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0"/>
      </w:tblGrid>
      <w:tr w:rsidR="003313CE" w14:paraId="0E4A6BE2" w14:textId="77777777" w:rsidTr="0017163C">
        <w:tc>
          <w:tcPr>
            <w:tcW w:w="8720" w:type="dxa"/>
          </w:tcPr>
          <w:p w14:paraId="45FCCCD2" w14:textId="77777777" w:rsidR="003313CE" w:rsidRPr="005E6B82" w:rsidRDefault="005E6B82" w:rsidP="005E6B82">
            <w:pPr>
              <w:spacing w:after="0" w:line="240" w:lineRule="auto"/>
              <w:contextualSpacing/>
              <w:jc w:val="center"/>
              <w:rPr>
                <w:rFonts w:ascii="Times New Roman" w:hAnsi="Times New Roman" w:cs="Times New Roman"/>
                <w:b/>
                <w:sz w:val="28"/>
                <w:szCs w:val="28"/>
              </w:rPr>
            </w:pPr>
            <w:r w:rsidRPr="005E6B82">
              <w:rPr>
                <w:rFonts w:ascii="Times New Roman" w:hAnsi="Times New Roman" w:cs="Times New Roman"/>
                <w:b/>
                <w:sz w:val="28"/>
                <w:szCs w:val="28"/>
              </w:rPr>
              <w:t>КОНТРОЛЬ ДОСТИЖЕНИЯ ПЛАНИРУЕМЫХ РЕЗУЛЬТАТОВ</w:t>
            </w:r>
          </w:p>
        </w:tc>
      </w:tr>
    </w:tbl>
    <w:p w14:paraId="58197D8A" w14:textId="77777777" w:rsidR="00BB2306" w:rsidRDefault="00BB2306" w:rsidP="0017163C">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5E6B82" w14:paraId="632E4191" w14:textId="77777777" w:rsidTr="005E6B82">
        <w:tc>
          <w:tcPr>
            <w:tcW w:w="8720" w:type="dxa"/>
          </w:tcPr>
          <w:p w14:paraId="64F1F910" w14:textId="77777777" w:rsidR="005E6B82" w:rsidRDefault="005E6B82" w:rsidP="005E6B82">
            <w:pPr>
              <w:contextualSpacing/>
              <w:jc w:val="right"/>
              <w:rPr>
                <w:rFonts w:ascii="Times New Roman" w:hAnsi="Times New Roman" w:cs="Times New Roman"/>
                <w:i/>
                <w:sz w:val="28"/>
                <w:szCs w:val="28"/>
              </w:rPr>
            </w:pPr>
            <w:r w:rsidRPr="00474690">
              <w:rPr>
                <w:rFonts w:ascii="Times New Roman" w:eastAsia="Times New Roman" w:hAnsi="Times New Roman" w:cs="Times New Roman"/>
                <w:i/>
                <w:color w:val="000000"/>
                <w:sz w:val="28"/>
                <w:szCs w:val="28"/>
              </w:rPr>
              <w:t>Учитель русского языка и литературы М</w:t>
            </w:r>
            <w:r>
              <w:rPr>
                <w:rFonts w:ascii="Times New Roman" w:eastAsia="Times New Roman" w:hAnsi="Times New Roman" w:cs="Times New Roman"/>
                <w:i/>
                <w:color w:val="000000"/>
                <w:sz w:val="28"/>
                <w:szCs w:val="28"/>
              </w:rPr>
              <w:t>К</w:t>
            </w:r>
            <w:r w:rsidRPr="00474690">
              <w:rPr>
                <w:rFonts w:ascii="Times New Roman" w:eastAsia="Times New Roman" w:hAnsi="Times New Roman" w:cs="Times New Roman"/>
                <w:i/>
                <w:color w:val="000000"/>
                <w:sz w:val="28"/>
                <w:szCs w:val="28"/>
              </w:rPr>
              <w:t xml:space="preserve">ОУ </w:t>
            </w:r>
            <w:r>
              <w:rPr>
                <w:rFonts w:ascii="Times New Roman" w:eastAsia="Times New Roman" w:hAnsi="Times New Roman" w:cs="Times New Roman"/>
                <w:i/>
                <w:color w:val="000000"/>
                <w:sz w:val="28"/>
                <w:szCs w:val="28"/>
              </w:rPr>
              <w:t>О</w:t>
            </w:r>
            <w:r w:rsidRPr="00474690">
              <w:rPr>
                <w:rFonts w:ascii="Times New Roman" w:eastAsia="Times New Roman" w:hAnsi="Times New Roman" w:cs="Times New Roman"/>
                <w:i/>
                <w:color w:val="000000"/>
                <w:sz w:val="28"/>
                <w:szCs w:val="28"/>
              </w:rPr>
              <w:t>ОШ №</w:t>
            </w:r>
            <w:r>
              <w:rPr>
                <w:rFonts w:ascii="Times New Roman" w:eastAsia="Times New Roman" w:hAnsi="Times New Roman" w:cs="Times New Roman"/>
                <w:i/>
                <w:color w:val="000000"/>
                <w:sz w:val="28"/>
                <w:szCs w:val="28"/>
              </w:rPr>
              <w:t>18</w:t>
            </w:r>
            <w:r w:rsidRPr="00971FB0">
              <w:rPr>
                <w:rFonts w:ascii="Times New Roman" w:hAnsi="Times New Roman" w:cs="Times New Roman"/>
                <w:i/>
                <w:sz w:val="28"/>
                <w:szCs w:val="28"/>
              </w:rPr>
              <w:t xml:space="preserve"> </w:t>
            </w:r>
          </w:p>
          <w:p w14:paraId="31ECC42A" w14:textId="77777777" w:rsidR="005E6B82" w:rsidRDefault="005E6B82" w:rsidP="005E6B82">
            <w:pPr>
              <w:contextualSpacing/>
              <w:jc w:val="right"/>
              <w:rPr>
                <w:rFonts w:ascii="Times New Roman" w:hAnsi="Times New Roman" w:cs="Times New Roman"/>
                <w:sz w:val="28"/>
                <w:szCs w:val="28"/>
              </w:rPr>
            </w:pPr>
            <w:r w:rsidRPr="00971FB0">
              <w:rPr>
                <w:rFonts w:ascii="Times New Roman" w:hAnsi="Times New Roman" w:cs="Times New Roman"/>
                <w:i/>
                <w:sz w:val="28"/>
                <w:szCs w:val="28"/>
              </w:rPr>
              <w:t>Бедирханова Марина Олеговна</w:t>
            </w:r>
          </w:p>
        </w:tc>
      </w:tr>
    </w:tbl>
    <w:p w14:paraId="00964E5E" w14:textId="77777777" w:rsidR="005E6B82" w:rsidRDefault="005E6B82" w:rsidP="0017163C">
      <w:pPr>
        <w:spacing w:after="0" w:line="240" w:lineRule="auto"/>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0"/>
      </w:tblGrid>
      <w:tr w:rsidR="003313CE" w:rsidRPr="003313CE" w14:paraId="130C10D0" w14:textId="77777777" w:rsidTr="0017163C">
        <w:tc>
          <w:tcPr>
            <w:tcW w:w="8720" w:type="dxa"/>
          </w:tcPr>
          <w:p w14:paraId="214914D6" w14:textId="77777777" w:rsidR="00971FB0" w:rsidRDefault="0017163C" w:rsidP="0017163C">
            <w:pPr>
              <w:spacing w:after="0" w:line="240" w:lineRule="auto"/>
              <w:jc w:val="center"/>
              <w:rPr>
                <w:rFonts w:ascii="Times New Roman" w:eastAsiaTheme="minorEastAsia" w:hAnsi="Times New Roman" w:cs="Times New Roman"/>
                <w:b/>
                <w:sz w:val="28"/>
                <w:szCs w:val="28"/>
                <w:lang w:eastAsia="ru-RU"/>
              </w:rPr>
            </w:pPr>
            <w:r w:rsidRPr="00971FB0">
              <w:rPr>
                <w:rFonts w:ascii="Times New Roman" w:eastAsiaTheme="minorEastAsia" w:hAnsi="Times New Roman" w:cs="Times New Roman"/>
                <w:b/>
                <w:sz w:val="28"/>
                <w:szCs w:val="28"/>
                <w:lang w:eastAsia="ru-RU"/>
              </w:rPr>
              <w:t>ТЕСТИРОВАНИЕ КАК ФОРМА КОНТРОЛЯ ПЛАНИРУЕМЫХ ДОСТИЖЕНИЙ ОБУЧАЮЩИХСЯ</w:t>
            </w:r>
          </w:p>
          <w:p w14:paraId="0BB1216D" w14:textId="77777777" w:rsidR="00971FB0" w:rsidRPr="00971FB0" w:rsidRDefault="00971FB0" w:rsidP="0017163C">
            <w:pPr>
              <w:spacing w:after="0" w:line="240" w:lineRule="auto"/>
              <w:jc w:val="both"/>
              <w:rPr>
                <w:rFonts w:ascii="Times New Roman" w:eastAsiaTheme="minorEastAsia" w:hAnsi="Times New Roman" w:cs="Times New Roman"/>
                <w:b/>
                <w:sz w:val="28"/>
                <w:szCs w:val="28"/>
                <w:lang w:eastAsia="ru-RU"/>
              </w:rPr>
            </w:pPr>
          </w:p>
          <w:p w14:paraId="255BFCBF" w14:textId="77777777" w:rsidR="00971FB0" w:rsidRPr="00ED157D" w:rsidRDefault="00221452" w:rsidP="00221452">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Залогом </w:t>
            </w:r>
            <w:r w:rsidR="00971FB0" w:rsidRPr="00971FB0">
              <w:rPr>
                <w:rFonts w:ascii="Times New Roman" w:eastAsiaTheme="minorEastAsia" w:hAnsi="Times New Roman" w:cs="Times New Roman"/>
                <w:sz w:val="28"/>
                <w:szCs w:val="28"/>
                <w:lang w:eastAsia="ru-RU"/>
              </w:rPr>
              <w:t xml:space="preserve">повышения эффективности учебного процесса является </w:t>
            </w:r>
            <w:r w:rsidR="00971FB0" w:rsidRPr="00ED157D">
              <w:rPr>
                <w:rFonts w:ascii="Times New Roman" w:eastAsiaTheme="minorEastAsia" w:hAnsi="Times New Roman" w:cs="Times New Roman"/>
                <w:sz w:val="28"/>
                <w:szCs w:val="28"/>
                <w:lang w:eastAsia="ru-RU"/>
              </w:rPr>
              <w:t xml:space="preserve">систематическое получение учителем объективной информации о ходе учебно-познавательной деятельности обучающихся. </w:t>
            </w:r>
          </w:p>
          <w:p w14:paraId="54FBF8AD" w14:textId="77777777" w:rsidR="00971FB0" w:rsidRPr="00ED157D" w:rsidRDefault="00971FB0" w:rsidP="00221452">
            <w:pPr>
              <w:spacing w:after="0" w:line="240" w:lineRule="auto"/>
              <w:ind w:firstLine="709"/>
              <w:jc w:val="both"/>
              <w:rPr>
                <w:rFonts w:ascii="Times New Roman" w:eastAsiaTheme="minorEastAsia" w:hAnsi="Times New Roman" w:cs="Times New Roman"/>
                <w:sz w:val="28"/>
                <w:szCs w:val="28"/>
                <w:lang w:eastAsia="ru-RU"/>
              </w:rPr>
            </w:pPr>
            <w:r w:rsidRPr="00ED157D">
              <w:rPr>
                <w:rFonts w:ascii="Times New Roman" w:eastAsiaTheme="minorEastAsia" w:hAnsi="Times New Roman" w:cs="Times New Roman"/>
                <w:sz w:val="28"/>
                <w:szCs w:val="28"/>
                <w:lang w:eastAsia="ru-RU"/>
              </w:rPr>
              <w:t xml:space="preserve">Эту информацию можно получить в процессе контроля учебно-познавательной деятельности учащихся. </w:t>
            </w:r>
          </w:p>
          <w:p w14:paraId="617FD967" w14:textId="77777777" w:rsidR="00971FB0" w:rsidRPr="00ED157D" w:rsidRDefault="00971FB0" w:rsidP="00221452">
            <w:pPr>
              <w:spacing w:after="0" w:line="240" w:lineRule="auto"/>
              <w:ind w:firstLine="709"/>
              <w:jc w:val="both"/>
              <w:rPr>
                <w:rFonts w:ascii="Times New Roman" w:eastAsiaTheme="minorEastAsia" w:hAnsi="Times New Roman" w:cs="Times New Roman"/>
                <w:bCs/>
                <w:sz w:val="28"/>
                <w:szCs w:val="28"/>
                <w:lang w:eastAsia="ru-RU"/>
              </w:rPr>
            </w:pPr>
            <w:r w:rsidRPr="00ED157D">
              <w:rPr>
                <w:rFonts w:ascii="Times New Roman" w:eastAsiaTheme="minorEastAsia" w:hAnsi="Times New Roman" w:cs="Times New Roman"/>
                <w:bCs/>
                <w:sz w:val="28"/>
                <w:szCs w:val="28"/>
                <w:lang w:eastAsia="ru-RU"/>
              </w:rPr>
              <w:t>Контроль</w:t>
            </w:r>
            <w:r w:rsidR="00221452" w:rsidRPr="00ED157D">
              <w:rPr>
                <w:rFonts w:ascii="Times New Roman" w:eastAsiaTheme="minorEastAsia" w:hAnsi="Times New Roman" w:cs="Times New Roman"/>
                <w:bCs/>
                <w:sz w:val="28"/>
                <w:szCs w:val="28"/>
                <w:lang w:eastAsia="ru-RU"/>
              </w:rPr>
              <w:t xml:space="preserve"> </w:t>
            </w:r>
            <w:r w:rsidRPr="00ED157D">
              <w:rPr>
                <w:rFonts w:ascii="Times New Roman" w:eastAsiaTheme="minorEastAsia" w:hAnsi="Times New Roman" w:cs="Times New Roman"/>
                <w:bCs/>
                <w:sz w:val="28"/>
                <w:szCs w:val="28"/>
                <w:lang w:eastAsia="ru-RU"/>
              </w:rPr>
              <w:t>-</w:t>
            </w:r>
            <w:r w:rsidRPr="00ED157D">
              <w:rPr>
                <w:rFonts w:ascii="Times New Roman" w:eastAsia="+mn-ea" w:hAnsi="Times New Roman" w:cs="Times New Roman"/>
                <w:color w:val="000000"/>
                <w:kern w:val="24"/>
                <w:sz w:val="28"/>
                <w:szCs w:val="28"/>
                <w:lang w:eastAsia="ru-RU"/>
              </w:rPr>
              <w:t xml:space="preserve"> </w:t>
            </w:r>
            <w:r w:rsidRPr="00ED157D">
              <w:rPr>
                <w:rFonts w:ascii="Times New Roman" w:eastAsiaTheme="minorEastAsia" w:hAnsi="Times New Roman" w:cs="Times New Roman"/>
                <w:bCs/>
                <w:sz w:val="28"/>
                <w:szCs w:val="28"/>
                <w:lang w:eastAsia="ru-RU"/>
              </w:rPr>
              <w:t>выявление, установление и оценивание знаний обучающихся, т. е.</w:t>
            </w:r>
            <w:r w:rsidR="00221452" w:rsidRPr="00ED157D">
              <w:rPr>
                <w:rFonts w:ascii="Times New Roman" w:eastAsiaTheme="minorEastAsia" w:hAnsi="Times New Roman" w:cs="Times New Roman"/>
                <w:bCs/>
                <w:sz w:val="28"/>
                <w:szCs w:val="28"/>
                <w:lang w:eastAsia="ru-RU"/>
              </w:rPr>
              <w:t xml:space="preserve"> </w:t>
            </w:r>
            <w:r w:rsidRPr="00ED157D">
              <w:rPr>
                <w:rFonts w:ascii="Times New Roman" w:eastAsiaTheme="minorEastAsia" w:hAnsi="Times New Roman" w:cs="Times New Roman"/>
                <w:bCs/>
                <w:sz w:val="28"/>
                <w:szCs w:val="28"/>
                <w:lang w:eastAsia="ru-RU"/>
              </w:rPr>
              <w:t xml:space="preserve">определение объема, уровня и качества усвоения учебного материала, выявление успехов в учении, пробелов в знаниях, навыках и умениях у отдельных обучающихся и у всего класса для  внесения необходимых корректив в процесс обучения, для совершенствования его содержания, методов, средств и форм организации. </w:t>
            </w:r>
          </w:p>
          <w:p w14:paraId="00C430C5" w14:textId="77777777" w:rsidR="00971FB0" w:rsidRPr="00ED157D"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ED157D">
              <w:rPr>
                <w:rFonts w:ascii="Times New Roman" w:eastAsia="Times New Roman" w:hAnsi="Times New Roman" w:cs="Times New Roman"/>
                <w:color w:val="333333"/>
                <w:sz w:val="28"/>
                <w:szCs w:val="28"/>
                <w:lang w:eastAsia="ru-RU"/>
              </w:rPr>
              <w:t>В настоящее время тестирование является одной из эффективных форм контроля и заслуживает внимательного изучения и применения его на практике по целому ряду положительных характеристик:</w:t>
            </w:r>
          </w:p>
          <w:p w14:paraId="018F9BB6" w14:textId="77777777" w:rsidR="00971FB0" w:rsidRPr="00ED157D" w:rsidRDefault="00971FB0" w:rsidP="000E1CF7">
            <w:pPr>
              <w:numPr>
                <w:ilvl w:val="0"/>
                <w:numId w:val="2"/>
              </w:num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D157D">
              <w:rPr>
                <w:rFonts w:ascii="Times New Roman" w:eastAsia="Times New Roman" w:hAnsi="Times New Roman" w:cs="Times New Roman"/>
                <w:color w:val="333333"/>
                <w:sz w:val="28"/>
                <w:szCs w:val="28"/>
                <w:lang w:eastAsia="ru-RU"/>
              </w:rPr>
              <w:t>быстрота поверки выполненной работы;</w:t>
            </w:r>
          </w:p>
          <w:p w14:paraId="7D5533B0" w14:textId="77777777" w:rsidR="00971FB0" w:rsidRPr="00971FB0" w:rsidRDefault="00971FB0" w:rsidP="000E1CF7">
            <w:pPr>
              <w:numPr>
                <w:ilvl w:val="0"/>
                <w:numId w:val="2"/>
              </w:num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оценка достаточно большого количества учащихся;</w:t>
            </w:r>
          </w:p>
          <w:p w14:paraId="48ACD079" w14:textId="77777777" w:rsidR="00971FB0" w:rsidRPr="00971FB0" w:rsidRDefault="00971FB0" w:rsidP="000E1CF7">
            <w:pPr>
              <w:numPr>
                <w:ilvl w:val="0"/>
                <w:numId w:val="2"/>
              </w:num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возможность проверки теоретического материала;</w:t>
            </w:r>
          </w:p>
          <w:p w14:paraId="28C681E8" w14:textId="77777777" w:rsidR="00971FB0" w:rsidRPr="00971FB0" w:rsidRDefault="00971FB0" w:rsidP="000E1CF7">
            <w:pPr>
              <w:numPr>
                <w:ilvl w:val="0"/>
                <w:numId w:val="2"/>
              </w:num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проверка большого объема материала малыми порциями;</w:t>
            </w:r>
          </w:p>
          <w:p w14:paraId="627273DA" w14:textId="77777777" w:rsidR="00971FB0" w:rsidRPr="00971FB0" w:rsidRDefault="00971FB0" w:rsidP="000E1CF7">
            <w:pPr>
              <w:numPr>
                <w:ilvl w:val="0"/>
                <w:numId w:val="2"/>
              </w:num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объективность оценки результатов выполненной работы.</w:t>
            </w:r>
          </w:p>
          <w:p w14:paraId="5BD3527A" w14:textId="77777777" w:rsidR="00971FB0" w:rsidRPr="00ED157D"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 xml:space="preserve">Однако в силу своих недостатков (большая вероятность выбора ответов наугад или методом исключения, проверка лишь конечных результатов действий, затруднение со стороны учителя, а чаще невозможность проследить логику ученика) </w:t>
            </w:r>
            <w:r w:rsidRPr="00ED157D">
              <w:rPr>
                <w:rFonts w:ascii="Times New Roman" w:eastAsia="Times New Roman" w:hAnsi="Times New Roman" w:cs="Times New Roman"/>
                <w:color w:val="333333"/>
                <w:sz w:val="28"/>
                <w:szCs w:val="28"/>
                <w:lang w:eastAsia="ru-RU"/>
              </w:rPr>
              <w:t>тесты не могут служить основной формой контроля за качеством успеваемости учащихся.</w:t>
            </w:r>
          </w:p>
          <w:p w14:paraId="550FFBD2"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 xml:space="preserve">Существует много разновидностей тестов, которые разделяются на группы по нескольким основаниям: по предмету тестирования (тому качеству, которое оценивается с помощью данного теста); по особенностям используемых в тесте задач; по материалу, предъявляемому испытуемым; по объекту оценивания. </w:t>
            </w:r>
          </w:p>
          <w:p w14:paraId="613C7789"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Основой следующей классификации являются цели тестов и характер деятельности испытуемых.</w:t>
            </w:r>
          </w:p>
          <w:p w14:paraId="67C2B136" w14:textId="77777777" w:rsidR="00971FB0" w:rsidRPr="00ED157D"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ED157D">
              <w:rPr>
                <w:rFonts w:ascii="Times New Roman" w:eastAsia="Times New Roman" w:hAnsi="Times New Roman" w:cs="Times New Roman"/>
                <w:b/>
                <w:bCs/>
                <w:color w:val="333333"/>
                <w:sz w:val="28"/>
                <w:szCs w:val="28"/>
                <w:lang w:eastAsia="ru-RU"/>
              </w:rPr>
              <w:t>Виды тестов:</w:t>
            </w:r>
          </w:p>
          <w:p w14:paraId="33155AC8" w14:textId="77777777" w:rsidR="00971FB0" w:rsidRPr="00ED157D"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ED157D">
              <w:rPr>
                <w:rFonts w:ascii="Times New Roman" w:eastAsia="Times New Roman" w:hAnsi="Times New Roman" w:cs="Times New Roman"/>
                <w:color w:val="333333"/>
                <w:sz w:val="28"/>
                <w:szCs w:val="28"/>
                <w:lang w:eastAsia="ru-RU"/>
              </w:rPr>
              <w:t>По целям:</w:t>
            </w:r>
          </w:p>
          <w:p w14:paraId="55486F4A"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 Тест достижение используется как средство оценки результатов учения.</w:t>
            </w:r>
          </w:p>
          <w:p w14:paraId="56E25268"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 Диагностирующий тест.</w:t>
            </w:r>
          </w:p>
          <w:p w14:paraId="43804888"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 Обучающий тест.</w:t>
            </w:r>
          </w:p>
          <w:p w14:paraId="2B6B60B3" w14:textId="77777777" w:rsidR="00971FB0" w:rsidRPr="00971FB0" w:rsidRDefault="00ED157D" w:rsidP="00ED157D">
            <w:pPr>
              <w:shd w:val="clear" w:color="auto" w:fill="FFFFFF"/>
              <w:spacing w:after="0" w:line="240" w:lineRule="auto"/>
              <w:ind w:left="720"/>
              <w:contextualSpacing/>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1. </w:t>
            </w:r>
            <w:r w:rsidR="00971FB0" w:rsidRPr="00971FB0">
              <w:rPr>
                <w:rFonts w:ascii="Times New Roman" w:eastAsia="Times New Roman" w:hAnsi="Times New Roman" w:cs="Times New Roman"/>
                <w:color w:val="000000"/>
                <w:sz w:val="28"/>
                <w:szCs w:val="28"/>
                <w:lang w:eastAsia="ru-RU"/>
              </w:rPr>
              <w:t>Задание с выбором одного правильного ответа из предложенных вариантов.</w:t>
            </w:r>
          </w:p>
          <w:p w14:paraId="51697DF4" w14:textId="77777777" w:rsidR="00971FB0" w:rsidRPr="00971FB0" w:rsidRDefault="00971FB0" w:rsidP="0017163C">
            <w:pPr>
              <w:shd w:val="clear" w:color="auto" w:fill="FFFFFF"/>
              <w:spacing w:after="0" w:line="240" w:lineRule="auto"/>
              <w:ind w:left="720"/>
              <w:contextualSpacing/>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Выберите верный ответ.</w:t>
            </w:r>
          </w:p>
          <w:p w14:paraId="5711EC0E" w14:textId="77777777" w:rsidR="00971FB0" w:rsidRPr="00ED157D" w:rsidRDefault="00971FB0" w:rsidP="00221452">
            <w:pPr>
              <w:shd w:val="clear" w:color="auto" w:fill="FFFFFF"/>
              <w:spacing w:after="0" w:line="240" w:lineRule="auto"/>
              <w:ind w:firstLine="709"/>
              <w:jc w:val="both"/>
              <w:textAlignment w:val="baseline"/>
              <w:rPr>
                <w:rFonts w:ascii="Times New Roman" w:eastAsia="Times New Roman" w:hAnsi="Times New Roman" w:cs="Times New Roman"/>
                <w:i/>
                <w:color w:val="000000"/>
                <w:sz w:val="28"/>
                <w:szCs w:val="28"/>
                <w:lang w:eastAsia="ru-RU"/>
              </w:rPr>
            </w:pPr>
            <w:r w:rsidRPr="00ED157D">
              <w:rPr>
                <w:rFonts w:ascii="Times New Roman" w:eastAsia="Times New Roman" w:hAnsi="Times New Roman" w:cs="Times New Roman"/>
                <w:i/>
                <w:color w:val="000000"/>
                <w:sz w:val="28"/>
                <w:szCs w:val="28"/>
                <w:lang w:eastAsia="ru-RU"/>
              </w:rPr>
              <w:t>На какой вопрос отвечает глагол совершенного вида?</w:t>
            </w:r>
          </w:p>
          <w:p w14:paraId="6599BCEF" w14:textId="77777777" w:rsidR="00971FB0" w:rsidRPr="00971FB0" w:rsidRDefault="00971FB0" w:rsidP="00221452">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u w:val="single"/>
                <w:lang w:eastAsia="ru-RU"/>
              </w:rPr>
            </w:pPr>
            <w:r w:rsidRPr="00971FB0">
              <w:rPr>
                <w:rFonts w:ascii="Times New Roman" w:eastAsia="Times New Roman" w:hAnsi="Times New Roman" w:cs="Times New Roman"/>
                <w:color w:val="000000"/>
                <w:sz w:val="28"/>
                <w:szCs w:val="28"/>
                <w:lang w:eastAsia="ru-RU"/>
              </w:rPr>
              <w:t>1) что делать? 2) что делаешь? 3) что сделать?</w:t>
            </w:r>
          </w:p>
          <w:p w14:paraId="55F21396" w14:textId="77777777" w:rsidR="00971FB0" w:rsidRPr="00971FB0" w:rsidRDefault="00971FB0" w:rsidP="00221452">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Правильный ответ: 3)</w:t>
            </w:r>
          </w:p>
          <w:p w14:paraId="42E63783" w14:textId="77777777" w:rsidR="00971FB0" w:rsidRPr="00971FB0" w:rsidRDefault="00971FB0" w:rsidP="00221452">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Оценивание: за правильный ответ – 1 балл, за неправильный – 0 баллов.</w:t>
            </w:r>
          </w:p>
          <w:p w14:paraId="14EC6426" w14:textId="77777777" w:rsidR="00ED157D" w:rsidRDefault="00971FB0" w:rsidP="00221452">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2. Задание с выбором нескольких правильных ответов из фиксированного набора вариантов.</w:t>
            </w:r>
            <w:r w:rsidR="00ED157D">
              <w:rPr>
                <w:rFonts w:ascii="Times New Roman" w:eastAsia="Times New Roman" w:hAnsi="Times New Roman" w:cs="Times New Roman"/>
                <w:color w:val="000000"/>
                <w:sz w:val="28"/>
                <w:szCs w:val="28"/>
                <w:lang w:eastAsia="ru-RU"/>
              </w:rPr>
              <w:t xml:space="preserve"> </w:t>
            </w:r>
          </w:p>
          <w:p w14:paraId="4BCACB30" w14:textId="77777777" w:rsidR="00971FB0" w:rsidRPr="00971FB0" w:rsidRDefault="00971FB0" w:rsidP="00221452">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Выберите варианты ответов, которые считаются правильными.</w:t>
            </w:r>
          </w:p>
          <w:p w14:paraId="3DE1D1EB" w14:textId="77777777" w:rsidR="00971FB0" w:rsidRPr="00ED157D" w:rsidRDefault="00971FB0" w:rsidP="00221452">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ED157D">
              <w:rPr>
                <w:rFonts w:ascii="Times New Roman" w:eastAsia="Times New Roman" w:hAnsi="Times New Roman" w:cs="Times New Roman"/>
                <w:i/>
                <w:color w:val="000000"/>
                <w:sz w:val="28"/>
                <w:szCs w:val="28"/>
                <w:lang w:eastAsia="ru-RU"/>
              </w:rPr>
              <w:t>Какие</w:t>
            </w:r>
            <w:r w:rsidR="00221452" w:rsidRPr="00ED157D">
              <w:rPr>
                <w:rFonts w:ascii="Times New Roman" w:eastAsia="Times New Roman" w:hAnsi="Times New Roman" w:cs="Times New Roman"/>
                <w:i/>
                <w:color w:val="000000"/>
                <w:sz w:val="28"/>
                <w:szCs w:val="28"/>
                <w:lang w:eastAsia="ru-RU"/>
              </w:rPr>
              <w:t xml:space="preserve"> </w:t>
            </w:r>
            <w:hyperlink r:id="rId8" w:tooltip="Морфология" w:history="1">
              <w:r w:rsidRPr="00ED157D">
                <w:rPr>
                  <w:rFonts w:ascii="Times New Roman" w:eastAsia="Times New Roman" w:hAnsi="Times New Roman" w:cs="Times New Roman"/>
                  <w:i/>
                  <w:sz w:val="28"/>
                  <w:szCs w:val="28"/>
                  <w:lang w:eastAsia="ru-RU"/>
                </w:rPr>
                <w:t>морфологические</w:t>
              </w:r>
            </w:hyperlink>
            <w:r w:rsidR="00ED157D">
              <w:rPr>
                <w:rFonts w:ascii="Times New Roman" w:eastAsia="Times New Roman" w:hAnsi="Times New Roman" w:cs="Times New Roman"/>
                <w:color w:val="000000"/>
                <w:sz w:val="28"/>
                <w:szCs w:val="28"/>
                <w:lang w:eastAsia="ru-RU"/>
              </w:rPr>
              <w:t xml:space="preserve"> </w:t>
            </w:r>
            <w:r w:rsidRPr="00ED157D">
              <w:rPr>
                <w:rFonts w:ascii="Times New Roman" w:eastAsia="Times New Roman" w:hAnsi="Times New Roman" w:cs="Times New Roman"/>
                <w:color w:val="000000"/>
                <w:sz w:val="28"/>
                <w:szCs w:val="28"/>
                <w:lang w:eastAsia="ru-RU"/>
              </w:rPr>
              <w:t>признаки не относятся к глаголу?</w:t>
            </w:r>
          </w:p>
          <w:p w14:paraId="1B3F0A47" w14:textId="77777777" w:rsidR="00971FB0" w:rsidRPr="00971FB0" w:rsidRDefault="00971FB0" w:rsidP="00221452">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1) число</w:t>
            </w:r>
          </w:p>
          <w:p w14:paraId="5C79FA77" w14:textId="77777777" w:rsidR="00971FB0" w:rsidRPr="00971FB0" w:rsidRDefault="00971FB0" w:rsidP="00221452">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2) лицо</w:t>
            </w:r>
          </w:p>
          <w:p w14:paraId="4E8A9BAB" w14:textId="77777777" w:rsidR="00971FB0" w:rsidRPr="00971FB0" w:rsidRDefault="00971FB0" w:rsidP="00221452">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3) род</w:t>
            </w:r>
          </w:p>
          <w:p w14:paraId="3682D34D" w14:textId="77777777" w:rsidR="00971FB0" w:rsidRPr="00971FB0" w:rsidRDefault="00971FB0" w:rsidP="00221452">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4) падеж</w:t>
            </w:r>
          </w:p>
          <w:p w14:paraId="53F10531" w14:textId="77777777" w:rsidR="00971FB0" w:rsidRPr="00971FB0" w:rsidRDefault="00971FB0" w:rsidP="00221452">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5) разряд по значению</w:t>
            </w:r>
          </w:p>
          <w:p w14:paraId="606108EF" w14:textId="77777777" w:rsidR="00971FB0" w:rsidRPr="00971FB0" w:rsidRDefault="00971FB0" w:rsidP="00221452">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Правильный ответ: 4, 5.</w:t>
            </w:r>
          </w:p>
          <w:p w14:paraId="05A09464" w14:textId="77777777" w:rsidR="00971FB0" w:rsidRPr="00971FB0" w:rsidRDefault="00971FB0" w:rsidP="00221452">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Оценивание: при указании всех правильных ответов ставится 1 балл, если допущена хотя бы одна ошибка – 0 баллов.</w:t>
            </w:r>
          </w:p>
          <w:p w14:paraId="7C697274" w14:textId="77777777" w:rsidR="00971FB0" w:rsidRPr="00971FB0" w:rsidRDefault="00971FB0" w:rsidP="00221452">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3. Задание с выбором наиболее правильного ответа из предложенных вариантов.</w:t>
            </w:r>
          </w:p>
          <w:p w14:paraId="7458B9D5" w14:textId="77777777" w:rsidR="00971FB0" w:rsidRPr="00971FB0" w:rsidRDefault="00971FB0" w:rsidP="00221452">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Выберите вариант ответа, который считается правильным.</w:t>
            </w:r>
          </w:p>
          <w:p w14:paraId="0ADE1D96" w14:textId="77777777" w:rsidR="00971FB0" w:rsidRPr="00ED157D" w:rsidRDefault="00971FB0" w:rsidP="00221452">
            <w:pPr>
              <w:shd w:val="clear" w:color="auto" w:fill="FFFFFF"/>
              <w:spacing w:after="0" w:line="240" w:lineRule="auto"/>
              <w:ind w:firstLine="709"/>
              <w:jc w:val="both"/>
              <w:textAlignment w:val="baseline"/>
              <w:rPr>
                <w:rFonts w:ascii="Times New Roman" w:eastAsia="Times New Roman" w:hAnsi="Times New Roman" w:cs="Times New Roman"/>
                <w:i/>
                <w:color w:val="000000"/>
                <w:sz w:val="28"/>
                <w:szCs w:val="28"/>
                <w:lang w:eastAsia="ru-RU"/>
              </w:rPr>
            </w:pPr>
            <w:r w:rsidRPr="00ED157D">
              <w:rPr>
                <w:rFonts w:ascii="Times New Roman" w:eastAsia="Times New Roman" w:hAnsi="Times New Roman" w:cs="Times New Roman"/>
                <w:i/>
                <w:color w:val="000000"/>
                <w:sz w:val="28"/>
                <w:szCs w:val="28"/>
                <w:lang w:eastAsia="ru-RU"/>
              </w:rPr>
              <w:t>Глагол изменяется:</w:t>
            </w:r>
          </w:p>
          <w:p w14:paraId="0621CB0D" w14:textId="77777777" w:rsidR="00971FB0" w:rsidRPr="00971FB0" w:rsidRDefault="00971FB0" w:rsidP="00221452">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1) по лицам и числам;</w:t>
            </w:r>
          </w:p>
          <w:p w14:paraId="5977771B" w14:textId="77777777" w:rsidR="00971FB0" w:rsidRPr="00971FB0" w:rsidRDefault="00971FB0" w:rsidP="00221452">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2) по лицам;</w:t>
            </w:r>
          </w:p>
          <w:p w14:paraId="5721284A" w14:textId="77777777" w:rsidR="00971FB0" w:rsidRPr="00971FB0" w:rsidRDefault="00971FB0" w:rsidP="00221452">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3) по числам.</w:t>
            </w:r>
          </w:p>
          <w:p w14:paraId="2E1384C9"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Правильный ответ: 1)</w:t>
            </w:r>
          </w:p>
          <w:p w14:paraId="3DD9EE0F"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Оценивание: за правильный ответ – 1 балл, за неправильный – 0 баллов.</w:t>
            </w:r>
          </w:p>
          <w:p w14:paraId="6C8E8386"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4. Задание с альтернативным ответом.</w:t>
            </w:r>
          </w:p>
          <w:p w14:paraId="32588FDC"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Если вы согласны с утверждением, отвечайте «Да» (или записывайте 1), если не согласны – «Нет»</w:t>
            </w:r>
            <w:r w:rsidR="00221452">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(0).</w:t>
            </w:r>
          </w:p>
          <w:p w14:paraId="0A93BF38" w14:textId="77777777" w:rsidR="00971FB0" w:rsidRPr="00ED157D"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i/>
                <w:color w:val="000000"/>
                <w:sz w:val="28"/>
                <w:szCs w:val="28"/>
                <w:lang w:eastAsia="ru-RU"/>
              </w:rPr>
            </w:pPr>
            <w:r w:rsidRPr="00ED157D">
              <w:rPr>
                <w:rFonts w:ascii="Times New Roman" w:eastAsia="Times New Roman" w:hAnsi="Times New Roman" w:cs="Times New Roman"/>
                <w:i/>
                <w:color w:val="000000"/>
                <w:sz w:val="28"/>
                <w:szCs w:val="28"/>
                <w:lang w:eastAsia="ru-RU"/>
              </w:rPr>
              <w:t>Глаголы имеют следующие признаки:</w:t>
            </w:r>
          </w:p>
          <w:p w14:paraId="611B8815" w14:textId="77777777" w:rsidR="000D1E29" w:rsidRPr="00ED157D" w:rsidRDefault="000D1E29" w:rsidP="0017163C">
            <w:pPr>
              <w:shd w:val="clear" w:color="auto" w:fill="FFFFFF"/>
              <w:spacing w:after="0" w:line="240" w:lineRule="auto"/>
              <w:jc w:val="both"/>
              <w:textAlignment w:val="baseline"/>
              <w:rPr>
                <w:rFonts w:ascii="Times New Roman" w:eastAsia="Times New Roman" w:hAnsi="Times New Roman" w:cs="Times New Roman"/>
                <w:i/>
                <w:color w:val="000000"/>
                <w:sz w:val="28"/>
                <w:szCs w:val="28"/>
                <w:lang w:eastAsia="ru-RU"/>
              </w:rPr>
            </w:pPr>
          </w:p>
          <w:tbl>
            <w:tblPr>
              <w:tblW w:w="8017" w:type="dxa"/>
              <w:jc w:val="center"/>
              <w:tblBorders>
                <w:top w:val="single" w:sz="2" w:space="0" w:color="E7E7E7"/>
                <w:left w:val="single" w:sz="2" w:space="0" w:color="E7E7E7"/>
                <w:bottom w:val="single" w:sz="4" w:space="0" w:color="auto"/>
                <w:right w:val="single" w:sz="2" w:space="0" w:color="E7E7E7"/>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78"/>
              <w:gridCol w:w="5779"/>
              <w:gridCol w:w="851"/>
              <w:gridCol w:w="709"/>
            </w:tblGrid>
            <w:tr w:rsidR="000D1E29" w:rsidRPr="00221452" w14:paraId="4A332CA1" w14:textId="77777777" w:rsidTr="000D1E29">
              <w:trPr>
                <w:jc w:val="center"/>
              </w:trPr>
              <w:tc>
                <w:tcPr>
                  <w:tcW w:w="423" w:type="pct"/>
                  <w:shd w:val="clear" w:color="auto" w:fill="auto"/>
                  <w:tcMar>
                    <w:top w:w="24" w:type="dxa"/>
                    <w:left w:w="24" w:type="dxa"/>
                    <w:bottom w:w="24" w:type="dxa"/>
                    <w:right w:w="24" w:type="dxa"/>
                  </w:tcMar>
                  <w:vAlign w:val="bottom"/>
                  <w:hideMark/>
                </w:tcPr>
                <w:p w14:paraId="78406511" w14:textId="77777777" w:rsidR="000D1E29" w:rsidRPr="00221452" w:rsidRDefault="000D1E29" w:rsidP="000D1E29">
                  <w:pPr>
                    <w:spacing w:after="0" w:line="240" w:lineRule="auto"/>
                    <w:ind w:left="24" w:right="24"/>
                    <w:jc w:val="both"/>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t>№ п/п</w:t>
                  </w:r>
                </w:p>
              </w:tc>
              <w:tc>
                <w:tcPr>
                  <w:tcW w:w="3604" w:type="pct"/>
                  <w:shd w:val="clear" w:color="auto" w:fill="auto"/>
                  <w:tcMar>
                    <w:top w:w="24" w:type="dxa"/>
                    <w:left w:w="24" w:type="dxa"/>
                    <w:bottom w:w="24" w:type="dxa"/>
                    <w:right w:w="24" w:type="dxa"/>
                  </w:tcMar>
                  <w:vAlign w:val="bottom"/>
                  <w:hideMark/>
                </w:tcPr>
                <w:p w14:paraId="59723C67" w14:textId="77777777" w:rsidR="000D1E29" w:rsidRPr="00221452" w:rsidRDefault="000D1E29" w:rsidP="000D1E29">
                  <w:pPr>
                    <w:spacing w:after="0" w:line="240" w:lineRule="auto"/>
                    <w:ind w:left="24" w:right="24"/>
                    <w:jc w:val="center"/>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t>Утверждение</w:t>
                  </w:r>
                </w:p>
              </w:tc>
              <w:tc>
                <w:tcPr>
                  <w:tcW w:w="531" w:type="pct"/>
                  <w:shd w:val="clear" w:color="auto" w:fill="auto"/>
                  <w:tcMar>
                    <w:top w:w="24" w:type="dxa"/>
                    <w:left w:w="24" w:type="dxa"/>
                    <w:bottom w:w="24" w:type="dxa"/>
                    <w:right w:w="24" w:type="dxa"/>
                  </w:tcMar>
                  <w:vAlign w:val="bottom"/>
                  <w:hideMark/>
                </w:tcPr>
                <w:p w14:paraId="0E8425BF" w14:textId="77777777" w:rsidR="000D1E29" w:rsidRPr="000D1E29" w:rsidRDefault="000D1E29" w:rsidP="000D1E29">
                  <w:pPr>
                    <w:spacing w:after="0" w:line="240" w:lineRule="auto"/>
                    <w:jc w:val="center"/>
                    <w:rPr>
                      <w:rFonts w:ascii="Times New Roman" w:eastAsia="Times New Roman" w:hAnsi="Times New Roman" w:cs="Times New Roman"/>
                      <w:color w:val="000000"/>
                      <w:sz w:val="24"/>
                      <w:szCs w:val="24"/>
                      <w:lang w:eastAsia="ru-RU"/>
                    </w:rPr>
                  </w:pPr>
                  <w:r w:rsidRPr="000D1E29">
                    <w:rPr>
                      <w:rFonts w:ascii="Times New Roman" w:eastAsia="Times New Roman" w:hAnsi="Times New Roman" w:cs="Times New Roman"/>
                      <w:color w:val="000000"/>
                      <w:sz w:val="24"/>
                      <w:szCs w:val="24"/>
                      <w:lang w:eastAsia="ru-RU"/>
                    </w:rPr>
                    <w:t>Да</w:t>
                  </w:r>
                </w:p>
                <w:p w14:paraId="7EA8BA31" w14:textId="77777777" w:rsidR="000D1E29" w:rsidRPr="000D1E29" w:rsidRDefault="000D1E29" w:rsidP="000D1E29">
                  <w:pPr>
                    <w:spacing w:after="0" w:line="240" w:lineRule="auto"/>
                    <w:ind w:left="24" w:right="24"/>
                    <w:jc w:val="center"/>
                    <w:textAlignment w:val="baseline"/>
                    <w:rPr>
                      <w:rFonts w:ascii="Times New Roman" w:eastAsia="Times New Roman" w:hAnsi="Times New Roman" w:cs="Times New Roman"/>
                      <w:color w:val="000000"/>
                      <w:sz w:val="24"/>
                      <w:szCs w:val="24"/>
                      <w:lang w:eastAsia="ru-RU"/>
                    </w:rPr>
                  </w:pPr>
                  <w:r w:rsidRPr="000D1E29">
                    <w:rPr>
                      <w:rFonts w:ascii="Times New Roman" w:eastAsia="Times New Roman" w:hAnsi="Times New Roman" w:cs="Times New Roman"/>
                      <w:color w:val="000000"/>
                      <w:sz w:val="24"/>
                      <w:szCs w:val="24"/>
                      <w:lang w:eastAsia="ru-RU"/>
                    </w:rPr>
                    <w:t>1</w:t>
                  </w:r>
                </w:p>
              </w:tc>
              <w:tc>
                <w:tcPr>
                  <w:tcW w:w="442" w:type="pct"/>
                  <w:tcBorders>
                    <w:top w:val="single" w:sz="4" w:space="0" w:color="auto"/>
                    <w:bottom w:val="single" w:sz="4" w:space="0" w:color="auto"/>
                    <w:right w:val="single" w:sz="4" w:space="0" w:color="auto"/>
                  </w:tcBorders>
                  <w:shd w:val="clear" w:color="auto" w:fill="auto"/>
                  <w:tcMar>
                    <w:top w:w="24" w:type="dxa"/>
                    <w:left w:w="24" w:type="dxa"/>
                    <w:bottom w:w="24" w:type="dxa"/>
                    <w:right w:w="24" w:type="dxa"/>
                  </w:tcMar>
                  <w:vAlign w:val="bottom"/>
                  <w:hideMark/>
                </w:tcPr>
                <w:p w14:paraId="29FBF7A4" w14:textId="77777777" w:rsidR="000D1E29" w:rsidRPr="000D1E29" w:rsidRDefault="000D1E29" w:rsidP="000D1E29">
                  <w:pPr>
                    <w:spacing w:after="0" w:line="240" w:lineRule="auto"/>
                    <w:ind w:left="-25" w:right="24"/>
                    <w:jc w:val="center"/>
                    <w:textAlignment w:val="baseline"/>
                    <w:rPr>
                      <w:rFonts w:ascii="Times New Roman" w:eastAsia="Times New Roman" w:hAnsi="Times New Roman" w:cs="Times New Roman"/>
                      <w:color w:val="000000"/>
                      <w:sz w:val="24"/>
                      <w:szCs w:val="24"/>
                      <w:lang w:eastAsia="ru-RU"/>
                    </w:rPr>
                  </w:pPr>
                  <w:r w:rsidRPr="000D1E29">
                    <w:rPr>
                      <w:rFonts w:ascii="Times New Roman" w:eastAsia="Times New Roman" w:hAnsi="Times New Roman" w:cs="Times New Roman"/>
                      <w:color w:val="000000"/>
                      <w:sz w:val="24"/>
                      <w:szCs w:val="24"/>
                      <w:lang w:eastAsia="ru-RU"/>
                    </w:rPr>
                    <w:t>Нет</w:t>
                  </w:r>
                </w:p>
                <w:p w14:paraId="42582293" w14:textId="77777777" w:rsidR="000D1E29" w:rsidRPr="000D1E29" w:rsidRDefault="000D1E29" w:rsidP="000D1E29">
                  <w:pPr>
                    <w:spacing w:after="0" w:line="240" w:lineRule="auto"/>
                    <w:ind w:left="-166"/>
                    <w:jc w:val="center"/>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0D1E29">
                    <w:rPr>
                      <w:rFonts w:ascii="Times New Roman" w:eastAsia="Times New Roman" w:hAnsi="Times New Roman" w:cs="Times New Roman"/>
                      <w:color w:val="000000"/>
                      <w:sz w:val="24"/>
                      <w:szCs w:val="24"/>
                      <w:lang w:eastAsia="ru-RU"/>
                    </w:rPr>
                    <w:t>0</w:t>
                  </w:r>
                </w:p>
              </w:tc>
            </w:tr>
            <w:tr w:rsidR="000D1E29" w:rsidRPr="00221452" w14:paraId="0A8A5EA7" w14:textId="77777777" w:rsidTr="000D1E29">
              <w:trPr>
                <w:jc w:val="center"/>
              </w:trPr>
              <w:tc>
                <w:tcPr>
                  <w:tcW w:w="423" w:type="pct"/>
                  <w:shd w:val="clear" w:color="auto" w:fill="auto"/>
                  <w:tcMar>
                    <w:top w:w="24" w:type="dxa"/>
                    <w:left w:w="24" w:type="dxa"/>
                    <w:bottom w:w="24" w:type="dxa"/>
                    <w:right w:w="24" w:type="dxa"/>
                  </w:tcMar>
                  <w:vAlign w:val="bottom"/>
                  <w:hideMark/>
                </w:tcPr>
                <w:p w14:paraId="2844046A" w14:textId="77777777" w:rsidR="000D1E29" w:rsidRPr="00221452" w:rsidRDefault="000D1E29" w:rsidP="000D1E29">
                  <w:pPr>
                    <w:spacing w:after="0" w:line="240" w:lineRule="auto"/>
                    <w:ind w:left="24" w:right="24"/>
                    <w:jc w:val="both"/>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t>1</w:t>
                  </w:r>
                </w:p>
              </w:tc>
              <w:tc>
                <w:tcPr>
                  <w:tcW w:w="3604" w:type="pct"/>
                  <w:shd w:val="clear" w:color="auto" w:fill="auto"/>
                  <w:tcMar>
                    <w:top w:w="24" w:type="dxa"/>
                    <w:left w:w="24" w:type="dxa"/>
                    <w:bottom w:w="24" w:type="dxa"/>
                    <w:right w:w="24" w:type="dxa"/>
                  </w:tcMar>
                  <w:vAlign w:val="bottom"/>
                  <w:hideMark/>
                </w:tcPr>
                <w:p w14:paraId="546A2DE0" w14:textId="77777777" w:rsidR="000D1E29" w:rsidRPr="00221452" w:rsidRDefault="000D1E29" w:rsidP="000D1E29">
                  <w:pPr>
                    <w:spacing w:after="0" w:line="240" w:lineRule="auto"/>
                    <w:ind w:left="24" w:right="24"/>
                    <w:jc w:val="both"/>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t>Изменяются по лицам и числам</w:t>
                  </w:r>
                </w:p>
              </w:tc>
              <w:tc>
                <w:tcPr>
                  <w:tcW w:w="531" w:type="pct"/>
                  <w:shd w:val="clear" w:color="auto" w:fill="auto"/>
                  <w:tcMar>
                    <w:top w:w="24" w:type="dxa"/>
                    <w:left w:w="24" w:type="dxa"/>
                    <w:bottom w:w="24" w:type="dxa"/>
                    <w:right w:w="24" w:type="dxa"/>
                  </w:tcMar>
                  <w:vAlign w:val="bottom"/>
                  <w:hideMark/>
                </w:tcPr>
                <w:p w14:paraId="086EBC46" w14:textId="77777777" w:rsidR="000D1E29" w:rsidRPr="00221452" w:rsidRDefault="000D1E29" w:rsidP="000D1E29">
                  <w:pPr>
                    <w:spacing w:after="0" w:line="240" w:lineRule="auto"/>
                    <w:ind w:left="24" w:right="24"/>
                    <w:jc w:val="both"/>
                    <w:rPr>
                      <w:rFonts w:ascii="Times New Roman" w:eastAsia="Times New Roman" w:hAnsi="Times New Roman" w:cs="Times New Roman"/>
                      <w:color w:val="000000"/>
                      <w:sz w:val="24"/>
                      <w:szCs w:val="24"/>
                      <w:lang w:eastAsia="ru-RU"/>
                    </w:rPr>
                  </w:pPr>
                </w:p>
              </w:tc>
              <w:tc>
                <w:tcPr>
                  <w:tcW w:w="442" w:type="pct"/>
                  <w:tcBorders>
                    <w:top w:val="single" w:sz="4" w:space="0" w:color="auto"/>
                    <w:bottom w:val="single" w:sz="4" w:space="0" w:color="auto"/>
                    <w:right w:val="single" w:sz="4" w:space="0" w:color="auto"/>
                  </w:tcBorders>
                  <w:shd w:val="clear" w:color="auto" w:fill="auto"/>
                  <w:tcMar>
                    <w:top w:w="24" w:type="dxa"/>
                    <w:left w:w="24" w:type="dxa"/>
                    <w:bottom w:w="24" w:type="dxa"/>
                    <w:right w:w="24" w:type="dxa"/>
                  </w:tcMar>
                  <w:vAlign w:val="bottom"/>
                  <w:hideMark/>
                </w:tcPr>
                <w:p w14:paraId="1B39915D" w14:textId="77777777" w:rsidR="000D1E29" w:rsidRPr="00221452" w:rsidRDefault="000D1E29" w:rsidP="000D1E29">
                  <w:pPr>
                    <w:spacing w:after="0" w:line="240" w:lineRule="auto"/>
                    <w:ind w:left="24" w:right="24"/>
                    <w:jc w:val="both"/>
                    <w:rPr>
                      <w:rFonts w:ascii="Times New Roman" w:eastAsia="Times New Roman" w:hAnsi="Times New Roman" w:cs="Times New Roman"/>
                      <w:color w:val="000000"/>
                      <w:sz w:val="24"/>
                      <w:szCs w:val="24"/>
                      <w:lang w:eastAsia="ru-RU"/>
                    </w:rPr>
                  </w:pPr>
                </w:p>
              </w:tc>
            </w:tr>
            <w:tr w:rsidR="000D1E29" w:rsidRPr="00221452" w14:paraId="7DDC0EF5" w14:textId="77777777" w:rsidTr="000D1E29">
              <w:trPr>
                <w:jc w:val="center"/>
              </w:trPr>
              <w:tc>
                <w:tcPr>
                  <w:tcW w:w="423" w:type="pct"/>
                  <w:shd w:val="clear" w:color="auto" w:fill="auto"/>
                  <w:tcMar>
                    <w:top w:w="24" w:type="dxa"/>
                    <w:left w:w="24" w:type="dxa"/>
                    <w:bottom w:w="24" w:type="dxa"/>
                    <w:right w:w="24" w:type="dxa"/>
                  </w:tcMar>
                  <w:vAlign w:val="bottom"/>
                  <w:hideMark/>
                </w:tcPr>
                <w:p w14:paraId="795DD32E" w14:textId="77777777" w:rsidR="000D1E29" w:rsidRPr="00221452" w:rsidRDefault="000D1E29" w:rsidP="000D1E29">
                  <w:pPr>
                    <w:spacing w:after="0" w:line="240" w:lineRule="auto"/>
                    <w:ind w:left="24" w:right="24"/>
                    <w:jc w:val="both"/>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t>2</w:t>
                  </w:r>
                </w:p>
              </w:tc>
              <w:tc>
                <w:tcPr>
                  <w:tcW w:w="3604" w:type="pct"/>
                  <w:shd w:val="clear" w:color="auto" w:fill="auto"/>
                  <w:tcMar>
                    <w:top w:w="24" w:type="dxa"/>
                    <w:left w:w="24" w:type="dxa"/>
                    <w:bottom w:w="24" w:type="dxa"/>
                    <w:right w:w="24" w:type="dxa"/>
                  </w:tcMar>
                  <w:vAlign w:val="bottom"/>
                  <w:hideMark/>
                </w:tcPr>
                <w:p w14:paraId="1F7B737D" w14:textId="77777777" w:rsidR="000D1E29" w:rsidRPr="00221452" w:rsidRDefault="000D1E29" w:rsidP="000D1E29">
                  <w:pPr>
                    <w:spacing w:after="0" w:line="240" w:lineRule="auto"/>
                    <w:ind w:left="24" w:right="24"/>
                    <w:jc w:val="both"/>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t>Бывают совершенного или несовершенного вида</w:t>
                  </w:r>
                </w:p>
              </w:tc>
              <w:tc>
                <w:tcPr>
                  <w:tcW w:w="531" w:type="pct"/>
                  <w:shd w:val="clear" w:color="auto" w:fill="auto"/>
                  <w:tcMar>
                    <w:top w:w="24" w:type="dxa"/>
                    <w:left w:w="24" w:type="dxa"/>
                    <w:bottom w:w="24" w:type="dxa"/>
                    <w:right w:w="24" w:type="dxa"/>
                  </w:tcMar>
                  <w:vAlign w:val="bottom"/>
                  <w:hideMark/>
                </w:tcPr>
                <w:p w14:paraId="5E0A4BEA" w14:textId="77777777" w:rsidR="000D1E29" w:rsidRPr="00221452" w:rsidRDefault="000D1E29" w:rsidP="000D1E29">
                  <w:pPr>
                    <w:spacing w:after="0" w:line="240" w:lineRule="auto"/>
                    <w:ind w:left="24" w:right="24"/>
                    <w:jc w:val="both"/>
                    <w:rPr>
                      <w:rFonts w:ascii="Times New Roman" w:eastAsia="Times New Roman" w:hAnsi="Times New Roman" w:cs="Times New Roman"/>
                      <w:color w:val="000000"/>
                      <w:sz w:val="24"/>
                      <w:szCs w:val="24"/>
                      <w:lang w:eastAsia="ru-RU"/>
                    </w:rPr>
                  </w:pPr>
                </w:p>
              </w:tc>
              <w:tc>
                <w:tcPr>
                  <w:tcW w:w="442" w:type="pct"/>
                  <w:tcBorders>
                    <w:top w:val="single" w:sz="4" w:space="0" w:color="auto"/>
                    <w:bottom w:val="single" w:sz="4" w:space="0" w:color="auto"/>
                    <w:right w:val="single" w:sz="4" w:space="0" w:color="auto"/>
                  </w:tcBorders>
                  <w:shd w:val="clear" w:color="auto" w:fill="auto"/>
                  <w:tcMar>
                    <w:top w:w="24" w:type="dxa"/>
                    <w:left w:w="24" w:type="dxa"/>
                    <w:bottom w:w="24" w:type="dxa"/>
                    <w:right w:w="24" w:type="dxa"/>
                  </w:tcMar>
                  <w:vAlign w:val="bottom"/>
                  <w:hideMark/>
                </w:tcPr>
                <w:p w14:paraId="4C0F311D" w14:textId="77777777" w:rsidR="000D1E29" w:rsidRPr="00221452" w:rsidRDefault="000D1E29" w:rsidP="000D1E29">
                  <w:pPr>
                    <w:spacing w:after="0" w:line="240" w:lineRule="auto"/>
                    <w:ind w:left="24" w:right="24"/>
                    <w:jc w:val="both"/>
                    <w:rPr>
                      <w:rFonts w:ascii="Times New Roman" w:eastAsia="Times New Roman" w:hAnsi="Times New Roman" w:cs="Times New Roman"/>
                      <w:color w:val="000000"/>
                      <w:sz w:val="24"/>
                      <w:szCs w:val="24"/>
                      <w:lang w:eastAsia="ru-RU"/>
                    </w:rPr>
                  </w:pPr>
                </w:p>
              </w:tc>
            </w:tr>
            <w:tr w:rsidR="000D1E29" w:rsidRPr="00221452" w14:paraId="2CC747B8" w14:textId="77777777" w:rsidTr="000D1E29">
              <w:trPr>
                <w:jc w:val="center"/>
              </w:trPr>
              <w:tc>
                <w:tcPr>
                  <w:tcW w:w="423" w:type="pct"/>
                  <w:shd w:val="clear" w:color="auto" w:fill="auto"/>
                  <w:tcMar>
                    <w:top w:w="24" w:type="dxa"/>
                    <w:left w:w="24" w:type="dxa"/>
                    <w:bottom w:w="24" w:type="dxa"/>
                    <w:right w:w="24" w:type="dxa"/>
                  </w:tcMar>
                  <w:vAlign w:val="bottom"/>
                  <w:hideMark/>
                </w:tcPr>
                <w:p w14:paraId="7E36BCA5" w14:textId="77777777" w:rsidR="000D1E29" w:rsidRPr="00221452" w:rsidRDefault="000D1E29" w:rsidP="000D1E29">
                  <w:pPr>
                    <w:spacing w:after="0" w:line="240" w:lineRule="auto"/>
                    <w:ind w:left="24" w:right="24"/>
                    <w:jc w:val="both"/>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t>3</w:t>
                  </w:r>
                </w:p>
              </w:tc>
              <w:tc>
                <w:tcPr>
                  <w:tcW w:w="3604" w:type="pct"/>
                  <w:shd w:val="clear" w:color="auto" w:fill="auto"/>
                  <w:tcMar>
                    <w:top w:w="24" w:type="dxa"/>
                    <w:left w:w="24" w:type="dxa"/>
                    <w:bottom w:w="24" w:type="dxa"/>
                    <w:right w:w="24" w:type="dxa"/>
                  </w:tcMar>
                  <w:vAlign w:val="bottom"/>
                  <w:hideMark/>
                </w:tcPr>
                <w:p w14:paraId="14EFF8A9" w14:textId="77777777" w:rsidR="000D1E29" w:rsidRPr="00221452" w:rsidRDefault="000D1E29" w:rsidP="000D1E29">
                  <w:pPr>
                    <w:spacing w:after="0" w:line="240" w:lineRule="auto"/>
                    <w:ind w:left="24" w:right="24"/>
                    <w:jc w:val="both"/>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t>Обозначают признак предмета</w:t>
                  </w:r>
                </w:p>
              </w:tc>
              <w:tc>
                <w:tcPr>
                  <w:tcW w:w="531" w:type="pct"/>
                  <w:shd w:val="clear" w:color="auto" w:fill="auto"/>
                  <w:tcMar>
                    <w:top w:w="24" w:type="dxa"/>
                    <w:left w:w="24" w:type="dxa"/>
                    <w:bottom w:w="24" w:type="dxa"/>
                    <w:right w:w="24" w:type="dxa"/>
                  </w:tcMar>
                  <w:vAlign w:val="bottom"/>
                  <w:hideMark/>
                </w:tcPr>
                <w:p w14:paraId="55232277" w14:textId="77777777" w:rsidR="000D1E29" w:rsidRPr="00221452" w:rsidRDefault="000D1E29" w:rsidP="000D1E29">
                  <w:pPr>
                    <w:spacing w:after="0" w:line="240" w:lineRule="auto"/>
                    <w:ind w:left="24" w:right="24"/>
                    <w:jc w:val="both"/>
                    <w:rPr>
                      <w:rFonts w:ascii="Times New Roman" w:eastAsia="Times New Roman" w:hAnsi="Times New Roman" w:cs="Times New Roman"/>
                      <w:color w:val="000000"/>
                      <w:sz w:val="24"/>
                      <w:szCs w:val="24"/>
                      <w:lang w:eastAsia="ru-RU"/>
                    </w:rPr>
                  </w:pPr>
                </w:p>
              </w:tc>
              <w:tc>
                <w:tcPr>
                  <w:tcW w:w="442" w:type="pct"/>
                  <w:tcBorders>
                    <w:top w:val="single" w:sz="4" w:space="0" w:color="auto"/>
                    <w:bottom w:val="single" w:sz="4" w:space="0" w:color="auto"/>
                    <w:right w:val="single" w:sz="4" w:space="0" w:color="auto"/>
                  </w:tcBorders>
                  <w:shd w:val="clear" w:color="auto" w:fill="auto"/>
                  <w:tcMar>
                    <w:top w:w="24" w:type="dxa"/>
                    <w:left w:w="24" w:type="dxa"/>
                    <w:bottom w:w="24" w:type="dxa"/>
                    <w:right w:w="24" w:type="dxa"/>
                  </w:tcMar>
                  <w:vAlign w:val="bottom"/>
                  <w:hideMark/>
                </w:tcPr>
                <w:p w14:paraId="3FEE1C7A" w14:textId="77777777" w:rsidR="000D1E29" w:rsidRPr="00221452" w:rsidRDefault="000D1E29" w:rsidP="000D1E29">
                  <w:pPr>
                    <w:spacing w:after="0" w:line="240" w:lineRule="auto"/>
                    <w:ind w:left="24" w:right="24"/>
                    <w:jc w:val="both"/>
                    <w:rPr>
                      <w:rFonts w:ascii="Times New Roman" w:eastAsia="Times New Roman" w:hAnsi="Times New Roman" w:cs="Times New Roman"/>
                      <w:color w:val="000000"/>
                      <w:sz w:val="24"/>
                      <w:szCs w:val="24"/>
                      <w:lang w:eastAsia="ru-RU"/>
                    </w:rPr>
                  </w:pPr>
                </w:p>
              </w:tc>
            </w:tr>
            <w:tr w:rsidR="000D1E29" w:rsidRPr="00221452" w14:paraId="540F5CE6" w14:textId="77777777" w:rsidTr="000D1E29">
              <w:trPr>
                <w:jc w:val="center"/>
              </w:trPr>
              <w:tc>
                <w:tcPr>
                  <w:tcW w:w="423" w:type="pct"/>
                  <w:shd w:val="clear" w:color="auto" w:fill="auto"/>
                  <w:tcMar>
                    <w:top w:w="24" w:type="dxa"/>
                    <w:left w:w="24" w:type="dxa"/>
                    <w:bottom w:w="24" w:type="dxa"/>
                    <w:right w:w="24" w:type="dxa"/>
                  </w:tcMar>
                  <w:vAlign w:val="bottom"/>
                  <w:hideMark/>
                </w:tcPr>
                <w:p w14:paraId="741717AF" w14:textId="77777777" w:rsidR="000D1E29" w:rsidRPr="00221452" w:rsidRDefault="000D1E29" w:rsidP="000D1E29">
                  <w:pPr>
                    <w:spacing w:after="0" w:line="240" w:lineRule="auto"/>
                    <w:ind w:left="24" w:right="24"/>
                    <w:jc w:val="both"/>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t>4</w:t>
                  </w:r>
                </w:p>
              </w:tc>
              <w:tc>
                <w:tcPr>
                  <w:tcW w:w="3604" w:type="pct"/>
                  <w:shd w:val="clear" w:color="auto" w:fill="auto"/>
                  <w:tcMar>
                    <w:top w:w="24" w:type="dxa"/>
                    <w:left w:w="24" w:type="dxa"/>
                    <w:bottom w:w="24" w:type="dxa"/>
                    <w:right w:w="24" w:type="dxa"/>
                  </w:tcMar>
                  <w:vAlign w:val="bottom"/>
                  <w:hideMark/>
                </w:tcPr>
                <w:p w14:paraId="34F49D78" w14:textId="77777777" w:rsidR="000D1E29" w:rsidRPr="00221452" w:rsidRDefault="000D1E29" w:rsidP="000D1E29">
                  <w:pPr>
                    <w:spacing w:after="0" w:line="240" w:lineRule="auto"/>
                    <w:ind w:left="24" w:right="24"/>
                    <w:jc w:val="both"/>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t>В предложении бывают сказуемым и подлежащим</w:t>
                  </w:r>
                </w:p>
              </w:tc>
              <w:tc>
                <w:tcPr>
                  <w:tcW w:w="531" w:type="pct"/>
                  <w:shd w:val="clear" w:color="auto" w:fill="auto"/>
                  <w:tcMar>
                    <w:top w:w="24" w:type="dxa"/>
                    <w:left w:w="24" w:type="dxa"/>
                    <w:bottom w:w="24" w:type="dxa"/>
                    <w:right w:w="24" w:type="dxa"/>
                  </w:tcMar>
                  <w:vAlign w:val="bottom"/>
                  <w:hideMark/>
                </w:tcPr>
                <w:p w14:paraId="2749D90A" w14:textId="77777777" w:rsidR="000D1E29" w:rsidRPr="00221452" w:rsidRDefault="000D1E29" w:rsidP="000D1E29">
                  <w:pPr>
                    <w:spacing w:after="0" w:line="240" w:lineRule="auto"/>
                    <w:ind w:left="24" w:right="24"/>
                    <w:jc w:val="both"/>
                    <w:rPr>
                      <w:rFonts w:ascii="Times New Roman" w:eastAsia="Times New Roman" w:hAnsi="Times New Roman" w:cs="Times New Roman"/>
                      <w:color w:val="000000"/>
                      <w:sz w:val="24"/>
                      <w:szCs w:val="24"/>
                      <w:lang w:eastAsia="ru-RU"/>
                    </w:rPr>
                  </w:pPr>
                </w:p>
              </w:tc>
              <w:tc>
                <w:tcPr>
                  <w:tcW w:w="442" w:type="pct"/>
                  <w:tcBorders>
                    <w:top w:val="single" w:sz="4" w:space="0" w:color="auto"/>
                    <w:bottom w:val="single" w:sz="4" w:space="0" w:color="auto"/>
                    <w:right w:val="single" w:sz="4" w:space="0" w:color="auto"/>
                  </w:tcBorders>
                  <w:shd w:val="clear" w:color="auto" w:fill="auto"/>
                  <w:tcMar>
                    <w:top w:w="24" w:type="dxa"/>
                    <w:left w:w="24" w:type="dxa"/>
                    <w:bottom w:w="24" w:type="dxa"/>
                    <w:right w:w="24" w:type="dxa"/>
                  </w:tcMar>
                  <w:vAlign w:val="bottom"/>
                  <w:hideMark/>
                </w:tcPr>
                <w:p w14:paraId="5718234E" w14:textId="77777777" w:rsidR="000D1E29" w:rsidRPr="00221452" w:rsidRDefault="000D1E29" w:rsidP="000D1E29">
                  <w:pPr>
                    <w:spacing w:after="0" w:line="240" w:lineRule="auto"/>
                    <w:ind w:left="24" w:right="24"/>
                    <w:jc w:val="both"/>
                    <w:rPr>
                      <w:rFonts w:ascii="Times New Roman" w:eastAsia="Times New Roman" w:hAnsi="Times New Roman" w:cs="Times New Roman"/>
                      <w:color w:val="000000"/>
                      <w:sz w:val="24"/>
                      <w:szCs w:val="24"/>
                      <w:lang w:eastAsia="ru-RU"/>
                    </w:rPr>
                  </w:pPr>
                </w:p>
              </w:tc>
            </w:tr>
            <w:tr w:rsidR="000D1E29" w:rsidRPr="00221452" w14:paraId="2F0454E3" w14:textId="77777777" w:rsidTr="000D1E29">
              <w:trPr>
                <w:jc w:val="center"/>
              </w:trPr>
              <w:tc>
                <w:tcPr>
                  <w:tcW w:w="423" w:type="pct"/>
                  <w:shd w:val="clear" w:color="auto" w:fill="auto"/>
                  <w:tcMar>
                    <w:top w:w="24" w:type="dxa"/>
                    <w:left w:w="24" w:type="dxa"/>
                    <w:bottom w:w="24" w:type="dxa"/>
                    <w:right w:w="24" w:type="dxa"/>
                  </w:tcMar>
                  <w:vAlign w:val="bottom"/>
                  <w:hideMark/>
                </w:tcPr>
                <w:p w14:paraId="6C6BBD2B" w14:textId="77777777" w:rsidR="000D1E29" w:rsidRPr="00221452" w:rsidRDefault="000D1E29" w:rsidP="000D1E29">
                  <w:pPr>
                    <w:spacing w:after="0" w:line="240" w:lineRule="auto"/>
                    <w:ind w:left="24" w:right="24"/>
                    <w:jc w:val="both"/>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t>5</w:t>
                  </w:r>
                </w:p>
              </w:tc>
              <w:tc>
                <w:tcPr>
                  <w:tcW w:w="3604" w:type="pct"/>
                  <w:shd w:val="clear" w:color="auto" w:fill="auto"/>
                  <w:tcMar>
                    <w:top w:w="24" w:type="dxa"/>
                    <w:left w:w="24" w:type="dxa"/>
                    <w:bottom w:w="24" w:type="dxa"/>
                    <w:right w:w="24" w:type="dxa"/>
                  </w:tcMar>
                  <w:vAlign w:val="bottom"/>
                  <w:hideMark/>
                </w:tcPr>
                <w:p w14:paraId="7C44FDBF" w14:textId="77777777" w:rsidR="000D1E29" w:rsidRPr="00221452" w:rsidRDefault="000D1E29" w:rsidP="000D1E29">
                  <w:pPr>
                    <w:spacing w:after="0" w:line="240" w:lineRule="auto"/>
                    <w:ind w:left="24" w:right="24"/>
                    <w:jc w:val="both"/>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t>Относятся к 1, 2, 3-му склонению</w:t>
                  </w:r>
                </w:p>
              </w:tc>
              <w:tc>
                <w:tcPr>
                  <w:tcW w:w="531" w:type="pct"/>
                  <w:shd w:val="clear" w:color="auto" w:fill="auto"/>
                  <w:tcMar>
                    <w:top w:w="24" w:type="dxa"/>
                    <w:left w:w="24" w:type="dxa"/>
                    <w:bottom w:w="24" w:type="dxa"/>
                    <w:right w:w="24" w:type="dxa"/>
                  </w:tcMar>
                  <w:vAlign w:val="bottom"/>
                  <w:hideMark/>
                </w:tcPr>
                <w:p w14:paraId="7DC79493" w14:textId="77777777" w:rsidR="000D1E29" w:rsidRPr="00221452" w:rsidRDefault="000D1E29" w:rsidP="000D1E29">
                  <w:pPr>
                    <w:spacing w:after="0" w:line="240" w:lineRule="auto"/>
                    <w:ind w:left="24" w:right="24"/>
                    <w:jc w:val="both"/>
                    <w:rPr>
                      <w:rFonts w:ascii="Times New Roman" w:eastAsia="Times New Roman" w:hAnsi="Times New Roman" w:cs="Times New Roman"/>
                      <w:color w:val="000000"/>
                      <w:sz w:val="24"/>
                      <w:szCs w:val="24"/>
                      <w:lang w:eastAsia="ru-RU"/>
                    </w:rPr>
                  </w:pPr>
                </w:p>
              </w:tc>
              <w:tc>
                <w:tcPr>
                  <w:tcW w:w="442" w:type="pct"/>
                  <w:tcBorders>
                    <w:top w:val="single" w:sz="4" w:space="0" w:color="auto"/>
                    <w:bottom w:val="single" w:sz="4" w:space="0" w:color="auto"/>
                    <w:right w:val="single" w:sz="4" w:space="0" w:color="auto"/>
                  </w:tcBorders>
                  <w:shd w:val="clear" w:color="auto" w:fill="auto"/>
                  <w:tcMar>
                    <w:top w:w="24" w:type="dxa"/>
                    <w:left w:w="24" w:type="dxa"/>
                    <w:bottom w:w="24" w:type="dxa"/>
                    <w:right w:w="24" w:type="dxa"/>
                  </w:tcMar>
                  <w:vAlign w:val="bottom"/>
                  <w:hideMark/>
                </w:tcPr>
                <w:p w14:paraId="6C9BC5E8" w14:textId="77777777" w:rsidR="000D1E29" w:rsidRPr="00221452" w:rsidRDefault="000D1E29" w:rsidP="000D1E29">
                  <w:pPr>
                    <w:spacing w:after="0" w:line="240" w:lineRule="auto"/>
                    <w:ind w:left="24" w:right="24"/>
                    <w:jc w:val="both"/>
                    <w:rPr>
                      <w:rFonts w:ascii="Times New Roman" w:eastAsia="Times New Roman" w:hAnsi="Times New Roman" w:cs="Times New Roman"/>
                      <w:color w:val="000000"/>
                      <w:sz w:val="24"/>
                      <w:szCs w:val="24"/>
                      <w:lang w:eastAsia="ru-RU"/>
                    </w:rPr>
                  </w:pPr>
                </w:p>
              </w:tc>
            </w:tr>
            <w:tr w:rsidR="000D1E29" w:rsidRPr="00221452" w14:paraId="6CDCE8EB" w14:textId="77777777" w:rsidTr="000D1E29">
              <w:trPr>
                <w:jc w:val="center"/>
              </w:trPr>
              <w:tc>
                <w:tcPr>
                  <w:tcW w:w="423" w:type="pct"/>
                  <w:shd w:val="clear" w:color="auto" w:fill="auto"/>
                  <w:tcMar>
                    <w:top w:w="24" w:type="dxa"/>
                    <w:left w:w="24" w:type="dxa"/>
                    <w:bottom w:w="24" w:type="dxa"/>
                    <w:right w:w="24" w:type="dxa"/>
                  </w:tcMar>
                  <w:vAlign w:val="bottom"/>
                  <w:hideMark/>
                </w:tcPr>
                <w:p w14:paraId="543948D4" w14:textId="77777777" w:rsidR="000D1E29" w:rsidRPr="00221452" w:rsidRDefault="000D1E29" w:rsidP="000D1E29">
                  <w:pPr>
                    <w:spacing w:after="0" w:line="240" w:lineRule="auto"/>
                    <w:ind w:left="24" w:right="24"/>
                    <w:jc w:val="both"/>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t>6</w:t>
                  </w:r>
                </w:p>
              </w:tc>
              <w:tc>
                <w:tcPr>
                  <w:tcW w:w="3604" w:type="pct"/>
                  <w:shd w:val="clear" w:color="auto" w:fill="auto"/>
                  <w:tcMar>
                    <w:top w:w="24" w:type="dxa"/>
                    <w:left w:w="24" w:type="dxa"/>
                    <w:bottom w:w="24" w:type="dxa"/>
                    <w:right w:w="24" w:type="dxa"/>
                  </w:tcMar>
                  <w:vAlign w:val="bottom"/>
                  <w:hideMark/>
                </w:tcPr>
                <w:p w14:paraId="34ABC7FB" w14:textId="77777777" w:rsidR="000D1E29" w:rsidRPr="00221452" w:rsidRDefault="000D1E29" w:rsidP="000D1E29">
                  <w:pPr>
                    <w:spacing w:after="0" w:line="240" w:lineRule="auto"/>
                    <w:ind w:left="24" w:right="24"/>
                    <w:jc w:val="both"/>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t>Изменяются по временам</w:t>
                  </w:r>
                </w:p>
              </w:tc>
              <w:tc>
                <w:tcPr>
                  <w:tcW w:w="531" w:type="pct"/>
                  <w:shd w:val="clear" w:color="auto" w:fill="auto"/>
                  <w:tcMar>
                    <w:top w:w="24" w:type="dxa"/>
                    <w:left w:w="24" w:type="dxa"/>
                    <w:bottom w:w="24" w:type="dxa"/>
                    <w:right w:w="24" w:type="dxa"/>
                  </w:tcMar>
                  <w:vAlign w:val="bottom"/>
                  <w:hideMark/>
                </w:tcPr>
                <w:p w14:paraId="3D23AF4B" w14:textId="77777777" w:rsidR="000D1E29" w:rsidRPr="00221452" w:rsidRDefault="000D1E29" w:rsidP="000D1E29">
                  <w:pPr>
                    <w:spacing w:after="0" w:line="240" w:lineRule="auto"/>
                    <w:ind w:left="24" w:right="24"/>
                    <w:jc w:val="both"/>
                    <w:rPr>
                      <w:rFonts w:ascii="Times New Roman" w:eastAsia="Times New Roman" w:hAnsi="Times New Roman" w:cs="Times New Roman"/>
                      <w:color w:val="000000"/>
                      <w:sz w:val="24"/>
                      <w:szCs w:val="24"/>
                      <w:lang w:eastAsia="ru-RU"/>
                    </w:rPr>
                  </w:pPr>
                </w:p>
              </w:tc>
              <w:tc>
                <w:tcPr>
                  <w:tcW w:w="442" w:type="pct"/>
                  <w:tcBorders>
                    <w:top w:val="single" w:sz="4" w:space="0" w:color="auto"/>
                    <w:bottom w:val="single" w:sz="4" w:space="0" w:color="auto"/>
                    <w:right w:val="single" w:sz="4" w:space="0" w:color="auto"/>
                  </w:tcBorders>
                  <w:shd w:val="clear" w:color="auto" w:fill="auto"/>
                  <w:tcMar>
                    <w:top w:w="24" w:type="dxa"/>
                    <w:left w:w="24" w:type="dxa"/>
                    <w:bottom w:w="24" w:type="dxa"/>
                    <w:right w:w="24" w:type="dxa"/>
                  </w:tcMar>
                  <w:vAlign w:val="bottom"/>
                  <w:hideMark/>
                </w:tcPr>
                <w:p w14:paraId="1D08922F" w14:textId="77777777" w:rsidR="000D1E29" w:rsidRPr="00221452" w:rsidRDefault="000D1E29" w:rsidP="000D1E29">
                  <w:pPr>
                    <w:spacing w:after="0" w:line="240" w:lineRule="auto"/>
                    <w:ind w:left="24" w:right="24"/>
                    <w:jc w:val="both"/>
                    <w:rPr>
                      <w:rFonts w:ascii="Times New Roman" w:eastAsia="Times New Roman" w:hAnsi="Times New Roman" w:cs="Times New Roman"/>
                      <w:color w:val="000000"/>
                      <w:sz w:val="24"/>
                      <w:szCs w:val="24"/>
                      <w:lang w:eastAsia="ru-RU"/>
                    </w:rPr>
                  </w:pPr>
                </w:p>
              </w:tc>
            </w:tr>
            <w:tr w:rsidR="000D1E29" w:rsidRPr="00221452" w14:paraId="074F1D92" w14:textId="77777777" w:rsidTr="000D1E29">
              <w:trPr>
                <w:jc w:val="center"/>
              </w:trPr>
              <w:tc>
                <w:tcPr>
                  <w:tcW w:w="423" w:type="pct"/>
                  <w:shd w:val="clear" w:color="auto" w:fill="auto"/>
                  <w:tcMar>
                    <w:top w:w="24" w:type="dxa"/>
                    <w:left w:w="24" w:type="dxa"/>
                    <w:bottom w:w="24" w:type="dxa"/>
                    <w:right w:w="24" w:type="dxa"/>
                  </w:tcMar>
                  <w:vAlign w:val="bottom"/>
                  <w:hideMark/>
                </w:tcPr>
                <w:p w14:paraId="71E06306" w14:textId="77777777" w:rsidR="000D1E29" w:rsidRPr="00221452" w:rsidRDefault="000D1E29" w:rsidP="000D1E29">
                  <w:pPr>
                    <w:spacing w:after="0" w:line="240" w:lineRule="auto"/>
                    <w:ind w:left="24" w:right="24"/>
                    <w:jc w:val="both"/>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t>7</w:t>
                  </w:r>
                </w:p>
              </w:tc>
              <w:tc>
                <w:tcPr>
                  <w:tcW w:w="3604" w:type="pct"/>
                  <w:shd w:val="clear" w:color="auto" w:fill="auto"/>
                  <w:tcMar>
                    <w:top w:w="24" w:type="dxa"/>
                    <w:left w:w="24" w:type="dxa"/>
                    <w:bottom w:w="24" w:type="dxa"/>
                    <w:right w:w="24" w:type="dxa"/>
                  </w:tcMar>
                  <w:vAlign w:val="bottom"/>
                  <w:hideMark/>
                </w:tcPr>
                <w:p w14:paraId="4843CD7F" w14:textId="77777777" w:rsidR="000D1E29" w:rsidRPr="00221452" w:rsidRDefault="000D1E29" w:rsidP="000D1E29">
                  <w:pPr>
                    <w:spacing w:after="0" w:line="240" w:lineRule="auto"/>
                    <w:ind w:left="24" w:right="24"/>
                    <w:jc w:val="both"/>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t>Отвечают на вопросы</w:t>
                  </w:r>
                  <w:r>
                    <w:rPr>
                      <w:rFonts w:ascii="Times New Roman" w:eastAsia="Times New Roman" w:hAnsi="Times New Roman" w:cs="Times New Roman"/>
                      <w:color w:val="000000"/>
                      <w:sz w:val="24"/>
                      <w:szCs w:val="24"/>
                      <w:lang w:eastAsia="ru-RU"/>
                    </w:rPr>
                    <w:t xml:space="preserve"> </w:t>
                  </w:r>
                  <w:r w:rsidRPr="00221452">
                    <w:rPr>
                      <w:rFonts w:ascii="Times New Roman" w:eastAsia="Times New Roman" w:hAnsi="Times New Roman" w:cs="Times New Roman"/>
                      <w:i/>
                      <w:iCs/>
                      <w:color w:val="000000"/>
                      <w:sz w:val="24"/>
                      <w:szCs w:val="24"/>
                      <w:bdr w:val="none" w:sz="0" w:space="0" w:color="auto" w:frame="1"/>
                      <w:lang w:eastAsia="ru-RU"/>
                    </w:rPr>
                    <w:t>какой? какая? какое?</w:t>
                  </w:r>
                </w:p>
              </w:tc>
              <w:tc>
                <w:tcPr>
                  <w:tcW w:w="531" w:type="pct"/>
                  <w:shd w:val="clear" w:color="auto" w:fill="auto"/>
                  <w:tcMar>
                    <w:top w:w="24" w:type="dxa"/>
                    <w:left w:w="24" w:type="dxa"/>
                    <w:bottom w:w="24" w:type="dxa"/>
                    <w:right w:w="24" w:type="dxa"/>
                  </w:tcMar>
                  <w:vAlign w:val="bottom"/>
                  <w:hideMark/>
                </w:tcPr>
                <w:p w14:paraId="6C2F65C3" w14:textId="77777777" w:rsidR="000D1E29" w:rsidRPr="00221452" w:rsidRDefault="000D1E29" w:rsidP="000D1E29">
                  <w:pPr>
                    <w:spacing w:after="0" w:line="240" w:lineRule="auto"/>
                    <w:ind w:left="24" w:right="24"/>
                    <w:jc w:val="both"/>
                    <w:rPr>
                      <w:rFonts w:ascii="Times New Roman" w:eastAsia="Times New Roman" w:hAnsi="Times New Roman" w:cs="Times New Roman"/>
                      <w:color w:val="000000"/>
                      <w:sz w:val="24"/>
                      <w:szCs w:val="24"/>
                      <w:lang w:eastAsia="ru-RU"/>
                    </w:rPr>
                  </w:pPr>
                </w:p>
              </w:tc>
              <w:tc>
                <w:tcPr>
                  <w:tcW w:w="442" w:type="pct"/>
                  <w:tcBorders>
                    <w:top w:val="single" w:sz="4" w:space="0" w:color="auto"/>
                    <w:bottom w:val="single" w:sz="4" w:space="0" w:color="auto"/>
                    <w:right w:val="single" w:sz="4" w:space="0" w:color="auto"/>
                  </w:tcBorders>
                  <w:shd w:val="clear" w:color="auto" w:fill="auto"/>
                  <w:tcMar>
                    <w:top w:w="24" w:type="dxa"/>
                    <w:left w:w="24" w:type="dxa"/>
                    <w:bottom w:w="24" w:type="dxa"/>
                    <w:right w:w="24" w:type="dxa"/>
                  </w:tcMar>
                  <w:vAlign w:val="bottom"/>
                  <w:hideMark/>
                </w:tcPr>
                <w:p w14:paraId="715FE7DE" w14:textId="77777777" w:rsidR="000D1E29" w:rsidRPr="00221452" w:rsidRDefault="000D1E29" w:rsidP="000D1E29">
                  <w:pPr>
                    <w:spacing w:after="0" w:line="240" w:lineRule="auto"/>
                    <w:ind w:left="24" w:right="24"/>
                    <w:jc w:val="both"/>
                    <w:rPr>
                      <w:rFonts w:ascii="Times New Roman" w:eastAsia="Times New Roman" w:hAnsi="Times New Roman" w:cs="Times New Roman"/>
                      <w:color w:val="000000"/>
                      <w:sz w:val="24"/>
                      <w:szCs w:val="24"/>
                      <w:lang w:eastAsia="ru-RU"/>
                    </w:rPr>
                  </w:pPr>
                </w:p>
              </w:tc>
            </w:tr>
            <w:tr w:rsidR="000D1E29" w:rsidRPr="00221452" w14:paraId="2FDC383D" w14:textId="77777777" w:rsidTr="000D1E29">
              <w:trPr>
                <w:jc w:val="center"/>
              </w:trPr>
              <w:tc>
                <w:tcPr>
                  <w:tcW w:w="423" w:type="pct"/>
                  <w:shd w:val="clear" w:color="auto" w:fill="auto"/>
                  <w:tcMar>
                    <w:top w:w="24" w:type="dxa"/>
                    <w:left w:w="24" w:type="dxa"/>
                    <w:bottom w:w="24" w:type="dxa"/>
                    <w:right w:w="24" w:type="dxa"/>
                  </w:tcMar>
                  <w:vAlign w:val="bottom"/>
                  <w:hideMark/>
                </w:tcPr>
                <w:p w14:paraId="012E2F80" w14:textId="77777777" w:rsidR="000D1E29" w:rsidRPr="00221452" w:rsidRDefault="000D1E29" w:rsidP="000D1E29">
                  <w:pPr>
                    <w:spacing w:after="0" w:line="240" w:lineRule="auto"/>
                    <w:ind w:left="24" w:right="24"/>
                    <w:jc w:val="both"/>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lastRenderedPageBreak/>
                    <w:t>8</w:t>
                  </w:r>
                </w:p>
              </w:tc>
              <w:tc>
                <w:tcPr>
                  <w:tcW w:w="3604" w:type="pct"/>
                  <w:shd w:val="clear" w:color="auto" w:fill="auto"/>
                  <w:tcMar>
                    <w:top w:w="24" w:type="dxa"/>
                    <w:left w:w="24" w:type="dxa"/>
                    <w:bottom w:w="24" w:type="dxa"/>
                    <w:right w:w="24" w:type="dxa"/>
                  </w:tcMar>
                  <w:vAlign w:val="bottom"/>
                  <w:hideMark/>
                </w:tcPr>
                <w:p w14:paraId="63E10396" w14:textId="77777777" w:rsidR="000D1E29" w:rsidRPr="00221452" w:rsidRDefault="000D1E29" w:rsidP="000D1E29">
                  <w:pPr>
                    <w:spacing w:after="0" w:line="240" w:lineRule="auto"/>
                    <w:ind w:left="24" w:right="24"/>
                    <w:jc w:val="both"/>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t>Относятся к I или II спряжению</w:t>
                  </w:r>
                </w:p>
              </w:tc>
              <w:tc>
                <w:tcPr>
                  <w:tcW w:w="531" w:type="pct"/>
                  <w:shd w:val="clear" w:color="auto" w:fill="auto"/>
                  <w:tcMar>
                    <w:top w:w="24" w:type="dxa"/>
                    <w:left w:w="24" w:type="dxa"/>
                    <w:bottom w:w="24" w:type="dxa"/>
                    <w:right w:w="24" w:type="dxa"/>
                  </w:tcMar>
                  <w:vAlign w:val="bottom"/>
                  <w:hideMark/>
                </w:tcPr>
                <w:p w14:paraId="4A537346" w14:textId="77777777" w:rsidR="000D1E29" w:rsidRPr="00221452" w:rsidRDefault="000D1E29" w:rsidP="000D1E29">
                  <w:pPr>
                    <w:spacing w:after="0" w:line="240" w:lineRule="auto"/>
                    <w:ind w:left="24" w:right="24"/>
                    <w:jc w:val="both"/>
                    <w:rPr>
                      <w:rFonts w:ascii="Times New Roman" w:eastAsia="Times New Roman" w:hAnsi="Times New Roman" w:cs="Times New Roman"/>
                      <w:color w:val="000000"/>
                      <w:sz w:val="24"/>
                      <w:szCs w:val="24"/>
                      <w:lang w:eastAsia="ru-RU"/>
                    </w:rPr>
                  </w:pPr>
                </w:p>
              </w:tc>
              <w:tc>
                <w:tcPr>
                  <w:tcW w:w="442" w:type="pct"/>
                  <w:tcBorders>
                    <w:top w:val="single" w:sz="4" w:space="0" w:color="auto"/>
                    <w:bottom w:val="single" w:sz="4" w:space="0" w:color="auto"/>
                    <w:right w:val="single" w:sz="4" w:space="0" w:color="auto"/>
                  </w:tcBorders>
                  <w:shd w:val="clear" w:color="auto" w:fill="auto"/>
                  <w:tcMar>
                    <w:top w:w="24" w:type="dxa"/>
                    <w:left w:w="24" w:type="dxa"/>
                    <w:bottom w:w="24" w:type="dxa"/>
                    <w:right w:w="24" w:type="dxa"/>
                  </w:tcMar>
                  <w:vAlign w:val="bottom"/>
                  <w:hideMark/>
                </w:tcPr>
                <w:p w14:paraId="7E7A2B4E" w14:textId="77777777" w:rsidR="000D1E29" w:rsidRPr="00221452" w:rsidRDefault="000D1E29" w:rsidP="000D1E29">
                  <w:pPr>
                    <w:spacing w:after="0" w:line="240" w:lineRule="auto"/>
                    <w:ind w:left="24" w:right="24"/>
                    <w:jc w:val="both"/>
                    <w:rPr>
                      <w:rFonts w:ascii="Times New Roman" w:eastAsia="Times New Roman" w:hAnsi="Times New Roman" w:cs="Times New Roman"/>
                      <w:color w:val="000000"/>
                      <w:sz w:val="24"/>
                      <w:szCs w:val="24"/>
                      <w:lang w:eastAsia="ru-RU"/>
                    </w:rPr>
                  </w:pPr>
                </w:p>
              </w:tc>
            </w:tr>
            <w:tr w:rsidR="000D1E29" w:rsidRPr="00221452" w14:paraId="1C4BA7DD" w14:textId="77777777" w:rsidTr="000D1E29">
              <w:trPr>
                <w:jc w:val="center"/>
              </w:trPr>
              <w:tc>
                <w:tcPr>
                  <w:tcW w:w="423" w:type="pct"/>
                  <w:shd w:val="clear" w:color="auto" w:fill="auto"/>
                  <w:tcMar>
                    <w:top w:w="24" w:type="dxa"/>
                    <w:left w:w="24" w:type="dxa"/>
                    <w:bottom w:w="24" w:type="dxa"/>
                    <w:right w:w="24" w:type="dxa"/>
                  </w:tcMar>
                  <w:vAlign w:val="bottom"/>
                  <w:hideMark/>
                </w:tcPr>
                <w:p w14:paraId="2E663B07" w14:textId="77777777" w:rsidR="000D1E29" w:rsidRPr="00221452" w:rsidRDefault="000D1E29" w:rsidP="000D1E29">
                  <w:pPr>
                    <w:spacing w:after="0" w:line="240" w:lineRule="auto"/>
                    <w:ind w:left="24" w:right="24"/>
                    <w:jc w:val="both"/>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t>9</w:t>
                  </w:r>
                </w:p>
              </w:tc>
              <w:tc>
                <w:tcPr>
                  <w:tcW w:w="3604" w:type="pct"/>
                  <w:shd w:val="clear" w:color="auto" w:fill="auto"/>
                  <w:tcMar>
                    <w:top w:w="24" w:type="dxa"/>
                    <w:left w:w="24" w:type="dxa"/>
                    <w:bottom w:w="24" w:type="dxa"/>
                    <w:right w:w="24" w:type="dxa"/>
                  </w:tcMar>
                  <w:vAlign w:val="bottom"/>
                  <w:hideMark/>
                </w:tcPr>
                <w:p w14:paraId="22F33E3B" w14:textId="77777777" w:rsidR="000D1E29" w:rsidRPr="00221452" w:rsidRDefault="000D1E29" w:rsidP="000D1E29">
                  <w:pPr>
                    <w:spacing w:after="0" w:line="240" w:lineRule="auto"/>
                    <w:ind w:left="24" w:right="24"/>
                    <w:jc w:val="both"/>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t>Имеют краткую форму</w:t>
                  </w:r>
                </w:p>
              </w:tc>
              <w:tc>
                <w:tcPr>
                  <w:tcW w:w="531" w:type="pct"/>
                  <w:shd w:val="clear" w:color="auto" w:fill="auto"/>
                  <w:tcMar>
                    <w:top w:w="24" w:type="dxa"/>
                    <w:left w:w="24" w:type="dxa"/>
                    <w:bottom w:w="24" w:type="dxa"/>
                    <w:right w:w="24" w:type="dxa"/>
                  </w:tcMar>
                  <w:vAlign w:val="bottom"/>
                  <w:hideMark/>
                </w:tcPr>
                <w:p w14:paraId="68A72A3C" w14:textId="77777777" w:rsidR="000D1E29" w:rsidRPr="00221452" w:rsidRDefault="000D1E29" w:rsidP="000D1E29">
                  <w:pPr>
                    <w:spacing w:after="0" w:line="240" w:lineRule="auto"/>
                    <w:ind w:left="24" w:right="24"/>
                    <w:jc w:val="both"/>
                    <w:rPr>
                      <w:rFonts w:ascii="Times New Roman" w:eastAsia="Times New Roman" w:hAnsi="Times New Roman" w:cs="Times New Roman"/>
                      <w:color w:val="000000"/>
                      <w:sz w:val="24"/>
                      <w:szCs w:val="24"/>
                      <w:lang w:eastAsia="ru-RU"/>
                    </w:rPr>
                  </w:pPr>
                </w:p>
              </w:tc>
              <w:tc>
                <w:tcPr>
                  <w:tcW w:w="442" w:type="pct"/>
                  <w:tcBorders>
                    <w:top w:val="single" w:sz="4" w:space="0" w:color="auto"/>
                    <w:bottom w:val="single" w:sz="4" w:space="0" w:color="auto"/>
                    <w:right w:val="single" w:sz="4" w:space="0" w:color="auto"/>
                  </w:tcBorders>
                  <w:shd w:val="clear" w:color="auto" w:fill="auto"/>
                  <w:tcMar>
                    <w:top w:w="24" w:type="dxa"/>
                    <w:left w:w="24" w:type="dxa"/>
                    <w:bottom w:w="24" w:type="dxa"/>
                    <w:right w:w="24" w:type="dxa"/>
                  </w:tcMar>
                  <w:vAlign w:val="bottom"/>
                  <w:hideMark/>
                </w:tcPr>
                <w:p w14:paraId="700C209A" w14:textId="77777777" w:rsidR="000D1E29" w:rsidRPr="00221452" w:rsidRDefault="000D1E29" w:rsidP="000D1E29">
                  <w:pPr>
                    <w:spacing w:after="0" w:line="240" w:lineRule="auto"/>
                    <w:ind w:left="24" w:right="24"/>
                    <w:jc w:val="both"/>
                    <w:rPr>
                      <w:rFonts w:ascii="Times New Roman" w:eastAsia="Times New Roman" w:hAnsi="Times New Roman" w:cs="Times New Roman"/>
                      <w:color w:val="000000"/>
                      <w:sz w:val="24"/>
                      <w:szCs w:val="24"/>
                      <w:lang w:eastAsia="ru-RU"/>
                    </w:rPr>
                  </w:pPr>
                </w:p>
              </w:tc>
            </w:tr>
            <w:tr w:rsidR="000D1E29" w:rsidRPr="00221452" w14:paraId="64B27EC4" w14:textId="77777777" w:rsidTr="000D1E29">
              <w:trPr>
                <w:jc w:val="center"/>
              </w:trPr>
              <w:tc>
                <w:tcPr>
                  <w:tcW w:w="423" w:type="pct"/>
                  <w:shd w:val="clear" w:color="auto" w:fill="auto"/>
                  <w:tcMar>
                    <w:top w:w="24" w:type="dxa"/>
                    <w:left w:w="24" w:type="dxa"/>
                    <w:bottom w:w="24" w:type="dxa"/>
                    <w:right w:w="24" w:type="dxa"/>
                  </w:tcMar>
                  <w:vAlign w:val="bottom"/>
                  <w:hideMark/>
                </w:tcPr>
                <w:p w14:paraId="1D737CC3" w14:textId="77777777" w:rsidR="000D1E29" w:rsidRPr="00221452" w:rsidRDefault="000D1E29" w:rsidP="000D1E29">
                  <w:pPr>
                    <w:spacing w:after="0" w:line="240" w:lineRule="auto"/>
                    <w:ind w:left="24" w:right="24"/>
                    <w:jc w:val="both"/>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t>10</w:t>
                  </w:r>
                </w:p>
              </w:tc>
              <w:tc>
                <w:tcPr>
                  <w:tcW w:w="3604" w:type="pct"/>
                  <w:shd w:val="clear" w:color="auto" w:fill="auto"/>
                  <w:tcMar>
                    <w:top w:w="24" w:type="dxa"/>
                    <w:left w:w="24" w:type="dxa"/>
                    <w:bottom w:w="24" w:type="dxa"/>
                    <w:right w:w="24" w:type="dxa"/>
                  </w:tcMar>
                  <w:vAlign w:val="bottom"/>
                  <w:hideMark/>
                </w:tcPr>
                <w:p w14:paraId="72861682" w14:textId="77777777" w:rsidR="000D1E29" w:rsidRPr="00221452" w:rsidRDefault="000D1E29" w:rsidP="000D1E29">
                  <w:pPr>
                    <w:spacing w:after="0" w:line="240" w:lineRule="auto"/>
                    <w:ind w:left="24" w:right="24"/>
                    <w:jc w:val="both"/>
                    <w:textAlignment w:val="baseline"/>
                    <w:rPr>
                      <w:rFonts w:ascii="Times New Roman" w:eastAsia="Times New Roman" w:hAnsi="Times New Roman" w:cs="Times New Roman"/>
                      <w:color w:val="000000"/>
                      <w:sz w:val="24"/>
                      <w:szCs w:val="24"/>
                      <w:lang w:eastAsia="ru-RU"/>
                    </w:rPr>
                  </w:pPr>
                  <w:r w:rsidRPr="00221452">
                    <w:rPr>
                      <w:rFonts w:ascii="Times New Roman" w:eastAsia="Times New Roman" w:hAnsi="Times New Roman" w:cs="Times New Roman"/>
                      <w:color w:val="000000"/>
                      <w:sz w:val="24"/>
                      <w:szCs w:val="24"/>
                      <w:lang w:eastAsia="ru-RU"/>
                    </w:rPr>
                    <w:t>Имеют разряды по значению</w:t>
                  </w:r>
                </w:p>
              </w:tc>
              <w:tc>
                <w:tcPr>
                  <w:tcW w:w="531" w:type="pct"/>
                  <w:shd w:val="clear" w:color="auto" w:fill="auto"/>
                  <w:tcMar>
                    <w:top w:w="24" w:type="dxa"/>
                    <w:left w:w="24" w:type="dxa"/>
                    <w:bottom w:w="24" w:type="dxa"/>
                    <w:right w:w="24" w:type="dxa"/>
                  </w:tcMar>
                  <w:vAlign w:val="bottom"/>
                  <w:hideMark/>
                </w:tcPr>
                <w:p w14:paraId="1D1A78FB" w14:textId="77777777" w:rsidR="000D1E29" w:rsidRPr="00221452" w:rsidRDefault="000D1E29" w:rsidP="000D1E29">
                  <w:pPr>
                    <w:spacing w:after="0" w:line="240" w:lineRule="auto"/>
                    <w:ind w:left="24" w:right="24"/>
                    <w:jc w:val="both"/>
                    <w:rPr>
                      <w:rFonts w:ascii="Times New Roman" w:eastAsia="Times New Roman" w:hAnsi="Times New Roman" w:cs="Times New Roman"/>
                      <w:color w:val="000000"/>
                      <w:sz w:val="24"/>
                      <w:szCs w:val="24"/>
                      <w:lang w:eastAsia="ru-RU"/>
                    </w:rPr>
                  </w:pPr>
                </w:p>
              </w:tc>
              <w:tc>
                <w:tcPr>
                  <w:tcW w:w="442" w:type="pct"/>
                  <w:tcBorders>
                    <w:top w:val="single" w:sz="4" w:space="0" w:color="auto"/>
                    <w:right w:val="single" w:sz="4" w:space="0" w:color="auto"/>
                  </w:tcBorders>
                  <w:shd w:val="clear" w:color="auto" w:fill="auto"/>
                  <w:tcMar>
                    <w:top w:w="24" w:type="dxa"/>
                    <w:left w:w="24" w:type="dxa"/>
                    <w:bottom w:w="24" w:type="dxa"/>
                    <w:right w:w="24" w:type="dxa"/>
                  </w:tcMar>
                  <w:vAlign w:val="bottom"/>
                  <w:hideMark/>
                </w:tcPr>
                <w:p w14:paraId="1BA0037C" w14:textId="77777777" w:rsidR="000D1E29" w:rsidRPr="00221452" w:rsidRDefault="000D1E29" w:rsidP="000D1E29">
                  <w:pPr>
                    <w:spacing w:after="0" w:line="240" w:lineRule="auto"/>
                    <w:ind w:left="24" w:right="24"/>
                    <w:jc w:val="both"/>
                    <w:rPr>
                      <w:rFonts w:ascii="Times New Roman" w:eastAsia="Times New Roman" w:hAnsi="Times New Roman" w:cs="Times New Roman"/>
                      <w:color w:val="000000"/>
                      <w:sz w:val="24"/>
                      <w:szCs w:val="24"/>
                      <w:lang w:eastAsia="ru-RU"/>
                    </w:rPr>
                  </w:pPr>
                </w:p>
              </w:tc>
            </w:tr>
          </w:tbl>
          <w:p w14:paraId="2EB6136D" w14:textId="77777777" w:rsidR="000D1E29" w:rsidRDefault="000D1E29" w:rsidP="0017163C">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p>
          <w:p w14:paraId="1A13F77E"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Правильные ответы: 11010; 10100.</w:t>
            </w:r>
          </w:p>
          <w:p w14:paraId="0B0A6DC6"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Оценивание: если всё правильно – 2 балла, если допущена одна ошибка – 1 балл, если две ошибки – 0 баллов.</w:t>
            </w:r>
          </w:p>
          <w:p w14:paraId="2A2205F8"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5. Задание на установление соответствия.</w:t>
            </w:r>
          </w:p>
          <w:p w14:paraId="764BC80B"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Установите соответствие.</w:t>
            </w:r>
          </w:p>
          <w:p w14:paraId="54463CBD" w14:textId="77777777" w:rsidR="00971FB0" w:rsidRPr="005A6159"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5A6159">
              <w:rPr>
                <w:rFonts w:ascii="Times New Roman" w:eastAsia="Times New Roman" w:hAnsi="Times New Roman" w:cs="Times New Roman"/>
                <w:color w:val="000000"/>
                <w:sz w:val="28"/>
                <w:szCs w:val="28"/>
                <w:lang w:eastAsia="ru-RU"/>
              </w:rPr>
              <w:t>Соотнесите слова и морфологические признаки:</w:t>
            </w:r>
          </w:p>
          <w:p w14:paraId="25950A7C"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5A6159">
              <w:rPr>
                <w:rFonts w:ascii="Times New Roman" w:eastAsia="Times New Roman" w:hAnsi="Times New Roman" w:cs="Times New Roman"/>
                <w:color w:val="000000"/>
                <w:sz w:val="28"/>
                <w:szCs w:val="28"/>
                <w:lang w:eastAsia="ru-RU"/>
              </w:rPr>
              <w:t xml:space="preserve">1) читают </w:t>
            </w:r>
            <w:r w:rsidR="00ED157D" w:rsidRPr="005A6159">
              <w:rPr>
                <w:rFonts w:ascii="Times New Roman" w:eastAsia="Times New Roman" w:hAnsi="Times New Roman" w:cs="Times New Roman"/>
                <w:color w:val="000000"/>
                <w:sz w:val="28"/>
                <w:szCs w:val="28"/>
                <w:lang w:eastAsia="ru-RU"/>
              </w:rPr>
              <w:t xml:space="preserve">   </w:t>
            </w:r>
            <w:r w:rsidRPr="005A6159">
              <w:rPr>
                <w:rFonts w:ascii="Times New Roman" w:eastAsia="Times New Roman" w:hAnsi="Times New Roman" w:cs="Times New Roman"/>
                <w:color w:val="000000"/>
                <w:sz w:val="28"/>
                <w:szCs w:val="28"/>
                <w:lang w:eastAsia="ru-RU"/>
              </w:rPr>
              <w:t xml:space="preserve">А) совершенный вид, II </w:t>
            </w:r>
            <w:proofErr w:type="spellStart"/>
            <w:r w:rsidRPr="005A6159">
              <w:rPr>
                <w:rFonts w:ascii="Times New Roman" w:eastAsia="Times New Roman" w:hAnsi="Times New Roman" w:cs="Times New Roman"/>
                <w:color w:val="000000"/>
                <w:sz w:val="28"/>
                <w:szCs w:val="28"/>
                <w:lang w:eastAsia="ru-RU"/>
              </w:rPr>
              <w:t>спр</w:t>
            </w:r>
            <w:proofErr w:type="spellEnd"/>
            <w:r w:rsidRPr="005A6159">
              <w:rPr>
                <w:rFonts w:ascii="Times New Roman" w:eastAsia="Times New Roman" w:hAnsi="Times New Roman" w:cs="Times New Roman"/>
                <w:color w:val="000000"/>
                <w:sz w:val="28"/>
                <w:szCs w:val="28"/>
                <w:lang w:eastAsia="ru-RU"/>
              </w:rPr>
              <w:t>., мн. число</w:t>
            </w:r>
            <w:r w:rsidRPr="00971FB0">
              <w:rPr>
                <w:rFonts w:ascii="Times New Roman" w:eastAsia="Times New Roman" w:hAnsi="Times New Roman" w:cs="Times New Roman"/>
                <w:color w:val="000000"/>
                <w:sz w:val="28"/>
                <w:szCs w:val="28"/>
                <w:lang w:eastAsia="ru-RU"/>
              </w:rPr>
              <w:t>, 2-е лицо.</w:t>
            </w:r>
          </w:p>
          <w:p w14:paraId="61BFF922"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 xml:space="preserve">2) выберите Б) несовершенный вид, I </w:t>
            </w:r>
            <w:proofErr w:type="spellStart"/>
            <w:r w:rsidRPr="00971FB0">
              <w:rPr>
                <w:rFonts w:ascii="Times New Roman" w:eastAsia="Times New Roman" w:hAnsi="Times New Roman" w:cs="Times New Roman"/>
                <w:color w:val="000000"/>
                <w:sz w:val="28"/>
                <w:szCs w:val="28"/>
                <w:lang w:eastAsia="ru-RU"/>
              </w:rPr>
              <w:t>спр</w:t>
            </w:r>
            <w:proofErr w:type="spellEnd"/>
            <w:r w:rsidRPr="00971FB0">
              <w:rPr>
                <w:rFonts w:ascii="Times New Roman" w:eastAsia="Times New Roman" w:hAnsi="Times New Roman" w:cs="Times New Roman"/>
                <w:color w:val="000000"/>
                <w:sz w:val="28"/>
                <w:szCs w:val="28"/>
                <w:lang w:eastAsia="ru-RU"/>
              </w:rPr>
              <w:t>., мн. число, 3-е лицо.</w:t>
            </w:r>
          </w:p>
          <w:p w14:paraId="1CC56F23"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 xml:space="preserve">3) надену </w:t>
            </w:r>
            <w:r w:rsidR="00ED157D">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 xml:space="preserve">В) совершенный вид, I </w:t>
            </w:r>
            <w:proofErr w:type="spellStart"/>
            <w:r w:rsidRPr="00971FB0">
              <w:rPr>
                <w:rFonts w:ascii="Times New Roman" w:eastAsia="Times New Roman" w:hAnsi="Times New Roman" w:cs="Times New Roman"/>
                <w:color w:val="000000"/>
                <w:sz w:val="28"/>
                <w:szCs w:val="28"/>
                <w:lang w:eastAsia="ru-RU"/>
              </w:rPr>
              <w:t>спр</w:t>
            </w:r>
            <w:proofErr w:type="spellEnd"/>
            <w:r w:rsidRPr="00971FB0">
              <w:rPr>
                <w:rFonts w:ascii="Times New Roman" w:eastAsia="Times New Roman" w:hAnsi="Times New Roman" w:cs="Times New Roman"/>
                <w:color w:val="000000"/>
                <w:sz w:val="28"/>
                <w:szCs w:val="28"/>
                <w:lang w:eastAsia="ru-RU"/>
              </w:rPr>
              <w:t>., ед. число, 1-е лицо.</w:t>
            </w:r>
          </w:p>
          <w:p w14:paraId="5D4546C3"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Ответ: 1 – Б; 2 – А; 3 – В.</w:t>
            </w:r>
          </w:p>
          <w:p w14:paraId="45B897C2"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Оценивание: за правильное соответствие – 1 балл, если есть ошибка – 0 баллов.</w:t>
            </w:r>
          </w:p>
          <w:p w14:paraId="55A2BD0D"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6. Задание на установление правильной последовательности.</w:t>
            </w:r>
          </w:p>
          <w:p w14:paraId="5F3B71D0" w14:textId="77777777" w:rsidR="00971FB0" w:rsidRPr="005A6159"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 xml:space="preserve">Задание. </w:t>
            </w:r>
            <w:r w:rsidRPr="005A6159">
              <w:rPr>
                <w:rFonts w:ascii="Times New Roman" w:eastAsia="Times New Roman" w:hAnsi="Times New Roman" w:cs="Times New Roman"/>
                <w:color w:val="000000"/>
                <w:sz w:val="28"/>
                <w:szCs w:val="28"/>
                <w:lang w:eastAsia="ru-RU"/>
              </w:rPr>
              <w:t>Расположите правильно последовательность морфологического разбора глагола.</w:t>
            </w:r>
          </w:p>
          <w:p w14:paraId="068A2D74"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Варианты ответов:</w:t>
            </w:r>
          </w:p>
          <w:p w14:paraId="7DFE7C66"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1. Начальная форма (неопределённая форма);</w:t>
            </w:r>
          </w:p>
          <w:p w14:paraId="26F75D47"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2. Непостоянные признаки: а)</w:t>
            </w:r>
            <w:r w:rsidR="00ED157D">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наклонение, б) число, в) время (если есть), г) лицо (если есть), д) род (если есть);</w:t>
            </w:r>
          </w:p>
          <w:p w14:paraId="7AC228F5"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3. Часть речи. Общее значение;</w:t>
            </w:r>
          </w:p>
          <w:p w14:paraId="05AA39BE"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4. Постоянные признаки: а) вид, б) переходность, в) спряжение;</w:t>
            </w:r>
          </w:p>
          <w:p w14:paraId="6E75CF84"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5. Синтаксическая роль в предложении.</w:t>
            </w:r>
          </w:p>
          <w:p w14:paraId="38A6DC36"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Правильный ответ: 3, 1, 4, 2, 5.</w:t>
            </w:r>
          </w:p>
          <w:p w14:paraId="745AD4C3"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Оценивание: если всё правильно – 2 балла, если допущена одна ошибка – 1 балл, если две ошибки – 0 баллов.</w:t>
            </w:r>
          </w:p>
          <w:p w14:paraId="5BA1322D"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7. Задание на сортировку (ранжирование).</w:t>
            </w:r>
          </w:p>
          <w:p w14:paraId="520ED392"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proofErr w:type="spellStart"/>
            <w:r w:rsidRPr="00971FB0">
              <w:rPr>
                <w:rFonts w:ascii="Times New Roman" w:eastAsia="Times New Roman" w:hAnsi="Times New Roman" w:cs="Times New Roman"/>
                <w:color w:val="000000"/>
                <w:sz w:val="28"/>
                <w:szCs w:val="28"/>
                <w:lang w:eastAsia="ru-RU"/>
              </w:rPr>
              <w:t>Проранжируйте</w:t>
            </w:r>
            <w:proofErr w:type="spellEnd"/>
            <w:r w:rsidRPr="00971FB0">
              <w:rPr>
                <w:rFonts w:ascii="Times New Roman" w:eastAsia="Times New Roman" w:hAnsi="Times New Roman" w:cs="Times New Roman"/>
                <w:color w:val="000000"/>
                <w:sz w:val="28"/>
                <w:szCs w:val="28"/>
                <w:lang w:eastAsia="ru-RU"/>
              </w:rPr>
              <w:t xml:space="preserve"> информацию, предложенную в задании.</w:t>
            </w:r>
          </w:p>
          <w:p w14:paraId="1DD75F1C" w14:textId="77777777" w:rsidR="00971FB0" w:rsidRPr="005A6159"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 xml:space="preserve">Задание. </w:t>
            </w:r>
            <w:r w:rsidRPr="005A6159">
              <w:rPr>
                <w:rFonts w:ascii="Times New Roman" w:eastAsia="Times New Roman" w:hAnsi="Times New Roman" w:cs="Times New Roman"/>
                <w:color w:val="000000"/>
                <w:sz w:val="28"/>
                <w:szCs w:val="28"/>
                <w:lang w:eastAsia="ru-RU"/>
              </w:rPr>
              <w:t>Расположите слова по возрастанию действия.</w:t>
            </w:r>
          </w:p>
          <w:p w14:paraId="6A686B31" w14:textId="77777777" w:rsidR="00971FB0" w:rsidRPr="005A6159"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5A6159">
              <w:rPr>
                <w:rFonts w:ascii="Times New Roman" w:eastAsia="Times New Roman" w:hAnsi="Times New Roman" w:cs="Times New Roman"/>
                <w:color w:val="000000"/>
                <w:sz w:val="28"/>
                <w:szCs w:val="28"/>
                <w:lang w:eastAsia="ru-RU"/>
              </w:rPr>
              <w:t>1) мчаться</w:t>
            </w:r>
          </w:p>
          <w:p w14:paraId="42E53594"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2) идти</w:t>
            </w:r>
          </w:p>
          <w:p w14:paraId="6E45557D"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3) бежать</w:t>
            </w:r>
          </w:p>
          <w:p w14:paraId="74ED9DBC"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4) ползти</w:t>
            </w:r>
          </w:p>
          <w:p w14:paraId="5AC922EA"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Правильный ответ: 4, 2, 3, 1.</w:t>
            </w:r>
          </w:p>
          <w:p w14:paraId="714D6151"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Оценивание: за правильное расположение – 1 балл, если есть ошибка – 0 баллов.</w:t>
            </w:r>
          </w:p>
          <w:p w14:paraId="409B595C"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8. Задание на исключение лишнего.</w:t>
            </w:r>
          </w:p>
          <w:p w14:paraId="22BFFEDB"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 xml:space="preserve">Задание. </w:t>
            </w:r>
            <w:r w:rsidRPr="005A6159">
              <w:rPr>
                <w:rFonts w:ascii="Times New Roman" w:eastAsia="Times New Roman" w:hAnsi="Times New Roman" w:cs="Times New Roman"/>
                <w:color w:val="000000"/>
                <w:sz w:val="28"/>
                <w:szCs w:val="28"/>
                <w:lang w:eastAsia="ru-RU"/>
              </w:rPr>
              <w:t>Выпишите лишнее слово в ряду:</w:t>
            </w:r>
            <w:r w:rsidR="00ED157D" w:rsidRPr="005A6159">
              <w:rPr>
                <w:rFonts w:ascii="Times New Roman" w:eastAsia="Times New Roman" w:hAnsi="Times New Roman" w:cs="Times New Roman"/>
                <w:color w:val="000000"/>
                <w:sz w:val="28"/>
                <w:szCs w:val="28"/>
                <w:lang w:eastAsia="ru-RU"/>
              </w:rPr>
              <w:t xml:space="preserve"> </w:t>
            </w:r>
            <w:r w:rsidRPr="005A6159">
              <w:rPr>
                <w:rFonts w:ascii="Times New Roman" w:eastAsia="Times New Roman" w:hAnsi="Times New Roman" w:cs="Times New Roman"/>
                <w:iCs/>
                <w:color w:val="000000"/>
                <w:sz w:val="28"/>
                <w:szCs w:val="28"/>
                <w:bdr w:val="none" w:sz="0" w:space="0" w:color="auto" w:frame="1"/>
                <w:lang w:eastAsia="ru-RU"/>
              </w:rPr>
              <w:t>смотреть, читать, надеть, писать.</w:t>
            </w:r>
          </w:p>
          <w:p w14:paraId="3AA0E8A2"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Правильный ответ:</w:t>
            </w:r>
            <w:r w:rsidR="00ED157D">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i/>
                <w:iCs/>
                <w:color w:val="000000"/>
                <w:sz w:val="28"/>
                <w:szCs w:val="28"/>
                <w:bdr w:val="none" w:sz="0" w:space="0" w:color="auto" w:frame="1"/>
                <w:lang w:eastAsia="ru-RU"/>
              </w:rPr>
              <w:t>смотреть</w:t>
            </w:r>
            <w:r w:rsidRPr="00971FB0">
              <w:rPr>
                <w:rFonts w:ascii="Times New Roman" w:eastAsia="Times New Roman" w:hAnsi="Times New Roman" w:cs="Times New Roman"/>
                <w:color w:val="000000"/>
                <w:sz w:val="28"/>
                <w:szCs w:val="28"/>
                <w:lang w:eastAsia="ru-RU"/>
              </w:rPr>
              <w:t>, т. к. слово относится ко II спряжению, слово-исключение.</w:t>
            </w:r>
          </w:p>
          <w:p w14:paraId="4A0956DB"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Оценивание: если всё правильно – 1 балл, если нет – 0 баллов.</w:t>
            </w:r>
          </w:p>
          <w:p w14:paraId="6355FEC0"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lastRenderedPageBreak/>
              <w:t>9. Задание на завершения предложения.</w:t>
            </w:r>
          </w:p>
          <w:p w14:paraId="751AFADE" w14:textId="77777777" w:rsidR="00971FB0" w:rsidRPr="005A6159"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5A6159">
              <w:rPr>
                <w:rFonts w:ascii="Times New Roman" w:eastAsia="Times New Roman" w:hAnsi="Times New Roman" w:cs="Times New Roman"/>
                <w:color w:val="000000"/>
                <w:sz w:val="28"/>
                <w:szCs w:val="28"/>
                <w:lang w:eastAsia="ru-RU"/>
              </w:rPr>
              <w:t>Продолжите предложение так, чтобы получилось сложноподчинённое предложение с придаточным определительным: Мне нравится читать книгу…</w:t>
            </w:r>
          </w:p>
          <w:p w14:paraId="2716FECD"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Оценивание: если правильно – 1 балл, если нет – 0 баллов.</w:t>
            </w:r>
          </w:p>
          <w:p w14:paraId="3839C488"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10. Задание на дополнение.</w:t>
            </w:r>
          </w:p>
          <w:p w14:paraId="1B3568E1" w14:textId="77777777" w:rsidR="00971FB0" w:rsidRPr="005A6159"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5A6159">
              <w:rPr>
                <w:rFonts w:ascii="Times New Roman" w:eastAsia="Times New Roman" w:hAnsi="Times New Roman" w:cs="Times New Roman"/>
                <w:color w:val="000000"/>
                <w:sz w:val="28"/>
                <w:szCs w:val="28"/>
                <w:lang w:eastAsia="ru-RU"/>
              </w:rPr>
              <w:t>Заполните пропуски в предложениях, вставляя соответствующие слова-ответы.</w:t>
            </w:r>
          </w:p>
          <w:p w14:paraId="6B05408D"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5A6159">
              <w:rPr>
                <w:rFonts w:ascii="Times New Roman" w:eastAsia="Times New Roman" w:hAnsi="Times New Roman" w:cs="Times New Roman"/>
                <w:color w:val="000000"/>
                <w:sz w:val="28"/>
                <w:szCs w:val="28"/>
                <w:lang w:eastAsia="ru-RU"/>
              </w:rPr>
              <w:t>Задание.</w:t>
            </w:r>
            <w:r w:rsidRPr="00971FB0">
              <w:rPr>
                <w:rFonts w:ascii="Times New Roman" w:eastAsia="Times New Roman" w:hAnsi="Times New Roman" w:cs="Times New Roman"/>
                <w:color w:val="000000"/>
                <w:sz w:val="28"/>
                <w:szCs w:val="28"/>
                <w:lang w:eastAsia="ru-RU"/>
              </w:rPr>
              <w:t xml:space="preserve"> Глаголы, которые сочетаются или могут сочетаться с существительными, числительными или</w:t>
            </w:r>
            <w:r w:rsidR="00ED157D">
              <w:rPr>
                <w:rFonts w:ascii="Times New Roman" w:eastAsia="Times New Roman" w:hAnsi="Times New Roman" w:cs="Times New Roman"/>
                <w:color w:val="000000"/>
                <w:sz w:val="28"/>
                <w:szCs w:val="28"/>
                <w:lang w:eastAsia="ru-RU"/>
              </w:rPr>
              <w:t xml:space="preserve"> </w:t>
            </w:r>
            <w:hyperlink r:id="rId9" w:tooltip="Местоимения" w:history="1">
              <w:r w:rsidRPr="00971FB0">
                <w:rPr>
                  <w:rFonts w:ascii="Times New Roman" w:eastAsia="Times New Roman" w:hAnsi="Times New Roman" w:cs="Times New Roman"/>
                  <w:sz w:val="28"/>
                  <w:szCs w:val="28"/>
                  <w:lang w:eastAsia="ru-RU"/>
                </w:rPr>
                <w:t>местоимениями</w:t>
              </w:r>
            </w:hyperlink>
            <w:r w:rsidR="00ED157D">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в</w:t>
            </w:r>
            <w:r w:rsidR="00ED157D">
              <w:rPr>
                <w:rFonts w:ascii="Times New Roman" w:eastAsia="Times New Roman" w:hAnsi="Times New Roman" w:cs="Times New Roman"/>
                <w:sz w:val="28"/>
                <w:szCs w:val="28"/>
                <w:lang w:eastAsia="ru-RU"/>
              </w:rPr>
              <w:t xml:space="preserve"> </w:t>
            </w:r>
            <w:hyperlink r:id="rId10" w:tooltip="Винительный падеж" w:history="1">
              <w:r w:rsidRPr="00971FB0">
                <w:rPr>
                  <w:rFonts w:ascii="Times New Roman" w:eastAsia="Times New Roman" w:hAnsi="Times New Roman" w:cs="Times New Roman"/>
                  <w:sz w:val="28"/>
                  <w:szCs w:val="28"/>
                  <w:lang w:eastAsia="ru-RU"/>
                </w:rPr>
                <w:t>винительном падеже</w:t>
              </w:r>
            </w:hyperlink>
            <w:r w:rsidR="00ED157D">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без предлогов, называются __________________________.</w:t>
            </w:r>
          </w:p>
          <w:p w14:paraId="438A3FA2"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Ответ: переходными.</w:t>
            </w:r>
          </w:p>
          <w:p w14:paraId="29B7FE99"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Оценивание: за правильное соответствие – 1 балл, если есть ошибка – 0 баллов.</w:t>
            </w:r>
          </w:p>
          <w:p w14:paraId="12AEF7C5"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11. Задание с неструктурированным ответом.</w:t>
            </w:r>
          </w:p>
          <w:p w14:paraId="5D63FF48"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Расположите в правильной последовательности элементы композиции текста драматического жанра: кульминация, развязка, эпилог, экспозиция, завязка, развитие действия.</w:t>
            </w:r>
          </w:p>
          <w:p w14:paraId="60454844"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5A6159">
              <w:rPr>
                <w:rFonts w:ascii="Times New Roman" w:eastAsia="Times New Roman" w:hAnsi="Times New Roman" w:cs="Times New Roman"/>
                <w:color w:val="000000"/>
                <w:sz w:val="28"/>
                <w:szCs w:val="28"/>
                <w:lang w:eastAsia="ru-RU"/>
              </w:rPr>
              <w:t>Ответ:</w:t>
            </w:r>
            <w:r w:rsidRPr="00971FB0">
              <w:rPr>
                <w:rFonts w:ascii="Times New Roman" w:eastAsia="Times New Roman" w:hAnsi="Times New Roman" w:cs="Times New Roman"/>
                <w:color w:val="000000"/>
                <w:sz w:val="28"/>
                <w:szCs w:val="28"/>
                <w:lang w:eastAsia="ru-RU"/>
              </w:rPr>
              <w:t xml:space="preserve"> экспозиция, завязка, развитие действия, кульминация, развязка, эпилог.</w:t>
            </w:r>
          </w:p>
          <w:p w14:paraId="5CF2541C"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Оценивание: если всё правильно – 1 балл, если есть ошибки – 0 баллов.</w:t>
            </w:r>
          </w:p>
          <w:p w14:paraId="5791963B"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12. Задание с лишними данными.</w:t>
            </w:r>
          </w:p>
          <w:p w14:paraId="073D2A08"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Вам даны слова для словарного диктанта по теме «Слова с чередующимися гласными в корне слова»:</w:t>
            </w:r>
            <w:r w:rsidR="005A6159">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i/>
                <w:iCs/>
                <w:color w:val="000000"/>
                <w:sz w:val="28"/>
                <w:szCs w:val="28"/>
                <w:bdr w:val="none" w:sz="0" w:space="0" w:color="auto" w:frame="1"/>
                <w:lang w:eastAsia="ru-RU"/>
              </w:rPr>
              <w:t>блистать, замирает, примирить, отмерить, убирать, замер, побежать, застилать, запирать, стирать.</w:t>
            </w:r>
          </w:p>
          <w:p w14:paraId="50822B27"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Укажите лишние слова, если они имеются.</w:t>
            </w:r>
          </w:p>
          <w:p w14:paraId="2CBE647D"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Варианты ответов:</w:t>
            </w:r>
          </w:p>
          <w:p w14:paraId="1F21E9C7"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1) лишних слов нет;</w:t>
            </w:r>
          </w:p>
          <w:p w14:paraId="73122D04"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2) лишними словами являются</w:t>
            </w:r>
            <w:r w:rsidR="005A6159">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i/>
                <w:iCs/>
                <w:color w:val="000000"/>
                <w:sz w:val="28"/>
                <w:szCs w:val="28"/>
                <w:bdr w:val="none" w:sz="0" w:space="0" w:color="auto" w:frame="1"/>
                <w:lang w:eastAsia="ru-RU"/>
              </w:rPr>
              <w:t>отмерить, замер, примирить;</w:t>
            </w:r>
          </w:p>
          <w:p w14:paraId="1B55D55C"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3) лишними словами являются</w:t>
            </w:r>
            <w:r w:rsidR="005A6159">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i/>
                <w:iCs/>
                <w:color w:val="000000"/>
                <w:sz w:val="28"/>
                <w:szCs w:val="28"/>
                <w:bdr w:val="none" w:sz="0" w:space="0" w:color="auto" w:frame="1"/>
                <w:lang w:eastAsia="ru-RU"/>
              </w:rPr>
              <w:t>блистать, примирить, побежать;</w:t>
            </w:r>
          </w:p>
          <w:p w14:paraId="46E6FB45"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4) лишними словами являются</w:t>
            </w:r>
            <w:r w:rsidR="005A6159">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i/>
                <w:iCs/>
                <w:color w:val="000000"/>
                <w:sz w:val="28"/>
                <w:szCs w:val="28"/>
                <w:bdr w:val="none" w:sz="0" w:space="0" w:color="auto" w:frame="1"/>
                <w:lang w:eastAsia="ru-RU"/>
              </w:rPr>
              <w:t>примирить, отмерить, побежать</w:t>
            </w:r>
            <w:r w:rsidRPr="00971FB0">
              <w:rPr>
                <w:rFonts w:ascii="Times New Roman" w:eastAsia="Times New Roman" w:hAnsi="Times New Roman" w:cs="Times New Roman"/>
                <w:color w:val="000000"/>
                <w:sz w:val="28"/>
                <w:szCs w:val="28"/>
                <w:lang w:eastAsia="ru-RU"/>
              </w:rPr>
              <w:t>.</w:t>
            </w:r>
          </w:p>
          <w:p w14:paraId="26425F88"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Правильный ответ: 4.</w:t>
            </w:r>
          </w:p>
          <w:p w14:paraId="5B57B999"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Оценивание: 2 балла, если указан правильный ответ; 0 баллов – если нет ответа.</w:t>
            </w:r>
          </w:p>
          <w:p w14:paraId="4F781093"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13. Задание с кратким ответом.</w:t>
            </w:r>
          </w:p>
          <w:p w14:paraId="4C20CA1E"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Запишите слово, в котором звуков больше, чем букв.</w:t>
            </w:r>
          </w:p>
          <w:p w14:paraId="20F6BE43"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Эталонный ответ: читает (</w:t>
            </w:r>
            <w:proofErr w:type="spellStart"/>
            <w:r w:rsidRPr="00971FB0">
              <w:rPr>
                <w:rFonts w:ascii="Times New Roman" w:eastAsia="Times New Roman" w:hAnsi="Times New Roman" w:cs="Times New Roman"/>
                <w:color w:val="000000"/>
                <w:sz w:val="28"/>
                <w:szCs w:val="28"/>
                <w:lang w:eastAsia="ru-RU"/>
              </w:rPr>
              <w:t>чи’таj’эт</w:t>
            </w:r>
            <w:proofErr w:type="spellEnd"/>
            <w:r w:rsidRPr="00971FB0">
              <w:rPr>
                <w:rFonts w:ascii="Times New Roman" w:eastAsia="Times New Roman" w:hAnsi="Times New Roman" w:cs="Times New Roman"/>
                <w:color w:val="000000"/>
                <w:sz w:val="28"/>
                <w:szCs w:val="28"/>
                <w:lang w:eastAsia="ru-RU"/>
              </w:rPr>
              <w:t>) – 6 букв, 7 звуков.</w:t>
            </w:r>
          </w:p>
          <w:p w14:paraId="34EDD041"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Оценивание: 2 балла, если есть транскрипция и указано количество букв и звуков; 1 балл, если есть только транскрипция либо только указано количество букв и звуков.</w:t>
            </w:r>
          </w:p>
          <w:p w14:paraId="225B2522"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14. Расчётные задания закрытой формы с выбором ответа.</w:t>
            </w:r>
          </w:p>
          <w:p w14:paraId="1DAC42D3"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lastRenderedPageBreak/>
              <w:t>В каком варианте ответа правильно указаны все цифры, на месте которых в предложении должны стоять запятые? Обоснуйте свой выбор.</w:t>
            </w:r>
          </w:p>
          <w:p w14:paraId="748C5857"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Сергей (1) постояв еще минуту (2) медленно направился к груде угля (3) и (4) аккуратно подстелив полу шинели (5) сел на большой кусок антрацита.</w:t>
            </w:r>
          </w:p>
          <w:p w14:paraId="4725EA94"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Варианты ответа:</w:t>
            </w:r>
          </w:p>
          <w:p w14:paraId="14A51C0A"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1) 1, 2, 3, 4, 5.</w:t>
            </w:r>
          </w:p>
          <w:p w14:paraId="1D31712B"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2) 1, 2, 4, 5.</w:t>
            </w:r>
          </w:p>
          <w:p w14:paraId="0CCF47AE"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3) 3, 4.</w:t>
            </w:r>
          </w:p>
          <w:p w14:paraId="06FD9583"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4) 1, 3.</w:t>
            </w:r>
          </w:p>
          <w:p w14:paraId="495D7803"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u w:val="single"/>
                <w:lang w:eastAsia="ru-RU"/>
              </w:rPr>
              <w:t>Эталонный ответ:</w:t>
            </w:r>
            <w:r w:rsidRPr="00971FB0">
              <w:rPr>
                <w:rFonts w:ascii="Times New Roman" w:eastAsia="Times New Roman" w:hAnsi="Times New Roman" w:cs="Times New Roman"/>
                <w:color w:val="000000"/>
                <w:sz w:val="28"/>
                <w:szCs w:val="28"/>
                <w:lang w:eastAsia="ru-RU"/>
              </w:rPr>
              <w:t xml:space="preserve"> 2) В предложении употреблены</w:t>
            </w:r>
            <w:r w:rsidR="005A6159">
              <w:rPr>
                <w:rFonts w:ascii="Times New Roman" w:eastAsia="Times New Roman" w:hAnsi="Times New Roman" w:cs="Times New Roman"/>
                <w:color w:val="000000"/>
                <w:sz w:val="28"/>
                <w:szCs w:val="28"/>
                <w:lang w:eastAsia="ru-RU"/>
              </w:rPr>
              <w:t xml:space="preserve"> </w:t>
            </w:r>
            <w:hyperlink r:id="rId11" w:tooltip="Деепричастие" w:history="1">
              <w:r w:rsidRPr="005A6159">
                <w:rPr>
                  <w:rFonts w:ascii="Times New Roman" w:eastAsia="Times New Roman" w:hAnsi="Times New Roman" w:cs="Times New Roman"/>
                  <w:sz w:val="28"/>
                  <w:szCs w:val="28"/>
                  <w:lang w:eastAsia="ru-RU"/>
                </w:rPr>
                <w:t>деепричастные</w:t>
              </w:r>
            </w:hyperlink>
            <w:r w:rsidR="005A6159" w:rsidRPr="005A6159">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color w:val="000000"/>
                <w:sz w:val="28"/>
                <w:szCs w:val="28"/>
                <w:lang w:eastAsia="ru-RU"/>
              </w:rPr>
              <w:t>обороты, относящиеся к разным глаголам-сказуемым, которые выделяются по отдельности: направился (постояв ещё минуту) и сел (подстелив шинель).</w:t>
            </w:r>
          </w:p>
          <w:p w14:paraId="21D1F87D"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Оценивание: 2 балла – ответ правильный; 1 балл – ответ правильный, но нет объяснения; 0 баллов – ответ неправильный.</w:t>
            </w:r>
          </w:p>
          <w:p w14:paraId="0F368E62"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15. Комбинированные задания:</w:t>
            </w:r>
          </w:p>
          <w:p w14:paraId="3B00F734"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Сформулируйте задание к предложенным вариантам ответов.</w:t>
            </w:r>
          </w:p>
          <w:p w14:paraId="2F18692C"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А) читать, стелить</w:t>
            </w:r>
          </w:p>
          <w:p w14:paraId="56878A4F"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Б) гнать; чтить</w:t>
            </w:r>
          </w:p>
          <w:p w14:paraId="28D1E3EC"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В) хотеть, бежать</w:t>
            </w:r>
          </w:p>
          <w:p w14:paraId="1721ABCE"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5A6159">
              <w:rPr>
                <w:rFonts w:ascii="Times New Roman" w:eastAsia="Times New Roman" w:hAnsi="Times New Roman" w:cs="Times New Roman"/>
                <w:color w:val="000000"/>
                <w:sz w:val="28"/>
                <w:szCs w:val="28"/>
                <w:lang w:eastAsia="ru-RU"/>
              </w:rPr>
              <w:t>Правильный ответ</w:t>
            </w:r>
            <w:r w:rsidRPr="00971FB0">
              <w:rPr>
                <w:rFonts w:ascii="Times New Roman" w:eastAsia="Times New Roman" w:hAnsi="Times New Roman" w:cs="Times New Roman"/>
                <w:color w:val="000000"/>
                <w:sz w:val="28"/>
                <w:szCs w:val="28"/>
                <w:lang w:eastAsia="ru-RU"/>
              </w:rPr>
              <w:t>: приведите по 2 примера глаголов, принадлежащих к данному спряжению.</w:t>
            </w:r>
          </w:p>
          <w:p w14:paraId="01C8B3DD"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Оценивание. За правильный ответ – 1 балл, за неправильный – 0 баллов.</w:t>
            </w:r>
          </w:p>
          <w:p w14:paraId="0BA8D757" w14:textId="77777777" w:rsidR="00971FB0" w:rsidRPr="005A6159"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 xml:space="preserve">18. </w:t>
            </w:r>
            <w:r w:rsidRPr="005A6159">
              <w:rPr>
                <w:rFonts w:ascii="Times New Roman" w:eastAsia="Times New Roman" w:hAnsi="Times New Roman" w:cs="Times New Roman"/>
                <w:color w:val="000000"/>
                <w:sz w:val="28"/>
                <w:szCs w:val="28"/>
                <w:lang w:eastAsia="ru-RU"/>
              </w:rPr>
              <w:t>Задание. Определите, какие слова пропущены, к какой группе слов вы их отнесёте? Дайте определение терминам.</w:t>
            </w:r>
          </w:p>
          <w:p w14:paraId="6759E4F8"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EE0D01">
              <w:rPr>
                <w:rFonts w:ascii="Times New Roman" w:eastAsia="Times New Roman" w:hAnsi="Times New Roman" w:cs="Times New Roman"/>
                <w:sz w:val="28"/>
                <w:szCs w:val="28"/>
                <w:lang w:eastAsia="ru-RU"/>
              </w:rPr>
              <w:t xml:space="preserve">Описанием прекрасного июльского утра начинается рассказ </w:t>
            </w:r>
            <w:r w:rsidR="005A6159" w:rsidRPr="00EE0D01">
              <w:rPr>
                <w:rFonts w:ascii="Times New Roman" w:eastAsia="Times New Roman" w:hAnsi="Times New Roman" w:cs="Times New Roman"/>
                <w:sz w:val="28"/>
                <w:szCs w:val="28"/>
                <w:lang w:eastAsia="ru-RU"/>
              </w:rPr>
              <w:t xml:space="preserve">И.С. Тургенева </w:t>
            </w:r>
            <w:r w:rsidRPr="00EE0D01">
              <w:rPr>
                <w:rFonts w:ascii="Times New Roman" w:eastAsia="Times New Roman" w:hAnsi="Times New Roman" w:cs="Times New Roman"/>
                <w:sz w:val="28"/>
                <w:szCs w:val="28"/>
                <w:lang w:eastAsia="ru-RU"/>
              </w:rPr>
              <w:t>«</w:t>
            </w:r>
            <w:proofErr w:type="spellStart"/>
            <w:r w:rsidRPr="00EE0D01">
              <w:rPr>
                <w:rFonts w:ascii="Times New Roman" w:eastAsia="Times New Roman" w:hAnsi="Times New Roman" w:cs="Times New Roman"/>
                <w:sz w:val="28"/>
                <w:szCs w:val="28"/>
                <w:lang w:eastAsia="ru-RU"/>
              </w:rPr>
              <w:t>Бежин</w:t>
            </w:r>
            <w:proofErr w:type="spellEnd"/>
            <w:r w:rsidRPr="00EE0D01">
              <w:rPr>
                <w:rFonts w:ascii="Times New Roman" w:eastAsia="Times New Roman" w:hAnsi="Times New Roman" w:cs="Times New Roman"/>
                <w:sz w:val="28"/>
                <w:szCs w:val="28"/>
                <w:lang w:eastAsia="ru-RU"/>
              </w:rPr>
              <w:t xml:space="preserve"> луг». «С самого раннего утра небо ясно... Верхний, тонкий край растянутого облачка засверкает змейками; блеск их подобен блеску кованого серебра...» </w:t>
            </w:r>
            <w:r w:rsidR="00AF4E1C">
              <w:rPr>
                <w:rFonts w:ascii="Times New Roman" w:eastAsia="Times New Roman" w:hAnsi="Times New Roman" w:cs="Times New Roman"/>
                <w:sz w:val="28"/>
                <w:szCs w:val="28"/>
                <w:lang w:eastAsia="ru-RU"/>
              </w:rPr>
              <w:t>Автор</w:t>
            </w:r>
            <w:r w:rsidRPr="00EE0D01">
              <w:rPr>
                <w:rFonts w:ascii="Times New Roman" w:eastAsia="Times New Roman" w:hAnsi="Times New Roman" w:cs="Times New Roman"/>
                <w:sz w:val="28"/>
                <w:szCs w:val="28"/>
                <w:lang w:eastAsia="ru-RU"/>
              </w:rPr>
              <w:t xml:space="preserve"> показывает, как в течение суток меняются краски и звуки природы. В чём секрет гармонии звуков и красок? Ярок, богат, полон жизни, движения мир природы. Для изображения этого писатель привлекает</w:t>
            </w:r>
            <w:r w:rsidR="00AF4E1C">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________________</w:t>
            </w:r>
            <w:r w:rsidR="00AF4E1C">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(к ночи «вздымался</w:t>
            </w:r>
            <w:r w:rsidR="00AF4E1C">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i/>
                <w:color w:val="000000"/>
                <w:sz w:val="28"/>
                <w:szCs w:val="28"/>
                <w:bdr w:val="none" w:sz="0" w:space="0" w:color="auto" w:frame="1"/>
                <w:lang w:eastAsia="ru-RU"/>
              </w:rPr>
              <w:t>угрюмый</w:t>
            </w:r>
            <w:r w:rsidRPr="00971FB0">
              <w:rPr>
                <w:rFonts w:ascii="Times New Roman" w:eastAsia="Times New Roman" w:hAnsi="Times New Roman" w:cs="Times New Roman"/>
                <w:color w:val="000000"/>
                <w:sz w:val="28"/>
                <w:szCs w:val="28"/>
                <w:bdr w:val="none" w:sz="0" w:space="0" w:color="auto" w:frame="1"/>
                <w:lang w:eastAsia="ru-RU"/>
              </w:rPr>
              <w:t xml:space="preserve"> мрак</w:t>
            </w:r>
            <w:r w:rsidRPr="00971FB0">
              <w:rPr>
                <w:rFonts w:ascii="Times New Roman" w:eastAsia="Times New Roman" w:hAnsi="Times New Roman" w:cs="Times New Roman"/>
                <w:color w:val="000000"/>
                <w:sz w:val="28"/>
                <w:szCs w:val="28"/>
                <w:lang w:eastAsia="ru-RU"/>
              </w:rPr>
              <w:t>», «странный, резкий,</w:t>
            </w:r>
            <w:r w:rsidR="00AF4E1C">
              <w:rPr>
                <w:rFonts w:ascii="Times New Roman" w:eastAsia="Times New Roman" w:hAnsi="Times New Roman" w:cs="Times New Roman"/>
                <w:color w:val="000000"/>
                <w:sz w:val="28"/>
                <w:szCs w:val="28"/>
                <w:lang w:eastAsia="ru-RU"/>
              </w:rPr>
              <w:t xml:space="preserve"> </w:t>
            </w:r>
            <w:hyperlink r:id="rId12" w:tooltip="Болезненность" w:history="1">
              <w:r w:rsidRPr="00971FB0">
                <w:rPr>
                  <w:rFonts w:ascii="Times New Roman" w:eastAsia="Times New Roman" w:hAnsi="Times New Roman" w:cs="Times New Roman"/>
                  <w:i/>
                  <w:sz w:val="28"/>
                  <w:szCs w:val="28"/>
                  <w:lang w:eastAsia="ru-RU"/>
                </w:rPr>
                <w:t>болезненный</w:t>
              </w:r>
            </w:hyperlink>
            <w:r w:rsidR="00AF4E1C">
              <w:rPr>
                <w:rFonts w:ascii="Times New Roman" w:eastAsia="Times New Roman" w:hAnsi="Times New Roman" w:cs="Times New Roman"/>
                <w:i/>
                <w:sz w:val="28"/>
                <w:szCs w:val="28"/>
                <w:bdr w:val="none" w:sz="0" w:space="0" w:color="auto" w:frame="1"/>
                <w:lang w:eastAsia="ru-RU"/>
              </w:rPr>
              <w:t xml:space="preserve"> </w:t>
            </w:r>
            <w:r w:rsidRPr="00971FB0">
              <w:rPr>
                <w:rFonts w:ascii="Times New Roman" w:eastAsia="Times New Roman" w:hAnsi="Times New Roman" w:cs="Times New Roman"/>
                <w:color w:val="000000"/>
                <w:sz w:val="28"/>
                <w:szCs w:val="28"/>
                <w:bdr w:val="none" w:sz="0" w:space="0" w:color="auto" w:frame="1"/>
                <w:lang w:eastAsia="ru-RU"/>
              </w:rPr>
              <w:t>к</w:t>
            </w:r>
            <w:r w:rsidRPr="00971FB0">
              <w:rPr>
                <w:rFonts w:ascii="Times New Roman" w:eastAsia="Times New Roman" w:hAnsi="Times New Roman" w:cs="Times New Roman"/>
                <w:color w:val="000000"/>
                <w:sz w:val="28"/>
                <w:szCs w:val="28"/>
                <w:lang w:eastAsia="ru-RU"/>
              </w:rPr>
              <w:t>рик раздался вдруг); ________________ («...тонкий язык света</w:t>
            </w:r>
            <w:r w:rsidR="00AF4E1C">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i/>
                <w:color w:val="000000"/>
                <w:sz w:val="28"/>
                <w:szCs w:val="28"/>
                <w:bdr w:val="none" w:sz="0" w:space="0" w:color="auto" w:frame="1"/>
                <w:lang w:eastAsia="ru-RU"/>
              </w:rPr>
              <w:t>лизнёт</w:t>
            </w:r>
            <w:r w:rsidR="00AF4E1C">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голые сучья лозняка...»), ____________________ («</w:t>
            </w:r>
            <w:r w:rsidRPr="00971FB0">
              <w:rPr>
                <w:rFonts w:ascii="Times New Roman" w:eastAsia="Times New Roman" w:hAnsi="Times New Roman" w:cs="Times New Roman"/>
                <w:i/>
                <w:color w:val="000000"/>
                <w:sz w:val="28"/>
                <w:szCs w:val="28"/>
                <w:bdr w:val="none" w:sz="0" w:space="0" w:color="auto" w:frame="1"/>
                <w:lang w:eastAsia="ru-RU"/>
              </w:rPr>
              <w:t>стальные</w:t>
            </w:r>
            <w:r w:rsidR="00AF4E1C">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отблески воды», «бесчисленные</w:t>
            </w:r>
            <w:r w:rsidR="00AF4E1C">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i/>
                <w:color w:val="000000"/>
                <w:sz w:val="28"/>
                <w:szCs w:val="28"/>
                <w:bdr w:val="none" w:sz="0" w:space="0" w:color="auto" w:frame="1"/>
                <w:lang w:eastAsia="ru-RU"/>
              </w:rPr>
              <w:t>золотые</w:t>
            </w:r>
            <w:r w:rsidR="00AF4E1C" w:rsidRPr="00AF4E1C">
              <w:rPr>
                <w:rFonts w:ascii="Times New Roman" w:eastAsia="Times New Roman" w:hAnsi="Times New Roman" w:cs="Times New Roman"/>
                <w:color w:val="000000"/>
                <w:sz w:val="28"/>
                <w:szCs w:val="28"/>
                <w:bdr w:val="none" w:sz="0" w:space="0" w:color="auto" w:frame="1"/>
                <w:lang w:eastAsia="ru-RU"/>
              </w:rPr>
              <w:t xml:space="preserve"> </w:t>
            </w:r>
            <w:r w:rsidRPr="00971FB0">
              <w:rPr>
                <w:rFonts w:ascii="Times New Roman" w:eastAsia="Times New Roman" w:hAnsi="Times New Roman" w:cs="Times New Roman"/>
                <w:color w:val="000000"/>
                <w:sz w:val="28"/>
                <w:szCs w:val="28"/>
                <w:lang w:eastAsia="ru-RU"/>
              </w:rPr>
              <w:t xml:space="preserve">звёзды»), ______________ («ночь приближалась и росла, </w:t>
            </w:r>
            <w:r w:rsidRPr="00971FB0">
              <w:rPr>
                <w:rFonts w:ascii="Times New Roman" w:eastAsia="Times New Roman" w:hAnsi="Times New Roman" w:cs="Times New Roman"/>
                <w:i/>
                <w:color w:val="000000"/>
                <w:sz w:val="28"/>
                <w:szCs w:val="28"/>
                <w:lang w:eastAsia="ru-RU"/>
              </w:rPr>
              <w:t>как грозовая туча</w:t>
            </w:r>
            <w:r w:rsidRPr="00971FB0">
              <w:rPr>
                <w:rFonts w:ascii="Times New Roman" w:eastAsia="Times New Roman" w:hAnsi="Times New Roman" w:cs="Times New Roman"/>
                <w:color w:val="000000"/>
                <w:sz w:val="28"/>
                <w:szCs w:val="28"/>
                <w:lang w:eastAsia="ru-RU"/>
              </w:rPr>
              <w:t>»).</w:t>
            </w:r>
          </w:p>
          <w:p w14:paraId="7EB1F00C"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На читателя обрушивается каскад красок, лавина звуков; но они не утомляют, не раздражают, а создают чувство спокойствия, радости.</w:t>
            </w:r>
          </w:p>
          <w:p w14:paraId="0B52F7D8"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Инструмент проверки: это художественно-выразительные средства.</w:t>
            </w:r>
          </w:p>
          <w:p w14:paraId="08FADA23"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1-е пропущенное слово: олицетворение;</w:t>
            </w:r>
          </w:p>
          <w:p w14:paraId="1A8F1AD4"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lastRenderedPageBreak/>
              <w:t>2-е – метафора (скрытое сравнение);</w:t>
            </w:r>
          </w:p>
          <w:p w14:paraId="7F04EDA3"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3-е – эпитет;</w:t>
            </w:r>
          </w:p>
          <w:p w14:paraId="7B1D7003" w14:textId="77777777" w:rsidR="00971FB0" w:rsidRPr="00971FB0" w:rsidRDefault="00971FB0" w:rsidP="00ED157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4 – сравнение.</w:t>
            </w:r>
          </w:p>
          <w:p w14:paraId="335F0F36" w14:textId="77777777" w:rsidR="00971FB0" w:rsidRPr="00AF4E1C"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F4E1C">
              <w:rPr>
                <w:rFonts w:ascii="Times New Roman" w:eastAsia="Times New Roman" w:hAnsi="Times New Roman" w:cs="Times New Roman"/>
                <w:b/>
                <w:bCs/>
                <w:color w:val="333333"/>
                <w:sz w:val="28"/>
                <w:szCs w:val="28"/>
                <w:lang w:eastAsia="ru-RU"/>
              </w:rPr>
              <w:t>Требования к тестам:</w:t>
            </w:r>
          </w:p>
          <w:p w14:paraId="60D768A7"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i/>
                <w:iCs/>
                <w:color w:val="333333"/>
                <w:sz w:val="28"/>
                <w:szCs w:val="28"/>
                <w:lang w:eastAsia="ru-RU"/>
              </w:rPr>
              <w:t>1. Валидность (или адекватность целям проверки).</w:t>
            </w:r>
          </w:p>
          <w:p w14:paraId="42D6A6EF"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При составлении задания выделяются существенные и несущественные признаки элементов знаний. Существенные признаки закладываются в эталонный ответ. В другие ответы закладываются несущественные признаки с учётом характерных ошибок. Если учащиеся при работе с заданием знают и выделяют существенные признаки, а не формальные, то оно отвечает критерию валидности.</w:t>
            </w:r>
          </w:p>
          <w:p w14:paraId="3FCEF79D"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i/>
                <w:iCs/>
                <w:color w:val="333333"/>
                <w:sz w:val="28"/>
                <w:szCs w:val="28"/>
                <w:lang w:eastAsia="ru-RU"/>
              </w:rPr>
              <w:t>2. Определённость.</w:t>
            </w:r>
          </w:p>
          <w:p w14:paraId="01FE253F"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После прочтения задания учащиеся должны чётко понять, какие действия необходимо выполнить, какие знания продемонстрировать. Если после прочитанного задания он действует и отвечает правильно, то задание считается определённым, но когда на вопросы задания отвечает менее 70 % учащихся, то его необходимо проверить на определённость.</w:t>
            </w:r>
          </w:p>
          <w:p w14:paraId="0DE781E2"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i/>
                <w:iCs/>
                <w:color w:val="333333"/>
                <w:sz w:val="28"/>
                <w:szCs w:val="28"/>
                <w:lang w:eastAsia="ru-RU"/>
              </w:rPr>
              <w:t>3. Простота.</w:t>
            </w:r>
          </w:p>
          <w:p w14:paraId="056E8417"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Формулировка заданий и ответы на них должны быть чёткими и краткими. Показателем простоты является скорость выполнения задания.</w:t>
            </w:r>
          </w:p>
          <w:p w14:paraId="7BCE0752"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i/>
                <w:iCs/>
                <w:color w:val="333333"/>
                <w:sz w:val="28"/>
                <w:szCs w:val="28"/>
                <w:lang w:eastAsia="ru-RU"/>
              </w:rPr>
              <w:t>4. Однозначность.</w:t>
            </w:r>
          </w:p>
          <w:p w14:paraId="29FBD1FF"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Задание должно иметь единственно правильный ответ-эталон.</w:t>
            </w:r>
          </w:p>
          <w:p w14:paraId="3CB3EB32"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i/>
                <w:iCs/>
                <w:color w:val="333333"/>
                <w:sz w:val="28"/>
                <w:szCs w:val="28"/>
                <w:lang w:eastAsia="ru-RU"/>
              </w:rPr>
              <w:t>5. Равнотрудность.</w:t>
            </w:r>
          </w:p>
          <w:p w14:paraId="5D52A28C" w14:textId="77777777" w:rsidR="00AF4E1C"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 xml:space="preserve">При составлении тестов в нескольких вариантах </w:t>
            </w:r>
            <w:proofErr w:type="spellStart"/>
            <w:r w:rsidRPr="00971FB0">
              <w:rPr>
                <w:rFonts w:ascii="Times New Roman" w:eastAsia="Times New Roman" w:hAnsi="Times New Roman" w:cs="Times New Roman"/>
                <w:color w:val="333333"/>
                <w:sz w:val="28"/>
                <w:szCs w:val="28"/>
                <w:lang w:eastAsia="ru-RU"/>
              </w:rPr>
              <w:t>равнотрудность</w:t>
            </w:r>
            <w:proofErr w:type="spellEnd"/>
            <w:r w:rsidRPr="00971FB0">
              <w:rPr>
                <w:rFonts w:ascii="Times New Roman" w:eastAsia="Times New Roman" w:hAnsi="Times New Roman" w:cs="Times New Roman"/>
                <w:color w:val="333333"/>
                <w:sz w:val="28"/>
                <w:szCs w:val="28"/>
                <w:lang w:eastAsia="ru-RU"/>
              </w:rPr>
              <w:t xml:space="preserve"> определяется стабильностью результатов по вопросам во всех вариантах одного и того же задания. </w:t>
            </w:r>
          </w:p>
          <w:p w14:paraId="4632B657"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 xml:space="preserve">При составлении тестов желательно использовать вопросы, проверяющие все основные знания и умения в соответствии с программными требованиями. </w:t>
            </w:r>
            <w:r w:rsidRPr="00AF4E1C">
              <w:rPr>
                <w:rFonts w:ascii="Times New Roman" w:eastAsia="Times New Roman" w:hAnsi="Times New Roman" w:cs="Times New Roman"/>
                <w:color w:val="333333"/>
                <w:sz w:val="28"/>
                <w:szCs w:val="28"/>
                <w:lang w:eastAsia="ru-RU"/>
              </w:rPr>
              <w:t>Основная часть задания должна быть ориентирована на проверку достижения учащимися планируемых результатов обучения. В</w:t>
            </w:r>
            <w:r w:rsidRPr="00971FB0">
              <w:rPr>
                <w:rFonts w:ascii="Times New Roman" w:eastAsia="Times New Roman" w:hAnsi="Times New Roman" w:cs="Times New Roman"/>
                <w:color w:val="333333"/>
                <w:sz w:val="28"/>
                <w:szCs w:val="28"/>
                <w:lang w:eastAsia="ru-RU"/>
              </w:rPr>
              <w:t xml:space="preserve"> конце должны содержаться задания творческого характера, позволяющие проверить способность применять полученные знания в новой или изменённой ситуации.</w:t>
            </w:r>
          </w:p>
          <w:p w14:paraId="228A0D83"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 xml:space="preserve">В работе учителя тесты могут выполнять функцию форм контроля, внедряемого в базовую школу. </w:t>
            </w:r>
          </w:p>
          <w:p w14:paraId="25350F44"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Организация деятельности учащихся с тестами позволяет как осуществлять контроль со стороны учителя</w:t>
            </w:r>
            <w:r w:rsidR="00AF4E1C">
              <w:rPr>
                <w:rFonts w:ascii="Times New Roman" w:eastAsia="Times New Roman" w:hAnsi="Times New Roman" w:cs="Times New Roman"/>
                <w:color w:val="333333"/>
                <w:sz w:val="28"/>
                <w:szCs w:val="28"/>
                <w:lang w:eastAsia="ru-RU"/>
              </w:rPr>
              <w:t>,</w:t>
            </w:r>
            <w:r w:rsidRPr="00971FB0">
              <w:rPr>
                <w:rFonts w:ascii="Times New Roman" w:eastAsia="Times New Roman" w:hAnsi="Times New Roman" w:cs="Times New Roman"/>
                <w:color w:val="333333"/>
                <w:sz w:val="28"/>
                <w:szCs w:val="28"/>
                <w:lang w:eastAsia="ru-RU"/>
              </w:rPr>
              <w:t xml:space="preserve"> так и приучает учащихся к самоконтролю.</w:t>
            </w:r>
          </w:p>
          <w:p w14:paraId="7F9771C6"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Контроль и самоконтроль – важнейшие компоненты учебной деятельности. Осуществляя его систематически по отдельным темам, разделам</w:t>
            </w:r>
            <w:r w:rsidR="00AF4E1C">
              <w:rPr>
                <w:rFonts w:ascii="Times New Roman" w:eastAsia="Times New Roman" w:hAnsi="Times New Roman" w:cs="Times New Roman"/>
                <w:color w:val="333333"/>
                <w:sz w:val="28"/>
                <w:szCs w:val="28"/>
                <w:lang w:eastAsia="ru-RU"/>
              </w:rPr>
              <w:t>,</w:t>
            </w:r>
            <w:r w:rsidRPr="00971FB0">
              <w:rPr>
                <w:rFonts w:ascii="Times New Roman" w:eastAsia="Times New Roman" w:hAnsi="Times New Roman" w:cs="Times New Roman"/>
                <w:color w:val="333333"/>
                <w:sz w:val="28"/>
                <w:szCs w:val="28"/>
                <w:lang w:eastAsia="ru-RU"/>
              </w:rPr>
              <w:t xml:space="preserve"> учитель приучает учащихся к осознанному выполнению учебных задач на всех этапах усвоения знаний и умений.</w:t>
            </w:r>
          </w:p>
          <w:p w14:paraId="6FF4C378"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 xml:space="preserve">С помощью тестов, в отличие от обычных проверочных работ, </w:t>
            </w:r>
            <w:r w:rsidRPr="00971FB0">
              <w:rPr>
                <w:rFonts w:ascii="Times New Roman" w:eastAsia="Times New Roman" w:hAnsi="Times New Roman" w:cs="Times New Roman"/>
                <w:color w:val="333333"/>
                <w:sz w:val="28"/>
                <w:szCs w:val="28"/>
                <w:lang w:eastAsia="ru-RU"/>
              </w:rPr>
              <w:lastRenderedPageBreak/>
              <w:t>удобно проводить контроль, потому что обычная контрольная работа оценивает конечный результат, а тест позволяет установить его причину благодаря поэтапному выполнению заданий, проверяющих те знания и умения, из которых складывается этот результат.</w:t>
            </w:r>
          </w:p>
          <w:p w14:paraId="1BFBCD41"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Тесты предоставляют учащимся возможность проявить самостоятельность, индивидуальность, способствуют обучению детей процессуальному самоконтролю. Таким образом, тест позволяет определить не только “проблемную зону”, но и конкретную “болевую точку”, дает возможность установить причину итоговой неудачи и построить соответственно коррекционную работу.</w:t>
            </w:r>
          </w:p>
          <w:p w14:paraId="25FDF76E"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 xml:space="preserve">В начале работы по ознакомлению с тестами нет необходимости заготавливать тестовые задания каждому ученику, даже наоборот, коллективная работа в этот период будет продуктивнее. В дальнейшем желательно каждому ученику готовить задание. Чтобы процесс усвоения алгоритма работы с тестовыми заданиями шел эффективнее необходимо практиковать безотметочную проверку заданий. Задача учителя – научить ребенка оценивать свои действия, результаты, свое продвижение вперед. </w:t>
            </w:r>
          </w:p>
          <w:p w14:paraId="1B09EF03"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 xml:space="preserve">Наличие ответов в тестах поможет им объективно оценить свои действия, увидеть ошибки. Сличение своего результата с правильным ответом становится инструментом анализа ошибки, её причины, возникших затруднений и т. д. </w:t>
            </w:r>
            <w:r w:rsidRPr="00A67A3E">
              <w:rPr>
                <w:rFonts w:ascii="Times New Roman" w:eastAsia="Times New Roman" w:hAnsi="Times New Roman" w:cs="Times New Roman"/>
                <w:color w:val="333333"/>
                <w:sz w:val="28"/>
                <w:szCs w:val="28"/>
                <w:lang w:eastAsia="ru-RU"/>
              </w:rPr>
              <w:t>Таким образом, тестовые задания выступают для ученика не только как тренировочная практическая работа, требующая лишь применения имеющихся знании, но и как объект познания. В</w:t>
            </w:r>
            <w:r w:rsidRPr="00971FB0">
              <w:rPr>
                <w:rFonts w:ascii="Times New Roman" w:eastAsia="Times New Roman" w:hAnsi="Times New Roman" w:cs="Times New Roman"/>
                <w:color w:val="333333"/>
                <w:sz w:val="28"/>
                <w:szCs w:val="28"/>
                <w:lang w:eastAsia="ru-RU"/>
              </w:rPr>
              <w:t>опросы и задания тестов развивают мыслительные операции у детей, учат их обобщать явления, устанавливать причинно-следственные связи, побуждают к применению их на практике.</w:t>
            </w:r>
          </w:p>
          <w:p w14:paraId="6722F478"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 xml:space="preserve">Тесты обеспечивают возможность объективной оценки знаний и умений учащихся в баллах </w:t>
            </w:r>
            <w:r w:rsidRPr="00A67A3E">
              <w:rPr>
                <w:rFonts w:ascii="Times New Roman" w:eastAsia="Times New Roman" w:hAnsi="Times New Roman" w:cs="Times New Roman"/>
                <w:color w:val="333333"/>
                <w:sz w:val="28"/>
                <w:szCs w:val="28"/>
                <w:lang w:eastAsia="ru-RU"/>
              </w:rPr>
              <w:t>по единым для всех критериям</w:t>
            </w:r>
            <w:r w:rsidRPr="00971FB0">
              <w:rPr>
                <w:rFonts w:ascii="Times New Roman" w:eastAsia="Times New Roman" w:hAnsi="Times New Roman" w:cs="Times New Roman"/>
                <w:color w:val="333333"/>
                <w:sz w:val="28"/>
                <w:szCs w:val="28"/>
                <w:lang w:eastAsia="ru-RU"/>
              </w:rPr>
              <w:t>. Это позволяет определить, кто из них не усвоил программный материал или овладел им на минимальном уровне, кто полностью и уверенно владеет знаниями и умениями в соответствии с требованиями программы и тех, кто не только полностью овладел необходимыми знаниями, но и может применять их в новых ситуациях, т. е владеет на более высоком уровне, чем это предусмотрено программой.</w:t>
            </w:r>
          </w:p>
          <w:p w14:paraId="43098A24"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В начальной школе тесты целесообразно использовать в качестве проверочных тематических работ и для целевого назначения, развития логики рассуждений и т. д.</w:t>
            </w:r>
          </w:p>
          <w:p w14:paraId="60056C28" w14:textId="77777777" w:rsidR="00971FB0" w:rsidRPr="00A67A3E"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67A3E">
              <w:rPr>
                <w:rFonts w:ascii="Times New Roman" w:eastAsia="Times New Roman" w:hAnsi="Times New Roman" w:cs="Times New Roman"/>
                <w:bCs/>
                <w:color w:val="333333"/>
                <w:sz w:val="28"/>
                <w:szCs w:val="28"/>
                <w:lang w:eastAsia="ru-RU"/>
              </w:rPr>
              <w:t>Рассмотрим эффективность использования тестирования на уроках русского языка.</w:t>
            </w:r>
          </w:p>
          <w:p w14:paraId="4B1315A5"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Процесс формирования грамматических понятий является одним из важнейших, поскольку обеспечивает систематические знания по русскому языку, способствует формированию практических лингвистических умений и одновременно является процессом овладения школьниками такими мыслительными операциями, как анализ и син</w:t>
            </w:r>
            <w:r w:rsidRPr="00971FB0">
              <w:rPr>
                <w:rFonts w:ascii="Times New Roman" w:eastAsia="Times New Roman" w:hAnsi="Times New Roman" w:cs="Times New Roman"/>
                <w:color w:val="333333"/>
                <w:sz w:val="28"/>
                <w:szCs w:val="28"/>
                <w:lang w:eastAsia="ru-RU"/>
              </w:rPr>
              <w:lastRenderedPageBreak/>
              <w:t>тез, сравнение, абстрагирование и конкретизация.</w:t>
            </w:r>
          </w:p>
          <w:p w14:paraId="36322FFC"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Определить уровень сформированности грамматических понятий у учащихся можно с помощью тестов.</w:t>
            </w:r>
          </w:p>
          <w:p w14:paraId="3E67B69B"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Под тестом по русскому языку понимается некоторая совокупность стандартизированных (в смысле форм предъявления и обработки результатов) заданий, предъявляемых малыми порциями, но охватывающих большой круг оперативно проверяемых вопросов курса.</w:t>
            </w:r>
          </w:p>
          <w:p w14:paraId="2BD52CE7" w14:textId="77777777" w:rsidR="00971FB0" w:rsidRPr="00971FB0" w:rsidRDefault="00971FB0" w:rsidP="00ED157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По каждой теме курса можно выделить перечень основных понятий, которыми должны овладеть все учащиеся в процессе первичного усвоения нового материала, и с помощью тестов проконтролировать их усвоение.</w:t>
            </w:r>
          </w:p>
          <w:p w14:paraId="2C287688"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67A3E">
              <w:rPr>
                <w:rFonts w:ascii="Times New Roman" w:eastAsia="Times New Roman" w:hAnsi="Times New Roman" w:cs="Times New Roman"/>
                <w:bCs/>
                <w:color w:val="333333"/>
                <w:sz w:val="28"/>
                <w:szCs w:val="28"/>
                <w:lang w:eastAsia="ru-RU"/>
              </w:rPr>
              <w:t>Вывод:</w:t>
            </w:r>
            <w:r w:rsidR="00221452" w:rsidRPr="00A67A3E">
              <w:rPr>
                <w:rFonts w:ascii="Times New Roman" w:eastAsia="Times New Roman" w:hAnsi="Times New Roman" w:cs="Times New Roman"/>
                <w:color w:val="333333"/>
                <w:sz w:val="28"/>
                <w:szCs w:val="28"/>
                <w:lang w:eastAsia="ru-RU"/>
              </w:rPr>
              <w:t xml:space="preserve"> </w:t>
            </w:r>
            <w:r w:rsidRPr="00A67A3E">
              <w:rPr>
                <w:rFonts w:ascii="Times New Roman" w:eastAsia="Times New Roman" w:hAnsi="Times New Roman" w:cs="Times New Roman"/>
                <w:color w:val="333333"/>
                <w:sz w:val="28"/>
                <w:szCs w:val="28"/>
                <w:lang w:eastAsia="ru-RU"/>
              </w:rPr>
              <w:t>тестирование</w:t>
            </w:r>
            <w:r w:rsidRPr="00971FB0">
              <w:rPr>
                <w:rFonts w:ascii="Times New Roman" w:eastAsia="Times New Roman" w:hAnsi="Times New Roman" w:cs="Times New Roman"/>
                <w:color w:val="333333"/>
                <w:sz w:val="28"/>
                <w:szCs w:val="28"/>
                <w:lang w:eastAsia="ru-RU"/>
              </w:rPr>
              <w:t xml:space="preserve"> кроме диагностирующей функции содержит обучающий потенциал.</w:t>
            </w:r>
          </w:p>
          <w:p w14:paraId="2758065D" w14:textId="77777777" w:rsidR="00971FB0" w:rsidRPr="00A67A3E" w:rsidRDefault="00971FB0" w:rsidP="00221452">
            <w:pPr>
              <w:spacing w:after="0" w:line="240" w:lineRule="auto"/>
              <w:ind w:firstLine="709"/>
              <w:jc w:val="both"/>
              <w:rPr>
                <w:rFonts w:ascii="Times New Roman" w:eastAsia="Times New Roman" w:hAnsi="Times New Roman" w:cs="Times New Roman"/>
                <w:color w:val="333333"/>
                <w:sz w:val="28"/>
                <w:szCs w:val="28"/>
                <w:shd w:val="clear" w:color="auto" w:fill="FFFFFF"/>
                <w:lang w:eastAsia="ru-RU"/>
              </w:rPr>
            </w:pPr>
            <w:r w:rsidRPr="00A67A3E">
              <w:rPr>
                <w:rFonts w:ascii="Times New Roman" w:eastAsia="Times New Roman" w:hAnsi="Times New Roman" w:cs="Times New Roman"/>
                <w:bCs/>
                <w:color w:val="333333"/>
                <w:sz w:val="28"/>
                <w:szCs w:val="28"/>
                <w:shd w:val="clear" w:color="auto" w:fill="FFFFFF"/>
                <w:lang w:eastAsia="ru-RU"/>
              </w:rPr>
              <w:t>Рассмотрим целесообразность использования тестирования при изучении орфографии.</w:t>
            </w:r>
          </w:p>
          <w:p w14:paraId="76F8F825"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67A3E">
              <w:rPr>
                <w:rFonts w:ascii="Times New Roman" w:eastAsia="Times New Roman" w:hAnsi="Times New Roman" w:cs="Times New Roman"/>
                <w:color w:val="333333"/>
                <w:sz w:val="28"/>
                <w:szCs w:val="28"/>
                <w:lang w:eastAsia="ru-RU"/>
              </w:rPr>
              <w:t>Го</w:t>
            </w:r>
            <w:r w:rsidRPr="00971FB0">
              <w:rPr>
                <w:rFonts w:ascii="Times New Roman" w:eastAsia="Times New Roman" w:hAnsi="Times New Roman" w:cs="Times New Roman"/>
                <w:color w:val="333333"/>
                <w:sz w:val="28"/>
                <w:szCs w:val="28"/>
                <w:lang w:eastAsia="ru-RU"/>
              </w:rPr>
              <w:t>воря об изучении орфографии, имеют в виду формирование орфографических навыков. Учителю важно разобраться в причинах ошибок учащихся.</w:t>
            </w:r>
          </w:p>
          <w:p w14:paraId="4854A5E4"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Могут быть следующие причины:</w:t>
            </w:r>
          </w:p>
          <w:p w14:paraId="726CFECE"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1) учащийся не знает правила;</w:t>
            </w:r>
          </w:p>
          <w:p w14:paraId="5A782304"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2) правило знает, но не умеет его применять при письме;</w:t>
            </w:r>
          </w:p>
          <w:p w14:paraId="4DE425CC"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3) допускает ошибки, потому что не понимает смысла того, что пишет;</w:t>
            </w:r>
          </w:p>
          <w:p w14:paraId="448AD8AD"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4) смешивает правила;</w:t>
            </w:r>
          </w:p>
          <w:p w14:paraId="1DA74F53"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5) неправильно слышит или произносит отдельные звуки речи, не умеет контролировать себя.</w:t>
            </w:r>
          </w:p>
          <w:p w14:paraId="369ADAE6"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 xml:space="preserve">Например: ученик допустил ошибку </w:t>
            </w:r>
            <w:r w:rsidR="00A67A3E">
              <w:rPr>
                <w:rFonts w:ascii="Times New Roman" w:eastAsia="Times New Roman" w:hAnsi="Times New Roman" w:cs="Times New Roman"/>
                <w:color w:val="333333"/>
                <w:sz w:val="28"/>
                <w:szCs w:val="28"/>
                <w:lang w:eastAsia="ru-RU"/>
              </w:rPr>
              <w:t>–</w:t>
            </w:r>
            <w:r w:rsidRPr="00971FB0">
              <w:rPr>
                <w:rFonts w:ascii="Times New Roman" w:eastAsia="Times New Roman" w:hAnsi="Times New Roman" w:cs="Times New Roman"/>
                <w:color w:val="333333"/>
                <w:sz w:val="28"/>
                <w:szCs w:val="28"/>
                <w:lang w:eastAsia="ru-RU"/>
              </w:rPr>
              <w:t xml:space="preserve"> </w:t>
            </w:r>
            <w:r w:rsidR="00A67A3E">
              <w:rPr>
                <w:rFonts w:ascii="Times New Roman" w:eastAsia="Times New Roman" w:hAnsi="Times New Roman" w:cs="Times New Roman"/>
                <w:color w:val="333333"/>
                <w:sz w:val="28"/>
                <w:szCs w:val="28"/>
                <w:lang w:eastAsia="ru-RU"/>
              </w:rPr>
              <w:t xml:space="preserve">сидел </w:t>
            </w:r>
            <w:r w:rsidRPr="00971FB0">
              <w:rPr>
                <w:rFonts w:ascii="Times New Roman" w:eastAsia="Times New Roman" w:hAnsi="Times New Roman" w:cs="Times New Roman"/>
                <w:color w:val="333333"/>
                <w:sz w:val="28"/>
                <w:szCs w:val="28"/>
                <w:lang w:eastAsia="ru-RU"/>
              </w:rPr>
              <w:t>на ветк</w:t>
            </w:r>
            <w:r w:rsidRPr="00971FB0">
              <w:rPr>
                <w:rFonts w:ascii="Times New Roman" w:eastAsia="Times New Roman" w:hAnsi="Times New Roman" w:cs="Times New Roman"/>
                <w:i/>
                <w:iCs/>
                <w:color w:val="333333"/>
                <w:sz w:val="28"/>
                <w:szCs w:val="28"/>
                <w:u w:val="single"/>
                <w:lang w:eastAsia="ru-RU"/>
              </w:rPr>
              <w:t>и</w:t>
            </w:r>
            <w:r w:rsidRPr="00971FB0">
              <w:rPr>
                <w:rFonts w:ascii="Times New Roman" w:eastAsia="Times New Roman" w:hAnsi="Times New Roman" w:cs="Times New Roman"/>
                <w:color w:val="333333"/>
                <w:sz w:val="28"/>
                <w:szCs w:val="28"/>
                <w:lang w:eastAsia="ru-RU"/>
              </w:rPr>
              <w:t>.</w:t>
            </w:r>
          </w:p>
          <w:p w14:paraId="6DCC88C9"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Причины могут быть следующие:</w:t>
            </w:r>
          </w:p>
          <w:p w14:paraId="5AA8820D"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1) не умеет образовывать начальную форму слова;</w:t>
            </w:r>
          </w:p>
          <w:p w14:paraId="0D921075"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2) ошибочная постановка вопроса;</w:t>
            </w:r>
          </w:p>
          <w:p w14:paraId="378E02EA"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3) неправильно определил падеж;</w:t>
            </w:r>
          </w:p>
          <w:p w14:paraId="5E129D81"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4) не знает склонения имен существительных;</w:t>
            </w:r>
          </w:p>
          <w:p w14:paraId="0B31372E"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5) не знает падежных форм.</w:t>
            </w:r>
          </w:p>
          <w:p w14:paraId="7A1EA6F7"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Как видим, причины могут быть разнообразными. Поэтому после проведения диктанта учителю необходимо установить причины, по которым учащиеся допустили ошибки, чтобы учитывать их в дальнейшей методической работе.</w:t>
            </w:r>
          </w:p>
          <w:p w14:paraId="04F847F9" w14:textId="77777777" w:rsidR="00971FB0"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971FB0">
              <w:rPr>
                <w:rFonts w:ascii="Times New Roman" w:eastAsia="Times New Roman" w:hAnsi="Times New Roman" w:cs="Times New Roman"/>
                <w:color w:val="333333"/>
                <w:sz w:val="28"/>
                <w:szCs w:val="28"/>
                <w:lang w:eastAsia="ru-RU"/>
              </w:rPr>
              <w:t>Выявить причины орфографических ошибок можно при помощи тестирования. То есть тестирование в этом случае дает возможность диагностировать орфографические ошибки.</w:t>
            </w:r>
          </w:p>
          <w:p w14:paraId="43EDC0D9" w14:textId="77777777" w:rsidR="003313CE" w:rsidRPr="00971FB0" w:rsidRDefault="00971FB0" w:rsidP="00221452">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67A3E">
              <w:rPr>
                <w:rFonts w:ascii="Times New Roman" w:eastAsia="Times New Roman" w:hAnsi="Times New Roman" w:cs="Times New Roman"/>
                <w:bCs/>
                <w:color w:val="333333"/>
                <w:sz w:val="28"/>
                <w:szCs w:val="28"/>
                <w:lang w:eastAsia="ru-RU"/>
              </w:rPr>
              <w:t>Вывод</w:t>
            </w:r>
            <w:r w:rsidR="00221452" w:rsidRPr="00A67A3E">
              <w:rPr>
                <w:rFonts w:ascii="Times New Roman" w:eastAsia="Times New Roman" w:hAnsi="Times New Roman" w:cs="Times New Roman"/>
                <w:bCs/>
                <w:color w:val="333333"/>
                <w:sz w:val="28"/>
                <w:szCs w:val="28"/>
                <w:lang w:eastAsia="ru-RU"/>
              </w:rPr>
              <w:t>.</w:t>
            </w:r>
            <w:r w:rsidRPr="00971FB0">
              <w:rPr>
                <w:rFonts w:ascii="Times New Roman" w:eastAsia="Times New Roman" w:hAnsi="Times New Roman" w:cs="Times New Roman"/>
                <w:color w:val="333333"/>
                <w:sz w:val="28"/>
                <w:szCs w:val="28"/>
                <w:lang w:eastAsia="ru-RU"/>
              </w:rPr>
              <w:t xml:space="preserve"> Таким образом, использование тестирования при изучении грамматических тем способствует совершенствованию грамматических понятий. При изучении орфографии тестирование лишь дает возможность диагностировать орфографические ошибки, но не обеспечивает результативности орфографической подготовки.</w:t>
            </w:r>
          </w:p>
        </w:tc>
      </w:tr>
    </w:tbl>
    <w:p w14:paraId="50EDB615" w14:textId="77777777" w:rsidR="003313CE" w:rsidRDefault="003313CE" w:rsidP="0017163C">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5E6B82" w14:paraId="0ED4E9DC" w14:textId="77777777" w:rsidTr="005E6B82">
        <w:tc>
          <w:tcPr>
            <w:tcW w:w="8720" w:type="dxa"/>
          </w:tcPr>
          <w:p w14:paraId="4A6F1826" w14:textId="77777777" w:rsidR="005E6B82" w:rsidRPr="00183DF1" w:rsidRDefault="005E6B82" w:rsidP="00183DF1">
            <w:pPr>
              <w:contextualSpacing/>
              <w:jc w:val="right"/>
              <w:rPr>
                <w:rFonts w:ascii="Times New Roman" w:hAnsi="Times New Roman" w:cs="Times New Roman"/>
                <w:i/>
                <w:sz w:val="28"/>
                <w:szCs w:val="28"/>
              </w:rPr>
            </w:pPr>
            <w:r w:rsidRPr="00183DF1">
              <w:rPr>
                <w:rFonts w:ascii="Times New Roman" w:hAnsi="Times New Roman" w:cs="Times New Roman"/>
                <w:i/>
                <w:sz w:val="28"/>
                <w:szCs w:val="28"/>
              </w:rPr>
              <w:t xml:space="preserve">Учитель русского языка и литературы </w:t>
            </w:r>
            <w:r w:rsidR="00183DF1" w:rsidRPr="00183DF1">
              <w:rPr>
                <w:rFonts w:ascii="Times New Roman" w:hAnsi="Times New Roman" w:cs="Times New Roman"/>
                <w:i/>
                <w:sz w:val="28"/>
                <w:szCs w:val="28"/>
              </w:rPr>
              <w:t>МБОУ СОШ №3</w:t>
            </w:r>
          </w:p>
          <w:p w14:paraId="22FE3F73" w14:textId="77777777" w:rsidR="00183DF1" w:rsidRDefault="00183DF1" w:rsidP="00183DF1">
            <w:pPr>
              <w:contextualSpacing/>
              <w:jc w:val="right"/>
              <w:rPr>
                <w:rFonts w:ascii="Times New Roman" w:hAnsi="Times New Roman" w:cs="Times New Roman"/>
                <w:sz w:val="28"/>
                <w:szCs w:val="28"/>
              </w:rPr>
            </w:pPr>
            <w:r w:rsidRPr="00183DF1">
              <w:rPr>
                <w:rFonts w:ascii="Times New Roman" w:hAnsi="Times New Roman" w:cs="Times New Roman"/>
                <w:i/>
                <w:sz w:val="28"/>
                <w:szCs w:val="28"/>
              </w:rPr>
              <w:t>Лохман Ольга Валерьевна</w:t>
            </w:r>
          </w:p>
        </w:tc>
      </w:tr>
    </w:tbl>
    <w:p w14:paraId="191C508D" w14:textId="77777777" w:rsidR="005E6B82" w:rsidRDefault="005E6B82" w:rsidP="0017163C">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183DF1" w:rsidRPr="00183DF1" w14:paraId="68B6EFC2" w14:textId="77777777" w:rsidTr="00183DF1">
        <w:tc>
          <w:tcPr>
            <w:tcW w:w="8720" w:type="dxa"/>
          </w:tcPr>
          <w:p w14:paraId="6E4AEA77" w14:textId="77777777" w:rsidR="00A67A3E" w:rsidRDefault="00183DF1" w:rsidP="00183DF1">
            <w:pPr>
              <w:jc w:val="center"/>
              <w:rPr>
                <w:rFonts w:ascii="Times New Roman" w:hAnsi="Times New Roman" w:cs="Times New Roman"/>
                <w:b/>
                <w:sz w:val="28"/>
                <w:szCs w:val="28"/>
              </w:rPr>
            </w:pPr>
            <w:r w:rsidRPr="00183DF1">
              <w:rPr>
                <w:rFonts w:ascii="Times New Roman" w:hAnsi="Times New Roman" w:cs="Times New Roman"/>
                <w:b/>
                <w:sz w:val="28"/>
                <w:szCs w:val="28"/>
              </w:rPr>
              <w:t xml:space="preserve">ОЦЕНИВАНИЕ РЕЗУЛЬТАТОВ ОБУЧЕНИЯ </w:t>
            </w:r>
          </w:p>
          <w:p w14:paraId="4B11CEBE" w14:textId="77777777" w:rsidR="00183DF1" w:rsidRPr="00183DF1" w:rsidRDefault="00183DF1" w:rsidP="00183DF1">
            <w:pPr>
              <w:jc w:val="center"/>
              <w:rPr>
                <w:rFonts w:ascii="Times New Roman" w:hAnsi="Times New Roman" w:cs="Times New Roman"/>
                <w:b/>
                <w:sz w:val="28"/>
                <w:szCs w:val="28"/>
              </w:rPr>
            </w:pPr>
            <w:r w:rsidRPr="00183DF1">
              <w:rPr>
                <w:rFonts w:ascii="Times New Roman" w:hAnsi="Times New Roman" w:cs="Times New Roman"/>
                <w:b/>
                <w:sz w:val="28"/>
                <w:szCs w:val="28"/>
              </w:rPr>
              <w:t>ПО РУССКОМУ ЯЗЫКУ</w:t>
            </w:r>
          </w:p>
          <w:p w14:paraId="05351E14" w14:textId="77777777" w:rsidR="00183DF1" w:rsidRPr="00183DF1" w:rsidRDefault="00183DF1" w:rsidP="00183DF1">
            <w:pPr>
              <w:jc w:val="center"/>
              <w:rPr>
                <w:rFonts w:ascii="Times New Roman" w:hAnsi="Times New Roman" w:cs="Times New Roman"/>
                <w:b/>
                <w:sz w:val="28"/>
                <w:szCs w:val="28"/>
              </w:rPr>
            </w:pPr>
          </w:p>
          <w:p w14:paraId="61CF8A94" w14:textId="77777777" w:rsidR="00183DF1" w:rsidRPr="00183DF1" w:rsidRDefault="00183DF1" w:rsidP="00A67A3E">
            <w:pPr>
              <w:tabs>
                <w:tab w:val="center" w:pos="4988"/>
                <w:tab w:val="left" w:pos="6180"/>
              </w:tabs>
              <w:ind w:firstLine="709"/>
              <w:jc w:val="both"/>
              <w:rPr>
                <w:rFonts w:ascii="Times New Roman" w:hAnsi="Times New Roman" w:cs="Times New Roman"/>
                <w:sz w:val="28"/>
                <w:szCs w:val="28"/>
              </w:rPr>
            </w:pPr>
            <w:r w:rsidRPr="00183DF1">
              <w:rPr>
                <w:rFonts w:ascii="Times New Roman" w:hAnsi="Times New Roman" w:cs="Times New Roman"/>
                <w:b/>
                <w:sz w:val="28"/>
                <w:szCs w:val="28"/>
              </w:rPr>
              <w:tab/>
            </w:r>
            <w:r w:rsidRPr="00A67A3E">
              <w:rPr>
                <w:rFonts w:ascii="Times New Roman" w:hAnsi="Times New Roman" w:cs="Times New Roman"/>
                <w:sz w:val="28"/>
                <w:szCs w:val="28"/>
              </w:rPr>
              <w:t>Оценивание устных ответов обучающихся</w:t>
            </w:r>
            <w:r w:rsidRPr="00183DF1">
              <w:rPr>
                <w:rFonts w:ascii="Times New Roman" w:hAnsi="Times New Roman" w:cs="Times New Roman"/>
                <w:b/>
                <w:sz w:val="28"/>
                <w:szCs w:val="28"/>
              </w:rPr>
              <w:t xml:space="preserve"> </w:t>
            </w:r>
            <w:r w:rsidRPr="00183DF1">
              <w:rPr>
                <w:rFonts w:ascii="Times New Roman" w:hAnsi="Times New Roman" w:cs="Times New Roman"/>
                <w:sz w:val="28"/>
                <w:szCs w:val="28"/>
              </w:rPr>
              <w:t>(учитывается полнота и правильность ответа, степень осознанности, понимания изученного, языковое оформление ответа)</w:t>
            </w:r>
            <w:r w:rsidR="00A67A3E">
              <w:rPr>
                <w:rFonts w:ascii="Times New Roman" w:hAnsi="Times New Roman" w:cs="Times New Roman"/>
                <w:sz w:val="28"/>
                <w:szCs w:val="28"/>
              </w:rPr>
              <w:t xml:space="preserve"> проводится в нашей школе на основании следующих положений.</w:t>
            </w:r>
          </w:p>
          <w:p w14:paraId="72043B23" w14:textId="77777777" w:rsidR="00183DF1" w:rsidRPr="00183DF1" w:rsidRDefault="00183DF1" w:rsidP="00183DF1">
            <w:pPr>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2166"/>
              <w:gridCol w:w="2764"/>
              <w:gridCol w:w="2588"/>
            </w:tblGrid>
            <w:tr w:rsidR="00183DF1" w:rsidRPr="00183DF1" w14:paraId="7A5C7F95" w14:textId="77777777" w:rsidTr="00916104">
              <w:trPr>
                <w:trHeight w:val="331"/>
              </w:trPr>
              <w:tc>
                <w:tcPr>
                  <w:tcW w:w="0" w:type="auto"/>
                  <w:vMerge w:val="restart"/>
                </w:tcPr>
                <w:p w14:paraId="275D92B8" w14:textId="77777777" w:rsidR="00183DF1" w:rsidRPr="00183DF1" w:rsidRDefault="00183DF1" w:rsidP="00183DF1">
                  <w:pPr>
                    <w:spacing w:after="0" w:line="240" w:lineRule="auto"/>
                    <w:jc w:val="both"/>
                    <w:rPr>
                      <w:rFonts w:ascii="Times New Roman" w:hAnsi="Times New Roman" w:cs="Times New Roman"/>
                      <w:sz w:val="24"/>
                      <w:szCs w:val="24"/>
                    </w:rPr>
                  </w:pPr>
                </w:p>
                <w:p w14:paraId="4BD270FD"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Оценка</w:t>
                  </w:r>
                </w:p>
              </w:tc>
              <w:tc>
                <w:tcPr>
                  <w:tcW w:w="0" w:type="auto"/>
                  <w:gridSpan w:val="3"/>
                </w:tcPr>
                <w:p w14:paraId="63457313" w14:textId="77777777" w:rsidR="00183DF1" w:rsidRPr="00183DF1" w:rsidRDefault="00183DF1" w:rsidP="00A67A3E">
                  <w:pPr>
                    <w:spacing w:after="0" w:line="240" w:lineRule="auto"/>
                    <w:jc w:val="center"/>
                    <w:rPr>
                      <w:rFonts w:ascii="Times New Roman" w:hAnsi="Times New Roman" w:cs="Times New Roman"/>
                      <w:sz w:val="24"/>
                      <w:szCs w:val="24"/>
                    </w:rPr>
                  </w:pPr>
                  <w:r w:rsidRPr="00183DF1">
                    <w:rPr>
                      <w:rFonts w:ascii="Times New Roman" w:hAnsi="Times New Roman" w:cs="Times New Roman"/>
                      <w:sz w:val="24"/>
                      <w:szCs w:val="24"/>
                    </w:rPr>
                    <w:t>Требования по основным критериям</w:t>
                  </w:r>
                </w:p>
              </w:tc>
            </w:tr>
            <w:tr w:rsidR="00183DF1" w:rsidRPr="00183DF1" w14:paraId="1AAC949C" w14:textId="77777777" w:rsidTr="00916104">
              <w:trPr>
                <w:trHeight w:val="585"/>
              </w:trPr>
              <w:tc>
                <w:tcPr>
                  <w:tcW w:w="0" w:type="auto"/>
                  <w:vMerge/>
                </w:tcPr>
                <w:p w14:paraId="4997759C" w14:textId="77777777" w:rsidR="00183DF1" w:rsidRPr="00183DF1" w:rsidRDefault="00183DF1" w:rsidP="00183DF1">
                  <w:pPr>
                    <w:spacing w:after="0" w:line="240" w:lineRule="auto"/>
                    <w:jc w:val="both"/>
                    <w:rPr>
                      <w:rFonts w:ascii="Times New Roman" w:hAnsi="Times New Roman" w:cs="Times New Roman"/>
                      <w:sz w:val="24"/>
                      <w:szCs w:val="24"/>
                    </w:rPr>
                  </w:pPr>
                </w:p>
              </w:tc>
              <w:tc>
                <w:tcPr>
                  <w:tcW w:w="0" w:type="auto"/>
                </w:tcPr>
                <w:p w14:paraId="5287AC86" w14:textId="77777777" w:rsidR="00183DF1" w:rsidRPr="00183DF1" w:rsidRDefault="00183DF1" w:rsidP="00A67A3E">
                  <w:pPr>
                    <w:spacing w:after="0" w:line="240" w:lineRule="auto"/>
                    <w:jc w:val="center"/>
                    <w:rPr>
                      <w:rFonts w:ascii="Times New Roman" w:hAnsi="Times New Roman" w:cs="Times New Roman"/>
                      <w:sz w:val="24"/>
                      <w:szCs w:val="24"/>
                    </w:rPr>
                  </w:pPr>
                  <w:r w:rsidRPr="00183DF1">
                    <w:rPr>
                      <w:rFonts w:ascii="Times New Roman" w:hAnsi="Times New Roman" w:cs="Times New Roman"/>
                      <w:sz w:val="24"/>
                      <w:szCs w:val="24"/>
                    </w:rPr>
                    <w:t>Полнота и правильность ответа</w:t>
                  </w:r>
                </w:p>
              </w:tc>
              <w:tc>
                <w:tcPr>
                  <w:tcW w:w="0" w:type="auto"/>
                </w:tcPr>
                <w:p w14:paraId="39F27C21" w14:textId="77777777" w:rsidR="00183DF1" w:rsidRPr="00183DF1" w:rsidRDefault="00183DF1" w:rsidP="00A67A3E">
                  <w:pPr>
                    <w:spacing w:after="0" w:line="240" w:lineRule="auto"/>
                    <w:jc w:val="center"/>
                    <w:rPr>
                      <w:rFonts w:ascii="Times New Roman" w:hAnsi="Times New Roman" w:cs="Times New Roman"/>
                      <w:sz w:val="24"/>
                      <w:szCs w:val="24"/>
                    </w:rPr>
                  </w:pPr>
                  <w:r w:rsidRPr="00183DF1">
                    <w:rPr>
                      <w:rFonts w:ascii="Times New Roman" w:hAnsi="Times New Roman" w:cs="Times New Roman"/>
                      <w:sz w:val="24"/>
                      <w:szCs w:val="24"/>
                    </w:rPr>
                    <w:t>Степень осознанности, понимания</w:t>
                  </w:r>
                </w:p>
              </w:tc>
              <w:tc>
                <w:tcPr>
                  <w:tcW w:w="0" w:type="auto"/>
                </w:tcPr>
                <w:p w14:paraId="2690C399" w14:textId="77777777" w:rsidR="00183DF1" w:rsidRPr="00183DF1" w:rsidRDefault="00183DF1" w:rsidP="00A67A3E">
                  <w:pPr>
                    <w:spacing w:after="0" w:line="240" w:lineRule="auto"/>
                    <w:jc w:val="center"/>
                    <w:rPr>
                      <w:rFonts w:ascii="Times New Roman" w:hAnsi="Times New Roman" w:cs="Times New Roman"/>
                      <w:sz w:val="24"/>
                      <w:szCs w:val="24"/>
                    </w:rPr>
                  </w:pPr>
                  <w:r w:rsidRPr="00183DF1">
                    <w:rPr>
                      <w:rFonts w:ascii="Times New Roman" w:hAnsi="Times New Roman" w:cs="Times New Roman"/>
                      <w:sz w:val="24"/>
                      <w:szCs w:val="24"/>
                    </w:rPr>
                    <w:t>Языковое оформление ответа</w:t>
                  </w:r>
                </w:p>
              </w:tc>
            </w:tr>
            <w:tr w:rsidR="00183DF1" w:rsidRPr="00183DF1" w14:paraId="69E3EC8E" w14:textId="77777777" w:rsidTr="00916104">
              <w:tc>
                <w:tcPr>
                  <w:tcW w:w="0" w:type="auto"/>
                </w:tcPr>
                <w:p w14:paraId="69CDD7D8" w14:textId="77777777" w:rsidR="00183DF1" w:rsidRPr="00183DF1" w:rsidRDefault="00183DF1" w:rsidP="00183DF1">
                  <w:pPr>
                    <w:spacing w:after="0" w:line="240" w:lineRule="auto"/>
                    <w:jc w:val="both"/>
                    <w:rPr>
                      <w:rFonts w:ascii="Times New Roman" w:hAnsi="Times New Roman" w:cs="Times New Roman"/>
                      <w:sz w:val="24"/>
                      <w:szCs w:val="24"/>
                    </w:rPr>
                  </w:pPr>
                </w:p>
                <w:p w14:paraId="18DE7BFF" w14:textId="77777777" w:rsidR="00183DF1" w:rsidRPr="00183DF1" w:rsidRDefault="00183DF1" w:rsidP="00183DF1">
                  <w:pPr>
                    <w:spacing w:after="0" w:line="240" w:lineRule="auto"/>
                    <w:jc w:val="both"/>
                    <w:rPr>
                      <w:rFonts w:ascii="Times New Roman" w:hAnsi="Times New Roman" w:cs="Times New Roman"/>
                      <w:b/>
                      <w:sz w:val="24"/>
                      <w:szCs w:val="24"/>
                    </w:rPr>
                  </w:pPr>
                  <w:r w:rsidRPr="00183DF1">
                    <w:rPr>
                      <w:rFonts w:ascii="Times New Roman" w:hAnsi="Times New Roman" w:cs="Times New Roman"/>
                      <w:b/>
                      <w:sz w:val="24"/>
                      <w:szCs w:val="24"/>
                    </w:rPr>
                    <w:t>«5»</w:t>
                  </w:r>
                </w:p>
              </w:tc>
              <w:tc>
                <w:tcPr>
                  <w:tcW w:w="0" w:type="auto"/>
                </w:tcPr>
                <w:p w14:paraId="2A47A926"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Ученик полно излагает изученный материал, дает правильное определение языковых понятий.</w:t>
                  </w:r>
                </w:p>
              </w:tc>
              <w:tc>
                <w:tcPr>
                  <w:tcW w:w="0" w:type="auto"/>
                </w:tcPr>
                <w:p w14:paraId="1A30E389"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tc>
              <w:tc>
                <w:tcPr>
                  <w:tcW w:w="0" w:type="auto"/>
                </w:tcPr>
                <w:p w14:paraId="6095B23E"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Излагает материал последовательно и правильно с точки зрения норм литературного языка.</w:t>
                  </w:r>
                </w:p>
              </w:tc>
            </w:tr>
            <w:tr w:rsidR="00183DF1" w:rsidRPr="00183DF1" w14:paraId="5CAA3D54" w14:textId="77777777" w:rsidTr="00916104">
              <w:tc>
                <w:tcPr>
                  <w:tcW w:w="0" w:type="auto"/>
                </w:tcPr>
                <w:p w14:paraId="67F70356" w14:textId="77777777" w:rsidR="00183DF1" w:rsidRPr="00183DF1" w:rsidRDefault="00183DF1" w:rsidP="00183DF1">
                  <w:pPr>
                    <w:spacing w:after="0" w:line="240" w:lineRule="auto"/>
                    <w:jc w:val="both"/>
                    <w:rPr>
                      <w:rFonts w:ascii="Times New Roman" w:hAnsi="Times New Roman" w:cs="Times New Roman"/>
                      <w:b/>
                      <w:sz w:val="24"/>
                      <w:szCs w:val="24"/>
                    </w:rPr>
                  </w:pPr>
                </w:p>
                <w:p w14:paraId="0A47EED6" w14:textId="77777777" w:rsidR="00183DF1" w:rsidRPr="00183DF1" w:rsidRDefault="00183DF1" w:rsidP="00183DF1">
                  <w:pPr>
                    <w:spacing w:after="0" w:line="240" w:lineRule="auto"/>
                    <w:jc w:val="both"/>
                    <w:rPr>
                      <w:rFonts w:ascii="Times New Roman" w:hAnsi="Times New Roman" w:cs="Times New Roman"/>
                      <w:b/>
                      <w:sz w:val="24"/>
                      <w:szCs w:val="24"/>
                    </w:rPr>
                  </w:pPr>
                  <w:r w:rsidRPr="00183DF1">
                    <w:rPr>
                      <w:rFonts w:ascii="Times New Roman" w:hAnsi="Times New Roman" w:cs="Times New Roman"/>
                      <w:b/>
                      <w:sz w:val="24"/>
                      <w:szCs w:val="24"/>
                    </w:rPr>
                    <w:t>«4»</w:t>
                  </w:r>
                </w:p>
              </w:tc>
              <w:tc>
                <w:tcPr>
                  <w:tcW w:w="0" w:type="auto"/>
                  <w:gridSpan w:val="3"/>
                </w:tcPr>
                <w:p w14:paraId="04A22D23"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Ученик дает ответ, удовлетворяющий тем же требованиям, что и для отметки «5», но допускает 1-2 ошибки, которые сам же исправляет, и 1-2 недочета в последовательности и языковом оформлении излагаемого.</w:t>
                  </w:r>
                </w:p>
              </w:tc>
            </w:tr>
            <w:tr w:rsidR="00183DF1" w:rsidRPr="00183DF1" w14:paraId="344880A7" w14:textId="77777777" w:rsidTr="00916104">
              <w:tc>
                <w:tcPr>
                  <w:tcW w:w="0" w:type="auto"/>
                </w:tcPr>
                <w:p w14:paraId="09FFA067" w14:textId="77777777" w:rsidR="00183DF1" w:rsidRPr="00183DF1" w:rsidRDefault="00183DF1" w:rsidP="00183DF1">
                  <w:pPr>
                    <w:spacing w:after="0" w:line="240" w:lineRule="auto"/>
                    <w:jc w:val="both"/>
                    <w:rPr>
                      <w:rFonts w:ascii="Times New Roman" w:hAnsi="Times New Roman" w:cs="Times New Roman"/>
                      <w:sz w:val="24"/>
                      <w:szCs w:val="24"/>
                    </w:rPr>
                  </w:pPr>
                </w:p>
                <w:p w14:paraId="2EB93D93" w14:textId="77777777" w:rsidR="00183DF1" w:rsidRPr="00183DF1" w:rsidRDefault="00183DF1" w:rsidP="00183DF1">
                  <w:pPr>
                    <w:spacing w:after="0" w:line="240" w:lineRule="auto"/>
                    <w:jc w:val="both"/>
                    <w:rPr>
                      <w:rFonts w:ascii="Times New Roman" w:hAnsi="Times New Roman" w:cs="Times New Roman"/>
                      <w:b/>
                      <w:sz w:val="24"/>
                      <w:szCs w:val="24"/>
                    </w:rPr>
                  </w:pPr>
                  <w:r w:rsidRPr="00183DF1">
                    <w:rPr>
                      <w:rFonts w:ascii="Times New Roman" w:hAnsi="Times New Roman" w:cs="Times New Roman"/>
                      <w:b/>
                      <w:sz w:val="24"/>
                      <w:szCs w:val="24"/>
                    </w:rPr>
                    <w:t>«3»</w:t>
                  </w:r>
                </w:p>
              </w:tc>
              <w:tc>
                <w:tcPr>
                  <w:tcW w:w="0" w:type="auto"/>
                </w:tcPr>
                <w:p w14:paraId="137C060C"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Излагает материал неполно и допускает неточности в определении понятий или формулировке правил.</w:t>
                  </w:r>
                </w:p>
              </w:tc>
              <w:tc>
                <w:tcPr>
                  <w:tcW w:w="0" w:type="auto"/>
                </w:tcPr>
                <w:p w14:paraId="1800C571"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Не умеет достаточно глубоко и доказательно обосновать свои суждения и привести свои примеры.</w:t>
                  </w:r>
                </w:p>
              </w:tc>
              <w:tc>
                <w:tcPr>
                  <w:tcW w:w="0" w:type="auto"/>
                </w:tcPr>
                <w:p w14:paraId="70A333AC"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Излагает материал непоследовательно и допускает ошибки в языковом оформлении излагаемого.</w:t>
                  </w:r>
                </w:p>
                <w:p w14:paraId="40025375" w14:textId="77777777" w:rsidR="00183DF1" w:rsidRPr="00183DF1" w:rsidRDefault="00183DF1" w:rsidP="00183DF1">
                  <w:pPr>
                    <w:spacing w:after="0" w:line="240" w:lineRule="auto"/>
                    <w:jc w:val="both"/>
                    <w:rPr>
                      <w:rFonts w:ascii="Times New Roman" w:hAnsi="Times New Roman" w:cs="Times New Roman"/>
                      <w:sz w:val="24"/>
                      <w:szCs w:val="24"/>
                    </w:rPr>
                  </w:pPr>
                </w:p>
              </w:tc>
            </w:tr>
            <w:tr w:rsidR="00183DF1" w:rsidRPr="00183DF1" w14:paraId="14ED40BE" w14:textId="77777777" w:rsidTr="00916104">
              <w:tc>
                <w:tcPr>
                  <w:tcW w:w="0" w:type="auto"/>
                </w:tcPr>
                <w:p w14:paraId="5C7C55A4" w14:textId="77777777" w:rsidR="00183DF1" w:rsidRPr="00183DF1" w:rsidRDefault="00183DF1" w:rsidP="00183DF1">
                  <w:pPr>
                    <w:spacing w:after="0" w:line="240" w:lineRule="auto"/>
                    <w:jc w:val="both"/>
                    <w:rPr>
                      <w:rFonts w:ascii="Times New Roman" w:hAnsi="Times New Roman" w:cs="Times New Roman"/>
                      <w:sz w:val="24"/>
                      <w:szCs w:val="24"/>
                    </w:rPr>
                  </w:pPr>
                </w:p>
                <w:p w14:paraId="28EE5FA7" w14:textId="77777777" w:rsidR="00183DF1" w:rsidRPr="00183DF1" w:rsidRDefault="00183DF1" w:rsidP="00183DF1">
                  <w:pPr>
                    <w:spacing w:after="0" w:line="240" w:lineRule="auto"/>
                    <w:jc w:val="both"/>
                    <w:rPr>
                      <w:rFonts w:ascii="Times New Roman" w:hAnsi="Times New Roman" w:cs="Times New Roman"/>
                      <w:b/>
                      <w:sz w:val="24"/>
                      <w:szCs w:val="24"/>
                    </w:rPr>
                  </w:pPr>
                  <w:r w:rsidRPr="00183DF1">
                    <w:rPr>
                      <w:rFonts w:ascii="Times New Roman" w:hAnsi="Times New Roman" w:cs="Times New Roman"/>
                      <w:b/>
                      <w:sz w:val="24"/>
                      <w:szCs w:val="24"/>
                    </w:rPr>
                    <w:t>«2»</w:t>
                  </w:r>
                </w:p>
              </w:tc>
              <w:tc>
                <w:tcPr>
                  <w:tcW w:w="0" w:type="auto"/>
                  <w:gridSpan w:val="3"/>
                </w:tcPr>
                <w:p w14:paraId="5BD852CC"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tc>
            </w:tr>
          </w:tbl>
          <w:p w14:paraId="6CD96A53" w14:textId="77777777" w:rsidR="00183DF1" w:rsidRPr="00183DF1" w:rsidRDefault="00183DF1" w:rsidP="00183DF1">
            <w:pPr>
              <w:ind w:firstLine="708"/>
              <w:jc w:val="both"/>
              <w:rPr>
                <w:rFonts w:ascii="Times New Roman" w:hAnsi="Times New Roman" w:cs="Times New Roman"/>
                <w:sz w:val="28"/>
                <w:szCs w:val="28"/>
              </w:rPr>
            </w:pPr>
          </w:p>
          <w:p w14:paraId="6BD0DFEC" w14:textId="77777777" w:rsidR="00183DF1" w:rsidRPr="00183DF1" w:rsidRDefault="00183DF1" w:rsidP="00183DF1">
            <w:pPr>
              <w:ind w:firstLine="708"/>
              <w:jc w:val="both"/>
              <w:rPr>
                <w:rFonts w:ascii="Times New Roman" w:hAnsi="Times New Roman" w:cs="Times New Roman"/>
                <w:sz w:val="28"/>
                <w:szCs w:val="28"/>
              </w:rPr>
            </w:pPr>
            <w:r w:rsidRPr="00183DF1">
              <w:rPr>
                <w:rFonts w:ascii="Times New Roman" w:hAnsi="Times New Roman" w:cs="Times New Roman"/>
                <w:sz w:val="28"/>
                <w:szCs w:val="28"/>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14:paraId="472B3E9F" w14:textId="77777777" w:rsidR="00183DF1" w:rsidRPr="004319D2" w:rsidRDefault="00183DF1" w:rsidP="00183DF1">
            <w:pPr>
              <w:ind w:firstLine="708"/>
              <w:jc w:val="both"/>
              <w:rPr>
                <w:rFonts w:ascii="Times New Roman" w:hAnsi="Times New Roman" w:cs="Times New Roman"/>
                <w:sz w:val="28"/>
                <w:szCs w:val="28"/>
              </w:rPr>
            </w:pPr>
            <w:r w:rsidRPr="004319D2">
              <w:rPr>
                <w:rFonts w:ascii="Times New Roman" w:hAnsi="Times New Roman" w:cs="Times New Roman"/>
                <w:sz w:val="28"/>
                <w:szCs w:val="28"/>
              </w:rPr>
              <w:lastRenderedPageBreak/>
              <w:t xml:space="preserve">Оценивание диктантов (учитывается орфографическая и пунктуационная грамотность). </w:t>
            </w:r>
          </w:p>
          <w:p w14:paraId="610E242A" w14:textId="77777777" w:rsidR="00183DF1" w:rsidRPr="004319D2" w:rsidRDefault="00183DF1" w:rsidP="00183DF1">
            <w:pPr>
              <w:ind w:firstLine="708"/>
              <w:jc w:val="both"/>
              <w:rPr>
                <w:rFonts w:ascii="Times New Roman" w:hAnsi="Times New Roman" w:cs="Times New Roman"/>
                <w:sz w:val="28"/>
                <w:szCs w:val="28"/>
              </w:rPr>
            </w:pPr>
            <w:r w:rsidRPr="004319D2">
              <w:rPr>
                <w:rFonts w:ascii="Times New Roman" w:hAnsi="Times New Roman" w:cs="Times New Roman"/>
                <w:sz w:val="28"/>
                <w:szCs w:val="28"/>
              </w:rPr>
              <w:t>Оценивание контрольного словарного диктанта</w:t>
            </w:r>
          </w:p>
          <w:p w14:paraId="768E4741" w14:textId="77777777" w:rsidR="00183DF1" w:rsidRPr="004319D2" w:rsidRDefault="00183DF1" w:rsidP="00183DF1">
            <w:pPr>
              <w:jc w:val="both"/>
              <w:rPr>
                <w:rFonts w:ascii="Times New Roman" w:hAnsi="Times New Roman" w:cs="Times New Roman"/>
                <w:sz w:val="28"/>
                <w:szCs w:val="28"/>
              </w:rPr>
            </w:pPr>
            <w:r w:rsidRPr="004319D2">
              <w:rPr>
                <w:rFonts w:ascii="Times New Roman" w:hAnsi="Times New Roman" w:cs="Times New Roman"/>
                <w:i/>
                <w:sz w:val="28"/>
                <w:szCs w:val="28"/>
              </w:rPr>
              <w:tab/>
            </w:r>
            <w:r w:rsidRPr="004319D2">
              <w:rPr>
                <w:rFonts w:ascii="Times New Roman" w:hAnsi="Times New Roman" w:cs="Times New Roman"/>
                <w:sz w:val="28"/>
                <w:szCs w:val="28"/>
              </w:rPr>
              <w:t>«5» - ошибки отсутствуют.</w:t>
            </w:r>
          </w:p>
          <w:p w14:paraId="4B508D50" w14:textId="77777777" w:rsidR="00183DF1" w:rsidRPr="004319D2" w:rsidRDefault="00183DF1" w:rsidP="00183DF1">
            <w:pPr>
              <w:jc w:val="both"/>
              <w:rPr>
                <w:rFonts w:ascii="Times New Roman" w:hAnsi="Times New Roman" w:cs="Times New Roman"/>
                <w:sz w:val="28"/>
                <w:szCs w:val="28"/>
              </w:rPr>
            </w:pPr>
            <w:r w:rsidRPr="004319D2">
              <w:rPr>
                <w:rFonts w:ascii="Times New Roman" w:hAnsi="Times New Roman" w:cs="Times New Roman"/>
                <w:sz w:val="28"/>
                <w:szCs w:val="28"/>
              </w:rPr>
              <w:tab/>
              <w:t>«4» - 1-2 ошибки.</w:t>
            </w:r>
          </w:p>
          <w:p w14:paraId="6C4A03E9" w14:textId="77777777" w:rsidR="00183DF1" w:rsidRPr="004319D2" w:rsidRDefault="00183DF1" w:rsidP="00183DF1">
            <w:pPr>
              <w:jc w:val="both"/>
              <w:rPr>
                <w:rFonts w:ascii="Times New Roman" w:hAnsi="Times New Roman" w:cs="Times New Roman"/>
                <w:sz w:val="28"/>
                <w:szCs w:val="28"/>
              </w:rPr>
            </w:pPr>
            <w:r w:rsidRPr="004319D2">
              <w:rPr>
                <w:rFonts w:ascii="Times New Roman" w:hAnsi="Times New Roman" w:cs="Times New Roman"/>
                <w:sz w:val="28"/>
                <w:szCs w:val="28"/>
              </w:rPr>
              <w:tab/>
              <w:t>«3» - 3-4 ошибки.</w:t>
            </w:r>
          </w:p>
          <w:p w14:paraId="6E84F748" w14:textId="77777777" w:rsidR="00183DF1" w:rsidRPr="004319D2" w:rsidRDefault="00183DF1" w:rsidP="00183DF1">
            <w:pPr>
              <w:jc w:val="both"/>
              <w:rPr>
                <w:rFonts w:ascii="Times New Roman" w:hAnsi="Times New Roman" w:cs="Times New Roman"/>
                <w:sz w:val="28"/>
                <w:szCs w:val="28"/>
              </w:rPr>
            </w:pPr>
            <w:r w:rsidRPr="004319D2">
              <w:rPr>
                <w:rFonts w:ascii="Times New Roman" w:hAnsi="Times New Roman" w:cs="Times New Roman"/>
                <w:sz w:val="28"/>
                <w:szCs w:val="28"/>
              </w:rPr>
              <w:tab/>
              <w:t>«2» - 5 и более ошибок.</w:t>
            </w:r>
          </w:p>
          <w:p w14:paraId="7E0F65E3" w14:textId="77777777" w:rsidR="00183DF1" w:rsidRPr="004319D2" w:rsidRDefault="00183DF1" w:rsidP="00183DF1">
            <w:pPr>
              <w:ind w:firstLine="708"/>
              <w:jc w:val="both"/>
              <w:rPr>
                <w:rFonts w:ascii="Times New Roman" w:hAnsi="Times New Roman" w:cs="Times New Roman"/>
                <w:sz w:val="28"/>
                <w:szCs w:val="28"/>
              </w:rPr>
            </w:pPr>
            <w:r w:rsidRPr="004319D2">
              <w:rPr>
                <w:rFonts w:ascii="Times New Roman" w:hAnsi="Times New Roman" w:cs="Times New Roman"/>
                <w:sz w:val="28"/>
                <w:szCs w:val="28"/>
              </w:rPr>
              <w:t>Оценивание других видов диктантов.</w:t>
            </w:r>
          </w:p>
          <w:p w14:paraId="2FC4A27D" w14:textId="77777777" w:rsidR="00183DF1" w:rsidRPr="00183DF1" w:rsidRDefault="00183DF1" w:rsidP="00183DF1">
            <w:pPr>
              <w:ind w:firstLine="708"/>
              <w:jc w:val="both"/>
              <w:rPr>
                <w:rFonts w:ascii="Times New Roman" w:hAnsi="Times New Roman" w:cs="Times New Roman"/>
                <w:sz w:val="28"/>
                <w:szCs w:val="28"/>
              </w:rPr>
            </w:pPr>
            <w:r w:rsidRPr="00183DF1">
              <w:rPr>
                <w:rFonts w:ascii="Times New Roman" w:hAnsi="Times New Roman" w:cs="Times New Roman"/>
                <w:sz w:val="28"/>
                <w:szCs w:val="28"/>
              </w:rPr>
              <w:t xml:space="preserve">При оценке диктантов важно учитывать характер ошибки. Среди ошибок следует выделять негрубые, т.е. не имеющие существенного значения для характеристики грамотности. При подсчёте ошибок две негрубые считаются за одну. К </w:t>
            </w:r>
            <w:r w:rsidRPr="004319D2">
              <w:rPr>
                <w:rFonts w:ascii="Times New Roman" w:hAnsi="Times New Roman" w:cs="Times New Roman"/>
                <w:sz w:val="28"/>
                <w:szCs w:val="28"/>
              </w:rPr>
              <w:t>негрубым</w:t>
            </w:r>
            <w:r w:rsidR="004319D2">
              <w:rPr>
                <w:rFonts w:ascii="Times New Roman" w:hAnsi="Times New Roman" w:cs="Times New Roman"/>
                <w:sz w:val="28"/>
                <w:szCs w:val="28"/>
              </w:rPr>
              <w:t xml:space="preserve"> </w:t>
            </w:r>
            <w:r w:rsidRPr="00183DF1">
              <w:rPr>
                <w:rFonts w:ascii="Times New Roman" w:hAnsi="Times New Roman" w:cs="Times New Roman"/>
                <w:sz w:val="28"/>
                <w:szCs w:val="28"/>
              </w:rPr>
              <w:t>относятся ошибки:</w:t>
            </w:r>
          </w:p>
          <w:p w14:paraId="259A53FA" w14:textId="77777777" w:rsidR="00183DF1" w:rsidRPr="00183DF1" w:rsidRDefault="00183DF1" w:rsidP="00183DF1">
            <w:pPr>
              <w:numPr>
                <w:ilvl w:val="0"/>
                <w:numId w:val="14"/>
              </w:numPr>
              <w:jc w:val="both"/>
              <w:rPr>
                <w:rFonts w:ascii="Times New Roman" w:hAnsi="Times New Roman" w:cs="Times New Roman"/>
                <w:sz w:val="28"/>
                <w:szCs w:val="28"/>
              </w:rPr>
            </w:pPr>
            <w:r w:rsidRPr="00183DF1">
              <w:rPr>
                <w:rFonts w:ascii="Times New Roman" w:hAnsi="Times New Roman" w:cs="Times New Roman"/>
                <w:sz w:val="28"/>
                <w:szCs w:val="28"/>
              </w:rPr>
              <w:t>в написании большой буквы в составных собственных наименованиях;</w:t>
            </w:r>
          </w:p>
          <w:p w14:paraId="2C946AFF" w14:textId="77777777" w:rsidR="00183DF1" w:rsidRPr="00183DF1" w:rsidRDefault="00183DF1" w:rsidP="00183DF1">
            <w:pPr>
              <w:numPr>
                <w:ilvl w:val="0"/>
                <w:numId w:val="14"/>
              </w:numPr>
              <w:jc w:val="both"/>
              <w:rPr>
                <w:rFonts w:ascii="Times New Roman" w:hAnsi="Times New Roman" w:cs="Times New Roman"/>
                <w:sz w:val="28"/>
                <w:szCs w:val="28"/>
              </w:rPr>
            </w:pPr>
            <w:r w:rsidRPr="00183DF1">
              <w:rPr>
                <w:rFonts w:ascii="Times New Roman" w:hAnsi="Times New Roman" w:cs="Times New Roman"/>
                <w:sz w:val="28"/>
                <w:szCs w:val="28"/>
              </w:rPr>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14:paraId="54D995EC" w14:textId="77777777" w:rsidR="00183DF1" w:rsidRPr="00183DF1" w:rsidRDefault="00183DF1" w:rsidP="00183DF1">
            <w:pPr>
              <w:numPr>
                <w:ilvl w:val="0"/>
                <w:numId w:val="14"/>
              </w:numPr>
              <w:jc w:val="both"/>
              <w:rPr>
                <w:rFonts w:ascii="Times New Roman" w:hAnsi="Times New Roman" w:cs="Times New Roman"/>
                <w:sz w:val="28"/>
                <w:szCs w:val="28"/>
              </w:rPr>
            </w:pPr>
            <w:r w:rsidRPr="00183DF1">
              <w:rPr>
                <w:rFonts w:ascii="Times New Roman" w:hAnsi="Times New Roman" w:cs="Times New Roman"/>
                <w:sz w:val="28"/>
                <w:szCs w:val="28"/>
              </w:rPr>
              <w:t xml:space="preserve">в случаях трудного различия </w:t>
            </w:r>
            <w:r w:rsidR="004319D2" w:rsidRPr="004319D2">
              <w:rPr>
                <w:rFonts w:ascii="Times New Roman" w:hAnsi="Times New Roman" w:cs="Times New Roman"/>
                <w:sz w:val="28"/>
                <w:szCs w:val="28"/>
              </w:rPr>
              <w:t>НЕ</w:t>
            </w:r>
            <w:r w:rsidRPr="004319D2">
              <w:rPr>
                <w:rFonts w:ascii="Times New Roman" w:hAnsi="Times New Roman" w:cs="Times New Roman"/>
                <w:sz w:val="28"/>
                <w:szCs w:val="28"/>
              </w:rPr>
              <w:t xml:space="preserve"> </w:t>
            </w:r>
            <w:r w:rsidRPr="00183DF1">
              <w:rPr>
                <w:rFonts w:ascii="Times New Roman" w:hAnsi="Times New Roman" w:cs="Times New Roman"/>
                <w:sz w:val="28"/>
                <w:szCs w:val="28"/>
              </w:rPr>
              <w:t>и</w:t>
            </w:r>
            <w:r w:rsidRPr="00183DF1">
              <w:rPr>
                <w:rFonts w:ascii="Times New Roman" w:hAnsi="Times New Roman" w:cs="Times New Roman"/>
                <w:b/>
                <w:sz w:val="28"/>
                <w:szCs w:val="28"/>
              </w:rPr>
              <w:t xml:space="preserve"> </w:t>
            </w:r>
            <w:r w:rsidR="004319D2" w:rsidRPr="004319D2">
              <w:rPr>
                <w:rFonts w:ascii="Times New Roman" w:hAnsi="Times New Roman" w:cs="Times New Roman"/>
                <w:sz w:val="28"/>
                <w:szCs w:val="28"/>
              </w:rPr>
              <w:t>НИ</w:t>
            </w:r>
            <w:r w:rsidRPr="00183DF1">
              <w:rPr>
                <w:rFonts w:ascii="Times New Roman" w:hAnsi="Times New Roman" w:cs="Times New Roman"/>
                <w:sz w:val="28"/>
                <w:szCs w:val="28"/>
              </w:rPr>
              <w:t>;</w:t>
            </w:r>
          </w:p>
          <w:p w14:paraId="3A595E0B" w14:textId="77777777" w:rsidR="00183DF1" w:rsidRPr="00183DF1" w:rsidRDefault="00183DF1" w:rsidP="00183DF1">
            <w:pPr>
              <w:numPr>
                <w:ilvl w:val="0"/>
                <w:numId w:val="14"/>
              </w:numPr>
              <w:jc w:val="both"/>
              <w:rPr>
                <w:rFonts w:ascii="Times New Roman" w:hAnsi="Times New Roman" w:cs="Times New Roman"/>
                <w:sz w:val="28"/>
                <w:szCs w:val="28"/>
              </w:rPr>
            </w:pPr>
            <w:r w:rsidRPr="00183DF1">
              <w:rPr>
                <w:rFonts w:ascii="Times New Roman" w:hAnsi="Times New Roman" w:cs="Times New Roman"/>
                <w:sz w:val="28"/>
                <w:szCs w:val="28"/>
              </w:rPr>
              <w:t>в собственных именах нерусского происхождения;</w:t>
            </w:r>
          </w:p>
          <w:p w14:paraId="1179A7A3" w14:textId="77777777" w:rsidR="00183DF1" w:rsidRPr="00183DF1" w:rsidRDefault="00183DF1" w:rsidP="00183DF1">
            <w:pPr>
              <w:numPr>
                <w:ilvl w:val="0"/>
                <w:numId w:val="14"/>
              </w:numPr>
              <w:jc w:val="both"/>
              <w:rPr>
                <w:rFonts w:ascii="Times New Roman" w:hAnsi="Times New Roman" w:cs="Times New Roman"/>
                <w:sz w:val="28"/>
                <w:szCs w:val="28"/>
              </w:rPr>
            </w:pPr>
            <w:r w:rsidRPr="00183DF1">
              <w:rPr>
                <w:rFonts w:ascii="Times New Roman" w:hAnsi="Times New Roman" w:cs="Times New Roman"/>
                <w:sz w:val="28"/>
                <w:szCs w:val="28"/>
              </w:rPr>
              <w:t>в случаях,</w:t>
            </w:r>
            <w:r w:rsidR="004319D2">
              <w:rPr>
                <w:rFonts w:ascii="Times New Roman" w:hAnsi="Times New Roman" w:cs="Times New Roman"/>
                <w:sz w:val="28"/>
                <w:szCs w:val="28"/>
              </w:rPr>
              <w:t xml:space="preserve"> </w:t>
            </w:r>
            <w:r w:rsidRPr="00183DF1">
              <w:rPr>
                <w:rFonts w:ascii="Times New Roman" w:hAnsi="Times New Roman" w:cs="Times New Roman"/>
                <w:sz w:val="28"/>
                <w:szCs w:val="28"/>
              </w:rPr>
              <w:t>когда вместо одного знака препинания поставлен другой;</w:t>
            </w:r>
          </w:p>
          <w:p w14:paraId="0320D150" w14:textId="77777777" w:rsidR="00183DF1" w:rsidRPr="004319D2" w:rsidRDefault="00183DF1" w:rsidP="00183DF1">
            <w:pPr>
              <w:ind w:firstLine="708"/>
              <w:jc w:val="both"/>
              <w:rPr>
                <w:rFonts w:ascii="Times New Roman" w:hAnsi="Times New Roman" w:cs="Times New Roman"/>
                <w:sz w:val="28"/>
                <w:szCs w:val="28"/>
              </w:rPr>
            </w:pPr>
            <w:r w:rsidRPr="00183DF1">
              <w:rPr>
                <w:rFonts w:ascii="Times New Roman" w:hAnsi="Times New Roman" w:cs="Times New Roman"/>
                <w:sz w:val="28"/>
                <w:szCs w:val="28"/>
              </w:rPr>
              <w:t xml:space="preserve">Необходимо учитывать также </w:t>
            </w:r>
            <w:r w:rsidRPr="004319D2">
              <w:rPr>
                <w:rFonts w:ascii="Times New Roman" w:hAnsi="Times New Roman" w:cs="Times New Roman"/>
                <w:sz w:val="28"/>
                <w:szCs w:val="28"/>
              </w:rPr>
              <w:t xml:space="preserve">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1D0AAD47" w14:textId="77777777" w:rsidR="00183DF1" w:rsidRPr="00183DF1" w:rsidRDefault="00183DF1" w:rsidP="00183DF1">
            <w:pPr>
              <w:ind w:firstLine="708"/>
              <w:jc w:val="both"/>
              <w:rPr>
                <w:rFonts w:ascii="Times New Roman" w:hAnsi="Times New Roman" w:cs="Times New Roman"/>
                <w:sz w:val="28"/>
                <w:szCs w:val="28"/>
              </w:rPr>
            </w:pPr>
            <w:r w:rsidRPr="004319D2">
              <w:rPr>
                <w:rFonts w:ascii="Times New Roman" w:hAnsi="Times New Roman" w:cs="Times New Roman"/>
                <w:sz w:val="28"/>
                <w:szCs w:val="28"/>
              </w:rPr>
              <w:t>Однотипными считаются</w:t>
            </w:r>
            <w:r w:rsidRPr="00183DF1">
              <w:rPr>
                <w:rFonts w:ascii="Times New Roman" w:hAnsi="Times New Roman" w:cs="Times New Roman"/>
                <w:sz w:val="28"/>
                <w:szCs w:val="28"/>
              </w:rPr>
              <w:t xml:space="preserve"> ошибки на одно правило, если условия выбора правильного написания заключены в грамматических (в армии, в роще, колют, борются) и фонетических (пирожок, сверчок) особенностях данного слова. 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Первые три однотипных ошибки считаются за одну ошибку, каждая следующая подобная ошибка учитывается как самостоятельная. Если в одном непроверяемом слове допущено несколько ошибок, то все они считаются за одну ошибку.</w:t>
            </w:r>
          </w:p>
          <w:p w14:paraId="3DA62DA6" w14:textId="77777777" w:rsidR="00183DF1" w:rsidRPr="00183DF1" w:rsidRDefault="00183DF1" w:rsidP="00183DF1">
            <w:pPr>
              <w:ind w:firstLine="708"/>
              <w:jc w:val="both"/>
              <w:rPr>
                <w:rFonts w:ascii="Times New Roman" w:hAnsi="Times New Roman" w:cs="Times New Roman"/>
                <w:sz w:val="28"/>
                <w:szCs w:val="28"/>
              </w:rPr>
            </w:pPr>
            <w:r w:rsidRPr="00183DF1">
              <w:rPr>
                <w:rFonts w:ascii="Times New Roman" w:hAnsi="Times New Roman" w:cs="Times New Roman"/>
                <w:sz w:val="28"/>
                <w:szCs w:val="28"/>
              </w:rPr>
              <w:t xml:space="preserve">При наличии в контрольном диктанте более 5 </w:t>
            </w:r>
            <w:r w:rsidRPr="004319D2">
              <w:rPr>
                <w:rFonts w:ascii="Times New Roman" w:hAnsi="Times New Roman" w:cs="Times New Roman"/>
                <w:sz w:val="28"/>
                <w:szCs w:val="28"/>
              </w:rPr>
              <w:t>поправок</w:t>
            </w:r>
            <w:r w:rsidR="004319D2">
              <w:rPr>
                <w:rFonts w:ascii="Times New Roman" w:hAnsi="Times New Roman" w:cs="Times New Roman"/>
                <w:sz w:val="28"/>
                <w:szCs w:val="28"/>
              </w:rPr>
              <w:t xml:space="preserve"> </w:t>
            </w:r>
            <w:r w:rsidRPr="00183DF1">
              <w:rPr>
                <w:rFonts w:ascii="Times New Roman" w:hAnsi="Times New Roman" w:cs="Times New Roman"/>
                <w:sz w:val="28"/>
                <w:szCs w:val="28"/>
              </w:rPr>
              <w:t>(исправление неверного написания на верное) оценка снижается на один балл. Отличная оценка не выставляется при наличии трёх и более исправлений.</w:t>
            </w:r>
          </w:p>
          <w:p w14:paraId="2B321445" w14:textId="77777777" w:rsidR="00183DF1" w:rsidRPr="00183DF1" w:rsidRDefault="00183DF1" w:rsidP="00183DF1">
            <w:pPr>
              <w:ind w:firstLine="708"/>
              <w:jc w:val="both"/>
              <w:rPr>
                <w:rFonts w:ascii="Times New Roman" w:hAnsi="Times New Roman" w:cs="Times New Roman"/>
                <w:sz w:val="28"/>
                <w:szCs w:val="28"/>
              </w:rPr>
            </w:pPr>
            <w:r w:rsidRPr="00183DF1">
              <w:rPr>
                <w:rFonts w:ascii="Times New Roman" w:hAnsi="Times New Roman" w:cs="Times New Roman"/>
                <w:sz w:val="28"/>
                <w:szCs w:val="28"/>
              </w:rPr>
              <w:t>Диктант оценивается одной оценкой.</w:t>
            </w:r>
          </w:p>
          <w:p w14:paraId="3B40622D" w14:textId="77777777" w:rsidR="00183DF1" w:rsidRPr="004319D2" w:rsidRDefault="00183DF1" w:rsidP="004319D2">
            <w:pPr>
              <w:jc w:val="center"/>
              <w:rPr>
                <w:rFonts w:ascii="Times New Roman" w:hAnsi="Times New Roman" w:cs="Times New Roman"/>
                <w:sz w:val="28"/>
                <w:szCs w:val="28"/>
              </w:rPr>
            </w:pPr>
            <w:r w:rsidRPr="004319D2">
              <w:rPr>
                <w:rFonts w:ascii="Times New Roman" w:hAnsi="Times New Roman" w:cs="Times New Roman"/>
                <w:sz w:val="28"/>
                <w:szCs w:val="28"/>
              </w:rPr>
              <w:t>Нормы оценки за</w:t>
            </w:r>
            <w:r w:rsidR="004319D2" w:rsidRPr="004319D2">
              <w:rPr>
                <w:rFonts w:ascii="Times New Roman" w:hAnsi="Times New Roman" w:cs="Times New Roman"/>
                <w:sz w:val="28"/>
                <w:szCs w:val="28"/>
              </w:rPr>
              <w:t xml:space="preserve"> </w:t>
            </w:r>
            <w:r w:rsidRPr="004319D2">
              <w:rPr>
                <w:rFonts w:ascii="Times New Roman" w:hAnsi="Times New Roman" w:cs="Times New Roman"/>
                <w:sz w:val="28"/>
                <w:szCs w:val="28"/>
              </w:rPr>
              <w:t>диктант</w:t>
            </w:r>
            <w:r w:rsidRPr="004319D2">
              <w:rPr>
                <w:rFonts w:ascii="Times New Roman" w:hAnsi="Times New Roman" w:cs="Times New Roman"/>
                <w:i/>
                <w:sz w:val="28"/>
                <w:szCs w:val="28"/>
              </w:rPr>
              <w:t>.</w:t>
            </w:r>
          </w:p>
          <w:p w14:paraId="30031A49" w14:textId="77777777" w:rsidR="00183DF1" w:rsidRPr="00183DF1" w:rsidRDefault="00183DF1" w:rsidP="004319D2">
            <w:pPr>
              <w:ind w:firstLine="709"/>
              <w:jc w:val="both"/>
              <w:rPr>
                <w:rFonts w:ascii="Times New Roman" w:hAnsi="Times New Roman" w:cs="Times New Roman"/>
                <w:sz w:val="28"/>
                <w:szCs w:val="28"/>
              </w:rPr>
            </w:pPr>
            <w:r w:rsidRPr="00183DF1">
              <w:rPr>
                <w:rFonts w:ascii="Times New Roman" w:hAnsi="Times New Roman" w:cs="Times New Roman"/>
                <w:sz w:val="28"/>
                <w:szCs w:val="28"/>
              </w:rPr>
              <w:t>Отметка.</w:t>
            </w:r>
            <w:r w:rsidRPr="00183DF1">
              <w:rPr>
                <w:rFonts w:ascii="Times New Roman" w:hAnsi="Times New Roman" w:cs="Times New Roman"/>
                <w:sz w:val="28"/>
                <w:szCs w:val="28"/>
              </w:rPr>
              <w:tab/>
              <w:t>Число ошибок (орфографических и пунктуационных)</w:t>
            </w:r>
          </w:p>
          <w:p w14:paraId="0214365E" w14:textId="77777777" w:rsidR="00183DF1" w:rsidRPr="004319D2" w:rsidRDefault="00183DF1" w:rsidP="00183DF1">
            <w:pPr>
              <w:ind w:firstLine="708"/>
              <w:jc w:val="both"/>
              <w:rPr>
                <w:rFonts w:ascii="Times New Roman" w:hAnsi="Times New Roman" w:cs="Times New Roman"/>
                <w:sz w:val="28"/>
                <w:szCs w:val="28"/>
              </w:rPr>
            </w:pPr>
            <w:r w:rsidRPr="004319D2">
              <w:rPr>
                <w:rFonts w:ascii="Times New Roman" w:hAnsi="Times New Roman" w:cs="Times New Roman"/>
                <w:sz w:val="28"/>
                <w:szCs w:val="28"/>
              </w:rPr>
              <w:t>«5»</w:t>
            </w:r>
            <w:r w:rsidRPr="004319D2">
              <w:rPr>
                <w:rFonts w:ascii="Times New Roman" w:hAnsi="Times New Roman" w:cs="Times New Roman"/>
                <w:sz w:val="28"/>
                <w:szCs w:val="28"/>
              </w:rPr>
              <w:tab/>
              <w:t>0/0</w:t>
            </w:r>
          </w:p>
          <w:p w14:paraId="5C767170" w14:textId="77777777" w:rsidR="00183DF1" w:rsidRPr="004319D2" w:rsidRDefault="00183DF1" w:rsidP="00183DF1">
            <w:pPr>
              <w:ind w:firstLine="708"/>
              <w:jc w:val="both"/>
              <w:rPr>
                <w:rFonts w:ascii="Times New Roman" w:hAnsi="Times New Roman" w:cs="Times New Roman"/>
                <w:sz w:val="28"/>
                <w:szCs w:val="28"/>
              </w:rPr>
            </w:pPr>
            <w:r w:rsidRPr="004319D2">
              <w:rPr>
                <w:rFonts w:ascii="Times New Roman" w:hAnsi="Times New Roman" w:cs="Times New Roman"/>
                <w:sz w:val="28"/>
                <w:szCs w:val="28"/>
              </w:rPr>
              <w:t>«4»</w:t>
            </w:r>
            <w:r w:rsidRPr="004319D2">
              <w:rPr>
                <w:rFonts w:ascii="Times New Roman" w:hAnsi="Times New Roman" w:cs="Times New Roman"/>
                <w:sz w:val="28"/>
                <w:szCs w:val="28"/>
              </w:rPr>
              <w:tab/>
              <w:t>0/1, 1/0, 2/2, 1/3</w:t>
            </w:r>
          </w:p>
          <w:p w14:paraId="46EAC5DB" w14:textId="77777777" w:rsidR="00183DF1" w:rsidRPr="004319D2" w:rsidRDefault="00183DF1" w:rsidP="00183DF1">
            <w:pPr>
              <w:ind w:firstLine="708"/>
              <w:jc w:val="both"/>
              <w:rPr>
                <w:rFonts w:ascii="Times New Roman" w:hAnsi="Times New Roman" w:cs="Times New Roman"/>
                <w:sz w:val="28"/>
                <w:szCs w:val="28"/>
              </w:rPr>
            </w:pPr>
            <w:r w:rsidRPr="004319D2">
              <w:rPr>
                <w:rFonts w:ascii="Times New Roman" w:hAnsi="Times New Roman" w:cs="Times New Roman"/>
                <w:sz w:val="28"/>
                <w:szCs w:val="28"/>
              </w:rPr>
              <w:t>«3»</w:t>
            </w:r>
            <w:r w:rsidRPr="004319D2">
              <w:rPr>
                <w:rFonts w:ascii="Times New Roman" w:hAnsi="Times New Roman" w:cs="Times New Roman"/>
                <w:sz w:val="28"/>
                <w:szCs w:val="28"/>
              </w:rPr>
              <w:tab/>
              <w:t xml:space="preserve">0/4, 3/0, 3/1, 4/4, 3/5, </w:t>
            </w:r>
          </w:p>
          <w:p w14:paraId="37B5502E" w14:textId="77777777" w:rsidR="00183DF1" w:rsidRPr="00183DF1" w:rsidRDefault="00183DF1" w:rsidP="00183DF1">
            <w:pPr>
              <w:ind w:firstLine="708"/>
              <w:jc w:val="both"/>
              <w:rPr>
                <w:rFonts w:ascii="Times New Roman" w:hAnsi="Times New Roman" w:cs="Times New Roman"/>
                <w:sz w:val="28"/>
                <w:szCs w:val="28"/>
              </w:rPr>
            </w:pPr>
            <w:r w:rsidRPr="004319D2">
              <w:rPr>
                <w:rFonts w:ascii="Times New Roman" w:hAnsi="Times New Roman" w:cs="Times New Roman"/>
                <w:sz w:val="28"/>
                <w:szCs w:val="28"/>
              </w:rPr>
              <w:lastRenderedPageBreak/>
              <w:t>«2»</w:t>
            </w:r>
            <w:r w:rsidRPr="00183DF1">
              <w:rPr>
                <w:rFonts w:ascii="Times New Roman" w:hAnsi="Times New Roman" w:cs="Times New Roman"/>
                <w:sz w:val="28"/>
                <w:szCs w:val="28"/>
              </w:rPr>
              <w:tab/>
              <w:t>5/0, 0/5, 6/0, 0/6, 7/7, 6/8, 5/9, 8/6.</w:t>
            </w:r>
          </w:p>
          <w:p w14:paraId="41D1C496" w14:textId="77777777" w:rsidR="00183DF1" w:rsidRPr="004319D2" w:rsidRDefault="00183DF1" w:rsidP="00183DF1">
            <w:pPr>
              <w:ind w:firstLine="708"/>
              <w:jc w:val="both"/>
              <w:rPr>
                <w:rFonts w:ascii="Times New Roman" w:hAnsi="Times New Roman" w:cs="Times New Roman"/>
                <w:sz w:val="28"/>
                <w:szCs w:val="28"/>
              </w:rPr>
            </w:pPr>
            <w:r w:rsidRPr="004319D2">
              <w:rPr>
                <w:rFonts w:ascii="Times New Roman" w:hAnsi="Times New Roman" w:cs="Times New Roman"/>
                <w:sz w:val="28"/>
                <w:szCs w:val="28"/>
              </w:rPr>
              <w:t>Оценивание комплексной контрольной работы, состоящей из диктанта и дополнительного (фонетического, лексического, орфографического, грамматического и т.п.) задания. Выставляются две оценки (за диктант и за дополнительное задание).</w:t>
            </w:r>
          </w:p>
          <w:p w14:paraId="276F7A19" w14:textId="77777777" w:rsidR="00183DF1" w:rsidRPr="004319D2" w:rsidRDefault="00183DF1" w:rsidP="00183DF1">
            <w:pPr>
              <w:ind w:firstLine="708"/>
              <w:jc w:val="both"/>
              <w:rPr>
                <w:rFonts w:ascii="Times New Roman" w:hAnsi="Times New Roman" w:cs="Times New Roman"/>
                <w:sz w:val="28"/>
                <w:szCs w:val="28"/>
              </w:rPr>
            </w:pPr>
            <w:r w:rsidRPr="004319D2">
              <w:rPr>
                <w:rFonts w:ascii="Times New Roman" w:hAnsi="Times New Roman" w:cs="Times New Roman"/>
                <w:sz w:val="28"/>
                <w:szCs w:val="28"/>
              </w:rPr>
              <w:t>Оценивание выполнения дополнительных заданий:</w:t>
            </w:r>
          </w:p>
          <w:p w14:paraId="7AABCF1F" w14:textId="77777777" w:rsidR="00183DF1" w:rsidRPr="004319D2" w:rsidRDefault="00183DF1" w:rsidP="00183DF1">
            <w:pPr>
              <w:ind w:firstLine="708"/>
              <w:jc w:val="both"/>
              <w:rPr>
                <w:rFonts w:ascii="Times New Roman" w:hAnsi="Times New Roman" w:cs="Times New Roman"/>
                <w:sz w:val="28"/>
                <w:szCs w:val="28"/>
              </w:rPr>
            </w:pPr>
            <w:r w:rsidRPr="004319D2">
              <w:rPr>
                <w:rFonts w:ascii="Times New Roman" w:hAnsi="Times New Roman" w:cs="Times New Roman"/>
                <w:sz w:val="28"/>
                <w:szCs w:val="28"/>
              </w:rPr>
              <w:t>«5» - ученик выполнил все задания верно,</w:t>
            </w:r>
          </w:p>
          <w:p w14:paraId="2C35C163" w14:textId="77777777" w:rsidR="00183DF1" w:rsidRPr="004319D2" w:rsidRDefault="00183DF1" w:rsidP="00183DF1">
            <w:pPr>
              <w:ind w:firstLine="708"/>
              <w:jc w:val="both"/>
              <w:rPr>
                <w:rFonts w:ascii="Times New Roman" w:hAnsi="Times New Roman" w:cs="Times New Roman"/>
                <w:sz w:val="28"/>
                <w:szCs w:val="28"/>
              </w:rPr>
            </w:pPr>
            <w:r w:rsidRPr="004319D2">
              <w:rPr>
                <w:rFonts w:ascii="Times New Roman" w:hAnsi="Times New Roman" w:cs="Times New Roman"/>
                <w:sz w:val="28"/>
                <w:szCs w:val="28"/>
              </w:rPr>
              <w:t>«4» - ученик выполнил правильно не менее 3/4 заданий,</w:t>
            </w:r>
          </w:p>
          <w:p w14:paraId="2548C6D0" w14:textId="77777777" w:rsidR="00183DF1" w:rsidRPr="004319D2" w:rsidRDefault="00183DF1" w:rsidP="00183DF1">
            <w:pPr>
              <w:ind w:firstLine="708"/>
              <w:jc w:val="both"/>
              <w:rPr>
                <w:rFonts w:ascii="Times New Roman" w:hAnsi="Times New Roman" w:cs="Times New Roman"/>
                <w:sz w:val="28"/>
                <w:szCs w:val="28"/>
              </w:rPr>
            </w:pPr>
            <w:r w:rsidRPr="004319D2">
              <w:rPr>
                <w:rFonts w:ascii="Times New Roman" w:hAnsi="Times New Roman" w:cs="Times New Roman"/>
                <w:sz w:val="28"/>
                <w:szCs w:val="28"/>
              </w:rPr>
              <w:t>«3» - выполнено не менее половины заданий,</w:t>
            </w:r>
          </w:p>
          <w:p w14:paraId="73FFD6DA" w14:textId="77777777" w:rsidR="00183DF1" w:rsidRPr="004319D2" w:rsidRDefault="00183DF1" w:rsidP="00183DF1">
            <w:pPr>
              <w:ind w:firstLine="708"/>
              <w:jc w:val="both"/>
              <w:rPr>
                <w:rFonts w:ascii="Times New Roman" w:hAnsi="Times New Roman" w:cs="Times New Roman"/>
                <w:sz w:val="28"/>
                <w:szCs w:val="28"/>
              </w:rPr>
            </w:pPr>
            <w:r w:rsidRPr="004319D2">
              <w:rPr>
                <w:rFonts w:ascii="Times New Roman" w:hAnsi="Times New Roman" w:cs="Times New Roman"/>
                <w:sz w:val="28"/>
                <w:szCs w:val="28"/>
              </w:rPr>
              <w:t>«2» - выполнено менее половины заданий.</w:t>
            </w:r>
          </w:p>
          <w:p w14:paraId="38E2595D" w14:textId="77777777" w:rsidR="00183DF1" w:rsidRPr="00183DF1" w:rsidRDefault="00183DF1" w:rsidP="00183DF1">
            <w:pPr>
              <w:ind w:firstLine="708"/>
              <w:jc w:val="both"/>
              <w:rPr>
                <w:rFonts w:ascii="Times New Roman" w:hAnsi="Times New Roman" w:cs="Times New Roman"/>
                <w:sz w:val="28"/>
                <w:szCs w:val="28"/>
              </w:rPr>
            </w:pPr>
            <w:r w:rsidRPr="004319D2">
              <w:rPr>
                <w:rFonts w:ascii="Times New Roman" w:hAnsi="Times New Roman" w:cs="Times New Roman"/>
                <w:sz w:val="28"/>
                <w:szCs w:val="28"/>
              </w:rPr>
              <w:t>Оценивание изложений и сочинений (учитывается</w:t>
            </w:r>
            <w:r w:rsidRPr="00183DF1">
              <w:rPr>
                <w:rFonts w:ascii="Times New Roman" w:hAnsi="Times New Roman" w:cs="Times New Roman"/>
                <w:sz w:val="28"/>
                <w:szCs w:val="28"/>
              </w:rPr>
              <w:t xml:space="preserve"> умение раскрывать тему; умение использовать языковые средства в соответствии со стилем, темой и задачей высказывания; соблюдение языковых норм и правил правописания).</w:t>
            </w:r>
          </w:p>
          <w:p w14:paraId="5E8B1B7A" w14:textId="77777777" w:rsidR="00183DF1" w:rsidRPr="00183DF1" w:rsidRDefault="00183DF1" w:rsidP="004319D2">
            <w:pPr>
              <w:ind w:firstLine="709"/>
              <w:jc w:val="both"/>
              <w:rPr>
                <w:rFonts w:ascii="Times New Roman" w:hAnsi="Times New Roman" w:cs="Times New Roman"/>
                <w:sz w:val="28"/>
                <w:szCs w:val="28"/>
              </w:rPr>
            </w:pPr>
            <w:r w:rsidRPr="00183DF1">
              <w:rPr>
                <w:rFonts w:ascii="Times New Roman" w:hAnsi="Times New Roman" w:cs="Times New Roman"/>
                <w:sz w:val="28"/>
                <w:szCs w:val="28"/>
              </w:rPr>
              <w:t>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14:paraId="19A9F73B" w14:textId="77777777" w:rsidR="00183DF1" w:rsidRPr="004319D2" w:rsidRDefault="00183DF1" w:rsidP="004319D2">
            <w:pPr>
              <w:ind w:firstLine="709"/>
              <w:jc w:val="both"/>
              <w:rPr>
                <w:rFonts w:ascii="Times New Roman" w:hAnsi="Times New Roman" w:cs="Times New Roman"/>
                <w:i/>
                <w:sz w:val="28"/>
                <w:szCs w:val="28"/>
              </w:rPr>
            </w:pPr>
            <w:r w:rsidRPr="004319D2">
              <w:rPr>
                <w:rFonts w:ascii="Times New Roman" w:hAnsi="Times New Roman" w:cs="Times New Roman"/>
                <w:sz w:val="28"/>
                <w:szCs w:val="28"/>
              </w:rPr>
              <w:t>Содержание сочинения и изложения оценивается по следующим критериям</w:t>
            </w:r>
            <w:r w:rsidRPr="004319D2">
              <w:rPr>
                <w:rFonts w:ascii="Times New Roman" w:hAnsi="Times New Roman" w:cs="Times New Roman"/>
                <w:i/>
                <w:sz w:val="28"/>
                <w:szCs w:val="28"/>
              </w:rPr>
              <w:t>:</w:t>
            </w:r>
          </w:p>
          <w:p w14:paraId="287E5918" w14:textId="77777777" w:rsidR="00183DF1" w:rsidRPr="00183DF1" w:rsidRDefault="00183DF1" w:rsidP="004319D2">
            <w:pPr>
              <w:numPr>
                <w:ilvl w:val="0"/>
                <w:numId w:val="13"/>
              </w:numPr>
              <w:tabs>
                <w:tab w:val="clear" w:pos="720"/>
              </w:tabs>
              <w:ind w:left="0" w:firstLine="709"/>
              <w:jc w:val="both"/>
              <w:rPr>
                <w:rFonts w:ascii="Times New Roman" w:hAnsi="Times New Roman" w:cs="Times New Roman"/>
                <w:sz w:val="28"/>
                <w:szCs w:val="28"/>
              </w:rPr>
            </w:pPr>
            <w:r w:rsidRPr="00183DF1">
              <w:rPr>
                <w:rFonts w:ascii="Times New Roman" w:hAnsi="Times New Roman" w:cs="Times New Roman"/>
                <w:sz w:val="28"/>
                <w:szCs w:val="28"/>
              </w:rPr>
              <w:t>соответствие работы теме, наличие и раскрытие основной мысли;</w:t>
            </w:r>
          </w:p>
          <w:p w14:paraId="122CAC36" w14:textId="77777777" w:rsidR="00183DF1" w:rsidRPr="00183DF1" w:rsidRDefault="00183DF1" w:rsidP="004319D2">
            <w:pPr>
              <w:numPr>
                <w:ilvl w:val="0"/>
                <w:numId w:val="13"/>
              </w:numPr>
              <w:tabs>
                <w:tab w:val="clear" w:pos="720"/>
              </w:tabs>
              <w:ind w:left="0" w:firstLine="709"/>
              <w:jc w:val="both"/>
              <w:rPr>
                <w:rFonts w:ascii="Times New Roman" w:hAnsi="Times New Roman" w:cs="Times New Roman"/>
                <w:sz w:val="28"/>
                <w:szCs w:val="28"/>
              </w:rPr>
            </w:pPr>
            <w:r w:rsidRPr="00183DF1">
              <w:rPr>
                <w:rFonts w:ascii="Times New Roman" w:hAnsi="Times New Roman" w:cs="Times New Roman"/>
                <w:sz w:val="28"/>
                <w:szCs w:val="28"/>
              </w:rPr>
              <w:t>полнота раскрытия темы;</w:t>
            </w:r>
          </w:p>
          <w:p w14:paraId="56D759D3" w14:textId="77777777" w:rsidR="00183DF1" w:rsidRPr="00183DF1" w:rsidRDefault="00183DF1" w:rsidP="004319D2">
            <w:pPr>
              <w:numPr>
                <w:ilvl w:val="0"/>
                <w:numId w:val="13"/>
              </w:numPr>
              <w:tabs>
                <w:tab w:val="clear" w:pos="720"/>
              </w:tabs>
              <w:ind w:left="0" w:firstLine="709"/>
              <w:jc w:val="both"/>
              <w:rPr>
                <w:rFonts w:ascii="Times New Roman" w:hAnsi="Times New Roman" w:cs="Times New Roman"/>
                <w:sz w:val="28"/>
                <w:szCs w:val="28"/>
              </w:rPr>
            </w:pPr>
            <w:r w:rsidRPr="00183DF1">
              <w:rPr>
                <w:rFonts w:ascii="Times New Roman" w:hAnsi="Times New Roman" w:cs="Times New Roman"/>
                <w:sz w:val="28"/>
                <w:szCs w:val="28"/>
              </w:rPr>
              <w:t>правильность фактического материала;</w:t>
            </w:r>
          </w:p>
          <w:p w14:paraId="1E9DD510" w14:textId="77777777" w:rsidR="00183DF1" w:rsidRPr="00183DF1" w:rsidRDefault="00183DF1" w:rsidP="004319D2">
            <w:pPr>
              <w:numPr>
                <w:ilvl w:val="0"/>
                <w:numId w:val="13"/>
              </w:numPr>
              <w:tabs>
                <w:tab w:val="clear" w:pos="720"/>
              </w:tabs>
              <w:ind w:left="0" w:firstLine="709"/>
              <w:jc w:val="both"/>
              <w:rPr>
                <w:rFonts w:ascii="Times New Roman" w:hAnsi="Times New Roman" w:cs="Times New Roman"/>
                <w:sz w:val="28"/>
                <w:szCs w:val="28"/>
              </w:rPr>
            </w:pPr>
            <w:r w:rsidRPr="00183DF1">
              <w:rPr>
                <w:rFonts w:ascii="Times New Roman" w:hAnsi="Times New Roman" w:cs="Times New Roman"/>
                <w:sz w:val="28"/>
                <w:szCs w:val="28"/>
              </w:rPr>
              <w:t>последовательность и логичность изложения.</w:t>
            </w:r>
          </w:p>
          <w:p w14:paraId="28037F63" w14:textId="77777777" w:rsidR="00183DF1" w:rsidRPr="004319D2" w:rsidRDefault="00183DF1" w:rsidP="004319D2">
            <w:pPr>
              <w:ind w:firstLine="709"/>
              <w:jc w:val="both"/>
              <w:rPr>
                <w:rFonts w:ascii="Times New Roman" w:hAnsi="Times New Roman" w:cs="Times New Roman"/>
                <w:sz w:val="28"/>
                <w:szCs w:val="28"/>
              </w:rPr>
            </w:pPr>
            <w:r w:rsidRPr="004319D2">
              <w:rPr>
                <w:rFonts w:ascii="Times New Roman" w:hAnsi="Times New Roman" w:cs="Times New Roman"/>
                <w:sz w:val="28"/>
                <w:szCs w:val="28"/>
              </w:rPr>
              <w:t>При оценке речевого оформления сочинений и изложений учитывается:</w:t>
            </w:r>
          </w:p>
          <w:p w14:paraId="293AB1C3" w14:textId="77777777" w:rsidR="00183DF1" w:rsidRPr="004319D2" w:rsidRDefault="00183DF1" w:rsidP="004319D2">
            <w:pPr>
              <w:numPr>
                <w:ilvl w:val="0"/>
                <w:numId w:val="15"/>
              </w:numPr>
              <w:tabs>
                <w:tab w:val="clear" w:pos="720"/>
              </w:tabs>
              <w:ind w:left="0" w:firstLine="709"/>
              <w:jc w:val="both"/>
              <w:rPr>
                <w:rFonts w:ascii="Times New Roman" w:hAnsi="Times New Roman" w:cs="Times New Roman"/>
                <w:sz w:val="28"/>
                <w:szCs w:val="28"/>
              </w:rPr>
            </w:pPr>
            <w:r w:rsidRPr="004319D2">
              <w:rPr>
                <w:rFonts w:ascii="Times New Roman" w:hAnsi="Times New Roman" w:cs="Times New Roman"/>
                <w:sz w:val="28"/>
                <w:szCs w:val="28"/>
              </w:rPr>
              <w:t>разнообразие словаря и грамматического строя речи;</w:t>
            </w:r>
          </w:p>
          <w:p w14:paraId="4BC2538A" w14:textId="77777777" w:rsidR="00183DF1" w:rsidRPr="004319D2" w:rsidRDefault="00183DF1" w:rsidP="004319D2">
            <w:pPr>
              <w:numPr>
                <w:ilvl w:val="0"/>
                <w:numId w:val="15"/>
              </w:numPr>
              <w:tabs>
                <w:tab w:val="clear" w:pos="720"/>
              </w:tabs>
              <w:ind w:left="0" w:firstLine="709"/>
              <w:jc w:val="both"/>
              <w:rPr>
                <w:rFonts w:ascii="Times New Roman" w:hAnsi="Times New Roman" w:cs="Times New Roman"/>
                <w:sz w:val="28"/>
                <w:szCs w:val="28"/>
              </w:rPr>
            </w:pPr>
            <w:r w:rsidRPr="004319D2">
              <w:rPr>
                <w:rFonts w:ascii="Times New Roman" w:hAnsi="Times New Roman" w:cs="Times New Roman"/>
                <w:sz w:val="28"/>
                <w:szCs w:val="28"/>
              </w:rPr>
              <w:t>стилевое единство и выразительность речи;</w:t>
            </w:r>
          </w:p>
          <w:p w14:paraId="790BBCD5" w14:textId="77777777" w:rsidR="00183DF1" w:rsidRPr="004319D2" w:rsidRDefault="00183DF1" w:rsidP="004319D2">
            <w:pPr>
              <w:numPr>
                <w:ilvl w:val="0"/>
                <w:numId w:val="15"/>
              </w:numPr>
              <w:tabs>
                <w:tab w:val="clear" w:pos="720"/>
              </w:tabs>
              <w:ind w:left="0" w:firstLine="709"/>
              <w:jc w:val="both"/>
              <w:rPr>
                <w:rFonts w:ascii="Times New Roman" w:hAnsi="Times New Roman" w:cs="Times New Roman"/>
                <w:sz w:val="28"/>
                <w:szCs w:val="28"/>
              </w:rPr>
            </w:pPr>
            <w:r w:rsidRPr="004319D2">
              <w:rPr>
                <w:rFonts w:ascii="Times New Roman" w:hAnsi="Times New Roman" w:cs="Times New Roman"/>
                <w:sz w:val="28"/>
                <w:szCs w:val="28"/>
              </w:rPr>
              <w:t>число речевых недочётов.</w:t>
            </w:r>
          </w:p>
          <w:p w14:paraId="52582034" w14:textId="77777777" w:rsidR="00183DF1" w:rsidRDefault="00183DF1" w:rsidP="004319D2">
            <w:pPr>
              <w:ind w:firstLine="709"/>
              <w:jc w:val="both"/>
              <w:rPr>
                <w:rFonts w:ascii="Times New Roman" w:hAnsi="Times New Roman" w:cs="Times New Roman"/>
                <w:sz w:val="28"/>
                <w:szCs w:val="28"/>
              </w:rPr>
            </w:pPr>
            <w:r w:rsidRPr="004319D2">
              <w:rPr>
                <w:rFonts w:ascii="Times New Roman" w:hAnsi="Times New Roman" w:cs="Times New Roman"/>
                <w:sz w:val="28"/>
                <w:szCs w:val="28"/>
              </w:rPr>
              <w:t>Грамотность</w:t>
            </w:r>
            <w:r w:rsidR="004319D2">
              <w:rPr>
                <w:rFonts w:ascii="Times New Roman" w:hAnsi="Times New Roman" w:cs="Times New Roman"/>
                <w:sz w:val="28"/>
                <w:szCs w:val="28"/>
              </w:rPr>
              <w:t xml:space="preserve"> </w:t>
            </w:r>
            <w:r w:rsidRPr="004319D2">
              <w:rPr>
                <w:rFonts w:ascii="Times New Roman" w:hAnsi="Times New Roman" w:cs="Times New Roman"/>
                <w:sz w:val="28"/>
                <w:szCs w:val="28"/>
              </w:rPr>
              <w:t>оц</w:t>
            </w:r>
            <w:r w:rsidRPr="00183DF1">
              <w:rPr>
                <w:rFonts w:ascii="Times New Roman" w:hAnsi="Times New Roman" w:cs="Times New Roman"/>
                <w:sz w:val="28"/>
                <w:szCs w:val="28"/>
              </w:rPr>
              <w:t>енивается по числу допущенных учеником ошибок – орфографических, пунктуационных и грамматических.</w:t>
            </w:r>
          </w:p>
          <w:p w14:paraId="19D8493A" w14:textId="77777777" w:rsidR="00183DF1" w:rsidRPr="00183DF1" w:rsidRDefault="00183DF1" w:rsidP="00183DF1">
            <w:pPr>
              <w:ind w:left="708"/>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4914"/>
              <w:gridCol w:w="2604"/>
            </w:tblGrid>
            <w:tr w:rsidR="00183DF1" w:rsidRPr="00183DF1" w14:paraId="7D1C776A" w14:textId="77777777" w:rsidTr="00916104">
              <w:trPr>
                <w:trHeight w:val="390"/>
              </w:trPr>
              <w:tc>
                <w:tcPr>
                  <w:tcW w:w="0" w:type="auto"/>
                  <w:vMerge w:val="restart"/>
                </w:tcPr>
                <w:p w14:paraId="197E03D9"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Оценка</w:t>
                  </w:r>
                </w:p>
              </w:tc>
              <w:tc>
                <w:tcPr>
                  <w:tcW w:w="0" w:type="auto"/>
                  <w:gridSpan w:val="2"/>
                </w:tcPr>
                <w:p w14:paraId="12666424"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Основные критерии оценки</w:t>
                  </w:r>
                </w:p>
              </w:tc>
            </w:tr>
            <w:tr w:rsidR="00183DF1" w:rsidRPr="00183DF1" w14:paraId="0C567707" w14:textId="77777777" w:rsidTr="00916104">
              <w:trPr>
                <w:trHeight w:val="240"/>
              </w:trPr>
              <w:tc>
                <w:tcPr>
                  <w:tcW w:w="0" w:type="auto"/>
                  <w:vMerge/>
                </w:tcPr>
                <w:p w14:paraId="481E2281" w14:textId="77777777" w:rsidR="00183DF1" w:rsidRPr="00183DF1" w:rsidRDefault="00183DF1" w:rsidP="00183DF1">
                  <w:pPr>
                    <w:spacing w:after="0" w:line="240" w:lineRule="auto"/>
                    <w:jc w:val="both"/>
                    <w:rPr>
                      <w:rFonts w:ascii="Times New Roman" w:hAnsi="Times New Roman" w:cs="Times New Roman"/>
                      <w:sz w:val="24"/>
                      <w:szCs w:val="24"/>
                    </w:rPr>
                  </w:pPr>
                </w:p>
              </w:tc>
              <w:tc>
                <w:tcPr>
                  <w:tcW w:w="0" w:type="auto"/>
                </w:tcPr>
                <w:p w14:paraId="471E9896"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Содержание и речь</w:t>
                  </w:r>
                </w:p>
              </w:tc>
              <w:tc>
                <w:tcPr>
                  <w:tcW w:w="0" w:type="auto"/>
                </w:tcPr>
                <w:p w14:paraId="7BD097A4"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Грамотность</w:t>
                  </w:r>
                </w:p>
              </w:tc>
            </w:tr>
            <w:tr w:rsidR="00183DF1" w:rsidRPr="00183DF1" w14:paraId="31EA9E05" w14:textId="77777777" w:rsidTr="00916104">
              <w:tc>
                <w:tcPr>
                  <w:tcW w:w="0" w:type="auto"/>
                </w:tcPr>
                <w:p w14:paraId="6C20F22D" w14:textId="77777777" w:rsidR="00183DF1" w:rsidRPr="004319D2" w:rsidRDefault="00183DF1" w:rsidP="00183DF1">
                  <w:pPr>
                    <w:spacing w:after="0" w:line="240" w:lineRule="auto"/>
                    <w:jc w:val="both"/>
                    <w:rPr>
                      <w:rFonts w:ascii="Times New Roman" w:hAnsi="Times New Roman" w:cs="Times New Roman"/>
                      <w:sz w:val="24"/>
                      <w:szCs w:val="24"/>
                    </w:rPr>
                  </w:pPr>
                  <w:r w:rsidRPr="004319D2">
                    <w:rPr>
                      <w:rFonts w:ascii="Times New Roman" w:hAnsi="Times New Roman" w:cs="Times New Roman"/>
                      <w:sz w:val="24"/>
                      <w:szCs w:val="24"/>
                    </w:rPr>
                    <w:t>«5»</w:t>
                  </w:r>
                </w:p>
              </w:tc>
              <w:tc>
                <w:tcPr>
                  <w:tcW w:w="0" w:type="auto"/>
                </w:tcPr>
                <w:p w14:paraId="46F78FC0"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1. Содержание работы полностью соответствует теме.</w:t>
                  </w:r>
                </w:p>
                <w:p w14:paraId="225285B4"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2. Фактические ошибки отсутствуют.</w:t>
                  </w:r>
                </w:p>
                <w:p w14:paraId="52E012C5"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3. Содержание излагается последовательно.</w:t>
                  </w:r>
                </w:p>
                <w:p w14:paraId="793CFB3C"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4. работа отличается богатством словаря, разнообразием используемых синтаксических конструкций, точностью словоупотребления.</w:t>
                  </w:r>
                </w:p>
                <w:p w14:paraId="337F2DAD"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lastRenderedPageBreak/>
                    <w:t>5. достигнуто стилевое единство и выразительность текста.</w:t>
                  </w:r>
                </w:p>
                <w:p w14:paraId="31080982"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В целом в работе допускается 1 недочёт в содержании и 1-2 речевых недочёта</w:t>
                  </w:r>
                </w:p>
              </w:tc>
              <w:tc>
                <w:tcPr>
                  <w:tcW w:w="0" w:type="auto"/>
                </w:tcPr>
                <w:p w14:paraId="1C619AE4"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lastRenderedPageBreak/>
                    <w:t>0/0</w:t>
                  </w:r>
                </w:p>
                <w:p w14:paraId="677FEE6C" w14:textId="77777777" w:rsidR="00183DF1" w:rsidRPr="00183DF1" w:rsidRDefault="00183DF1" w:rsidP="00183DF1">
                  <w:pPr>
                    <w:spacing w:after="0" w:line="240" w:lineRule="auto"/>
                    <w:jc w:val="both"/>
                    <w:rPr>
                      <w:rFonts w:ascii="Times New Roman" w:hAnsi="Times New Roman" w:cs="Times New Roman"/>
                      <w:sz w:val="24"/>
                      <w:szCs w:val="24"/>
                    </w:rPr>
                  </w:pPr>
                </w:p>
              </w:tc>
            </w:tr>
            <w:tr w:rsidR="00183DF1" w:rsidRPr="00183DF1" w14:paraId="328F0A3E" w14:textId="77777777" w:rsidTr="00916104">
              <w:tc>
                <w:tcPr>
                  <w:tcW w:w="0" w:type="auto"/>
                </w:tcPr>
                <w:p w14:paraId="10BCF82A" w14:textId="77777777" w:rsidR="00183DF1" w:rsidRPr="004319D2" w:rsidRDefault="00183DF1" w:rsidP="00183DF1">
                  <w:pPr>
                    <w:spacing w:after="0" w:line="240" w:lineRule="auto"/>
                    <w:jc w:val="both"/>
                    <w:rPr>
                      <w:rFonts w:ascii="Times New Roman" w:hAnsi="Times New Roman" w:cs="Times New Roman"/>
                      <w:sz w:val="24"/>
                      <w:szCs w:val="24"/>
                    </w:rPr>
                  </w:pPr>
                  <w:r w:rsidRPr="004319D2">
                    <w:rPr>
                      <w:rFonts w:ascii="Times New Roman" w:hAnsi="Times New Roman" w:cs="Times New Roman"/>
                      <w:sz w:val="24"/>
                      <w:szCs w:val="24"/>
                    </w:rPr>
                    <w:t>«4»</w:t>
                  </w:r>
                </w:p>
              </w:tc>
              <w:tc>
                <w:tcPr>
                  <w:tcW w:w="0" w:type="auto"/>
                </w:tcPr>
                <w:p w14:paraId="3C892EA3"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1. Содержание работы в основном соответствует теме (имеются незначительные отклонения от темы).</w:t>
                  </w:r>
                </w:p>
                <w:p w14:paraId="75CEF2B6"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2. Содержание в основном достоверно, но имеются единичные фактические неточности.</w:t>
                  </w:r>
                </w:p>
                <w:p w14:paraId="1F42259B"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3. Имеются незначительные нарушения последовательности изложении мыслей.</w:t>
                  </w:r>
                </w:p>
                <w:p w14:paraId="47A97DF4"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4. Лексический и грамматический строй речи достаточно разнообразен.</w:t>
                  </w:r>
                </w:p>
                <w:p w14:paraId="4C51E0E4"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5. Стиль работы отличается единством и остаточной выразительностью.</w:t>
                  </w:r>
                </w:p>
                <w:p w14:paraId="7C2D7034"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В целом в работе допускается не более 2 недочётов в содержании и не более 3-4 речевых недочётов</w:t>
                  </w:r>
                </w:p>
              </w:tc>
              <w:tc>
                <w:tcPr>
                  <w:tcW w:w="0" w:type="auto"/>
                </w:tcPr>
                <w:p w14:paraId="763671E0"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Допускаются ошибки:</w:t>
                  </w:r>
                </w:p>
                <w:p w14:paraId="21BB894D"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0/1, 1/0, 2/2, 1/3, а также две грамматические</w:t>
                  </w:r>
                </w:p>
              </w:tc>
            </w:tr>
            <w:tr w:rsidR="00183DF1" w:rsidRPr="00183DF1" w14:paraId="5296CD05" w14:textId="77777777" w:rsidTr="00916104">
              <w:tc>
                <w:tcPr>
                  <w:tcW w:w="0" w:type="auto"/>
                </w:tcPr>
                <w:p w14:paraId="3488BA00" w14:textId="77777777" w:rsidR="00183DF1" w:rsidRPr="008B5103" w:rsidRDefault="00183DF1" w:rsidP="00183DF1">
                  <w:pPr>
                    <w:spacing w:after="0" w:line="240" w:lineRule="auto"/>
                    <w:jc w:val="both"/>
                    <w:rPr>
                      <w:rFonts w:ascii="Times New Roman" w:hAnsi="Times New Roman" w:cs="Times New Roman"/>
                      <w:sz w:val="24"/>
                      <w:szCs w:val="24"/>
                    </w:rPr>
                  </w:pPr>
                  <w:r w:rsidRPr="008B5103">
                    <w:rPr>
                      <w:rFonts w:ascii="Times New Roman" w:hAnsi="Times New Roman" w:cs="Times New Roman"/>
                      <w:sz w:val="24"/>
                      <w:szCs w:val="24"/>
                    </w:rPr>
                    <w:t>«3»</w:t>
                  </w:r>
                </w:p>
              </w:tc>
              <w:tc>
                <w:tcPr>
                  <w:tcW w:w="0" w:type="auto"/>
                </w:tcPr>
                <w:p w14:paraId="7C5464CB"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1. В работе допущены существенные отклонения от темы.</w:t>
                  </w:r>
                </w:p>
                <w:p w14:paraId="4CABB4EF"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2. Работа достоверна в главном, но в ней имеются отдельные фактические неточности.</w:t>
                  </w:r>
                </w:p>
                <w:p w14:paraId="724911F5"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 xml:space="preserve">3. Допущены отдельные нарушения последовательности изложения. </w:t>
                  </w:r>
                </w:p>
                <w:p w14:paraId="7842DBBC"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4. Беден словарь и однообразны употребляемые синтаксические конструкции, встречается неправильное словоупотребление.</w:t>
                  </w:r>
                </w:p>
                <w:p w14:paraId="37F4C5B1"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5. Стиль работы не отличается единством, речь недостаточно выразительна.</w:t>
                  </w:r>
                </w:p>
                <w:p w14:paraId="4450DDA9"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В целом в работе допускается не более 4 недочётов в содержании и 5 речевых недочётов</w:t>
                  </w:r>
                </w:p>
              </w:tc>
              <w:tc>
                <w:tcPr>
                  <w:tcW w:w="0" w:type="auto"/>
                </w:tcPr>
                <w:p w14:paraId="6D54655F"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Допускаются ошибки:</w:t>
                  </w:r>
                </w:p>
                <w:p w14:paraId="59C1EA91"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0/4, 3/0, 3/1, 4/4, 3/5, а также 3-6 грамматических</w:t>
                  </w:r>
                </w:p>
                <w:p w14:paraId="7F509CA8" w14:textId="77777777" w:rsidR="00183DF1" w:rsidRPr="00183DF1" w:rsidRDefault="00183DF1" w:rsidP="00183DF1">
                  <w:pPr>
                    <w:spacing w:after="0" w:line="240" w:lineRule="auto"/>
                    <w:jc w:val="both"/>
                    <w:rPr>
                      <w:rFonts w:ascii="Times New Roman" w:hAnsi="Times New Roman" w:cs="Times New Roman"/>
                      <w:sz w:val="24"/>
                      <w:szCs w:val="24"/>
                    </w:rPr>
                  </w:pPr>
                </w:p>
              </w:tc>
            </w:tr>
            <w:tr w:rsidR="00183DF1" w:rsidRPr="00183DF1" w14:paraId="7F9E348C" w14:textId="77777777" w:rsidTr="00916104">
              <w:tc>
                <w:tcPr>
                  <w:tcW w:w="0" w:type="auto"/>
                </w:tcPr>
                <w:p w14:paraId="7E44198C" w14:textId="77777777" w:rsidR="00183DF1" w:rsidRPr="008B5103" w:rsidRDefault="00183DF1" w:rsidP="00183DF1">
                  <w:pPr>
                    <w:spacing w:after="0" w:line="240" w:lineRule="auto"/>
                    <w:jc w:val="both"/>
                    <w:rPr>
                      <w:rFonts w:ascii="Times New Roman" w:hAnsi="Times New Roman" w:cs="Times New Roman"/>
                      <w:sz w:val="24"/>
                      <w:szCs w:val="24"/>
                    </w:rPr>
                  </w:pPr>
                  <w:r w:rsidRPr="008B5103">
                    <w:rPr>
                      <w:rFonts w:ascii="Times New Roman" w:hAnsi="Times New Roman" w:cs="Times New Roman"/>
                      <w:sz w:val="24"/>
                      <w:szCs w:val="24"/>
                    </w:rPr>
                    <w:t>«2»</w:t>
                  </w:r>
                </w:p>
              </w:tc>
              <w:tc>
                <w:tcPr>
                  <w:tcW w:w="0" w:type="auto"/>
                </w:tcPr>
                <w:p w14:paraId="1594FCCF"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1. Работа не соответствует теме.</w:t>
                  </w:r>
                </w:p>
                <w:p w14:paraId="0FB348E0"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2. Допущено много фактических неточностей.</w:t>
                  </w:r>
                </w:p>
                <w:p w14:paraId="6BFF6B46"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3. нарушена последовательность изложения мыслей во всех частях работы, отсутствует связь между ними, часты случаи неправильного словоупотребления.</w:t>
                  </w:r>
                </w:p>
                <w:p w14:paraId="40C35B95"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14:paraId="219D4669"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5. Нарушено стилевое единство текста.</w:t>
                  </w:r>
                </w:p>
                <w:p w14:paraId="29A2F779"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В целом в работе допущено 6 недочётов в содержании и до 7 речевых недочётов</w:t>
                  </w:r>
                </w:p>
              </w:tc>
              <w:tc>
                <w:tcPr>
                  <w:tcW w:w="0" w:type="auto"/>
                </w:tcPr>
                <w:p w14:paraId="6BFCA1D0"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Допускаются ошибки:</w:t>
                  </w:r>
                </w:p>
                <w:p w14:paraId="55D8A5FE" w14:textId="77777777" w:rsidR="00183DF1" w:rsidRPr="00183DF1" w:rsidRDefault="00183DF1" w:rsidP="00183DF1">
                  <w:pPr>
                    <w:spacing w:after="0" w:line="240" w:lineRule="auto"/>
                    <w:jc w:val="both"/>
                    <w:rPr>
                      <w:rFonts w:ascii="Times New Roman" w:hAnsi="Times New Roman" w:cs="Times New Roman"/>
                      <w:sz w:val="24"/>
                      <w:szCs w:val="24"/>
                    </w:rPr>
                  </w:pPr>
                  <w:r w:rsidRPr="00183DF1">
                    <w:rPr>
                      <w:rFonts w:ascii="Times New Roman" w:hAnsi="Times New Roman" w:cs="Times New Roman"/>
                      <w:sz w:val="24"/>
                      <w:szCs w:val="24"/>
                    </w:rPr>
                    <w:t>5/0, 0/5, 6/0, 0/6, 7/7, 6/8, 5/9, 8/6, а также 7 грамматических</w:t>
                  </w:r>
                </w:p>
                <w:p w14:paraId="7364DDCF" w14:textId="77777777" w:rsidR="00183DF1" w:rsidRPr="00183DF1" w:rsidRDefault="00183DF1" w:rsidP="00183DF1">
                  <w:pPr>
                    <w:spacing w:after="0" w:line="240" w:lineRule="auto"/>
                    <w:jc w:val="both"/>
                    <w:rPr>
                      <w:rFonts w:ascii="Times New Roman" w:hAnsi="Times New Roman" w:cs="Times New Roman"/>
                      <w:sz w:val="24"/>
                      <w:szCs w:val="24"/>
                    </w:rPr>
                  </w:pPr>
                </w:p>
              </w:tc>
            </w:tr>
          </w:tbl>
          <w:p w14:paraId="7352E3DB" w14:textId="77777777" w:rsidR="00183DF1" w:rsidRPr="00183DF1" w:rsidRDefault="00183DF1" w:rsidP="00183DF1">
            <w:pPr>
              <w:ind w:firstLine="708"/>
              <w:jc w:val="both"/>
              <w:rPr>
                <w:rFonts w:ascii="Times New Roman" w:hAnsi="Times New Roman" w:cs="Times New Roman"/>
                <w:sz w:val="24"/>
                <w:szCs w:val="24"/>
              </w:rPr>
            </w:pPr>
          </w:p>
          <w:p w14:paraId="4DFC3248" w14:textId="77777777" w:rsidR="00183DF1" w:rsidRPr="00183DF1" w:rsidRDefault="00183DF1" w:rsidP="00183DF1">
            <w:pPr>
              <w:ind w:firstLine="708"/>
              <w:jc w:val="both"/>
              <w:rPr>
                <w:rFonts w:ascii="Times New Roman" w:hAnsi="Times New Roman" w:cs="Times New Roman"/>
                <w:sz w:val="28"/>
                <w:szCs w:val="28"/>
              </w:rPr>
            </w:pPr>
            <w:r w:rsidRPr="00183DF1">
              <w:rPr>
                <w:rFonts w:ascii="Times New Roman" w:hAnsi="Times New Roman" w:cs="Times New Roman"/>
                <w:sz w:val="28"/>
                <w:szCs w:val="28"/>
              </w:rPr>
              <w:t xml:space="preserve">При оценке сочинения учитывается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w:t>
            </w:r>
            <w:r w:rsidRPr="00183DF1">
              <w:rPr>
                <w:rFonts w:ascii="Times New Roman" w:hAnsi="Times New Roman" w:cs="Times New Roman"/>
                <w:sz w:val="28"/>
                <w:szCs w:val="28"/>
              </w:rPr>
              <w:lastRenderedPageBreak/>
              <w:t>хорошая реализация позволяют повысить первую оценку за сочинение на один балл.</w:t>
            </w:r>
          </w:p>
          <w:p w14:paraId="5F21D962" w14:textId="77777777" w:rsidR="00183DF1" w:rsidRPr="00183DF1" w:rsidRDefault="00183DF1" w:rsidP="00183DF1">
            <w:pPr>
              <w:ind w:firstLine="708"/>
              <w:jc w:val="both"/>
              <w:rPr>
                <w:rFonts w:ascii="Times New Roman" w:hAnsi="Times New Roman" w:cs="Times New Roman"/>
                <w:sz w:val="28"/>
                <w:szCs w:val="28"/>
              </w:rPr>
            </w:pPr>
            <w:r w:rsidRPr="00183DF1">
              <w:rPr>
                <w:rFonts w:ascii="Times New Roman" w:hAnsi="Times New Roman" w:cs="Times New Roman"/>
                <w:sz w:val="28"/>
                <w:szCs w:val="28"/>
              </w:rPr>
              <w:t xml:space="preserve">Если объём сочинения в полтора-два </w:t>
            </w:r>
            <w:proofErr w:type="gramStart"/>
            <w:r w:rsidRPr="00183DF1">
              <w:rPr>
                <w:rFonts w:ascii="Times New Roman" w:hAnsi="Times New Roman" w:cs="Times New Roman"/>
                <w:sz w:val="28"/>
                <w:szCs w:val="28"/>
              </w:rPr>
              <w:t>раза</w:t>
            </w:r>
            <w:proofErr w:type="gramEnd"/>
            <w:r w:rsidRPr="00183DF1">
              <w:rPr>
                <w:rFonts w:ascii="Times New Roman" w:hAnsi="Times New Roman" w:cs="Times New Roman"/>
                <w:sz w:val="28"/>
                <w:szCs w:val="28"/>
              </w:rPr>
              <w:t xml:space="preserve"> больше указанного выше, то при оценке работы следует исходить из нормативов, увеличенных для отметки «4» на одну, а для отметки «3» на две единицы (повышение количеств</w:t>
            </w:r>
            <w:r w:rsidR="008B5103">
              <w:rPr>
                <w:rFonts w:ascii="Times New Roman" w:hAnsi="Times New Roman" w:cs="Times New Roman"/>
                <w:sz w:val="28"/>
                <w:szCs w:val="28"/>
              </w:rPr>
              <w:t>а</w:t>
            </w:r>
            <w:r w:rsidRPr="00183DF1">
              <w:rPr>
                <w:rFonts w:ascii="Times New Roman" w:hAnsi="Times New Roman" w:cs="Times New Roman"/>
                <w:sz w:val="28"/>
                <w:szCs w:val="28"/>
              </w:rPr>
              <w:t xml:space="preserve"> допустимых о</w:t>
            </w:r>
            <w:r w:rsidR="008B5103">
              <w:rPr>
                <w:rFonts w:ascii="Times New Roman" w:hAnsi="Times New Roman" w:cs="Times New Roman"/>
                <w:sz w:val="28"/>
                <w:szCs w:val="28"/>
              </w:rPr>
              <w:t>шиб</w:t>
            </w:r>
            <w:r w:rsidRPr="00183DF1">
              <w:rPr>
                <w:rFonts w:ascii="Times New Roman" w:hAnsi="Times New Roman" w:cs="Times New Roman"/>
                <w:sz w:val="28"/>
                <w:szCs w:val="28"/>
              </w:rPr>
              <w:t>ок на указанное число единиц). При выставлении оценки «5» превышение объёма сочинения не принимается во внимание.</w:t>
            </w:r>
          </w:p>
          <w:p w14:paraId="309D6DA7" w14:textId="77777777" w:rsidR="00183DF1" w:rsidRPr="00183DF1" w:rsidRDefault="00183DF1" w:rsidP="00183DF1">
            <w:pPr>
              <w:ind w:firstLine="708"/>
              <w:jc w:val="both"/>
              <w:rPr>
                <w:rFonts w:ascii="Times New Roman" w:hAnsi="Times New Roman" w:cs="Times New Roman"/>
                <w:sz w:val="28"/>
                <w:szCs w:val="28"/>
              </w:rPr>
            </w:pPr>
            <w:r w:rsidRPr="00183DF1">
              <w:rPr>
                <w:rFonts w:ascii="Times New Roman" w:hAnsi="Times New Roman" w:cs="Times New Roman"/>
                <w:sz w:val="28"/>
                <w:szCs w:val="28"/>
              </w:rP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14:paraId="22846C79" w14:textId="77777777" w:rsidR="00183DF1" w:rsidRPr="008B5103" w:rsidRDefault="00183DF1" w:rsidP="008B5103">
            <w:pPr>
              <w:jc w:val="center"/>
              <w:rPr>
                <w:rFonts w:ascii="Times New Roman" w:hAnsi="Times New Roman" w:cs="Times New Roman"/>
                <w:sz w:val="28"/>
                <w:szCs w:val="28"/>
              </w:rPr>
            </w:pPr>
            <w:r w:rsidRPr="008B5103">
              <w:rPr>
                <w:rFonts w:ascii="Times New Roman" w:hAnsi="Times New Roman" w:cs="Times New Roman"/>
                <w:sz w:val="28"/>
                <w:szCs w:val="28"/>
              </w:rPr>
              <w:t>Оценивание результатов обучения по литературе</w:t>
            </w:r>
          </w:p>
          <w:p w14:paraId="4D421867" w14:textId="77777777" w:rsidR="00183DF1" w:rsidRPr="00183DF1" w:rsidRDefault="00183DF1" w:rsidP="00183DF1">
            <w:pPr>
              <w:ind w:firstLine="708"/>
              <w:jc w:val="both"/>
              <w:rPr>
                <w:rFonts w:ascii="Times New Roman" w:hAnsi="Times New Roman" w:cs="Times New Roman"/>
                <w:sz w:val="28"/>
                <w:szCs w:val="28"/>
              </w:rPr>
            </w:pPr>
            <w:r w:rsidRPr="008B5103">
              <w:rPr>
                <w:rFonts w:ascii="Times New Roman" w:hAnsi="Times New Roman" w:cs="Times New Roman"/>
                <w:sz w:val="28"/>
                <w:szCs w:val="28"/>
              </w:rPr>
              <w:t>Оценивание устных ответов учащихся</w:t>
            </w:r>
            <w:r w:rsidRPr="00183DF1">
              <w:rPr>
                <w:rFonts w:ascii="Times New Roman" w:hAnsi="Times New Roman" w:cs="Times New Roman"/>
                <w:sz w:val="28"/>
                <w:szCs w:val="28"/>
              </w:rPr>
              <w:t xml:space="preserve"> (учитывается знание текста и понимание идейно-художественного содержания изученного произведения; умение объяснять взаимосвязь событий, характер и поступки</w:t>
            </w:r>
            <w:r w:rsidR="008B5103">
              <w:rPr>
                <w:rFonts w:ascii="Times New Roman" w:hAnsi="Times New Roman" w:cs="Times New Roman"/>
                <w:sz w:val="28"/>
                <w:szCs w:val="28"/>
              </w:rPr>
              <w:t xml:space="preserve"> </w:t>
            </w:r>
            <w:r w:rsidRPr="00183DF1">
              <w:rPr>
                <w:rFonts w:ascii="Times New Roman" w:hAnsi="Times New Roman" w:cs="Times New Roman"/>
                <w:sz w:val="28"/>
                <w:szCs w:val="28"/>
              </w:rPr>
              <w:t>героев; понимание роли художественных средств в раскрытия идейно-эстетического содержания</w:t>
            </w:r>
            <w:r w:rsidR="008B5103">
              <w:rPr>
                <w:rFonts w:ascii="Times New Roman" w:hAnsi="Times New Roman" w:cs="Times New Roman"/>
                <w:sz w:val="28"/>
                <w:szCs w:val="28"/>
              </w:rPr>
              <w:t xml:space="preserve"> </w:t>
            </w:r>
            <w:r w:rsidRPr="00183DF1">
              <w:rPr>
                <w:rFonts w:ascii="Times New Roman" w:hAnsi="Times New Roman" w:cs="Times New Roman"/>
                <w:sz w:val="28"/>
                <w:szCs w:val="28"/>
              </w:rPr>
              <w:t>изученного произведения; знание теоретико-литературных понятий и умение пользоваться этими знаниями при анализе произведений, изучаемых в классе и прочитанных самостоятельно; речевая грамотность, логичность и последовательность ответа, техника и выразительность чтения).</w:t>
            </w:r>
          </w:p>
          <w:p w14:paraId="7BAEF4F7" w14:textId="77777777" w:rsidR="00183DF1" w:rsidRPr="008B5103" w:rsidRDefault="00183DF1" w:rsidP="00183DF1">
            <w:pPr>
              <w:ind w:firstLine="709"/>
              <w:jc w:val="both"/>
              <w:rPr>
                <w:rFonts w:ascii="Times New Roman" w:hAnsi="Times New Roman" w:cs="Times New Roman"/>
                <w:sz w:val="28"/>
                <w:szCs w:val="28"/>
              </w:rPr>
            </w:pPr>
            <w:r w:rsidRPr="008B5103">
              <w:rPr>
                <w:rFonts w:ascii="Times New Roman" w:hAnsi="Times New Roman" w:cs="Times New Roman"/>
                <w:sz w:val="28"/>
                <w:szCs w:val="28"/>
              </w:rPr>
              <w:t>«5» - за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привлечение текста для аргументации своих выводов; хорошее владение литературной речью.</w:t>
            </w:r>
          </w:p>
          <w:p w14:paraId="01F8A7DD" w14:textId="77777777" w:rsidR="00183DF1" w:rsidRPr="008B5103" w:rsidRDefault="00183DF1" w:rsidP="00183DF1">
            <w:pPr>
              <w:ind w:firstLine="709"/>
              <w:jc w:val="both"/>
              <w:rPr>
                <w:rFonts w:ascii="Times New Roman" w:hAnsi="Times New Roman" w:cs="Times New Roman"/>
                <w:sz w:val="28"/>
                <w:szCs w:val="28"/>
              </w:rPr>
            </w:pPr>
            <w:r w:rsidRPr="008B5103">
              <w:rPr>
                <w:rFonts w:ascii="Times New Roman" w:hAnsi="Times New Roman" w:cs="Times New Roman"/>
                <w:sz w:val="28"/>
                <w:szCs w:val="28"/>
              </w:rPr>
              <w:t>«4» - за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характерные поступки героев и роль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разбора при анализе прочитанных произведений, умение привлекать текст произведения для обоснования своих выводов, владение литературной речью. Однако по одному</w:t>
            </w:r>
            <w:r w:rsidR="00EF253A">
              <w:rPr>
                <w:rFonts w:ascii="Times New Roman" w:hAnsi="Times New Roman" w:cs="Times New Roman"/>
                <w:sz w:val="28"/>
                <w:szCs w:val="28"/>
              </w:rPr>
              <w:t>-</w:t>
            </w:r>
            <w:r w:rsidRPr="008B5103">
              <w:rPr>
                <w:rFonts w:ascii="Times New Roman" w:hAnsi="Times New Roman" w:cs="Times New Roman"/>
                <w:sz w:val="28"/>
                <w:szCs w:val="28"/>
              </w:rPr>
              <w:t>двум из этих компонентов ответа могут быть допущены неточности.</w:t>
            </w:r>
          </w:p>
          <w:p w14:paraId="3B4C6DC7" w14:textId="77777777" w:rsidR="00183DF1" w:rsidRPr="008B5103" w:rsidRDefault="00183DF1" w:rsidP="00183DF1">
            <w:pPr>
              <w:ind w:firstLine="709"/>
              <w:jc w:val="both"/>
              <w:rPr>
                <w:rFonts w:ascii="Times New Roman" w:hAnsi="Times New Roman" w:cs="Times New Roman"/>
                <w:sz w:val="28"/>
                <w:szCs w:val="28"/>
              </w:rPr>
            </w:pPr>
            <w:r w:rsidRPr="008B5103">
              <w:rPr>
                <w:rFonts w:ascii="Times New Roman" w:hAnsi="Times New Roman" w:cs="Times New Roman"/>
                <w:sz w:val="28"/>
                <w:szCs w:val="28"/>
              </w:rPr>
              <w:t>«3» - за ответ, свидетельствующий о знании и понимании текста изучаемого произведения; умении объяснять взаимосвязь основных событий, характерные поступки главных героев и роль важнейших художественных средств в раскрытии идейно-художественного содержания произведения; знание основных вопросов теории, но недостаточное умение пользоваться этими знаниями при анализе произве</w:t>
            </w:r>
            <w:r w:rsidRPr="008B5103">
              <w:rPr>
                <w:rFonts w:ascii="Times New Roman" w:hAnsi="Times New Roman" w:cs="Times New Roman"/>
                <w:sz w:val="28"/>
                <w:szCs w:val="28"/>
              </w:rPr>
              <w:lastRenderedPageBreak/>
              <w:t>дения, ограниченность навыка разбора и недостаточное умение привлекать текст произведения для подтверждения своих выводов.</w:t>
            </w:r>
            <w:r w:rsidR="00EF253A">
              <w:rPr>
                <w:rFonts w:ascii="Times New Roman" w:hAnsi="Times New Roman" w:cs="Times New Roman"/>
                <w:sz w:val="28"/>
                <w:szCs w:val="28"/>
              </w:rPr>
              <w:t xml:space="preserve"> </w:t>
            </w:r>
            <w:r w:rsidRPr="008B5103">
              <w:rPr>
                <w:rFonts w:ascii="Times New Roman" w:hAnsi="Times New Roman" w:cs="Times New Roman"/>
                <w:sz w:val="28"/>
                <w:szCs w:val="28"/>
              </w:rPr>
              <w:t>Допускается не более двух-трех ошибок в содержании ответа, а также ряд недостатков в его композиции и языке.</w:t>
            </w:r>
          </w:p>
          <w:p w14:paraId="7E1C3060" w14:textId="77777777" w:rsidR="00183DF1" w:rsidRPr="008B5103" w:rsidRDefault="00183DF1" w:rsidP="00183DF1">
            <w:pPr>
              <w:ind w:firstLine="709"/>
              <w:jc w:val="both"/>
              <w:rPr>
                <w:rFonts w:ascii="Times New Roman" w:hAnsi="Times New Roman" w:cs="Times New Roman"/>
                <w:sz w:val="28"/>
                <w:szCs w:val="28"/>
              </w:rPr>
            </w:pPr>
            <w:r w:rsidRPr="008B5103">
              <w:rPr>
                <w:rFonts w:ascii="Times New Roman" w:hAnsi="Times New Roman" w:cs="Times New Roman"/>
                <w:sz w:val="28"/>
                <w:szCs w:val="28"/>
              </w:rPr>
              <w:t>«2» - за ответ, обнаруживающий незнание содержания произведения в целом, неумение объяснять поведение,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и слабое владение литературной речью.</w:t>
            </w:r>
          </w:p>
          <w:p w14:paraId="1A78D5DA" w14:textId="77777777" w:rsidR="00183DF1" w:rsidRPr="00183DF1" w:rsidRDefault="00183DF1" w:rsidP="00183DF1">
            <w:pPr>
              <w:ind w:firstLine="708"/>
              <w:jc w:val="both"/>
              <w:rPr>
                <w:rFonts w:ascii="Times New Roman" w:hAnsi="Times New Roman" w:cs="Times New Roman"/>
                <w:sz w:val="28"/>
                <w:szCs w:val="28"/>
              </w:rPr>
            </w:pPr>
            <w:r w:rsidRPr="008B5103">
              <w:rPr>
                <w:rFonts w:ascii="Times New Roman" w:hAnsi="Times New Roman" w:cs="Times New Roman"/>
                <w:sz w:val="28"/>
                <w:szCs w:val="28"/>
              </w:rPr>
              <w:t>Оценивание сочинений (учитывается правильное понимание темы</w:t>
            </w:r>
            <w:r w:rsidRPr="00183DF1">
              <w:rPr>
                <w:rFonts w:ascii="Times New Roman" w:hAnsi="Times New Roman" w:cs="Times New Roman"/>
                <w:sz w:val="28"/>
                <w:szCs w:val="28"/>
              </w:rPr>
              <w:t>, глубина, и полнота ее раскрытия, верная передача фактов, правильное объяснение событий и поведения героев, исходя из идейно-эстетического содержания произведения, доказательность основных положени</w:t>
            </w:r>
            <w:r w:rsidR="00EF253A">
              <w:rPr>
                <w:rFonts w:ascii="Times New Roman" w:hAnsi="Times New Roman" w:cs="Times New Roman"/>
                <w:sz w:val="28"/>
                <w:szCs w:val="28"/>
              </w:rPr>
              <w:t>й</w:t>
            </w:r>
            <w:r w:rsidRPr="00183DF1">
              <w:rPr>
                <w:rFonts w:ascii="Times New Roman" w:hAnsi="Times New Roman" w:cs="Times New Roman"/>
                <w:sz w:val="28"/>
                <w:szCs w:val="28"/>
              </w:rPr>
              <w:t>, привлечение материала, важного и существенного для раскрытия темы, умение делать выводы и обобщения, точность в цитатах и умение включать их в текст сочинения, соразмерность частей сочинения, логичность связей и переходов между ними, точность и богатство лексики, умение пользоваться изобразительными средствами языка).</w:t>
            </w:r>
          </w:p>
          <w:p w14:paraId="28B0D327" w14:textId="77777777" w:rsidR="00183DF1" w:rsidRPr="00183DF1" w:rsidRDefault="00183DF1" w:rsidP="00183DF1">
            <w:pPr>
              <w:ind w:firstLine="709"/>
              <w:jc w:val="both"/>
              <w:rPr>
                <w:rFonts w:ascii="Times New Roman" w:hAnsi="Times New Roman" w:cs="Times New Roman"/>
                <w:sz w:val="28"/>
                <w:szCs w:val="28"/>
              </w:rPr>
            </w:pPr>
            <w:r w:rsidRPr="00EF253A">
              <w:rPr>
                <w:rFonts w:ascii="Times New Roman" w:hAnsi="Times New Roman" w:cs="Times New Roman"/>
                <w:sz w:val="28"/>
                <w:szCs w:val="28"/>
              </w:rPr>
              <w:t>«5»</w:t>
            </w:r>
            <w:r w:rsidRPr="00183DF1">
              <w:rPr>
                <w:rFonts w:ascii="Times New Roman" w:hAnsi="Times New Roman" w:cs="Times New Roman"/>
                <w:sz w:val="28"/>
                <w:szCs w:val="28"/>
              </w:rPr>
              <w:t xml:space="preserve"> ставится за сочинение:</w:t>
            </w:r>
          </w:p>
          <w:p w14:paraId="22A15989" w14:textId="77777777" w:rsidR="00183DF1" w:rsidRPr="00A271AA" w:rsidRDefault="00183DF1" w:rsidP="00A271AA">
            <w:pPr>
              <w:pStyle w:val="a6"/>
              <w:numPr>
                <w:ilvl w:val="0"/>
                <w:numId w:val="27"/>
              </w:numPr>
              <w:jc w:val="both"/>
              <w:rPr>
                <w:sz w:val="28"/>
                <w:szCs w:val="28"/>
              </w:rPr>
            </w:pPr>
            <w:r w:rsidRPr="00A271AA">
              <w:rPr>
                <w:sz w:val="28"/>
                <w:szCs w:val="28"/>
              </w:rPr>
              <w:t>глубоко и аргументировано раскрывающее тему, свидетельствующее об отличном знании текста произведения и других материалов, необходимых для ее раскрытия, умени</w:t>
            </w:r>
            <w:r w:rsidR="00A271AA" w:rsidRPr="00A271AA">
              <w:rPr>
                <w:sz w:val="28"/>
                <w:szCs w:val="28"/>
              </w:rPr>
              <w:t xml:space="preserve">и </w:t>
            </w:r>
            <w:r w:rsidRPr="00A271AA">
              <w:rPr>
                <w:sz w:val="28"/>
                <w:szCs w:val="28"/>
              </w:rPr>
              <w:t>делать выводы и обобщения;</w:t>
            </w:r>
          </w:p>
          <w:p w14:paraId="22F4927F" w14:textId="77777777" w:rsidR="00183DF1" w:rsidRPr="00A271AA" w:rsidRDefault="00183DF1" w:rsidP="00A271AA">
            <w:pPr>
              <w:pStyle w:val="a6"/>
              <w:numPr>
                <w:ilvl w:val="0"/>
                <w:numId w:val="27"/>
              </w:numPr>
              <w:jc w:val="both"/>
              <w:rPr>
                <w:sz w:val="28"/>
                <w:szCs w:val="28"/>
              </w:rPr>
            </w:pPr>
            <w:r w:rsidRPr="00A271AA">
              <w:rPr>
                <w:sz w:val="28"/>
                <w:szCs w:val="28"/>
              </w:rPr>
              <w:t>стройное по композиции, логическое и последовательное в изложении мыслей;</w:t>
            </w:r>
          </w:p>
          <w:p w14:paraId="1BA4CEAE" w14:textId="77777777" w:rsidR="00183DF1" w:rsidRPr="00A271AA" w:rsidRDefault="00183DF1" w:rsidP="00A271AA">
            <w:pPr>
              <w:pStyle w:val="a6"/>
              <w:numPr>
                <w:ilvl w:val="0"/>
                <w:numId w:val="27"/>
              </w:numPr>
              <w:jc w:val="both"/>
              <w:rPr>
                <w:sz w:val="28"/>
                <w:szCs w:val="28"/>
              </w:rPr>
            </w:pPr>
            <w:r w:rsidRPr="00A271AA">
              <w:rPr>
                <w:sz w:val="28"/>
                <w:szCs w:val="28"/>
              </w:rPr>
              <w:t>написанное правильным литературным языком и стилистически соответствующее содержанию;</w:t>
            </w:r>
          </w:p>
          <w:p w14:paraId="1C99BA10" w14:textId="77777777" w:rsidR="00183DF1" w:rsidRPr="00A271AA" w:rsidRDefault="00183DF1" w:rsidP="00A271AA">
            <w:pPr>
              <w:pStyle w:val="a6"/>
              <w:numPr>
                <w:ilvl w:val="0"/>
                <w:numId w:val="27"/>
              </w:numPr>
              <w:jc w:val="both"/>
              <w:rPr>
                <w:sz w:val="28"/>
                <w:szCs w:val="28"/>
              </w:rPr>
            </w:pPr>
            <w:r w:rsidRPr="00A271AA">
              <w:rPr>
                <w:sz w:val="28"/>
                <w:szCs w:val="28"/>
              </w:rPr>
              <w:t>допускается одна-две неточности в содержании.</w:t>
            </w:r>
          </w:p>
          <w:p w14:paraId="5083AAEA" w14:textId="77777777" w:rsidR="00183DF1" w:rsidRPr="00183DF1" w:rsidRDefault="00183DF1" w:rsidP="00183DF1">
            <w:pPr>
              <w:ind w:firstLine="709"/>
              <w:jc w:val="both"/>
              <w:rPr>
                <w:rFonts w:ascii="Times New Roman" w:hAnsi="Times New Roman" w:cs="Times New Roman"/>
                <w:sz w:val="28"/>
                <w:szCs w:val="28"/>
              </w:rPr>
            </w:pPr>
            <w:r w:rsidRPr="00A271AA">
              <w:rPr>
                <w:rFonts w:ascii="Times New Roman" w:hAnsi="Times New Roman" w:cs="Times New Roman"/>
                <w:sz w:val="28"/>
                <w:szCs w:val="28"/>
              </w:rPr>
              <w:t>«4»</w:t>
            </w:r>
            <w:r w:rsidRPr="00183DF1">
              <w:rPr>
                <w:rFonts w:ascii="Times New Roman" w:hAnsi="Times New Roman" w:cs="Times New Roman"/>
                <w:sz w:val="28"/>
                <w:szCs w:val="28"/>
              </w:rPr>
              <w:t xml:space="preserve"> ставится за сочинение:</w:t>
            </w:r>
          </w:p>
          <w:p w14:paraId="6640A833" w14:textId="77777777" w:rsidR="00183DF1" w:rsidRPr="00A271AA" w:rsidRDefault="00183DF1" w:rsidP="00A271AA">
            <w:pPr>
              <w:pStyle w:val="a6"/>
              <w:numPr>
                <w:ilvl w:val="0"/>
                <w:numId w:val="28"/>
              </w:numPr>
              <w:jc w:val="both"/>
              <w:rPr>
                <w:sz w:val="28"/>
                <w:szCs w:val="28"/>
              </w:rPr>
            </w:pPr>
            <w:r w:rsidRPr="00A271AA">
              <w:rPr>
                <w:sz w:val="28"/>
                <w:szCs w:val="28"/>
              </w:rPr>
              <w:t>достаточно полно и убедительно раскрывающее тему с незначительными отклонениями от нее;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w:t>
            </w:r>
          </w:p>
          <w:p w14:paraId="59819A85" w14:textId="77777777" w:rsidR="00183DF1" w:rsidRPr="00A271AA" w:rsidRDefault="00183DF1" w:rsidP="00A271AA">
            <w:pPr>
              <w:pStyle w:val="a6"/>
              <w:numPr>
                <w:ilvl w:val="0"/>
                <w:numId w:val="28"/>
              </w:numPr>
              <w:jc w:val="both"/>
              <w:rPr>
                <w:sz w:val="28"/>
                <w:szCs w:val="28"/>
              </w:rPr>
            </w:pPr>
            <w:r w:rsidRPr="00A271AA">
              <w:rPr>
                <w:sz w:val="28"/>
                <w:szCs w:val="28"/>
              </w:rPr>
              <w:t>логическое и последовательное в изложении содержания;</w:t>
            </w:r>
          </w:p>
          <w:p w14:paraId="5C11D308" w14:textId="77777777" w:rsidR="00183DF1" w:rsidRPr="00A271AA" w:rsidRDefault="00183DF1" w:rsidP="00A271AA">
            <w:pPr>
              <w:pStyle w:val="a6"/>
              <w:numPr>
                <w:ilvl w:val="0"/>
                <w:numId w:val="28"/>
              </w:numPr>
              <w:jc w:val="both"/>
              <w:rPr>
                <w:sz w:val="28"/>
                <w:szCs w:val="28"/>
              </w:rPr>
            </w:pPr>
            <w:r w:rsidRPr="00A271AA">
              <w:rPr>
                <w:sz w:val="28"/>
                <w:szCs w:val="28"/>
              </w:rPr>
              <w:t>написанное правильным литературным языком, стилистически соответствующее содержанию;</w:t>
            </w:r>
          </w:p>
          <w:p w14:paraId="32D9B745" w14:textId="77777777" w:rsidR="00183DF1" w:rsidRPr="00A271AA" w:rsidRDefault="00183DF1" w:rsidP="00A271AA">
            <w:pPr>
              <w:pStyle w:val="a6"/>
              <w:numPr>
                <w:ilvl w:val="0"/>
                <w:numId w:val="28"/>
              </w:numPr>
              <w:jc w:val="both"/>
              <w:rPr>
                <w:sz w:val="28"/>
                <w:szCs w:val="28"/>
              </w:rPr>
            </w:pPr>
            <w:r w:rsidRPr="00A271AA">
              <w:rPr>
                <w:sz w:val="28"/>
                <w:szCs w:val="28"/>
              </w:rPr>
              <w:t>допускаются две-три неточности: в содержании, а также не более трех-четырех речевых недочетов.</w:t>
            </w:r>
          </w:p>
          <w:p w14:paraId="655891FA" w14:textId="77777777" w:rsidR="00183DF1" w:rsidRPr="00183DF1" w:rsidRDefault="00183DF1" w:rsidP="00183DF1">
            <w:pPr>
              <w:ind w:firstLine="709"/>
              <w:jc w:val="both"/>
              <w:rPr>
                <w:rFonts w:ascii="Times New Roman" w:hAnsi="Times New Roman" w:cs="Times New Roman"/>
                <w:sz w:val="28"/>
                <w:szCs w:val="28"/>
              </w:rPr>
            </w:pPr>
            <w:r w:rsidRPr="00A271AA">
              <w:rPr>
                <w:rFonts w:ascii="Times New Roman" w:hAnsi="Times New Roman" w:cs="Times New Roman"/>
                <w:sz w:val="28"/>
                <w:szCs w:val="28"/>
              </w:rPr>
              <w:t>«3»</w:t>
            </w:r>
            <w:r w:rsidRPr="00183DF1">
              <w:rPr>
                <w:rFonts w:ascii="Times New Roman" w:hAnsi="Times New Roman" w:cs="Times New Roman"/>
                <w:sz w:val="28"/>
                <w:szCs w:val="28"/>
              </w:rPr>
              <w:t xml:space="preserve"> ставится за сочинение, в котором:</w:t>
            </w:r>
          </w:p>
          <w:p w14:paraId="11E521B4" w14:textId="77777777" w:rsidR="00183DF1" w:rsidRPr="00A271AA" w:rsidRDefault="00183DF1" w:rsidP="00A271AA">
            <w:pPr>
              <w:pStyle w:val="a6"/>
              <w:numPr>
                <w:ilvl w:val="0"/>
                <w:numId w:val="29"/>
              </w:numPr>
              <w:jc w:val="both"/>
              <w:rPr>
                <w:sz w:val="28"/>
                <w:szCs w:val="28"/>
              </w:rPr>
            </w:pPr>
            <w:r w:rsidRPr="00A271AA">
              <w:rPr>
                <w:sz w:val="28"/>
                <w:szCs w:val="28"/>
              </w:rPr>
              <w:t>в главном и основном раскрывается тема, в целом дан верный, но односторонний или недостаточно полный ответ на</w:t>
            </w:r>
            <w:r w:rsidR="00A271AA" w:rsidRPr="00A271AA">
              <w:rPr>
                <w:sz w:val="28"/>
                <w:szCs w:val="28"/>
              </w:rPr>
              <w:t xml:space="preserve"> </w:t>
            </w:r>
            <w:r w:rsidRPr="00A271AA">
              <w:rPr>
                <w:sz w:val="28"/>
                <w:szCs w:val="28"/>
              </w:rPr>
              <w:t xml:space="preserve">тему; допущены отклонения от нее или отдельные ошибки в изложении </w:t>
            </w:r>
            <w:r w:rsidRPr="00A271AA">
              <w:rPr>
                <w:sz w:val="28"/>
                <w:szCs w:val="28"/>
              </w:rPr>
              <w:lastRenderedPageBreak/>
              <w:t>фактического материала; обнаруживается недостаточное умение делать выводы и обобщения;</w:t>
            </w:r>
          </w:p>
          <w:p w14:paraId="1E4AAFDD" w14:textId="77777777" w:rsidR="00183DF1" w:rsidRPr="00A271AA" w:rsidRDefault="00183DF1" w:rsidP="00A271AA">
            <w:pPr>
              <w:pStyle w:val="a6"/>
              <w:numPr>
                <w:ilvl w:val="0"/>
                <w:numId w:val="29"/>
              </w:numPr>
              <w:jc w:val="both"/>
              <w:rPr>
                <w:sz w:val="28"/>
                <w:szCs w:val="28"/>
              </w:rPr>
            </w:pPr>
            <w:r w:rsidRPr="00A271AA">
              <w:rPr>
                <w:sz w:val="28"/>
                <w:szCs w:val="28"/>
              </w:rPr>
              <w:t>материал излагается достаточно логично, но имеются отдельные нарушения последовательности выражения мыслей;</w:t>
            </w:r>
          </w:p>
          <w:p w14:paraId="324970FA" w14:textId="77777777" w:rsidR="00183DF1" w:rsidRPr="00A271AA" w:rsidRDefault="00183DF1" w:rsidP="00A271AA">
            <w:pPr>
              <w:pStyle w:val="a6"/>
              <w:numPr>
                <w:ilvl w:val="0"/>
                <w:numId w:val="29"/>
              </w:numPr>
              <w:jc w:val="both"/>
              <w:rPr>
                <w:sz w:val="28"/>
                <w:szCs w:val="28"/>
              </w:rPr>
            </w:pPr>
            <w:r w:rsidRPr="00A271AA">
              <w:rPr>
                <w:sz w:val="28"/>
                <w:szCs w:val="28"/>
              </w:rPr>
              <w:t>материал излагается достаточно логично, но имеются отдельные нарушения последовательности выражения мыслей;</w:t>
            </w:r>
          </w:p>
          <w:p w14:paraId="467FE96E" w14:textId="77777777" w:rsidR="00183DF1" w:rsidRPr="00A271AA" w:rsidRDefault="00183DF1" w:rsidP="00A271AA">
            <w:pPr>
              <w:pStyle w:val="a6"/>
              <w:numPr>
                <w:ilvl w:val="0"/>
                <w:numId w:val="29"/>
              </w:numPr>
              <w:jc w:val="both"/>
              <w:rPr>
                <w:sz w:val="28"/>
                <w:szCs w:val="28"/>
              </w:rPr>
            </w:pPr>
            <w:r w:rsidRPr="00A271AA">
              <w:rPr>
                <w:sz w:val="28"/>
                <w:szCs w:val="28"/>
              </w:rPr>
              <w:t>обнаруживается владение основами письменной речи;</w:t>
            </w:r>
          </w:p>
          <w:p w14:paraId="342B0D29" w14:textId="77777777" w:rsidR="00183DF1" w:rsidRPr="00A271AA" w:rsidRDefault="00183DF1" w:rsidP="00A271AA">
            <w:pPr>
              <w:pStyle w:val="a6"/>
              <w:numPr>
                <w:ilvl w:val="0"/>
                <w:numId w:val="29"/>
              </w:numPr>
              <w:jc w:val="both"/>
              <w:rPr>
                <w:sz w:val="28"/>
                <w:szCs w:val="28"/>
              </w:rPr>
            </w:pPr>
            <w:r w:rsidRPr="00A271AA">
              <w:rPr>
                <w:sz w:val="28"/>
                <w:szCs w:val="28"/>
              </w:rPr>
              <w:t>в работе имеется не более 4-5 речевых недочетов.</w:t>
            </w:r>
          </w:p>
          <w:p w14:paraId="72A49C75" w14:textId="77777777" w:rsidR="00183DF1" w:rsidRPr="00183DF1" w:rsidRDefault="00183DF1" w:rsidP="00183DF1">
            <w:pPr>
              <w:ind w:firstLine="709"/>
              <w:jc w:val="both"/>
              <w:rPr>
                <w:rFonts w:ascii="Times New Roman" w:hAnsi="Times New Roman" w:cs="Times New Roman"/>
                <w:sz w:val="28"/>
                <w:szCs w:val="28"/>
              </w:rPr>
            </w:pPr>
            <w:r w:rsidRPr="00A271AA">
              <w:rPr>
                <w:rFonts w:ascii="Times New Roman" w:hAnsi="Times New Roman" w:cs="Times New Roman"/>
                <w:sz w:val="28"/>
                <w:szCs w:val="28"/>
              </w:rPr>
              <w:t>«2»</w:t>
            </w:r>
            <w:r w:rsidRPr="00183DF1">
              <w:rPr>
                <w:rFonts w:ascii="Times New Roman" w:hAnsi="Times New Roman" w:cs="Times New Roman"/>
                <w:sz w:val="28"/>
                <w:szCs w:val="28"/>
              </w:rPr>
              <w:t xml:space="preserve"> ставится за сочинение, которое:</w:t>
            </w:r>
          </w:p>
          <w:p w14:paraId="3013280B" w14:textId="77777777" w:rsidR="00183DF1" w:rsidRPr="00A271AA" w:rsidRDefault="00183DF1" w:rsidP="00A271AA">
            <w:pPr>
              <w:pStyle w:val="a6"/>
              <w:numPr>
                <w:ilvl w:val="0"/>
                <w:numId w:val="30"/>
              </w:numPr>
              <w:jc w:val="both"/>
              <w:rPr>
                <w:sz w:val="28"/>
                <w:szCs w:val="28"/>
              </w:rPr>
            </w:pPr>
            <w:r w:rsidRPr="00A271AA">
              <w:rPr>
                <w:sz w:val="28"/>
                <w:szCs w:val="28"/>
              </w:rPr>
              <w:t>не раскрывает тему, свидетельствует о поверхностном знании текста произведения, состоит из путанного пересказа отдельных событий без вывода и обобщений или из общих положений, не опирающихся на текст произведения;</w:t>
            </w:r>
          </w:p>
          <w:p w14:paraId="69F40B6E" w14:textId="77777777" w:rsidR="00183DF1" w:rsidRPr="00A271AA" w:rsidRDefault="00183DF1" w:rsidP="00A271AA">
            <w:pPr>
              <w:pStyle w:val="a6"/>
              <w:numPr>
                <w:ilvl w:val="0"/>
                <w:numId w:val="30"/>
              </w:numPr>
              <w:jc w:val="both"/>
              <w:rPr>
                <w:sz w:val="28"/>
                <w:szCs w:val="28"/>
              </w:rPr>
            </w:pPr>
            <w:r w:rsidRPr="00A271AA">
              <w:rPr>
                <w:sz w:val="28"/>
                <w:szCs w:val="28"/>
              </w:rPr>
              <w:t>характеризуется случайным расположением материала, отсутствием связи между частями;</w:t>
            </w:r>
          </w:p>
          <w:p w14:paraId="52676835" w14:textId="77777777" w:rsidR="00183DF1" w:rsidRPr="00A271AA" w:rsidRDefault="00183DF1" w:rsidP="00A271AA">
            <w:pPr>
              <w:pStyle w:val="a6"/>
              <w:numPr>
                <w:ilvl w:val="0"/>
                <w:numId w:val="30"/>
              </w:numPr>
              <w:jc w:val="both"/>
              <w:rPr>
                <w:sz w:val="28"/>
                <w:szCs w:val="28"/>
              </w:rPr>
            </w:pPr>
            <w:r w:rsidRPr="00A271AA">
              <w:rPr>
                <w:sz w:val="28"/>
                <w:szCs w:val="28"/>
              </w:rPr>
              <w:t>отличается бедностью словаря, наличием грубых речевых ошибок.</w:t>
            </w:r>
          </w:p>
          <w:p w14:paraId="64158CA6" w14:textId="77777777" w:rsidR="00183DF1" w:rsidRPr="00A271AA" w:rsidRDefault="00183DF1" w:rsidP="00A271AA">
            <w:pPr>
              <w:jc w:val="center"/>
              <w:rPr>
                <w:rFonts w:ascii="Times New Roman" w:eastAsia="TimesNewRomanPSMT" w:hAnsi="Times New Roman" w:cs="Times New Roman"/>
                <w:sz w:val="28"/>
                <w:szCs w:val="28"/>
              </w:rPr>
            </w:pPr>
            <w:r w:rsidRPr="00A271AA">
              <w:rPr>
                <w:rFonts w:ascii="Times New Roman" w:eastAsia="TimesNewRomanPSMT" w:hAnsi="Times New Roman" w:cs="Times New Roman"/>
                <w:sz w:val="28"/>
                <w:szCs w:val="28"/>
              </w:rPr>
              <w:t>Проверка тетрадей</w:t>
            </w:r>
            <w:r w:rsidR="00A271AA" w:rsidRPr="00A271AA">
              <w:rPr>
                <w:rFonts w:ascii="Times New Roman" w:eastAsia="TimesNewRomanPSMT" w:hAnsi="Times New Roman" w:cs="Times New Roman"/>
                <w:sz w:val="28"/>
                <w:szCs w:val="28"/>
              </w:rPr>
              <w:t xml:space="preserve"> </w:t>
            </w:r>
            <w:r w:rsidRPr="00A271AA">
              <w:rPr>
                <w:rFonts w:ascii="Times New Roman" w:eastAsia="TimesNewRomanPSMT" w:hAnsi="Times New Roman" w:cs="Times New Roman"/>
                <w:sz w:val="28"/>
                <w:szCs w:val="28"/>
              </w:rPr>
              <w:t>по русскому языку</w:t>
            </w:r>
          </w:p>
          <w:p w14:paraId="29C19C84" w14:textId="77777777" w:rsidR="00183DF1" w:rsidRPr="00832444" w:rsidRDefault="00A271AA" w:rsidP="00832444">
            <w:pPr>
              <w:pStyle w:val="a6"/>
              <w:numPr>
                <w:ilvl w:val="0"/>
                <w:numId w:val="31"/>
              </w:numPr>
              <w:jc w:val="both"/>
              <w:rPr>
                <w:sz w:val="28"/>
                <w:szCs w:val="28"/>
              </w:rPr>
            </w:pPr>
            <w:r w:rsidRPr="00832444">
              <w:rPr>
                <w:rFonts w:eastAsia="TimesNewRomanPSMT"/>
                <w:sz w:val="28"/>
                <w:szCs w:val="28"/>
              </w:rPr>
              <w:t>В</w:t>
            </w:r>
            <w:r w:rsidR="00183DF1" w:rsidRPr="00832444">
              <w:rPr>
                <w:rFonts w:eastAsia="TimesNewRomanPSMT"/>
                <w:sz w:val="28"/>
                <w:szCs w:val="28"/>
              </w:rPr>
              <w:t xml:space="preserve"> </w:t>
            </w:r>
            <w:r w:rsidR="00183DF1" w:rsidRPr="00832444">
              <w:rPr>
                <w:sz w:val="28"/>
                <w:szCs w:val="28"/>
              </w:rPr>
              <w:t xml:space="preserve">1-5 </w:t>
            </w:r>
            <w:r w:rsidR="00183DF1" w:rsidRPr="00832444">
              <w:rPr>
                <w:rFonts w:eastAsia="TimesNewRomanPSMT"/>
                <w:sz w:val="28"/>
                <w:szCs w:val="28"/>
              </w:rPr>
              <w:t xml:space="preserve">классах и первом полугодии </w:t>
            </w:r>
            <w:r w:rsidR="00183DF1" w:rsidRPr="00832444">
              <w:rPr>
                <w:sz w:val="28"/>
                <w:szCs w:val="28"/>
              </w:rPr>
              <w:t xml:space="preserve">6 </w:t>
            </w:r>
            <w:r w:rsidR="00183DF1" w:rsidRPr="00832444">
              <w:rPr>
                <w:rFonts w:eastAsia="TimesNewRomanPSMT"/>
                <w:sz w:val="28"/>
                <w:szCs w:val="28"/>
              </w:rPr>
              <w:t xml:space="preserve">класса </w:t>
            </w:r>
            <w:r w:rsidR="00183DF1" w:rsidRPr="00832444">
              <w:rPr>
                <w:sz w:val="28"/>
                <w:szCs w:val="28"/>
              </w:rPr>
              <w:t xml:space="preserve">- </w:t>
            </w:r>
            <w:r w:rsidR="00183DF1" w:rsidRPr="00832444">
              <w:rPr>
                <w:rFonts w:eastAsia="TimesNewRomanPSMT"/>
                <w:sz w:val="28"/>
                <w:szCs w:val="28"/>
              </w:rPr>
              <w:t>проверяются все домашние и классные</w:t>
            </w:r>
            <w:r w:rsidR="00832444" w:rsidRPr="00832444">
              <w:rPr>
                <w:rFonts w:eastAsia="TimesNewRomanPSMT"/>
                <w:sz w:val="28"/>
                <w:szCs w:val="28"/>
              </w:rPr>
              <w:t xml:space="preserve"> </w:t>
            </w:r>
            <w:r w:rsidR="00183DF1" w:rsidRPr="00832444">
              <w:rPr>
                <w:rFonts w:eastAsia="TimesNewRomanPSMT"/>
                <w:sz w:val="28"/>
                <w:szCs w:val="28"/>
              </w:rPr>
              <w:t>работы обучающихся</w:t>
            </w:r>
            <w:r w:rsidR="00183DF1" w:rsidRPr="00832444">
              <w:rPr>
                <w:sz w:val="28"/>
                <w:szCs w:val="28"/>
              </w:rPr>
              <w:t>;</w:t>
            </w:r>
          </w:p>
          <w:p w14:paraId="039E3020" w14:textId="77777777" w:rsidR="00183DF1" w:rsidRPr="00832444" w:rsidRDefault="00183DF1" w:rsidP="00832444">
            <w:pPr>
              <w:pStyle w:val="a6"/>
              <w:numPr>
                <w:ilvl w:val="0"/>
                <w:numId w:val="31"/>
              </w:numPr>
              <w:jc w:val="both"/>
              <w:rPr>
                <w:sz w:val="28"/>
                <w:szCs w:val="28"/>
              </w:rPr>
            </w:pPr>
            <w:r w:rsidRPr="00832444">
              <w:rPr>
                <w:rFonts w:eastAsia="TimesNewRomanPSMT"/>
                <w:sz w:val="28"/>
                <w:szCs w:val="28"/>
              </w:rPr>
              <w:t xml:space="preserve">во втором полугодии </w:t>
            </w:r>
            <w:r w:rsidRPr="00832444">
              <w:rPr>
                <w:sz w:val="28"/>
                <w:szCs w:val="28"/>
              </w:rPr>
              <w:t xml:space="preserve">6 </w:t>
            </w:r>
            <w:r w:rsidRPr="00832444">
              <w:rPr>
                <w:rFonts w:eastAsia="TimesNewRomanPSMT"/>
                <w:sz w:val="28"/>
                <w:szCs w:val="28"/>
              </w:rPr>
              <w:t xml:space="preserve">класса и в </w:t>
            </w:r>
            <w:r w:rsidRPr="00832444">
              <w:rPr>
                <w:sz w:val="28"/>
                <w:szCs w:val="28"/>
              </w:rPr>
              <w:t xml:space="preserve">7-11 </w:t>
            </w:r>
            <w:r w:rsidRPr="00832444">
              <w:rPr>
                <w:rFonts w:eastAsia="TimesNewRomanPSMT"/>
                <w:sz w:val="28"/>
                <w:szCs w:val="28"/>
              </w:rPr>
              <w:t xml:space="preserve">классах </w:t>
            </w:r>
            <w:r w:rsidRPr="00832444">
              <w:rPr>
                <w:sz w:val="28"/>
                <w:szCs w:val="28"/>
              </w:rPr>
              <w:t xml:space="preserve">- </w:t>
            </w:r>
            <w:r w:rsidRPr="00832444">
              <w:rPr>
                <w:rFonts w:eastAsia="TimesNewRomanPSMT"/>
                <w:sz w:val="28"/>
                <w:szCs w:val="28"/>
              </w:rPr>
              <w:t>ежедневно проверяются работы у</w:t>
            </w:r>
            <w:r w:rsidR="00832444" w:rsidRPr="00832444">
              <w:rPr>
                <w:rFonts w:eastAsia="TimesNewRomanPSMT"/>
                <w:sz w:val="28"/>
                <w:szCs w:val="28"/>
              </w:rPr>
              <w:t xml:space="preserve"> </w:t>
            </w:r>
            <w:r w:rsidRPr="00832444">
              <w:rPr>
                <w:rFonts w:eastAsia="TimesNewRomanPSMT"/>
                <w:sz w:val="28"/>
                <w:szCs w:val="28"/>
              </w:rPr>
              <w:t>слабых обучающихся</w:t>
            </w:r>
            <w:r w:rsidRPr="00832444">
              <w:rPr>
                <w:sz w:val="28"/>
                <w:szCs w:val="28"/>
              </w:rPr>
              <w:t xml:space="preserve">, </w:t>
            </w:r>
            <w:r w:rsidRPr="00832444">
              <w:rPr>
                <w:rFonts w:eastAsia="TimesNewRomanPSMT"/>
                <w:sz w:val="28"/>
                <w:szCs w:val="28"/>
              </w:rPr>
              <w:t xml:space="preserve">у всех остальных </w:t>
            </w:r>
            <w:r w:rsidRPr="00832444">
              <w:rPr>
                <w:sz w:val="28"/>
                <w:szCs w:val="28"/>
              </w:rPr>
              <w:t xml:space="preserve">- </w:t>
            </w:r>
            <w:r w:rsidRPr="00832444">
              <w:rPr>
                <w:rFonts w:eastAsia="TimesNewRomanPSMT"/>
                <w:sz w:val="28"/>
                <w:szCs w:val="28"/>
              </w:rPr>
              <w:t>наиболее значимые работы</w:t>
            </w:r>
            <w:r w:rsidRPr="00832444">
              <w:rPr>
                <w:sz w:val="28"/>
                <w:szCs w:val="28"/>
              </w:rPr>
              <w:t xml:space="preserve">, </w:t>
            </w:r>
            <w:r w:rsidRPr="00832444">
              <w:rPr>
                <w:rFonts w:eastAsia="TimesNewRomanPSMT"/>
                <w:sz w:val="28"/>
                <w:szCs w:val="28"/>
              </w:rPr>
              <w:t>все виды</w:t>
            </w:r>
            <w:r w:rsidR="00832444" w:rsidRPr="00832444">
              <w:rPr>
                <w:rFonts w:eastAsia="TimesNewRomanPSMT"/>
                <w:sz w:val="28"/>
                <w:szCs w:val="28"/>
              </w:rPr>
              <w:t xml:space="preserve"> </w:t>
            </w:r>
            <w:r w:rsidRPr="00832444">
              <w:rPr>
                <w:rFonts w:eastAsia="TimesNewRomanPSMT"/>
                <w:sz w:val="28"/>
                <w:szCs w:val="28"/>
              </w:rPr>
              <w:t>контрольных и самостоятельных работ</w:t>
            </w:r>
            <w:r w:rsidRPr="00832444">
              <w:rPr>
                <w:sz w:val="28"/>
                <w:szCs w:val="28"/>
              </w:rPr>
              <w:t xml:space="preserve">, </w:t>
            </w:r>
            <w:r w:rsidRPr="00832444">
              <w:rPr>
                <w:rFonts w:eastAsia="TimesNewRomanPSMT"/>
                <w:sz w:val="28"/>
                <w:szCs w:val="28"/>
              </w:rPr>
              <w:t xml:space="preserve">но не реже </w:t>
            </w:r>
            <w:r w:rsidRPr="00832444">
              <w:rPr>
                <w:sz w:val="28"/>
                <w:szCs w:val="28"/>
              </w:rPr>
              <w:t xml:space="preserve">2 </w:t>
            </w:r>
            <w:r w:rsidRPr="00832444">
              <w:rPr>
                <w:rFonts w:eastAsia="TimesNewRomanPSMT"/>
                <w:sz w:val="28"/>
                <w:szCs w:val="28"/>
              </w:rPr>
              <w:t>раз в месяц</w:t>
            </w:r>
            <w:r w:rsidRPr="00832444">
              <w:rPr>
                <w:sz w:val="28"/>
                <w:szCs w:val="28"/>
              </w:rPr>
              <w:t>.</w:t>
            </w:r>
          </w:p>
          <w:p w14:paraId="66A8E9A1" w14:textId="77777777" w:rsidR="00183DF1" w:rsidRPr="00832444" w:rsidRDefault="00832444" w:rsidP="00832444">
            <w:pPr>
              <w:jc w:val="center"/>
              <w:rPr>
                <w:rFonts w:ascii="Times New Roman" w:eastAsia="TimesNewRomanPSMT" w:hAnsi="Times New Roman" w:cs="Times New Roman"/>
                <w:sz w:val="28"/>
                <w:szCs w:val="28"/>
              </w:rPr>
            </w:pPr>
            <w:r w:rsidRPr="00A271AA">
              <w:rPr>
                <w:rFonts w:ascii="Times New Roman" w:eastAsia="TimesNewRomanPSMT" w:hAnsi="Times New Roman" w:cs="Times New Roman"/>
                <w:sz w:val="28"/>
                <w:szCs w:val="28"/>
              </w:rPr>
              <w:t xml:space="preserve">Проверка тетрадей </w:t>
            </w:r>
            <w:r w:rsidR="00183DF1" w:rsidRPr="00832444">
              <w:rPr>
                <w:rFonts w:ascii="Times New Roman" w:eastAsia="TimesNewRomanPSMT" w:hAnsi="Times New Roman" w:cs="Times New Roman"/>
                <w:sz w:val="28"/>
                <w:szCs w:val="28"/>
              </w:rPr>
              <w:t>по литературе</w:t>
            </w:r>
          </w:p>
          <w:p w14:paraId="7917B38E" w14:textId="77777777" w:rsidR="00183DF1" w:rsidRPr="00832444" w:rsidRDefault="00183DF1" w:rsidP="00832444">
            <w:pPr>
              <w:pStyle w:val="a6"/>
              <w:numPr>
                <w:ilvl w:val="0"/>
                <w:numId w:val="32"/>
              </w:numPr>
              <w:jc w:val="both"/>
              <w:rPr>
                <w:sz w:val="28"/>
                <w:szCs w:val="28"/>
              </w:rPr>
            </w:pPr>
            <w:r w:rsidRPr="00832444">
              <w:rPr>
                <w:rFonts w:eastAsia="TimesNewRomanPSMT"/>
                <w:sz w:val="28"/>
                <w:szCs w:val="28"/>
              </w:rPr>
              <w:t xml:space="preserve">в </w:t>
            </w:r>
            <w:r w:rsidRPr="00832444">
              <w:rPr>
                <w:sz w:val="28"/>
                <w:szCs w:val="28"/>
              </w:rPr>
              <w:t xml:space="preserve">5-8 </w:t>
            </w:r>
            <w:r w:rsidRPr="00832444">
              <w:rPr>
                <w:rFonts w:eastAsia="TimesNewRomanPSMT"/>
                <w:sz w:val="28"/>
                <w:szCs w:val="28"/>
              </w:rPr>
              <w:t xml:space="preserve">классах проверка тетрадей проводится </w:t>
            </w:r>
            <w:r w:rsidRPr="00832444">
              <w:rPr>
                <w:sz w:val="28"/>
                <w:szCs w:val="28"/>
              </w:rPr>
              <w:t xml:space="preserve">2 </w:t>
            </w:r>
            <w:r w:rsidRPr="00832444">
              <w:rPr>
                <w:rFonts w:eastAsia="TimesNewRomanPSMT"/>
                <w:sz w:val="28"/>
                <w:szCs w:val="28"/>
              </w:rPr>
              <w:t>раза в месяц</w:t>
            </w:r>
            <w:r w:rsidRPr="00832444">
              <w:rPr>
                <w:sz w:val="28"/>
                <w:szCs w:val="28"/>
              </w:rPr>
              <w:t>;</w:t>
            </w:r>
          </w:p>
          <w:p w14:paraId="1D504846" w14:textId="77777777" w:rsidR="00183DF1" w:rsidRPr="00832444" w:rsidRDefault="00183DF1" w:rsidP="00832444">
            <w:pPr>
              <w:pStyle w:val="a6"/>
              <w:numPr>
                <w:ilvl w:val="0"/>
                <w:numId w:val="32"/>
              </w:numPr>
              <w:jc w:val="both"/>
              <w:rPr>
                <w:sz w:val="28"/>
                <w:szCs w:val="28"/>
              </w:rPr>
            </w:pPr>
            <w:r w:rsidRPr="00832444">
              <w:rPr>
                <w:rFonts w:eastAsia="TimesNewRomanPSMT"/>
                <w:sz w:val="28"/>
                <w:szCs w:val="28"/>
              </w:rPr>
              <w:t xml:space="preserve">в </w:t>
            </w:r>
            <w:r w:rsidRPr="00832444">
              <w:rPr>
                <w:sz w:val="28"/>
                <w:szCs w:val="28"/>
              </w:rPr>
              <w:t>9-11</w:t>
            </w:r>
            <w:r w:rsidRPr="00832444">
              <w:rPr>
                <w:rFonts w:eastAsia="TimesNewRomanPSMT"/>
                <w:sz w:val="28"/>
                <w:szCs w:val="28"/>
              </w:rPr>
              <w:t xml:space="preserve">классах </w:t>
            </w:r>
            <w:r w:rsidRPr="00832444">
              <w:rPr>
                <w:sz w:val="28"/>
                <w:szCs w:val="28"/>
              </w:rPr>
              <w:t xml:space="preserve">- </w:t>
            </w:r>
            <w:r w:rsidRPr="00832444">
              <w:rPr>
                <w:rFonts w:eastAsia="TimesNewRomanPSMT"/>
                <w:sz w:val="28"/>
                <w:szCs w:val="28"/>
              </w:rPr>
              <w:t>один раз в месяц</w:t>
            </w:r>
            <w:r w:rsidRPr="00832444">
              <w:rPr>
                <w:sz w:val="28"/>
                <w:szCs w:val="28"/>
              </w:rPr>
              <w:t>, п</w:t>
            </w:r>
            <w:r w:rsidRPr="00832444">
              <w:rPr>
                <w:rFonts w:eastAsia="TimesNewRomanPSMT"/>
                <w:sz w:val="28"/>
                <w:szCs w:val="28"/>
              </w:rPr>
              <w:t>роверяются также все виды контрольных работ у всех обучающихся.</w:t>
            </w:r>
          </w:p>
          <w:p w14:paraId="2BF1584F" w14:textId="77777777" w:rsidR="00183DF1" w:rsidRPr="00183DF1" w:rsidRDefault="00183DF1" w:rsidP="00832444">
            <w:pPr>
              <w:ind w:firstLine="709"/>
              <w:jc w:val="both"/>
              <w:rPr>
                <w:rFonts w:ascii="Times New Roman" w:eastAsia="TimesNewRomanPSMT" w:hAnsi="Times New Roman" w:cs="Times New Roman"/>
                <w:sz w:val="28"/>
                <w:szCs w:val="28"/>
              </w:rPr>
            </w:pPr>
            <w:r w:rsidRPr="00832444">
              <w:rPr>
                <w:rFonts w:ascii="Times New Roman" w:eastAsia="TimesNewRomanPSMT" w:hAnsi="Times New Roman" w:cs="Times New Roman"/>
                <w:sz w:val="28"/>
                <w:szCs w:val="28"/>
              </w:rPr>
              <w:t>Тетради на печатной основе</w:t>
            </w:r>
            <w:r w:rsidRPr="00183DF1">
              <w:rPr>
                <w:rFonts w:ascii="Times New Roman" w:eastAsia="TimesNewRomanPSMT" w:hAnsi="Times New Roman" w:cs="Times New Roman"/>
                <w:sz w:val="28"/>
                <w:szCs w:val="28"/>
              </w:rPr>
              <w:t xml:space="preserve"> проверяются не реже 2 раз в месяц.</w:t>
            </w:r>
          </w:p>
          <w:p w14:paraId="64D58EFC" w14:textId="77777777" w:rsidR="00183DF1" w:rsidRPr="00183DF1" w:rsidRDefault="00183DF1" w:rsidP="00832444">
            <w:pPr>
              <w:ind w:firstLine="709"/>
              <w:jc w:val="both"/>
              <w:rPr>
                <w:rFonts w:ascii="Times New Roman" w:eastAsia="TimesNewRomanPSMT" w:hAnsi="Times New Roman" w:cs="Times New Roman"/>
                <w:sz w:val="28"/>
                <w:szCs w:val="28"/>
              </w:rPr>
            </w:pPr>
            <w:r w:rsidRPr="00183DF1">
              <w:rPr>
                <w:rFonts w:ascii="Times New Roman" w:eastAsia="TimesNewRomanPSMT" w:hAnsi="Times New Roman" w:cs="Times New Roman"/>
                <w:sz w:val="28"/>
                <w:szCs w:val="28"/>
              </w:rPr>
              <w:t>Проверка контрольных работ учителями осуществляется в следующие сроки:</w:t>
            </w:r>
          </w:p>
          <w:p w14:paraId="6FDB53E7" w14:textId="77777777" w:rsidR="00183DF1" w:rsidRPr="00832444" w:rsidRDefault="00183DF1" w:rsidP="00832444">
            <w:pPr>
              <w:pStyle w:val="a6"/>
              <w:numPr>
                <w:ilvl w:val="0"/>
                <w:numId w:val="33"/>
              </w:numPr>
              <w:jc w:val="both"/>
              <w:rPr>
                <w:rFonts w:eastAsia="TimesNewRomanPSMT"/>
                <w:sz w:val="28"/>
                <w:szCs w:val="28"/>
              </w:rPr>
            </w:pPr>
            <w:r w:rsidRPr="00832444">
              <w:rPr>
                <w:rFonts w:eastAsia="TimesNewRomanPSMT"/>
                <w:sz w:val="28"/>
                <w:szCs w:val="28"/>
              </w:rPr>
              <w:t>контрольные работы по математике, контрольные диктанты по русскому языку</w:t>
            </w:r>
          </w:p>
          <w:p w14:paraId="4C2EB682" w14:textId="77777777" w:rsidR="00183DF1" w:rsidRPr="00832444" w:rsidRDefault="00183DF1" w:rsidP="00832444">
            <w:pPr>
              <w:pStyle w:val="a6"/>
              <w:numPr>
                <w:ilvl w:val="0"/>
                <w:numId w:val="33"/>
              </w:numPr>
              <w:jc w:val="both"/>
              <w:rPr>
                <w:rFonts w:eastAsia="TimesNewRomanPSMT"/>
                <w:sz w:val="28"/>
                <w:szCs w:val="28"/>
              </w:rPr>
            </w:pPr>
            <w:r w:rsidRPr="00832444">
              <w:rPr>
                <w:rFonts w:eastAsia="TimesNewRomanPSMT"/>
                <w:sz w:val="28"/>
                <w:szCs w:val="28"/>
              </w:rPr>
              <w:t>в 1 - 9-х и контрольные работы по всем предметам в 1 - 4 классах проверяются</w:t>
            </w:r>
            <w:r w:rsidR="00832444" w:rsidRPr="00832444">
              <w:rPr>
                <w:rFonts w:eastAsia="TimesNewRomanPSMT"/>
                <w:sz w:val="28"/>
                <w:szCs w:val="28"/>
              </w:rPr>
              <w:t xml:space="preserve"> </w:t>
            </w:r>
            <w:r w:rsidRPr="00832444">
              <w:rPr>
                <w:rFonts w:eastAsia="TimesNewRomanPSMT"/>
                <w:sz w:val="28"/>
                <w:szCs w:val="28"/>
              </w:rPr>
              <w:t>к следующему уроку;</w:t>
            </w:r>
          </w:p>
          <w:p w14:paraId="371C8127" w14:textId="77777777" w:rsidR="00183DF1" w:rsidRPr="00832444" w:rsidRDefault="00183DF1" w:rsidP="00832444">
            <w:pPr>
              <w:pStyle w:val="a6"/>
              <w:numPr>
                <w:ilvl w:val="0"/>
                <w:numId w:val="33"/>
              </w:numPr>
              <w:jc w:val="both"/>
              <w:rPr>
                <w:rFonts w:eastAsia="TimesNewRomanPSMT"/>
                <w:sz w:val="28"/>
                <w:szCs w:val="28"/>
              </w:rPr>
            </w:pPr>
            <w:r w:rsidRPr="00832444">
              <w:rPr>
                <w:rFonts w:eastAsia="TimesNewRomanPSMT"/>
                <w:sz w:val="28"/>
                <w:szCs w:val="28"/>
              </w:rPr>
              <w:t>контрольные работы по математике в 10 - 11-х классах и по остальным</w:t>
            </w:r>
            <w:r w:rsidR="00832444" w:rsidRPr="00832444">
              <w:rPr>
                <w:rFonts w:eastAsia="TimesNewRomanPSMT"/>
                <w:sz w:val="28"/>
                <w:szCs w:val="28"/>
              </w:rPr>
              <w:t xml:space="preserve"> </w:t>
            </w:r>
            <w:r w:rsidRPr="00832444">
              <w:rPr>
                <w:rFonts w:eastAsia="TimesNewRomanPSMT"/>
                <w:sz w:val="28"/>
                <w:szCs w:val="28"/>
              </w:rPr>
              <w:t>предметам во всех классах, кроме 1 - 4-х, проверяются в течение недели;</w:t>
            </w:r>
          </w:p>
          <w:p w14:paraId="5B938C88" w14:textId="77777777" w:rsidR="00183DF1" w:rsidRPr="00832444" w:rsidRDefault="00183DF1" w:rsidP="00832444">
            <w:pPr>
              <w:pStyle w:val="a6"/>
              <w:numPr>
                <w:ilvl w:val="0"/>
                <w:numId w:val="33"/>
              </w:numPr>
              <w:jc w:val="both"/>
              <w:rPr>
                <w:rFonts w:eastAsia="TimesNewRomanPSMT"/>
                <w:sz w:val="28"/>
                <w:szCs w:val="28"/>
              </w:rPr>
            </w:pPr>
            <w:r w:rsidRPr="00832444">
              <w:rPr>
                <w:rFonts w:eastAsia="TimesNewRomanPSMT"/>
                <w:sz w:val="28"/>
                <w:szCs w:val="28"/>
              </w:rPr>
              <w:t>изложения и сочинения в 5 - 7-х классах проверяются не позже</w:t>
            </w:r>
            <w:r w:rsidR="00832444" w:rsidRPr="00832444">
              <w:rPr>
                <w:rFonts w:eastAsia="TimesNewRomanPSMT"/>
                <w:sz w:val="28"/>
                <w:szCs w:val="28"/>
              </w:rPr>
              <w:t>,</w:t>
            </w:r>
            <w:r w:rsidRPr="00832444">
              <w:rPr>
                <w:rFonts w:eastAsia="TimesNewRomanPSMT"/>
                <w:sz w:val="28"/>
                <w:szCs w:val="28"/>
              </w:rPr>
              <w:t xml:space="preserve"> чем через урок.</w:t>
            </w:r>
          </w:p>
          <w:p w14:paraId="468335AB" w14:textId="77777777" w:rsidR="00183DF1" w:rsidRPr="00183DF1" w:rsidRDefault="00832444" w:rsidP="00832444">
            <w:pPr>
              <w:ind w:firstLine="709"/>
              <w:jc w:val="both"/>
              <w:rPr>
                <w:rFonts w:ascii="Times New Roman" w:hAnsi="Times New Roman" w:cs="Times New Roman"/>
                <w:sz w:val="28"/>
                <w:szCs w:val="28"/>
              </w:rPr>
            </w:pPr>
            <w:r w:rsidRPr="00832444">
              <w:rPr>
                <w:rFonts w:ascii="Times New Roman" w:eastAsia="TimesNewRomanPSMT" w:hAnsi="Times New Roman" w:cs="Times New Roman"/>
                <w:sz w:val="28"/>
                <w:szCs w:val="28"/>
              </w:rPr>
              <w:t>В</w:t>
            </w:r>
            <w:r w:rsidR="00183DF1" w:rsidRPr="00832444">
              <w:rPr>
                <w:rFonts w:ascii="Times New Roman" w:eastAsia="TimesNewRomanPSMT" w:hAnsi="Times New Roman" w:cs="Times New Roman"/>
                <w:sz w:val="28"/>
                <w:szCs w:val="28"/>
              </w:rPr>
              <w:t xml:space="preserve"> основной и старшей школе</w:t>
            </w:r>
            <w:r>
              <w:rPr>
                <w:rFonts w:ascii="Times New Roman" w:eastAsia="TimesNewRomanPSMT" w:hAnsi="Times New Roman" w:cs="Times New Roman"/>
                <w:sz w:val="28"/>
                <w:szCs w:val="28"/>
              </w:rPr>
              <w:t xml:space="preserve"> </w:t>
            </w:r>
            <w:r w:rsidR="00183DF1" w:rsidRPr="00183DF1">
              <w:rPr>
                <w:rFonts w:ascii="Times New Roman" w:eastAsia="TimesNewRomanPSMT" w:hAnsi="Times New Roman" w:cs="Times New Roman"/>
                <w:sz w:val="28"/>
                <w:szCs w:val="28"/>
              </w:rPr>
              <w:t xml:space="preserve">при проверке изложений и сочинений в </w:t>
            </w:r>
            <w:r w:rsidR="00183DF1" w:rsidRPr="00183DF1">
              <w:rPr>
                <w:rFonts w:ascii="Times New Roman" w:hAnsi="Times New Roman" w:cs="Times New Roman"/>
                <w:sz w:val="28"/>
                <w:szCs w:val="28"/>
              </w:rPr>
              <w:t>5 - 11-</w:t>
            </w:r>
            <w:r w:rsidR="00183DF1" w:rsidRPr="00183DF1">
              <w:rPr>
                <w:rFonts w:ascii="Times New Roman" w:eastAsia="TimesNewRomanPSMT" w:hAnsi="Times New Roman" w:cs="Times New Roman"/>
                <w:sz w:val="28"/>
                <w:szCs w:val="28"/>
              </w:rPr>
              <w:t xml:space="preserve">х классах </w:t>
            </w:r>
            <w:r w:rsidR="00183DF1" w:rsidRPr="00183DF1">
              <w:rPr>
                <w:rFonts w:ascii="Times New Roman" w:hAnsi="Times New Roman" w:cs="Times New Roman"/>
                <w:sz w:val="28"/>
                <w:szCs w:val="28"/>
              </w:rPr>
              <w:t>(</w:t>
            </w:r>
            <w:r w:rsidR="00183DF1" w:rsidRPr="00183DF1">
              <w:rPr>
                <w:rFonts w:ascii="Times New Roman" w:eastAsia="TimesNewRomanPSMT" w:hAnsi="Times New Roman" w:cs="Times New Roman"/>
                <w:sz w:val="28"/>
                <w:szCs w:val="28"/>
              </w:rPr>
              <w:t>как контрольных</w:t>
            </w:r>
            <w:r w:rsidR="00183DF1" w:rsidRPr="00183DF1">
              <w:rPr>
                <w:rFonts w:ascii="Times New Roman" w:hAnsi="Times New Roman" w:cs="Times New Roman"/>
                <w:sz w:val="28"/>
                <w:szCs w:val="28"/>
              </w:rPr>
              <w:t xml:space="preserve">, </w:t>
            </w:r>
            <w:r w:rsidR="00183DF1" w:rsidRPr="00183DF1">
              <w:rPr>
                <w:rFonts w:ascii="Times New Roman" w:eastAsia="TimesNewRomanPSMT" w:hAnsi="Times New Roman" w:cs="Times New Roman"/>
                <w:sz w:val="28"/>
                <w:szCs w:val="28"/>
              </w:rPr>
              <w:t>так и</w:t>
            </w:r>
            <w:r>
              <w:rPr>
                <w:rFonts w:ascii="Times New Roman" w:eastAsia="TimesNewRomanPSMT" w:hAnsi="Times New Roman" w:cs="Times New Roman"/>
                <w:sz w:val="28"/>
                <w:szCs w:val="28"/>
              </w:rPr>
              <w:t xml:space="preserve"> </w:t>
            </w:r>
            <w:r w:rsidR="00183DF1" w:rsidRPr="00183DF1">
              <w:rPr>
                <w:rFonts w:ascii="Times New Roman" w:eastAsia="TimesNewRomanPSMT" w:hAnsi="Times New Roman" w:cs="Times New Roman"/>
                <w:sz w:val="28"/>
                <w:szCs w:val="28"/>
              </w:rPr>
              <w:t>обучающих</w:t>
            </w:r>
            <w:r w:rsidR="00183DF1" w:rsidRPr="00183DF1">
              <w:rPr>
                <w:rFonts w:ascii="Times New Roman" w:hAnsi="Times New Roman" w:cs="Times New Roman"/>
                <w:sz w:val="28"/>
                <w:szCs w:val="28"/>
              </w:rPr>
              <w:t xml:space="preserve">) </w:t>
            </w:r>
            <w:r w:rsidR="00183DF1" w:rsidRPr="00183DF1">
              <w:rPr>
                <w:rFonts w:ascii="Times New Roman" w:eastAsia="TimesNewRomanPSMT" w:hAnsi="Times New Roman" w:cs="Times New Roman"/>
                <w:sz w:val="28"/>
                <w:szCs w:val="28"/>
              </w:rPr>
              <w:t xml:space="preserve">отмечаются </w:t>
            </w:r>
            <w:r w:rsidR="00183DF1" w:rsidRPr="00183DF1">
              <w:rPr>
                <w:rFonts w:ascii="Times New Roman" w:hAnsi="Times New Roman" w:cs="Times New Roman"/>
                <w:sz w:val="28"/>
                <w:szCs w:val="28"/>
              </w:rPr>
              <w:t>(</w:t>
            </w:r>
            <w:r w:rsidR="00183DF1" w:rsidRPr="00183DF1">
              <w:rPr>
                <w:rFonts w:ascii="Times New Roman" w:eastAsia="TimesNewRomanPSMT" w:hAnsi="Times New Roman" w:cs="Times New Roman"/>
                <w:sz w:val="28"/>
                <w:szCs w:val="28"/>
              </w:rPr>
              <w:t>а в необходимых случаях и исправляются</w:t>
            </w:r>
            <w:r w:rsidR="00183DF1" w:rsidRPr="00183DF1">
              <w:rPr>
                <w:rFonts w:ascii="Times New Roman" w:hAnsi="Times New Roman" w:cs="Times New Roman"/>
                <w:sz w:val="28"/>
                <w:szCs w:val="28"/>
              </w:rPr>
              <w:t xml:space="preserve">) </w:t>
            </w:r>
            <w:r w:rsidR="00183DF1" w:rsidRPr="00183DF1">
              <w:rPr>
                <w:rFonts w:ascii="Times New Roman" w:eastAsia="TimesNewRomanPSMT" w:hAnsi="Times New Roman" w:cs="Times New Roman"/>
                <w:sz w:val="28"/>
                <w:szCs w:val="28"/>
              </w:rPr>
              <w:t>не только</w:t>
            </w:r>
            <w:r>
              <w:rPr>
                <w:rFonts w:ascii="Times New Roman" w:eastAsia="TimesNewRomanPSMT" w:hAnsi="Times New Roman" w:cs="Times New Roman"/>
                <w:sz w:val="28"/>
                <w:szCs w:val="28"/>
              </w:rPr>
              <w:t xml:space="preserve"> </w:t>
            </w:r>
            <w:r w:rsidR="00183DF1" w:rsidRPr="00183DF1">
              <w:rPr>
                <w:rFonts w:ascii="Times New Roman" w:eastAsia="TimesNewRomanPSMT" w:hAnsi="Times New Roman" w:cs="Times New Roman"/>
                <w:sz w:val="28"/>
                <w:szCs w:val="28"/>
              </w:rPr>
              <w:t>орфографические и пунктуационные ошибки</w:t>
            </w:r>
            <w:r w:rsidR="00183DF1" w:rsidRPr="00183DF1">
              <w:rPr>
                <w:rFonts w:ascii="Times New Roman" w:hAnsi="Times New Roman" w:cs="Times New Roman"/>
                <w:sz w:val="28"/>
                <w:szCs w:val="28"/>
              </w:rPr>
              <w:t xml:space="preserve">, </w:t>
            </w:r>
            <w:r w:rsidR="00183DF1" w:rsidRPr="00183DF1">
              <w:rPr>
                <w:rFonts w:ascii="Times New Roman" w:eastAsia="TimesNewRomanPSMT" w:hAnsi="Times New Roman" w:cs="Times New Roman"/>
                <w:sz w:val="28"/>
                <w:szCs w:val="28"/>
              </w:rPr>
              <w:t>но и фактические</w:t>
            </w:r>
            <w:r w:rsidR="00183DF1" w:rsidRPr="00183DF1">
              <w:rPr>
                <w:rFonts w:ascii="Times New Roman" w:hAnsi="Times New Roman" w:cs="Times New Roman"/>
                <w:sz w:val="28"/>
                <w:szCs w:val="28"/>
              </w:rPr>
              <w:t xml:space="preserve">, </w:t>
            </w:r>
            <w:r w:rsidR="00183DF1" w:rsidRPr="00183DF1">
              <w:rPr>
                <w:rFonts w:ascii="Times New Roman" w:eastAsia="TimesNewRomanPSMT" w:hAnsi="Times New Roman" w:cs="Times New Roman"/>
                <w:sz w:val="28"/>
                <w:szCs w:val="28"/>
              </w:rPr>
              <w:t>логические</w:t>
            </w:r>
            <w:r w:rsidR="00183DF1" w:rsidRPr="00183DF1">
              <w:rPr>
                <w:rFonts w:ascii="Times New Roman" w:hAnsi="Times New Roman" w:cs="Times New Roman"/>
                <w:sz w:val="28"/>
                <w:szCs w:val="28"/>
              </w:rPr>
              <w:t>,</w:t>
            </w:r>
          </w:p>
          <w:p w14:paraId="32AEA90E" w14:textId="77777777" w:rsidR="00183DF1" w:rsidRPr="00183DF1" w:rsidRDefault="00183DF1" w:rsidP="00183DF1">
            <w:pPr>
              <w:jc w:val="both"/>
              <w:rPr>
                <w:rFonts w:ascii="Times New Roman" w:hAnsi="Times New Roman" w:cs="Times New Roman"/>
                <w:sz w:val="28"/>
                <w:szCs w:val="28"/>
              </w:rPr>
            </w:pPr>
            <w:r w:rsidRPr="00183DF1">
              <w:rPr>
                <w:rFonts w:ascii="Times New Roman" w:eastAsia="TimesNewRomanPSMT" w:hAnsi="Times New Roman" w:cs="Times New Roman"/>
                <w:sz w:val="28"/>
                <w:szCs w:val="28"/>
              </w:rPr>
              <w:t>речевые</w:t>
            </w:r>
            <w:r w:rsidR="00832444">
              <w:rPr>
                <w:rFonts w:ascii="Times New Roman" w:eastAsia="TimesNewRomanPSMT" w:hAnsi="Times New Roman" w:cs="Times New Roman"/>
                <w:sz w:val="28"/>
                <w:szCs w:val="28"/>
              </w:rPr>
              <w:t xml:space="preserve"> </w:t>
            </w:r>
            <w:r w:rsidRPr="00183DF1">
              <w:rPr>
                <w:rFonts w:ascii="Times New Roman" w:hAnsi="Times New Roman" w:cs="Times New Roman"/>
                <w:sz w:val="28"/>
                <w:szCs w:val="28"/>
              </w:rPr>
              <w:t>(</w:t>
            </w:r>
            <w:r w:rsidRPr="00183DF1">
              <w:rPr>
                <w:rFonts w:ascii="Times New Roman" w:eastAsia="TimesNewRomanPSMT" w:hAnsi="Times New Roman" w:cs="Times New Roman"/>
                <w:sz w:val="28"/>
                <w:szCs w:val="28"/>
              </w:rPr>
              <w:t>которые подчеркиваются волнистой линией</w:t>
            </w:r>
            <w:r w:rsidRPr="00183DF1">
              <w:rPr>
                <w:rFonts w:ascii="Times New Roman" w:hAnsi="Times New Roman" w:cs="Times New Roman"/>
                <w:sz w:val="28"/>
                <w:szCs w:val="28"/>
              </w:rPr>
              <w:t xml:space="preserve">) </w:t>
            </w:r>
            <w:r w:rsidRPr="00183DF1">
              <w:rPr>
                <w:rFonts w:ascii="Times New Roman" w:eastAsia="TimesNewRomanPSMT" w:hAnsi="Times New Roman" w:cs="Times New Roman"/>
                <w:sz w:val="28"/>
                <w:szCs w:val="28"/>
              </w:rPr>
              <w:t>и грамматиче</w:t>
            </w:r>
            <w:r w:rsidRPr="00183DF1">
              <w:rPr>
                <w:rFonts w:ascii="Times New Roman" w:eastAsia="TimesNewRomanPSMT" w:hAnsi="Times New Roman" w:cs="Times New Roman"/>
                <w:sz w:val="28"/>
                <w:szCs w:val="28"/>
              </w:rPr>
              <w:lastRenderedPageBreak/>
              <w:t>ские</w:t>
            </w:r>
            <w:r w:rsidRPr="00183DF1">
              <w:rPr>
                <w:rFonts w:ascii="Times New Roman" w:hAnsi="Times New Roman" w:cs="Times New Roman"/>
                <w:sz w:val="28"/>
                <w:szCs w:val="28"/>
              </w:rPr>
              <w:t xml:space="preserve">; </w:t>
            </w:r>
            <w:r w:rsidRPr="00183DF1">
              <w:rPr>
                <w:rFonts w:ascii="Times New Roman" w:eastAsia="TimesNewRomanPSMT" w:hAnsi="Times New Roman" w:cs="Times New Roman"/>
                <w:sz w:val="28"/>
                <w:szCs w:val="28"/>
              </w:rPr>
              <w:t>на полях</w:t>
            </w:r>
            <w:r w:rsidR="00832444">
              <w:rPr>
                <w:rFonts w:ascii="Times New Roman" w:eastAsia="TimesNewRomanPSMT" w:hAnsi="Times New Roman" w:cs="Times New Roman"/>
                <w:sz w:val="28"/>
                <w:szCs w:val="28"/>
              </w:rPr>
              <w:t xml:space="preserve"> </w:t>
            </w:r>
            <w:r w:rsidRPr="00183DF1">
              <w:rPr>
                <w:rFonts w:ascii="Times New Roman" w:eastAsia="TimesNewRomanPSMT" w:hAnsi="Times New Roman" w:cs="Times New Roman"/>
                <w:sz w:val="28"/>
                <w:szCs w:val="28"/>
              </w:rPr>
              <w:t xml:space="preserve">тетради учитель обозначает фактические ошибки символом </w:t>
            </w:r>
            <w:r w:rsidRPr="00183DF1">
              <w:rPr>
                <w:rFonts w:ascii="Times New Roman" w:hAnsi="Times New Roman" w:cs="Times New Roman"/>
                <w:sz w:val="28"/>
                <w:szCs w:val="28"/>
              </w:rPr>
              <w:t>«</w:t>
            </w:r>
            <w:r w:rsidRPr="00183DF1">
              <w:rPr>
                <w:rFonts w:ascii="Times New Roman" w:eastAsia="TimesNewRomanPSMT" w:hAnsi="Times New Roman" w:cs="Times New Roman"/>
                <w:sz w:val="28"/>
                <w:szCs w:val="28"/>
              </w:rPr>
              <w:t>ф</w:t>
            </w:r>
            <w:r w:rsidRPr="00183DF1">
              <w:rPr>
                <w:rFonts w:ascii="Times New Roman" w:hAnsi="Times New Roman" w:cs="Times New Roman"/>
                <w:sz w:val="28"/>
                <w:szCs w:val="28"/>
              </w:rPr>
              <w:t xml:space="preserve">», </w:t>
            </w:r>
            <w:r w:rsidRPr="00183DF1">
              <w:rPr>
                <w:rFonts w:ascii="Times New Roman" w:eastAsia="TimesNewRomanPSMT" w:hAnsi="Times New Roman" w:cs="Times New Roman"/>
                <w:sz w:val="28"/>
                <w:szCs w:val="28"/>
              </w:rPr>
              <w:t xml:space="preserve">логические </w:t>
            </w:r>
            <w:r w:rsidRPr="00183DF1">
              <w:rPr>
                <w:rFonts w:ascii="Times New Roman" w:hAnsi="Times New Roman" w:cs="Times New Roman"/>
                <w:sz w:val="28"/>
                <w:szCs w:val="28"/>
              </w:rPr>
              <w:t>–</w:t>
            </w:r>
            <w:r w:rsidR="00832444">
              <w:rPr>
                <w:rFonts w:ascii="Times New Roman" w:hAnsi="Times New Roman" w:cs="Times New Roman"/>
                <w:sz w:val="28"/>
                <w:szCs w:val="28"/>
              </w:rPr>
              <w:t xml:space="preserve"> </w:t>
            </w:r>
            <w:r w:rsidRPr="00183DF1">
              <w:rPr>
                <w:rFonts w:ascii="Times New Roman" w:eastAsia="TimesNewRomanPSMT" w:hAnsi="Times New Roman" w:cs="Times New Roman"/>
                <w:sz w:val="28"/>
                <w:szCs w:val="28"/>
              </w:rPr>
              <w:t xml:space="preserve">знаком </w:t>
            </w:r>
            <w:r w:rsidRPr="00183DF1">
              <w:rPr>
                <w:rFonts w:ascii="Times New Roman" w:hAnsi="Times New Roman" w:cs="Times New Roman"/>
                <w:sz w:val="28"/>
                <w:szCs w:val="28"/>
              </w:rPr>
              <w:t>«</w:t>
            </w:r>
            <w:r w:rsidRPr="00183DF1">
              <w:rPr>
                <w:rFonts w:ascii="Times New Roman" w:eastAsia="TimesNewRomanPSMT" w:hAnsi="Times New Roman" w:cs="Times New Roman"/>
                <w:sz w:val="28"/>
                <w:szCs w:val="28"/>
              </w:rPr>
              <w:t>л</w:t>
            </w:r>
            <w:r w:rsidRPr="00183DF1">
              <w:rPr>
                <w:rFonts w:ascii="Times New Roman" w:hAnsi="Times New Roman" w:cs="Times New Roman"/>
                <w:sz w:val="28"/>
                <w:szCs w:val="28"/>
              </w:rPr>
              <w:t xml:space="preserve">», </w:t>
            </w:r>
            <w:r w:rsidRPr="00183DF1">
              <w:rPr>
                <w:rFonts w:ascii="Times New Roman" w:eastAsia="TimesNewRomanPSMT" w:hAnsi="Times New Roman" w:cs="Times New Roman"/>
                <w:sz w:val="28"/>
                <w:szCs w:val="28"/>
              </w:rPr>
              <w:t xml:space="preserve">речевые </w:t>
            </w:r>
            <w:r w:rsidRPr="00183DF1">
              <w:rPr>
                <w:rFonts w:ascii="Times New Roman" w:hAnsi="Times New Roman" w:cs="Times New Roman"/>
                <w:sz w:val="28"/>
                <w:szCs w:val="28"/>
              </w:rPr>
              <w:t xml:space="preserve">– </w:t>
            </w:r>
            <w:r w:rsidRPr="00183DF1">
              <w:rPr>
                <w:rFonts w:ascii="Times New Roman" w:eastAsia="TimesNewRomanPSMT" w:hAnsi="Times New Roman" w:cs="Times New Roman"/>
                <w:sz w:val="28"/>
                <w:szCs w:val="28"/>
              </w:rPr>
              <w:t xml:space="preserve">знаком </w:t>
            </w:r>
            <w:r w:rsidRPr="00183DF1">
              <w:rPr>
                <w:rFonts w:ascii="Times New Roman" w:hAnsi="Times New Roman" w:cs="Times New Roman"/>
                <w:sz w:val="28"/>
                <w:szCs w:val="28"/>
              </w:rPr>
              <w:t>«</w:t>
            </w:r>
            <w:r w:rsidRPr="00183DF1">
              <w:rPr>
                <w:rFonts w:ascii="Times New Roman" w:eastAsia="TimesNewRomanPSMT" w:hAnsi="Times New Roman" w:cs="Times New Roman"/>
                <w:sz w:val="28"/>
                <w:szCs w:val="28"/>
              </w:rPr>
              <w:t>р</w:t>
            </w:r>
            <w:r w:rsidRPr="00183DF1">
              <w:rPr>
                <w:rFonts w:ascii="Times New Roman" w:hAnsi="Times New Roman" w:cs="Times New Roman"/>
                <w:sz w:val="28"/>
                <w:szCs w:val="28"/>
              </w:rPr>
              <w:t xml:space="preserve">», </w:t>
            </w:r>
            <w:r w:rsidRPr="00183DF1">
              <w:rPr>
                <w:rFonts w:ascii="Times New Roman" w:eastAsia="TimesNewRomanPSMT" w:hAnsi="Times New Roman" w:cs="Times New Roman"/>
                <w:sz w:val="28"/>
                <w:szCs w:val="28"/>
              </w:rPr>
              <w:t xml:space="preserve">грамматические </w:t>
            </w:r>
            <w:r w:rsidRPr="00183DF1">
              <w:rPr>
                <w:rFonts w:ascii="Times New Roman" w:hAnsi="Times New Roman" w:cs="Times New Roman"/>
                <w:sz w:val="28"/>
                <w:szCs w:val="28"/>
              </w:rPr>
              <w:t xml:space="preserve">– </w:t>
            </w:r>
            <w:r w:rsidRPr="00183DF1">
              <w:rPr>
                <w:rFonts w:ascii="Times New Roman" w:eastAsia="TimesNewRomanPSMT" w:hAnsi="Times New Roman" w:cs="Times New Roman"/>
                <w:sz w:val="28"/>
                <w:szCs w:val="28"/>
              </w:rPr>
              <w:t xml:space="preserve">знаком </w:t>
            </w:r>
            <w:r w:rsidRPr="00183DF1">
              <w:rPr>
                <w:rFonts w:ascii="Times New Roman" w:hAnsi="Times New Roman" w:cs="Times New Roman"/>
                <w:sz w:val="28"/>
                <w:szCs w:val="28"/>
              </w:rPr>
              <w:t>«</w:t>
            </w:r>
            <w:proofErr w:type="spellStart"/>
            <w:r w:rsidRPr="00183DF1">
              <w:rPr>
                <w:rFonts w:ascii="Times New Roman" w:eastAsia="TimesNewRomanPSMT" w:hAnsi="Times New Roman" w:cs="Times New Roman"/>
                <w:sz w:val="28"/>
                <w:szCs w:val="28"/>
              </w:rPr>
              <w:t>гр</w:t>
            </w:r>
            <w:proofErr w:type="spellEnd"/>
            <w:r w:rsidRPr="00183DF1">
              <w:rPr>
                <w:rFonts w:ascii="Times New Roman" w:hAnsi="Times New Roman" w:cs="Times New Roman"/>
                <w:sz w:val="28"/>
                <w:szCs w:val="28"/>
              </w:rPr>
              <w:t>».</w:t>
            </w:r>
          </w:p>
          <w:p w14:paraId="71983FF2" w14:textId="77777777" w:rsidR="00183DF1" w:rsidRPr="00183DF1" w:rsidRDefault="00832444" w:rsidP="00832444">
            <w:pPr>
              <w:ind w:firstLine="709"/>
              <w:jc w:val="both"/>
              <w:rPr>
                <w:rFonts w:ascii="Times New Roman" w:hAnsi="Times New Roman" w:cs="Times New Roman"/>
                <w:sz w:val="28"/>
                <w:szCs w:val="28"/>
              </w:rPr>
            </w:pPr>
            <w:r>
              <w:rPr>
                <w:rFonts w:ascii="Times New Roman" w:eastAsia="TimesNewRomanPSMT" w:hAnsi="Times New Roman" w:cs="Times New Roman"/>
                <w:sz w:val="28"/>
                <w:szCs w:val="28"/>
              </w:rPr>
              <w:t>П</w:t>
            </w:r>
            <w:r w:rsidR="00183DF1" w:rsidRPr="00183DF1">
              <w:rPr>
                <w:rFonts w:ascii="Times New Roman" w:eastAsia="TimesNewRomanPSMT" w:hAnsi="Times New Roman" w:cs="Times New Roman"/>
                <w:sz w:val="28"/>
                <w:szCs w:val="28"/>
              </w:rPr>
              <w:t>ри проверке классных и домашних работ у обучающихся</w:t>
            </w:r>
            <w:r w:rsidR="00183DF1" w:rsidRPr="00183DF1">
              <w:rPr>
                <w:rFonts w:ascii="Times New Roman" w:hAnsi="Times New Roman" w:cs="Times New Roman"/>
                <w:sz w:val="28"/>
                <w:szCs w:val="28"/>
              </w:rPr>
              <w:t xml:space="preserve">, </w:t>
            </w:r>
            <w:r w:rsidR="00183DF1" w:rsidRPr="00183DF1">
              <w:rPr>
                <w:rFonts w:ascii="Times New Roman" w:eastAsia="TimesNewRomanPSMT" w:hAnsi="Times New Roman" w:cs="Times New Roman"/>
                <w:sz w:val="28"/>
                <w:szCs w:val="28"/>
              </w:rPr>
              <w:t>а также контрольных</w:t>
            </w:r>
            <w:r>
              <w:rPr>
                <w:rFonts w:ascii="Times New Roman" w:eastAsia="TimesNewRomanPSMT" w:hAnsi="Times New Roman" w:cs="Times New Roman"/>
                <w:sz w:val="28"/>
                <w:szCs w:val="28"/>
              </w:rPr>
              <w:t xml:space="preserve"> </w:t>
            </w:r>
            <w:r w:rsidR="00183DF1" w:rsidRPr="00183DF1">
              <w:rPr>
                <w:rFonts w:ascii="Times New Roman" w:eastAsia="TimesNewRomanPSMT" w:hAnsi="Times New Roman" w:cs="Times New Roman"/>
                <w:sz w:val="28"/>
                <w:szCs w:val="28"/>
              </w:rPr>
              <w:t xml:space="preserve">работ учащихся </w:t>
            </w:r>
            <w:r w:rsidR="00183DF1" w:rsidRPr="00183DF1">
              <w:rPr>
                <w:rFonts w:ascii="Times New Roman" w:hAnsi="Times New Roman" w:cs="Times New Roman"/>
                <w:sz w:val="28"/>
                <w:szCs w:val="28"/>
              </w:rPr>
              <w:t>5-11</w:t>
            </w:r>
            <w:r w:rsidR="00183DF1" w:rsidRPr="00183DF1">
              <w:rPr>
                <w:rFonts w:ascii="Times New Roman" w:eastAsia="TimesNewRomanPSMT" w:hAnsi="Times New Roman" w:cs="Times New Roman"/>
                <w:sz w:val="28"/>
                <w:szCs w:val="28"/>
              </w:rPr>
              <w:t>х классов по русскому языку и математике учитель только</w:t>
            </w:r>
            <w:r>
              <w:rPr>
                <w:rFonts w:ascii="Times New Roman" w:eastAsia="TimesNewRomanPSMT" w:hAnsi="Times New Roman" w:cs="Times New Roman"/>
                <w:sz w:val="28"/>
                <w:szCs w:val="28"/>
              </w:rPr>
              <w:t xml:space="preserve"> </w:t>
            </w:r>
            <w:r w:rsidR="00183DF1" w:rsidRPr="00183DF1">
              <w:rPr>
                <w:rFonts w:ascii="Times New Roman" w:eastAsia="TimesNewRomanPSMT" w:hAnsi="Times New Roman" w:cs="Times New Roman"/>
                <w:sz w:val="28"/>
                <w:szCs w:val="28"/>
              </w:rPr>
              <w:t>подчеркивает и отмечает на полях допущенны</w:t>
            </w:r>
            <w:r>
              <w:rPr>
                <w:rFonts w:ascii="Times New Roman" w:eastAsia="TimesNewRomanPSMT" w:hAnsi="Times New Roman" w:cs="Times New Roman"/>
                <w:sz w:val="28"/>
                <w:szCs w:val="28"/>
              </w:rPr>
              <w:t>е</w:t>
            </w:r>
            <w:r w:rsidR="00183DF1" w:rsidRPr="00183DF1">
              <w:rPr>
                <w:rFonts w:ascii="Times New Roman" w:eastAsia="TimesNewRomanPSMT" w:hAnsi="Times New Roman" w:cs="Times New Roman"/>
                <w:sz w:val="28"/>
                <w:szCs w:val="28"/>
              </w:rPr>
              <w:t xml:space="preserve"> ошибки</w:t>
            </w:r>
            <w:r w:rsidR="00183DF1" w:rsidRPr="00183DF1">
              <w:rPr>
                <w:rFonts w:ascii="Times New Roman" w:hAnsi="Times New Roman" w:cs="Times New Roman"/>
                <w:sz w:val="28"/>
                <w:szCs w:val="28"/>
              </w:rPr>
              <w:t xml:space="preserve">, </w:t>
            </w:r>
            <w:r w:rsidR="00183DF1" w:rsidRPr="00183DF1">
              <w:rPr>
                <w:rFonts w:ascii="Times New Roman" w:eastAsia="TimesNewRomanPSMT" w:hAnsi="Times New Roman" w:cs="Times New Roman"/>
                <w:sz w:val="28"/>
                <w:szCs w:val="28"/>
              </w:rPr>
              <w:t>которые исправляет сам</w:t>
            </w:r>
            <w:r>
              <w:rPr>
                <w:rFonts w:ascii="Times New Roman" w:eastAsia="TimesNewRomanPSMT" w:hAnsi="Times New Roman" w:cs="Times New Roman"/>
                <w:sz w:val="28"/>
                <w:szCs w:val="28"/>
              </w:rPr>
              <w:t xml:space="preserve"> </w:t>
            </w:r>
            <w:r w:rsidR="00183DF1" w:rsidRPr="00183DF1">
              <w:rPr>
                <w:rFonts w:ascii="Times New Roman" w:eastAsia="TimesNewRomanPSMT" w:hAnsi="Times New Roman" w:cs="Times New Roman"/>
                <w:sz w:val="28"/>
                <w:szCs w:val="28"/>
              </w:rPr>
              <w:t>ученик</w:t>
            </w:r>
            <w:r>
              <w:rPr>
                <w:rFonts w:ascii="Times New Roman" w:hAnsi="Times New Roman" w:cs="Times New Roman"/>
                <w:sz w:val="28"/>
                <w:szCs w:val="28"/>
              </w:rPr>
              <w:t>.</w:t>
            </w:r>
          </w:p>
          <w:p w14:paraId="78DA1A27" w14:textId="77777777" w:rsidR="00183DF1" w:rsidRPr="00183DF1" w:rsidRDefault="00832444" w:rsidP="00832444">
            <w:pPr>
              <w:ind w:firstLine="709"/>
              <w:jc w:val="both"/>
              <w:rPr>
                <w:rFonts w:ascii="Times New Roman" w:hAnsi="Times New Roman" w:cs="Times New Roman"/>
                <w:sz w:val="28"/>
                <w:szCs w:val="28"/>
              </w:rPr>
            </w:pPr>
            <w:r>
              <w:rPr>
                <w:rFonts w:ascii="Times New Roman" w:hAnsi="Times New Roman" w:cs="Times New Roman"/>
                <w:sz w:val="28"/>
                <w:szCs w:val="28"/>
              </w:rPr>
              <w:t>В</w:t>
            </w:r>
            <w:r w:rsidR="00183DF1" w:rsidRPr="00183DF1">
              <w:rPr>
                <w:rFonts w:ascii="Times New Roman" w:hAnsi="Times New Roman" w:cs="Times New Roman"/>
                <w:sz w:val="28"/>
                <w:szCs w:val="28"/>
              </w:rPr>
              <w:t xml:space="preserve"> тетрадях «слабых» учащихся учитель имеет право исправить ошибку и дать комментарий</w:t>
            </w:r>
            <w:r>
              <w:rPr>
                <w:rFonts w:ascii="Times New Roman" w:hAnsi="Times New Roman" w:cs="Times New Roman"/>
                <w:sz w:val="28"/>
                <w:szCs w:val="28"/>
              </w:rPr>
              <w:t>.</w:t>
            </w:r>
          </w:p>
          <w:p w14:paraId="622A3217" w14:textId="77777777" w:rsidR="00183DF1" w:rsidRPr="00183DF1" w:rsidRDefault="00832444" w:rsidP="00832444">
            <w:pPr>
              <w:ind w:firstLine="709"/>
              <w:jc w:val="both"/>
              <w:rPr>
                <w:rFonts w:ascii="Times New Roman" w:hAnsi="Times New Roman" w:cs="Times New Roman"/>
                <w:sz w:val="28"/>
                <w:szCs w:val="28"/>
              </w:rPr>
            </w:pPr>
            <w:r>
              <w:rPr>
                <w:rFonts w:ascii="Times New Roman" w:eastAsia="TimesNewRomanPSMT" w:hAnsi="Times New Roman" w:cs="Times New Roman"/>
                <w:sz w:val="28"/>
                <w:szCs w:val="28"/>
              </w:rPr>
              <w:t>П</w:t>
            </w:r>
            <w:r w:rsidR="00183DF1" w:rsidRPr="00183DF1">
              <w:rPr>
                <w:rFonts w:ascii="Times New Roman" w:eastAsia="TimesNewRomanPSMT" w:hAnsi="Times New Roman" w:cs="Times New Roman"/>
                <w:sz w:val="28"/>
                <w:szCs w:val="28"/>
              </w:rPr>
              <w:t>роверив диктант, изложение или сочинение</w:t>
            </w:r>
            <w:r>
              <w:rPr>
                <w:rFonts w:ascii="Times New Roman" w:eastAsia="TimesNewRomanPSMT" w:hAnsi="Times New Roman" w:cs="Times New Roman"/>
                <w:sz w:val="28"/>
                <w:szCs w:val="28"/>
              </w:rPr>
              <w:t>,</w:t>
            </w:r>
            <w:r w:rsidR="00183DF1" w:rsidRPr="00183DF1">
              <w:rPr>
                <w:rFonts w:ascii="Times New Roman" w:eastAsia="TimesNewRomanPSMT" w:hAnsi="Times New Roman" w:cs="Times New Roman"/>
                <w:sz w:val="28"/>
                <w:szCs w:val="28"/>
              </w:rPr>
              <w:t xml:space="preserve"> учитель подсчитывает и записывает</w:t>
            </w:r>
            <w:r>
              <w:rPr>
                <w:rFonts w:ascii="Times New Roman" w:eastAsia="TimesNewRomanPSMT" w:hAnsi="Times New Roman" w:cs="Times New Roman"/>
                <w:sz w:val="28"/>
                <w:szCs w:val="28"/>
              </w:rPr>
              <w:t xml:space="preserve"> </w:t>
            </w:r>
            <w:r w:rsidR="00183DF1" w:rsidRPr="00183DF1">
              <w:rPr>
                <w:rFonts w:ascii="Times New Roman" w:eastAsia="TimesNewRomanPSMT" w:hAnsi="Times New Roman" w:cs="Times New Roman"/>
                <w:sz w:val="28"/>
                <w:szCs w:val="28"/>
              </w:rPr>
              <w:t>количество ошибок по видам. В диктантах дробью указывается количество</w:t>
            </w:r>
            <w:r>
              <w:rPr>
                <w:rFonts w:ascii="Times New Roman" w:eastAsia="TimesNewRomanPSMT" w:hAnsi="Times New Roman" w:cs="Times New Roman"/>
                <w:sz w:val="28"/>
                <w:szCs w:val="28"/>
              </w:rPr>
              <w:t xml:space="preserve"> </w:t>
            </w:r>
            <w:r w:rsidR="00183DF1" w:rsidRPr="00183DF1">
              <w:rPr>
                <w:rFonts w:ascii="Times New Roman" w:eastAsia="TimesNewRomanPSMT" w:hAnsi="Times New Roman" w:cs="Times New Roman"/>
                <w:sz w:val="28"/>
                <w:szCs w:val="28"/>
              </w:rPr>
              <w:t xml:space="preserve">орфографических </w:t>
            </w:r>
            <w:r w:rsidR="00183DF1" w:rsidRPr="00183DF1">
              <w:rPr>
                <w:rFonts w:ascii="Times New Roman" w:hAnsi="Times New Roman" w:cs="Times New Roman"/>
                <w:sz w:val="28"/>
                <w:szCs w:val="28"/>
              </w:rPr>
              <w:t>(</w:t>
            </w:r>
            <w:r w:rsidR="00183DF1" w:rsidRPr="00183DF1">
              <w:rPr>
                <w:rFonts w:ascii="Times New Roman" w:eastAsia="TimesNewRomanPSMT" w:hAnsi="Times New Roman" w:cs="Times New Roman"/>
                <w:sz w:val="28"/>
                <w:szCs w:val="28"/>
              </w:rPr>
              <w:t>числитель</w:t>
            </w:r>
            <w:r w:rsidR="00183DF1" w:rsidRPr="00183DF1">
              <w:rPr>
                <w:rFonts w:ascii="Times New Roman" w:hAnsi="Times New Roman" w:cs="Times New Roman"/>
                <w:sz w:val="28"/>
                <w:szCs w:val="28"/>
              </w:rPr>
              <w:t xml:space="preserve">) </w:t>
            </w:r>
            <w:r w:rsidR="00183DF1" w:rsidRPr="00183DF1">
              <w:rPr>
                <w:rFonts w:ascii="Times New Roman" w:eastAsia="TimesNewRomanPSMT" w:hAnsi="Times New Roman" w:cs="Times New Roman"/>
                <w:sz w:val="28"/>
                <w:szCs w:val="28"/>
              </w:rPr>
              <w:t xml:space="preserve">и пунктуационных </w:t>
            </w:r>
            <w:r w:rsidR="00183DF1" w:rsidRPr="00183DF1">
              <w:rPr>
                <w:rFonts w:ascii="Times New Roman" w:hAnsi="Times New Roman" w:cs="Times New Roman"/>
                <w:sz w:val="28"/>
                <w:szCs w:val="28"/>
              </w:rPr>
              <w:t>(</w:t>
            </w:r>
            <w:r w:rsidR="00183DF1" w:rsidRPr="00183DF1">
              <w:rPr>
                <w:rFonts w:ascii="Times New Roman" w:eastAsia="TimesNewRomanPSMT" w:hAnsi="Times New Roman" w:cs="Times New Roman"/>
                <w:sz w:val="28"/>
                <w:szCs w:val="28"/>
              </w:rPr>
              <w:t>знаменатель</w:t>
            </w:r>
            <w:r w:rsidR="00183DF1" w:rsidRPr="00183DF1">
              <w:rPr>
                <w:rFonts w:ascii="Times New Roman" w:hAnsi="Times New Roman" w:cs="Times New Roman"/>
                <w:sz w:val="28"/>
                <w:szCs w:val="28"/>
              </w:rPr>
              <w:t xml:space="preserve">) </w:t>
            </w:r>
            <w:r w:rsidR="00183DF1" w:rsidRPr="00183DF1">
              <w:rPr>
                <w:rFonts w:ascii="Times New Roman" w:eastAsia="TimesNewRomanPSMT" w:hAnsi="Times New Roman" w:cs="Times New Roman"/>
                <w:sz w:val="28"/>
                <w:szCs w:val="28"/>
              </w:rPr>
              <w:t>ошибок</w:t>
            </w:r>
            <w:r w:rsidR="00183DF1" w:rsidRPr="00183DF1">
              <w:rPr>
                <w:rFonts w:ascii="Times New Roman" w:hAnsi="Times New Roman" w:cs="Times New Roman"/>
                <w:sz w:val="28"/>
                <w:szCs w:val="28"/>
              </w:rPr>
              <w:t xml:space="preserve">. </w:t>
            </w:r>
            <w:r w:rsidR="00183DF1" w:rsidRPr="00183DF1">
              <w:rPr>
                <w:rFonts w:ascii="Times New Roman" w:eastAsia="TimesNewRomanPSMT" w:hAnsi="Times New Roman" w:cs="Times New Roman"/>
                <w:sz w:val="28"/>
                <w:szCs w:val="28"/>
              </w:rPr>
              <w:t>В</w:t>
            </w:r>
            <w:r>
              <w:rPr>
                <w:rFonts w:ascii="Times New Roman" w:eastAsia="TimesNewRomanPSMT" w:hAnsi="Times New Roman" w:cs="Times New Roman"/>
                <w:sz w:val="28"/>
                <w:szCs w:val="28"/>
              </w:rPr>
              <w:t xml:space="preserve"> </w:t>
            </w:r>
            <w:r w:rsidR="00183DF1" w:rsidRPr="00183DF1">
              <w:rPr>
                <w:rFonts w:ascii="Times New Roman" w:eastAsia="TimesNewRomanPSMT" w:hAnsi="Times New Roman" w:cs="Times New Roman"/>
                <w:sz w:val="28"/>
                <w:szCs w:val="28"/>
              </w:rPr>
              <w:t>изложениях и сочинениях указывается</w:t>
            </w:r>
            <w:r w:rsidR="00183DF1" w:rsidRPr="00183DF1">
              <w:rPr>
                <w:rFonts w:ascii="Times New Roman" w:hAnsi="Times New Roman" w:cs="Times New Roman"/>
                <w:sz w:val="28"/>
                <w:szCs w:val="28"/>
              </w:rPr>
              <w:t xml:space="preserve">, </w:t>
            </w:r>
            <w:r w:rsidR="00183DF1" w:rsidRPr="00183DF1">
              <w:rPr>
                <w:rFonts w:ascii="Times New Roman" w:eastAsia="TimesNewRomanPSMT" w:hAnsi="Times New Roman" w:cs="Times New Roman"/>
                <w:sz w:val="28"/>
                <w:szCs w:val="28"/>
              </w:rPr>
              <w:t>кроме этого</w:t>
            </w:r>
            <w:r w:rsidR="00183DF1" w:rsidRPr="00183DF1">
              <w:rPr>
                <w:rFonts w:ascii="Times New Roman" w:hAnsi="Times New Roman" w:cs="Times New Roman"/>
                <w:sz w:val="28"/>
                <w:szCs w:val="28"/>
              </w:rPr>
              <w:t xml:space="preserve">, </w:t>
            </w:r>
            <w:r w:rsidR="00183DF1" w:rsidRPr="00183DF1">
              <w:rPr>
                <w:rFonts w:ascii="Times New Roman" w:eastAsia="TimesNewRomanPSMT" w:hAnsi="Times New Roman" w:cs="Times New Roman"/>
                <w:sz w:val="28"/>
                <w:szCs w:val="28"/>
              </w:rPr>
              <w:t>количество фактических</w:t>
            </w:r>
            <w:r w:rsidR="00183DF1" w:rsidRPr="00183DF1">
              <w:rPr>
                <w:rFonts w:ascii="Times New Roman" w:hAnsi="Times New Roman" w:cs="Times New Roman"/>
                <w:sz w:val="28"/>
                <w:szCs w:val="28"/>
              </w:rPr>
              <w:t>,</w:t>
            </w:r>
            <w:r>
              <w:rPr>
                <w:rFonts w:ascii="Times New Roman" w:hAnsi="Times New Roman" w:cs="Times New Roman"/>
                <w:sz w:val="28"/>
                <w:szCs w:val="28"/>
              </w:rPr>
              <w:t xml:space="preserve"> </w:t>
            </w:r>
            <w:r w:rsidR="00183DF1" w:rsidRPr="00183DF1">
              <w:rPr>
                <w:rFonts w:ascii="Times New Roman" w:eastAsia="TimesNewRomanPSMT" w:hAnsi="Times New Roman" w:cs="Times New Roman"/>
                <w:sz w:val="28"/>
                <w:szCs w:val="28"/>
              </w:rPr>
              <w:t>логических</w:t>
            </w:r>
            <w:r w:rsidR="00183DF1" w:rsidRPr="00183DF1">
              <w:rPr>
                <w:rFonts w:ascii="Times New Roman" w:hAnsi="Times New Roman" w:cs="Times New Roman"/>
                <w:sz w:val="28"/>
                <w:szCs w:val="28"/>
              </w:rPr>
              <w:t xml:space="preserve">, </w:t>
            </w:r>
            <w:r w:rsidR="00183DF1" w:rsidRPr="00183DF1">
              <w:rPr>
                <w:rFonts w:ascii="Times New Roman" w:eastAsia="TimesNewRomanPSMT" w:hAnsi="Times New Roman" w:cs="Times New Roman"/>
                <w:sz w:val="28"/>
                <w:szCs w:val="28"/>
              </w:rPr>
              <w:t>речевых и грамматических ошибок</w:t>
            </w:r>
            <w:r w:rsidR="00183DF1" w:rsidRPr="00183DF1">
              <w:rPr>
                <w:rFonts w:ascii="Times New Roman" w:hAnsi="Times New Roman" w:cs="Times New Roman"/>
                <w:sz w:val="28"/>
                <w:szCs w:val="28"/>
              </w:rPr>
              <w:t>;</w:t>
            </w:r>
          </w:p>
          <w:p w14:paraId="07D09A2A" w14:textId="77777777" w:rsidR="00183DF1" w:rsidRPr="00183DF1" w:rsidRDefault="00183DF1" w:rsidP="00832444">
            <w:pPr>
              <w:ind w:firstLine="709"/>
              <w:jc w:val="both"/>
              <w:rPr>
                <w:rFonts w:ascii="Times New Roman" w:hAnsi="Times New Roman" w:cs="Times New Roman"/>
                <w:color w:val="000000"/>
                <w:sz w:val="28"/>
                <w:szCs w:val="28"/>
              </w:rPr>
            </w:pPr>
            <w:r w:rsidRPr="00183DF1">
              <w:rPr>
                <w:rFonts w:ascii="Times New Roman" w:hAnsi="Times New Roman" w:cs="Times New Roman"/>
                <w:sz w:val="28"/>
                <w:szCs w:val="28"/>
              </w:rPr>
              <w:t>П</w:t>
            </w:r>
            <w:r w:rsidRPr="00183DF1">
              <w:rPr>
                <w:rFonts w:ascii="Times New Roman" w:eastAsia="TimesNewRomanPSMT" w:hAnsi="Times New Roman" w:cs="Times New Roman"/>
                <w:sz w:val="28"/>
                <w:szCs w:val="28"/>
              </w:rPr>
              <w:t>осле проверки письменных работ обучающимися под руководством учителя</w:t>
            </w:r>
            <w:r w:rsidR="00832444">
              <w:rPr>
                <w:rFonts w:ascii="Times New Roman" w:eastAsia="TimesNewRomanPSMT" w:hAnsi="Times New Roman" w:cs="Times New Roman"/>
                <w:sz w:val="28"/>
                <w:szCs w:val="28"/>
              </w:rPr>
              <w:t xml:space="preserve"> </w:t>
            </w:r>
            <w:r w:rsidRPr="00183DF1">
              <w:rPr>
                <w:rFonts w:ascii="Times New Roman" w:eastAsia="TimesNewRomanPSMT" w:hAnsi="Times New Roman" w:cs="Times New Roman"/>
                <w:sz w:val="28"/>
                <w:szCs w:val="28"/>
              </w:rPr>
              <w:t>делается р</w:t>
            </w:r>
            <w:r w:rsidRPr="00183DF1">
              <w:rPr>
                <w:rFonts w:ascii="Times New Roman" w:hAnsi="Times New Roman" w:cs="Times New Roman"/>
                <w:sz w:val="28"/>
                <w:szCs w:val="28"/>
              </w:rPr>
              <w:t xml:space="preserve">абота над ошибками. </w:t>
            </w:r>
            <w:r w:rsidRPr="00183DF1">
              <w:rPr>
                <w:rFonts w:ascii="Times New Roman" w:hAnsi="Times New Roman" w:cs="Times New Roman"/>
                <w:color w:val="000000"/>
                <w:sz w:val="28"/>
                <w:szCs w:val="28"/>
              </w:rPr>
              <w:t>Работа над ошибками, как правило, осуществляется в тех же тетрадях, в которых выполнялись соответствующие письменные работы.</w:t>
            </w:r>
          </w:p>
        </w:tc>
      </w:tr>
    </w:tbl>
    <w:p w14:paraId="4D18CFA6" w14:textId="77777777" w:rsidR="005E6B82" w:rsidRDefault="005E6B82" w:rsidP="005E6B82">
      <w:pPr>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F84346" w14:paraId="77DF8C62" w14:textId="77777777" w:rsidTr="00F84346">
        <w:tc>
          <w:tcPr>
            <w:tcW w:w="8720" w:type="dxa"/>
          </w:tcPr>
          <w:p w14:paraId="4BE2FBE7" w14:textId="77777777" w:rsidR="00F84346" w:rsidRDefault="00F84346" w:rsidP="00F84346">
            <w:pPr>
              <w:contextualSpacing/>
              <w:jc w:val="right"/>
              <w:rPr>
                <w:rFonts w:ascii="Times New Roman" w:eastAsia="Times New Roman" w:hAnsi="Times New Roman" w:cs="Times New Roman"/>
                <w:bCs/>
                <w:i/>
                <w:kern w:val="36"/>
                <w:sz w:val="28"/>
                <w:szCs w:val="28"/>
                <w:lang w:eastAsia="ru-RU"/>
              </w:rPr>
            </w:pPr>
            <w:r w:rsidRPr="003C14E8">
              <w:rPr>
                <w:rFonts w:ascii="Times New Roman" w:hAnsi="Times New Roman" w:cs="Times New Roman"/>
                <w:i/>
                <w:sz w:val="28"/>
                <w:szCs w:val="28"/>
              </w:rPr>
              <w:t xml:space="preserve">Учитель </w:t>
            </w:r>
            <w:r w:rsidRPr="003C14E8">
              <w:rPr>
                <w:rFonts w:ascii="Times New Roman" w:eastAsia="Times New Roman" w:hAnsi="Times New Roman" w:cs="Times New Roman"/>
                <w:bCs/>
                <w:i/>
                <w:kern w:val="36"/>
                <w:sz w:val="28"/>
                <w:szCs w:val="28"/>
                <w:lang w:eastAsia="ru-RU"/>
              </w:rPr>
              <w:t>технологии</w:t>
            </w:r>
            <w:r w:rsidRPr="003C14E8">
              <w:rPr>
                <w:rFonts w:ascii="Times New Roman" w:hAnsi="Times New Roman" w:cs="Times New Roman"/>
                <w:i/>
                <w:sz w:val="28"/>
                <w:szCs w:val="28"/>
              </w:rPr>
              <w:t xml:space="preserve"> МКОУ СОШ №12</w:t>
            </w:r>
            <w:r w:rsidRPr="003C14E8">
              <w:rPr>
                <w:rFonts w:ascii="Times New Roman" w:eastAsia="Times New Roman" w:hAnsi="Times New Roman" w:cs="Times New Roman"/>
                <w:bCs/>
                <w:i/>
                <w:kern w:val="36"/>
                <w:sz w:val="28"/>
                <w:szCs w:val="28"/>
                <w:lang w:eastAsia="ru-RU"/>
              </w:rPr>
              <w:t xml:space="preserve"> </w:t>
            </w:r>
          </w:p>
          <w:p w14:paraId="5DE6BCA2" w14:textId="77777777" w:rsidR="00F84346" w:rsidRDefault="00F84346" w:rsidP="00F84346">
            <w:pPr>
              <w:contextualSpacing/>
              <w:jc w:val="right"/>
              <w:rPr>
                <w:rFonts w:ascii="Times New Roman" w:hAnsi="Times New Roman" w:cs="Times New Roman"/>
                <w:sz w:val="28"/>
                <w:szCs w:val="28"/>
              </w:rPr>
            </w:pPr>
            <w:r w:rsidRPr="003C14E8">
              <w:rPr>
                <w:rFonts w:ascii="Times New Roman" w:eastAsia="Times New Roman" w:hAnsi="Times New Roman" w:cs="Times New Roman"/>
                <w:bCs/>
                <w:i/>
                <w:kern w:val="36"/>
                <w:sz w:val="28"/>
                <w:szCs w:val="28"/>
                <w:lang w:eastAsia="ru-RU"/>
              </w:rPr>
              <w:t>Есипова Татьяна Владимировна</w:t>
            </w:r>
          </w:p>
        </w:tc>
      </w:tr>
    </w:tbl>
    <w:p w14:paraId="56197D44" w14:textId="77777777" w:rsidR="00F84346" w:rsidRDefault="00F84346" w:rsidP="005E6B82">
      <w:pPr>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F84346" w14:paraId="40CF5045" w14:textId="77777777" w:rsidTr="00F84346">
        <w:tc>
          <w:tcPr>
            <w:tcW w:w="8720" w:type="dxa"/>
          </w:tcPr>
          <w:p w14:paraId="2AE788AC" w14:textId="77777777" w:rsidR="00832444" w:rsidRDefault="00F84346" w:rsidP="00F84346">
            <w:pPr>
              <w:tabs>
                <w:tab w:val="left" w:pos="5895"/>
              </w:tabs>
              <w:jc w:val="center"/>
              <w:outlineLvl w:val="0"/>
              <w:rPr>
                <w:rFonts w:ascii="Times New Roman" w:eastAsia="Times New Roman" w:hAnsi="Times New Roman" w:cs="Times New Roman"/>
                <w:b/>
                <w:bCs/>
                <w:kern w:val="36"/>
                <w:sz w:val="28"/>
                <w:szCs w:val="28"/>
                <w:lang w:eastAsia="ru-RU"/>
              </w:rPr>
            </w:pPr>
            <w:r w:rsidRPr="0061300A">
              <w:rPr>
                <w:rFonts w:ascii="Times New Roman" w:eastAsia="Times New Roman" w:hAnsi="Times New Roman" w:cs="Times New Roman"/>
                <w:b/>
                <w:bCs/>
                <w:kern w:val="36"/>
                <w:sz w:val="28"/>
                <w:szCs w:val="28"/>
                <w:lang w:eastAsia="ru-RU"/>
              </w:rPr>
              <w:t>МЕТОДЫ И ФОРМЫ</w:t>
            </w:r>
            <w:r>
              <w:rPr>
                <w:rFonts w:ascii="Times New Roman" w:eastAsia="Times New Roman" w:hAnsi="Times New Roman" w:cs="Times New Roman"/>
                <w:b/>
                <w:bCs/>
                <w:kern w:val="36"/>
                <w:sz w:val="28"/>
                <w:szCs w:val="28"/>
                <w:lang w:eastAsia="ru-RU"/>
              </w:rPr>
              <w:t xml:space="preserve"> КОНТРОЛЯ ДОСТИЖЕНИЙ </w:t>
            </w:r>
          </w:p>
          <w:p w14:paraId="0F7308B4" w14:textId="77777777" w:rsidR="00F84346" w:rsidRDefault="00F84346" w:rsidP="00F84346">
            <w:pPr>
              <w:tabs>
                <w:tab w:val="left" w:pos="5895"/>
              </w:tabs>
              <w:jc w:val="center"/>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t>УЧАЩИХСЯ НА УРОКАХ ТЕХНОЛОГИИ</w:t>
            </w:r>
          </w:p>
          <w:p w14:paraId="4B21892D" w14:textId="77777777" w:rsidR="00F84346" w:rsidRDefault="00F84346" w:rsidP="00F84346">
            <w:pPr>
              <w:tabs>
                <w:tab w:val="left" w:pos="5895"/>
              </w:tabs>
              <w:jc w:val="center"/>
              <w:outlineLvl w:val="0"/>
              <w:rPr>
                <w:rFonts w:ascii="Times New Roman" w:eastAsia="Times New Roman" w:hAnsi="Times New Roman" w:cs="Times New Roman"/>
                <w:b/>
                <w:bCs/>
                <w:kern w:val="36"/>
                <w:sz w:val="28"/>
                <w:szCs w:val="28"/>
                <w:lang w:eastAsia="ru-RU"/>
              </w:rPr>
            </w:pPr>
          </w:p>
          <w:p w14:paraId="60986E7E" w14:textId="77777777" w:rsidR="00F84346" w:rsidRDefault="00F84346" w:rsidP="00F84346">
            <w:pPr>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bCs/>
                <w:kern w:val="36"/>
                <w:sz w:val="28"/>
                <w:szCs w:val="28"/>
                <w:lang w:eastAsia="ru-RU"/>
              </w:rPr>
              <w:t xml:space="preserve">Методы и формы контроля учета достижений </w:t>
            </w:r>
            <w:r w:rsidRPr="000C69BF">
              <w:rPr>
                <w:rFonts w:ascii="Times New Roman" w:eastAsia="Times New Roman" w:hAnsi="Times New Roman" w:cs="Times New Roman"/>
                <w:bCs/>
                <w:kern w:val="36"/>
                <w:sz w:val="28"/>
                <w:szCs w:val="28"/>
                <w:lang w:eastAsia="ru-RU"/>
              </w:rPr>
              <w:t xml:space="preserve">учащихся на уроках </w:t>
            </w:r>
            <w:r w:rsidRPr="00820B27">
              <w:rPr>
                <w:rFonts w:ascii="Times New Roman" w:eastAsia="Times New Roman" w:hAnsi="Times New Roman" w:cs="Times New Roman"/>
                <w:bCs/>
                <w:kern w:val="36"/>
                <w:sz w:val="28"/>
                <w:szCs w:val="28"/>
                <w:lang w:eastAsia="ru-RU"/>
              </w:rPr>
              <w:t xml:space="preserve">технологии </w:t>
            </w:r>
            <w:r w:rsidR="00820B27" w:rsidRPr="00820B27">
              <w:rPr>
                <w:rFonts w:ascii="Times New Roman" w:eastAsia="Times New Roman" w:hAnsi="Times New Roman" w:cs="Times New Roman"/>
                <w:bCs/>
                <w:kern w:val="36"/>
                <w:sz w:val="28"/>
                <w:szCs w:val="28"/>
                <w:lang w:eastAsia="ru-RU"/>
              </w:rPr>
              <w:t>— это</w:t>
            </w:r>
            <w:r w:rsidRPr="0061300A">
              <w:rPr>
                <w:rFonts w:ascii="Times New Roman" w:eastAsia="Times New Roman" w:hAnsi="Times New Roman" w:cs="Times New Roman"/>
                <w:sz w:val="28"/>
                <w:szCs w:val="28"/>
                <w:lang w:eastAsia="ru-RU"/>
              </w:rPr>
              <w:t xml:space="preserve"> система последовательных взаимосвязанных диагно</w:t>
            </w:r>
            <w:r>
              <w:rPr>
                <w:rFonts w:ascii="Times New Roman" w:eastAsia="Times New Roman" w:hAnsi="Times New Roman" w:cs="Times New Roman"/>
                <w:sz w:val="28"/>
                <w:szCs w:val="28"/>
                <w:lang w:eastAsia="ru-RU"/>
              </w:rPr>
              <w:t>стических действий учителя и учащих</w:t>
            </w:r>
            <w:r w:rsidRPr="0061300A">
              <w:rPr>
                <w:rFonts w:ascii="Times New Roman" w:eastAsia="Times New Roman" w:hAnsi="Times New Roman" w:cs="Times New Roman"/>
                <w:sz w:val="28"/>
                <w:szCs w:val="28"/>
                <w:lang w:eastAsia="ru-RU"/>
              </w:rPr>
              <w:t>ся, обеспечивающих обратную связь в процессе обучения с целью получения данных об успешности обучения, эффективности учебного процесса.</w:t>
            </w:r>
          </w:p>
          <w:p w14:paraId="52D3CE3C" w14:textId="77777777" w:rsidR="00F84346" w:rsidRPr="000C69BF" w:rsidRDefault="00F84346" w:rsidP="00820B27">
            <w:pPr>
              <w:ind w:firstLine="709"/>
              <w:jc w:val="both"/>
              <w:outlineLvl w:val="0"/>
              <w:rPr>
                <w:rFonts w:ascii="Times New Roman" w:eastAsia="Times New Roman" w:hAnsi="Times New Roman" w:cs="Times New Roman"/>
                <w:b/>
                <w:bCs/>
                <w:kern w:val="36"/>
                <w:sz w:val="28"/>
                <w:szCs w:val="28"/>
                <w:lang w:eastAsia="ru-RU"/>
              </w:rPr>
            </w:pPr>
            <w:r w:rsidRPr="0061300A">
              <w:rPr>
                <w:rFonts w:ascii="Times New Roman" w:eastAsia="Times New Roman" w:hAnsi="Times New Roman" w:cs="Times New Roman"/>
                <w:sz w:val="28"/>
                <w:szCs w:val="28"/>
                <w:lang w:eastAsia="ru-RU"/>
              </w:rPr>
              <w:t>В дидактике сами понятия «метод и формы контроля знаний» не имеют четкого разграничения. Современная дидактика выделяет следующие методы контроля: метод устного контроля, метод письменного контроля, метод практического контроля, дидактические тесты, наблюдение. Охарактеризуем основные методы и формы проверки результатов обучения.</w:t>
            </w:r>
          </w:p>
          <w:p w14:paraId="229BB44E" w14:textId="77777777" w:rsidR="00F84346" w:rsidRPr="0061300A" w:rsidRDefault="00F84346" w:rsidP="00F84346">
            <w:pPr>
              <w:autoSpaceDE w:val="0"/>
              <w:autoSpaceDN w:val="0"/>
              <w:adjustRightInd w:val="0"/>
              <w:ind w:firstLine="708"/>
              <w:jc w:val="both"/>
              <w:rPr>
                <w:rFonts w:ascii="Times New Roman" w:eastAsia="Times New Roman" w:hAnsi="Times New Roman" w:cs="Times New Roman"/>
                <w:sz w:val="28"/>
                <w:szCs w:val="28"/>
                <w:lang w:eastAsia="ru-RU"/>
              </w:rPr>
            </w:pPr>
            <w:r w:rsidRPr="0061300A">
              <w:rPr>
                <w:rFonts w:ascii="Times New Roman" w:eastAsia="Times New Roman" w:hAnsi="Times New Roman" w:cs="Times New Roman"/>
                <w:sz w:val="28"/>
                <w:szCs w:val="28"/>
                <w:lang w:eastAsia="ru-RU"/>
              </w:rPr>
              <w:t>Методы устног</w:t>
            </w:r>
            <w:r>
              <w:rPr>
                <w:rFonts w:ascii="Times New Roman" w:eastAsia="Times New Roman" w:hAnsi="Times New Roman" w:cs="Times New Roman"/>
                <w:sz w:val="28"/>
                <w:szCs w:val="28"/>
                <w:lang w:eastAsia="ru-RU"/>
              </w:rPr>
              <w:t>о контроля — беседа, рассказ учащих</w:t>
            </w:r>
            <w:r w:rsidRPr="0061300A">
              <w:rPr>
                <w:rFonts w:ascii="Times New Roman" w:eastAsia="Times New Roman" w:hAnsi="Times New Roman" w:cs="Times New Roman"/>
                <w:sz w:val="28"/>
                <w:szCs w:val="28"/>
                <w:lang w:eastAsia="ru-RU"/>
              </w:rPr>
              <w:t>ся, объяснение, чтение текста, технологической карты, схемы, сообщения об опыте и пр. Основу устного контроля составляет монологический ответ уч</w:t>
            </w:r>
            <w:r w:rsidR="00820B27">
              <w:rPr>
                <w:rFonts w:ascii="Times New Roman" w:eastAsia="Times New Roman" w:hAnsi="Times New Roman" w:cs="Times New Roman"/>
                <w:sz w:val="28"/>
                <w:szCs w:val="28"/>
                <w:lang w:eastAsia="ru-RU"/>
              </w:rPr>
              <w:t>ащего</w:t>
            </w:r>
            <w:r w:rsidRPr="0061300A">
              <w:rPr>
                <w:rFonts w:ascii="Times New Roman" w:eastAsia="Times New Roman" w:hAnsi="Times New Roman" w:cs="Times New Roman"/>
                <w:sz w:val="28"/>
                <w:szCs w:val="28"/>
                <w:lang w:eastAsia="ru-RU"/>
              </w:rPr>
              <w:t>ся (в итоговом контроле это более полное, системное изложение) беседа, в которой педагог ста</w:t>
            </w:r>
            <w:r>
              <w:rPr>
                <w:rFonts w:ascii="Times New Roman" w:eastAsia="Times New Roman" w:hAnsi="Times New Roman" w:cs="Times New Roman"/>
                <w:sz w:val="28"/>
                <w:szCs w:val="28"/>
                <w:lang w:eastAsia="ru-RU"/>
              </w:rPr>
              <w:t>вит вопросы и ожидает ответа учащих</w:t>
            </w:r>
            <w:r w:rsidRPr="0061300A">
              <w:rPr>
                <w:rFonts w:ascii="Times New Roman" w:eastAsia="Times New Roman" w:hAnsi="Times New Roman" w:cs="Times New Roman"/>
                <w:sz w:val="28"/>
                <w:szCs w:val="28"/>
                <w:lang w:eastAsia="ru-RU"/>
              </w:rPr>
              <w:t xml:space="preserve">ся. </w:t>
            </w:r>
          </w:p>
          <w:p w14:paraId="4A60EC60" w14:textId="77777777" w:rsidR="00F84346" w:rsidRPr="0061300A" w:rsidRDefault="00F84346" w:rsidP="00F84346">
            <w:pPr>
              <w:autoSpaceDE w:val="0"/>
              <w:autoSpaceDN w:val="0"/>
              <w:adjustRightInd w:val="0"/>
              <w:ind w:firstLine="709"/>
              <w:jc w:val="both"/>
              <w:rPr>
                <w:rFonts w:ascii="Times New Roman" w:eastAsia="Times New Roman" w:hAnsi="Times New Roman" w:cs="Times New Roman"/>
                <w:sz w:val="28"/>
                <w:szCs w:val="28"/>
                <w:lang w:eastAsia="ru-RU"/>
              </w:rPr>
            </w:pPr>
            <w:r w:rsidRPr="0061300A">
              <w:rPr>
                <w:rFonts w:ascii="Times New Roman" w:eastAsia="Times New Roman" w:hAnsi="Times New Roman" w:cs="Times New Roman"/>
                <w:sz w:val="28"/>
                <w:szCs w:val="28"/>
                <w:lang w:eastAsia="ru-RU"/>
              </w:rPr>
              <w:t>Устный контроль как текущий проводится ежеурочно в индиви</w:t>
            </w:r>
            <w:r w:rsidRPr="0061300A">
              <w:rPr>
                <w:rFonts w:ascii="Times New Roman" w:eastAsia="Times New Roman" w:hAnsi="Times New Roman" w:cs="Times New Roman"/>
                <w:sz w:val="28"/>
                <w:szCs w:val="28"/>
                <w:lang w:eastAsia="ru-RU"/>
              </w:rPr>
              <w:lastRenderedPageBreak/>
              <w:t xml:space="preserve">дуальной, фронтальной или комбинированной форме. На уроке и в лексике педагогов это называется опросом. Опытные педагоги владеют разнообразными техниками опроса, применяют дидактические карточки, игры, технические средства и т.д. </w:t>
            </w:r>
          </w:p>
          <w:p w14:paraId="03590921" w14:textId="77777777" w:rsidR="00F84346" w:rsidRPr="0061300A" w:rsidRDefault="00F84346" w:rsidP="00F84346">
            <w:pPr>
              <w:autoSpaceDE w:val="0"/>
              <w:autoSpaceDN w:val="0"/>
              <w:adjustRightInd w:val="0"/>
              <w:ind w:firstLine="709"/>
              <w:jc w:val="both"/>
              <w:rPr>
                <w:rFonts w:ascii="Times New Roman" w:eastAsia="Times New Roman" w:hAnsi="Times New Roman" w:cs="Times New Roman"/>
                <w:sz w:val="28"/>
                <w:szCs w:val="28"/>
                <w:lang w:eastAsia="ru-RU"/>
              </w:rPr>
            </w:pPr>
            <w:r w:rsidRPr="0061300A">
              <w:rPr>
                <w:rFonts w:ascii="Times New Roman" w:eastAsia="Times New Roman" w:hAnsi="Times New Roman" w:cs="Times New Roman"/>
                <w:sz w:val="28"/>
                <w:szCs w:val="28"/>
                <w:lang w:eastAsia="ru-RU"/>
              </w:rPr>
              <w:t>Индивидуальный опрос уч</w:t>
            </w:r>
            <w:r w:rsidR="00820B27">
              <w:rPr>
                <w:rFonts w:ascii="Times New Roman" w:eastAsia="Times New Roman" w:hAnsi="Times New Roman" w:cs="Times New Roman"/>
                <w:sz w:val="28"/>
                <w:szCs w:val="28"/>
                <w:lang w:eastAsia="ru-RU"/>
              </w:rPr>
              <w:t>ащих</w:t>
            </w:r>
            <w:r w:rsidRPr="0061300A">
              <w:rPr>
                <w:rFonts w:ascii="Times New Roman" w:eastAsia="Times New Roman" w:hAnsi="Times New Roman" w:cs="Times New Roman"/>
                <w:sz w:val="28"/>
                <w:szCs w:val="28"/>
                <w:lang w:eastAsia="ru-RU"/>
              </w:rPr>
              <w:t>ся позволяет учителю получить более полные и точные данные об уровне усвоения, однако он оставляет пассивными на уроке др</w:t>
            </w:r>
            <w:r w:rsidR="00CB67E5">
              <w:rPr>
                <w:rFonts w:ascii="Times New Roman" w:eastAsia="Times New Roman" w:hAnsi="Times New Roman" w:cs="Times New Roman"/>
                <w:sz w:val="28"/>
                <w:szCs w:val="28"/>
                <w:lang w:eastAsia="ru-RU"/>
              </w:rPr>
              <w:t>угих</w:t>
            </w:r>
            <w:r w:rsidRPr="0061300A">
              <w:rPr>
                <w:rFonts w:ascii="Times New Roman" w:eastAsia="Times New Roman" w:hAnsi="Times New Roman" w:cs="Times New Roman"/>
                <w:sz w:val="28"/>
                <w:szCs w:val="28"/>
                <w:lang w:eastAsia="ru-RU"/>
              </w:rPr>
              <w:t xml:space="preserve"> уч</w:t>
            </w:r>
            <w:r w:rsidR="00CB67E5">
              <w:rPr>
                <w:rFonts w:ascii="Times New Roman" w:eastAsia="Times New Roman" w:hAnsi="Times New Roman" w:cs="Times New Roman"/>
                <w:sz w:val="28"/>
                <w:szCs w:val="28"/>
                <w:lang w:eastAsia="ru-RU"/>
              </w:rPr>
              <w:t>ащих</w:t>
            </w:r>
            <w:r w:rsidRPr="0061300A">
              <w:rPr>
                <w:rFonts w:ascii="Times New Roman" w:eastAsia="Times New Roman" w:hAnsi="Times New Roman" w:cs="Times New Roman"/>
                <w:sz w:val="28"/>
                <w:szCs w:val="28"/>
                <w:lang w:eastAsia="ru-RU"/>
              </w:rPr>
              <w:t xml:space="preserve">ся, что вынуждает учителя решать проблему их занятости во время опроса. </w:t>
            </w:r>
          </w:p>
          <w:p w14:paraId="09BFD9D5" w14:textId="77777777" w:rsidR="00F84346" w:rsidRPr="0061300A" w:rsidRDefault="00F84346" w:rsidP="00F84346">
            <w:pPr>
              <w:autoSpaceDE w:val="0"/>
              <w:autoSpaceDN w:val="0"/>
              <w:adjustRightInd w:val="0"/>
              <w:ind w:firstLine="709"/>
              <w:jc w:val="both"/>
              <w:rPr>
                <w:rFonts w:ascii="Times New Roman" w:eastAsia="Times New Roman" w:hAnsi="Times New Roman" w:cs="Times New Roman"/>
                <w:sz w:val="28"/>
                <w:szCs w:val="28"/>
                <w:lang w:eastAsia="ru-RU"/>
              </w:rPr>
            </w:pPr>
            <w:r w:rsidRPr="0061300A">
              <w:rPr>
                <w:rFonts w:ascii="Times New Roman" w:eastAsia="Times New Roman" w:hAnsi="Times New Roman" w:cs="Times New Roman"/>
                <w:sz w:val="28"/>
                <w:szCs w:val="28"/>
                <w:lang w:eastAsia="ru-RU"/>
              </w:rPr>
              <w:t>Фронтальный опрос занимает всех уч</w:t>
            </w:r>
            <w:r w:rsidR="00CB67E5">
              <w:rPr>
                <w:rFonts w:ascii="Times New Roman" w:eastAsia="Times New Roman" w:hAnsi="Times New Roman" w:cs="Times New Roman"/>
                <w:sz w:val="28"/>
                <w:szCs w:val="28"/>
                <w:lang w:eastAsia="ru-RU"/>
              </w:rPr>
              <w:t>ащих</w:t>
            </w:r>
            <w:r w:rsidRPr="0061300A">
              <w:rPr>
                <w:rFonts w:ascii="Times New Roman" w:eastAsia="Times New Roman" w:hAnsi="Times New Roman" w:cs="Times New Roman"/>
                <w:sz w:val="28"/>
                <w:szCs w:val="28"/>
                <w:lang w:eastAsia="ru-RU"/>
              </w:rPr>
              <w:t xml:space="preserve">ся сразу, но дает более поверхностное представление об усвоении ими знаний. </w:t>
            </w:r>
          </w:p>
          <w:p w14:paraId="2014859D" w14:textId="77777777" w:rsidR="00F84346" w:rsidRPr="0061300A" w:rsidRDefault="00F84346" w:rsidP="00F84346">
            <w:pPr>
              <w:autoSpaceDE w:val="0"/>
              <w:autoSpaceDN w:val="0"/>
              <w:adjustRightInd w:val="0"/>
              <w:ind w:firstLine="709"/>
              <w:jc w:val="both"/>
              <w:rPr>
                <w:rFonts w:ascii="Times New Roman" w:eastAsia="Times New Roman" w:hAnsi="Times New Roman" w:cs="Times New Roman"/>
                <w:sz w:val="28"/>
                <w:szCs w:val="28"/>
                <w:lang w:eastAsia="ru-RU"/>
              </w:rPr>
            </w:pPr>
            <w:r w:rsidRPr="0061300A">
              <w:rPr>
                <w:rFonts w:ascii="Times New Roman" w:eastAsia="Times New Roman" w:hAnsi="Times New Roman" w:cs="Times New Roman"/>
                <w:sz w:val="28"/>
                <w:szCs w:val="28"/>
                <w:lang w:eastAsia="ru-RU"/>
              </w:rPr>
              <w:t>Зачет являются наиболее активной и обстоятельной проверкой знаний за определенный период обучения.</w:t>
            </w:r>
          </w:p>
          <w:p w14:paraId="4E56AB94" w14:textId="77777777" w:rsidR="00F84346" w:rsidRPr="00EE683B" w:rsidRDefault="00F84346" w:rsidP="00F84346">
            <w:pPr>
              <w:autoSpaceDE w:val="0"/>
              <w:autoSpaceDN w:val="0"/>
              <w:adjustRightInd w:val="0"/>
              <w:ind w:firstLine="709"/>
              <w:jc w:val="both"/>
              <w:rPr>
                <w:rFonts w:ascii="Times New Roman" w:hAnsi="Times New Roman" w:cs="Times New Roman"/>
                <w:i/>
                <w:iCs/>
                <w:color w:val="000000"/>
                <w:sz w:val="28"/>
                <w:szCs w:val="28"/>
              </w:rPr>
            </w:pPr>
            <w:r w:rsidRPr="00EE683B">
              <w:rPr>
                <w:rFonts w:ascii="Times New Roman" w:hAnsi="Times New Roman" w:cs="Times New Roman"/>
                <w:color w:val="000000"/>
                <w:sz w:val="28"/>
                <w:szCs w:val="28"/>
              </w:rPr>
              <w:t>Иные формы учета достижений</w:t>
            </w:r>
            <w:r w:rsidR="00CB67E5">
              <w:rPr>
                <w:rFonts w:ascii="Times New Roman" w:hAnsi="Times New Roman" w:cs="Times New Roman"/>
                <w:color w:val="000000"/>
                <w:sz w:val="28"/>
                <w:szCs w:val="28"/>
              </w:rPr>
              <w:t xml:space="preserve"> (</w:t>
            </w:r>
            <w:r w:rsidRPr="00CB67E5">
              <w:rPr>
                <w:rFonts w:ascii="Times New Roman" w:hAnsi="Times New Roman" w:cs="Times New Roman"/>
                <w:iCs/>
                <w:color w:val="000000"/>
                <w:sz w:val="28"/>
                <w:szCs w:val="28"/>
              </w:rPr>
              <w:t>текущая аттестация, итоговая (четверть, год) аттестация</w:t>
            </w:r>
            <w:r w:rsidR="00CB67E5" w:rsidRPr="00CB67E5">
              <w:rPr>
                <w:rFonts w:ascii="Times New Roman" w:hAnsi="Times New Roman" w:cs="Times New Roman"/>
                <w:iCs/>
                <w:color w:val="000000"/>
                <w:sz w:val="28"/>
                <w:szCs w:val="28"/>
              </w:rPr>
              <w:t xml:space="preserve">, </w:t>
            </w:r>
            <w:r w:rsidRPr="00CB67E5">
              <w:rPr>
                <w:rFonts w:ascii="Times New Roman" w:hAnsi="Times New Roman" w:cs="Times New Roman"/>
                <w:iCs/>
                <w:color w:val="000000"/>
                <w:sz w:val="28"/>
                <w:szCs w:val="28"/>
              </w:rPr>
              <w:t>урочная деятельность</w:t>
            </w:r>
            <w:r w:rsidR="00CB67E5">
              <w:rPr>
                <w:rFonts w:ascii="Times New Roman" w:hAnsi="Times New Roman" w:cs="Times New Roman"/>
                <w:iCs/>
                <w:color w:val="000000"/>
                <w:sz w:val="28"/>
                <w:szCs w:val="28"/>
              </w:rPr>
              <w:t>):</w:t>
            </w:r>
          </w:p>
          <w:p w14:paraId="6E013AE8" w14:textId="77777777" w:rsidR="00F84346" w:rsidRPr="00EE683B" w:rsidRDefault="00F84346" w:rsidP="00F84346">
            <w:pPr>
              <w:autoSpaceDE w:val="0"/>
              <w:autoSpaceDN w:val="0"/>
              <w:adjustRightInd w:val="0"/>
              <w:ind w:firstLine="709"/>
              <w:jc w:val="both"/>
              <w:rPr>
                <w:rFonts w:ascii="Times New Roman" w:hAnsi="Times New Roman" w:cs="Times New Roman"/>
                <w:color w:val="000000"/>
                <w:sz w:val="28"/>
                <w:szCs w:val="28"/>
              </w:rPr>
            </w:pPr>
            <w:r w:rsidRPr="00EE683B">
              <w:rPr>
                <w:rFonts w:ascii="Times New Roman" w:hAnsi="Times New Roman" w:cs="Times New Roman"/>
                <w:color w:val="000000"/>
                <w:sz w:val="28"/>
                <w:szCs w:val="28"/>
              </w:rPr>
              <w:t>- устный опрос</w:t>
            </w:r>
            <w:r w:rsidR="00CB67E5">
              <w:rPr>
                <w:rFonts w:ascii="Times New Roman" w:hAnsi="Times New Roman" w:cs="Times New Roman"/>
                <w:color w:val="000000"/>
                <w:sz w:val="28"/>
                <w:szCs w:val="28"/>
              </w:rPr>
              <w:t>,</w:t>
            </w:r>
          </w:p>
          <w:p w14:paraId="403DD6EF" w14:textId="77777777" w:rsidR="00F84346" w:rsidRPr="00EE683B" w:rsidRDefault="00F84346" w:rsidP="00F84346">
            <w:pPr>
              <w:autoSpaceDE w:val="0"/>
              <w:autoSpaceDN w:val="0"/>
              <w:adjustRightInd w:val="0"/>
              <w:ind w:firstLine="709"/>
              <w:jc w:val="both"/>
              <w:rPr>
                <w:rFonts w:ascii="Times New Roman" w:hAnsi="Times New Roman" w:cs="Times New Roman"/>
                <w:color w:val="000000"/>
                <w:sz w:val="28"/>
                <w:szCs w:val="28"/>
              </w:rPr>
            </w:pPr>
            <w:r w:rsidRPr="00EE683B">
              <w:rPr>
                <w:rFonts w:ascii="Times New Roman" w:hAnsi="Times New Roman" w:cs="Times New Roman"/>
                <w:color w:val="000000"/>
                <w:sz w:val="28"/>
                <w:szCs w:val="28"/>
              </w:rPr>
              <w:t>- письменная</w:t>
            </w:r>
            <w:r w:rsidR="00CB67E5">
              <w:rPr>
                <w:rFonts w:ascii="Times New Roman" w:hAnsi="Times New Roman" w:cs="Times New Roman"/>
                <w:color w:val="000000"/>
                <w:sz w:val="28"/>
                <w:szCs w:val="28"/>
              </w:rPr>
              <w:t xml:space="preserve"> </w:t>
            </w:r>
            <w:r w:rsidRPr="0021412A">
              <w:rPr>
                <w:rFonts w:ascii="Times New Roman" w:hAnsi="Times New Roman" w:cs="Times New Roman"/>
                <w:color w:val="000000"/>
                <w:sz w:val="28"/>
                <w:szCs w:val="28"/>
              </w:rPr>
              <w:t>самостоятель</w:t>
            </w:r>
            <w:r w:rsidRPr="00EE683B">
              <w:rPr>
                <w:rFonts w:ascii="Times New Roman" w:hAnsi="Times New Roman" w:cs="Times New Roman"/>
                <w:color w:val="000000"/>
                <w:sz w:val="28"/>
                <w:szCs w:val="28"/>
              </w:rPr>
              <w:t>ная работа</w:t>
            </w:r>
            <w:r w:rsidR="00CB67E5">
              <w:rPr>
                <w:rFonts w:ascii="Times New Roman" w:hAnsi="Times New Roman" w:cs="Times New Roman"/>
                <w:color w:val="000000"/>
                <w:sz w:val="28"/>
                <w:szCs w:val="28"/>
              </w:rPr>
              <w:t>,</w:t>
            </w:r>
          </w:p>
          <w:p w14:paraId="1F6B6405" w14:textId="77777777" w:rsidR="00F84346" w:rsidRPr="00EE683B" w:rsidRDefault="00F84346" w:rsidP="00F84346">
            <w:pPr>
              <w:autoSpaceDE w:val="0"/>
              <w:autoSpaceDN w:val="0"/>
              <w:adjustRightInd w:val="0"/>
              <w:ind w:firstLine="709"/>
              <w:jc w:val="both"/>
              <w:rPr>
                <w:rFonts w:ascii="Times New Roman" w:hAnsi="Times New Roman" w:cs="Times New Roman"/>
                <w:color w:val="000000"/>
                <w:sz w:val="28"/>
                <w:szCs w:val="28"/>
              </w:rPr>
            </w:pPr>
            <w:r w:rsidRPr="00EE683B">
              <w:rPr>
                <w:rFonts w:ascii="Times New Roman" w:hAnsi="Times New Roman" w:cs="Times New Roman"/>
                <w:color w:val="000000"/>
                <w:sz w:val="28"/>
                <w:szCs w:val="28"/>
              </w:rPr>
              <w:t>- диктанты</w:t>
            </w:r>
            <w:r w:rsidR="00CB67E5">
              <w:rPr>
                <w:rFonts w:ascii="Times New Roman" w:hAnsi="Times New Roman" w:cs="Times New Roman"/>
                <w:color w:val="000000"/>
                <w:sz w:val="28"/>
                <w:szCs w:val="28"/>
              </w:rPr>
              <w:t>,</w:t>
            </w:r>
          </w:p>
          <w:p w14:paraId="75E8DB72" w14:textId="77777777" w:rsidR="00F84346" w:rsidRPr="00EE683B" w:rsidRDefault="00F84346" w:rsidP="00F84346">
            <w:pPr>
              <w:autoSpaceDE w:val="0"/>
              <w:autoSpaceDN w:val="0"/>
              <w:adjustRightInd w:val="0"/>
              <w:ind w:firstLine="709"/>
              <w:jc w:val="both"/>
              <w:rPr>
                <w:rFonts w:ascii="Times New Roman" w:hAnsi="Times New Roman" w:cs="Times New Roman"/>
                <w:color w:val="000000"/>
                <w:sz w:val="28"/>
                <w:szCs w:val="28"/>
              </w:rPr>
            </w:pPr>
            <w:r w:rsidRPr="00EE683B">
              <w:rPr>
                <w:rFonts w:ascii="Times New Roman" w:hAnsi="Times New Roman" w:cs="Times New Roman"/>
                <w:color w:val="000000"/>
                <w:sz w:val="28"/>
                <w:szCs w:val="28"/>
              </w:rPr>
              <w:t>- тестовые задания</w:t>
            </w:r>
            <w:r w:rsidR="00CB67E5">
              <w:rPr>
                <w:rFonts w:ascii="Times New Roman" w:hAnsi="Times New Roman" w:cs="Times New Roman"/>
                <w:color w:val="000000"/>
                <w:sz w:val="28"/>
                <w:szCs w:val="28"/>
              </w:rPr>
              <w:t>,</w:t>
            </w:r>
          </w:p>
          <w:p w14:paraId="01379722" w14:textId="77777777" w:rsidR="00F84346" w:rsidRPr="0021412A" w:rsidRDefault="00F84346" w:rsidP="00F84346">
            <w:pPr>
              <w:autoSpaceDE w:val="0"/>
              <w:autoSpaceDN w:val="0"/>
              <w:adjustRightInd w:val="0"/>
              <w:ind w:firstLine="709"/>
              <w:jc w:val="both"/>
              <w:rPr>
                <w:rFonts w:ascii="Times New Roman" w:hAnsi="Times New Roman" w:cs="Times New Roman"/>
                <w:color w:val="000000"/>
                <w:sz w:val="28"/>
                <w:szCs w:val="28"/>
              </w:rPr>
            </w:pPr>
            <w:r w:rsidRPr="00EE683B">
              <w:rPr>
                <w:rFonts w:ascii="Times New Roman" w:hAnsi="Times New Roman" w:cs="Times New Roman"/>
                <w:color w:val="000000"/>
                <w:sz w:val="28"/>
                <w:szCs w:val="28"/>
              </w:rPr>
              <w:t>- графическая работа</w:t>
            </w:r>
            <w:r w:rsidR="00CB67E5">
              <w:rPr>
                <w:rFonts w:ascii="Times New Roman" w:hAnsi="Times New Roman" w:cs="Times New Roman"/>
                <w:color w:val="000000"/>
                <w:sz w:val="28"/>
                <w:szCs w:val="28"/>
              </w:rPr>
              <w:t>,</w:t>
            </w:r>
          </w:p>
          <w:p w14:paraId="4CADAA6C" w14:textId="77777777" w:rsidR="00F84346" w:rsidRPr="00EE683B" w:rsidRDefault="00F84346" w:rsidP="00F84346">
            <w:pPr>
              <w:autoSpaceDE w:val="0"/>
              <w:autoSpaceDN w:val="0"/>
              <w:adjustRightInd w:val="0"/>
              <w:ind w:firstLine="709"/>
              <w:jc w:val="both"/>
              <w:rPr>
                <w:rFonts w:ascii="Times New Roman" w:hAnsi="Times New Roman" w:cs="Times New Roman"/>
                <w:color w:val="000000"/>
                <w:sz w:val="28"/>
                <w:szCs w:val="28"/>
              </w:rPr>
            </w:pPr>
            <w:r w:rsidRPr="0021412A">
              <w:rPr>
                <w:rFonts w:ascii="Times New Roman" w:hAnsi="Times New Roman" w:cs="Times New Roman"/>
                <w:color w:val="000000"/>
                <w:sz w:val="28"/>
                <w:szCs w:val="28"/>
              </w:rPr>
              <w:t>-практическая работа</w:t>
            </w:r>
            <w:r w:rsidR="00CB67E5">
              <w:rPr>
                <w:rFonts w:ascii="Times New Roman" w:hAnsi="Times New Roman" w:cs="Times New Roman"/>
                <w:color w:val="000000"/>
                <w:sz w:val="28"/>
                <w:szCs w:val="28"/>
              </w:rPr>
              <w:t>,</w:t>
            </w:r>
          </w:p>
          <w:p w14:paraId="3D6FDE7B" w14:textId="77777777" w:rsidR="00F84346" w:rsidRPr="00EE683B" w:rsidRDefault="00F84346" w:rsidP="00F84346">
            <w:pPr>
              <w:autoSpaceDE w:val="0"/>
              <w:autoSpaceDN w:val="0"/>
              <w:adjustRightInd w:val="0"/>
              <w:ind w:firstLine="709"/>
              <w:jc w:val="both"/>
              <w:rPr>
                <w:rFonts w:ascii="Times New Roman" w:hAnsi="Times New Roman" w:cs="Times New Roman"/>
                <w:color w:val="000000"/>
                <w:sz w:val="28"/>
                <w:szCs w:val="28"/>
              </w:rPr>
            </w:pPr>
            <w:r w:rsidRPr="00EE683B">
              <w:rPr>
                <w:rFonts w:ascii="Times New Roman" w:hAnsi="Times New Roman" w:cs="Times New Roman"/>
                <w:color w:val="000000"/>
                <w:sz w:val="28"/>
                <w:szCs w:val="28"/>
              </w:rPr>
              <w:t>- доклад</w:t>
            </w:r>
            <w:r w:rsidR="00CB67E5">
              <w:rPr>
                <w:rFonts w:ascii="Times New Roman" w:hAnsi="Times New Roman" w:cs="Times New Roman"/>
                <w:color w:val="000000"/>
                <w:sz w:val="28"/>
                <w:szCs w:val="28"/>
              </w:rPr>
              <w:t>,</w:t>
            </w:r>
          </w:p>
          <w:p w14:paraId="07B6F38C" w14:textId="77777777" w:rsidR="00F84346" w:rsidRPr="00EE683B" w:rsidRDefault="00F84346" w:rsidP="00F84346">
            <w:pPr>
              <w:autoSpaceDE w:val="0"/>
              <w:autoSpaceDN w:val="0"/>
              <w:adjustRightInd w:val="0"/>
              <w:ind w:firstLine="709"/>
              <w:jc w:val="both"/>
              <w:rPr>
                <w:rFonts w:ascii="Times New Roman" w:hAnsi="Times New Roman" w:cs="Times New Roman"/>
                <w:color w:val="000000"/>
                <w:sz w:val="28"/>
                <w:szCs w:val="28"/>
              </w:rPr>
            </w:pPr>
            <w:r w:rsidRPr="00EE683B">
              <w:rPr>
                <w:rFonts w:ascii="Times New Roman" w:hAnsi="Times New Roman" w:cs="Times New Roman"/>
                <w:color w:val="000000"/>
                <w:sz w:val="28"/>
                <w:szCs w:val="28"/>
              </w:rPr>
              <w:t>- творческая работа</w:t>
            </w:r>
            <w:r w:rsidR="00CB67E5">
              <w:rPr>
                <w:rFonts w:ascii="Times New Roman" w:hAnsi="Times New Roman" w:cs="Times New Roman"/>
                <w:color w:val="000000"/>
                <w:sz w:val="28"/>
                <w:szCs w:val="28"/>
              </w:rPr>
              <w:t>,</w:t>
            </w:r>
          </w:p>
          <w:p w14:paraId="10A9F3B1" w14:textId="77777777" w:rsidR="00F84346" w:rsidRPr="00EE683B" w:rsidRDefault="00F84346" w:rsidP="00F84346">
            <w:pPr>
              <w:autoSpaceDE w:val="0"/>
              <w:autoSpaceDN w:val="0"/>
              <w:adjustRightInd w:val="0"/>
              <w:ind w:firstLine="709"/>
              <w:jc w:val="both"/>
              <w:rPr>
                <w:rFonts w:ascii="Times New Roman" w:hAnsi="Times New Roman" w:cs="Times New Roman"/>
                <w:color w:val="000000"/>
                <w:sz w:val="28"/>
                <w:szCs w:val="28"/>
              </w:rPr>
            </w:pPr>
            <w:r w:rsidRPr="0021412A">
              <w:rPr>
                <w:rFonts w:ascii="Times New Roman" w:hAnsi="Times New Roman" w:cs="Times New Roman"/>
                <w:color w:val="000000"/>
                <w:sz w:val="28"/>
                <w:szCs w:val="28"/>
              </w:rPr>
              <w:t>- диагностическая конт</w:t>
            </w:r>
            <w:r w:rsidRPr="00EE683B">
              <w:rPr>
                <w:rFonts w:ascii="Times New Roman" w:hAnsi="Times New Roman" w:cs="Times New Roman"/>
                <w:color w:val="000000"/>
                <w:sz w:val="28"/>
                <w:szCs w:val="28"/>
              </w:rPr>
              <w:t>рольная работа</w:t>
            </w:r>
            <w:r w:rsidR="00CB67E5">
              <w:rPr>
                <w:rFonts w:ascii="Times New Roman" w:hAnsi="Times New Roman" w:cs="Times New Roman"/>
                <w:color w:val="000000"/>
                <w:sz w:val="28"/>
                <w:szCs w:val="28"/>
              </w:rPr>
              <w:t>,</w:t>
            </w:r>
          </w:p>
          <w:p w14:paraId="62F678C2" w14:textId="77777777" w:rsidR="00F84346" w:rsidRPr="00EE683B" w:rsidRDefault="00F84346" w:rsidP="00F84346">
            <w:pPr>
              <w:autoSpaceDE w:val="0"/>
              <w:autoSpaceDN w:val="0"/>
              <w:adjustRightInd w:val="0"/>
              <w:ind w:firstLine="709"/>
              <w:jc w:val="both"/>
              <w:rPr>
                <w:rFonts w:ascii="Times New Roman" w:hAnsi="Times New Roman" w:cs="Times New Roman"/>
                <w:color w:val="000000"/>
                <w:sz w:val="28"/>
                <w:szCs w:val="28"/>
              </w:rPr>
            </w:pPr>
            <w:r w:rsidRPr="00EE683B">
              <w:rPr>
                <w:rFonts w:ascii="Times New Roman" w:hAnsi="Times New Roman" w:cs="Times New Roman"/>
                <w:color w:val="000000"/>
                <w:sz w:val="28"/>
                <w:szCs w:val="28"/>
              </w:rPr>
              <w:t>- участие в выставках, конкурсах</w:t>
            </w:r>
            <w:r w:rsidR="00CB67E5">
              <w:rPr>
                <w:rFonts w:ascii="Times New Roman" w:hAnsi="Times New Roman" w:cs="Times New Roman"/>
                <w:color w:val="000000"/>
                <w:sz w:val="28"/>
                <w:szCs w:val="28"/>
              </w:rPr>
              <w:t>,</w:t>
            </w:r>
          </w:p>
          <w:p w14:paraId="248391CE" w14:textId="77777777" w:rsidR="00F84346" w:rsidRPr="00EE683B" w:rsidRDefault="00F84346" w:rsidP="00F84346">
            <w:pPr>
              <w:autoSpaceDE w:val="0"/>
              <w:autoSpaceDN w:val="0"/>
              <w:adjustRightInd w:val="0"/>
              <w:ind w:firstLine="709"/>
              <w:jc w:val="both"/>
              <w:rPr>
                <w:rFonts w:ascii="Times New Roman" w:hAnsi="Times New Roman" w:cs="Times New Roman"/>
                <w:color w:val="000000"/>
                <w:sz w:val="28"/>
                <w:szCs w:val="28"/>
              </w:rPr>
            </w:pPr>
            <w:r w:rsidRPr="00EE683B">
              <w:rPr>
                <w:rFonts w:ascii="Times New Roman" w:hAnsi="Times New Roman" w:cs="Times New Roman"/>
                <w:color w:val="000000"/>
                <w:sz w:val="28"/>
                <w:szCs w:val="28"/>
              </w:rPr>
              <w:t>- активность в проектах и программах внеурочной деятельности</w:t>
            </w:r>
            <w:r w:rsidR="00CB67E5">
              <w:rPr>
                <w:rFonts w:ascii="Times New Roman" w:hAnsi="Times New Roman" w:cs="Times New Roman"/>
                <w:color w:val="000000"/>
                <w:sz w:val="28"/>
                <w:szCs w:val="28"/>
              </w:rPr>
              <w:t>,</w:t>
            </w:r>
          </w:p>
          <w:p w14:paraId="667D51D1" w14:textId="77777777" w:rsidR="00F84346" w:rsidRPr="0021412A" w:rsidRDefault="00F84346" w:rsidP="00F84346">
            <w:pPr>
              <w:autoSpaceDE w:val="0"/>
              <w:autoSpaceDN w:val="0"/>
              <w:adjustRightInd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творческий проект</w:t>
            </w:r>
            <w:r w:rsidR="00CB67E5">
              <w:rPr>
                <w:rFonts w:ascii="Times New Roman" w:hAnsi="Times New Roman" w:cs="Times New Roman"/>
                <w:color w:val="000000"/>
                <w:sz w:val="28"/>
                <w:szCs w:val="28"/>
              </w:rPr>
              <w:t>.</w:t>
            </w:r>
          </w:p>
          <w:p w14:paraId="70B8B1CA" w14:textId="77777777" w:rsidR="00F84346" w:rsidRPr="00EE683B" w:rsidRDefault="00F84346" w:rsidP="00F84346">
            <w:pPr>
              <w:autoSpaceDE w:val="0"/>
              <w:autoSpaceDN w:val="0"/>
              <w:adjustRightInd w:val="0"/>
              <w:ind w:firstLine="709"/>
              <w:jc w:val="both"/>
              <w:rPr>
                <w:rFonts w:ascii="Times New Roman" w:hAnsi="Times New Roman" w:cs="Times New Roman"/>
                <w:color w:val="000000"/>
                <w:sz w:val="28"/>
                <w:szCs w:val="28"/>
              </w:rPr>
            </w:pPr>
            <w:r w:rsidRPr="00CB67E5">
              <w:rPr>
                <w:rFonts w:ascii="Times New Roman" w:hAnsi="Times New Roman" w:cs="Times New Roman"/>
                <w:iCs/>
                <w:color w:val="000000"/>
                <w:sz w:val="28"/>
                <w:szCs w:val="28"/>
              </w:rPr>
              <w:t>Критериями оценивания</w:t>
            </w:r>
            <w:r w:rsidRPr="00EE683B">
              <w:rPr>
                <w:rFonts w:ascii="Times New Roman" w:hAnsi="Times New Roman" w:cs="Times New Roman"/>
                <w:i/>
                <w:iCs/>
                <w:color w:val="000000"/>
                <w:sz w:val="28"/>
                <w:szCs w:val="28"/>
              </w:rPr>
              <w:t xml:space="preserve"> </w:t>
            </w:r>
            <w:r w:rsidRPr="00EE683B">
              <w:rPr>
                <w:rFonts w:ascii="Times New Roman" w:hAnsi="Times New Roman" w:cs="Times New Roman"/>
                <w:color w:val="000000"/>
                <w:sz w:val="28"/>
                <w:szCs w:val="28"/>
              </w:rPr>
              <w:t>являются:</w:t>
            </w:r>
          </w:p>
          <w:p w14:paraId="78897DAD" w14:textId="77777777" w:rsidR="00F84346" w:rsidRPr="00EE683B" w:rsidRDefault="00F84346" w:rsidP="00F84346">
            <w:pPr>
              <w:autoSpaceDE w:val="0"/>
              <w:autoSpaceDN w:val="0"/>
              <w:adjustRightInd w:val="0"/>
              <w:ind w:firstLine="709"/>
              <w:jc w:val="both"/>
              <w:rPr>
                <w:rFonts w:ascii="Times New Roman" w:hAnsi="Times New Roman" w:cs="Times New Roman"/>
                <w:color w:val="000000"/>
                <w:sz w:val="28"/>
                <w:szCs w:val="28"/>
              </w:rPr>
            </w:pPr>
            <w:r w:rsidRPr="00EE683B">
              <w:rPr>
                <w:rFonts w:ascii="Times New Roman" w:hAnsi="Times New Roman" w:cs="Times New Roman"/>
                <w:color w:val="000000"/>
                <w:sz w:val="28"/>
                <w:szCs w:val="28"/>
              </w:rPr>
              <w:t> соответствие достигнутых предметных, метапредметных и личностных</w:t>
            </w:r>
            <w:r>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результатов обучающихся требованиям к результатам освоения</w:t>
            </w:r>
            <w:r>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образовательной программы начального общего образования ФГОС;</w:t>
            </w:r>
          </w:p>
          <w:p w14:paraId="4DA75A3F" w14:textId="77777777" w:rsidR="00F84346" w:rsidRPr="00EE683B" w:rsidRDefault="00F84346" w:rsidP="00F84346">
            <w:pPr>
              <w:autoSpaceDE w:val="0"/>
              <w:autoSpaceDN w:val="0"/>
              <w:adjustRightInd w:val="0"/>
              <w:ind w:firstLine="709"/>
              <w:jc w:val="both"/>
              <w:rPr>
                <w:rFonts w:ascii="Times New Roman" w:hAnsi="Times New Roman" w:cs="Times New Roman"/>
                <w:color w:val="000000"/>
                <w:sz w:val="28"/>
                <w:szCs w:val="28"/>
              </w:rPr>
            </w:pPr>
            <w:r w:rsidRPr="00EE683B">
              <w:rPr>
                <w:rFonts w:ascii="Times New Roman" w:hAnsi="Times New Roman" w:cs="Times New Roman"/>
                <w:color w:val="000000"/>
                <w:sz w:val="28"/>
                <w:szCs w:val="28"/>
              </w:rPr>
              <w:t> динамика результатов предметной обученности, формирования УУД.</w:t>
            </w:r>
          </w:p>
          <w:p w14:paraId="283DFB3B" w14:textId="77777777" w:rsidR="00F84346" w:rsidRPr="00CB67E5" w:rsidRDefault="00F84346" w:rsidP="00F84346">
            <w:pPr>
              <w:autoSpaceDE w:val="0"/>
              <w:autoSpaceDN w:val="0"/>
              <w:adjustRightInd w:val="0"/>
              <w:ind w:firstLine="709"/>
              <w:jc w:val="both"/>
              <w:rPr>
                <w:rFonts w:ascii="Times New Roman" w:hAnsi="Times New Roman" w:cs="Times New Roman"/>
                <w:color w:val="000000"/>
                <w:sz w:val="28"/>
                <w:szCs w:val="28"/>
              </w:rPr>
            </w:pPr>
            <w:r w:rsidRPr="00CB67E5">
              <w:rPr>
                <w:rFonts w:ascii="Times New Roman" w:hAnsi="Times New Roman" w:cs="Times New Roman"/>
                <w:iCs/>
                <w:color w:val="000000"/>
                <w:sz w:val="28"/>
                <w:szCs w:val="28"/>
              </w:rPr>
              <w:t>Используемая в школе система оценки ориентирована на стимулирование обучающегося стремиться к объективному контролю, а не сокрытию своего незнания и неумения, на формирование потребности в адекватной и конструктивной самооценке</w:t>
            </w:r>
            <w:r w:rsidRPr="00CB67E5">
              <w:rPr>
                <w:rFonts w:ascii="Times New Roman" w:hAnsi="Times New Roman" w:cs="Times New Roman"/>
                <w:color w:val="000000"/>
                <w:sz w:val="28"/>
                <w:szCs w:val="28"/>
              </w:rPr>
              <w:t>.</w:t>
            </w:r>
          </w:p>
          <w:p w14:paraId="6CDBBFD4" w14:textId="77777777" w:rsidR="00F84346" w:rsidRPr="00EE683B" w:rsidRDefault="00F84346" w:rsidP="00F84346">
            <w:pPr>
              <w:autoSpaceDE w:val="0"/>
              <w:autoSpaceDN w:val="0"/>
              <w:adjustRightInd w:val="0"/>
              <w:ind w:firstLine="709"/>
              <w:jc w:val="both"/>
              <w:rPr>
                <w:rFonts w:ascii="Times New Roman" w:hAnsi="Times New Roman" w:cs="Times New Roman"/>
                <w:color w:val="000000"/>
                <w:sz w:val="28"/>
                <w:szCs w:val="28"/>
              </w:rPr>
            </w:pPr>
            <w:r w:rsidRPr="00EE683B">
              <w:rPr>
                <w:rFonts w:ascii="Times New Roman" w:hAnsi="Times New Roman" w:cs="Times New Roman"/>
                <w:color w:val="000000"/>
                <w:sz w:val="28"/>
                <w:szCs w:val="28"/>
              </w:rPr>
              <w:t>Контр</w:t>
            </w:r>
            <w:r w:rsidRPr="0021412A">
              <w:rPr>
                <w:rFonts w:ascii="Times New Roman" w:hAnsi="Times New Roman" w:cs="Times New Roman"/>
                <w:color w:val="000000"/>
                <w:sz w:val="28"/>
                <w:szCs w:val="28"/>
              </w:rPr>
              <w:t xml:space="preserve">оль и оценка достижений </w:t>
            </w:r>
            <w:r w:rsidRPr="00EE683B">
              <w:rPr>
                <w:rFonts w:ascii="Times New Roman" w:hAnsi="Times New Roman" w:cs="Times New Roman"/>
                <w:color w:val="000000"/>
                <w:sz w:val="28"/>
                <w:szCs w:val="28"/>
              </w:rPr>
              <w:t>школьников является важной</w:t>
            </w:r>
            <w:r>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составной частью процесса обучения и одно</w:t>
            </w:r>
            <w:r w:rsidRPr="0021412A">
              <w:rPr>
                <w:rFonts w:ascii="Times New Roman" w:hAnsi="Times New Roman" w:cs="Times New Roman"/>
                <w:color w:val="000000"/>
                <w:sz w:val="28"/>
                <w:szCs w:val="28"/>
              </w:rPr>
              <w:t xml:space="preserve">й из важных задач педагогической </w:t>
            </w:r>
            <w:r w:rsidRPr="00EE683B">
              <w:rPr>
                <w:rFonts w:ascii="Times New Roman" w:hAnsi="Times New Roman" w:cs="Times New Roman"/>
                <w:color w:val="000000"/>
                <w:sz w:val="28"/>
                <w:szCs w:val="28"/>
              </w:rPr>
              <w:t>деятельности учителя. Целью контроля является определение качества усвоения</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учащимися программного материала, диагностирование и корректирование их</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знаний и умений, воспитание ответственности к учебной работе. За время</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существования обучения, как формы передачи опыта подрастающему</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поколению, отношение к контролю и оценке менялось. Об уровне подготовки</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 xml:space="preserve">учащихся должен </w:t>
            </w:r>
            <w:r w:rsidRPr="00EE683B">
              <w:rPr>
                <w:rFonts w:ascii="Times New Roman" w:hAnsi="Times New Roman" w:cs="Times New Roman"/>
                <w:color w:val="000000"/>
                <w:sz w:val="28"/>
                <w:szCs w:val="28"/>
              </w:rPr>
              <w:lastRenderedPageBreak/>
              <w:t>знать не только учитель, но и ученик и его родители.</w:t>
            </w:r>
          </w:p>
          <w:p w14:paraId="455B071A" w14:textId="77777777" w:rsidR="00F84346" w:rsidRPr="00EE683B" w:rsidRDefault="00F84346" w:rsidP="00F84346">
            <w:pPr>
              <w:autoSpaceDE w:val="0"/>
              <w:autoSpaceDN w:val="0"/>
              <w:adjustRightInd w:val="0"/>
              <w:ind w:firstLine="708"/>
              <w:jc w:val="both"/>
              <w:rPr>
                <w:rFonts w:ascii="Times New Roman" w:hAnsi="Times New Roman" w:cs="Times New Roman"/>
                <w:color w:val="000000"/>
                <w:sz w:val="28"/>
                <w:szCs w:val="28"/>
              </w:rPr>
            </w:pPr>
            <w:r w:rsidRPr="00EE683B">
              <w:rPr>
                <w:rFonts w:ascii="Times New Roman" w:hAnsi="Times New Roman" w:cs="Times New Roman"/>
                <w:color w:val="000000"/>
                <w:sz w:val="28"/>
                <w:szCs w:val="28"/>
              </w:rPr>
              <w:t>Существуют разные подходы к классификации видов контроля. В учебной</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работе применяю такие виды контроля, как по характеру получения</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информации: устный, письменный, практический, так и по месту контроля в</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процессе обучения: вводный, текущий, итоговый.</w:t>
            </w:r>
          </w:p>
          <w:p w14:paraId="502C3740" w14:textId="77777777" w:rsidR="00F84346" w:rsidRPr="00425B5E" w:rsidRDefault="00F84346" w:rsidP="00F84346">
            <w:pPr>
              <w:autoSpaceDE w:val="0"/>
              <w:autoSpaceDN w:val="0"/>
              <w:adjustRightInd w:val="0"/>
              <w:ind w:firstLine="708"/>
              <w:jc w:val="both"/>
              <w:rPr>
                <w:rFonts w:ascii="Times New Roman" w:hAnsi="Times New Roman" w:cs="Times New Roman"/>
                <w:sz w:val="28"/>
                <w:szCs w:val="28"/>
              </w:rPr>
            </w:pPr>
            <w:r w:rsidRPr="00425B5E">
              <w:rPr>
                <w:rFonts w:ascii="Times New Roman" w:hAnsi="Times New Roman" w:cs="Times New Roman"/>
                <w:sz w:val="28"/>
                <w:szCs w:val="28"/>
              </w:rPr>
              <w:t>Выбор форм контроля знаний, умений, навыков зависит от специфики</w:t>
            </w:r>
            <w:r w:rsidR="00CB67E5" w:rsidRPr="00425B5E">
              <w:rPr>
                <w:rFonts w:ascii="Times New Roman" w:hAnsi="Times New Roman" w:cs="Times New Roman"/>
                <w:sz w:val="28"/>
                <w:szCs w:val="28"/>
              </w:rPr>
              <w:t xml:space="preserve"> </w:t>
            </w:r>
            <w:r w:rsidRPr="00425B5E">
              <w:rPr>
                <w:rFonts w:ascii="Times New Roman" w:hAnsi="Times New Roman" w:cs="Times New Roman"/>
                <w:sz w:val="28"/>
                <w:szCs w:val="28"/>
              </w:rPr>
              <w:t xml:space="preserve">учебного материала, его сложности, объёма, доступности. В зависимости от содержания учебного материала </w:t>
            </w:r>
            <w:r w:rsidR="000C7174">
              <w:rPr>
                <w:rFonts w:ascii="Times New Roman" w:hAnsi="Times New Roman" w:cs="Times New Roman"/>
                <w:sz w:val="28"/>
                <w:szCs w:val="28"/>
              </w:rPr>
              <w:t xml:space="preserve">я </w:t>
            </w:r>
            <w:r w:rsidRPr="00425B5E">
              <w:rPr>
                <w:rFonts w:ascii="Times New Roman" w:hAnsi="Times New Roman" w:cs="Times New Roman"/>
                <w:sz w:val="28"/>
                <w:szCs w:val="28"/>
              </w:rPr>
              <w:t>использую на уроках индивидуальные, парные, групповые, фронтальные формы контроля. Чтобы заинтересовать и активизировать деятельность учеников на уроках</w:t>
            </w:r>
            <w:r w:rsidR="000C7174">
              <w:rPr>
                <w:rFonts w:ascii="Times New Roman" w:hAnsi="Times New Roman" w:cs="Times New Roman"/>
                <w:sz w:val="28"/>
                <w:szCs w:val="28"/>
              </w:rPr>
              <w:t>,</w:t>
            </w:r>
            <w:r w:rsidRPr="00425B5E">
              <w:rPr>
                <w:rFonts w:ascii="Times New Roman" w:hAnsi="Times New Roman" w:cs="Times New Roman"/>
                <w:sz w:val="28"/>
                <w:szCs w:val="28"/>
              </w:rPr>
              <w:t xml:space="preserve"> провожу игры по теме, тесты, кроссворды, работы по дидактическим карточкам, самостоятельные работы по учебнику. Практика работы убеждает в том, что даже небольшое изменение в организации учебной деятельности </w:t>
            </w:r>
            <w:r w:rsidR="000C7174">
              <w:rPr>
                <w:rFonts w:ascii="Times New Roman" w:hAnsi="Times New Roman" w:cs="Times New Roman"/>
                <w:sz w:val="28"/>
                <w:szCs w:val="28"/>
              </w:rPr>
              <w:t>-</w:t>
            </w:r>
            <w:r w:rsidRPr="00425B5E">
              <w:rPr>
                <w:rFonts w:ascii="Times New Roman" w:hAnsi="Times New Roman" w:cs="Times New Roman"/>
                <w:sz w:val="28"/>
                <w:szCs w:val="28"/>
              </w:rPr>
              <w:t xml:space="preserve"> создание проблемной ситуации, введение игровых моментов и творческих заданий</w:t>
            </w:r>
            <w:r w:rsidR="000C7174">
              <w:rPr>
                <w:rFonts w:ascii="Times New Roman" w:hAnsi="Times New Roman" w:cs="Times New Roman"/>
                <w:sz w:val="28"/>
                <w:szCs w:val="28"/>
              </w:rPr>
              <w:t xml:space="preserve"> -</w:t>
            </w:r>
            <w:r w:rsidRPr="00425B5E">
              <w:rPr>
                <w:rFonts w:ascii="Times New Roman" w:hAnsi="Times New Roman" w:cs="Times New Roman"/>
                <w:sz w:val="28"/>
                <w:szCs w:val="28"/>
              </w:rPr>
              <w:t xml:space="preserve"> благотворно влияют на учеников. В ходе таких занятий у детей появляется самостоятельная, инициативная, активная позиция по отношению к окружающим. Организовать интересную жизнь коллектива нужно для того, чтобы ребята научились спорить и преодолевать трудности.</w:t>
            </w:r>
          </w:p>
          <w:p w14:paraId="4B50850A" w14:textId="77777777" w:rsidR="00F84346" w:rsidRPr="00EE683B" w:rsidRDefault="00F84346" w:rsidP="00F84346">
            <w:pPr>
              <w:autoSpaceDE w:val="0"/>
              <w:autoSpaceDN w:val="0"/>
              <w:adjustRightInd w:val="0"/>
              <w:ind w:firstLine="708"/>
              <w:jc w:val="both"/>
              <w:rPr>
                <w:rFonts w:ascii="Times New Roman" w:hAnsi="Times New Roman" w:cs="Times New Roman"/>
                <w:color w:val="000000"/>
                <w:sz w:val="28"/>
                <w:szCs w:val="28"/>
              </w:rPr>
            </w:pPr>
            <w:r w:rsidRPr="00425B5E">
              <w:rPr>
                <w:rFonts w:ascii="Times New Roman" w:hAnsi="Times New Roman" w:cs="Times New Roman"/>
                <w:sz w:val="28"/>
                <w:szCs w:val="28"/>
              </w:rPr>
              <w:t xml:space="preserve">Пожалуй, сейчас не осталось учителей, которые </w:t>
            </w:r>
            <w:r w:rsidRPr="00EE683B">
              <w:rPr>
                <w:rFonts w:ascii="Times New Roman" w:hAnsi="Times New Roman" w:cs="Times New Roman"/>
                <w:color w:val="000000"/>
                <w:sz w:val="28"/>
                <w:szCs w:val="28"/>
              </w:rPr>
              <w:t>бы не использовали тесты –</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систему заданий специфической формы, позволяющ</w:t>
            </w:r>
            <w:r w:rsidR="000C7174">
              <w:rPr>
                <w:rFonts w:ascii="Times New Roman" w:hAnsi="Times New Roman" w:cs="Times New Roman"/>
                <w:color w:val="000000"/>
                <w:sz w:val="28"/>
                <w:szCs w:val="28"/>
              </w:rPr>
              <w:t>их</w:t>
            </w:r>
            <w:r w:rsidRPr="00EE683B">
              <w:rPr>
                <w:rFonts w:ascii="Times New Roman" w:hAnsi="Times New Roman" w:cs="Times New Roman"/>
                <w:color w:val="000000"/>
                <w:sz w:val="28"/>
                <w:szCs w:val="28"/>
              </w:rPr>
              <w:t xml:space="preserve"> оценить степень</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овладения школьниками учебным материалом. Тестовые задания в</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определённой мере способствуют формированию мотива учения.</w:t>
            </w:r>
          </w:p>
          <w:p w14:paraId="6B0CB4F6" w14:textId="77777777" w:rsidR="00F84346" w:rsidRPr="000C69BF" w:rsidRDefault="00F84346" w:rsidP="00F84346">
            <w:pPr>
              <w:autoSpaceDE w:val="0"/>
              <w:autoSpaceDN w:val="0"/>
              <w:adjustRightInd w:val="0"/>
              <w:ind w:firstLine="709"/>
              <w:jc w:val="both"/>
              <w:rPr>
                <w:rFonts w:ascii="Times New Roman" w:hAnsi="Times New Roman" w:cs="Times New Roman"/>
                <w:sz w:val="28"/>
                <w:szCs w:val="28"/>
              </w:rPr>
            </w:pPr>
            <w:r w:rsidRPr="00EE683B">
              <w:rPr>
                <w:rFonts w:ascii="Times New Roman" w:hAnsi="Times New Roman" w:cs="Times New Roman"/>
                <w:color w:val="000000"/>
                <w:sz w:val="28"/>
                <w:szCs w:val="28"/>
              </w:rPr>
              <w:t>Контроль знаний с помощью тестов помогают учащимся разобраться в том, что</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они знают, а чего не знают. При неправильных ответах у детей сразу же</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обнаруживается потребность уточнить и отыскать верный ответ. Учащиеся</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любят тестовые задания и с удовольствием работают с ними, тем более работа</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требует внимательности, расторопности, так как рассчитана на</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непродолжительное время. Тесты провожу на различных этапах урока: в начале</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урока – с целью проверки знаний, в середине и конце урока – для закрепления</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 xml:space="preserve">изученного на уроке материала. </w:t>
            </w:r>
            <w:r>
              <w:rPr>
                <w:rFonts w:ascii="Times New Roman" w:hAnsi="Times New Roman" w:cs="Times New Roman"/>
                <w:sz w:val="28"/>
                <w:szCs w:val="28"/>
              </w:rPr>
              <w:t>В своей работе</w:t>
            </w:r>
            <w:r w:rsidRPr="000C69BF">
              <w:rPr>
                <w:rFonts w:ascii="Times New Roman" w:hAnsi="Times New Roman" w:cs="Times New Roman"/>
                <w:sz w:val="28"/>
                <w:szCs w:val="28"/>
              </w:rPr>
              <w:t xml:space="preserve"> использую </w:t>
            </w:r>
            <w:r>
              <w:rPr>
                <w:rFonts w:ascii="Times New Roman" w:hAnsi="Times New Roman" w:cs="Times New Roman"/>
                <w:sz w:val="28"/>
                <w:szCs w:val="28"/>
              </w:rPr>
              <w:t>л</w:t>
            </w:r>
            <w:r w:rsidRPr="000C69BF">
              <w:rPr>
                <w:rFonts w:ascii="Times New Roman" w:hAnsi="Times New Roman" w:cs="Times New Roman"/>
                <w:sz w:val="28"/>
                <w:szCs w:val="28"/>
              </w:rPr>
              <w:t>ист</w:t>
            </w:r>
            <w:r>
              <w:rPr>
                <w:rFonts w:ascii="Times New Roman" w:hAnsi="Times New Roman" w:cs="Times New Roman"/>
                <w:sz w:val="28"/>
                <w:szCs w:val="28"/>
              </w:rPr>
              <w:t>ы</w:t>
            </w:r>
            <w:r w:rsidRPr="000C69BF">
              <w:rPr>
                <w:rFonts w:ascii="Times New Roman" w:hAnsi="Times New Roman" w:cs="Times New Roman"/>
                <w:sz w:val="28"/>
                <w:szCs w:val="28"/>
              </w:rPr>
              <w:t xml:space="preserve"> оценки индивидуальных достижений </w:t>
            </w:r>
            <w:r>
              <w:rPr>
                <w:rFonts w:ascii="Times New Roman" w:hAnsi="Times New Roman" w:cs="Times New Roman"/>
                <w:sz w:val="28"/>
                <w:szCs w:val="28"/>
              </w:rPr>
              <w:t xml:space="preserve">обучающегося 5 класса, например, при изучении </w:t>
            </w:r>
            <w:r w:rsidRPr="000C69BF">
              <w:rPr>
                <w:rFonts w:ascii="Times New Roman" w:hAnsi="Times New Roman" w:cs="Times New Roman"/>
                <w:sz w:val="28"/>
                <w:szCs w:val="28"/>
              </w:rPr>
              <w:t>раздела «Кулинария»</w:t>
            </w:r>
            <w:r>
              <w:rPr>
                <w:rFonts w:ascii="Times New Roman" w:hAnsi="Times New Roman" w:cs="Times New Roman"/>
                <w:sz w:val="28"/>
                <w:szCs w:val="28"/>
              </w:rPr>
              <w:t>:</w:t>
            </w:r>
          </w:p>
          <w:p w14:paraId="61872386" w14:textId="77777777" w:rsidR="00F84346" w:rsidRPr="00EE683B" w:rsidRDefault="00F84346" w:rsidP="00F84346">
            <w:pPr>
              <w:autoSpaceDE w:val="0"/>
              <w:autoSpaceDN w:val="0"/>
              <w:adjustRightInd w:val="0"/>
              <w:ind w:firstLine="709"/>
              <w:jc w:val="both"/>
              <w:rPr>
                <w:rFonts w:ascii="Times New Roman" w:hAnsi="Times New Roman" w:cs="Times New Roman"/>
                <w:sz w:val="28"/>
                <w:szCs w:val="28"/>
              </w:rPr>
            </w:pPr>
            <w:r w:rsidRPr="00EE683B">
              <w:rPr>
                <w:rFonts w:ascii="Times New Roman" w:hAnsi="Times New Roman" w:cs="Times New Roman"/>
                <w:sz w:val="28"/>
                <w:szCs w:val="28"/>
              </w:rPr>
              <w:t>ФИ ____________________________________</w:t>
            </w:r>
          </w:p>
          <w:p w14:paraId="186AA3B9" w14:textId="77777777" w:rsidR="00F84346" w:rsidRPr="00EE683B" w:rsidRDefault="00F84346" w:rsidP="00F84346">
            <w:pPr>
              <w:tabs>
                <w:tab w:val="left" w:pos="1860"/>
              </w:tabs>
              <w:ind w:firstLine="709"/>
              <w:rPr>
                <w:rFonts w:ascii="Times New Roman" w:hAnsi="Times New Roman" w:cs="Times New Roman"/>
                <w:sz w:val="28"/>
                <w:szCs w:val="28"/>
              </w:rPr>
            </w:pPr>
            <w:r w:rsidRPr="00EE683B">
              <w:rPr>
                <w:rFonts w:ascii="Times New Roman" w:hAnsi="Times New Roman" w:cs="Times New Roman"/>
                <w:sz w:val="28"/>
                <w:szCs w:val="28"/>
              </w:rPr>
              <w:t>Самооценка: + (Я знаю и умею)? (Я знаю, но не уверен) - (Я пока не знаю, не умею)</w:t>
            </w:r>
          </w:p>
          <w:p w14:paraId="4E17B417" w14:textId="77777777" w:rsidR="00F84346" w:rsidRPr="00EE683B" w:rsidRDefault="00F84346" w:rsidP="00F84346">
            <w:pPr>
              <w:autoSpaceDE w:val="0"/>
              <w:autoSpaceDN w:val="0"/>
              <w:adjustRightInd w:val="0"/>
              <w:ind w:firstLine="709"/>
              <w:rPr>
                <w:rFonts w:ascii="Times New Roman" w:hAnsi="Times New Roman" w:cs="Times New Roman"/>
                <w:sz w:val="28"/>
                <w:szCs w:val="28"/>
              </w:rPr>
            </w:pPr>
            <w:r w:rsidRPr="00EE683B">
              <w:rPr>
                <w:rFonts w:ascii="Times New Roman" w:hAnsi="Times New Roman" w:cs="Times New Roman"/>
                <w:sz w:val="28"/>
                <w:szCs w:val="28"/>
              </w:rPr>
              <w:t>Самооценка</w:t>
            </w:r>
          </w:p>
          <w:p w14:paraId="7E64C5EC" w14:textId="77777777" w:rsidR="00F84346" w:rsidRPr="00EE683B" w:rsidRDefault="00F84346" w:rsidP="00F84346">
            <w:pPr>
              <w:autoSpaceDE w:val="0"/>
              <w:autoSpaceDN w:val="0"/>
              <w:adjustRightInd w:val="0"/>
              <w:ind w:firstLine="709"/>
              <w:rPr>
                <w:rFonts w:ascii="Times New Roman" w:hAnsi="Times New Roman" w:cs="Times New Roman"/>
                <w:sz w:val="28"/>
                <w:szCs w:val="28"/>
              </w:rPr>
            </w:pPr>
            <w:r w:rsidRPr="00EE683B">
              <w:rPr>
                <w:rFonts w:ascii="Times New Roman" w:hAnsi="Times New Roman" w:cs="Times New Roman"/>
                <w:sz w:val="28"/>
                <w:szCs w:val="28"/>
              </w:rPr>
              <w:t>Балл за задание</w:t>
            </w:r>
          </w:p>
          <w:p w14:paraId="7B09DA54" w14:textId="77777777" w:rsidR="00F84346" w:rsidRPr="00EE683B" w:rsidRDefault="00F84346" w:rsidP="00F84346">
            <w:pPr>
              <w:autoSpaceDE w:val="0"/>
              <w:autoSpaceDN w:val="0"/>
              <w:adjustRightInd w:val="0"/>
              <w:ind w:firstLine="709"/>
              <w:rPr>
                <w:rFonts w:ascii="Times New Roman" w:hAnsi="Times New Roman" w:cs="Times New Roman"/>
                <w:sz w:val="28"/>
                <w:szCs w:val="28"/>
              </w:rPr>
            </w:pPr>
            <w:r w:rsidRPr="00EE683B">
              <w:rPr>
                <w:rFonts w:ascii="Times New Roman" w:hAnsi="Times New Roman" w:cs="Times New Roman"/>
                <w:sz w:val="28"/>
                <w:szCs w:val="28"/>
              </w:rPr>
              <w:t>Оценка учителя</w:t>
            </w:r>
          </w:p>
          <w:p w14:paraId="4409C26D" w14:textId="77777777" w:rsidR="00F84346" w:rsidRPr="00EE683B" w:rsidRDefault="00F84346" w:rsidP="00F84346">
            <w:pPr>
              <w:autoSpaceDE w:val="0"/>
              <w:autoSpaceDN w:val="0"/>
              <w:adjustRightInd w:val="0"/>
              <w:ind w:firstLine="709"/>
              <w:rPr>
                <w:rFonts w:ascii="Times New Roman" w:hAnsi="Times New Roman" w:cs="Times New Roman"/>
                <w:sz w:val="28"/>
                <w:szCs w:val="28"/>
              </w:rPr>
            </w:pPr>
            <w:r w:rsidRPr="00EE683B">
              <w:rPr>
                <w:rFonts w:ascii="Times New Roman" w:hAnsi="Times New Roman" w:cs="Times New Roman"/>
                <w:sz w:val="28"/>
                <w:szCs w:val="28"/>
              </w:rPr>
              <w:t>1.</w:t>
            </w:r>
            <w:r w:rsidR="00BF011C">
              <w:rPr>
                <w:rFonts w:ascii="Times New Roman" w:hAnsi="Times New Roman" w:cs="Times New Roman"/>
                <w:sz w:val="28"/>
                <w:szCs w:val="28"/>
              </w:rPr>
              <w:t xml:space="preserve"> </w:t>
            </w:r>
            <w:r w:rsidRPr="00EE683B">
              <w:rPr>
                <w:rFonts w:ascii="Times New Roman" w:hAnsi="Times New Roman" w:cs="Times New Roman"/>
                <w:sz w:val="28"/>
                <w:szCs w:val="28"/>
              </w:rPr>
              <w:t xml:space="preserve">Знать основы рационального питания. БУ ПУ </w:t>
            </w:r>
          </w:p>
          <w:p w14:paraId="45749774" w14:textId="77777777" w:rsidR="00F84346" w:rsidRPr="00EE683B" w:rsidRDefault="00F84346" w:rsidP="00F84346">
            <w:pPr>
              <w:autoSpaceDE w:val="0"/>
              <w:autoSpaceDN w:val="0"/>
              <w:adjustRightInd w:val="0"/>
              <w:ind w:firstLine="709"/>
              <w:rPr>
                <w:rFonts w:ascii="Times New Roman" w:hAnsi="Times New Roman" w:cs="Times New Roman"/>
                <w:sz w:val="28"/>
                <w:szCs w:val="28"/>
              </w:rPr>
            </w:pPr>
            <w:r w:rsidRPr="00EE683B">
              <w:rPr>
                <w:rFonts w:ascii="Times New Roman" w:hAnsi="Times New Roman" w:cs="Times New Roman"/>
                <w:sz w:val="28"/>
                <w:szCs w:val="28"/>
              </w:rPr>
              <w:t>Перечислите необходимые для жизнедеятельности человека питательные вещества</w:t>
            </w:r>
            <w:r w:rsidR="0096000C">
              <w:rPr>
                <w:rFonts w:ascii="Times New Roman" w:hAnsi="Times New Roman" w:cs="Times New Roman"/>
                <w:sz w:val="28"/>
                <w:szCs w:val="28"/>
              </w:rPr>
              <w:t>.</w:t>
            </w:r>
          </w:p>
          <w:p w14:paraId="24E31E66" w14:textId="77777777" w:rsidR="00F84346" w:rsidRPr="00EE683B" w:rsidRDefault="00F84346" w:rsidP="00BF011C">
            <w:pPr>
              <w:autoSpaceDE w:val="0"/>
              <w:autoSpaceDN w:val="0"/>
              <w:adjustRightInd w:val="0"/>
              <w:ind w:firstLine="709"/>
              <w:rPr>
                <w:rFonts w:ascii="Times New Roman" w:hAnsi="Times New Roman" w:cs="Times New Roman"/>
                <w:sz w:val="28"/>
                <w:szCs w:val="28"/>
              </w:rPr>
            </w:pPr>
            <w:r w:rsidRPr="00EE683B">
              <w:rPr>
                <w:rFonts w:ascii="Times New Roman" w:hAnsi="Times New Roman" w:cs="Times New Roman"/>
                <w:sz w:val="28"/>
                <w:szCs w:val="28"/>
              </w:rPr>
              <w:t>Что должна содержать полноценная пища?</w:t>
            </w:r>
          </w:p>
          <w:p w14:paraId="3812000E" w14:textId="77777777" w:rsidR="00F84346" w:rsidRPr="00EE683B" w:rsidRDefault="00F84346" w:rsidP="00F84346">
            <w:pPr>
              <w:autoSpaceDE w:val="0"/>
              <w:autoSpaceDN w:val="0"/>
              <w:adjustRightInd w:val="0"/>
              <w:ind w:firstLine="709"/>
              <w:rPr>
                <w:rFonts w:ascii="Times New Roman" w:hAnsi="Times New Roman" w:cs="Times New Roman"/>
                <w:sz w:val="28"/>
                <w:szCs w:val="28"/>
              </w:rPr>
            </w:pPr>
            <w:r w:rsidRPr="00EE683B">
              <w:rPr>
                <w:rFonts w:ascii="Times New Roman" w:hAnsi="Times New Roman" w:cs="Times New Roman"/>
                <w:sz w:val="28"/>
                <w:szCs w:val="28"/>
              </w:rPr>
              <w:lastRenderedPageBreak/>
              <w:t>Какие витамины содержатся в продуктах, указанных на рисунках? Поставьте</w:t>
            </w:r>
            <w:r>
              <w:rPr>
                <w:rFonts w:ascii="Times New Roman" w:hAnsi="Times New Roman" w:cs="Times New Roman"/>
                <w:sz w:val="28"/>
                <w:szCs w:val="28"/>
              </w:rPr>
              <w:t xml:space="preserve"> </w:t>
            </w:r>
            <w:r w:rsidRPr="00EE683B">
              <w:rPr>
                <w:rFonts w:ascii="Times New Roman" w:hAnsi="Times New Roman" w:cs="Times New Roman"/>
                <w:sz w:val="28"/>
                <w:szCs w:val="28"/>
              </w:rPr>
              <w:t>соответствующие обозначения в прямоугольнике.</w:t>
            </w:r>
          </w:p>
          <w:p w14:paraId="2598DA20" w14:textId="77777777" w:rsidR="00F84346" w:rsidRPr="00EE683B" w:rsidRDefault="00F84346" w:rsidP="00F84346">
            <w:pPr>
              <w:autoSpaceDE w:val="0"/>
              <w:autoSpaceDN w:val="0"/>
              <w:adjustRightInd w:val="0"/>
              <w:rPr>
                <w:rFonts w:ascii="Times New Roman" w:hAnsi="Times New Roman" w:cs="Times New Roman"/>
                <w:sz w:val="28"/>
                <w:szCs w:val="28"/>
              </w:rPr>
            </w:pPr>
          </w:p>
          <w:p w14:paraId="73F4CA93" w14:textId="77777777" w:rsidR="00F84346" w:rsidRDefault="00BF011C" w:rsidP="00BF011C">
            <w:pPr>
              <w:autoSpaceDE w:val="0"/>
              <w:autoSpaceDN w:val="0"/>
              <w:adjustRightInd w:val="0"/>
              <w:jc w:val="both"/>
              <w:rPr>
                <w:rFonts w:ascii="TimesNewRoman" w:hAnsi="TimesNewRoman" w:cs="TimesNewRoman"/>
                <w:sz w:val="24"/>
                <w:szCs w:val="24"/>
              </w:rPr>
            </w:pPr>
            <w:r>
              <w:rPr>
                <w:rFonts w:ascii="TimesNewRoman" w:hAnsi="TimesNewRoman" w:cs="TimesNewRoman"/>
                <w:noProof/>
                <w:sz w:val="24"/>
                <w:szCs w:val="24"/>
                <w:lang w:eastAsia="ru-RU"/>
              </w:rPr>
              <w:drawing>
                <wp:anchor distT="0" distB="0" distL="114300" distR="114300" simplePos="0" relativeHeight="251652096" behindDoc="0" locked="0" layoutInCell="1" allowOverlap="1" wp14:anchorId="538120A1" wp14:editId="1BCDB1DB">
                  <wp:simplePos x="0" y="0"/>
                  <wp:positionH relativeFrom="column">
                    <wp:posOffset>19685</wp:posOffset>
                  </wp:positionH>
                  <wp:positionV relativeFrom="paragraph">
                    <wp:posOffset>0</wp:posOffset>
                  </wp:positionV>
                  <wp:extent cx="1298575" cy="1247775"/>
                  <wp:effectExtent l="0" t="0" r="0" b="0"/>
                  <wp:wrapSquare wrapText="bothSides"/>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1298575" cy="1247775"/>
                          </a:xfrm>
                          <a:prstGeom prst="rect">
                            <a:avLst/>
                          </a:prstGeom>
                          <a:noFill/>
                          <a:ln w="9525">
                            <a:noFill/>
                            <a:miter lim="800000"/>
                            <a:headEnd/>
                            <a:tailEnd/>
                          </a:ln>
                        </pic:spPr>
                      </pic:pic>
                    </a:graphicData>
                  </a:graphic>
                  <wp14:sizeRelH relativeFrom="margin">
                    <wp14:pctWidth>0</wp14:pctWidth>
                  </wp14:sizeRelH>
                </wp:anchor>
              </w:drawing>
            </w:r>
            <w:r w:rsidR="00F84346">
              <w:rPr>
                <w:rFonts w:ascii="TimesNewRoman" w:hAnsi="TimesNewRoman" w:cs="TimesNewRoman"/>
                <w:noProof/>
                <w:sz w:val="24"/>
                <w:szCs w:val="24"/>
                <w:lang w:eastAsia="ru-RU"/>
              </w:rPr>
              <w:drawing>
                <wp:inline distT="0" distB="0" distL="0" distR="0" wp14:anchorId="3D2CF194" wp14:editId="003C9E80">
                  <wp:extent cx="1167897" cy="1179556"/>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1193912" cy="1205831"/>
                          </a:xfrm>
                          <a:prstGeom prst="rect">
                            <a:avLst/>
                          </a:prstGeom>
                          <a:noFill/>
                          <a:ln w="9525">
                            <a:noFill/>
                            <a:miter lim="800000"/>
                            <a:headEnd/>
                            <a:tailEnd/>
                          </a:ln>
                        </pic:spPr>
                      </pic:pic>
                    </a:graphicData>
                  </a:graphic>
                </wp:inline>
              </w:drawing>
            </w:r>
            <w:r w:rsidR="00F84346">
              <w:rPr>
                <w:rFonts w:ascii="TimesNewRoman" w:hAnsi="TimesNewRoman" w:cs="TimesNewRoman"/>
                <w:noProof/>
                <w:sz w:val="24"/>
                <w:szCs w:val="24"/>
                <w:lang w:eastAsia="ru-RU"/>
              </w:rPr>
              <w:drawing>
                <wp:inline distT="0" distB="0" distL="0" distR="0" wp14:anchorId="30993EE9" wp14:editId="020F4325">
                  <wp:extent cx="1253641" cy="1214529"/>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1266528" cy="1227014"/>
                          </a:xfrm>
                          <a:prstGeom prst="rect">
                            <a:avLst/>
                          </a:prstGeom>
                          <a:noFill/>
                          <a:ln w="9525">
                            <a:noFill/>
                            <a:miter lim="800000"/>
                            <a:headEnd/>
                            <a:tailEnd/>
                          </a:ln>
                        </pic:spPr>
                      </pic:pic>
                    </a:graphicData>
                  </a:graphic>
                </wp:inline>
              </w:drawing>
            </w:r>
            <w:r w:rsidR="00F84346">
              <w:rPr>
                <w:rFonts w:ascii="TimesNewRoman" w:hAnsi="TimesNewRoman" w:cs="TimesNewRoman"/>
                <w:noProof/>
                <w:sz w:val="24"/>
                <w:szCs w:val="24"/>
                <w:lang w:eastAsia="ru-RU"/>
              </w:rPr>
              <w:drawing>
                <wp:inline distT="0" distB="0" distL="0" distR="0" wp14:anchorId="1E8FA3C8" wp14:editId="078AF220">
                  <wp:extent cx="1276360" cy="121856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1292997" cy="1234449"/>
                          </a:xfrm>
                          <a:prstGeom prst="rect">
                            <a:avLst/>
                          </a:prstGeom>
                          <a:noFill/>
                          <a:ln w="9525">
                            <a:noFill/>
                            <a:miter lim="800000"/>
                            <a:headEnd/>
                            <a:tailEnd/>
                          </a:ln>
                        </pic:spPr>
                      </pic:pic>
                    </a:graphicData>
                  </a:graphic>
                </wp:inline>
              </w:drawing>
            </w:r>
          </w:p>
          <w:p w14:paraId="110C5826" w14:textId="77777777" w:rsidR="00BF011C" w:rsidRDefault="00BF011C" w:rsidP="00BF011C">
            <w:pPr>
              <w:autoSpaceDE w:val="0"/>
              <w:autoSpaceDN w:val="0"/>
              <w:adjustRightInd w:val="0"/>
              <w:jc w:val="both"/>
              <w:rPr>
                <w:rFonts w:ascii="TimesNewRoman" w:hAnsi="TimesNewRoman" w:cs="TimesNewRoman"/>
                <w:sz w:val="24"/>
                <w:szCs w:val="24"/>
              </w:rPr>
            </w:pPr>
          </w:p>
          <w:p w14:paraId="219E6F44" w14:textId="77777777" w:rsidR="00F84346" w:rsidRPr="00EE683B" w:rsidRDefault="00F84346" w:rsidP="0096000C">
            <w:pPr>
              <w:autoSpaceDE w:val="0"/>
              <w:autoSpaceDN w:val="0"/>
              <w:adjustRightInd w:val="0"/>
              <w:ind w:firstLine="709"/>
              <w:jc w:val="both"/>
              <w:rPr>
                <w:rFonts w:ascii="Times New Roman" w:hAnsi="Times New Roman" w:cs="Times New Roman"/>
                <w:sz w:val="28"/>
                <w:szCs w:val="28"/>
              </w:rPr>
            </w:pPr>
            <w:r w:rsidRPr="00EE683B">
              <w:rPr>
                <w:rFonts w:ascii="Times New Roman" w:hAnsi="Times New Roman" w:cs="Times New Roman"/>
                <w:sz w:val="28"/>
                <w:szCs w:val="28"/>
              </w:rPr>
              <w:t>2. Правила санитарии, гигиены и безопасной работы.</w:t>
            </w:r>
            <w:r w:rsidR="0096000C">
              <w:rPr>
                <w:rFonts w:ascii="Times New Roman" w:hAnsi="Times New Roman" w:cs="Times New Roman"/>
                <w:sz w:val="28"/>
                <w:szCs w:val="28"/>
              </w:rPr>
              <w:t xml:space="preserve"> </w:t>
            </w:r>
            <w:r w:rsidRPr="00EE683B">
              <w:rPr>
                <w:rFonts w:ascii="Times New Roman" w:hAnsi="Times New Roman" w:cs="Times New Roman"/>
                <w:sz w:val="28"/>
                <w:szCs w:val="28"/>
              </w:rPr>
              <w:t>БУ ПУ</w:t>
            </w:r>
          </w:p>
          <w:p w14:paraId="561F45CA" w14:textId="77777777" w:rsidR="00F84346" w:rsidRPr="00EE683B" w:rsidRDefault="00F84346" w:rsidP="00F84346">
            <w:pPr>
              <w:autoSpaceDE w:val="0"/>
              <w:autoSpaceDN w:val="0"/>
              <w:adjustRightInd w:val="0"/>
              <w:ind w:firstLine="709"/>
              <w:jc w:val="both"/>
              <w:rPr>
                <w:rFonts w:ascii="Times New Roman" w:hAnsi="Times New Roman" w:cs="Times New Roman"/>
                <w:sz w:val="28"/>
                <w:szCs w:val="28"/>
              </w:rPr>
            </w:pPr>
            <w:r w:rsidRPr="00EE683B">
              <w:rPr>
                <w:rFonts w:ascii="Times New Roman" w:hAnsi="Times New Roman" w:cs="Times New Roman"/>
                <w:sz w:val="28"/>
                <w:szCs w:val="28"/>
              </w:rPr>
              <w:t>Какие требования санитарии и гигиены следует выполнять на кухне?</w:t>
            </w:r>
          </w:p>
          <w:p w14:paraId="08C5382B" w14:textId="77777777" w:rsidR="00F84346" w:rsidRPr="00EE683B" w:rsidRDefault="00F84346" w:rsidP="00BF011C">
            <w:pPr>
              <w:autoSpaceDE w:val="0"/>
              <w:autoSpaceDN w:val="0"/>
              <w:adjustRightInd w:val="0"/>
              <w:ind w:firstLine="709"/>
              <w:jc w:val="both"/>
              <w:rPr>
                <w:rFonts w:ascii="Times New Roman" w:hAnsi="Times New Roman" w:cs="Times New Roman"/>
                <w:sz w:val="28"/>
                <w:szCs w:val="28"/>
              </w:rPr>
            </w:pPr>
            <w:r w:rsidRPr="00EE683B">
              <w:rPr>
                <w:rFonts w:ascii="Times New Roman" w:hAnsi="Times New Roman" w:cs="Times New Roman"/>
                <w:sz w:val="28"/>
                <w:szCs w:val="28"/>
              </w:rPr>
              <w:t>Заполните пропуски в тексте.</w:t>
            </w:r>
          </w:p>
          <w:p w14:paraId="11087EAC" w14:textId="77777777" w:rsidR="00F84346" w:rsidRPr="00EE683B" w:rsidRDefault="00F84346" w:rsidP="00BF011C">
            <w:pPr>
              <w:autoSpaceDE w:val="0"/>
              <w:autoSpaceDN w:val="0"/>
              <w:adjustRightInd w:val="0"/>
              <w:ind w:firstLine="709"/>
              <w:jc w:val="both"/>
              <w:rPr>
                <w:rFonts w:ascii="Times New Roman" w:hAnsi="Times New Roman" w:cs="Times New Roman"/>
                <w:sz w:val="28"/>
                <w:szCs w:val="28"/>
              </w:rPr>
            </w:pPr>
            <w:r w:rsidRPr="00EE683B">
              <w:rPr>
                <w:rFonts w:ascii="Times New Roman" w:hAnsi="Times New Roman" w:cs="Times New Roman"/>
                <w:sz w:val="28"/>
                <w:szCs w:val="28"/>
              </w:rPr>
              <w:t>Перед началом работы с электроприборами необходимо поверить исправность</w:t>
            </w:r>
            <w:r w:rsidR="0096000C">
              <w:rPr>
                <w:rFonts w:ascii="Times New Roman" w:hAnsi="Times New Roman" w:cs="Times New Roman"/>
                <w:sz w:val="28"/>
                <w:szCs w:val="28"/>
              </w:rPr>
              <w:t xml:space="preserve"> …</w:t>
            </w:r>
          </w:p>
          <w:p w14:paraId="0DF0570B" w14:textId="77777777" w:rsidR="00BF011C" w:rsidRDefault="00F84346" w:rsidP="0096000C">
            <w:pPr>
              <w:autoSpaceDE w:val="0"/>
              <w:autoSpaceDN w:val="0"/>
              <w:adjustRightInd w:val="0"/>
              <w:ind w:firstLine="709"/>
              <w:jc w:val="both"/>
              <w:rPr>
                <w:rFonts w:ascii="Times New Roman" w:hAnsi="Times New Roman" w:cs="Times New Roman"/>
                <w:sz w:val="28"/>
                <w:szCs w:val="28"/>
              </w:rPr>
            </w:pPr>
            <w:r w:rsidRPr="00EE683B">
              <w:rPr>
                <w:rFonts w:ascii="Times New Roman" w:hAnsi="Times New Roman" w:cs="Times New Roman"/>
                <w:sz w:val="28"/>
                <w:szCs w:val="28"/>
              </w:rPr>
              <w:t>Включать и выключать электроприбор следует руками, берясь за</w:t>
            </w:r>
            <w:r>
              <w:rPr>
                <w:rFonts w:ascii="Times New Roman" w:hAnsi="Times New Roman" w:cs="Times New Roman"/>
                <w:sz w:val="28"/>
                <w:szCs w:val="28"/>
              </w:rPr>
              <w:t xml:space="preserve"> </w:t>
            </w:r>
            <w:r w:rsidR="00BF011C">
              <w:rPr>
                <w:rFonts w:ascii="Times New Roman" w:hAnsi="Times New Roman" w:cs="Times New Roman"/>
                <w:sz w:val="28"/>
                <w:szCs w:val="28"/>
              </w:rPr>
              <w:t>…</w:t>
            </w:r>
          </w:p>
          <w:p w14:paraId="5847EA35" w14:textId="77777777" w:rsidR="0096000C" w:rsidRDefault="00F84346" w:rsidP="0096000C">
            <w:pPr>
              <w:autoSpaceDE w:val="0"/>
              <w:autoSpaceDN w:val="0"/>
              <w:adjustRightInd w:val="0"/>
              <w:ind w:firstLine="709"/>
              <w:jc w:val="both"/>
              <w:rPr>
                <w:rFonts w:ascii="Times New Roman" w:hAnsi="Times New Roman" w:cs="Times New Roman"/>
                <w:sz w:val="28"/>
                <w:szCs w:val="28"/>
              </w:rPr>
            </w:pPr>
            <w:r w:rsidRPr="00EE683B">
              <w:rPr>
                <w:rFonts w:ascii="Times New Roman" w:hAnsi="Times New Roman" w:cs="Times New Roman"/>
                <w:sz w:val="28"/>
                <w:szCs w:val="28"/>
              </w:rPr>
              <w:t>Несоблюдение правил безопасной работе на кухне может привести к</w:t>
            </w:r>
            <w:r w:rsidR="00BF011C">
              <w:rPr>
                <w:rFonts w:ascii="Times New Roman" w:hAnsi="Times New Roman" w:cs="Times New Roman"/>
                <w:sz w:val="28"/>
                <w:szCs w:val="28"/>
              </w:rPr>
              <w:t xml:space="preserve"> </w:t>
            </w:r>
            <w:r w:rsidR="0096000C">
              <w:rPr>
                <w:rFonts w:ascii="Times New Roman" w:hAnsi="Times New Roman" w:cs="Times New Roman"/>
                <w:sz w:val="28"/>
                <w:szCs w:val="28"/>
              </w:rPr>
              <w:t>…</w:t>
            </w:r>
          </w:p>
          <w:p w14:paraId="59F0C958" w14:textId="77777777" w:rsidR="00F84346" w:rsidRDefault="00F84346" w:rsidP="0096000C">
            <w:pPr>
              <w:autoSpaceDE w:val="0"/>
              <w:autoSpaceDN w:val="0"/>
              <w:adjustRightInd w:val="0"/>
              <w:ind w:firstLine="709"/>
              <w:jc w:val="both"/>
              <w:rPr>
                <w:rFonts w:ascii="Times New Roman" w:hAnsi="Times New Roman" w:cs="Times New Roman"/>
                <w:sz w:val="28"/>
                <w:szCs w:val="28"/>
              </w:rPr>
            </w:pPr>
            <w:r w:rsidRPr="00EE683B">
              <w:rPr>
                <w:rFonts w:ascii="Times New Roman" w:hAnsi="Times New Roman" w:cs="Times New Roman"/>
                <w:sz w:val="28"/>
                <w:szCs w:val="28"/>
              </w:rPr>
              <w:t>Несоблюдение санитарно-гигиенических правил и требований при приготовлении пищи может привести к</w:t>
            </w:r>
            <w:r w:rsidR="00BF011C">
              <w:rPr>
                <w:rFonts w:ascii="Times New Roman" w:hAnsi="Times New Roman" w:cs="Times New Roman"/>
                <w:sz w:val="28"/>
                <w:szCs w:val="28"/>
              </w:rPr>
              <w:t>…</w:t>
            </w:r>
          </w:p>
          <w:p w14:paraId="056929DC" w14:textId="77777777" w:rsidR="00F84346" w:rsidRPr="00EE683B" w:rsidRDefault="00F84346" w:rsidP="0096000C">
            <w:pPr>
              <w:autoSpaceDE w:val="0"/>
              <w:autoSpaceDN w:val="0"/>
              <w:adjustRightInd w:val="0"/>
              <w:ind w:firstLine="709"/>
              <w:jc w:val="both"/>
              <w:rPr>
                <w:rFonts w:ascii="Times New Roman" w:hAnsi="Times New Roman" w:cs="Times New Roman"/>
                <w:sz w:val="28"/>
                <w:szCs w:val="28"/>
              </w:rPr>
            </w:pPr>
            <w:r w:rsidRPr="00EE683B">
              <w:rPr>
                <w:rFonts w:ascii="Times New Roman" w:hAnsi="Times New Roman" w:cs="Times New Roman"/>
                <w:sz w:val="28"/>
                <w:szCs w:val="28"/>
              </w:rPr>
              <w:t>Укажите причины пищевых отравлений</w:t>
            </w:r>
            <w:r w:rsidR="0096000C">
              <w:rPr>
                <w:rFonts w:ascii="Times New Roman" w:hAnsi="Times New Roman" w:cs="Times New Roman"/>
                <w:sz w:val="28"/>
                <w:szCs w:val="28"/>
              </w:rPr>
              <w:t>…</w:t>
            </w:r>
          </w:p>
          <w:p w14:paraId="2E779E30" w14:textId="77777777" w:rsidR="00F84346" w:rsidRPr="00EE683B" w:rsidRDefault="00F84346" w:rsidP="0096000C">
            <w:pPr>
              <w:autoSpaceDE w:val="0"/>
              <w:autoSpaceDN w:val="0"/>
              <w:adjustRightInd w:val="0"/>
              <w:ind w:firstLine="709"/>
              <w:jc w:val="both"/>
              <w:rPr>
                <w:rFonts w:ascii="Times New Roman" w:hAnsi="Times New Roman" w:cs="Times New Roman"/>
                <w:sz w:val="28"/>
                <w:szCs w:val="28"/>
              </w:rPr>
            </w:pPr>
            <w:r w:rsidRPr="00EE683B">
              <w:rPr>
                <w:rFonts w:ascii="Times New Roman" w:hAnsi="Times New Roman" w:cs="Times New Roman"/>
                <w:sz w:val="28"/>
                <w:szCs w:val="28"/>
              </w:rPr>
              <w:t>3. Технология приготовления пищи.</w:t>
            </w:r>
          </w:p>
          <w:p w14:paraId="3DFC52EE" w14:textId="77777777" w:rsidR="00F84346" w:rsidRPr="00EE683B" w:rsidRDefault="00F84346" w:rsidP="0096000C">
            <w:pPr>
              <w:autoSpaceDE w:val="0"/>
              <w:autoSpaceDN w:val="0"/>
              <w:adjustRightInd w:val="0"/>
              <w:ind w:firstLine="709"/>
              <w:rPr>
                <w:rFonts w:ascii="Times New Roman" w:hAnsi="Times New Roman" w:cs="Times New Roman"/>
                <w:sz w:val="28"/>
                <w:szCs w:val="28"/>
              </w:rPr>
            </w:pPr>
            <w:r w:rsidRPr="00EE683B">
              <w:rPr>
                <w:rFonts w:ascii="Times New Roman" w:hAnsi="Times New Roman" w:cs="Times New Roman"/>
                <w:sz w:val="28"/>
                <w:szCs w:val="28"/>
              </w:rPr>
              <w:t>Перечислите овощи:</w:t>
            </w:r>
          </w:p>
          <w:p w14:paraId="140656D8" w14:textId="77777777" w:rsidR="00F84346" w:rsidRPr="00EE683B" w:rsidRDefault="00F84346" w:rsidP="0096000C">
            <w:pPr>
              <w:autoSpaceDE w:val="0"/>
              <w:autoSpaceDN w:val="0"/>
              <w:adjustRightInd w:val="0"/>
              <w:ind w:firstLine="709"/>
              <w:rPr>
                <w:rFonts w:ascii="Times New Roman" w:hAnsi="Times New Roman" w:cs="Times New Roman"/>
                <w:sz w:val="28"/>
                <w:szCs w:val="28"/>
              </w:rPr>
            </w:pPr>
            <w:r w:rsidRPr="00EE683B">
              <w:rPr>
                <w:rFonts w:ascii="Times New Roman" w:hAnsi="Times New Roman" w:cs="Times New Roman"/>
                <w:sz w:val="28"/>
                <w:szCs w:val="28"/>
              </w:rPr>
              <w:t>1. Клубнеплоды ______________________</w:t>
            </w:r>
          </w:p>
          <w:p w14:paraId="523E62E7" w14:textId="77777777" w:rsidR="00F84346" w:rsidRPr="00EE683B" w:rsidRDefault="00F84346" w:rsidP="0096000C">
            <w:pPr>
              <w:autoSpaceDE w:val="0"/>
              <w:autoSpaceDN w:val="0"/>
              <w:adjustRightInd w:val="0"/>
              <w:ind w:firstLine="709"/>
              <w:rPr>
                <w:rFonts w:ascii="Times New Roman" w:hAnsi="Times New Roman" w:cs="Times New Roman"/>
                <w:sz w:val="28"/>
                <w:szCs w:val="28"/>
              </w:rPr>
            </w:pPr>
            <w:r w:rsidRPr="00EE683B">
              <w:rPr>
                <w:rFonts w:ascii="Times New Roman" w:hAnsi="Times New Roman" w:cs="Times New Roman"/>
                <w:sz w:val="28"/>
                <w:szCs w:val="28"/>
              </w:rPr>
              <w:t>2. Корнеплоды _______________________</w:t>
            </w:r>
          </w:p>
          <w:p w14:paraId="3E6507DE" w14:textId="77777777" w:rsidR="00F84346" w:rsidRPr="00EE683B" w:rsidRDefault="00F84346" w:rsidP="0096000C">
            <w:pPr>
              <w:autoSpaceDE w:val="0"/>
              <w:autoSpaceDN w:val="0"/>
              <w:adjustRightInd w:val="0"/>
              <w:ind w:firstLine="709"/>
              <w:rPr>
                <w:rFonts w:ascii="Times New Roman" w:hAnsi="Times New Roman" w:cs="Times New Roman"/>
                <w:sz w:val="28"/>
                <w:szCs w:val="28"/>
              </w:rPr>
            </w:pPr>
            <w:r w:rsidRPr="00EE683B">
              <w:rPr>
                <w:rFonts w:ascii="Times New Roman" w:hAnsi="Times New Roman" w:cs="Times New Roman"/>
                <w:sz w:val="28"/>
                <w:szCs w:val="28"/>
              </w:rPr>
              <w:t xml:space="preserve">3. Капустные </w:t>
            </w:r>
            <w:r w:rsidR="0096000C">
              <w:rPr>
                <w:rFonts w:ascii="Times New Roman" w:hAnsi="Times New Roman" w:cs="Times New Roman"/>
                <w:sz w:val="28"/>
                <w:szCs w:val="28"/>
              </w:rPr>
              <w:t xml:space="preserve"> </w:t>
            </w:r>
            <w:r w:rsidRPr="0096000C">
              <w:rPr>
                <w:rFonts w:ascii="Times New Roman" w:hAnsi="Times New Roman" w:cs="Times New Roman"/>
                <w:sz w:val="28"/>
                <w:szCs w:val="28"/>
              </w:rPr>
              <w:t>_</w:t>
            </w:r>
            <w:r w:rsidRPr="00EE683B">
              <w:rPr>
                <w:rFonts w:ascii="Times New Roman" w:hAnsi="Times New Roman" w:cs="Times New Roman"/>
                <w:sz w:val="28"/>
                <w:szCs w:val="28"/>
              </w:rPr>
              <w:t>_______________________</w:t>
            </w:r>
          </w:p>
          <w:p w14:paraId="44EBA238" w14:textId="77777777" w:rsidR="0096000C" w:rsidRDefault="00F84346" w:rsidP="0096000C">
            <w:pPr>
              <w:autoSpaceDE w:val="0"/>
              <w:autoSpaceDN w:val="0"/>
              <w:adjustRightInd w:val="0"/>
              <w:ind w:firstLine="709"/>
              <w:rPr>
                <w:rFonts w:ascii="Times New Roman" w:hAnsi="Times New Roman" w:cs="Times New Roman"/>
                <w:sz w:val="28"/>
                <w:szCs w:val="28"/>
              </w:rPr>
            </w:pPr>
            <w:r w:rsidRPr="00EE683B">
              <w:rPr>
                <w:rFonts w:ascii="Times New Roman" w:hAnsi="Times New Roman" w:cs="Times New Roman"/>
                <w:sz w:val="28"/>
                <w:szCs w:val="28"/>
              </w:rPr>
              <w:t>4. Луковичные _______________________</w:t>
            </w:r>
          </w:p>
          <w:p w14:paraId="1EBB1EA1" w14:textId="77777777" w:rsidR="00F84346" w:rsidRPr="00EE683B" w:rsidRDefault="00F84346" w:rsidP="0096000C">
            <w:pPr>
              <w:autoSpaceDE w:val="0"/>
              <w:autoSpaceDN w:val="0"/>
              <w:adjustRightInd w:val="0"/>
              <w:ind w:firstLine="709"/>
              <w:rPr>
                <w:rFonts w:ascii="Times New Roman" w:hAnsi="Times New Roman" w:cs="Times New Roman"/>
                <w:sz w:val="28"/>
                <w:szCs w:val="28"/>
              </w:rPr>
            </w:pPr>
            <w:r w:rsidRPr="00EE683B">
              <w:rPr>
                <w:rFonts w:ascii="Times New Roman" w:hAnsi="Times New Roman" w:cs="Times New Roman"/>
                <w:sz w:val="28"/>
                <w:szCs w:val="28"/>
              </w:rPr>
              <w:t>5. Тыквенные ________________________</w:t>
            </w:r>
          </w:p>
          <w:p w14:paraId="0B92C9A1" w14:textId="77777777" w:rsidR="00F84346" w:rsidRPr="00EE683B" w:rsidRDefault="00F84346" w:rsidP="0096000C">
            <w:pPr>
              <w:autoSpaceDE w:val="0"/>
              <w:autoSpaceDN w:val="0"/>
              <w:adjustRightInd w:val="0"/>
              <w:ind w:firstLine="709"/>
              <w:rPr>
                <w:rFonts w:ascii="Times New Roman" w:hAnsi="Times New Roman" w:cs="Times New Roman"/>
                <w:sz w:val="28"/>
                <w:szCs w:val="28"/>
              </w:rPr>
            </w:pPr>
            <w:r w:rsidRPr="00EE683B">
              <w:rPr>
                <w:rFonts w:ascii="Times New Roman" w:hAnsi="Times New Roman" w:cs="Times New Roman"/>
                <w:sz w:val="28"/>
                <w:szCs w:val="28"/>
              </w:rPr>
              <w:t xml:space="preserve">6. Бобовые </w:t>
            </w:r>
            <w:r w:rsidR="0096000C">
              <w:rPr>
                <w:rFonts w:ascii="Times New Roman" w:hAnsi="Times New Roman" w:cs="Times New Roman"/>
                <w:sz w:val="28"/>
                <w:szCs w:val="28"/>
              </w:rPr>
              <w:t xml:space="preserve"> </w:t>
            </w:r>
            <w:r w:rsidRPr="00EE683B">
              <w:rPr>
                <w:rFonts w:ascii="Times New Roman" w:hAnsi="Times New Roman" w:cs="Times New Roman"/>
                <w:sz w:val="28"/>
                <w:szCs w:val="28"/>
              </w:rPr>
              <w:t>__________________________</w:t>
            </w:r>
          </w:p>
          <w:p w14:paraId="194DCF60" w14:textId="77777777" w:rsidR="00F84346" w:rsidRPr="00EE683B" w:rsidRDefault="00F84346" w:rsidP="0096000C">
            <w:pPr>
              <w:autoSpaceDE w:val="0"/>
              <w:autoSpaceDN w:val="0"/>
              <w:adjustRightInd w:val="0"/>
              <w:ind w:firstLine="709"/>
              <w:jc w:val="both"/>
              <w:rPr>
                <w:rFonts w:ascii="Times New Roman" w:hAnsi="Times New Roman" w:cs="Times New Roman"/>
                <w:sz w:val="28"/>
                <w:szCs w:val="28"/>
              </w:rPr>
            </w:pPr>
            <w:r w:rsidRPr="00EE683B">
              <w:rPr>
                <w:rFonts w:ascii="Times New Roman" w:hAnsi="Times New Roman" w:cs="Times New Roman"/>
                <w:sz w:val="28"/>
                <w:szCs w:val="28"/>
              </w:rPr>
              <w:t>Определите последовательность механической обработки овощей, обозначая</w:t>
            </w:r>
            <w:r w:rsidR="0096000C">
              <w:rPr>
                <w:rFonts w:ascii="Times New Roman" w:hAnsi="Times New Roman" w:cs="Times New Roman"/>
                <w:sz w:val="28"/>
                <w:szCs w:val="28"/>
              </w:rPr>
              <w:t xml:space="preserve"> </w:t>
            </w:r>
            <w:r w:rsidRPr="00EE683B">
              <w:rPr>
                <w:rFonts w:ascii="Times New Roman" w:hAnsi="Times New Roman" w:cs="Times New Roman"/>
                <w:sz w:val="28"/>
                <w:szCs w:val="28"/>
              </w:rPr>
              <w:t>цифрами этапы работы:</w:t>
            </w:r>
          </w:p>
          <w:p w14:paraId="59195DF4" w14:textId="77777777" w:rsidR="00F84346" w:rsidRPr="00EE683B" w:rsidRDefault="00F84346" w:rsidP="0096000C">
            <w:pPr>
              <w:autoSpaceDE w:val="0"/>
              <w:autoSpaceDN w:val="0"/>
              <w:adjustRightInd w:val="0"/>
              <w:ind w:firstLine="709"/>
              <w:rPr>
                <w:rFonts w:ascii="Times New Roman" w:hAnsi="Times New Roman" w:cs="Times New Roman"/>
                <w:sz w:val="28"/>
                <w:szCs w:val="28"/>
              </w:rPr>
            </w:pPr>
            <w:r w:rsidRPr="00EE683B">
              <w:rPr>
                <w:rFonts w:ascii="Times New Roman" w:hAnsi="Times New Roman" w:cs="Times New Roman"/>
                <w:sz w:val="28"/>
                <w:szCs w:val="28"/>
              </w:rPr>
              <w:t>______сортировка _______очистка ______мойка</w:t>
            </w:r>
          </w:p>
          <w:p w14:paraId="3D364FCE" w14:textId="77777777" w:rsidR="00F84346" w:rsidRPr="00EE683B" w:rsidRDefault="00F84346" w:rsidP="0096000C">
            <w:pPr>
              <w:autoSpaceDE w:val="0"/>
              <w:autoSpaceDN w:val="0"/>
              <w:adjustRightInd w:val="0"/>
              <w:ind w:firstLine="709"/>
              <w:rPr>
                <w:rFonts w:ascii="Times New Roman" w:hAnsi="Times New Roman" w:cs="Times New Roman"/>
                <w:sz w:val="28"/>
                <w:szCs w:val="28"/>
              </w:rPr>
            </w:pPr>
            <w:r w:rsidRPr="00EE683B">
              <w:rPr>
                <w:rFonts w:ascii="Times New Roman" w:hAnsi="Times New Roman" w:cs="Times New Roman"/>
                <w:sz w:val="28"/>
                <w:szCs w:val="28"/>
              </w:rPr>
              <w:t>______переборка _______ нарезка ______ промывание</w:t>
            </w:r>
          </w:p>
          <w:p w14:paraId="67A05678" w14:textId="77777777" w:rsidR="00F84346" w:rsidRPr="0089085E" w:rsidRDefault="00F84346" w:rsidP="00951FFA">
            <w:pPr>
              <w:ind w:firstLine="709"/>
              <w:rPr>
                <w:rFonts w:ascii="Times New Roman" w:hAnsi="Times New Roman" w:cs="Times New Roman"/>
                <w:sz w:val="28"/>
                <w:szCs w:val="28"/>
              </w:rPr>
            </w:pPr>
            <w:r w:rsidRPr="0089085E">
              <w:rPr>
                <w:rFonts w:ascii="Times New Roman" w:hAnsi="Times New Roman" w:cs="Times New Roman"/>
                <w:sz w:val="28"/>
                <w:szCs w:val="28"/>
              </w:rPr>
              <w:t>Назовите виды бутербродов</w:t>
            </w:r>
            <w:r w:rsidR="0096000C">
              <w:rPr>
                <w:rFonts w:ascii="Times New Roman" w:hAnsi="Times New Roman" w:cs="Times New Roman"/>
                <w:sz w:val="28"/>
                <w:szCs w:val="28"/>
              </w:rPr>
              <w:t xml:space="preserve"> …</w:t>
            </w:r>
            <w:r w:rsidRPr="0089085E">
              <w:rPr>
                <w:rFonts w:ascii="Times New Roman" w:hAnsi="Times New Roman" w:cs="Times New Roman"/>
                <w:sz w:val="28"/>
                <w:szCs w:val="28"/>
              </w:rPr>
              <w:t xml:space="preserve"> </w:t>
            </w:r>
          </w:p>
          <w:p w14:paraId="0D22221F" w14:textId="77777777" w:rsidR="00F84346" w:rsidRPr="0089085E" w:rsidRDefault="00F84346" w:rsidP="00951FFA">
            <w:pPr>
              <w:autoSpaceDE w:val="0"/>
              <w:autoSpaceDN w:val="0"/>
              <w:adjustRightInd w:val="0"/>
              <w:ind w:firstLine="709"/>
              <w:rPr>
                <w:rFonts w:ascii="Times New Roman" w:hAnsi="Times New Roman" w:cs="Times New Roman"/>
                <w:sz w:val="28"/>
                <w:szCs w:val="28"/>
              </w:rPr>
            </w:pPr>
            <w:r w:rsidRPr="0089085E">
              <w:rPr>
                <w:rFonts w:ascii="Times New Roman" w:hAnsi="Times New Roman" w:cs="Times New Roman"/>
                <w:sz w:val="28"/>
                <w:szCs w:val="28"/>
              </w:rPr>
              <w:t>Салаты – это</w:t>
            </w:r>
            <w:r w:rsidR="0096000C">
              <w:rPr>
                <w:rFonts w:ascii="Times New Roman" w:hAnsi="Times New Roman" w:cs="Times New Roman"/>
                <w:sz w:val="28"/>
                <w:szCs w:val="28"/>
              </w:rPr>
              <w:t xml:space="preserve"> …</w:t>
            </w:r>
          </w:p>
          <w:p w14:paraId="7183C1A5" w14:textId="77777777" w:rsidR="00F84346" w:rsidRPr="0089085E" w:rsidRDefault="00F84346" w:rsidP="00951FFA">
            <w:pPr>
              <w:ind w:firstLine="709"/>
              <w:rPr>
                <w:rFonts w:ascii="Times New Roman" w:hAnsi="Times New Roman" w:cs="Times New Roman"/>
                <w:sz w:val="28"/>
                <w:szCs w:val="28"/>
              </w:rPr>
            </w:pPr>
            <w:r w:rsidRPr="0089085E">
              <w:rPr>
                <w:rFonts w:ascii="Times New Roman" w:hAnsi="Times New Roman" w:cs="Times New Roman"/>
                <w:sz w:val="28"/>
                <w:szCs w:val="28"/>
              </w:rPr>
              <w:t>Определите свежесть яиц</w:t>
            </w:r>
          </w:p>
          <w:p w14:paraId="66A8D498" w14:textId="77777777" w:rsidR="00F84346" w:rsidRPr="00EE683B" w:rsidRDefault="00F84346" w:rsidP="00F84346">
            <w:pPr>
              <w:autoSpaceDE w:val="0"/>
              <w:autoSpaceDN w:val="0"/>
              <w:adjustRightInd w:val="0"/>
              <w:rPr>
                <w:rFonts w:ascii="Times New Roman" w:hAnsi="Times New Roman" w:cs="Times New Roman"/>
                <w:sz w:val="28"/>
                <w:szCs w:val="28"/>
              </w:rPr>
            </w:pPr>
            <w:r>
              <w:rPr>
                <w:rFonts w:ascii="TimesNewRoman" w:hAnsi="TimesNewRoman" w:cs="TimesNewRoman"/>
                <w:noProof/>
                <w:sz w:val="24"/>
                <w:szCs w:val="24"/>
                <w:lang w:eastAsia="ru-RU"/>
              </w:rPr>
              <w:drawing>
                <wp:inline distT="0" distB="0" distL="0" distR="0" wp14:anchorId="78775E28" wp14:editId="16642F00">
                  <wp:extent cx="5400392" cy="131254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5543369" cy="1347295"/>
                          </a:xfrm>
                          <a:prstGeom prst="rect">
                            <a:avLst/>
                          </a:prstGeom>
                          <a:noFill/>
                          <a:ln w="9525">
                            <a:noFill/>
                            <a:miter lim="800000"/>
                            <a:headEnd/>
                            <a:tailEnd/>
                          </a:ln>
                        </pic:spPr>
                      </pic:pic>
                    </a:graphicData>
                  </a:graphic>
                </wp:inline>
              </w:drawing>
            </w:r>
            <w:r w:rsidRPr="00EE683B">
              <w:rPr>
                <w:rFonts w:ascii="Times New Roman" w:hAnsi="Times New Roman" w:cs="Times New Roman"/>
                <w:sz w:val="28"/>
                <w:szCs w:val="28"/>
              </w:rPr>
              <w:lastRenderedPageBreak/>
              <w:t>А ____________________________________________</w:t>
            </w:r>
          </w:p>
          <w:p w14:paraId="75F0BC95" w14:textId="77777777" w:rsidR="00F84346" w:rsidRPr="00EE683B" w:rsidRDefault="00F84346" w:rsidP="00F84346">
            <w:pPr>
              <w:autoSpaceDE w:val="0"/>
              <w:autoSpaceDN w:val="0"/>
              <w:adjustRightInd w:val="0"/>
              <w:rPr>
                <w:rFonts w:ascii="Times New Roman" w:hAnsi="Times New Roman" w:cs="Times New Roman"/>
                <w:sz w:val="28"/>
                <w:szCs w:val="28"/>
              </w:rPr>
            </w:pPr>
            <w:r w:rsidRPr="00EE683B">
              <w:rPr>
                <w:rFonts w:ascii="Times New Roman" w:hAnsi="Times New Roman" w:cs="Times New Roman"/>
                <w:sz w:val="28"/>
                <w:szCs w:val="28"/>
              </w:rPr>
              <w:t>Б ____________________________________________</w:t>
            </w:r>
          </w:p>
          <w:p w14:paraId="2F7F9984" w14:textId="77777777" w:rsidR="00F84346" w:rsidRPr="00EE683B" w:rsidRDefault="00F84346" w:rsidP="00F84346">
            <w:pPr>
              <w:autoSpaceDE w:val="0"/>
              <w:autoSpaceDN w:val="0"/>
              <w:adjustRightInd w:val="0"/>
              <w:rPr>
                <w:rFonts w:ascii="Times New Roman" w:hAnsi="Times New Roman" w:cs="Times New Roman"/>
                <w:sz w:val="28"/>
                <w:szCs w:val="28"/>
              </w:rPr>
            </w:pPr>
            <w:r w:rsidRPr="00EE683B">
              <w:rPr>
                <w:rFonts w:ascii="Times New Roman" w:hAnsi="Times New Roman" w:cs="Times New Roman"/>
                <w:sz w:val="28"/>
                <w:szCs w:val="28"/>
              </w:rPr>
              <w:t>В</w:t>
            </w:r>
            <w:r w:rsidR="00225E83">
              <w:rPr>
                <w:rFonts w:ascii="Times New Roman" w:hAnsi="Times New Roman" w:cs="Times New Roman"/>
                <w:sz w:val="28"/>
                <w:szCs w:val="28"/>
              </w:rPr>
              <w:t xml:space="preserve"> </w:t>
            </w:r>
            <w:r w:rsidRPr="00EE683B">
              <w:rPr>
                <w:rFonts w:ascii="Times New Roman" w:hAnsi="Times New Roman" w:cs="Times New Roman"/>
                <w:sz w:val="28"/>
                <w:szCs w:val="28"/>
              </w:rPr>
              <w:t>____________________________________________</w:t>
            </w:r>
          </w:p>
          <w:p w14:paraId="4D311A52" w14:textId="77777777" w:rsidR="00F84346" w:rsidRPr="000C69BF" w:rsidRDefault="00F84346" w:rsidP="00225E83">
            <w:pPr>
              <w:autoSpaceDE w:val="0"/>
              <w:autoSpaceDN w:val="0"/>
              <w:adjustRightInd w:val="0"/>
              <w:jc w:val="center"/>
              <w:rPr>
                <w:rFonts w:ascii="Times New Roman" w:hAnsi="Times New Roman" w:cs="Times New Roman"/>
                <w:sz w:val="28"/>
                <w:szCs w:val="28"/>
              </w:rPr>
            </w:pPr>
            <w:r w:rsidRPr="009E449F">
              <w:rPr>
                <w:rFonts w:ascii="Times New Roman" w:hAnsi="Times New Roman" w:cs="Times New Roman"/>
                <w:sz w:val="28"/>
                <w:szCs w:val="28"/>
              </w:rPr>
              <w:t>Критерии оценивания</w:t>
            </w:r>
          </w:p>
          <w:p w14:paraId="6FCB8C8F" w14:textId="77777777" w:rsidR="00F84346" w:rsidRDefault="00F84346" w:rsidP="00F84346">
            <w:pPr>
              <w:autoSpaceDE w:val="0"/>
              <w:autoSpaceDN w:val="0"/>
              <w:adjustRightInd w:val="0"/>
              <w:jc w:val="center"/>
              <w:rPr>
                <w:rFonts w:ascii="Times New Roman" w:hAnsi="Times New Roman" w:cs="Times New Roman"/>
                <w:iCs/>
                <w:sz w:val="28"/>
                <w:szCs w:val="28"/>
              </w:rPr>
            </w:pPr>
          </w:p>
          <w:tbl>
            <w:tblPr>
              <w:tblStyle w:val="a3"/>
              <w:tblW w:w="0" w:type="auto"/>
              <w:jc w:val="center"/>
              <w:tblLook w:val="04A0" w:firstRow="1" w:lastRow="0" w:firstColumn="1" w:lastColumn="0" w:noHBand="0" w:noVBand="1"/>
            </w:tblPr>
            <w:tblGrid>
              <w:gridCol w:w="2829"/>
              <w:gridCol w:w="2830"/>
              <w:gridCol w:w="2565"/>
            </w:tblGrid>
            <w:tr w:rsidR="00225E83" w:rsidRPr="00225E83" w14:paraId="2C62D179" w14:textId="77777777" w:rsidTr="00951FFA">
              <w:trPr>
                <w:jc w:val="center"/>
              </w:trPr>
              <w:tc>
                <w:tcPr>
                  <w:tcW w:w="2829" w:type="dxa"/>
                </w:tcPr>
                <w:p w14:paraId="6EDC42CE" w14:textId="77777777" w:rsidR="00225E83" w:rsidRDefault="00225E83" w:rsidP="00F84346">
                  <w:pPr>
                    <w:autoSpaceDE w:val="0"/>
                    <w:autoSpaceDN w:val="0"/>
                    <w:adjustRightInd w:val="0"/>
                    <w:jc w:val="center"/>
                    <w:rPr>
                      <w:rFonts w:ascii="Times New Roman" w:hAnsi="Times New Roman" w:cs="Times New Roman"/>
                      <w:iCs/>
                      <w:sz w:val="24"/>
                      <w:szCs w:val="24"/>
                    </w:rPr>
                  </w:pPr>
                  <w:r w:rsidRPr="00225E83">
                    <w:rPr>
                      <w:rFonts w:ascii="Times New Roman" w:hAnsi="Times New Roman" w:cs="Times New Roman"/>
                      <w:iCs/>
                      <w:sz w:val="24"/>
                      <w:szCs w:val="24"/>
                    </w:rPr>
                    <w:t xml:space="preserve">Качество освоения </w:t>
                  </w:r>
                </w:p>
                <w:p w14:paraId="12FBD897" w14:textId="77777777" w:rsidR="00225E83" w:rsidRPr="00225E83" w:rsidRDefault="00225E83" w:rsidP="00F84346">
                  <w:pPr>
                    <w:autoSpaceDE w:val="0"/>
                    <w:autoSpaceDN w:val="0"/>
                    <w:adjustRightInd w:val="0"/>
                    <w:jc w:val="center"/>
                    <w:rPr>
                      <w:rFonts w:ascii="Times New Roman" w:hAnsi="Times New Roman" w:cs="Times New Roman"/>
                      <w:iCs/>
                      <w:sz w:val="24"/>
                      <w:szCs w:val="24"/>
                    </w:rPr>
                  </w:pPr>
                  <w:r w:rsidRPr="00225E83">
                    <w:rPr>
                      <w:rFonts w:ascii="Times New Roman" w:hAnsi="Times New Roman" w:cs="Times New Roman"/>
                      <w:iCs/>
                      <w:sz w:val="24"/>
                      <w:szCs w:val="24"/>
                    </w:rPr>
                    <w:t>программы</w:t>
                  </w:r>
                </w:p>
              </w:tc>
              <w:tc>
                <w:tcPr>
                  <w:tcW w:w="2830" w:type="dxa"/>
                </w:tcPr>
                <w:p w14:paraId="62B0E727" w14:textId="77777777" w:rsidR="00225E83" w:rsidRPr="00225E83" w:rsidRDefault="00225E83" w:rsidP="00F84346">
                  <w:pPr>
                    <w:autoSpaceDE w:val="0"/>
                    <w:autoSpaceDN w:val="0"/>
                    <w:adjustRightInd w:val="0"/>
                    <w:jc w:val="center"/>
                    <w:rPr>
                      <w:rFonts w:ascii="Times New Roman" w:hAnsi="Times New Roman" w:cs="Times New Roman"/>
                      <w:iCs/>
                      <w:sz w:val="24"/>
                      <w:szCs w:val="24"/>
                    </w:rPr>
                  </w:pPr>
                  <w:r w:rsidRPr="00225E83">
                    <w:rPr>
                      <w:rFonts w:ascii="Times New Roman" w:hAnsi="Times New Roman" w:cs="Times New Roman"/>
                      <w:iCs/>
                      <w:sz w:val="24"/>
                      <w:szCs w:val="24"/>
                    </w:rPr>
                    <w:t>% освоения</w:t>
                  </w:r>
                </w:p>
              </w:tc>
              <w:tc>
                <w:tcPr>
                  <w:tcW w:w="2565" w:type="dxa"/>
                </w:tcPr>
                <w:p w14:paraId="37A0BC41" w14:textId="77777777" w:rsidR="00225E83" w:rsidRPr="00225E83" w:rsidRDefault="00225E83" w:rsidP="00F84346">
                  <w:pPr>
                    <w:autoSpaceDE w:val="0"/>
                    <w:autoSpaceDN w:val="0"/>
                    <w:adjustRightInd w:val="0"/>
                    <w:jc w:val="center"/>
                    <w:rPr>
                      <w:rFonts w:ascii="Times New Roman" w:hAnsi="Times New Roman" w:cs="Times New Roman"/>
                      <w:iCs/>
                      <w:sz w:val="24"/>
                      <w:szCs w:val="24"/>
                    </w:rPr>
                  </w:pPr>
                  <w:r w:rsidRPr="00225E83">
                    <w:rPr>
                      <w:rFonts w:ascii="Times New Roman" w:hAnsi="Times New Roman" w:cs="Times New Roman"/>
                      <w:iCs/>
                      <w:sz w:val="24"/>
                      <w:szCs w:val="24"/>
                    </w:rPr>
                    <w:t>Уровень достижений</w:t>
                  </w:r>
                </w:p>
              </w:tc>
            </w:tr>
            <w:tr w:rsidR="00225E83" w:rsidRPr="00225E83" w14:paraId="7849C3D7" w14:textId="77777777" w:rsidTr="00951FFA">
              <w:trPr>
                <w:jc w:val="center"/>
              </w:trPr>
              <w:tc>
                <w:tcPr>
                  <w:tcW w:w="2829" w:type="dxa"/>
                </w:tcPr>
                <w:p w14:paraId="660AC9D9" w14:textId="77777777" w:rsidR="00225E83" w:rsidRPr="00225E83" w:rsidRDefault="00225E83" w:rsidP="00F84346">
                  <w:pPr>
                    <w:autoSpaceDE w:val="0"/>
                    <w:autoSpaceDN w:val="0"/>
                    <w:adjustRightInd w:val="0"/>
                    <w:jc w:val="center"/>
                    <w:rPr>
                      <w:rFonts w:ascii="Times New Roman" w:hAnsi="Times New Roman" w:cs="Times New Roman"/>
                      <w:iCs/>
                      <w:sz w:val="24"/>
                      <w:szCs w:val="24"/>
                    </w:rPr>
                  </w:pPr>
                  <w:r w:rsidRPr="00225E83">
                    <w:rPr>
                      <w:rFonts w:ascii="Times New Roman" w:hAnsi="Times New Roman" w:cs="Times New Roman"/>
                      <w:iCs/>
                      <w:sz w:val="24"/>
                      <w:szCs w:val="24"/>
                    </w:rPr>
                    <w:t xml:space="preserve">высокий </w:t>
                  </w:r>
                </w:p>
              </w:tc>
              <w:tc>
                <w:tcPr>
                  <w:tcW w:w="2830" w:type="dxa"/>
                </w:tcPr>
                <w:p w14:paraId="46EE8131" w14:textId="77777777" w:rsidR="00225E83" w:rsidRPr="00225E83" w:rsidRDefault="00225E83" w:rsidP="00F84346">
                  <w:pPr>
                    <w:autoSpaceDE w:val="0"/>
                    <w:autoSpaceDN w:val="0"/>
                    <w:adjustRightInd w:val="0"/>
                    <w:jc w:val="center"/>
                    <w:rPr>
                      <w:rFonts w:ascii="Times New Roman" w:hAnsi="Times New Roman" w:cs="Times New Roman"/>
                      <w:iCs/>
                      <w:sz w:val="24"/>
                      <w:szCs w:val="24"/>
                    </w:rPr>
                  </w:pPr>
                  <w:r w:rsidRPr="00225E83">
                    <w:rPr>
                      <w:rFonts w:ascii="Times New Roman" w:hAnsi="Times New Roman" w:cs="Times New Roman"/>
                      <w:iCs/>
                      <w:sz w:val="24"/>
                      <w:szCs w:val="24"/>
                    </w:rPr>
                    <w:t>90-100%</w:t>
                  </w:r>
                </w:p>
              </w:tc>
              <w:tc>
                <w:tcPr>
                  <w:tcW w:w="2565" w:type="dxa"/>
                </w:tcPr>
                <w:p w14:paraId="46DF1C34" w14:textId="77777777" w:rsidR="00225E83" w:rsidRPr="00225E83" w:rsidRDefault="00225E83" w:rsidP="00F84346">
                  <w:pPr>
                    <w:autoSpaceDE w:val="0"/>
                    <w:autoSpaceDN w:val="0"/>
                    <w:adjustRightInd w:val="0"/>
                    <w:jc w:val="center"/>
                    <w:rPr>
                      <w:rFonts w:ascii="Times New Roman" w:hAnsi="Times New Roman" w:cs="Times New Roman"/>
                      <w:iCs/>
                      <w:sz w:val="24"/>
                      <w:szCs w:val="24"/>
                    </w:rPr>
                  </w:pPr>
                  <w:r w:rsidRPr="00225E83">
                    <w:rPr>
                      <w:rFonts w:ascii="Times New Roman" w:hAnsi="Times New Roman" w:cs="Times New Roman"/>
                      <w:iCs/>
                      <w:sz w:val="24"/>
                      <w:szCs w:val="24"/>
                    </w:rPr>
                    <w:t>«5»</w:t>
                  </w:r>
                </w:p>
              </w:tc>
            </w:tr>
            <w:tr w:rsidR="00225E83" w:rsidRPr="00225E83" w14:paraId="6CEF14AD" w14:textId="77777777" w:rsidTr="00951FFA">
              <w:trPr>
                <w:jc w:val="center"/>
              </w:trPr>
              <w:tc>
                <w:tcPr>
                  <w:tcW w:w="2829" w:type="dxa"/>
                </w:tcPr>
                <w:p w14:paraId="40EAFDDA" w14:textId="77777777" w:rsidR="00225E83" w:rsidRPr="00225E83" w:rsidRDefault="00225E83" w:rsidP="00F84346">
                  <w:pPr>
                    <w:autoSpaceDE w:val="0"/>
                    <w:autoSpaceDN w:val="0"/>
                    <w:adjustRightInd w:val="0"/>
                    <w:jc w:val="center"/>
                    <w:rPr>
                      <w:rFonts w:ascii="Times New Roman" w:hAnsi="Times New Roman" w:cs="Times New Roman"/>
                      <w:iCs/>
                      <w:sz w:val="24"/>
                      <w:szCs w:val="24"/>
                    </w:rPr>
                  </w:pPr>
                  <w:r w:rsidRPr="00225E83">
                    <w:rPr>
                      <w:rFonts w:ascii="Times New Roman" w:hAnsi="Times New Roman" w:cs="Times New Roman"/>
                      <w:iCs/>
                      <w:sz w:val="24"/>
                      <w:szCs w:val="24"/>
                    </w:rPr>
                    <w:t xml:space="preserve">выше среднего </w:t>
                  </w:r>
                </w:p>
              </w:tc>
              <w:tc>
                <w:tcPr>
                  <w:tcW w:w="2830" w:type="dxa"/>
                </w:tcPr>
                <w:p w14:paraId="121959A8" w14:textId="77777777" w:rsidR="00225E83" w:rsidRPr="00225E83" w:rsidRDefault="00225E83" w:rsidP="00F84346">
                  <w:pPr>
                    <w:autoSpaceDE w:val="0"/>
                    <w:autoSpaceDN w:val="0"/>
                    <w:adjustRightInd w:val="0"/>
                    <w:jc w:val="center"/>
                    <w:rPr>
                      <w:rFonts w:ascii="Times New Roman" w:hAnsi="Times New Roman" w:cs="Times New Roman"/>
                      <w:iCs/>
                      <w:sz w:val="24"/>
                      <w:szCs w:val="24"/>
                    </w:rPr>
                  </w:pPr>
                  <w:r w:rsidRPr="00225E83">
                    <w:rPr>
                      <w:rFonts w:ascii="Times New Roman" w:hAnsi="Times New Roman" w:cs="Times New Roman"/>
                      <w:iCs/>
                      <w:sz w:val="24"/>
                      <w:szCs w:val="24"/>
                    </w:rPr>
                    <w:t>66-89%</w:t>
                  </w:r>
                </w:p>
              </w:tc>
              <w:tc>
                <w:tcPr>
                  <w:tcW w:w="2565" w:type="dxa"/>
                </w:tcPr>
                <w:p w14:paraId="7191441E" w14:textId="77777777" w:rsidR="00225E83" w:rsidRPr="00225E83" w:rsidRDefault="00225E83" w:rsidP="00F84346">
                  <w:pPr>
                    <w:autoSpaceDE w:val="0"/>
                    <w:autoSpaceDN w:val="0"/>
                    <w:adjustRightInd w:val="0"/>
                    <w:jc w:val="center"/>
                    <w:rPr>
                      <w:rFonts w:ascii="Times New Roman" w:hAnsi="Times New Roman" w:cs="Times New Roman"/>
                      <w:iCs/>
                      <w:sz w:val="24"/>
                      <w:szCs w:val="24"/>
                    </w:rPr>
                  </w:pPr>
                  <w:r w:rsidRPr="00225E83">
                    <w:rPr>
                      <w:rFonts w:ascii="Times New Roman" w:hAnsi="Times New Roman" w:cs="Times New Roman"/>
                      <w:iCs/>
                      <w:sz w:val="24"/>
                      <w:szCs w:val="24"/>
                    </w:rPr>
                    <w:t>«4»</w:t>
                  </w:r>
                </w:p>
              </w:tc>
            </w:tr>
            <w:tr w:rsidR="00225E83" w:rsidRPr="00225E83" w14:paraId="1BE9A735" w14:textId="77777777" w:rsidTr="00951FFA">
              <w:trPr>
                <w:jc w:val="center"/>
              </w:trPr>
              <w:tc>
                <w:tcPr>
                  <w:tcW w:w="2829" w:type="dxa"/>
                </w:tcPr>
                <w:p w14:paraId="2AF932B3" w14:textId="77777777" w:rsidR="00225E83" w:rsidRPr="00225E83" w:rsidRDefault="00225E83" w:rsidP="00F84346">
                  <w:pPr>
                    <w:autoSpaceDE w:val="0"/>
                    <w:autoSpaceDN w:val="0"/>
                    <w:adjustRightInd w:val="0"/>
                    <w:jc w:val="center"/>
                    <w:rPr>
                      <w:rFonts w:ascii="Times New Roman" w:hAnsi="Times New Roman" w:cs="Times New Roman"/>
                      <w:iCs/>
                      <w:sz w:val="24"/>
                      <w:szCs w:val="24"/>
                    </w:rPr>
                  </w:pPr>
                  <w:r w:rsidRPr="00225E83">
                    <w:rPr>
                      <w:rFonts w:ascii="Times New Roman" w:hAnsi="Times New Roman" w:cs="Times New Roman"/>
                      <w:iCs/>
                      <w:sz w:val="24"/>
                      <w:szCs w:val="24"/>
                    </w:rPr>
                    <w:t xml:space="preserve">средний </w:t>
                  </w:r>
                </w:p>
              </w:tc>
              <w:tc>
                <w:tcPr>
                  <w:tcW w:w="2830" w:type="dxa"/>
                </w:tcPr>
                <w:p w14:paraId="351ACEA0" w14:textId="77777777" w:rsidR="00225E83" w:rsidRPr="00225E83" w:rsidRDefault="00225E83" w:rsidP="00F84346">
                  <w:pPr>
                    <w:autoSpaceDE w:val="0"/>
                    <w:autoSpaceDN w:val="0"/>
                    <w:adjustRightInd w:val="0"/>
                    <w:jc w:val="center"/>
                    <w:rPr>
                      <w:rFonts w:ascii="Times New Roman" w:hAnsi="Times New Roman" w:cs="Times New Roman"/>
                      <w:iCs/>
                      <w:sz w:val="24"/>
                      <w:szCs w:val="24"/>
                    </w:rPr>
                  </w:pPr>
                  <w:r w:rsidRPr="00225E83">
                    <w:rPr>
                      <w:rFonts w:ascii="Times New Roman" w:hAnsi="Times New Roman" w:cs="Times New Roman"/>
                      <w:iCs/>
                      <w:sz w:val="24"/>
                      <w:szCs w:val="24"/>
                    </w:rPr>
                    <w:t>50-65%</w:t>
                  </w:r>
                </w:p>
              </w:tc>
              <w:tc>
                <w:tcPr>
                  <w:tcW w:w="2565" w:type="dxa"/>
                </w:tcPr>
                <w:p w14:paraId="6075A28B" w14:textId="77777777" w:rsidR="00225E83" w:rsidRPr="00225E83" w:rsidRDefault="00225E83" w:rsidP="00F84346">
                  <w:pPr>
                    <w:autoSpaceDE w:val="0"/>
                    <w:autoSpaceDN w:val="0"/>
                    <w:adjustRightInd w:val="0"/>
                    <w:jc w:val="center"/>
                    <w:rPr>
                      <w:rFonts w:ascii="Times New Roman" w:hAnsi="Times New Roman" w:cs="Times New Roman"/>
                      <w:iCs/>
                      <w:sz w:val="24"/>
                      <w:szCs w:val="24"/>
                    </w:rPr>
                  </w:pPr>
                  <w:r w:rsidRPr="00225E83">
                    <w:rPr>
                      <w:rFonts w:ascii="Times New Roman" w:hAnsi="Times New Roman" w:cs="Times New Roman"/>
                      <w:iCs/>
                      <w:sz w:val="24"/>
                      <w:szCs w:val="24"/>
                    </w:rPr>
                    <w:t>«3»</w:t>
                  </w:r>
                </w:p>
              </w:tc>
            </w:tr>
            <w:tr w:rsidR="00225E83" w:rsidRPr="00225E83" w14:paraId="5074B2CE" w14:textId="77777777" w:rsidTr="00951FFA">
              <w:trPr>
                <w:jc w:val="center"/>
              </w:trPr>
              <w:tc>
                <w:tcPr>
                  <w:tcW w:w="2829" w:type="dxa"/>
                </w:tcPr>
                <w:p w14:paraId="6DC067A1" w14:textId="77777777" w:rsidR="00225E83" w:rsidRPr="00225E83" w:rsidRDefault="00225E83" w:rsidP="00F84346">
                  <w:pPr>
                    <w:autoSpaceDE w:val="0"/>
                    <w:autoSpaceDN w:val="0"/>
                    <w:adjustRightInd w:val="0"/>
                    <w:jc w:val="center"/>
                    <w:rPr>
                      <w:rFonts w:ascii="Times New Roman" w:hAnsi="Times New Roman" w:cs="Times New Roman"/>
                      <w:iCs/>
                      <w:sz w:val="24"/>
                      <w:szCs w:val="24"/>
                    </w:rPr>
                  </w:pPr>
                  <w:r w:rsidRPr="00225E83">
                    <w:rPr>
                      <w:rFonts w:ascii="Times New Roman" w:hAnsi="Times New Roman" w:cs="Times New Roman"/>
                      <w:iCs/>
                      <w:sz w:val="24"/>
                      <w:szCs w:val="24"/>
                    </w:rPr>
                    <w:t>ниже среднего</w:t>
                  </w:r>
                </w:p>
              </w:tc>
              <w:tc>
                <w:tcPr>
                  <w:tcW w:w="2830" w:type="dxa"/>
                </w:tcPr>
                <w:p w14:paraId="0954815B" w14:textId="77777777" w:rsidR="00225E83" w:rsidRPr="00225E83" w:rsidRDefault="00951FFA" w:rsidP="00F84346">
                  <w:pPr>
                    <w:autoSpaceDE w:val="0"/>
                    <w:autoSpaceDN w:val="0"/>
                    <w:adjustRightInd w:val="0"/>
                    <w:jc w:val="center"/>
                    <w:rPr>
                      <w:rFonts w:ascii="Times New Roman" w:hAnsi="Times New Roman" w:cs="Times New Roman"/>
                      <w:iCs/>
                      <w:sz w:val="24"/>
                      <w:szCs w:val="24"/>
                    </w:rPr>
                  </w:pPr>
                  <w:r>
                    <w:rPr>
                      <w:rFonts w:ascii="Times New Roman" w:hAnsi="Times New Roman" w:cs="Times New Roman"/>
                      <w:iCs/>
                      <w:sz w:val="24"/>
                      <w:szCs w:val="24"/>
                    </w:rPr>
                    <w:t>м</w:t>
                  </w:r>
                  <w:r w:rsidR="00225E83" w:rsidRPr="00225E83">
                    <w:rPr>
                      <w:rFonts w:ascii="Times New Roman" w:hAnsi="Times New Roman" w:cs="Times New Roman"/>
                      <w:iCs/>
                      <w:sz w:val="24"/>
                      <w:szCs w:val="24"/>
                    </w:rPr>
                    <w:t>енее 50%</w:t>
                  </w:r>
                </w:p>
              </w:tc>
              <w:tc>
                <w:tcPr>
                  <w:tcW w:w="2565" w:type="dxa"/>
                </w:tcPr>
                <w:p w14:paraId="09F328E6" w14:textId="77777777" w:rsidR="00225E83" w:rsidRPr="00225E83" w:rsidRDefault="00225E83" w:rsidP="00F84346">
                  <w:pPr>
                    <w:autoSpaceDE w:val="0"/>
                    <w:autoSpaceDN w:val="0"/>
                    <w:adjustRightInd w:val="0"/>
                    <w:jc w:val="center"/>
                    <w:rPr>
                      <w:rFonts w:ascii="Times New Roman" w:hAnsi="Times New Roman" w:cs="Times New Roman"/>
                      <w:iCs/>
                      <w:sz w:val="24"/>
                      <w:szCs w:val="24"/>
                    </w:rPr>
                  </w:pPr>
                  <w:r w:rsidRPr="00225E83">
                    <w:rPr>
                      <w:rFonts w:ascii="Times New Roman" w:hAnsi="Times New Roman" w:cs="Times New Roman"/>
                      <w:iCs/>
                      <w:sz w:val="24"/>
                      <w:szCs w:val="24"/>
                    </w:rPr>
                    <w:t>«2»</w:t>
                  </w:r>
                </w:p>
              </w:tc>
            </w:tr>
          </w:tbl>
          <w:p w14:paraId="27FC6BF8" w14:textId="77777777" w:rsidR="00225E83" w:rsidRPr="0096000C" w:rsidRDefault="00225E83" w:rsidP="00F84346">
            <w:pPr>
              <w:autoSpaceDE w:val="0"/>
              <w:autoSpaceDN w:val="0"/>
              <w:adjustRightInd w:val="0"/>
              <w:jc w:val="center"/>
              <w:rPr>
                <w:rFonts w:ascii="Times New Roman" w:hAnsi="Times New Roman" w:cs="Times New Roman"/>
                <w:iCs/>
                <w:sz w:val="28"/>
                <w:szCs w:val="28"/>
              </w:rPr>
            </w:pPr>
          </w:p>
          <w:p w14:paraId="19C6C87C" w14:textId="77777777" w:rsidR="00F84346" w:rsidRDefault="00F84346" w:rsidP="00F84346">
            <w:pPr>
              <w:autoSpaceDE w:val="0"/>
              <w:autoSpaceDN w:val="0"/>
              <w:adjustRightInd w:val="0"/>
              <w:ind w:firstLine="708"/>
              <w:jc w:val="both"/>
              <w:rPr>
                <w:rFonts w:ascii="TimesNewRoman" w:hAnsi="TimesNewRoman" w:cs="TimesNewRoman"/>
                <w:sz w:val="27"/>
                <w:szCs w:val="27"/>
              </w:rPr>
            </w:pPr>
            <w:r w:rsidRPr="00EE683B">
              <w:rPr>
                <w:rFonts w:ascii="Times New Roman" w:hAnsi="Times New Roman" w:cs="Times New Roman"/>
                <w:color w:val="000000"/>
                <w:sz w:val="28"/>
                <w:szCs w:val="28"/>
              </w:rPr>
              <w:t>Каждая форма контроля, имея свои преимущества, не является вместе с тем</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универсальной. Ту или иную форму контроля выбираю в зависимости от целей</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и задач обучения и воспитания на данном этапе. Их определяет тип урока,</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специфика проверяемого материала, уровень подготовленности класса и</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возрастные особенности учащихся. С помощью контроля я стараюсь</w:t>
            </w:r>
            <w:r>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устанавливать обратную связь, позволяющую вести наблюдения за усвоением</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учащимися знаний, умений, навыков, а также обнаруживать проблемы</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восприятий, осознаний, осмыслений, запоминаний.</w:t>
            </w:r>
          </w:p>
          <w:p w14:paraId="7A060A25" w14:textId="77777777" w:rsidR="00F84346" w:rsidRPr="00EE683B" w:rsidRDefault="00F84346" w:rsidP="00F84346">
            <w:pPr>
              <w:autoSpaceDE w:val="0"/>
              <w:autoSpaceDN w:val="0"/>
              <w:adjustRightInd w:val="0"/>
              <w:ind w:firstLine="708"/>
              <w:jc w:val="both"/>
              <w:rPr>
                <w:rFonts w:ascii="Times New Roman" w:hAnsi="Times New Roman" w:cs="Times New Roman"/>
                <w:color w:val="000000"/>
                <w:sz w:val="28"/>
                <w:szCs w:val="28"/>
              </w:rPr>
            </w:pPr>
            <w:r w:rsidRPr="00EE683B">
              <w:rPr>
                <w:rFonts w:ascii="Times New Roman" w:hAnsi="Times New Roman" w:cs="Times New Roman"/>
                <w:color w:val="000000"/>
                <w:sz w:val="28"/>
                <w:szCs w:val="28"/>
              </w:rPr>
              <w:t xml:space="preserve">На мой взгляд, </w:t>
            </w:r>
            <w:r w:rsidR="00951FFA">
              <w:rPr>
                <w:rFonts w:ascii="Times New Roman" w:hAnsi="Times New Roman" w:cs="Times New Roman"/>
                <w:color w:val="000000"/>
                <w:sz w:val="28"/>
                <w:szCs w:val="28"/>
              </w:rPr>
              <w:t xml:space="preserve">высока </w:t>
            </w:r>
            <w:r w:rsidRPr="00EE683B">
              <w:rPr>
                <w:rFonts w:ascii="Times New Roman" w:hAnsi="Times New Roman" w:cs="Times New Roman"/>
                <w:color w:val="000000"/>
                <w:sz w:val="28"/>
                <w:szCs w:val="28"/>
              </w:rPr>
              <w:t>воспитывающая роль проверки знаний</w:t>
            </w:r>
            <w:r w:rsidR="00951FFA">
              <w:rPr>
                <w:rFonts w:ascii="Times New Roman" w:hAnsi="Times New Roman" w:cs="Times New Roman"/>
                <w:color w:val="000000"/>
                <w:sz w:val="28"/>
                <w:szCs w:val="28"/>
              </w:rPr>
              <w:t xml:space="preserve">, так как она </w:t>
            </w:r>
            <w:r w:rsidRPr="00EE683B">
              <w:rPr>
                <w:rFonts w:ascii="Times New Roman" w:hAnsi="Times New Roman" w:cs="Times New Roman"/>
                <w:color w:val="000000"/>
                <w:sz w:val="28"/>
                <w:szCs w:val="28"/>
              </w:rPr>
              <w:t>дисциплинирует и повышает ответственность</w:t>
            </w:r>
            <w:r w:rsidR="00951FFA" w:rsidRPr="00EE683B">
              <w:rPr>
                <w:rFonts w:ascii="Times New Roman" w:hAnsi="Times New Roman" w:cs="Times New Roman"/>
                <w:color w:val="000000"/>
                <w:sz w:val="28"/>
                <w:szCs w:val="28"/>
              </w:rPr>
              <w:t xml:space="preserve"> учащихся</w:t>
            </w:r>
            <w:r w:rsidRPr="00EE683B">
              <w:rPr>
                <w:rFonts w:ascii="Times New Roman" w:hAnsi="Times New Roman" w:cs="Times New Roman"/>
                <w:color w:val="000000"/>
                <w:sz w:val="28"/>
                <w:szCs w:val="28"/>
              </w:rPr>
              <w:t xml:space="preserve">. Проверка </w:t>
            </w:r>
            <w:r w:rsidR="00951FFA">
              <w:rPr>
                <w:rFonts w:ascii="Times New Roman" w:hAnsi="Times New Roman" w:cs="Times New Roman"/>
                <w:color w:val="000000"/>
                <w:sz w:val="28"/>
                <w:szCs w:val="28"/>
              </w:rPr>
              <w:t>— это</w:t>
            </w:r>
            <w:r w:rsidRPr="00EE683B">
              <w:rPr>
                <w:rFonts w:ascii="Times New Roman" w:hAnsi="Times New Roman" w:cs="Times New Roman"/>
                <w:color w:val="000000"/>
                <w:sz w:val="28"/>
                <w:szCs w:val="28"/>
              </w:rPr>
              <w:t xml:space="preserve"> форма</w:t>
            </w:r>
            <w:r>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закрепления, осмысления и систематизации знаний. Слушая ответы товарища,</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ученики вновь повторяют.</w:t>
            </w:r>
          </w:p>
          <w:p w14:paraId="54C02A1F" w14:textId="77777777" w:rsidR="00F84346" w:rsidRPr="00EE683B" w:rsidRDefault="00F84346" w:rsidP="00F84346">
            <w:pPr>
              <w:autoSpaceDE w:val="0"/>
              <w:autoSpaceDN w:val="0"/>
              <w:adjustRightInd w:val="0"/>
              <w:ind w:firstLine="708"/>
              <w:jc w:val="both"/>
              <w:rPr>
                <w:rFonts w:ascii="Times New Roman" w:hAnsi="Times New Roman" w:cs="Times New Roman"/>
                <w:color w:val="000000"/>
                <w:sz w:val="28"/>
                <w:szCs w:val="28"/>
              </w:rPr>
            </w:pPr>
            <w:r w:rsidRPr="00EE683B">
              <w:rPr>
                <w:rFonts w:ascii="Times New Roman" w:hAnsi="Times New Roman" w:cs="Times New Roman"/>
                <w:color w:val="000000"/>
                <w:sz w:val="28"/>
                <w:szCs w:val="28"/>
              </w:rPr>
              <w:t>Организационные формы контроля взаимосвязаны</w:t>
            </w:r>
            <w:r w:rsidR="00951FFA">
              <w:rPr>
                <w:rFonts w:ascii="Times New Roman" w:hAnsi="Times New Roman" w:cs="Times New Roman"/>
                <w:color w:val="000000"/>
                <w:sz w:val="28"/>
                <w:szCs w:val="28"/>
              </w:rPr>
              <w:t>,</w:t>
            </w:r>
            <w:r w:rsidRPr="00EE683B">
              <w:rPr>
                <w:rFonts w:ascii="Times New Roman" w:hAnsi="Times New Roman" w:cs="Times New Roman"/>
                <w:color w:val="000000"/>
                <w:sz w:val="28"/>
                <w:szCs w:val="28"/>
              </w:rPr>
              <w:t xml:space="preserve"> и допустимы разнообразные</w:t>
            </w:r>
            <w:r>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их сочетания. Если учебный материал сложный, хорошо усвоенный</w:t>
            </w:r>
            <w:r>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большинством учащихся класса, но с большим объёмом фактических знаний, то</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он требует сочетания фронтального и группового контроля. Фронтальный</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контроль осуществляется в том случае, если материал объёмный, но не</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 xml:space="preserve">сложный. Вопросы не должны быть слишком сложные. Лучше всего, </w:t>
            </w:r>
            <w:r w:rsidR="00951FFA">
              <w:rPr>
                <w:rFonts w:ascii="Times New Roman" w:hAnsi="Times New Roman" w:cs="Times New Roman"/>
                <w:color w:val="000000"/>
                <w:sz w:val="28"/>
                <w:szCs w:val="28"/>
              </w:rPr>
              <w:t xml:space="preserve">если </w:t>
            </w:r>
            <w:r w:rsidRPr="00EE683B">
              <w:rPr>
                <w:rFonts w:ascii="Times New Roman" w:hAnsi="Times New Roman" w:cs="Times New Roman"/>
                <w:color w:val="000000"/>
                <w:sz w:val="28"/>
                <w:szCs w:val="28"/>
              </w:rPr>
              <w:t>на ответ</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по каждому вопросу будет требоваться не более двух минут. Вопросы должны</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обращаться ко всему классу, но отвечать должен на них один определённый</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ученик по назначению учителя.</w:t>
            </w:r>
          </w:p>
          <w:p w14:paraId="6B1CCAB0" w14:textId="77777777" w:rsidR="00F84346" w:rsidRPr="00EE683B" w:rsidRDefault="00F84346" w:rsidP="00F84346">
            <w:pPr>
              <w:autoSpaceDE w:val="0"/>
              <w:autoSpaceDN w:val="0"/>
              <w:adjustRightInd w:val="0"/>
              <w:ind w:firstLine="708"/>
              <w:jc w:val="both"/>
              <w:rPr>
                <w:rFonts w:ascii="Times New Roman" w:hAnsi="Times New Roman" w:cs="Times New Roman"/>
                <w:color w:val="000000"/>
                <w:sz w:val="28"/>
                <w:szCs w:val="28"/>
              </w:rPr>
            </w:pPr>
            <w:r w:rsidRPr="00EE683B">
              <w:rPr>
                <w:rFonts w:ascii="Times New Roman" w:hAnsi="Times New Roman" w:cs="Times New Roman"/>
                <w:color w:val="000000"/>
                <w:sz w:val="28"/>
                <w:szCs w:val="28"/>
              </w:rPr>
              <w:t>Важно учитывать и оценивать не только ответ, но добавления и исправления,</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внесённые другими учениками, так как это приучает внимательно следить за</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ответом, быстро формулировать свою мысль.</w:t>
            </w:r>
          </w:p>
          <w:p w14:paraId="4A98C390" w14:textId="77777777" w:rsidR="00F84346" w:rsidRPr="00EE683B" w:rsidRDefault="00F84346" w:rsidP="00951FFA">
            <w:pPr>
              <w:autoSpaceDE w:val="0"/>
              <w:autoSpaceDN w:val="0"/>
              <w:adjustRightInd w:val="0"/>
              <w:ind w:firstLine="709"/>
              <w:jc w:val="both"/>
              <w:rPr>
                <w:rFonts w:ascii="Times New Roman" w:hAnsi="Times New Roman" w:cs="Times New Roman"/>
                <w:color w:val="000000"/>
                <w:sz w:val="28"/>
                <w:szCs w:val="28"/>
              </w:rPr>
            </w:pPr>
            <w:r w:rsidRPr="00EE683B">
              <w:rPr>
                <w:rFonts w:ascii="Times New Roman" w:hAnsi="Times New Roman" w:cs="Times New Roman"/>
                <w:color w:val="000000"/>
                <w:sz w:val="28"/>
                <w:szCs w:val="28"/>
              </w:rPr>
              <w:t>Очень</w:t>
            </w:r>
            <w:r>
              <w:rPr>
                <w:rFonts w:ascii="Times New Roman" w:hAnsi="Times New Roman" w:cs="Times New Roman"/>
                <w:color w:val="000000"/>
                <w:sz w:val="28"/>
                <w:szCs w:val="28"/>
              </w:rPr>
              <w:t xml:space="preserve"> часто в технологии </w:t>
            </w:r>
            <w:r w:rsidRPr="00EE683B">
              <w:rPr>
                <w:rFonts w:ascii="Times New Roman" w:hAnsi="Times New Roman" w:cs="Times New Roman"/>
                <w:color w:val="000000"/>
                <w:sz w:val="28"/>
                <w:szCs w:val="28"/>
              </w:rPr>
              <w:t>встречается небольшой по объёму</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учебный материал, но достаточно сложный по содержанию. Он предполагает</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сочетание парного контроля с фронтальным, или группового с фронтальным.</w:t>
            </w:r>
          </w:p>
          <w:p w14:paraId="61934E71" w14:textId="77777777" w:rsidR="00F84346" w:rsidRPr="00EE683B" w:rsidRDefault="00F84346" w:rsidP="00951FFA">
            <w:pPr>
              <w:autoSpaceDE w:val="0"/>
              <w:autoSpaceDN w:val="0"/>
              <w:adjustRightInd w:val="0"/>
              <w:ind w:firstLine="709"/>
              <w:jc w:val="both"/>
              <w:rPr>
                <w:rFonts w:ascii="Times New Roman" w:hAnsi="Times New Roman" w:cs="Times New Roman"/>
                <w:color w:val="000000"/>
                <w:sz w:val="28"/>
                <w:szCs w:val="28"/>
              </w:rPr>
            </w:pPr>
            <w:r w:rsidRPr="00EE683B">
              <w:rPr>
                <w:rFonts w:ascii="Times New Roman" w:hAnsi="Times New Roman" w:cs="Times New Roman"/>
                <w:color w:val="000000"/>
                <w:sz w:val="28"/>
                <w:szCs w:val="28"/>
              </w:rPr>
              <w:t>Если учебный материал недостаточно глубоко усвоен отдельными учащимися,</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то необходимо использовать индивидуальные формы контроля.</w:t>
            </w:r>
          </w:p>
          <w:p w14:paraId="6B352ACD" w14:textId="77777777" w:rsidR="00951FFA" w:rsidRDefault="00F84346" w:rsidP="00F84346">
            <w:pPr>
              <w:autoSpaceDE w:val="0"/>
              <w:autoSpaceDN w:val="0"/>
              <w:adjustRightInd w:val="0"/>
              <w:ind w:firstLine="708"/>
              <w:jc w:val="both"/>
              <w:rPr>
                <w:rFonts w:ascii="Times New Roman" w:hAnsi="Times New Roman" w:cs="Times New Roman"/>
                <w:color w:val="000000"/>
                <w:sz w:val="28"/>
                <w:szCs w:val="28"/>
              </w:rPr>
            </w:pPr>
            <w:r w:rsidRPr="00EE683B">
              <w:rPr>
                <w:rFonts w:ascii="Times New Roman" w:hAnsi="Times New Roman" w:cs="Times New Roman"/>
                <w:color w:val="000000"/>
                <w:sz w:val="28"/>
                <w:szCs w:val="28"/>
              </w:rPr>
              <w:lastRenderedPageBreak/>
              <w:t>Проверка сложных теоретических вопросов осуществляется при</w:t>
            </w:r>
            <w:r>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индивидуальном виде контроля. В целях индивидуального подхода в обучении</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использую разного уровня задания, а также упражнения, учитывающие</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 xml:space="preserve">различную скорость работы учащихся. </w:t>
            </w:r>
          </w:p>
          <w:p w14:paraId="71B7EDEF" w14:textId="77777777" w:rsidR="00F84346" w:rsidRPr="00EE683B" w:rsidRDefault="00F84346" w:rsidP="00F84346">
            <w:pPr>
              <w:autoSpaceDE w:val="0"/>
              <w:autoSpaceDN w:val="0"/>
              <w:adjustRightInd w:val="0"/>
              <w:ind w:firstLine="708"/>
              <w:jc w:val="both"/>
              <w:rPr>
                <w:rFonts w:ascii="Times New Roman" w:hAnsi="Times New Roman" w:cs="Times New Roman"/>
                <w:color w:val="000000"/>
                <w:sz w:val="28"/>
                <w:szCs w:val="28"/>
              </w:rPr>
            </w:pPr>
            <w:r w:rsidRPr="00EE683B">
              <w:rPr>
                <w:rFonts w:ascii="Times New Roman" w:hAnsi="Times New Roman" w:cs="Times New Roman"/>
                <w:color w:val="000000"/>
                <w:sz w:val="28"/>
                <w:szCs w:val="28"/>
              </w:rPr>
              <w:t>На мой взгляд, весьма эффективно применять элементы взаимоконтроля, когда</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сильные, хорошо успевающие ученики контролируют</w:t>
            </w:r>
            <w:r w:rsidR="00951FFA">
              <w:rPr>
                <w:rFonts w:ascii="Times New Roman" w:hAnsi="Times New Roman" w:cs="Times New Roman"/>
                <w:color w:val="000000"/>
                <w:sz w:val="28"/>
                <w:szCs w:val="28"/>
              </w:rPr>
              <w:t xml:space="preserve"> менее подготовленных учащихся</w:t>
            </w:r>
            <w:r w:rsidRPr="00EE683B">
              <w:rPr>
                <w:rFonts w:ascii="Times New Roman" w:hAnsi="Times New Roman" w:cs="Times New Roman"/>
                <w:color w:val="000000"/>
                <w:sz w:val="28"/>
                <w:szCs w:val="28"/>
              </w:rPr>
              <w:t xml:space="preserve"> и помогают учителю. Для</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 xml:space="preserve">такого сочетания я использую вопросы и задания </w:t>
            </w:r>
            <w:r w:rsidR="00951FFA" w:rsidRPr="00EE683B">
              <w:rPr>
                <w:rFonts w:ascii="Times New Roman" w:hAnsi="Times New Roman" w:cs="Times New Roman"/>
                <w:color w:val="000000"/>
                <w:sz w:val="28"/>
                <w:szCs w:val="28"/>
              </w:rPr>
              <w:t>исследовательск</w:t>
            </w:r>
            <w:r w:rsidR="00951FFA">
              <w:rPr>
                <w:rFonts w:ascii="Times New Roman" w:hAnsi="Times New Roman" w:cs="Times New Roman"/>
                <w:color w:val="000000"/>
                <w:sz w:val="28"/>
                <w:szCs w:val="28"/>
              </w:rPr>
              <w:t>ого,</w:t>
            </w:r>
            <w:r w:rsidR="00951FFA" w:rsidRPr="00EE683B">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проблемного характера.</w:t>
            </w:r>
          </w:p>
          <w:p w14:paraId="382FE695" w14:textId="77777777" w:rsidR="00F84346" w:rsidRPr="00EE683B" w:rsidRDefault="00F84346" w:rsidP="001D60B4">
            <w:pPr>
              <w:autoSpaceDE w:val="0"/>
              <w:autoSpaceDN w:val="0"/>
              <w:adjustRightInd w:val="0"/>
              <w:ind w:firstLine="709"/>
              <w:jc w:val="both"/>
              <w:rPr>
                <w:rFonts w:ascii="Times New Roman" w:hAnsi="Times New Roman" w:cs="Times New Roman"/>
                <w:color w:val="000000"/>
                <w:sz w:val="28"/>
                <w:szCs w:val="28"/>
              </w:rPr>
            </w:pPr>
            <w:r w:rsidRPr="00EE683B">
              <w:rPr>
                <w:rFonts w:ascii="Times New Roman" w:hAnsi="Times New Roman" w:cs="Times New Roman"/>
                <w:color w:val="000000"/>
                <w:sz w:val="28"/>
                <w:szCs w:val="28"/>
              </w:rPr>
              <w:t>В школе ученик проводит значительную часть своей жизни. На уроке в большей</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степени осуществляется его познание: создаётся фундамент образования,</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происходит воспитание, развитие, общение, раскрывается его творческая</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индивидуальность, формируется личность. Таким образом, истоки становления</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человека начинаются с урока в школе. И поэтому к уроку необходимо</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подходить не как к застывшей форме организации обучения, а как к источнику</w:t>
            </w:r>
            <w:r>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развития детей, раскрытию их способностей и возможностей в обучении.</w:t>
            </w:r>
          </w:p>
          <w:p w14:paraId="20ADA63E" w14:textId="77777777" w:rsidR="00F84346" w:rsidRDefault="00F84346" w:rsidP="001D60B4">
            <w:pPr>
              <w:ind w:firstLine="709"/>
              <w:contextualSpacing/>
              <w:jc w:val="both"/>
              <w:rPr>
                <w:rFonts w:ascii="Times New Roman" w:eastAsia="Times New Roman" w:hAnsi="Times New Roman" w:cs="Times New Roman"/>
                <w:bCs/>
                <w:i/>
                <w:kern w:val="36"/>
                <w:sz w:val="28"/>
                <w:szCs w:val="28"/>
                <w:lang w:eastAsia="ru-RU"/>
              </w:rPr>
            </w:pPr>
            <w:r w:rsidRPr="00EE683B">
              <w:rPr>
                <w:rFonts w:ascii="Times New Roman" w:hAnsi="Times New Roman" w:cs="Times New Roman"/>
                <w:color w:val="000000"/>
                <w:sz w:val="28"/>
                <w:szCs w:val="28"/>
              </w:rPr>
              <w:t>Я думаю, человек должен учиться давать всему правильную оценку и отличать</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хорошее от плохого, а также развивать способность учиться. Поэтому контроль</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знаний, умений, навыков сопровождаемый справедливой оценкой, совершенно</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необходим, как необходима вообще проверка исполнения во всяком</w:t>
            </w:r>
            <w:r w:rsidRPr="0021412A">
              <w:rPr>
                <w:rFonts w:ascii="Times New Roman" w:hAnsi="Times New Roman" w:cs="Times New Roman"/>
                <w:color w:val="000000"/>
                <w:sz w:val="28"/>
                <w:szCs w:val="28"/>
              </w:rPr>
              <w:t xml:space="preserve"> </w:t>
            </w:r>
            <w:r w:rsidRPr="00EE683B">
              <w:rPr>
                <w:rFonts w:ascii="Times New Roman" w:hAnsi="Times New Roman" w:cs="Times New Roman"/>
                <w:color w:val="000000"/>
                <w:sz w:val="28"/>
                <w:szCs w:val="28"/>
              </w:rPr>
              <w:t>коллективном общественном деле.</w:t>
            </w:r>
          </w:p>
        </w:tc>
      </w:tr>
    </w:tbl>
    <w:p w14:paraId="6C47464C" w14:textId="77777777" w:rsidR="00F84346" w:rsidRPr="003C14E8" w:rsidRDefault="00F84346" w:rsidP="00ED7122">
      <w:pPr>
        <w:spacing w:after="0" w:line="240" w:lineRule="auto"/>
        <w:contextualSpacing/>
        <w:jc w:val="both"/>
        <w:rPr>
          <w:rFonts w:ascii="Times New Roman" w:eastAsia="Times New Roman" w:hAnsi="Times New Roman" w:cs="Times New Roman"/>
          <w:bCs/>
          <w:i/>
          <w:kern w:val="36"/>
          <w:sz w:val="28"/>
          <w:szCs w:val="28"/>
          <w:lang w:eastAsia="ru-RU"/>
        </w:rPr>
      </w:pPr>
    </w:p>
    <w:tbl>
      <w:tblPr>
        <w:tblStyle w:val="a3"/>
        <w:tblW w:w="0" w:type="auto"/>
        <w:tblLook w:val="04A0" w:firstRow="1" w:lastRow="0" w:firstColumn="1" w:lastColumn="0" w:noHBand="0" w:noVBand="1"/>
      </w:tblPr>
      <w:tblGrid>
        <w:gridCol w:w="8720"/>
      </w:tblGrid>
      <w:tr w:rsidR="00F84346" w14:paraId="6AFB0E78" w14:textId="77777777" w:rsidTr="00F84346">
        <w:tc>
          <w:tcPr>
            <w:tcW w:w="8720" w:type="dxa"/>
          </w:tcPr>
          <w:p w14:paraId="0560CCA5" w14:textId="77777777" w:rsidR="00BE1E89" w:rsidRPr="0017163C" w:rsidRDefault="00BE1E89" w:rsidP="00ED7122">
            <w:pPr>
              <w:contextualSpacing/>
              <w:jc w:val="right"/>
              <w:rPr>
                <w:rFonts w:ascii="Times New Roman" w:hAnsi="Times New Roman" w:cs="Times New Roman"/>
                <w:i/>
                <w:sz w:val="28"/>
                <w:szCs w:val="28"/>
              </w:rPr>
            </w:pPr>
            <w:r w:rsidRPr="0017163C">
              <w:rPr>
                <w:rFonts w:ascii="Times New Roman" w:hAnsi="Times New Roman" w:cs="Times New Roman"/>
                <w:i/>
                <w:sz w:val="28"/>
                <w:szCs w:val="28"/>
              </w:rPr>
              <w:t>Учитель русского языка и литературы МКОУ СОШ №12</w:t>
            </w:r>
          </w:p>
          <w:p w14:paraId="6D97934E" w14:textId="77777777" w:rsidR="00F84346" w:rsidRDefault="00BE1E89" w:rsidP="00ED7122">
            <w:pPr>
              <w:contextualSpacing/>
              <w:jc w:val="right"/>
              <w:rPr>
                <w:rFonts w:ascii="Times New Roman" w:hAnsi="Times New Roman" w:cs="Times New Roman"/>
                <w:sz w:val="28"/>
                <w:szCs w:val="28"/>
              </w:rPr>
            </w:pPr>
            <w:r w:rsidRPr="0017163C">
              <w:rPr>
                <w:rFonts w:ascii="Times New Roman" w:hAnsi="Times New Roman" w:cs="Times New Roman"/>
                <w:i/>
                <w:sz w:val="28"/>
                <w:szCs w:val="28"/>
              </w:rPr>
              <w:t>Сикорская Наталья Павловна</w:t>
            </w:r>
          </w:p>
        </w:tc>
      </w:tr>
    </w:tbl>
    <w:p w14:paraId="3C670A9A" w14:textId="77777777" w:rsidR="00F84346" w:rsidRDefault="00F84346" w:rsidP="00ED7122">
      <w:pPr>
        <w:spacing w:after="0" w:line="240" w:lineRule="auto"/>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0"/>
      </w:tblGrid>
      <w:tr w:rsidR="00BE1E89" w14:paraId="1247565A" w14:textId="77777777" w:rsidTr="00BE1E89">
        <w:tc>
          <w:tcPr>
            <w:tcW w:w="8720" w:type="dxa"/>
          </w:tcPr>
          <w:p w14:paraId="580E9D45" w14:textId="77777777" w:rsidR="009A7B40" w:rsidRDefault="00BE1E89" w:rsidP="009A7B40">
            <w:pPr>
              <w:pStyle w:val="a7"/>
              <w:jc w:val="center"/>
              <w:rPr>
                <w:rFonts w:ascii="Times New Roman" w:eastAsia="Calibri" w:hAnsi="Times New Roman" w:cs="Times New Roman"/>
                <w:b/>
                <w:sz w:val="28"/>
                <w:szCs w:val="28"/>
              </w:rPr>
            </w:pPr>
            <w:r w:rsidRPr="007D69B7">
              <w:rPr>
                <w:rFonts w:ascii="Times New Roman" w:eastAsia="Calibri" w:hAnsi="Times New Roman" w:cs="Times New Roman"/>
                <w:b/>
                <w:sz w:val="28"/>
                <w:szCs w:val="28"/>
              </w:rPr>
              <w:t xml:space="preserve">КРИТЕРИИ ОЦЕНИВАНИЯ ПРЕДМЕТНЫХ РЕЗУЛЬТАТОВ </w:t>
            </w:r>
          </w:p>
          <w:p w14:paraId="43B44C6A" w14:textId="77777777" w:rsidR="00BE1E89" w:rsidRDefault="009A7B40" w:rsidP="009A7B40">
            <w:pPr>
              <w:pStyle w:val="a7"/>
              <w:jc w:val="center"/>
              <w:rPr>
                <w:rFonts w:ascii="Times New Roman" w:eastAsia="Calibri" w:hAnsi="Times New Roman" w:cs="Times New Roman"/>
                <w:b/>
                <w:sz w:val="28"/>
                <w:szCs w:val="28"/>
              </w:rPr>
            </w:pPr>
            <w:r>
              <w:rPr>
                <w:rFonts w:ascii="Times New Roman" w:eastAsia="Calibri" w:hAnsi="Times New Roman" w:cs="Times New Roman"/>
                <w:b/>
                <w:sz w:val="28"/>
                <w:szCs w:val="28"/>
              </w:rPr>
              <w:t>Н</w:t>
            </w:r>
            <w:r w:rsidRPr="007D69B7">
              <w:rPr>
                <w:rFonts w:ascii="Times New Roman" w:eastAsia="Calibri" w:hAnsi="Times New Roman" w:cs="Times New Roman"/>
                <w:b/>
                <w:sz w:val="28"/>
                <w:szCs w:val="28"/>
              </w:rPr>
              <w:t>А УРОКАХ РУССКОГО ЯЗЫКА</w:t>
            </w:r>
            <w:r>
              <w:rPr>
                <w:rFonts w:ascii="Times New Roman" w:eastAsia="Calibri" w:hAnsi="Times New Roman" w:cs="Times New Roman"/>
                <w:b/>
                <w:sz w:val="28"/>
                <w:szCs w:val="28"/>
              </w:rPr>
              <w:t xml:space="preserve"> И ЛИТЕРАТУРЫ</w:t>
            </w:r>
          </w:p>
          <w:p w14:paraId="76E44B02" w14:textId="77777777" w:rsidR="009A7B40" w:rsidRPr="007D69B7" w:rsidRDefault="009A7B40" w:rsidP="009A7B40">
            <w:pPr>
              <w:pStyle w:val="a7"/>
              <w:jc w:val="center"/>
              <w:rPr>
                <w:rFonts w:ascii="Times New Roman" w:hAnsi="Times New Roman" w:cs="Times New Roman"/>
                <w:b/>
                <w:sz w:val="28"/>
                <w:szCs w:val="28"/>
              </w:rPr>
            </w:pPr>
          </w:p>
          <w:p w14:paraId="2F1E7706" w14:textId="77777777" w:rsidR="00BE1E89" w:rsidRDefault="009A7B40" w:rsidP="009A7B40">
            <w:pPr>
              <w:pStyle w:val="a7"/>
              <w:ind w:firstLine="567"/>
              <w:jc w:val="center"/>
              <w:rPr>
                <w:rFonts w:ascii="Times New Roman" w:eastAsia="Calibri" w:hAnsi="Times New Roman" w:cs="Times New Roman"/>
                <w:b/>
                <w:sz w:val="28"/>
                <w:szCs w:val="28"/>
              </w:rPr>
            </w:pPr>
            <w:r>
              <w:rPr>
                <w:rFonts w:ascii="Times New Roman" w:eastAsia="Calibri" w:hAnsi="Times New Roman" w:cs="Times New Roman"/>
                <w:b/>
                <w:sz w:val="28"/>
                <w:szCs w:val="28"/>
              </w:rPr>
              <w:t>Русский язык</w:t>
            </w:r>
          </w:p>
          <w:p w14:paraId="3EC8FF37" w14:textId="77777777" w:rsidR="009A7B40" w:rsidRPr="00927C50" w:rsidRDefault="009A7B40" w:rsidP="009A7B40">
            <w:pPr>
              <w:pStyle w:val="a7"/>
              <w:ind w:firstLine="567"/>
              <w:jc w:val="center"/>
              <w:rPr>
                <w:rFonts w:ascii="Times New Roman" w:eastAsia="Calibri" w:hAnsi="Times New Roman" w:cs="Times New Roman"/>
                <w:b/>
                <w:sz w:val="28"/>
                <w:szCs w:val="28"/>
              </w:rPr>
            </w:pPr>
          </w:p>
          <w:tbl>
            <w:tblPr>
              <w:tblW w:w="8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13"/>
              <w:gridCol w:w="3919"/>
              <w:gridCol w:w="1243"/>
              <w:gridCol w:w="1099"/>
            </w:tblGrid>
            <w:tr w:rsidR="00BE1E89" w:rsidRPr="004D2AD6" w14:paraId="4E88A778" w14:textId="77777777" w:rsidTr="00BE1E89">
              <w:tc>
                <w:tcPr>
                  <w:tcW w:w="2313" w:type="dxa"/>
                </w:tcPr>
                <w:p w14:paraId="3FF3B93F" w14:textId="77777777" w:rsidR="00BE1E89" w:rsidRPr="004D2AD6" w:rsidRDefault="00BE1E89" w:rsidP="009A7B40">
                  <w:pPr>
                    <w:pStyle w:val="a7"/>
                    <w:jc w:val="center"/>
                    <w:rPr>
                      <w:rFonts w:ascii="Times New Roman" w:eastAsia="Calibri" w:hAnsi="Times New Roman" w:cs="Times New Roman"/>
                      <w:b/>
                      <w:sz w:val="24"/>
                      <w:szCs w:val="24"/>
                    </w:rPr>
                  </w:pPr>
                  <w:r w:rsidRPr="004D2AD6">
                    <w:rPr>
                      <w:rFonts w:ascii="Times New Roman" w:eastAsia="Calibri" w:hAnsi="Times New Roman" w:cs="Times New Roman"/>
                      <w:b/>
                      <w:sz w:val="24"/>
                      <w:szCs w:val="24"/>
                    </w:rPr>
                    <w:t>Критерии</w:t>
                  </w:r>
                </w:p>
              </w:tc>
              <w:tc>
                <w:tcPr>
                  <w:tcW w:w="3919" w:type="dxa"/>
                </w:tcPr>
                <w:p w14:paraId="04167EAE" w14:textId="77777777" w:rsidR="00BE1E89" w:rsidRPr="004D2AD6" w:rsidRDefault="00BE1E89" w:rsidP="009A7B40">
                  <w:pPr>
                    <w:pStyle w:val="a7"/>
                    <w:jc w:val="center"/>
                    <w:rPr>
                      <w:rFonts w:ascii="Times New Roman" w:eastAsia="Calibri" w:hAnsi="Times New Roman" w:cs="Times New Roman"/>
                      <w:b/>
                      <w:sz w:val="24"/>
                      <w:szCs w:val="24"/>
                    </w:rPr>
                  </w:pPr>
                  <w:r w:rsidRPr="004D2AD6">
                    <w:rPr>
                      <w:rFonts w:ascii="Times New Roman" w:eastAsia="Calibri" w:hAnsi="Times New Roman" w:cs="Times New Roman"/>
                      <w:b/>
                      <w:sz w:val="24"/>
                      <w:szCs w:val="24"/>
                    </w:rPr>
                    <w:t>Баллы</w:t>
                  </w:r>
                </w:p>
              </w:tc>
              <w:tc>
                <w:tcPr>
                  <w:tcW w:w="1243" w:type="dxa"/>
                </w:tcPr>
                <w:p w14:paraId="6E06960D" w14:textId="77777777" w:rsidR="00BE1E89" w:rsidRPr="004D2AD6" w:rsidRDefault="00BE1E89" w:rsidP="009A7B40">
                  <w:pPr>
                    <w:pStyle w:val="a7"/>
                    <w:jc w:val="center"/>
                    <w:rPr>
                      <w:rFonts w:ascii="Times New Roman" w:eastAsia="Calibri" w:hAnsi="Times New Roman" w:cs="Times New Roman"/>
                      <w:b/>
                      <w:sz w:val="24"/>
                      <w:szCs w:val="24"/>
                    </w:rPr>
                  </w:pPr>
                  <w:r w:rsidRPr="004D2AD6">
                    <w:rPr>
                      <w:rFonts w:ascii="Times New Roman" w:eastAsia="Calibri" w:hAnsi="Times New Roman" w:cs="Times New Roman"/>
                      <w:b/>
                      <w:sz w:val="24"/>
                      <w:szCs w:val="24"/>
                    </w:rPr>
                    <w:t>Самооценка</w:t>
                  </w:r>
                </w:p>
              </w:tc>
              <w:tc>
                <w:tcPr>
                  <w:tcW w:w="1099" w:type="dxa"/>
                </w:tcPr>
                <w:p w14:paraId="0DB75D72" w14:textId="77777777" w:rsidR="00BE1E89" w:rsidRPr="004D2AD6" w:rsidRDefault="00BE1E89" w:rsidP="009A7B40">
                  <w:pPr>
                    <w:pStyle w:val="a7"/>
                    <w:jc w:val="center"/>
                    <w:rPr>
                      <w:rFonts w:ascii="Times New Roman" w:eastAsia="Calibri" w:hAnsi="Times New Roman" w:cs="Times New Roman"/>
                      <w:b/>
                      <w:sz w:val="24"/>
                      <w:szCs w:val="24"/>
                    </w:rPr>
                  </w:pPr>
                  <w:r w:rsidRPr="004D2AD6">
                    <w:rPr>
                      <w:rFonts w:ascii="Times New Roman" w:eastAsia="Calibri" w:hAnsi="Times New Roman" w:cs="Times New Roman"/>
                      <w:b/>
                      <w:sz w:val="24"/>
                      <w:szCs w:val="24"/>
                    </w:rPr>
                    <w:t>Оценка учителя</w:t>
                  </w:r>
                </w:p>
              </w:tc>
            </w:tr>
            <w:tr w:rsidR="00BE1E89" w:rsidRPr="004D2AD6" w14:paraId="1233AD80" w14:textId="77777777" w:rsidTr="00BE1E89">
              <w:tc>
                <w:tcPr>
                  <w:tcW w:w="2313" w:type="dxa"/>
                </w:tcPr>
                <w:p w14:paraId="6B8D8440"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sz w:val="24"/>
                      <w:szCs w:val="24"/>
                    </w:rPr>
                    <w:t>1. Работа по применению орфографических правил</w:t>
                  </w:r>
                </w:p>
              </w:tc>
              <w:tc>
                <w:tcPr>
                  <w:tcW w:w="3919" w:type="dxa"/>
                </w:tcPr>
                <w:p w14:paraId="2F178D67"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b/>
                      <w:sz w:val="24"/>
                      <w:szCs w:val="24"/>
                    </w:rPr>
                    <w:t xml:space="preserve">5 баллов </w:t>
                  </w:r>
                  <w:r w:rsidRPr="004D2AD6">
                    <w:rPr>
                      <w:rFonts w:ascii="Times New Roman" w:eastAsia="Calibri" w:hAnsi="Times New Roman" w:cs="Times New Roman"/>
                      <w:sz w:val="24"/>
                      <w:szCs w:val="24"/>
                    </w:rPr>
                    <w:t>-безошибочная работа;</w:t>
                  </w:r>
                </w:p>
                <w:p w14:paraId="35986F87"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b/>
                      <w:sz w:val="24"/>
                      <w:szCs w:val="24"/>
                    </w:rPr>
                    <w:t>4 балла</w:t>
                  </w:r>
                  <w:r w:rsidRPr="004D2AD6">
                    <w:rPr>
                      <w:rFonts w:ascii="Times New Roman" w:eastAsia="Calibri" w:hAnsi="Times New Roman" w:cs="Times New Roman"/>
                      <w:sz w:val="24"/>
                      <w:szCs w:val="24"/>
                    </w:rPr>
                    <w:t>-1-2 ошибки;</w:t>
                  </w:r>
                </w:p>
                <w:p w14:paraId="33FB4FFB"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b/>
                      <w:sz w:val="24"/>
                      <w:szCs w:val="24"/>
                    </w:rPr>
                    <w:t>3 балла</w:t>
                  </w:r>
                  <w:r w:rsidRPr="004D2AD6">
                    <w:rPr>
                      <w:rFonts w:ascii="Times New Roman" w:eastAsia="Calibri" w:hAnsi="Times New Roman" w:cs="Times New Roman"/>
                      <w:sz w:val="24"/>
                      <w:szCs w:val="24"/>
                    </w:rPr>
                    <w:t>-3-4 ошибки;</w:t>
                  </w:r>
                </w:p>
                <w:p w14:paraId="4B382407"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b/>
                      <w:sz w:val="24"/>
                      <w:szCs w:val="24"/>
                    </w:rPr>
                    <w:t>0 баллов</w:t>
                  </w:r>
                  <w:r w:rsidRPr="004D2AD6">
                    <w:rPr>
                      <w:rFonts w:ascii="Times New Roman" w:eastAsia="Calibri" w:hAnsi="Times New Roman" w:cs="Times New Roman"/>
                      <w:sz w:val="24"/>
                      <w:szCs w:val="24"/>
                    </w:rPr>
                    <w:t>-5</w:t>
                  </w:r>
                  <w:r w:rsidR="009A7B40">
                    <w:rPr>
                      <w:rFonts w:ascii="Times New Roman" w:eastAsia="Calibri" w:hAnsi="Times New Roman" w:cs="Times New Roman"/>
                      <w:sz w:val="24"/>
                      <w:szCs w:val="24"/>
                    </w:rPr>
                    <w:t xml:space="preserve"> </w:t>
                  </w:r>
                  <w:r w:rsidRPr="004D2AD6">
                    <w:rPr>
                      <w:rFonts w:ascii="Times New Roman" w:eastAsia="Calibri" w:hAnsi="Times New Roman" w:cs="Times New Roman"/>
                      <w:sz w:val="24"/>
                      <w:szCs w:val="24"/>
                    </w:rPr>
                    <w:t>и более ошибок</w:t>
                  </w:r>
                </w:p>
              </w:tc>
              <w:tc>
                <w:tcPr>
                  <w:tcW w:w="1243" w:type="dxa"/>
                </w:tcPr>
                <w:p w14:paraId="43CB0433" w14:textId="77777777" w:rsidR="00BE1E89" w:rsidRPr="004D2AD6" w:rsidRDefault="00BE1E89" w:rsidP="00ED7122">
                  <w:pPr>
                    <w:pStyle w:val="a7"/>
                    <w:ind w:firstLine="567"/>
                    <w:rPr>
                      <w:rFonts w:ascii="Times New Roman" w:eastAsia="Calibri" w:hAnsi="Times New Roman" w:cs="Times New Roman"/>
                      <w:b/>
                      <w:sz w:val="24"/>
                      <w:szCs w:val="24"/>
                    </w:rPr>
                  </w:pPr>
                </w:p>
              </w:tc>
              <w:tc>
                <w:tcPr>
                  <w:tcW w:w="1099" w:type="dxa"/>
                </w:tcPr>
                <w:p w14:paraId="5E6CE255" w14:textId="77777777" w:rsidR="00BE1E89" w:rsidRPr="004D2AD6" w:rsidRDefault="00BE1E89" w:rsidP="00ED7122">
                  <w:pPr>
                    <w:pStyle w:val="a7"/>
                    <w:ind w:firstLine="567"/>
                    <w:rPr>
                      <w:rFonts w:ascii="Times New Roman" w:eastAsia="Calibri" w:hAnsi="Times New Roman" w:cs="Times New Roman"/>
                      <w:b/>
                      <w:sz w:val="24"/>
                      <w:szCs w:val="24"/>
                    </w:rPr>
                  </w:pPr>
                </w:p>
              </w:tc>
            </w:tr>
            <w:tr w:rsidR="00BE1E89" w:rsidRPr="004D2AD6" w14:paraId="1E058ED7" w14:textId="77777777" w:rsidTr="00BE1E89">
              <w:tc>
                <w:tcPr>
                  <w:tcW w:w="2313" w:type="dxa"/>
                </w:tcPr>
                <w:p w14:paraId="6393BA13"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sz w:val="24"/>
                      <w:szCs w:val="24"/>
                    </w:rPr>
                    <w:t>2.</w:t>
                  </w:r>
                  <w:r w:rsidR="009A7B40">
                    <w:rPr>
                      <w:rFonts w:ascii="Times New Roman" w:eastAsia="Calibri" w:hAnsi="Times New Roman" w:cs="Times New Roman"/>
                      <w:sz w:val="24"/>
                      <w:szCs w:val="24"/>
                    </w:rPr>
                    <w:t xml:space="preserve"> </w:t>
                  </w:r>
                  <w:r w:rsidRPr="004D2AD6">
                    <w:rPr>
                      <w:rFonts w:ascii="Times New Roman" w:eastAsia="Calibri" w:hAnsi="Times New Roman" w:cs="Times New Roman"/>
                      <w:sz w:val="24"/>
                      <w:szCs w:val="24"/>
                    </w:rPr>
                    <w:t>Применение синтаксических и пунктуационных знаний</w:t>
                  </w:r>
                </w:p>
              </w:tc>
              <w:tc>
                <w:tcPr>
                  <w:tcW w:w="3919" w:type="dxa"/>
                </w:tcPr>
                <w:p w14:paraId="35565C0C"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b/>
                      <w:sz w:val="24"/>
                      <w:szCs w:val="24"/>
                    </w:rPr>
                    <w:t xml:space="preserve">5 баллов </w:t>
                  </w:r>
                  <w:r w:rsidRPr="004D2AD6">
                    <w:rPr>
                      <w:rFonts w:ascii="Times New Roman" w:eastAsia="Calibri" w:hAnsi="Times New Roman" w:cs="Times New Roman"/>
                      <w:sz w:val="24"/>
                      <w:szCs w:val="24"/>
                    </w:rPr>
                    <w:t>- безошибочная работа;</w:t>
                  </w:r>
                </w:p>
                <w:p w14:paraId="4D15F679"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b/>
                      <w:sz w:val="24"/>
                      <w:szCs w:val="24"/>
                    </w:rPr>
                    <w:t>4 балла</w:t>
                  </w:r>
                  <w:r w:rsidRPr="004D2AD6">
                    <w:rPr>
                      <w:rFonts w:ascii="Times New Roman" w:eastAsia="Calibri" w:hAnsi="Times New Roman" w:cs="Times New Roman"/>
                      <w:sz w:val="24"/>
                      <w:szCs w:val="24"/>
                    </w:rPr>
                    <w:t>-1-2 ошибки;</w:t>
                  </w:r>
                </w:p>
                <w:p w14:paraId="5E9D700C"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b/>
                      <w:sz w:val="24"/>
                      <w:szCs w:val="24"/>
                    </w:rPr>
                    <w:t>3 балла</w:t>
                  </w:r>
                  <w:r w:rsidRPr="004D2AD6">
                    <w:rPr>
                      <w:rFonts w:ascii="Times New Roman" w:eastAsia="Calibri" w:hAnsi="Times New Roman" w:cs="Times New Roman"/>
                      <w:sz w:val="24"/>
                      <w:szCs w:val="24"/>
                    </w:rPr>
                    <w:t>-3-4 ошибки;</w:t>
                  </w:r>
                </w:p>
                <w:p w14:paraId="58E0725F"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b/>
                      <w:sz w:val="24"/>
                      <w:szCs w:val="24"/>
                    </w:rPr>
                    <w:t>0 баллов</w:t>
                  </w:r>
                  <w:r w:rsidRPr="004D2AD6">
                    <w:rPr>
                      <w:rFonts w:ascii="Times New Roman" w:eastAsia="Calibri" w:hAnsi="Times New Roman" w:cs="Times New Roman"/>
                      <w:sz w:val="24"/>
                      <w:szCs w:val="24"/>
                    </w:rPr>
                    <w:t>-5-и более ошибок</w:t>
                  </w:r>
                </w:p>
              </w:tc>
              <w:tc>
                <w:tcPr>
                  <w:tcW w:w="1243" w:type="dxa"/>
                </w:tcPr>
                <w:p w14:paraId="35908393" w14:textId="77777777" w:rsidR="00BE1E89" w:rsidRPr="004D2AD6" w:rsidRDefault="00BE1E89" w:rsidP="00ED7122">
                  <w:pPr>
                    <w:pStyle w:val="a7"/>
                    <w:ind w:firstLine="567"/>
                    <w:rPr>
                      <w:rFonts w:ascii="Times New Roman" w:eastAsia="Calibri" w:hAnsi="Times New Roman" w:cs="Times New Roman"/>
                      <w:b/>
                      <w:sz w:val="24"/>
                      <w:szCs w:val="24"/>
                    </w:rPr>
                  </w:pPr>
                </w:p>
              </w:tc>
              <w:tc>
                <w:tcPr>
                  <w:tcW w:w="1099" w:type="dxa"/>
                </w:tcPr>
                <w:p w14:paraId="041468CF" w14:textId="77777777" w:rsidR="00BE1E89" w:rsidRPr="004D2AD6" w:rsidRDefault="00BE1E89" w:rsidP="00ED7122">
                  <w:pPr>
                    <w:pStyle w:val="a7"/>
                    <w:ind w:firstLine="567"/>
                    <w:rPr>
                      <w:rFonts w:ascii="Times New Roman" w:eastAsia="Calibri" w:hAnsi="Times New Roman" w:cs="Times New Roman"/>
                      <w:b/>
                      <w:sz w:val="24"/>
                      <w:szCs w:val="24"/>
                    </w:rPr>
                  </w:pPr>
                </w:p>
              </w:tc>
            </w:tr>
            <w:tr w:rsidR="00BE1E89" w:rsidRPr="004D2AD6" w14:paraId="792BC910" w14:textId="77777777" w:rsidTr="00BE1E89">
              <w:tc>
                <w:tcPr>
                  <w:tcW w:w="2313" w:type="dxa"/>
                </w:tcPr>
                <w:p w14:paraId="56458613"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sz w:val="24"/>
                      <w:szCs w:val="24"/>
                    </w:rPr>
                    <w:t>3. Связный ответ на вопрос, комментирующий лингвистическое явление</w:t>
                  </w:r>
                </w:p>
              </w:tc>
              <w:tc>
                <w:tcPr>
                  <w:tcW w:w="3919" w:type="dxa"/>
                </w:tcPr>
                <w:p w14:paraId="44357B0B"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b/>
                      <w:sz w:val="24"/>
                      <w:szCs w:val="24"/>
                    </w:rPr>
                    <w:t>2 балла</w:t>
                  </w:r>
                  <w:r w:rsidRPr="004D2AD6">
                    <w:rPr>
                      <w:rFonts w:ascii="Times New Roman" w:eastAsia="Calibri" w:hAnsi="Times New Roman" w:cs="Times New Roman"/>
                      <w:sz w:val="24"/>
                      <w:szCs w:val="24"/>
                    </w:rPr>
                    <w:t>-прямой связный ответ на вопрос, подтверждённый примерами;</w:t>
                  </w:r>
                </w:p>
                <w:p w14:paraId="52BE1D4D"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b/>
                      <w:sz w:val="24"/>
                      <w:szCs w:val="24"/>
                    </w:rPr>
                    <w:t>1 балл</w:t>
                  </w:r>
                  <w:r w:rsidRPr="004D2AD6">
                    <w:rPr>
                      <w:rFonts w:ascii="Times New Roman" w:eastAsia="Calibri" w:hAnsi="Times New Roman" w:cs="Times New Roman"/>
                      <w:sz w:val="24"/>
                      <w:szCs w:val="24"/>
                    </w:rPr>
                    <w:t xml:space="preserve">- прямой связный ответ на вопрос, но не все лингвистические </w:t>
                  </w:r>
                  <w:r w:rsidRPr="004D2AD6">
                    <w:rPr>
                      <w:rFonts w:ascii="Times New Roman" w:eastAsia="Calibri" w:hAnsi="Times New Roman" w:cs="Times New Roman"/>
                      <w:sz w:val="24"/>
                      <w:szCs w:val="24"/>
                    </w:rPr>
                    <w:lastRenderedPageBreak/>
                    <w:t>явления прокомментированы.</w:t>
                  </w:r>
                </w:p>
                <w:p w14:paraId="6276F7AD"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b/>
                      <w:sz w:val="24"/>
                      <w:szCs w:val="24"/>
                    </w:rPr>
                    <w:t xml:space="preserve">0 баллов </w:t>
                  </w:r>
                  <w:r w:rsidRPr="004D2AD6">
                    <w:rPr>
                      <w:rFonts w:ascii="Times New Roman" w:eastAsia="Calibri" w:hAnsi="Times New Roman" w:cs="Times New Roman"/>
                      <w:sz w:val="24"/>
                      <w:szCs w:val="24"/>
                    </w:rPr>
                    <w:t xml:space="preserve">- учащийся не даёт ответа на вопрос, допускает более двух фактических ошибок. </w:t>
                  </w:r>
                </w:p>
              </w:tc>
              <w:tc>
                <w:tcPr>
                  <w:tcW w:w="1243" w:type="dxa"/>
                </w:tcPr>
                <w:p w14:paraId="0908867C" w14:textId="77777777" w:rsidR="00BE1E89" w:rsidRPr="004D2AD6" w:rsidRDefault="00BE1E89" w:rsidP="00ED7122">
                  <w:pPr>
                    <w:pStyle w:val="a7"/>
                    <w:ind w:firstLine="567"/>
                    <w:rPr>
                      <w:rFonts w:ascii="Times New Roman" w:eastAsia="Calibri" w:hAnsi="Times New Roman" w:cs="Times New Roman"/>
                      <w:b/>
                      <w:sz w:val="24"/>
                      <w:szCs w:val="24"/>
                    </w:rPr>
                  </w:pPr>
                </w:p>
              </w:tc>
              <w:tc>
                <w:tcPr>
                  <w:tcW w:w="1099" w:type="dxa"/>
                </w:tcPr>
                <w:p w14:paraId="271C0656" w14:textId="77777777" w:rsidR="00BE1E89" w:rsidRPr="004D2AD6" w:rsidRDefault="00BE1E89" w:rsidP="00ED7122">
                  <w:pPr>
                    <w:pStyle w:val="a7"/>
                    <w:ind w:firstLine="567"/>
                    <w:rPr>
                      <w:rFonts w:ascii="Times New Roman" w:eastAsia="Calibri" w:hAnsi="Times New Roman" w:cs="Times New Roman"/>
                      <w:b/>
                      <w:sz w:val="24"/>
                      <w:szCs w:val="24"/>
                    </w:rPr>
                  </w:pPr>
                </w:p>
              </w:tc>
            </w:tr>
            <w:tr w:rsidR="00BE1E89" w:rsidRPr="004D2AD6" w14:paraId="21C9460B" w14:textId="77777777" w:rsidTr="00BE1E89">
              <w:tc>
                <w:tcPr>
                  <w:tcW w:w="2313" w:type="dxa"/>
                </w:tcPr>
                <w:p w14:paraId="1FCD5104"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sz w:val="24"/>
                      <w:szCs w:val="24"/>
                    </w:rPr>
                    <w:t>4. Работа с текстом (понимание проблемы, основной мысли)</w:t>
                  </w:r>
                </w:p>
              </w:tc>
              <w:tc>
                <w:tcPr>
                  <w:tcW w:w="3919" w:type="dxa"/>
                </w:tcPr>
                <w:p w14:paraId="22A9D701"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b/>
                      <w:sz w:val="24"/>
                      <w:szCs w:val="24"/>
                    </w:rPr>
                    <w:t xml:space="preserve">2 балла </w:t>
                  </w:r>
                  <w:r w:rsidRPr="004D2AD6">
                    <w:rPr>
                      <w:rFonts w:ascii="Times New Roman" w:eastAsia="Calibri" w:hAnsi="Times New Roman" w:cs="Times New Roman"/>
                      <w:sz w:val="24"/>
                      <w:szCs w:val="24"/>
                    </w:rPr>
                    <w:t>- определяет верно проблему и основную мысль; аргументирует свои тезисы; подтверждает текстом.</w:t>
                  </w:r>
                </w:p>
                <w:p w14:paraId="68A9FEF4"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b/>
                      <w:sz w:val="24"/>
                      <w:szCs w:val="24"/>
                    </w:rPr>
                    <w:t xml:space="preserve">1 балл </w:t>
                  </w:r>
                  <w:r w:rsidRPr="004D2AD6">
                    <w:rPr>
                      <w:rFonts w:ascii="Times New Roman" w:eastAsia="Calibri" w:hAnsi="Times New Roman" w:cs="Times New Roman"/>
                      <w:sz w:val="24"/>
                      <w:szCs w:val="24"/>
                    </w:rPr>
                    <w:t>- определяет верно проблему и основную мысль; но не все тезисы аргументирует;</w:t>
                  </w:r>
                </w:p>
                <w:p w14:paraId="5CA6BC51"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b/>
                      <w:sz w:val="24"/>
                      <w:szCs w:val="24"/>
                    </w:rPr>
                    <w:t>0</w:t>
                  </w:r>
                  <w:r w:rsidRPr="004D2AD6">
                    <w:rPr>
                      <w:rFonts w:ascii="Times New Roman" w:eastAsia="Calibri" w:hAnsi="Times New Roman" w:cs="Times New Roman"/>
                      <w:sz w:val="24"/>
                      <w:szCs w:val="24"/>
                    </w:rPr>
                    <w:t xml:space="preserve"> </w:t>
                  </w:r>
                  <w:r w:rsidRPr="004D2AD6">
                    <w:rPr>
                      <w:rFonts w:ascii="Times New Roman" w:eastAsia="Calibri" w:hAnsi="Times New Roman" w:cs="Times New Roman"/>
                      <w:b/>
                      <w:sz w:val="24"/>
                      <w:szCs w:val="24"/>
                    </w:rPr>
                    <w:t xml:space="preserve">баллов </w:t>
                  </w:r>
                  <w:r w:rsidRPr="004D2AD6">
                    <w:rPr>
                      <w:rFonts w:ascii="Times New Roman" w:eastAsia="Calibri" w:hAnsi="Times New Roman" w:cs="Times New Roman"/>
                      <w:sz w:val="24"/>
                      <w:szCs w:val="24"/>
                    </w:rPr>
                    <w:t>- не определяет проблему и основную мысль; не аргументирует тезисы;</w:t>
                  </w:r>
                </w:p>
              </w:tc>
              <w:tc>
                <w:tcPr>
                  <w:tcW w:w="1243" w:type="dxa"/>
                </w:tcPr>
                <w:p w14:paraId="03935BED" w14:textId="77777777" w:rsidR="00BE1E89" w:rsidRPr="004D2AD6" w:rsidRDefault="00BE1E89" w:rsidP="00ED7122">
                  <w:pPr>
                    <w:pStyle w:val="a7"/>
                    <w:ind w:firstLine="567"/>
                    <w:rPr>
                      <w:rFonts w:ascii="Times New Roman" w:eastAsia="Calibri" w:hAnsi="Times New Roman" w:cs="Times New Roman"/>
                      <w:b/>
                      <w:sz w:val="24"/>
                      <w:szCs w:val="24"/>
                    </w:rPr>
                  </w:pPr>
                </w:p>
              </w:tc>
              <w:tc>
                <w:tcPr>
                  <w:tcW w:w="1099" w:type="dxa"/>
                </w:tcPr>
                <w:p w14:paraId="473A472C" w14:textId="77777777" w:rsidR="00BE1E89" w:rsidRPr="004D2AD6" w:rsidRDefault="00BE1E89" w:rsidP="00ED7122">
                  <w:pPr>
                    <w:pStyle w:val="a7"/>
                    <w:ind w:firstLine="567"/>
                    <w:rPr>
                      <w:rFonts w:ascii="Times New Roman" w:eastAsia="Calibri" w:hAnsi="Times New Roman" w:cs="Times New Roman"/>
                      <w:b/>
                      <w:sz w:val="24"/>
                      <w:szCs w:val="24"/>
                    </w:rPr>
                  </w:pPr>
                </w:p>
              </w:tc>
            </w:tr>
            <w:tr w:rsidR="00BE1E89" w:rsidRPr="004D2AD6" w14:paraId="018BAD77" w14:textId="77777777" w:rsidTr="00BE1E89">
              <w:tc>
                <w:tcPr>
                  <w:tcW w:w="2313" w:type="dxa"/>
                </w:tcPr>
                <w:p w14:paraId="4190CC6B"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sz w:val="24"/>
                      <w:szCs w:val="24"/>
                    </w:rPr>
                    <w:t>5. Логические и творческие работы</w:t>
                  </w:r>
                </w:p>
              </w:tc>
              <w:tc>
                <w:tcPr>
                  <w:tcW w:w="3919" w:type="dxa"/>
                </w:tcPr>
                <w:p w14:paraId="6AFEF617"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b/>
                      <w:sz w:val="24"/>
                      <w:szCs w:val="24"/>
                    </w:rPr>
                    <w:t>2 балла</w:t>
                  </w:r>
                  <w:r w:rsidRPr="004D2AD6">
                    <w:rPr>
                      <w:rFonts w:ascii="Times New Roman" w:eastAsia="Calibri" w:hAnsi="Times New Roman" w:cs="Times New Roman"/>
                      <w:sz w:val="24"/>
                      <w:szCs w:val="24"/>
                    </w:rPr>
                    <w:t>- безошибочная работа;</w:t>
                  </w:r>
                </w:p>
                <w:p w14:paraId="5233CCA9"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b/>
                      <w:sz w:val="24"/>
                      <w:szCs w:val="24"/>
                    </w:rPr>
                    <w:t>1 балл</w:t>
                  </w:r>
                  <w:r w:rsidRPr="004D2AD6">
                    <w:rPr>
                      <w:rFonts w:ascii="Times New Roman" w:eastAsia="Calibri" w:hAnsi="Times New Roman" w:cs="Times New Roman"/>
                      <w:sz w:val="24"/>
                      <w:szCs w:val="24"/>
                    </w:rPr>
                    <w:t>-1-3 ошибки;</w:t>
                  </w:r>
                </w:p>
                <w:p w14:paraId="283F566C"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b/>
                      <w:sz w:val="24"/>
                      <w:szCs w:val="24"/>
                    </w:rPr>
                    <w:t xml:space="preserve">0 баллов </w:t>
                  </w:r>
                  <w:r w:rsidRPr="004D2AD6">
                    <w:rPr>
                      <w:rFonts w:ascii="Times New Roman" w:eastAsia="Calibri" w:hAnsi="Times New Roman" w:cs="Times New Roman"/>
                      <w:sz w:val="24"/>
                      <w:szCs w:val="24"/>
                    </w:rPr>
                    <w:t>- более 4-5 ошибок</w:t>
                  </w:r>
                </w:p>
              </w:tc>
              <w:tc>
                <w:tcPr>
                  <w:tcW w:w="1243" w:type="dxa"/>
                </w:tcPr>
                <w:p w14:paraId="20E33DB6" w14:textId="77777777" w:rsidR="00BE1E89" w:rsidRPr="004D2AD6" w:rsidRDefault="00BE1E89" w:rsidP="00ED7122">
                  <w:pPr>
                    <w:pStyle w:val="a7"/>
                    <w:ind w:firstLine="567"/>
                    <w:rPr>
                      <w:rFonts w:ascii="Times New Roman" w:eastAsia="Calibri" w:hAnsi="Times New Roman" w:cs="Times New Roman"/>
                      <w:sz w:val="24"/>
                      <w:szCs w:val="24"/>
                    </w:rPr>
                  </w:pPr>
                </w:p>
              </w:tc>
              <w:tc>
                <w:tcPr>
                  <w:tcW w:w="1099" w:type="dxa"/>
                </w:tcPr>
                <w:p w14:paraId="48C325BD" w14:textId="77777777" w:rsidR="00BE1E89" w:rsidRPr="004D2AD6" w:rsidRDefault="00BE1E89" w:rsidP="00ED7122">
                  <w:pPr>
                    <w:pStyle w:val="a7"/>
                    <w:ind w:firstLine="567"/>
                    <w:rPr>
                      <w:rFonts w:ascii="Times New Roman" w:eastAsia="Calibri" w:hAnsi="Times New Roman" w:cs="Times New Roman"/>
                      <w:sz w:val="24"/>
                      <w:szCs w:val="24"/>
                    </w:rPr>
                  </w:pPr>
                </w:p>
              </w:tc>
            </w:tr>
            <w:tr w:rsidR="00BE1E89" w:rsidRPr="004D2AD6" w14:paraId="02F251D4" w14:textId="77777777" w:rsidTr="00BE1E89">
              <w:tc>
                <w:tcPr>
                  <w:tcW w:w="2313" w:type="dxa"/>
                </w:tcPr>
                <w:p w14:paraId="668A4DA0" w14:textId="77777777" w:rsidR="00BE1E89" w:rsidRPr="004D2AD6" w:rsidRDefault="00BE1E89" w:rsidP="009A7B40">
                  <w:pPr>
                    <w:pStyle w:val="a7"/>
                    <w:jc w:val="both"/>
                    <w:rPr>
                      <w:rFonts w:ascii="Times New Roman" w:eastAsia="Calibri" w:hAnsi="Times New Roman" w:cs="Times New Roman"/>
                      <w:sz w:val="24"/>
                      <w:szCs w:val="24"/>
                    </w:rPr>
                  </w:pPr>
                  <w:r w:rsidRPr="004D2AD6">
                    <w:rPr>
                      <w:rFonts w:ascii="Times New Roman" w:eastAsia="Calibri" w:hAnsi="Times New Roman" w:cs="Times New Roman"/>
                      <w:b/>
                      <w:bCs/>
                      <w:sz w:val="24"/>
                      <w:szCs w:val="24"/>
                    </w:rPr>
                    <w:t>ИТОГО оценивание работы на уроке русского языка</w:t>
                  </w:r>
                </w:p>
              </w:tc>
              <w:tc>
                <w:tcPr>
                  <w:tcW w:w="3919" w:type="dxa"/>
                </w:tcPr>
                <w:p w14:paraId="62D0D116" w14:textId="77777777" w:rsidR="00BE1E89" w:rsidRPr="004D2AD6" w:rsidRDefault="00BE1E89" w:rsidP="009A7B40">
                  <w:pPr>
                    <w:pStyle w:val="a7"/>
                    <w:jc w:val="both"/>
                    <w:rPr>
                      <w:rFonts w:ascii="Times New Roman" w:eastAsia="Calibri" w:hAnsi="Times New Roman" w:cs="Times New Roman"/>
                      <w:b/>
                      <w:sz w:val="24"/>
                      <w:szCs w:val="24"/>
                    </w:rPr>
                  </w:pPr>
                  <w:r w:rsidRPr="004D2AD6">
                    <w:rPr>
                      <w:rFonts w:ascii="Times New Roman" w:eastAsia="Calibri" w:hAnsi="Times New Roman" w:cs="Times New Roman"/>
                      <w:b/>
                      <w:sz w:val="24"/>
                      <w:szCs w:val="24"/>
                    </w:rPr>
                    <w:t>16 баллов – «5»</w:t>
                  </w:r>
                </w:p>
                <w:p w14:paraId="7FF215C0" w14:textId="77777777" w:rsidR="00BE1E89" w:rsidRPr="004D2AD6" w:rsidRDefault="00BE1E89" w:rsidP="009A7B40">
                  <w:pPr>
                    <w:pStyle w:val="a7"/>
                    <w:jc w:val="both"/>
                    <w:rPr>
                      <w:rFonts w:ascii="Times New Roman" w:eastAsia="Calibri" w:hAnsi="Times New Roman" w:cs="Times New Roman"/>
                      <w:b/>
                      <w:sz w:val="24"/>
                      <w:szCs w:val="24"/>
                    </w:rPr>
                  </w:pPr>
                  <w:r w:rsidRPr="004D2AD6">
                    <w:rPr>
                      <w:rFonts w:ascii="Times New Roman" w:eastAsia="Calibri" w:hAnsi="Times New Roman" w:cs="Times New Roman"/>
                      <w:b/>
                      <w:sz w:val="24"/>
                      <w:szCs w:val="24"/>
                    </w:rPr>
                    <w:t>14-15 б. – «4»</w:t>
                  </w:r>
                </w:p>
                <w:p w14:paraId="05396203" w14:textId="77777777" w:rsidR="00BE1E89" w:rsidRPr="004D2AD6" w:rsidRDefault="00BE1E89" w:rsidP="009A7B40">
                  <w:pPr>
                    <w:pStyle w:val="a7"/>
                    <w:jc w:val="both"/>
                    <w:rPr>
                      <w:rFonts w:ascii="Times New Roman" w:eastAsia="Calibri" w:hAnsi="Times New Roman" w:cs="Times New Roman"/>
                      <w:b/>
                      <w:sz w:val="24"/>
                      <w:szCs w:val="24"/>
                    </w:rPr>
                  </w:pPr>
                  <w:r w:rsidRPr="004D2AD6">
                    <w:rPr>
                      <w:rFonts w:ascii="Times New Roman" w:eastAsia="Calibri" w:hAnsi="Times New Roman" w:cs="Times New Roman"/>
                      <w:b/>
                      <w:sz w:val="24"/>
                      <w:szCs w:val="24"/>
                    </w:rPr>
                    <w:t>12-13 б.  – «3»</w:t>
                  </w:r>
                </w:p>
                <w:p w14:paraId="0571B8ED" w14:textId="77777777" w:rsidR="00BE1E89" w:rsidRPr="004D2AD6" w:rsidRDefault="00BE1E89" w:rsidP="009A7B40">
                  <w:pPr>
                    <w:pStyle w:val="a7"/>
                    <w:jc w:val="both"/>
                    <w:rPr>
                      <w:rFonts w:ascii="Times New Roman" w:eastAsia="Calibri" w:hAnsi="Times New Roman" w:cs="Times New Roman"/>
                      <w:b/>
                      <w:sz w:val="24"/>
                      <w:szCs w:val="24"/>
                    </w:rPr>
                  </w:pPr>
                  <w:r w:rsidRPr="004D2AD6">
                    <w:rPr>
                      <w:rFonts w:ascii="Times New Roman" w:eastAsia="Calibri" w:hAnsi="Times New Roman" w:cs="Times New Roman"/>
                      <w:b/>
                      <w:sz w:val="24"/>
                      <w:szCs w:val="24"/>
                    </w:rPr>
                    <w:t>0-11 б.– «2»</w:t>
                  </w:r>
                </w:p>
              </w:tc>
              <w:tc>
                <w:tcPr>
                  <w:tcW w:w="1243" w:type="dxa"/>
                </w:tcPr>
                <w:p w14:paraId="76D01989" w14:textId="77777777" w:rsidR="00BE1E89" w:rsidRPr="004D2AD6" w:rsidRDefault="00BE1E89" w:rsidP="00ED7122">
                  <w:pPr>
                    <w:pStyle w:val="a7"/>
                    <w:ind w:firstLine="567"/>
                    <w:rPr>
                      <w:rFonts w:ascii="Times New Roman" w:eastAsia="Calibri" w:hAnsi="Times New Roman" w:cs="Times New Roman"/>
                      <w:sz w:val="24"/>
                      <w:szCs w:val="24"/>
                    </w:rPr>
                  </w:pPr>
                </w:p>
              </w:tc>
              <w:tc>
                <w:tcPr>
                  <w:tcW w:w="1099" w:type="dxa"/>
                </w:tcPr>
                <w:p w14:paraId="28709AE0" w14:textId="77777777" w:rsidR="00BE1E89" w:rsidRPr="004D2AD6" w:rsidRDefault="00BE1E89" w:rsidP="00ED7122">
                  <w:pPr>
                    <w:pStyle w:val="a7"/>
                    <w:ind w:firstLine="567"/>
                    <w:rPr>
                      <w:rFonts w:ascii="Times New Roman" w:eastAsia="Calibri" w:hAnsi="Times New Roman" w:cs="Times New Roman"/>
                      <w:sz w:val="24"/>
                      <w:szCs w:val="24"/>
                    </w:rPr>
                  </w:pPr>
                </w:p>
              </w:tc>
            </w:tr>
          </w:tbl>
          <w:p w14:paraId="2539EC50" w14:textId="77777777" w:rsidR="00BE1E89" w:rsidRPr="00927C50" w:rsidRDefault="00BE1E89" w:rsidP="00ED7122">
            <w:pPr>
              <w:pStyle w:val="a7"/>
              <w:rPr>
                <w:rFonts w:ascii="Times New Roman" w:hAnsi="Times New Roman" w:cs="Times New Roman"/>
                <w:b/>
                <w:sz w:val="28"/>
                <w:szCs w:val="28"/>
              </w:rPr>
            </w:pPr>
          </w:p>
          <w:p w14:paraId="3A2B78AE" w14:textId="77777777" w:rsidR="00BE1E89" w:rsidRPr="007D69B7" w:rsidRDefault="009A7B40" w:rsidP="00ED7122">
            <w:pPr>
              <w:pStyle w:val="a7"/>
              <w:jc w:val="center"/>
              <w:rPr>
                <w:rFonts w:ascii="Times New Roman" w:hAnsi="Times New Roman" w:cs="Times New Roman"/>
                <w:b/>
                <w:sz w:val="28"/>
                <w:szCs w:val="28"/>
              </w:rPr>
            </w:pPr>
            <w:r>
              <w:rPr>
                <w:rFonts w:ascii="Times New Roman" w:hAnsi="Times New Roman" w:cs="Times New Roman"/>
                <w:b/>
                <w:sz w:val="28"/>
                <w:szCs w:val="28"/>
              </w:rPr>
              <w:t>Л</w:t>
            </w:r>
            <w:r w:rsidRPr="007D69B7">
              <w:rPr>
                <w:rFonts w:ascii="Times New Roman" w:hAnsi="Times New Roman" w:cs="Times New Roman"/>
                <w:b/>
                <w:sz w:val="28"/>
                <w:szCs w:val="28"/>
              </w:rPr>
              <w:t>итератур</w:t>
            </w:r>
            <w:r>
              <w:rPr>
                <w:rFonts w:ascii="Times New Roman" w:hAnsi="Times New Roman" w:cs="Times New Roman"/>
                <w:b/>
                <w:sz w:val="28"/>
                <w:szCs w:val="28"/>
              </w:rPr>
              <w:t>а</w:t>
            </w:r>
          </w:p>
          <w:p w14:paraId="30C17DDC" w14:textId="77777777" w:rsidR="00BE1E89" w:rsidRPr="00927C50" w:rsidRDefault="00BE1E89" w:rsidP="00ED7122">
            <w:pPr>
              <w:pStyle w:val="a7"/>
              <w:ind w:firstLine="567"/>
              <w:jc w:val="center"/>
              <w:rPr>
                <w:rFonts w:ascii="Times New Roman" w:hAnsi="Times New Roman" w:cs="Times New Roman"/>
                <w:b/>
                <w:sz w:val="28"/>
                <w:szCs w:val="28"/>
              </w:rPr>
            </w:pPr>
          </w:p>
          <w:tbl>
            <w:tblPr>
              <w:tblStyle w:val="a3"/>
              <w:tblW w:w="8642" w:type="dxa"/>
              <w:tblLayout w:type="fixed"/>
              <w:tblLook w:val="01E0" w:firstRow="1" w:lastRow="1" w:firstColumn="1" w:lastColumn="1" w:noHBand="0" w:noVBand="0"/>
            </w:tblPr>
            <w:tblGrid>
              <w:gridCol w:w="2943"/>
              <w:gridCol w:w="5699"/>
            </w:tblGrid>
            <w:tr w:rsidR="00BE1E89" w:rsidRPr="007D69B7" w14:paraId="02FFE964" w14:textId="77777777" w:rsidTr="00BE1E89">
              <w:tc>
                <w:tcPr>
                  <w:tcW w:w="2943" w:type="dxa"/>
                </w:tcPr>
                <w:p w14:paraId="0A0621D0" w14:textId="77777777" w:rsidR="00BE1E89" w:rsidRPr="007D69B7" w:rsidRDefault="00BE1E89" w:rsidP="00ED7122">
                  <w:pPr>
                    <w:pStyle w:val="a7"/>
                    <w:ind w:firstLine="567"/>
                    <w:jc w:val="center"/>
                    <w:rPr>
                      <w:rFonts w:ascii="Times New Roman" w:hAnsi="Times New Roman" w:cs="Times New Roman"/>
                      <w:b/>
                      <w:sz w:val="24"/>
                      <w:szCs w:val="24"/>
                    </w:rPr>
                  </w:pPr>
                  <w:r w:rsidRPr="007D69B7">
                    <w:rPr>
                      <w:rFonts w:ascii="Times New Roman" w:hAnsi="Times New Roman" w:cs="Times New Roman"/>
                      <w:b/>
                      <w:sz w:val="24"/>
                      <w:szCs w:val="24"/>
                    </w:rPr>
                    <w:t>Критерии</w:t>
                  </w:r>
                </w:p>
              </w:tc>
              <w:tc>
                <w:tcPr>
                  <w:tcW w:w="5699" w:type="dxa"/>
                </w:tcPr>
                <w:p w14:paraId="284BE794" w14:textId="77777777" w:rsidR="00BE1E89" w:rsidRPr="007D69B7" w:rsidRDefault="00BE1E89" w:rsidP="00ED7122">
                  <w:pPr>
                    <w:pStyle w:val="a7"/>
                    <w:ind w:firstLine="567"/>
                    <w:jc w:val="center"/>
                    <w:rPr>
                      <w:rFonts w:ascii="Times New Roman" w:hAnsi="Times New Roman" w:cs="Times New Roman"/>
                      <w:b/>
                      <w:sz w:val="24"/>
                      <w:szCs w:val="24"/>
                    </w:rPr>
                  </w:pPr>
                  <w:r w:rsidRPr="007D69B7">
                    <w:rPr>
                      <w:rFonts w:ascii="Times New Roman" w:hAnsi="Times New Roman" w:cs="Times New Roman"/>
                      <w:b/>
                      <w:sz w:val="24"/>
                      <w:szCs w:val="24"/>
                    </w:rPr>
                    <w:t>Баллы</w:t>
                  </w:r>
                </w:p>
              </w:tc>
            </w:tr>
            <w:tr w:rsidR="00BE1E89" w:rsidRPr="007D69B7" w14:paraId="50223984" w14:textId="77777777" w:rsidTr="00BE1E89">
              <w:tc>
                <w:tcPr>
                  <w:tcW w:w="2943" w:type="dxa"/>
                </w:tcPr>
                <w:p w14:paraId="2EA965E4" w14:textId="77777777" w:rsidR="00BE1E89" w:rsidRPr="007D69B7" w:rsidRDefault="00BE1E89" w:rsidP="009A7B40">
                  <w:pPr>
                    <w:pStyle w:val="a7"/>
                    <w:jc w:val="both"/>
                    <w:rPr>
                      <w:rFonts w:ascii="Times New Roman" w:hAnsi="Times New Roman" w:cs="Times New Roman"/>
                      <w:sz w:val="24"/>
                      <w:szCs w:val="24"/>
                    </w:rPr>
                  </w:pPr>
                  <w:r w:rsidRPr="007D69B7">
                    <w:rPr>
                      <w:rFonts w:ascii="Times New Roman" w:hAnsi="Times New Roman" w:cs="Times New Roman"/>
                      <w:sz w:val="24"/>
                      <w:szCs w:val="24"/>
                    </w:rPr>
                    <w:t>1. Умение находить в тексте непонятные слова и давать верное объяснение, используя другие источники информации</w:t>
                  </w:r>
                </w:p>
              </w:tc>
              <w:tc>
                <w:tcPr>
                  <w:tcW w:w="5699" w:type="dxa"/>
                </w:tcPr>
                <w:p w14:paraId="33B69706" w14:textId="77777777" w:rsidR="00BE1E89" w:rsidRPr="007D69B7" w:rsidRDefault="00BE1E89" w:rsidP="009A7B40">
                  <w:pPr>
                    <w:pStyle w:val="a7"/>
                    <w:ind w:right="37"/>
                    <w:jc w:val="both"/>
                    <w:rPr>
                      <w:rFonts w:ascii="Times New Roman" w:hAnsi="Times New Roman" w:cs="Times New Roman"/>
                      <w:sz w:val="24"/>
                      <w:szCs w:val="24"/>
                    </w:rPr>
                  </w:pPr>
                  <w:r w:rsidRPr="007D69B7">
                    <w:rPr>
                      <w:rFonts w:ascii="Times New Roman" w:hAnsi="Times New Roman" w:cs="Times New Roman"/>
                      <w:b/>
                      <w:sz w:val="24"/>
                      <w:szCs w:val="24"/>
                    </w:rPr>
                    <w:t>3 балла</w:t>
                  </w:r>
                  <w:r>
                    <w:rPr>
                      <w:rFonts w:ascii="Times New Roman" w:hAnsi="Times New Roman" w:cs="Times New Roman"/>
                      <w:b/>
                      <w:sz w:val="24"/>
                      <w:szCs w:val="24"/>
                    </w:rPr>
                    <w:t xml:space="preserve"> </w:t>
                  </w:r>
                  <w:r w:rsidRPr="007D69B7">
                    <w:rPr>
                      <w:rFonts w:ascii="Times New Roman" w:hAnsi="Times New Roman" w:cs="Times New Roman"/>
                      <w:b/>
                      <w:sz w:val="24"/>
                      <w:szCs w:val="24"/>
                    </w:rPr>
                    <w:t>-</w:t>
                  </w:r>
                  <w:r w:rsidRPr="007D69B7">
                    <w:rPr>
                      <w:rFonts w:ascii="Times New Roman" w:hAnsi="Times New Roman" w:cs="Times New Roman"/>
                      <w:sz w:val="24"/>
                      <w:szCs w:val="24"/>
                    </w:rPr>
                    <w:t xml:space="preserve"> умеет находить в тексте непонятные </w:t>
                  </w:r>
                  <w:r>
                    <w:rPr>
                      <w:rFonts w:ascii="Times New Roman" w:hAnsi="Times New Roman" w:cs="Times New Roman"/>
                      <w:sz w:val="24"/>
                      <w:szCs w:val="24"/>
                    </w:rPr>
                    <w:t>с</w:t>
                  </w:r>
                  <w:r w:rsidRPr="007D69B7">
                    <w:rPr>
                      <w:rFonts w:ascii="Times New Roman" w:hAnsi="Times New Roman" w:cs="Times New Roman"/>
                      <w:sz w:val="24"/>
                      <w:szCs w:val="24"/>
                    </w:rPr>
                    <w:t>лова</w:t>
                  </w:r>
                  <w:r w:rsidR="00E93DB7">
                    <w:rPr>
                      <w:rFonts w:ascii="Times New Roman" w:hAnsi="Times New Roman" w:cs="Times New Roman"/>
                      <w:sz w:val="24"/>
                      <w:szCs w:val="24"/>
                    </w:rPr>
                    <w:t>,</w:t>
                  </w:r>
                  <w:r w:rsidRPr="007D69B7">
                    <w:rPr>
                      <w:rFonts w:ascii="Times New Roman" w:hAnsi="Times New Roman" w:cs="Times New Roman"/>
                      <w:sz w:val="24"/>
                      <w:szCs w:val="24"/>
                    </w:rPr>
                    <w:t xml:space="preserve"> даёт верное объяснение</w:t>
                  </w:r>
                  <w:r w:rsidR="00E93DB7">
                    <w:rPr>
                      <w:rFonts w:ascii="Times New Roman" w:hAnsi="Times New Roman" w:cs="Times New Roman"/>
                      <w:sz w:val="24"/>
                      <w:szCs w:val="24"/>
                    </w:rPr>
                    <w:t>,</w:t>
                  </w:r>
                  <w:r w:rsidRPr="007D69B7">
                    <w:rPr>
                      <w:rFonts w:ascii="Times New Roman" w:hAnsi="Times New Roman" w:cs="Times New Roman"/>
                      <w:sz w:val="24"/>
                      <w:szCs w:val="24"/>
                    </w:rPr>
                    <w:t xml:space="preserve"> использует другие источники информации.</w:t>
                  </w:r>
                </w:p>
                <w:p w14:paraId="7ECC9EB0" w14:textId="77777777" w:rsidR="00BE1E89" w:rsidRPr="007D69B7" w:rsidRDefault="00BE1E89" w:rsidP="009A7B40">
                  <w:pPr>
                    <w:pStyle w:val="a7"/>
                    <w:ind w:right="32"/>
                    <w:jc w:val="both"/>
                    <w:rPr>
                      <w:rFonts w:ascii="Times New Roman" w:hAnsi="Times New Roman" w:cs="Times New Roman"/>
                      <w:sz w:val="24"/>
                      <w:szCs w:val="24"/>
                    </w:rPr>
                  </w:pPr>
                  <w:r w:rsidRPr="007D69B7">
                    <w:rPr>
                      <w:rFonts w:ascii="Times New Roman" w:hAnsi="Times New Roman" w:cs="Times New Roman"/>
                      <w:b/>
                      <w:sz w:val="24"/>
                      <w:szCs w:val="24"/>
                    </w:rPr>
                    <w:t>2 балла</w:t>
                  </w:r>
                  <w:r w:rsidRPr="007D69B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D69B7">
                    <w:rPr>
                      <w:rFonts w:ascii="Times New Roman" w:hAnsi="Times New Roman" w:cs="Times New Roman"/>
                      <w:sz w:val="24"/>
                      <w:szCs w:val="24"/>
                    </w:rPr>
                    <w:t>умеет находить в тексте непонятные слова</w:t>
                  </w:r>
                  <w:r w:rsidR="00E93DB7">
                    <w:rPr>
                      <w:rFonts w:ascii="Times New Roman" w:hAnsi="Times New Roman" w:cs="Times New Roman"/>
                      <w:sz w:val="24"/>
                      <w:szCs w:val="24"/>
                    </w:rPr>
                    <w:t>,</w:t>
                  </w:r>
                  <w:r w:rsidRPr="007D69B7">
                    <w:rPr>
                      <w:rFonts w:ascii="Times New Roman" w:hAnsi="Times New Roman" w:cs="Times New Roman"/>
                      <w:sz w:val="24"/>
                      <w:szCs w:val="24"/>
                    </w:rPr>
                    <w:t xml:space="preserve"> даёт верное объяснение, но не использует другие источники информации.</w:t>
                  </w:r>
                </w:p>
                <w:p w14:paraId="0AF0BA28" w14:textId="77777777" w:rsidR="00BE1E89" w:rsidRPr="007D69B7" w:rsidRDefault="00BE1E89" w:rsidP="009A7B40">
                  <w:pPr>
                    <w:pStyle w:val="a7"/>
                    <w:jc w:val="both"/>
                    <w:rPr>
                      <w:rFonts w:ascii="Times New Roman" w:hAnsi="Times New Roman" w:cs="Times New Roman"/>
                      <w:sz w:val="24"/>
                      <w:szCs w:val="24"/>
                    </w:rPr>
                  </w:pPr>
                  <w:r w:rsidRPr="007D69B7">
                    <w:rPr>
                      <w:rFonts w:ascii="Times New Roman" w:hAnsi="Times New Roman" w:cs="Times New Roman"/>
                      <w:b/>
                      <w:sz w:val="24"/>
                      <w:szCs w:val="24"/>
                    </w:rPr>
                    <w:t xml:space="preserve">0 баллов </w:t>
                  </w:r>
                  <w:r w:rsidRPr="007D69B7">
                    <w:rPr>
                      <w:rFonts w:ascii="Times New Roman" w:hAnsi="Times New Roman" w:cs="Times New Roman"/>
                      <w:sz w:val="24"/>
                      <w:szCs w:val="24"/>
                    </w:rPr>
                    <w:t>- находит в тексте непонятные слова, но не даёт верное объяснение, не использует другие источники информации.</w:t>
                  </w:r>
                </w:p>
              </w:tc>
            </w:tr>
            <w:tr w:rsidR="00BE1E89" w:rsidRPr="007D69B7" w14:paraId="5A75CBF4" w14:textId="77777777" w:rsidTr="00BE1E89">
              <w:tc>
                <w:tcPr>
                  <w:tcW w:w="2943" w:type="dxa"/>
                </w:tcPr>
                <w:p w14:paraId="4C056481" w14:textId="77777777" w:rsidR="00BE1E89" w:rsidRPr="007D69B7" w:rsidRDefault="00BE1E89" w:rsidP="009A7B40">
                  <w:pPr>
                    <w:pStyle w:val="a7"/>
                    <w:jc w:val="both"/>
                    <w:rPr>
                      <w:rFonts w:ascii="Times New Roman" w:hAnsi="Times New Roman" w:cs="Times New Roman"/>
                      <w:sz w:val="24"/>
                      <w:szCs w:val="24"/>
                    </w:rPr>
                  </w:pPr>
                  <w:r w:rsidRPr="007D69B7">
                    <w:rPr>
                      <w:rFonts w:ascii="Times New Roman" w:hAnsi="Times New Roman" w:cs="Times New Roman"/>
                      <w:sz w:val="24"/>
                      <w:szCs w:val="24"/>
                    </w:rPr>
                    <w:t>2. Адекватно воспринимает текст и даёт прямой связный ответ на вопрос</w:t>
                  </w:r>
                </w:p>
              </w:tc>
              <w:tc>
                <w:tcPr>
                  <w:tcW w:w="5699" w:type="dxa"/>
                </w:tcPr>
                <w:p w14:paraId="05ED83C1" w14:textId="77777777" w:rsidR="00BE1E89" w:rsidRPr="007D69B7" w:rsidRDefault="00BE1E89" w:rsidP="009A7B40">
                  <w:pPr>
                    <w:pStyle w:val="a7"/>
                    <w:jc w:val="both"/>
                    <w:rPr>
                      <w:rFonts w:ascii="Times New Roman" w:hAnsi="Times New Roman" w:cs="Times New Roman"/>
                      <w:sz w:val="24"/>
                      <w:szCs w:val="24"/>
                    </w:rPr>
                  </w:pPr>
                  <w:r w:rsidRPr="007D69B7">
                    <w:rPr>
                      <w:rFonts w:ascii="Times New Roman" w:hAnsi="Times New Roman" w:cs="Times New Roman"/>
                      <w:b/>
                      <w:sz w:val="24"/>
                      <w:szCs w:val="24"/>
                    </w:rPr>
                    <w:t>2 балла</w:t>
                  </w:r>
                  <w:r>
                    <w:rPr>
                      <w:rFonts w:ascii="Times New Roman" w:hAnsi="Times New Roman" w:cs="Times New Roman"/>
                      <w:b/>
                      <w:sz w:val="24"/>
                      <w:szCs w:val="24"/>
                    </w:rPr>
                    <w:t xml:space="preserve"> </w:t>
                  </w:r>
                  <w:r w:rsidRPr="007D69B7">
                    <w:rPr>
                      <w:rFonts w:ascii="Times New Roman" w:hAnsi="Times New Roman" w:cs="Times New Roman"/>
                      <w:b/>
                      <w:sz w:val="24"/>
                      <w:szCs w:val="24"/>
                    </w:rPr>
                    <w:t>-</w:t>
                  </w:r>
                  <w:r w:rsidRPr="007D69B7">
                    <w:rPr>
                      <w:rFonts w:ascii="Times New Roman" w:hAnsi="Times New Roman" w:cs="Times New Roman"/>
                      <w:sz w:val="24"/>
                      <w:szCs w:val="24"/>
                    </w:rPr>
                    <w:t xml:space="preserve"> адекватно воспринимает текст</w:t>
                  </w:r>
                  <w:r w:rsidR="009A7B40">
                    <w:rPr>
                      <w:rFonts w:ascii="Times New Roman" w:hAnsi="Times New Roman" w:cs="Times New Roman"/>
                      <w:sz w:val="24"/>
                      <w:szCs w:val="24"/>
                    </w:rPr>
                    <w:t>,</w:t>
                  </w:r>
                  <w:r w:rsidRPr="007D69B7">
                    <w:rPr>
                      <w:rFonts w:ascii="Times New Roman" w:hAnsi="Times New Roman" w:cs="Times New Roman"/>
                      <w:sz w:val="24"/>
                      <w:szCs w:val="24"/>
                    </w:rPr>
                    <w:t xml:space="preserve"> даёт прямой связный ответ на вопрос</w:t>
                  </w:r>
                  <w:r w:rsidR="009A7B40">
                    <w:rPr>
                      <w:rFonts w:ascii="Times New Roman" w:hAnsi="Times New Roman" w:cs="Times New Roman"/>
                      <w:sz w:val="24"/>
                      <w:szCs w:val="24"/>
                    </w:rPr>
                    <w:t xml:space="preserve">, </w:t>
                  </w:r>
                  <w:r w:rsidRPr="007D69B7">
                    <w:rPr>
                      <w:rFonts w:ascii="Times New Roman" w:hAnsi="Times New Roman" w:cs="Times New Roman"/>
                      <w:sz w:val="24"/>
                      <w:szCs w:val="24"/>
                    </w:rPr>
                    <w:t>формулирует свою точку зрения.</w:t>
                  </w:r>
                </w:p>
                <w:p w14:paraId="03E44342" w14:textId="77777777" w:rsidR="00BE1E89" w:rsidRPr="007D69B7" w:rsidRDefault="00BE1E89" w:rsidP="009A7B40">
                  <w:pPr>
                    <w:pStyle w:val="a7"/>
                    <w:jc w:val="both"/>
                    <w:rPr>
                      <w:rFonts w:ascii="Times New Roman" w:hAnsi="Times New Roman" w:cs="Times New Roman"/>
                      <w:sz w:val="24"/>
                      <w:szCs w:val="24"/>
                    </w:rPr>
                  </w:pPr>
                  <w:r w:rsidRPr="007D69B7">
                    <w:rPr>
                      <w:rFonts w:ascii="Times New Roman" w:hAnsi="Times New Roman" w:cs="Times New Roman"/>
                      <w:b/>
                      <w:sz w:val="24"/>
                      <w:szCs w:val="24"/>
                    </w:rPr>
                    <w:t>1 балл</w:t>
                  </w:r>
                  <w:r>
                    <w:rPr>
                      <w:rFonts w:ascii="Times New Roman" w:hAnsi="Times New Roman" w:cs="Times New Roman"/>
                      <w:b/>
                      <w:sz w:val="24"/>
                      <w:szCs w:val="24"/>
                    </w:rPr>
                    <w:t xml:space="preserve"> </w:t>
                  </w:r>
                  <w:r w:rsidRPr="007D69B7">
                    <w:rPr>
                      <w:rFonts w:ascii="Times New Roman" w:hAnsi="Times New Roman" w:cs="Times New Roman"/>
                      <w:sz w:val="24"/>
                      <w:szCs w:val="24"/>
                    </w:rPr>
                    <w:t>- воспринимает текст</w:t>
                  </w:r>
                  <w:r w:rsidR="009A7B40">
                    <w:rPr>
                      <w:rFonts w:ascii="Times New Roman" w:hAnsi="Times New Roman" w:cs="Times New Roman"/>
                      <w:sz w:val="24"/>
                      <w:szCs w:val="24"/>
                    </w:rPr>
                    <w:t>,</w:t>
                  </w:r>
                  <w:r w:rsidRPr="007D69B7">
                    <w:rPr>
                      <w:rFonts w:ascii="Times New Roman" w:hAnsi="Times New Roman" w:cs="Times New Roman"/>
                      <w:sz w:val="24"/>
                      <w:szCs w:val="24"/>
                    </w:rPr>
                    <w:t xml:space="preserve"> понимает суть вопроса, но не даёт прямого ответа.</w:t>
                  </w:r>
                </w:p>
                <w:p w14:paraId="66F4DAAB" w14:textId="77777777" w:rsidR="00BE1E89" w:rsidRPr="007D69B7" w:rsidRDefault="00BE1E89" w:rsidP="009A7B40">
                  <w:pPr>
                    <w:pStyle w:val="a7"/>
                    <w:jc w:val="both"/>
                    <w:rPr>
                      <w:rFonts w:ascii="Times New Roman" w:hAnsi="Times New Roman" w:cs="Times New Roman"/>
                      <w:sz w:val="24"/>
                      <w:szCs w:val="24"/>
                    </w:rPr>
                  </w:pPr>
                  <w:r w:rsidRPr="007D69B7">
                    <w:rPr>
                      <w:rFonts w:ascii="Times New Roman" w:hAnsi="Times New Roman" w:cs="Times New Roman"/>
                      <w:b/>
                      <w:sz w:val="24"/>
                      <w:szCs w:val="24"/>
                    </w:rPr>
                    <w:t xml:space="preserve">0 баллов </w:t>
                  </w:r>
                  <w:r w:rsidRPr="007D69B7">
                    <w:rPr>
                      <w:rFonts w:ascii="Times New Roman" w:hAnsi="Times New Roman" w:cs="Times New Roman"/>
                      <w:sz w:val="24"/>
                      <w:szCs w:val="24"/>
                    </w:rPr>
                    <w:t>- не справляется с заданием</w:t>
                  </w:r>
                </w:p>
              </w:tc>
            </w:tr>
            <w:tr w:rsidR="00BE1E89" w:rsidRPr="007D69B7" w14:paraId="205A68CD" w14:textId="77777777" w:rsidTr="00BE1E89">
              <w:tc>
                <w:tcPr>
                  <w:tcW w:w="2943" w:type="dxa"/>
                </w:tcPr>
                <w:p w14:paraId="741E36D0" w14:textId="77777777" w:rsidR="00BE1E89" w:rsidRPr="007D69B7" w:rsidRDefault="00BE1E89" w:rsidP="009A7B40">
                  <w:pPr>
                    <w:pStyle w:val="a7"/>
                    <w:jc w:val="both"/>
                    <w:rPr>
                      <w:rFonts w:ascii="Times New Roman" w:hAnsi="Times New Roman" w:cs="Times New Roman"/>
                      <w:sz w:val="24"/>
                      <w:szCs w:val="24"/>
                    </w:rPr>
                  </w:pPr>
                  <w:r w:rsidRPr="007D69B7">
                    <w:rPr>
                      <w:rFonts w:ascii="Times New Roman" w:hAnsi="Times New Roman" w:cs="Times New Roman"/>
                      <w:sz w:val="24"/>
                      <w:szCs w:val="24"/>
                    </w:rPr>
                    <w:t xml:space="preserve">3. Глубина приводимых суждений при анализе произведения и убедительность аргументов </w:t>
                  </w:r>
                </w:p>
              </w:tc>
              <w:tc>
                <w:tcPr>
                  <w:tcW w:w="5699" w:type="dxa"/>
                </w:tcPr>
                <w:p w14:paraId="4629CE56" w14:textId="77777777" w:rsidR="00BE1E89" w:rsidRPr="007D69B7" w:rsidRDefault="00BE1E89" w:rsidP="009A7B40">
                  <w:pPr>
                    <w:pStyle w:val="a7"/>
                    <w:jc w:val="both"/>
                    <w:rPr>
                      <w:rFonts w:ascii="Times New Roman" w:hAnsi="Times New Roman" w:cs="Times New Roman"/>
                      <w:sz w:val="24"/>
                      <w:szCs w:val="24"/>
                    </w:rPr>
                  </w:pPr>
                  <w:r w:rsidRPr="007D69B7">
                    <w:rPr>
                      <w:rFonts w:ascii="Times New Roman" w:hAnsi="Times New Roman" w:cs="Times New Roman"/>
                      <w:b/>
                      <w:sz w:val="24"/>
                      <w:szCs w:val="24"/>
                    </w:rPr>
                    <w:t xml:space="preserve">2 балла </w:t>
                  </w:r>
                  <w:r w:rsidRPr="007D69B7">
                    <w:rPr>
                      <w:rFonts w:ascii="Times New Roman" w:hAnsi="Times New Roman" w:cs="Times New Roman"/>
                      <w:sz w:val="24"/>
                      <w:szCs w:val="24"/>
                    </w:rPr>
                    <w:t>- формулирует свою точку зрения;</w:t>
                  </w:r>
                  <w:r>
                    <w:rPr>
                      <w:rFonts w:ascii="Times New Roman" w:hAnsi="Times New Roman" w:cs="Times New Roman"/>
                      <w:sz w:val="24"/>
                      <w:szCs w:val="24"/>
                    </w:rPr>
                    <w:t xml:space="preserve"> </w:t>
                  </w:r>
                  <w:r w:rsidRPr="007D69B7">
                    <w:rPr>
                      <w:rFonts w:ascii="Times New Roman" w:hAnsi="Times New Roman" w:cs="Times New Roman"/>
                      <w:sz w:val="24"/>
                      <w:szCs w:val="24"/>
                    </w:rPr>
                    <w:t>аргументирует тезисы</w:t>
                  </w:r>
                  <w:r w:rsidR="00E93DB7">
                    <w:rPr>
                      <w:rFonts w:ascii="Times New Roman" w:hAnsi="Times New Roman" w:cs="Times New Roman"/>
                      <w:sz w:val="24"/>
                      <w:szCs w:val="24"/>
                    </w:rPr>
                    <w:t>, п</w:t>
                  </w:r>
                  <w:r w:rsidRPr="007D69B7">
                    <w:rPr>
                      <w:rFonts w:ascii="Times New Roman" w:hAnsi="Times New Roman" w:cs="Times New Roman"/>
                      <w:sz w:val="24"/>
                      <w:szCs w:val="24"/>
                    </w:rPr>
                    <w:t>одтверждает свои мысли текстом, не подменяя анализ пересказом.</w:t>
                  </w:r>
                </w:p>
                <w:p w14:paraId="4CDD8DFC" w14:textId="77777777" w:rsidR="00BE1E89" w:rsidRPr="007D69B7" w:rsidRDefault="00BE1E89" w:rsidP="009A7B40">
                  <w:pPr>
                    <w:pStyle w:val="a7"/>
                    <w:jc w:val="both"/>
                    <w:rPr>
                      <w:rFonts w:ascii="Times New Roman" w:hAnsi="Times New Roman" w:cs="Times New Roman"/>
                      <w:sz w:val="24"/>
                      <w:szCs w:val="24"/>
                    </w:rPr>
                  </w:pPr>
                  <w:r w:rsidRPr="007D69B7">
                    <w:rPr>
                      <w:rFonts w:ascii="Times New Roman" w:hAnsi="Times New Roman" w:cs="Times New Roman"/>
                      <w:b/>
                      <w:sz w:val="24"/>
                      <w:szCs w:val="24"/>
                    </w:rPr>
                    <w:t xml:space="preserve">1 балл </w:t>
                  </w:r>
                  <w:r w:rsidRPr="007D69B7">
                    <w:rPr>
                      <w:rFonts w:ascii="Times New Roman" w:hAnsi="Times New Roman" w:cs="Times New Roman"/>
                      <w:sz w:val="24"/>
                      <w:szCs w:val="24"/>
                    </w:rPr>
                    <w:t>- формулирует свою точку зрения</w:t>
                  </w:r>
                  <w:r w:rsidR="00E93DB7">
                    <w:rPr>
                      <w:rFonts w:ascii="Times New Roman" w:hAnsi="Times New Roman" w:cs="Times New Roman"/>
                      <w:sz w:val="24"/>
                      <w:szCs w:val="24"/>
                    </w:rPr>
                    <w:t xml:space="preserve">, </w:t>
                  </w:r>
                  <w:r w:rsidRPr="007D69B7">
                    <w:rPr>
                      <w:rFonts w:ascii="Times New Roman" w:hAnsi="Times New Roman" w:cs="Times New Roman"/>
                      <w:sz w:val="24"/>
                      <w:szCs w:val="24"/>
                    </w:rPr>
                    <w:t>но не все тезисы аргументирует</w:t>
                  </w:r>
                  <w:r w:rsidR="00E93DB7">
                    <w:rPr>
                      <w:rFonts w:ascii="Times New Roman" w:hAnsi="Times New Roman" w:cs="Times New Roman"/>
                      <w:sz w:val="24"/>
                      <w:szCs w:val="24"/>
                    </w:rPr>
                    <w:t>,</w:t>
                  </w:r>
                  <w:r w:rsidRPr="007D69B7">
                    <w:rPr>
                      <w:rFonts w:ascii="Times New Roman" w:hAnsi="Times New Roman" w:cs="Times New Roman"/>
                      <w:sz w:val="24"/>
                      <w:szCs w:val="24"/>
                    </w:rPr>
                    <w:t xml:space="preserve"> отчасти подменяет анализ пересказом текста.</w:t>
                  </w:r>
                </w:p>
                <w:p w14:paraId="6A9CE718" w14:textId="77777777" w:rsidR="00BE1E89" w:rsidRPr="007D69B7" w:rsidRDefault="00BE1E89" w:rsidP="009A7B40">
                  <w:pPr>
                    <w:pStyle w:val="a7"/>
                    <w:jc w:val="both"/>
                    <w:rPr>
                      <w:rFonts w:ascii="Times New Roman" w:hAnsi="Times New Roman" w:cs="Times New Roman"/>
                      <w:sz w:val="24"/>
                      <w:szCs w:val="24"/>
                    </w:rPr>
                  </w:pPr>
                  <w:r w:rsidRPr="007D69B7">
                    <w:rPr>
                      <w:rFonts w:ascii="Times New Roman" w:hAnsi="Times New Roman" w:cs="Times New Roman"/>
                      <w:b/>
                      <w:sz w:val="24"/>
                      <w:szCs w:val="24"/>
                    </w:rPr>
                    <w:t xml:space="preserve">0 баллов </w:t>
                  </w:r>
                  <w:r w:rsidRPr="007D69B7">
                    <w:rPr>
                      <w:rFonts w:ascii="Times New Roman" w:hAnsi="Times New Roman" w:cs="Times New Roman"/>
                      <w:sz w:val="24"/>
                      <w:szCs w:val="24"/>
                    </w:rPr>
                    <w:t>- не справляется с заданием.</w:t>
                  </w:r>
                </w:p>
              </w:tc>
            </w:tr>
            <w:tr w:rsidR="00BE1E89" w:rsidRPr="007D69B7" w14:paraId="7FD6CA5B" w14:textId="77777777" w:rsidTr="00BE1E89">
              <w:tc>
                <w:tcPr>
                  <w:tcW w:w="2943" w:type="dxa"/>
                </w:tcPr>
                <w:p w14:paraId="47733539" w14:textId="77777777" w:rsidR="00BE1E89" w:rsidRPr="007D69B7" w:rsidRDefault="00BE1E89" w:rsidP="009A7B40">
                  <w:pPr>
                    <w:pStyle w:val="a7"/>
                    <w:jc w:val="both"/>
                    <w:rPr>
                      <w:rFonts w:ascii="Times New Roman" w:hAnsi="Times New Roman" w:cs="Times New Roman"/>
                      <w:sz w:val="24"/>
                      <w:szCs w:val="24"/>
                    </w:rPr>
                  </w:pPr>
                  <w:r w:rsidRPr="007D69B7">
                    <w:rPr>
                      <w:rFonts w:ascii="Times New Roman" w:hAnsi="Times New Roman" w:cs="Times New Roman"/>
                      <w:sz w:val="24"/>
                      <w:szCs w:val="24"/>
                    </w:rPr>
                    <w:t>4. Письменное высказывание по теме</w:t>
                  </w:r>
                </w:p>
              </w:tc>
              <w:tc>
                <w:tcPr>
                  <w:tcW w:w="5699" w:type="dxa"/>
                </w:tcPr>
                <w:p w14:paraId="29CDA0C1" w14:textId="77777777" w:rsidR="00BE1E89" w:rsidRPr="007D69B7" w:rsidRDefault="00BE1E89" w:rsidP="009A7B40">
                  <w:pPr>
                    <w:pStyle w:val="a7"/>
                    <w:jc w:val="both"/>
                    <w:rPr>
                      <w:rFonts w:ascii="Times New Roman" w:hAnsi="Times New Roman" w:cs="Times New Roman"/>
                      <w:sz w:val="24"/>
                      <w:szCs w:val="24"/>
                    </w:rPr>
                  </w:pPr>
                  <w:r w:rsidRPr="007D69B7">
                    <w:rPr>
                      <w:rFonts w:ascii="Times New Roman" w:hAnsi="Times New Roman" w:cs="Times New Roman"/>
                      <w:b/>
                      <w:sz w:val="24"/>
                      <w:szCs w:val="24"/>
                    </w:rPr>
                    <w:t xml:space="preserve">2 балла </w:t>
                  </w:r>
                  <w:r w:rsidRPr="007D69B7">
                    <w:rPr>
                      <w:rFonts w:ascii="Times New Roman" w:hAnsi="Times New Roman" w:cs="Times New Roman"/>
                      <w:sz w:val="24"/>
                      <w:szCs w:val="24"/>
                    </w:rPr>
                    <w:t>- определяет верно проблему и основную мысль</w:t>
                  </w:r>
                  <w:r w:rsidR="00E93DB7">
                    <w:rPr>
                      <w:rFonts w:ascii="Times New Roman" w:hAnsi="Times New Roman" w:cs="Times New Roman"/>
                      <w:sz w:val="24"/>
                      <w:szCs w:val="24"/>
                    </w:rPr>
                    <w:t>,</w:t>
                  </w:r>
                  <w:r w:rsidRPr="007D69B7">
                    <w:rPr>
                      <w:rFonts w:ascii="Times New Roman" w:hAnsi="Times New Roman" w:cs="Times New Roman"/>
                      <w:sz w:val="24"/>
                      <w:szCs w:val="24"/>
                    </w:rPr>
                    <w:t xml:space="preserve"> аргументирует свои тезисы</w:t>
                  </w:r>
                  <w:r w:rsidR="00E93DB7">
                    <w:rPr>
                      <w:rFonts w:ascii="Times New Roman" w:hAnsi="Times New Roman" w:cs="Times New Roman"/>
                      <w:sz w:val="24"/>
                      <w:szCs w:val="24"/>
                    </w:rPr>
                    <w:t>,</w:t>
                  </w:r>
                  <w:r w:rsidRPr="007D69B7">
                    <w:rPr>
                      <w:rFonts w:ascii="Times New Roman" w:hAnsi="Times New Roman" w:cs="Times New Roman"/>
                      <w:sz w:val="24"/>
                      <w:szCs w:val="24"/>
                    </w:rPr>
                    <w:t xml:space="preserve"> подтверждает текстом.</w:t>
                  </w:r>
                </w:p>
                <w:p w14:paraId="509CC5CF" w14:textId="77777777" w:rsidR="00BE1E89" w:rsidRPr="007D69B7" w:rsidRDefault="00BE1E89" w:rsidP="009A7B40">
                  <w:pPr>
                    <w:pStyle w:val="a7"/>
                    <w:jc w:val="both"/>
                    <w:rPr>
                      <w:rFonts w:ascii="Times New Roman" w:hAnsi="Times New Roman" w:cs="Times New Roman"/>
                      <w:sz w:val="24"/>
                      <w:szCs w:val="24"/>
                    </w:rPr>
                  </w:pPr>
                  <w:r w:rsidRPr="007D69B7">
                    <w:rPr>
                      <w:rFonts w:ascii="Times New Roman" w:hAnsi="Times New Roman" w:cs="Times New Roman"/>
                      <w:b/>
                      <w:sz w:val="24"/>
                      <w:szCs w:val="24"/>
                    </w:rPr>
                    <w:t xml:space="preserve">1 балл </w:t>
                  </w:r>
                  <w:r w:rsidRPr="007D69B7">
                    <w:rPr>
                      <w:rFonts w:ascii="Times New Roman" w:hAnsi="Times New Roman" w:cs="Times New Roman"/>
                      <w:sz w:val="24"/>
                      <w:szCs w:val="24"/>
                    </w:rPr>
                    <w:t xml:space="preserve">- определяет верно проблему и основную </w:t>
                  </w:r>
                  <w:r w:rsidRPr="007D69B7">
                    <w:rPr>
                      <w:rFonts w:ascii="Times New Roman" w:hAnsi="Times New Roman" w:cs="Times New Roman"/>
                      <w:sz w:val="24"/>
                      <w:szCs w:val="24"/>
                    </w:rPr>
                    <w:lastRenderedPageBreak/>
                    <w:t>мысль</w:t>
                  </w:r>
                  <w:r w:rsidR="00E93DB7">
                    <w:rPr>
                      <w:rFonts w:ascii="Times New Roman" w:hAnsi="Times New Roman" w:cs="Times New Roman"/>
                      <w:sz w:val="24"/>
                      <w:szCs w:val="24"/>
                    </w:rPr>
                    <w:t>,</w:t>
                  </w:r>
                  <w:r w:rsidRPr="007D69B7">
                    <w:rPr>
                      <w:rFonts w:ascii="Times New Roman" w:hAnsi="Times New Roman" w:cs="Times New Roman"/>
                      <w:sz w:val="24"/>
                      <w:szCs w:val="24"/>
                    </w:rPr>
                    <w:t xml:space="preserve"> но не все тезисы аргументирует.</w:t>
                  </w:r>
                </w:p>
                <w:p w14:paraId="295D6ACC" w14:textId="77777777" w:rsidR="00BE1E89" w:rsidRPr="007D69B7" w:rsidRDefault="00BE1E89" w:rsidP="009A7B40">
                  <w:pPr>
                    <w:pStyle w:val="a7"/>
                    <w:jc w:val="both"/>
                    <w:rPr>
                      <w:rFonts w:ascii="Times New Roman" w:hAnsi="Times New Roman" w:cs="Times New Roman"/>
                      <w:sz w:val="24"/>
                      <w:szCs w:val="24"/>
                    </w:rPr>
                  </w:pPr>
                  <w:r w:rsidRPr="007D69B7">
                    <w:rPr>
                      <w:rFonts w:ascii="Times New Roman" w:hAnsi="Times New Roman" w:cs="Times New Roman"/>
                      <w:b/>
                      <w:sz w:val="24"/>
                      <w:szCs w:val="24"/>
                    </w:rPr>
                    <w:t>0</w:t>
                  </w:r>
                  <w:r w:rsidRPr="007D69B7">
                    <w:rPr>
                      <w:rFonts w:ascii="Times New Roman" w:hAnsi="Times New Roman" w:cs="Times New Roman"/>
                      <w:sz w:val="24"/>
                      <w:szCs w:val="24"/>
                    </w:rPr>
                    <w:t xml:space="preserve"> </w:t>
                  </w:r>
                  <w:r w:rsidRPr="007D69B7">
                    <w:rPr>
                      <w:rFonts w:ascii="Times New Roman" w:hAnsi="Times New Roman" w:cs="Times New Roman"/>
                      <w:b/>
                      <w:sz w:val="24"/>
                      <w:szCs w:val="24"/>
                    </w:rPr>
                    <w:t xml:space="preserve">баллов </w:t>
                  </w:r>
                  <w:r w:rsidRPr="007D69B7">
                    <w:rPr>
                      <w:rFonts w:ascii="Times New Roman" w:hAnsi="Times New Roman" w:cs="Times New Roman"/>
                      <w:sz w:val="24"/>
                      <w:szCs w:val="24"/>
                    </w:rPr>
                    <w:t>- не определяет проблему и основную мысль</w:t>
                  </w:r>
                  <w:r w:rsidR="00E93DB7">
                    <w:rPr>
                      <w:rFonts w:ascii="Times New Roman" w:hAnsi="Times New Roman" w:cs="Times New Roman"/>
                      <w:sz w:val="24"/>
                      <w:szCs w:val="24"/>
                    </w:rPr>
                    <w:t>,</w:t>
                  </w:r>
                  <w:r w:rsidRPr="007D69B7">
                    <w:rPr>
                      <w:rFonts w:ascii="Times New Roman" w:hAnsi="Times New Roman" w:cs="Times New Roman"/>
                      <w:sz w:val="24"/>
                      <w:szCs w:val="24"/>
                    </w:rPr>
                    <w:t xml:space="preserve"> не</w:t>
                  </w:r>
                  <w:r>
                    <w:rPr>
                      <w:rFonts w:ascii="Times New Roman" w:hAnsi="Times New Roman" w:cs="Times New Roman"/>
                      <w:sz w:val="24"/>
                      <w:szCs w:val="24"/>
                    </w:rPr>
                    <w:t xml:space="preserve"> </w:t>
                  </w:r>
                  <w:r w:rsidRPr="007D69B7">
                    <w:rPr>
                      <w:rFonts w:ascii="Times New Roman" w:hAnsi="Times New Roman" w:cs="Times New Roman"/>
                      <w:sz w:val="24"/>
                      <w:szCs w:val="24"/>
                    </w:rPr>
                    <w:t>аргументирует тезисы.</w:t>
                  </w:r>
                </w:p>
              </w:tc>
            </w:tr>
            <w:tr w:rsidR="00BE1E89" w:rsidRPr="007D69B7" w14:paraId="36D1532E" w14:textId="77777777" w:rsidTr="00BE1E89">
              <w:tc>
                <w:tcPr>
                  <w:tcW w:w="2943" w:type="dxa"/>
                </w:tcPr>
                <w:p w14:paraId="6E1DF260" w14:textId="77777777" w:rsidR="00BE1E89" w:rsidRPr="007D69B7" w:rsidRDefault="00BE1E89" w:rsidP="009A7B40">
                  <w:pPr>
                    <w:pStyle w:val="a7"/>
                    <w:numPr>
                      <w:ilvl w:val="0"/>
                      <w:numId w:val="14"/>
                    </w:numPr>
                    <w:jc w:val="both"/>
                    <w:rPr>
                      <w:rFonts w:ascii="Times New Roman" w:hAnsi="Times New Roman" w:cs="Times New Roman"/>
                      <w:sz w:val="24"/>
                      <w:szCs w:val="24"/>
                    </w:rPr>
                  </w:pPr>
                  <w:r w:rsidRPr="007D69B7">
                    <w:rPr>
                      <w:rFonts w:ascii="Times New Roman" w:hAnsi="Times New Roman" w:cs="Times New Roman"/>
                      <w:sz w:val="24"/>
                      <w:szCs w:val="24"/>
                    </w:rPr>
                    <w:lastRenderedPageBreak/>
                    <w:t>Следование нормам речи</w:t>
                  </w:r>
                </w:p>
              </w:tc>
              <w:tc>
                <w:tcPr>
                  <w:tcW w:w="5699" w:type="dxa"/>
                </w:tcPr>
                <w:p w14:paraId="0DE84DAE" w14:textId="77777777" w:rsidR="00BE1E89" w:rsidRPr="007D69B7" w:rsidRDefault="00BE1E89" w:rsidP="009A7B40">
                  <w:pPr>
                    <w:pStyle w:val="a7"/>
                    <w:jc w:val="both"/>
                    <w:rPr>
                      <w:rFonts w:ascii="Times New Roman" w:hAnsi="Times New Roman" w:cs="Times New Roman"/>
                      <w:sz w:val="24"/>
                      <w:szCs w:val="24"/>
                    </w:rPr>
                  </w:pPr>
                  <w:r w:rsidRPr="007D69B7">
                    <w:rPr>
                      <w:rFonts w:ascii="Times New Roman" w:hAnsi="Times New Roman" w:cs="Times New Roman"/>
                      <w:b/>
                      <w:sz w:val="24"/>
                      <w:szCs w:val="24"/>
                    </w:rPr>
                    <w:t>3 балла</w:t>
                  </w:r>
                  <w:r w:rsidRPr="007D69B7">
                    <w:rPr>
                      <w:rFonts w:ascii="Times New Roman" w:hAnsi="Times New Roman" w:cs="Times New Roman"/>
                      <w:sz w:val="24"/>
                      <w:szCs w:val="24"/>
                    </w:rPr>
                    <w:t>- допущено не более 2 речевых ошибок.</w:t>
                  </w:r>
                </w:p>
                <w:p w14:paraId="23F8C8FB" w14:textId="77777777" w:rsidR="00BE1E89" w:rsidRPr="007D69B7" w:rsidRDefault="00BE1E89" w:rsidP="009A7B40">
                  <w:pPr>
                    <w:pStyle w:val="a7"/>
                    <w:jc w:val="both"/>
                    <w:rPr>
                      <w:rFonts w:ascii="Times New Roman" w:hAnsi="Times New Roman" w:cs="Times New Roman"/>
                      <w:sz w:val="24"/>
                      <w:szCs w:val="24"/>
                    </w:rPr>
                  </w:pPr>
                  <w:r w:rsidRPr="007D69B7">
                    <w:rPr>
                      <w:rFonts w:ascii="Times New Roman" w:hAnsi="Times New Roman" w:cs="Times New Roman"/>
                      <w:b/>
                      <w:sz w:val="24"/>
                      <w:szCs w:val="24"/>
                    </w:rPr>
                    <w:t>2 бал</w:t>
                  </w:r>
                  <w:r w:rsidRPr="007D69B7">
                    <w:rPr>
                      <w:rFonts w:ascii="Times New Roman" w:hAnsi="Times New Roman" w:cs="Times New Roman"/>
                      <w:sz w:val="24"/>
                      <w:szCs w:val="24"/>
                    </w:rPr>
                    <w:t>ла - допущено 3-4 речевые ошибки.</w:t>
                  </w:r>
                </w:p>
                <w:p w14:paraId="1A430493" w14:textId="77777777" w:rsidR="00BE1E89" w:rsidRPr="007D69B7" w:rsidRDefault="00BE1E89" w:rsidP="009A7B40">
                  <w:pPr>
                    <w:pStyle w:val="a7"/>
                    <w:jc w:val="both"/>
                    <w:rPr>
                      <w:rFonts w:ascii="Times New Roman" w:hAnsi="Times New Roman" w:cs="Times New Roman"/>
                      <w:sz w:val="24"/>
                      <w:szCs w:val="24"/>
                    </w:rPr>
                  </w:pPr>
                  <w:r w:rsidRPr="007D69B7">
                    <w:rPr>
                      <w:rFonts w:ascii="Times New Roman" w:hAnsi="Times New Roman" w:cs="Times New Roman"/>
                      <w:b/>
                      <w:sz w:val="24"/>
                      <w:szCs w:val="24"/>
                    </w:rPr>
                    <w:t>1 балл</w:t>
                  </w:r>
                  <w:r w:rsidRPr="007D69B7">
                    <w:rPr>
                      <w:rFonts w:ascii="Times New Roman" w:hAnsi="Times New Roman" w:cs="Times New Roman"/>
                      <w:sz w:val="24"/>
                      <w:szCs w:val="24"/>
                    </w:rPr>
                    <w:t xml:space="preserve"> - допущено более 4 речевых ошибок</w:t>
                  </w:r>
                </w:p>
                <w:p w14:paraId="18134882" w14:textId="77777777" w:rsidR="00BE1E89" w:rsidRPr="007D69B7" w:rsidRDefault="00BE1E89" w:rsidP="009A7B40">
                  <w:pPr>
                    <w:pStyle w:val="a7"/>
                    <w:jc w:val="both"/>
                    <w:rPr>
                      <w:rFonts w:ascii="Times New Roman" w:hAnsi="Times New Roman" w:cs="Times New Roman"/>
                      <w:sz w:val="24"/>
                      <w:szCs w:val="24"/>
                    </w:rPr>
                  </w:pPr>
                  <w:r w:rsidRPr="007D69B7">
                    <w:rPr>
                      <w:rFonts w:ascii="Times New Roman" w:hAnsi="Times New Roman" w:cs="Times New Roman"/>
                      <w:b/>
                      <w:sz w:val="24"/>
                      <w:szCs w:val="24"/>
                    </w:rPr>
                    <w:t>0</w:t>
                  </w:r>
                  <w:r w:rsidRPr="007D69B7">
                    <w:rPr>
                      <w:rFonts w:ascii="Times New Roman" w:hAnsi="Times New Roman" w:cs="Times New Roman"/>
                      <w:sz w:val="24"/>
                      <w:szCs w:val="24"/>
                    </w:rPr>
                    <w:t xml:space="preserve"> </w:t>
                  </w:r>
                  <w:r w:rsidRPr="007D69B7">
                    <w:rPr>
                      <w:rFonts w:ascii="Times New Roman" w:hAnsi="Times New Roman" w:cs="Times New Roman"/>
                      <w:b/>
                      <w:sz w:val="24"/>
                      <w:szCs w:val="24"/>
                    </w:rPr>
                    <w:t xml:space="preserve">баллов - </w:t>
                  </w:r>
                  <w:r w:rsidRPr="007D69B7">
                    <w:rPr>
                      <w:rFonts w:ascii="Times New Roman" w:hAnsi="Times New Roman" w:cs="Times New Roman"/>
                      <w:sz w:val="24"/>
                      <w:szCs w:val="24"/>
                    </w:rPr>
                    <w:t>не справляется с заданием.</w:t>
                  </w:r>
                </w:p>
              </w:tc>
            </w:tr>
            <w:tr w:rsidR="00BE1E89" w:rsidRPr="007D69B7" w14:paraId="7F6B78A3" w14:textId="77777777" w:rsidTr="00BE1E89">
              <w:tc>
                <w:tcPr>
                  <w:tcW w:w="2943" w:type="dxa"/>
                </w:tcPr>
                <w:p w14:paraId="1770EF25" w14:textId="77777777" w:rsidR="00BE1E89" w:rsidRPr="007D69B7" w:rsidRDefault="00BE1E89" w:rsidP="009A7B40">
                  <w:pPr>
                    <w:pStyle w:val="a7"/>
                    <w:jc w:val="both"/>
                    <w:rPr>
                      <w:rFonts w:ascii="Times New Roman" w:eastAsia="Calibri" w:hAnsi="Times New Roman" w:cs="Times New Roman"/>
                      <w:sz w:val="24"/>
                      <w:szCs w:val="24"/>
                    </w:rPr>
                  </w:pPr>
                  <w:r w:rsidRPr="007D69B7">
                    <w:rPr>
                      <w:rFonts w:ascii="Times New Roman" w:eastAsia="Calibri" w:hAnsi="Times New Roman" w:cs="Times New Roman"/>
                      <w:b/>
                      <w:bCs/>
                      <w:sz w:val="24"/>
                      <w:szCs w:val="24"/>
                    </w:rPr>
                    <w:t>ИТОГО оценивание работы на уроке литературы</w:t>
                  </w:r>
                </w:p>
              </w:tc>
              <w:tc>
                <w:tcPr>
                  <w:tcW w:w="5699" w:type="dxa"/>
                </w:tcPr>
                <w:p w14:paraId="62931357" w14:textId="77777777" w:rsidR="00BE1E89" w:rsidRPr="007D69B7" w:rsidRDefault="00BE1E89" w:rsidP="009A7B40">
                  <w:pPr>
                    <w:pStyle w:val="a7"/>
                    <w:jc w:val="both"/>
                    <w:rPr>
                      <w:rFonts w:ascii="Times New Roman" w:eastAsia="Calibri" w:hAnsi="Times New Roman" w:cs="Times New Roman"/>
                      <w:b/>
                      <w:sz w:val="24"/>
                      <w:szCs w:val="24"/>
                    </w:rPr>
                  </w:pPr>
                  <w:r w:rsidRPr="007D69B7">
                    <w:rPr>
                      <w:rFonts w:ascii="Times New Roman" w:hAnsi="Times New Roman" w:cs="Times New Roman"/>
                      <w:b/>
                      <w:sz w:val="24"/>
                      <w:szCs w:val="24"/>
                    </w:rPr>
                    <w:t xml:space="preserve">11 - 12 баллов - </w:t>
                  </w:r>
                  <w:r w:rsidRPr="007D69B7">
                    <w:rPr>
                      <w:rFonts w:ascii="Times New Roman" w:eastAsia="Calibri" w:hAnsi="Times New Roman" w:cs="Times New Roman"/>
                      <w:b/>
                      <w:sz w:val="24"/>
                      <w:szCs w:val="24"/>
                    </w:rPr>
                    <w:t>«5»</w:t>
                  </w:r>
                </w:p>
                <w:p w14:paraId="3F59D396" w14:textId="77777777" w:rsidR="00BE1E89" w:rsidRPr="007D69B7" w:rsidRDefault="00BE1E89" w:rsidP="009A7B40">
                  <w:pPr>
                    <w:pStyle w:val="a7"/>
                    <w:jc w:val="both"/>
                    <w:rPr>
                      <w:rFonts w:ascii="Times New Roman" w:eastAsia="Calibri" w:hAnsi="Times New Roman" w:cs="Times New Roman"/>
                      <w:b/>
                      <w:sz w:val="24"/>
                      <w:szCs w:val="24"/>
                    </w:rPr>
                  </w:pPr>
                  <w:r w:rsidRPr="007D69B7">
                    <w:rPr>
                      <w:rFonts w:ascii="Times New Roman" w:eastAsia="Calibri" w:hAnsi="Times New Roman" w:cs="Times New Roman"/>
                      <w:b/>
                      <w:sz w:val="24"/>
                      <w:szCs w:val="24"/>
                    </w:rPr>
                    <w:t>9 -</w:t>
                  </w:r>
                  <w:r>
                    <w:rPr>
                      <w:rFonts w:ascii="Times New Roman" w:eastAsia="Calibri" w:hAnsi="Times New Roman" w:cs="Times New Roman"/>
                      <w:b/>
                      <w:sz w:val="24"/>
                      <w:szCs w:val="24"/>
                    </w:rPr>
                    <w:t xml:space="preserve"> </w:t>
                  </w:r>
                  <w:r w:rsidRPr="007D69B7">
                    <w:rPr>
                      <w:rFonts w:ascii="Times New Roman" w:eastAsia="Calibri" w:hAnsi="Times New Roman" w:cs="Times New Roman"/>
                      <w:b/>
                      <w:sz w:val="24"/>
                      <w:szCs w:val="24"/>
                    </w:rPr>
                    <w:t>10 б. – «4»</w:t>
                  </w:r>
                </w:p>
                <w:p w14:paraId="7416F94E" w14:textId="77777777" w:rsidR="00BE1E89" w:rsidRPr="007D69B7" w:rsidRDefault="00BE1E89" w:rsidP="009A7B40">
                  <w:pPr>
                    <w:pStyle w:val="a7"/>
                    <w:jc w:val="both"/>
                    <w:rPr>
                      <w:rFonts w:ascii="Times New Roman" w:eastAsia="Calibri" w:hAnsi="Times New Roman" w:cs="Times New Roman"/>
                      <w:b/>
                      <w:sz w:val="24"/>
                      <w:szCs w:val="24"/>
                    </w:rPr>
                  </w:pPr>
                  <w:r w:rsidRPr="007D69B7">
                    <w:rPr>
                      <w:rFonts w:ascii="Times New Roman" w:eastAsia="Calibri" w:hAnsi="Times New Roman" w:cs="Times New Roman"/>
                      <w:b/>
                      <w:sz w:val="24"/>
                      <w:szCs w:val="24"/>
                    </w:rPr>
                    <w:t>7 - 8 б. – «3»</w:t>
                  </w:r>
                </w:p>
                <w:p w14:paraId="3067210B" w14:textId="77777777" w:rsidR="00BE1E89" w:rsidRPr="007D69B7" w:rsidRDefault="00BE1E89" w:rsidP="009A7B40">
                  <w:pPr>
                    <w:pStyle w:val="a7"/>
                    <w:jc w:val="both"/>
                    <w:rPr>
                      <w:rFonts w:ascii="Times New Roman" w:eastAsia="Calibri" w:hAnsi="Times New Roman" w:cs="Times New Roman"/>
                      <w:b/>
                      <w:sz w:val="24"/>
                      <w:szCs w:val="24"/>
                    </w:rPr>
                  </w:pPr>
                  <w:r w:rsidRPr="007D69B7">
                    <w:rPr>
                      <w:rFonts w:ascii="Times New Roman" w:eastAsia="Calibri" w:hAnsi="Times New Roman" w:cs="Times New Roman"/>
                      <w:b/>
                      <w:sz w:val="24"/>
                      <w:szCs w:val="24"/>
                    </w:rPr>
                    <w:t>0 - 6 б.</w:t>
                  </w:r>
                  <w:r w:rsidR="009A7B40">
                    <w:rPr>
                      <w:rFonts w:ascii="Times New Roman" w:eastAsia="Calibri" w:hAnsi="Times New Roman" w:cs="Times New Roman"/>
                      <w:b/>
                      <w:sz w:val="24"/>
                      <w:szCs w:val="24"/>
                    </w:rPr>
                    <w:t xml:space="preserve"> </w:t>
                  </w:r>
                  <w:r w:rsidRPr="007D69B7">
                    <w:rPr>
                      <w:rFonts w:ascii="Times New Roman" w:eastAsia="Calibri" w:hAnsi="Times New Roman" w:cs="Times New Roman"/>
                      <w:b/>
                      <w:sz w:val="24"/>
                      <w:szCs w:val="24"/>
                    </w:rPr>
                    <w:t>– «2»</w:t>
                  </w:r>
                </w:p>
              </w:tc>
            </w:tr>
          </w:tbl>
          <w:p w14:paraId="58FFF6A8" w14:textId="77777777" w:rsidR="00BE1E89" w:rsidRPr="00927C50" w:rsidRDefault="00BE1E89" w:rsidP="00ED7122">
            <w:pPr>
              <w:pStyle w:val="a7"/>
              <w:ind w:firstLine="567"/>
              <w:rPr>
                <w:rFonts w:ascii="Times New Roman" w:eastAsia="Calibri" w:hAnsi="Times New Roman" w:cs="Times New Roman"/>
                <w:b/>
                <w:sz w:val="28"/>
                <w:szCs w:val="28"/>
              </w:rPr>
            </w:pPr>
          </w:p>
          <w:p w14:paraId="6EA6652B" w14:textId="77777777" w:rsidR="00BE1E89" w:rsidRPr="00FB7CDC" w:rsidRDefault="00BE1E89" w:rsidP="00E93DB7">
            <w:pPr>
              <w:pStyle w:val="a7"/>
              <w:ind w:firstLine="567"/>
              <w:jc w:val="both"/>
              <w:rPr>
                <w:rFonts w:ascii="Times New Roman" w:hAnsi="Times New Roman" w:cs="Times New Roman"/>
                <w:bCs/>
                <w:iCs/>
                <w:color w:val="000000"/>
                <w:sz w:val="28"/>
                <w:szCs w:val="28"/>
              </w:rPr>
            </w:pPr>
            <w:r w:rsidRPr="00FB7CDC">
              <w:rPr>
                <w:rFonts w:ascii="Times New Roman" w:hAnsi="Times New Roman" w:cs="Times New Roman"/>
                <w:bCs/>
                <w:iCs/>
                <w:sz w:val="28"/>
                <w:szCs w:val="28"/>
              </w:rPr>
              <w:t>Форма представления критериев оценки достижения планируемых результатов может быть различной.</w:t>
            </w:r>
            <w:r w:rsidRPr="00FB7CDC">
              <w:rPr>
                <w:rFonts w:ascii="Times New Roman" w:hAnsi="Times New Roman" w:cs="Times New Roman"/>
                <w:bCs/>
                <w:iCs/>
                <w:color w:val="000000"/>
                <w:sz w:val="28"/>
                <w:szCs w:val="28"/>
              </w:rPr>
              <w:t xml:space="preserve"> Она зависит от того, какой результат оценивается</w:t>
            </w:r>
            <w:r w:rsidR="00E93DB7">
              <w:rPr>
                <w:rFonts w:ascii="Times New Roman" w:hAnsi="Times New Roman" w:cs="Times New Roman"/>
                <w:bCs/>
                <w:iCs/>
                <w:color w:val="000000"/>
                <w:sz w:val="28"/>
                <w:szCs w:val="28"/>
              </w:rPr>
              <w:t>,</w:t>
            </w:r>
            <w:r w:rsidRPr="00FB7CDC">
              <w:rPr>
                <w:rFonts w:ascii="Times New Roman" w:hAnsi="Times New Roman" w:cs="Times New Roman"/>
                <w:bCs/>
                <w:iCs/>
                <w:color w:val="000000"/>
                <w:sz w:val="28"/>
                <w:szCs w:val="28"/>
              </w:rPr>
              <w:t xml:space="preserve"> какой тип заданий используется в итоговой работе</w:t>
            </w:r>
            <w:r w:rsidR="00E93DB7">
              <w:rPr>
                <w:rFonts w:ascii="Times New Roman" w:hAnsi="Times New Roman" w:cs="Times New Roman"/>
                <w:bCs/>
                <w:iCs/>
                <w:color w:val="000000"/>
                <w:sz w:val="28"/>
                <w:szCs w:val="28"/>
              </w:rPr>
              <w:t>,</w:t>
            </w:r>
            <w:r w:rsidRPr="00FB7CDC">
              <w:rPr>
                <w:rFonts w:ascii="Times New Roman" w:hAnsi="Times New Roman" w:cs="Times New Roman"/>
                <w:bCs/>
                <w:iCs/>
                <w:color w:val="000000"/>
                <w:sz w:val="28"/>
                <w:szCs w:val="28"/>
              </w:rPr>
              <w:t xml:space="preserve"> а также от того, с какой целью эти критерии используются</w:t>
            </w:r>
            <w:r w:rsidR="00E93DB7">
              <w:rPr>
                <w:rFonts w:ascii="Times New Roman" w:hAnsi="Times New Roman" w:cs="Times New Roman"/>
                <w:bCs/>
                <w:iCs/>
                <w:color w:val="000000"/>
                <w:sz w:val="28"/>
                <w:szCs w:val="28"/>
              </w:rPr>
              <w:t>.</w:t>
            </w:r>
          </w:p>
          <w:p w14:paraId="0084102C" w14:textId="77777777" w:rsidR="00BE1E89" w:rsidRDefault="00BE1E89" w:rsidP="00ED7122">
            <w:pPr>
              <w:pStyle w:val="a7"/>
              <w:ind w:firstLine="567"/>
              <w:jc w:val="center"/>
              <w:rPr>
                <w:rFonts w:ascii="Times New Roman" w:hAnsi="Times New Roman" w:cs="Times New Roman"/>
                <w:bCs/>
                <w:iCs/>
                <w:color w:val="000000"/>
                <w:sz w:val="28"/>
                <w:szCs w:val="28"/>
              </w:rPr>
            </w:pPr>
          </w:p>
          <w:p w14:paraId="656D0AAD" w14:textId="77777777" w:rsidR="00BE1E89" w:rsidRDefault="00BE1E89" w:rsidP="00ED7122">
            <w:pPr>
              <w:pStyle w:val="a7"/>
              <w:ind w:firstLine="567"/>
              <w:jc w:val="center"/>
              <w:rPr>
                <w:rFonts w:ascii="Times New Roman" w:hAnsi="Times New Roman" w:cs="Times New Roman"/>
                <w:sz w:val="28"/>
                <w:szCs w:val="28"/>
              </w:rPr>
            </w:pPr>
            <w:r>
              <w:rPr>
                <w:rFonts w:ascii="Times New Roman" w:hAnsi="Times New Roman" w:cs="Times New Roman"/>
                <w:bCs/>
                <w:iCs/>
                <w:color w:val="000000"/>
                <w:sz w:val="28"/>
                <w:szCs w:val="28"/>
              </w:rPr>
              <w:t>Критерии</w:t>
            </w:r>
            <w:r w:rsidRPr="00927C50">
              <w:rPr>
                <w:rFonts w:ascii="Times New Roman" w:hAnsi="Times New Roman" w:cs="Times New Roman"/>
                <w:bCs/>
                <w:iCs/>
                <w:color w:val="000000"/>
                <w:sz w:val="28"/>
                <w:szCs w:val="28"/>
              </w:rPr>
              <w:t xml:space="preserve"> </w:t>
            </w:r>
            <w:r w:rsidRPr="00927C50">
              <w:rPr>
                <w:rFonts w:ascii="Times New Roman" w:hAnsi="Times New Roman" w:cs="Times New Roman"/>
                <w:sz w:val="28"/>
                <w:szCs w:val="28"/>
              </w:rPr>
              <w:t>после изучения конкретных тем</w:t>
            </w:r>
          </w:p>
          <w:p w14:paraId="233F6C83" w14:textId="77777777" w:rsidR="00BE1E89" w:rsidRDefault="00BE1E89" w:rsidP="00ED7122">
            <w:pPr>
              <w:pStyle w:val="a7"/>
              <w:ind w:firstLine="567"/>
              <w:jc w:val="center"/>
              <w:rPr>
                <w:rFonts w:ascii="Times New Roman" w:hAnsi="Times New Roman" w:cs="Times New Roman"/>
                <w:sz w:val="28"/>
                <w:szCs w:val="28"/>
              </w:rPr>
            </w:pPr>
          </w:p>
          <w:p w14:paraId="53329E7A" w14:textId="77777777" w:rsidR="00BE1E89" w:rsidRPr="00FB7CDC" w:rsidRDefault="00BE1E89" w:rsidP="00ED7122">
            <w:pPr>
              <w:pStyle w:val="a7"/>
              <w:ind w:firstLine="567"/>
              <w:jc w:val="center"/>
              <w:rPr>
                <w:rFonts w:ascii="Times New Roman" w:hAnsi="Times New Roman" w:cs="Times New Roman"/>
                <w:sz w:val="32"/>
                <w:szCs w:val="28"/>
              </w:rPr>
            </w:pPr>
            <w:r w:rsidRPr="00FB7CDC">
              <w:rPr>
                <w:rFonts w:ascii="Times New Roman" w:hAnsi="Times New Roman" w:cs="Times New Roman"/>
                <w:b/>
                <w:i/>
                <w:sz w:val="32"/>
                <w:szCs w:val="28"/>
              </w:rPr>
              <w:t>«Правописание отрицательных и неопределенных местоимений»</w:t>
            </w:r>
            <w:r>
              <w:rPr>
                <w:rFonts w:ascii="Times New Roman" w:hAnsi="Times New Roman" w:cs="Times New Roman"/>
                <w:b/>
                <w:i/>
                <w:sz w:val="32"/>
                <w:szCs w:val="28"/>
              </w:rPr>
              <w:t xml:space="preserve"> </w:t>
            </w:r>
            <w:r w:rsidRPr="00FB7CDC">
              <w:rPr>
                <w:rFonts w:ascii="Times New Roman" w:hAnsi="Times New Roman" w:cs="Times New Roman"/>
                <w:b/>
                <w:i/>
                <w:sz w:val="32"/>
                <w:szCs w:val="28"/>
              </w:rPr>
              <w:t>в</w:t>
            </w:r>
            <w:r w:rsidRPr="00FB7CDC">
              <w:rPr>
                <w:rFonts w:ascii="Times New Roman" w:hAnsi="Times New Roman" w:cs="Times New Roman"/>
                <w:b/>
                <w:sz w:val="32"/>
                <w:szCs w:val="28"/>
              </w:rPr>
              <w:t xml:space="preserve"> 6 классе</w:t>
            </w:r>
            <w:r w:rsidRPr="00FB7CDC">
              <w:rPr>
                <w:rFonts w:ascii="Times New Roman" w:hAnsi="Times New Roman" w:cs="Times New Roman"/>
                <w:sz w:val="32"/>
                <w:szCs w:val="28"/>
              </w:rPr>
              <w:t>.</w:t>
            </w:r>
          </w:p>
          <w:p w14:paraId="57F693B2" w14:textId="77777777" w:rsidR="00BE1E89" w:rsidRPr="00927C50" w:rsidRDefault="00BE1E89" w:rsidP="00ED7122">
            <w:pPr>
              <w:pStyle w:val="a7"/>
              <w:ind w:firstLine="567"/>
              <w:rPr>
                <w:rFonts w:ascii="Times New Roman" w:hAnsi="Times New Roman" w:cs="Times New Roman"/>
                <w:iCs/>
                <w:color w:val="000000"/>
                <w:sz w:val="28"/>
                <w:szCs w:val="28"/>
              </w:rPr>
            </w:pPr>
            <w:r w:rsidRPr="00927C50">
              <w:rPr>
                <w:rFonts w:ascii="Times New Roman" w:hAnsi="Times New Roman" w:cs="Times New Roman"/>
                <w:sz w:val="28"/>
                <w:szCs w:val="28"/>
              </w:rPr>
              <w:t>В данной таблице, в отличие от других, присутствует строка, где нужно кратко сформулировать вывод.</w:t>
            </w:r>
          </w:p>
          <w:p w14:paraId="298D0AA7" w14:textId="77777777" w:rsidR="00BE1E89" w:rsidRPr="00927C50" w:rsidRDefault="00BE1E89" w:rsidP="00ED7122">
            <w:pPr>
              <w:pStyle w:val="a7"/>
              <w:ind w:firstLine="567"/>
              <w:rPr>
                <w:rFonts w:ascii="Times New Roman" w:hAnsi="Times New Roman" w:cs="Times New Roman"/>
                <w:sz w:val="28"/>
                <w:szCs w:val="28"/>
              </w:rPr>
            </w:pPr>
          </w:p>
          <w:tbl>
            <w:tblPr>
              <w:tblStyle w:val="TableGrid"/>
              <w:tblW w:w="8649" w:type="dxa"/>
              <w:tblInd w:w="0" w:type="dxa"/>
              <w:tblLayout w:type="fixed"/>
              <w:tblCellMar>
                <w:left w:w="108" w:type="dxa"/>
                <w:right w:w="115" w:type="dxa"/>
              </w:tblCellMar>
              <w:tblLook w:val="04A0" w:firstRow="1" w:lastRow="0" w:firstColumn="1" w:lastColumn="0" w:noHBand="0" w:noVBand="1"/>
            </w:tblPr>
            <w:tblGrid>
              <w:gridCol w:w="3681"/>
              <w:gridCol w:w="2700"/>
              <w:gridCol w:w="1134"/>
              <w:gridCol w:w="1134"/>
            </w:tblGrid>
            <w:tr w:rsidR="00BE1E89" w:rsidRPr="004D2AD6" w14:paraId="05503C0A" w14:textId="77777777" w:rsidTr="00E93DB7">
              <w:trPr>
                <w:trHeight w:val="617"/>
              </w:trPr>
              <w:tc>
                <w:tcPr>
                  <w:tcW w:w="3681" w:type="dxa"/>
                  <w:tcBorders>
                    <w:top w:val="single" w:sz="4" w:space="0" w:color="000000"/>
                    <w:left w:val="single" w:sz="4" w:space="0" w:color="000000"/>
                    <w:bottom w:val="single" w:sz="4" w:space="0" w:color="000000"/>
                    <w:right w:val="single" w:sz="4" w:space="0" w:color="000000"/>
                  </w:tcBorders>
                  <w:hideMark/>
                </w:tcPr>
                <w:p w14:paraId="22DE6D3B" w14:textId="77777777" w:rsidR="00BE1E89" w:rsidRPr="004D2AD6" w:rsidRDefault="00BE1E89" w:rsidP="00ED7122">
                  <w:pPr>
                    <w:pStyle w:val="a7"/>
                    <w:ind w:firstLine="29"/>
                    <w:jc w:val="both"/>
                    <w:rPr>
                      <w:rFonts w:ascii="Times New Roman" w:hAnsi="Times New Roman" w:cs="Times New Roman"/>
                      <w:sz w:val="24"/>
                      <w:szCs w:val="24"/>
                    </w:rPr>
                  </w:pPr>
                  <w:r w:rsidRPr="004D2AD6">
                    <w:rPr>
                      <w:rFonts w:ascii="Times New Roman" w:hAnsi="Times New Roman" w:cs="Times New Roman"/>
                      <w:b/>
                      <w:sz w:val="24"/>
                      <w:szCs w:val="24"/>
                    </w:rPr>
                    <w:t xml:space="preserve">Я умею правильно писать отрицательные и неопределенные местоимения, так как </w:t>
                  </w:r>
                </w:p>
              </w:tc>
              <w:tc>
                <w:tcPr>
                  <w:tcW w:w="2700" w:type="dxa"/>
                  <w:tcBorders>
                    <w:top w:val="single" w:sz="4" w:space="0" w:color="000000"/>
                    <w:left w:val="single" w:sz="4" w:space="0" w:color="000000"/>
                    <w:bottom w:val="single" w:sz="4" w:space="0" w:color="000000"/>
                    <w:right w:val="single" w:sz="4" w:space="0" w:color="000000"/>
                  </w:tcBorders>
                </w:tcPr>
                <w:p w14:paraId="4A112BA0" w14:textId="77777777" w:rsidR="00BE1E89" w:rsidRPr="004D2AD6" w:rsidRDefault="00BE1E89" w:rsidP="00E93DB7">
                  <w:pPr>
                    <w:pStyle w:val="a7"/>
                    <w:jc w:val="center"/>
                    <w:rPr>
                      <w:rFonts w:ascii="Times New Roman" w:hAnsi="Times New Roman" w:cs="Times New Roman"/>
                      <w:b/>
                      <w:sz w:val="24"/>
                      <w:szCs w:val="24"/>
                    </w:rPr>
                  </w:pPr>
                  <w:r w:rsidRPr="004D2AD6">
                    <w:rPr>
                      <w:rFonts w:ascii="Times New Roman" w:hAnsi="Times New Roman" w:cs="Times New Roman"/>
                      <w:b/>
                      <w:sz w:val="24"/>
                      <w:szCs w:val="24"/>
                    </w:rPr>
                    <w:t>Баллы</w:t>
                  </w:r>
                </w:p>
              </w:tc>
              <w:tc>
                <w:tcPr>
                  <w:tcW w:w="1134" w:type="dxa"/>
                  <w:tcBorders>
                    <w:top w:val="single" w:sz="4" w:space="0" w:color="000000"/>
                    <w:left w:val="single" w:sz="4" w:space="0" w:color="000000"/>
                    <w:bottom w:val="single" w:sz="4" w:space="0" w:color="000000"/>
                    <w:right w:val="single" w:sz="4" w:space="0" w:color="000000"/>
                  </w:tcBorders>
                  <w:hideMark/>
                </w:tcPr>
                <w:p w14:paraId="0FC38600" w14:textId="77777777" w:rsidR="00BE1E89" w:rsidRPr="004D2AD6" w:rsidRDefault="00E93DB7" w:rsidP="00E93DB7">
                  <w:pPr>
                    <w:pStyle w:val="a7"/>
                    <w:jc w:val="center"/>
                    <w:rPr>
                      <w:rFonts w:ascii="Times New Roman" w:hAnsi="Times New Roman" w:cs="Times New Roman"/>
                      <w:sz w:val="24"/>
                      <w:szCs w:val="24"/>
                    </w:rPr>
                  </w:pPr>
                  <w:r>
                    <w:rPr>
                      <w:rFonts w:ascii="Times New Roman" w:hAnsi="Times New Roman" w:cs="Times New Roman"/>
                      <w:b/>
                      <w:sz w:val="24"/>
                      <w:szCs w:val="24"/>
                    </w:rPr>
                    <w:t>Само</w:t>
                  </w:r>
                  <w:r w:rsidR="00BE1E89" w:rsidRPr="004D2AD6">
                    <w:rPr>
                      <w:rFonts w:ascii="Times New Roman" w:hAnsi="Times New Roman" w:cs="Times New Roman"/>
                      <w:b/>
                      <w:sz w:val="24"/>
                      <w:szCs w:val="24"/>
                    </w:rPr>
                    <w:t>оценка</w:t>
                  </w:r>
                </w:p>
              </w:tc>
              <w:tc>
                <w:tcPr>
                  <w:tcW w:w="1134" w:type="dxa"/>
                  <w:tcBorders>
                    <w:top w:val="single" w:sz="4" w:space="0" w:color="000000"/>
                    <w:left w:val="single" w:sz="4" w:space="0" w:color="000000"/>
                    <w:bottom w:val="single" w:sz="4" w:space="0" w:color="000000"/>
                    <w:right w:val="single" w:sz="4" w:space="0" w:color="000000"/>
                  </w:tcBorders>
                  <w:hideMark/>
                </w:tcPr>
                <w:p w14:paraId="5AF85E8D" w14:textId="77777777" w:rsidR="00BE1E89" w:rsidRPr="004D2AD6" w:rsidRDefault="00BE1E89" w:rsidP="00E93DB7">
                  <w:pPr>
                    <w:pStyle w:val="a7"/>
                    <w:jc w:val="center"/>
                    <w:rPr>
                      <w:rFonts w:ascii="Times New Roman" w:hAnsi="Times New Roman" w:cs="Times New Roman"/>
                      <w:sz w:val="24"/>
                      <w:szCs w:val="24"/>
                    </w:rPr>
                  </w:pPr>
                  <w:r w:rsidRPr="004D2AD6">
                    <w:rPr>
                      <w:rFonts w:ascii="Times New Roman" w:hAnsi="Times New Roman" w:cs="Times New Roman"/>
                      <w:b/>
                      <w:sz w:val="24"/>
                      <w:szCs w:val="24"/>
                    </w:rPr>
                    <w:t>Оценка учителя</w:t>
                  </w:r>
                </w:p>
              </w:tc>
            </w:tr>
            <w:tr w:rsidR="00BE1E89" w:rsidRPr="004D2AD6" w14:paraId="67C6D106" w14:textId="77777777" w:rsidTr="00E93DB7">
              <w:trPr>
                <w:trHeight w:val="289"/>
              </w:trPr>
              <w:tc>
                <w:tcPr>
                  <w:tcW w:w="3681" w:type="dxa"/>
                  <w:vMerge w:val="restart"/>
                  <w:tcBorders>
                    <w:top w:val="single" w:sz="4" w:space="0" w:color="000000"/>
                    <w:left w:val="single" w:sz="4" w:space="0" w:color="000000"/>
                    <w:right w:val="single" w:sz="4" w:space="0" w:color="000000"/>
                  </w:tcBorders>
                  <w:hideMark/>
                </w:tcPr>
                <w:p w14:paraId="721C05ED" w14:textId="77777777" w:rsidR="00BE1E89" w:rsidRPr="004D2AD6" w:rsidRDefault="00BE1E89" w:rsidP="00E93DB7">
                  <w:pPr>
                    <w:pStyle w:val="a7"/>
                    <w:ind w:firstLine="29"/>
                    <w:jc w:val="both"/>
                    <w:rPr>
                      <w:rFonts w:ascii="Times New Roman" w:hAnsi="Times New Roman" w:cs="Times New Roman"/>
                      <w:sz w:val="24"/>
                      <w:szCs w:val="24"/>
                    </w:rPr>
                  </w:pPr>
                  <w:r w:rsidRPr="004D2AD6">
                    <w:rPr>
                      <w:rFonts w:ascii="Times New Roman" w:hAnsi="Times New Roman" w:cs="Times New Roman"/>
                      <w:sz w:val="24"/>
                      <w:szCs w:val="24"/>
                    </w:rPr>
                    <w:t>Знаю, что приставки НЕ – и НИ</w:t>
                  </w:r>
                  <w:r>
                    <w:rPr>
                      <w:rFonts w:ascii="Times New Roman" w:hAnsi="Times New Roman" w:cs="Times New Roman"/>
                      <w:sz w:val="24"/>
                      <w:szCs w:val="24"/>
                    </w:rPr>
                    <w:t xml:space="preserve"> </w:t>
                  </w:r>
                  <w:r w:rsidRPr="004D2AD6">
                    <w:rPr>
                      <w:rFonts w:ascii="Times New Roman" w:hAnsi="Times New Roman" w:cs="Times New Roman"/>
                      <w:sz w:val="24"/>
                      <w:szCs w:val="24"/>
                    </w:rPr>
                    <w:t xml:space="preserve">- пишутся слитно, если нет предлога </w:t>
                  </w:r>
                </w:p>
              </w:tc>
              <w:tc>
                <w:tcPr>
                  <w:tcW w:w="2700" w:type="dxa"/>
                  <w:tcBorders>
                    <w:top w:val="single" w:sz="4" w:space="0" w:color="000000"/>
                    <w:left w:val="single" w:sz="4" w:space="0" w:color="000000"/>
                    <w:bottom w:val="single" w:sz="4" w:space="0" w:color="000000"/>
                    <w:right w:val="single" w:sz="4" w:space="0" w:color="000000"/>
                  </w:tcBorders>
                </w:tcPr>
                <w:p w14:paraId="381C3B13" w14:textId="77777777" w:rsidR="00BE1E89" w:rsidRPr="004D2AD6" w:rsidRDefault="00BE1E89" w:rsidP="00E93DB7">
                  <w:pPr>
                    <w:pStyle w:val="a7"/>
                    <w:ind w:firstLine="33"/>
                    <w:jc w:val="both"/>
                    <w:rPr>
                      <w:rFonts w:ascii="Times New Roman" w:hAnsi="Times New Roman" w:cs="Times New Roman"/>
                      <w:sz w:val="24"/>
                      <w:szCs w:val="24"/>
                    </w:rPr>
                  </w:pPr>
                  <w:r w:rsidRPr="004D2AD6">
                    <w:rPr>
                      <w:rFonts w:ascii="Times New Roman" w:hAnsi="Times New Roman" w:cs="Times New Roman"/>
                      <w:sz w:val="24"/>
                      <w:szCs w:val="24"/>
                    </w:rPr>
                    <w:t>Пишу без ошибок - 2б.</w:t>
                  </w:r>
                </w:p>
              </w:tc>
              <w:tc>
                <w:tcPr>
                  <w:tcW w:w="1134" w:type="dxa"/>
                  <w:vMerge w:val="restart"/>
                  <w:tcBorders>
                    <w:top w:val="single" w:sz="4" w:space="0" w:color="000000"/>
                    <w:left w:val="single" w:sz="4" w:space="0" w:color="000000"/>
                    <w:right w:val="single" w:sz="4" w:space="0" w:color="000000"/>
                  </w:tcBorders>
                  <w:hideMark/>
                </w:tcPr>
                <w:p w14:paraId="2E1329FC"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 xml:space="preserve"> </w:t>
                  </w:r>
                </w:p>
              </w:tc>
              <w:tc>
                <w:tcPr>
                  <w:tcW w:w="1134" w:type="dxa"/>
                  <w:vMerge w:val="restart"/>
                  <w:tcBorders>
                    <w:top w:val="single" w:sz="4" w:space="0" w:color="000000"/>
                    <w:left w:val="single" w:sz="4" w:space="0" w:color="000000"/>
                    <w:right w:val="single" w:sz="4" w:space="0" w:color="000000"/>
                  </w:tcBorders>
                  <w:hideMark/>
                </w:tcPr>
                <w:p w14:paraId="303E7979"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 xml:space="preserve"> </w:t>
                  </w:r>
                </w:p>
              </w:tc>
            </w:tr>
            <w:tr w:rsidR="00BE1E89" w:rsidRPr="004D2AD6" w14:paraId="16A7E189" w14:textId="77777777" w:rsidTr="00E93DB7">
              <w:trPr>
                <w:trHeight w:val="420"/>
              </w:trPr>
              <w:tc>
                <w:tcPr>
                  <w:tcW w:w="3681" w:type="dxa"/>
                  <w:vMerge/>
                  <w:tcBorders>
                    <w:left w:val="single" w:sz="4" w:space="0" w:color="000000"/>
                    <w:bottom w:val="single" w:sz="4" w:space="0" w:color="000000"/>
                    <w:right w:val="single" w:sz="4" w:space="0" w:color="000000"/>
                  </w:tcBorders>
                  <w:hideMark/>
                </w:tcPr>
                <w:p w14:paraId="514DCA9D" w14:textId="77777777" w:rsidR="00BE1E89" w:rsidRPr="004D2AD6" w:rsidRDefault="00BE1E89" w:rsidP="00E93DB7">
                  <w:pPr>
                    <w:pStyle w:val="a7"/>
                    <w:ind w:firstLine="29"/>
                    <w:jc w:val="both"/>
                    <w:rPr>
                      <w:rFonts w:ascii="Times New Roman" w:hAnsi="Times New Roman" w:cs="Times New Roman"/>
                      <w:sz w:val="24"/>
                      <w:szCs w:val="24"/>
                    </w:rPr>
                  </w:pPr>
                </w:p>
              </w:tc>
              <w:tc>
                <w:tcPr>
                  <w:tcW w:w="2700" w:type="dxa"/>
                  <w:tcBorders>
                    <w:top w:val="single" w:sz="4" w:space="0" w:color="000000"/>
                    <w:left w:val="single" w:sz="4" w:space="0" w:color="000000"/>
                    <w:bottom w:val="single" w:sz="4" w:space="0" w:color="000000"/>
                    <w:right w:val="single" w:sz="4" w:space="0" w:color="000000"/>
                  </w:tcBorders>
                </w:tcPr>
                <w:p w14:paraId="3062D768" w14:textId="77777777" w:rsidR="00BE1E89" w:rsidRPr="004D2AD6" w:rsidRDefault="00BE1E89" w:rsidP="00E93DB7">
                  <w:pPr>
                    <w:pStyle w:val="a7"/>
                    <w:ind w:firstLine="33"/>
                    <w:jc w:val="both"/>
                    <w:rPr>
                      <w:rFonts w:ascii="Times New Roman" w:hAnsi="Times New Roman" w:cs="Times New Roman"/>
                      <w:sz w:val="24"/>
                      <w:szCs w:val="24"/>
                    </w:rPr>
                  </w:pPr>
                  <w:r w:rsidRPr="004D2AD6">
                    <w:rPr>
                      <w:rFonts w:ascii="Times New Roman" w:hAnsi="Times New Roman" w:cs="Times New Roman"/>
                      <w:sz w:val="24"/>
                      <w:szCs w:val="24"/>
                    </w:rPr>
                    <w:t>Допускаю 1-2 ошибки – 1б.</w:t>
                  </w:r>
                </w:p>
              </w:tc>
              <w:tc>
                <w:tcPr>
                  <w:tcW w:w="1134" w:type="dxa"/>
                  <w:vMerge/>
                  <w:tcBorders>
                    <w:left w:val="single" w:sz="4" w:space="0" w:color="000000"/>
                    <w:bottom w:val="single" w:sz="4" w:space="0" w:color="000000"/>
                    <w:right w:val="single" w:sz="4" w:space="0" w:color="000000"/>
                  </w:tcBorders>
                  <w:hideMark/>
                </w:tcPr>
                <w:p w14:paraId="5AEE799C" w14:textId="77777777" w:rsidR="00BE1E89" w:rsidRPr="004D2AD6" w:rsidRDefault="00BE1E89" w:rsidP="00ED7122">
                  <w:pPr>
                    <w:pStyle w:val="a7"/>
                    <w:ind w:firstLine="567"/>
                    <w:rPr>
                      <w:rFonts w:ascii="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hideMark/>
                </w:tcPr>
                <w:p w14:paraId="09BC44CB" w14:textId="77777777" w:rsidR="00BE1E89" w:rsidRPr="004D2AD6" w:rsidRDefault="00BE1E89" w:rsidP="00ED7122">
                  <w:pPr>
                    <w:pStyle w:val="a7"/>
                    <w:ind w:firstLine="567"/>
                    <w:rPr>
                      <w:rFonts w:ascii="Times New Roman" w:hAnsi="Times New Roman" w:cs="Times New Roman"/>
                      <w:sz w:val="24"/>
                      <w:szCs w:val="24"/>
                    </w:rPr>
                  </w:pPr>
                </w:p>
              </w:tc>
            </w:tr>
            <w:tr w:rsidR="00BE1E89" w:rsidRPr="004D2AD6" w14:paraId="23E25368" w14:textId="77777777" w:rsidTr="00E93DB7">
              <w:trPr>
                <w:trHeight w:val="278"/>
              </w:trPr>
              <w:tc>
                <w:tcPr>
                  <w:tcW w:w="3681" w:type="dxa"/>
                  <w:vMerge w:val="restart"/>
                  <w:tcBorders>
                    <w:top w:val="single" w:sz="4" w:space="0" w:color="000000"/>
                    <w:left w:val="single" w:sz="4" w:space="0" w:color="000000"/>
                    <w:right w:val="single" w:sz="4" w:space="0" w:color="000000"/>
                  </w:tcBorders>
                  <w:hideMark/>
                </w:tcPr>
                <w:p w14:paraId="41840AAE" w14:textId="77777777" w:rsidR="00BE1E89" w:rsidRPr="004D2AD6" w:rsidRDefault="00BE1E89" w:rsidP="00E93DB7">
                  <w:pPr>
                    <w:pStyle w:val="a7"/>
                    <w:ind w:firstLine="29"/>
                    <w:jc w:val="both"/>
                    <w:rPr>
                      <w:rFonts w:ascii="Times New Roman" w:hAnsi="Times New Roman" w:cs="Times New Roman"/>
                      <w:sz w:val="24"/>
                      <w:szCs w:val="24"/>
                    </w:rPr>
                  </w:pPr>
                  <w:r w:rsidRPr="004D2AD6">
                    <w:rPr>
                      <w:rFonts w:ascii="Times New Roman" w:hAnsi="Times New Roman" w:cs="Times New Roman"/>
                      <w:sz w:val="24"/>
                      <w:szCs w:val="24"/>
                    </w:rPr>
                    <w:t xml:space="preserve">Знаю, что под ударением пишется приставка НЕ-, без ударения – приставка НИ-   </w:t>
                  </w:r>
                </w:p>
              </w:tc>
              <w:tc>
                <w:tcPr>
                  <w:tcW w:w="2700" w:type="dxa"/>
                  <w:tcBorders>
                    <w:top w:val="single" w:sz="4" w:space="0" w:color="000000"/>
                    <w:left w:val="single" w:sz="4" w:space="0" w:color="000000"/>
                    <w:bottom w:val="single" w:sz="4" w:space="0" w:color="000000"/>
                    <w:right w:val="single" w:sz="4" w:space="0" w:color="000000"/>
                  </w:tcBorders>
                </w:tcPr>
                <w:p w14:paraId="019A7AC0" w14:textId="77777777" w:rsidR="00BE1E89" w:rsidRPr="004D2AD6" w:rsidRDefault="00BE1E89" w:rsidP="00E93DB7">
                  <w:pPr>
                    <w:pStyle w:val="a7"/>
                    <w:ind w:firstLine="33"/>
                    <w:jc w:val="both"/>
                    <w:rPr>
                      <w:rFonts w:ascii="Times New Roman" w:hAnsi="Times New Roman" w:cs="Times New Roman"/>
                      <w:sz w:val="24"/>
                      <w:szCs w:val="24"/>
                    </w:rPr>
                  </w:pPr>
                  <w:r w:rsidRPr="004D2AD6">
                    <w:rPr>
                      <w:rFonts w:ascii="Times New Roman" w:hAnsi="Times New Roman" w:cs="Times New Roman"/>
                      <w:sz w:val="24"/>
                      <w:szCs w:val="24"/>
                    </w:rPr>
                    <w:t>Пишу без ошибок - 2б.</w:t>
                  </w:r>
                </w:p>
              </w:tc>
              <w:tc>
                <w:tcPr>
                  <w:tcW w:w="1134" w:type="dxa"/>
                  <w:vMerge w:val="restart"/>
                  <w:tcBorders>
                    <w:top w:val="single" w:sz="4" w:space="0" w:color="000000"/>
                    <w:left w:val="single" w:sz="4" w:space="0" w:color="000000"/>
                    <w:right w:val="single" w:sz="4" w:space="0" w:color="000000"/>
                  </w:tcBorders>
                  <w:hideMark/>
                </w:tcPr>
                <w:p w14:paraId="1E63BA72"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 xml:space="preserve"> </w:t>
                  </w:r>
                </w:p>
              </w:tc>
              <w:tc>
                <w:tcPr>
                  <w:tcW w:w="1134" w:type="dxa"/>
                  <w:vMerge w:val="restart"/>
                  <w:tcBorders>
                    <w:top w:val="single" w:sz="4" w:space="0" w:color="000000"/>
                    <w:left w:val="single" w:sz="4" w:space="0" w:color="000000"/>
                    <w:right w:val="single" w:sz="4" w:space="0" w:color="000000"/>
                  </w:tcBorders>
                  <w:hideMark/>
                </w:tcPr>
                <w:p w14:paraId="72F45EB6"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 xml:space="preserve"> </w:t>
                  </w:r>
                </w:p>
              </w:tc>
            </w:tr>
            <w:tr w:rsidR="00BE1E89" w:rsidRPr="004D2AD6" w14:paraId="5061D194" w14:textId="77777777" w:rsidTr="00E93DB7">
              <w:trPr>
                <w:trHeight w:val="278"/>
              </w:trPr>
              <w:tc>
                <w:tcPr>
                  <w:tcW w:w="3681" w:type="dxa"/>
                  <w:vMerge/>
                  <w:tcBorders>
                    <w:left w:val="single" w:sz="4" w:space="0" w:color="000000"/>
                    <w:bottom w:val="single" w:sz="4" w:space="0" w:color="000000"/>
                    <w:right w:val="single" w:sz="4" w:space="0" w:color="000000"/>
                  </w:tcBorders>
                  <w:hideMark/>
                </w:tcPr>
                <w:p w14:paraId="3CA69293" w14:textId="77777777" w:rsidR="00BE1E89" w:rsidRPr="004D2AD6" w:rsidRDefault="00BE1E89" w:rsidP="00E93DB7">
                  <w:pPr>
                    <w:pStyle w:val="a7"/>
                    <w:ind w:firstLine="29"/>
                    <w:jc w:val="both"/>
                    <w:rPr>
                      <w:rFonts w:ascii="Times New Roman" w:hAnsi="Times New Roman" w:cs="Times New Roman"/>
                      <w:sz w:val="24"/>
                      <w:szCs w:val="24"/>
                    </w:rPr>
                  </w:pPr>
                </w:p>
              </w:tc>
              <w:tc>
                <w:tcPr>
                  <w:tcW w:w="2700" w:type="dxa"/>
                  <w:tcBorders>
                    <w:top w:val="single" w:sz="4" w:space="0" w:color="000000"/>
                    <w:left w:val="single" w:sz="4" w:space="0" w:color="000000"/>
                    <w:bottom w:val="single" w:sz="4" w:space="0" w:color="000000"/>
                    <w:right w:val="single" w:sz="4" w:space="0" w:color="000000"/>
                  </w:tcBorders>
                </w:tcPr>
                <w:p w14:paraId="5D51EA6A" w14:textId="77777777" w:rsidR="00BE1E89" w:rsidRPr="004D2AD6" w:rsidRDefault="00BE1E89" w:rsidP="00E93DB7">
                  <w:pPr>
                    <w:pStyle w:val="a7"/>
                    <w:ind w:firstLine="33"/>
                    <w:jc w:val="both"/>
                    <w:rPr>
                      <w:rFonts w:ascii="Times New Roman" w:hAnsi="Times New Roman" w:cs="Times New Roman"/>
                      <w:sz w:val="24"/>
                      <w:szCs w:val="24"/>
                    </w:rPr>
                  </w:pPr>
                  <w:r w:rsidRPr="004D2AD6">
                    <w:rPr>
                      <w:rFonts w:ascii="Times New Roman" w:hAnsi="Times New Roman" w:cs="Times New Roman"/>
                      <w:sz w:val="24"/>
                      <w:szCs w:val="24"/>
                    </w:rPr>
                    <w:t>Допускаю 1-2 ошибки – 1б.</w:t>
                  </w:r>
                </w:p>
              </w:tc>
              <w:tc>
                <w:tcPr>
                  <w:tcW w:w="1134" w:type="dxa"/>
                  <w:vMerge/>
                  <w:tcBorders>
                    <w:left w:val="single" w:sz="4" w:space="0" w:color="000000"/>
                    <w:bottom w:val="single" w:sz="4" w:space="0" w:color="000000"/>
                    <w:right w:val="single" w:sz="4" w:space="0" w:color="000000"/>
                  </w:tcBorders>
                  <w:hideMark/>
                </w:tcPr>
                <w:p w14:paraId="2A9ADC9F" w14:textId="77777777" w:rsidR="00BE1E89" w:rsidRPr="004D2AD6" w:rsidRDefault="00BE1E89" w:rsidP="00ED7122">
                  <w:pPr>
                    <w:pStyle w:val="a7"/>
                    <w:ind w:firstLine="567"/>
                    <w:rPr>
                      <w:rFonts w:ascii="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hideMark/>
                </w:tcPr>
                <w:p w14:paraId="120E79C2" w14:textId="77777777" w:rsidR="00BE1E89" w:rsidRPr="004D2AD6" w:rsidRDefault="00BE1E89" w:rsidP="00ED7122">
                  <w:pPr>
                    <w:pStyle w:val="a7"/>
                    <w:ind w:firstLine="567"/>
                    <w:rPr>
                      <w:rFonts w:ascii="Times New Roman" w:hAnsi="Times New Roman" w:cs="Times New Roman"/>
                      <w:sz w:val="24"/>
                      <w:szCs w:val="24"/>
                    </w:rPr>
                  </w:pPr>
                </w:p>
              </w:tc>
            </w:tr>
            <w:tr w:rsidR="00BE1E89" w:rsidRPr="004D2AD6" w14:paraId="7BA1E661" w14:textId="77777777" w:rsidTr="00E93DB7">
              <w:trPr>
                <w:trHeight w:val="278"/>
              </w:trPr>
              <w:tc>
                <w:tcPr>
                  <w:tcW w:w="3681" w:type="dxa"/>
                  <w:vMerge w:val="restart"/>
                  <w:tcBorders>
                    <w:top w:val="single" w:sz="4" w:space="0" w:color="000000"/>
                    <w:left w:val="single" w:sz="4" w:space="0" w:color="000000"/>
                    <w:right w:val="single" w:sz="4" w:space="0" w:color="000000"/>
                  </w:tcBorders>
                  <w:hideMark/>
                </w:tcPr>
                <w:p w14:paraId="53B20D41" w14:textId="77777777" w:rsidR="00BE1E89" w:rsidRPr="004D2AD6" w:rsidRDefault="00BE1E89" w:rsidP="00E93DB7">
                  <w:pPr>
                    <w:pStyle w:val="a7"/>
                    <w:ind w:firstLine="29"/>
                    <w:jc w:val="both"/>
                    <w:rPr>
                      <w:rFonts w:ascii="Times New Roman" w:hAnsi="Times New Roman" w:cs="Times New Roman"/>
                      <w:sz w:val="24"/>
                      <w:szCs w:val="24"/>
                    </w:rPr>
                  </w:pPr>
                  <w:r w:rsidRPr="004D2AD6">
                    <w:rPr>
                      <w:rFonts w:ascii="Times New Roman" w:hAnsi="Times New Roman" w:cs="Times New Roman"/>
                      <w:sz w:val="24"/>
                      <w:szCs w:val="24"/>
                    </w:rPr>
                    <w:t xml:space="preserve">Знаю, что если появляется предлог, местоимение пишется в три слова: не у кого, ни с кем  </w:t>
                  </w:r>
                </w:p>
              </w:tc>
              <w:tc>
                <w:tcPr>
                  <w:tcW w:w="2700" w:type="dxa"/>
                  <w:tcBorders>
                    <w:top w:val="single" w:sz="4" w:space="0" w:color="000000"/>
                    <w:left w:val="single" w:sz="4" w:space="0" w:color="000000"/>
                    <w:bottom w:val="single" w:sz="4" w:space="0" w:color="000000"/>
                    <w:right w:val="single" w:sz="4" w:space="0" w:color="000000"/>
                  </w:tcBorders>
                </w:tcPr>
                <w:p w14:paraId="70B3656E" w14:textId="77777777" w:rsidR="00BE1E89" w:rsidRPr="004D2AD6" w:rsidRDefault="00BE1E89" w:rsidP="00E93DB7">
                  <w:pPr>
                    <w:pStyle w:val="a7"/>
                    <w:ind w:firstLine="33"/>
                    <w:jc w:val="both"/>
                    <w:rPr>
                      <w:rFonts w:ascii="Times New Roman" w:hAnsi="Times New Roman" w:cs="Times New Roman"/>
                      <w:sz w:val="24"/>
                      <w:szCs w:val="24"/>
                    </w:rPr>
                  </w:pPr>
                  <w:r w:rsidRPr="004D2AD6">
                    <w:rPr>
                      <w:rFonts w:ascii="Times New Roman" w:hAnsi="Times New Roman" w:cs="Times New Roman"/>
                      <w:sz w:val="24"/>
                      <w:szCs w:val="24"/>
                    </w:rPr>
                    <w:t>Пишу без ошибок - 2б.</w:t>
                  </w:r>
                </w:p>
              </w:tc>
              <w:tc>
                <w:tcPr>
                  <w:tcW w:w="1134" w:type="dxa"/>
                  <w:vMerge w:val="restart"/>
                  <w:tcBorders>
                    <w:top w:val="single" w:sz="4" w:space="0" w:color="000000"/>
                    <w:left w:val="single" w:sz="4" w:space="0" w:color="000000"/>
                    <w:right w:val="single" w:sz="4" w:space="0" w:color="000000"/>
                  </w:tcBorders>
                  <w:hideMark/>
                </w:tcPr>
                <w:p w14:paraId="2D471F9A"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 xml:space="preserve"> </w:t>
                  </w:r>
                </w:p>
              </w:tc>
              <w:tc>
                <w:tcPr>
                  <w:tcW w:w="1134" w:type="dxa"/>
                  <w:vMerge w:val="restart"/>
                  <w:tcBorders>
                    <w:top w:val="single" w:sz="4" w:space="0" w:color="000000"/>
                    <w:left w:val="single" w:sz="4" w:space="0" w:color="000000"/>
                    <w:right w:val="single" w:sz="4" w:space="0" w:color="000000"/>
                  </w:tcBorders>
                  <w:hideMark/>
                </w:tcPr>
                <w:p w14:paraId="1C942D7D"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 xml:space="preserve"> </w:t>
                  </w:r>
                </w:p>
              </w:tc>
            </w:tr>
            <w:tr w:rsidR="00BE1E89" w:rsidRPr="004D2AD6" w14:paraId="3E176548" w14:textId="77777777" w:rsidTr="00E93DB7">
              <w:trPr>
                <w:trHeight w:val="278"/>
              </w:trPr>
              <w:tc>
                <w:tcPr>
                  <w:tcW w:w="3681" w:type="dxa"/>
                  <w:vMerge/>
                  <w:tcBorders>
                    <w:left w:val="single" w:sz="4" w:space="0" w:color="000000"/>
                    <w:bottom w:val="single" w:sz="4" w:space="0" w:color="000000"/>
                    <w:right w:val="single" w:sz="4" w:space="0" w:color="000000"/>
                  </w:tcBorders>
                  <w:hideMark/>
                </w:tcPr>
                <w:p w14:paraId="0D100C81" w14:textId="77777777" w:rsidR="00BE1E89" w:rsidRPr="004D2AD6" w:rsidRDefault="00BE1E89" w:rsidP="00E93DB7">
                  <w:pPr>
                    <w:pStyle w:val="a7"/>
                    <w:ind w:firstLine="29"/>
                    <w:jc w:val="both"/>
                    <w:rPr>
                      <w:rFonts w:ascii="Times New Roman" w:hAnsi="Times New Roman" w:cs="Times New Roman"/>
                      <w:sz w:val="24"/>
                      <w:szCs w:val="24"/>
                    </w:rPr>
                  </w:pPr>
                </w:p>
              </w:tc>
              <w:tc>
                <w:tcPr>
                  <w:tcW w:w="2700" w:type="dxa"/>
                  <w:tcBorders>
                    <w:top w:val="single" w:sz="4" w:space="0" w:color="000000"/>
                    <w:left w:val="single" w:sz="4" w:space="0" w:color="000000"/>
                    <w:bottom w:val="single" w:sz="4" w:space="0" w:color="000000"/>
                    <w:right w:val="single" w:sz="4" w:space="0" w:color="000000"/>
                  </w:tcBorders>
                </w:tcPr>
                <w:p w14:paraId="3BBC6EAE" w14:textId="77777777" w:rsidR="00BE1E89" w:rsidRPr="004D2AD6" w:rsidRDefault="00BE1E89" w:rsidP="00E93DB7">
                  <w:pPr>
                    <w:pStyle w:val="a7"/>
                    <w:ind w:firstLine="33"/>
                    <w:jc w:val="both"/>
                    <w:rPr>
                      <w:rFonts w:ascii="Times New Roman" w:hAnsi="Times New Roman" w:cs="Times New Roman"/>
                      <w:sz w:val="24"/>
                      <w:szCs w:val="24"/>
                    </w:rPr>
                  </w:pPr>
                  <w:r w:rsidRPr="004D2AD6">
                    <w:rPr>
                      <w:rFonts w:ascii="Times New Roman" w:hAnsi="Times New Roman" w:cs="Times New Roman"/>
                      <w:sz w:val="24"/>
                      <w:szCs w:val="24"/>
                    </w:rPr>
                    <w:t>Допускаю 1-2 ошибки – 1б.</w:t>
                  </w:r>
                </w:p>
              </w:tc>
              <w:tc>
                <w:tcPr>
                  <w:tcW w:w="1134" w:type="dxa"/>
                  <w:vMerge/>
                  <w:tcBorders>
                    <w:left w:val="single" w:sz="4" w:space="0" w:color="000000"/>
                    <w:bottom w:val="single" w:sz="4" w:space="0" w:color="000000"/>
                    <w:right w:val="single" w:sz="4" w:space="0" w:color="000000"/>
                  </w:tcBorders>
                  <w:hideMark/>
                </w:tcPr>
                <w:p w14:paraId="46EEDD6E" w14:textId="77777777" w:rsidR="00BE1E89" w:rsidRPr="004D2AD6" w:rsidRDefault="00BE1E89" w:rsidP="00ED7122">
                  <w:pPr>
                    <w:pStyle w:val="a7"/>
                    <w:ind w:firstLine="567"/>
                    <w:rPr>
                      <w:rFonts w:ascii="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hideMark/>
                </w:tcPr>
                <w:p w14:paraId="54B1A518" w14:textId="77777777" w:rsidR="00BE1E89" w:rsidRPr="004D2AD6" w:rsidRDefault="00BE1E89" w:rsidP="00ED7122">
                  <w:pPr>
                    <w:pStyle w:val="a7"/>
                    <w:ind w:firstLine="567"/>
                    <w:rPr>
                      <w:rFonts w:ascii="Times New Roman" w:hAnsi="Times New Roman" w:cs="Times New Roman"/>
                      <w:sz w:val="24"/>
                      <w:szCs w:val="24"/>
                    </w:rPr>
                  </w:pPr>
                </w:p>
              </w:tc>
            </w:tr>
            <w:tr w:rsidR="00BE1E89" w:rsidRPr="004D2AD6" w14:paraId="792834D6" w14:textId="77777777" w:rsidTr="00E93DB7">
              <w:trPr>
                <w:trHeight w:val="415"/>
              </w:trPr>
              <w:tc>
                <w:tcPr>
                  <w:tcW w:w="3681" w:type="dxa"/>
                  <w:vMerge w:val="restart"/>
                  <w:tcBorders>
                    <w:top w:val="single" w:sz="4" w:space="0" w:color="000000"/>
                    <w:left w:val="single" w:sz="4" w:space="0" w:color="000000"/>
                    <w:right w:val="single" w:sz="4" w:space="0" w:color="000000"/>
                  </w:tcBorders>
                  <w:hideMark/>
                </w:tcPr>
                <w:p w14:paraId="229553A6" w14:textId="77777777" w:rsidR="00BE1E89" w:rsidRPr="004D2AD6" w:rsidRDefault="00BE1E89" w:rsidP="00E93DB7">
                  <w:pPr>
                    <w:pStyle w:val="a7"/>
                    <w:ind w:firstLine="29"/>
                    <w:jc w:val="both"/>
                    <w:rPr>
                      <w:rFonts w:ascii="Times New Roman" w:hAnsi="Times New Roman" w:cs="Times New Roman"/>
                      <w:sz w:val="24"/>
                      <w:szCs w:val="24"/>
                    </w:rPr>
                  </w:pPr>
                  <w:r w:rsidRPr="004D2AD6">
                    <w:rPr>
                      <w:rFonts w:ascii="Times New Roman" w:hAnsi="Times New Roman" w:cs="Times New Roman"/>
                      <w:sz w:val="24"/>
                      <w:szCs w:val="24"/>
                    </w:rPr>
                    <w:t>Знаю, что местоимения с приставкой КОЕ- (КОЙ</w:t>
                  </w:r>
                  <w:r w:rsidR="00E93DB7">
                    <w:rPr>
                      <w:rFonts w:ascii="Times New Roman" w:hAnsi="Times New Roman" w:cs="Times New Roman"/>
                      <w:sz w:val="24"/>
                      <w:szCs w:val="24"/>
                    </w:rPr>
                    <w:t>-</w:t>
                  </w:r>
                  <w:r w:rsidRPr="004D2AD6">
                    <w:rPr>
                      <w:rFonts w:ascii="Times New Roman" w:hAnsi="Times New Roman" w:cs="Times New Roman"/>
                      <w:sz w:val="24"/>
                      <w:szCs w:val="24"/>
                    </w:rPr>
                    <w:t xml:space="preserve">) и суффиксами </w:t>
                  </w:r>
                </w:p>
                <w:p w14:paraId="55B6CEA3" w14:textId="77777777" w:rsidR="00BE1E89" w:rsidRPr="004D2AD6" w:rsidRDefault="00E93DB7" w:rsidP="00E93DB7">
                  <w:pPr>
                    <w:pStyle w:val="a7"/>
                    <w:ind w:firstLine="29"/>
                    <w:jc w:val="both"/>
                    <w:rPr>
                      <w:rFonts w:ascii="Times New Roman" w:hAnsi="Times New Roman" w:cs="Times New Roman"/>
                      <w:sz w:val="24"/>
                      <w:szCs w:val="24"/>
                    </w:rPr>
                  </w:pPr>
                  <w:r>
                    <w:rPr>
                      <w:rFonts w:ascii="Times New Roman" w:hAnsi="Times New Roman" w:cs="Times New Roman"/>
                      <w:sz w:val="24"/>
                      <w:szCs w:val="24"/>
                    </w:rPr>
                    <w:t>-</w:t>
                  </w:r>
                  <w:r w:rsidR="00BE1E89" w:rsidRPr="004D2AD6">
                    <w:rPr>
                      <w:rFonts w:ascii="Times New Roman" w:hAnsi="Times New Roman" w:cs="Times New Roman"/>
                      <w:sz w:val="24"/>
                      <w:szCs w:val="24"/>
                    </w:rPr>
                    <w:t xml:space="preserve">ТО, -ЛИБО, -НИБУДЬ пишутся через дефис   </w:t>
                  </w:r>
                </w:p>
              </w:tc>
              <w:tc>
                <w:tcPr>
                  <w:tcW w:w="2700" w:type="dxa"/>
                  <w:tcBorders>
                    <w:top w:val="single" w:sz="4" w:space="0" w:color="000000"/>
                    <w:left w:val="single" w:sz="4" w:space="0" w:color="000000"/>
                    <w:bottom w:val="single" w:sz="4" w:space="0" w:color="000000"/>
                    <w:right w:val="single" w:sz="4" w:space="0" w:color="000000"/>
                  </w:tcBorders>
                </w:tcPr>
                <w:p w14:paraId="61221A0E" w14:textId="77777777" w:rsidR="00BE1E89" w:rsidRPr="004D2AD6" w:rsidRDefault="00BE1E89" w:rsidP="00E93DB7">
                  <w:pPr>
                    <w:pStyle w:val="a7"/>
                    <w:ind w:firstLine="33"/>
                    <w:jc w:val="both"/>
                    <w:rPr>
                      <w:rFonts w:ascii="Times New Roman" w:hAnsi="Times New Roman" w:cs="Times New Roman"/>
                      <w:sz w:val="24"/>
                      <w:szCs w:val="24"/>
                    </w:rPr>
                  </w:pPr>
                  <w:r w:rsidRPr="004D2AD6">
                    <w:rPr>
                      <w:rFonts w:ascii="Times New Roman" w:hAnsi="Times New Roman" w:cs="Times New Roman"/>
                      <w:sz w:val="24"/>
                      <w:szCs w:val="24"/>
                    </w:rPr>
                    <w:t>Пишу без ошибок - 2б.</w:t>
                  </w:r>
                </w:p>
              </w:tc>
              <w:tc>
                <w:tcPr>
                  <w:tcW w:w="1134" w:type="dxa"/>
                  <w:vMerge w:val="restart"/>
                  <w:tcBorders>
                    <w:top w:val="single" w:sz="4" w:space="0" w:color="000000"/>
                    <w:left w:val="single" w:sz="4" w:space="0" w:color="000000"/>
                    <w:right w:val="single" w:sz="4" w:space="0" w:color="000000"/>
                  </w:tcBorders>
                  <w:hideMark/>
                </w:tcPr>
                <w:p w14:paraId="744E78EE"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 xml:space="preserve"> </w:t>
                  </w:r>
                </w:p>
              </w:tc>
              <w:tc>
                <w:tcPr>
                  <w:tcW w:w="1134" w:type="dxa"/>
                  <w:vMerge w:val="restart"/>
                  <w:tcBorders>
                    <w:top w:val="single" w:sz="4" w:space="0" w:color="000000"/>
                    <w:left w:val="single" w:sz="4" w:space="0" w:color="000000"/>
                    <w:right w:val="single" w:sz="4" w:space="0" w:color="000000"/>
                  </w:tcBorders>
                  <w:hideMark/>
                </w:tcPr>
                <w:p w14:paraId="0182273E"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 xml:space="preserve"> </w:t>
                  </w:r>
                </w:p>
              </w:tc>
            </w:tr>
            <w:tr w:rsidR="00BE1E89" w:rsidRPr="004D2AD6" w14:paraId="0EAB7474" w14:textId="77777777" w:rsidTr="00E93DB7">
              <w:trPr>
                <w:trHeight w:val="414"/>
              </w:trPr>
              <w:tc>
                <w:tcPr>
                  <w:tcW w:w="3681" w:type="dxa"/>
                  <w:vMerge/>
                  <w:tcBorders>
                    <w:left w:val="single" w:sz="4" w:space="0" w:color="000000"/>
                    <w:bottom w:val="single" w:sz="4" w:space="0" w:color="000000"/>
                    <w:right w:val="single" w:sz="4" w:space="0" w:color="000000"/>
                  </w:tcBorders>
                  <w:hideMark/>
                </w:tcPr>
                <w:p w14:paraId="167FE23E" w14:textId="77777777" w:rsidR="00BE1E89" w:rsidRPr="004D2AD6" w:rsidRDefault="00BE1E89" w:rsidP="00E93DB7">
                  <w:pPr>
                    <w:pStyle w:val="a7"/>
                    <w:ind w:firstLine="567"/>
                    <w:jc w:val="both"/>
                    <w:rPr>
                      <w:rFonts w:ascii="Times New Roman" w:hAnsi="Times New Roman" w:cs="Times New Roman"/>
                      <w:sz w:val="24"/>
                      <w:szCs w:val="24"/>
                    </w:rPr>
                  </w:pPr>
                </w:p>
              </w:tc>
              <w:tc>
                <w:tcPr>
                  <w:tcW w:w="2700" w:type="dxa"/>
                  <w:tcBorders>
                    <w:top w:val="single" w:sz="4" w:space="0" w:color="000000"/>
                    <w:left w:val="single" w:sz="4" w:space="0" w:color="000000"/>
                    <w:bottom w:val="single" w:sz="4" w:space="0" w:color="000000"/>
                    <w:right w:val="single" w:sz="4" w:space="0" w:color="000000"/>
                  </w:tcBorders>
                </w:tcPr>
                <w:p w14:paraId="43172423" w14:textId="77777777" w:rsidR="00BE1E89" w:rsidRPr="004D2AD6" w:rsidRDefault="00BE1E89" w:rsidP="00E93DB7">
                  <w:pPr>
                    <w:pStyle w:val="a7"/>
                    <w:ind w:firstLine="33"/>
                    <w:jc w:val="both"/>
                    <w:rPr>
                      <w:rFonts w:ascii="Times New Roman" w:hAnsi="Times New Roman" w:cs="Times New Roman"/>
                      <w:sz w:val="24"/>
                      <w:szCs w:val="24"/>
                    </w:rPr>
                  </w:pPr>
                  <w:r w:rsidRPr="004D2AD6">
                    <w:rPr>
                      <w:rFonts w:ascii="Times New Roman" w:hAnsi="Times New Roman" w:cs="Times New Roman"/>
                      <w:sz w:val="24"/>
                      <w:szCs w:val="24"/>
                    </w:rPr>
                    <w:t>Допускаю 1-2 ошибки – 1б.</w:t>
                  </w:r>
                </w:p>
              </w:tc>
              <w:tc>
                <w:tcPr>
                  <w:tcW w:w="1134" w:type="dxa"/>
                  <w:vMerge/>
                  <w:tcBorders>
                    <w:left w:val="single" w:sz="4" w:space="0" w:color="000000"/>
                    <w:bottom w:val="single" w:sz="4" w:space="0" w:color="000000"/>
                    <w:right w:val="single" w:sz="4" w:space="0" w:color="000000"/>
                  </w:tcBorders>
                  <w:hideMark/>
                </w:tcPr>
                <w:p w14:paraId="69D234B8" w14:textId="77777777" w:rsidR="00BE1E89" w:rsidRPr="004D2AD6" w:rsidRDefault="00BE1E89" w:rsidP="00ED7122">
                  <w:pPr>
                    <w:pStyle w:val="a7"/>
                    <w:ind w:firstLine="567"/>
                    <w:rPr>
                      <w:rFonts w:ascii="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hideMark/>
                </w:tcPr>
                <w:p w14:paraId="403D6729" w14:textId="77777777" w:rsidR="00BE1E89" w:rsidRPr="004D2AD6" w:rsidRDefault="00BE1E89" w:rsidP="00ED7122">
                  <w:pPr>
                    <w:pStyle w:val="a7"/>
                    <w:ind w:firstLine="567"/>
                    <w:rPr>
                      <w:rFonts w:ascii="Times New Roman" w:hAnsi="Times New Roman" w:cs="Times New Roman"/>
                      <w:sz w:val="24"/>
                      <w:szCs w:val="24"/>
                    </w:rPr>
                  </w:pPr>
                </w:p>
              </w:tc>
            </w:tr>
            <w:tr w:rsidR="00BE1E89" w:rsidRPr="004D2AD6" w14:paraId="5E9A47AC" w14:textId="77777777" w:rsidTr="00E93DB7">
              <w:trPr>
                <w:trHeight w:val="303"/>
              </w:trPr>
              <w:tc>
                <w:tcPr>
                  <w:tcW w:w="3681" w:type="dxa"/>
                  <w:tcBorders>
                    <w:left w:val="single" w:sz="4" w:space="0" w:color="000000"/>
                    <w:bottom w:val="single" w:sz="4" w:space="0" w:color="000000"/>
                    <w:right w:val="single" w:sz="4" w:space="0" w:color="000000"/>
                  </w:tcBorders>
                  <w:hideMark/>
                </w:tcPr>
                <w:p w14:paraId="629F3079" w14:textId="77777777" w:rsidR="00BE1E89" w:rsidRPr="004D2AD6" w:rsidRDefault="00BE1E89" w:rsidP="00ED7122">
                  <w:pPr>
                    <w:pStyle w:val="a7"/>
                    <w:ind w:firstLine="29"/>
                    <w:rPr>
                      <w:rFonts w:ascii="Times New Roman" w:hAnsi="Times New Roman" w:cs="Times New Roman"/>
                      <w:sz w:val="24"/>
                      <w:szCs w:val="24"/>
                    </w:rPr>
                  </w:pPr>
                  <w:r w:rsidRPr="004D2AD6">
                    <w:rPr>
                      <w:rFonts w:ascii="Times New Roman" w:hAnsi="Times New Roman" w:cs="Times New Roman"/>
                      <w:sz w:val="24"/>
                      <w:szCs w:val="24"/>
                    </w:rPr>
                    <w:t xml:space="preserve">Итого </w:t>
                  </w:r>
                </w:p>
              </w:tc>
              <w:tc>
                <w:tcPr>
                  <w:tcW w:w="2700" w:type="dxa"/>
                  <w:tcBorders>
                    <w:top w:val="single" w:sz="4" w:space="0" w:color="000000"/>
                    <w:left w:val="single" w:sz="4" w:space="0" w:color="000000"/>
                    <w:bottom w:val="single" w:sz="4" w:space="0" w:color="000000"/>
                    <w:right w:val="single" w:sz="4" w:space="0" w:color="000000"/>
                  </w:tcBorders>
                </w:tcPr>
                <w:p w14:paraId="101383DA" w14:textId="77777777" w:rsidR="00BE1E89" w:rsidRPr="004D2AD6" w:rsidRDefault="00BE1E89" w:rsidP="00ED7122">
                  <w:pPr>
                    <w:pStyle w:val="a7"/>
                    <w:ind w:firstLine="567"/>
                    <w:rPr>
                      <w:rFonts w:ascii="Times New Roman" w:hAnsi="Times New Roman" w:cs="Times New Roman"/>
                      <w:sz w:val="24"/>
                      <w:szCs w:val="24"/>
                    </w:rPr>
                  </w:pPr>
                </w:p>
              </w:tc>
              <w:tc>
                <w:tcPr>
                  <w:tcW w:w="1134" w:type="dxa"/>
                  <w:tcBorders>
                    <w:left w:val="single" w:sz="4" w:space="0" w:color="000000"/>
                    <w:bottom w:val="single" w:sz="4" w:space="0" w:color="000000"/>
                    <w:right w:val="single" w:sz="4" w:space="0" w:color="000000"/>
                  </w:tcBorders>
                  <w:hideMark/>
                </w:tcPr>
                <w:p w14:paraId="57B5F944" w14:textId="77777777" w:rsidR="00BE1E89" w:rsidRPr="004D2AD6" w:rsidRDefault="00BE1E89" w:rsidP="00ED7122">
                  <w:pPr>
                    <w:pStyle w:val="a7"/>
                    <w:ind w:firstLine="567"/>
                    <w:rPr>
                      <w:rFonts w:ascii="Times New Roman" w:hAnsi="Times New Roman" w:cs="Times New Roman"/>
                      <w:sz w:val="24"/>
                      <w:szCs w:val="24"/>
                    </w:rPr>
                  </w:pPr>
                </w:p>
              </w:tc>
              <w:tc>
                <w:tcPr>
                  <w:tcW w:w="1134" w:type="dxa"/>
                  <w:tcBorders>
                    <w:left w:val="single" w:sz="4" w:space="0" w:color="000000"/>
                    <w:bottom w:val="single" w:sz="4" w:space="0" w:color="000000"/>
                    <w:right w:val="single" w:sz="4" w:space="0" w:color="000000"/>
                  </w:tcBorders>
                  <w:hideMark/>
                </w:tcPr>
                <w:p w14:paraId="7B2892F2" w14:textId="77777777" w:rsidR="00BE1E89" w:rsidRPr="004D2AD6" w:rsidRDefault="00BE1E89" w:rsidP="00ED7122">
                  <w:pPr>
                    <w:pStyle w:val="a7"/>
                    <w:ind w:firstLine="567"/>
                    <w:rPr>
                      <w:rFonts w:ascii="Times New Roman" w:hAnsi="Times New Roman" w:cs="Times New Roman"/>
                      <w:sz w:val="24"/>
                      <w:szCs w:val="24"/>
                    </w:rPr>
                  </w:pPr>
                </w:p>
              </w:tc>
            </w:tr>
            <w:tr w:rsidR="00BE1E89" w:rsidRPr="004D2AD6" w14:paraId="2E3EAC32" w14:textId="77777777" w:rsidTr="00E93DB7">
              <w:trPr>
                <w:trHeight w:val="310"/>
              </w:trPr>
              <w:tc>
                <w:tcPr>
                  <w:tcW w:w="3681" w:type="dxa"/>
                  <w:tcBorders>
                    <w:top w:val="single" w:sz="4" w:space="0" w:color="000000"/>
                    <w:left w:val="single" w:sz="4" w:space="0" w:color="000000"/>
                    <w:bottom w:val="single" w:sz="4" w:space="0" w:color="000000"/>
                    <w:right w:val="single" w:sz="4" w:space="0" w:color="000000"/>
                  </w:tcBorders>
                  <w:hideMark/>
                </w:tcPr>
                <w:p w14:paraId="5FBC71C4" w14:textId="77777777" w:rsidR="00BE1E89" w:rsidRPr="004D2AD6" w:rsidRDefault="00BE1E89" w:rsidP="00ED7122">
                  <w:pPr>
                    <w:pStyle w:val="a7"/>
                    <w:ind w:firstLine="29"/>
                    <w:rPr>
                      <w:rFonts w:ascii="Times New Roman" w:hAnsi="Times New Roman" w:cs="Times New Roman"/>
                      <w:sz w:val="24"/>
                      <w:szCs w:val="24"/>
                    </w:rPr>
                  </w:pPr>
                  <w:r w:rsidRPr="004D2AD6">
                    <w:rPr>
                      <w:rFonts w:ascii="Times New Roman" w:hAnsi="Times New Roman" w:cs="Times New Roman"/>
                      <w:sz w:val="24"/>
                      <w:szCs w:val="24"/>
                    </w:rPr>
                    <w:t xml:space="preserve">Вывод: </w:t>
                  </w:r>
                </w:p>
              </w:tc>
              <w:tc>
                <w:tcPr>
                  <w:tcW w:w="2700" w:type="dxa"/>
                  <w:tcBorders>
                    <w:top w:val="single" w:sz="4" w:space="0" w:color="000000"/>
                    <w:left w:val="single" w:sz="4" w:space="0" w:color="000000"/>
                    <w:bottom w:val="single" w:sz="4" w:space="0" w:color="000000"/>
                    <w:right w:val="single" w:sz="4" w:space="0" w:color="000000"/>
                  </w:tcBorders>
                </w:tcPr>
                <w:p w14:paraId="5B6555B3" w14:textId="77777777" w:rsidR="00BE1E89" w:rsidRPr="004D2AD6" w:rsidRDefault="00BE1E89" w:rsidP="00ED7122">
                  <w:pPr>
                    <w:pStyle w:val="a7"/>
                    <w:ind w:firstLine="567"/>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14:paraId="5995AAA3"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14:paraId="5DC01DA8"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 xml:space="preserve"> </w:t>
                  </w:r>
                </w:p>
              </w:tc>
            </w:tr>
          </w:tbl>
          <w:p w14:paraId="3560BECD" w14:textId="77777777" w:rsidR="00BE1E89" w:rsidRPr="00927C50" w:rsidRDefault="00BE1E89" w:rsidP="00ED7122">
            <w:pPr>
              <w:pStyle w:val="a7"/>
              <w:rPr>
                <w:rFonts w:ascii="Times New Roman" w:hAnsi="Times New Roman" w:cs="Times New Roman"/>
                <w:sz w:val="28"/>
                <w:szCs w:val="28"/>
                <w:lang w:eastAsia="ru-RU"/>
              </w:rPr>
            </w:pPr>
          </w:p>
          <w:p w14:paraId="5B8480A2" w14:textId="77777777" w:rsidR="00BE1E89" w:rsidRPr="00FB7CDC" w:rsidRDefault="00BE1E89" w:rsidP="00E93DB7">
            <w:pPr>
              <w:pStyle w:val="a7"/>
              <w:ind w:firstLine="567"/>
              <w:jc w:val="both"/>
              <w:rPr>
                <w:rFonts w:ascii="Times New Roman" w:hAnsi="Times New Roman" w:cs="Times New Roman"/>
                <w:sz w:val="28"/>
                <w:szCs w:val="28"/>
                <w:shd w:val="clear" w:color="auto" w:fill="FFFFFF"/>
              </w:rPr>
            </w:pPr>
            <w:r w:rsidRPr="00FB7CDC">
              <w:rPr>
                <w:rFonts w:ascii="Times New Roman" w:hAnsi="Times New Roman" w:cs="Times New Roman"/>
                <w:sz w:val="28"/>
                <w:szCs w:val="28"/>
                <w:shd w:val="clear" w:color="auto" w:fill="FFFFFF"/>
              </w:rPr>
              <w:t>Традиционно процедура оценивания была прерогативой учителя. В новых условиях ситуация меняется. В процесс оценивания достигнутых результатов включается и школьник</w:t>
            </w:r>
            <w:r w:rsidR="00E93DB7">
              <w:rPr>
                <w:rFonts w:ascii="Times New Roman" w:hAnsi="Times New Roman" w:cs="Times New Roman"/>
                <w:sz w:val="28"/>
                <w:szCs w:val="28"/>
                <w:shd w:val="clear" w:color="auto" w:fill="FFFFFF"/>
              </w:rPr>
              <w:t>.</w:t>
            </w:r>
          </w:p>
          <w:p w14:paraId="0547AF9B" w14:textId="77777777" w:rsidR="00BE1E89" w:rsidRPr="00FB7CDC" w:rsidRDefault="00BE1E89" w:rsidP="00ED7122">
            <w:pPr>
              <w:pStyle w:val="a7"/>
              <w:ind w:firstLine="567"/>
              <w:jc w:val="both"/>
              <w:rPr>
                <w:rFonts w:ascii="Times New Roman" w:hAnsi="Times New Roman" w:cs="Times New Roman"/>
                <w:sz w:val="28"/>
                <w:szCs w:val="28"/>
                <w:shd w:val="clear" w:color="auto" w:fill="FFFFFF"/>
              </w:rPr>
            </w:pPr>
            <w:r w:rsidRPr="00FB7CDC">
              <w:rPr>
                <w:rFonts w:ascii="Times New Roman" w:hAnsi="Times New Roman" w:cs="Times New Roman"/>
                <w:sz w:val="28"/>
                <w:szCs w:val="28"/>
                <w:shd w:val="clear" w:color="auto" w:fill="FFFFFF"/>
              </w:rPr>
              <w:t xml:space="preserve">Взаимопроверка развивает орфографическую зоркость; ученик, </w:t>
            </w:r>
            <w:r w:rsidRPr="00FB7CDC">
              <w:rPr>
                <w:rFonts w:ascii="Times New Roman" w:hAnsi="Times New Roman" w:cs="Times New Roman"/>
                <w:sz w:val="28"/>
                <w:szCs w:val="28"/>
                <w:shd w:val="clear" w:color="auto" w:fill="FFFFFF"/>
              </w:rPr>
              <w:lastRenderedPageBreak/>
              <w:t xml:space="preserve">проверяя одноклассника, невольно оценивает и свою работу, сравнивая то, как выполнил задание он и его товарищ. </w:t>
            </w:r>
          </w:p>
          <w:p w14:paraId="2A287E3D" w14:textId="77777777" w:rsidR="00BE1E89" w:rsidRPr="00FB7CDC" w:rsidRDefault="00BE1E89" w:rsidP="00ED7122">
            <w:pPr>
              <w:pStyle w:val="a7"/>
              <w:ind w:firstLine="567"/>
              <w:jc w:val="both"/>
              <w:rPr>
                <w:rFonts w:ascii="Times New Roman" w:hAnsi="Times New Roman" w:cs="Times New Roman"/>
                <w:sz w:val="28"/>
                <w:szCs w:val="28"/>
                <w:shd w:val="clear" w:color="auto" w:fill="FFFFFF"/>
              </w:rPr>
            </w:pPr>
            <w:r w:rsidRPr="00FB7CDC">
              <w:rPr>
                <w:rFonts w:ascii="Times New Roman" w:hAnsi="Times New Roman" w:cs="Times New Roman"/>
                <w:sz w:val="28"/>
                <w:szCs w:val="28"/>
                <w:shd w:val="clear" w:color="auto" w:fill="FFFFFF"/>
              </w:rPr>
              <w:t xml:space="preserve">Самооценка также способствует развитию аналитических способностей, помогает прогнозировать результаты учебной деятельности, воспитывает у ребенка честность и объективность. </w:t>
            </w:r>
          </w:p>
          <w:p w14:paraId="6E7FB516" w14:textId="77777777" w:rsidR="00BE1E89" w:rsidRPr="00FB7CDC" w:rsidRDefault="00BE1E89" w:rsidP="00ED7122">
            <w:pPr>
              <w:pStyle w:val="a7"/>
              <w:ind w:firstLine="567"/>
              <w:jc w:val="both"/>
              <w:rPr>
                <w:rFonts w:ascii="Times New Roman" w:hAnsi="Times New Roman" w:cs="Times New Roman"/>
                <w:sz w:val="28"/>
                <w:szCs w:val="28"/>
                <w:shd w:val="clear" w:color="auto" w:fill="FFFFFF"/>
              </w:rPr>
            </w:pPr>
            <w:r w:rsidRPr="00FB7CDC">
              <w:rPr>
                <w:rFonts w:ascii="Times New Roman" w:hAnsi="Times New Roman" w:cs="Times New Roman"/>
                <w:sz w:val="28"/>
                <w:szCs w:val="28"/>
                <w:shd w:val="clear" w:color="auto" w:fill="FFFFFF"/>
              </w:rPr>
              <w:t>Главной задачей учителя является научить учеников оценивать себя именно так…</w:t>
            </w:r>
          </w:p>
          <w:p w14:paraId="3452FF69" w14:textId="77777777" w:rsidR="00BE1E89" w:rsidRPr="004D2AD6" w:rsidRDefault="00BE1E89" w:rsidP="00ED7122">
            <w:pPr>
              <w:pStyle w:val="a7"/>
              <w:ind w:firstLine="567"/>
              <w:rPr>
                <w:rFonts w:ascii="Times New Roman" w:hAnsi="Times New Roman" w:cs="Times New Roman"/>
                <w:sz w:val="28"/>
                <w:szCs w:val="28"/>
                <w:shd w:val="clear" w:color="auto" w:fill="FFFFFF"/>
              </w:rPr>
            </w:pPr>
          </w:p>
          <w:p w14:paraId="6F1D20B4" w14:textId="77777777" w:rsidR="00BE1E89" w:rsidRPr="004D2AD6" w:rsidRDefault="00BE1E89" w:rsidP="00ED7122">
            <w:pPr>
              <w:pStyle w:val="a7"/>
              <w:ind w:firstLine="567"/>
              <w:jc w:val="center"/>
              <w:rPr>
                <w:rFonts w:ascii="Times New Roman" w:hAnsi="Times New Roman" w:cs="Times New Roman"/>
                <w:b/>
                <w:bCs/>
                <w:color w:val="000000"/>
                <w:sz w:val="28"/>
                <w:szCs w:val="28"/>
              </w:rPr>
            </w:pPr>
            <w:r w:rsidRPr="004D2AD6">
              <w:rPr>
                <w:rFonts w:ascii="Times New Roman" w:hAnsi="Times New Roman" w:cs="Times New Roman"/>
                <w:b/>
                <w:bCs/>
                <w:color w:val="000000"/>
                <w:sz w:val="28"/>
                <w:szCs w:val="28"/>
              </w:rPr>
              <w:t>Оценочный лист.</w:t>
            </w:r>
          </w:p>
          <w:p w14:paraId="4B7C971F" w14:textId="77777777" w:rsidR="00BE1E89" w:rsidRPr="004D2AD6" w:rsidRDefault="00BE1E89" w:rsidP="00ED7122">
            <w:pPr>
              <w:pStyle w:val="a7"/>
              <w:ind w:firstLine="567"/>
              <w:jc w:val="center"/>
              <w:rPr>
                <w:rFonts w:ascii="Times New Roman" w:hAnsi="Times New Roman" w:cs="Times New Roman"/>
                <w:color w:val="000000"/>
                <w:sz w:val="28"/>
                <w:szCs w:val="28"/>
              </w:rPr>
            </w:pPr>
          </w:p>
          <w:p w14:paraId="05BE5250" w14:textId="77777777" w:rsidR="00BE1E89" w:rsidRPr="00661955" w:rsidRDefault="00BE1E89" w:rsidP="00ED7122">
            <w:pPr>
              <w:pStyle w:val="a7"/>
              <w:ind w:firstLine="567"/>
              <w:rPr>
                <w:rFonts w:ascii="Times New Roman" w:hAnsi="Times New Roman" w:cs="Times New Roman"/>
                <w:sz w:val="28"/>
                <w:szCs w:val="28"/>
              </w:rPr>
            </w:pPr>
            <w:r w:rsidRPr="00661955">
              <w:rPr>
                <w:rFonts w:ascii="Times New Roman" w:hAnsi="Times New Roman" w:cs="Times New Roman"/>
                <w:bCs/>
                <w:sz w:val="28"/>
                <w:szCs w:val="28"/>
              </w:rPr>
              <w:t>Оцени свою работу на уроке.</w:t>
            </w:r>
            <w:r w:rsidRPr="00661955">
              <w:rPr>
                <w:rFonts w:ascii="Times New Roman" w:hAnsi="Times New Roman" w:cs="Times New Roman"/>
                <w:sz w:val="28"/>
                <w:szCs w:val="28"/>
              </w:rPr>
              <w:t xml:space="preserve"> </w:t>
            </w:r>
            <w:r w:rsidRPr="00661955">
              <w:rPr>
                <w:rFonts w:ascii="Times New Roman" w:hAnsi="Times New Roman" w:cs="Times New Roman"/>
                <w:bCs/>
                <w:sz w:val="28"/>
                <w:szCs w:val="28"/>
              </w:rPr>
              <w:t>Ответь на вопросы:</w:t>
            </w:r>
          </w:p>
          <w:p w14:paraId="71687690" w14:textId="77777777" w:rsidR="00BE1E89" w:rsidRPr="00661955" w:rsidRDefault="00BE1E89" w:rsidP="00ED7122">
            <w:pPr>
              <w:pStyle w:val="a7"/>
              <w:ind w:firstLine="567"/>
              <w:rPr>
                <w:rFonts w:ascii="Times New Roman" w:hAnsi="Times New Roman" w:cs="Times New Roman"/>
                <w:color w:val="000000"/>
                <w:sz w:val="28"/>
                <w:szCs w:val="28"/>
              </w:rPr>
            </w:pPr>
            <w:r w:rsidRPr="00661955">
              <w:rPr>
                <w:rFonts w:ascii="Times New Roman" w:hAnsi="Times New Roman" w:cs="Times New Roman"/>
                <w:sz w:val="28"/>
                <w:szCs w:val="28"/>
              </w:rPr>
              <w:t xml:space="preserve">1. Сегодня на уроке я узнал(а) </w:t>
            </w:r>
            <w:r w:rsidRPr="00661955">
              <w:rPr>
                <w:rFonts w:ascii="Times New Roman" w:hAnsi="Times New Roman" w:cs="Times New Roman"/>
                <w:color w:val="000000"/>
                <w:sz w:val="28"/>
                <w:szCs w:val="28"/>
              </w:rPr>
              <w:t>________________________</w:t>
            </w:r>
            <w:r w:rsidR="00E93DB7">
              <w:rPr>
                <w:rFonts w:ascii="Times New Roman" w:hAnsi="Times New Roman" w:cs="Times New Roman"/>
                <w:color w:val="000000"/>
                <w:sz w:val="28"/>
                <w:szCs w:val="28"/>
              </w:rPr>
              <w:t>_</w:t>
            </w:r>
            <w:r w:rsidRPr="00661955">
              <w:rPr>
                <w:rFonts w:ascii="Times New Roman" w:hAnsi="Times New Roman" w:cs="Times New Roman"/>
                <w:color w:val="000000"/>
                <w:sz w:val="28"/>
                <w:szCs w:val="28"/>
              </w:rPr>
              <w:t>_</w:t>
            </w:r>
          </w:p>
          <w:p w14:paraId="4F9978A9" w14:textId="77777777" w:rsidR="00BE1E89" w:rsidRPr="00661955" w:rsidRDefault="00BE1E89" w:rsidP="00ED7122">
            <w:pPr>
              <w:pStyle w:val="a7"/>
              <w:ind w:firstLine="567"/>
              <w:rPr>
                <w:rFonts w:ascii="Times New Roman" w:hAnsi="Times New Roman" w:cs="Times New Roman"/>
                <w:color w:val="000000"/>
                <w:sz w:val="28"/>
                <w:szCs w:val="28"/>
              </w:rPr>
            </w:pPr>
            <w:r w:rsidRPr="00661955">
              <w:rPr>
                <w:rFonts w:ascii="Times New Roman" w:hAnsi="Times New Roman" w:cs="Times New Roman"/>
                <w:color w:val="000000"/>
                <w:sz w:val="28"/>
                <w:szCs w:val="28"/>
              </w:rPr>
              <w:t>2. Сегодня на уроке я научился(</w:t>
            </w:r>
            <w:proofErr w:type="spellStart"/>
            <w:r w:rsidRPr="00661955">
              <w:rPr>
                <w:rFonts w:ascii="Times New Roman" w:hAnsi="Times New Roman" w:cs="Times New Roman"/>
                <w:color w:val="000000"/>
                <w:sz w:val="28"/>
                <w:szCs w:val="28"/>
              </w:rPr>
              <w:t>лась</w:t>
            </w:r>
            <w:proofErr w:type="spellEnd"/>
            <w:r w:rsidRPr="00661955">
              <w:rPr>
                <w:rFonts w:ascii="Times New Roman" w:hAnsi="Times New Roman" w:cs="Times New Roman"/>
                <w:color w:val="000000"/>
                <w:sz w:val="28"/>
                <w:szCs w:val="28"/>
              </w:rPr>
              <w:t>) ___________________</w:t>
            </w:r>
            <w:r w:rsidR="00E93DB7">
              <w:rPr>
                <w:rFonts w:ascii="Times New Roman" w:hAnsi="Times New Roman" w:cs="Times New Roman"/>
                <w:color w:val="000000"/>
                <w:sz w:val="28"/>
                <w:szCs w:val="28"/>
              </w:rPr>
              <w:t>_</w:t>
            </w:r>
          </w:p>
          <w:p w14:paraId="4DB6B918" w14:textId="77777777" w:rsidR="00BE1E89" w:rsidRPr="00661955" w:rsidRDefault="00BE1E89" w:rsidP="00ED7122">
            <w:pPr>
              <w:pStyle w:val="a7"/>
              <w:ind w:firstLine="567"/>
              <w:rPr>
                <w:rFonts w:ascii="Times New Roman" w:hAnsi="Times New Roman" w:cs="Times New Roman"/>
                <w:color w:val="000000"/>
                <w:sz w:val="28"/>
                <w:szCs w:val="28"/>
              </w:rPr>
            </w:pPr>
            <w:r w:rsidRPr="00661955">
              <w:rPr>
                <w:rFonts w:ascii="Times New Roman" w:hAnsi="Times New Roman" w:cs="Times New Roman"/>
                <w:color w:val="000000"/>
                <w:sz w:val="28"/>
                <w:szCs w:val="28"/>
              </w:rPr>
              <w:t>3. Сегодня на уроке я научился(</w:t>
            </w:r>
            <w:proofErr w:type="spellStart"/>
            <w:r w:rsidRPr="00661955">
              <w:rPr>
                <w:rFonts w:ascii="Times New Roman" w:hAnsi="Times New Roman" w:cs="Times New Roman"/>
                <w:color w:val="000000"/>
                <w:sz w:val="28"/>
                <w:szCs w:val="28"/>
              </w:rPr>
              <w:t>лась</w:t>
            </w:r>
            <w:proofErr w:type="spellEnd"/>
            <w:r w:rsidRPr="00661955">
              <w:rPr>
                <w:rFonts w:ascii="Times New Roman" w:hAnsi="Times New Roman" w:cs="Times New Roman"/>
                <w:color w:val="000000"/>
                <w:sz w:val="28"/>
                <w:szCs w:val="28"/>
              </w:rPr>
              <w:t>) лучше делать ________</w:t>
            </w:r>
          </w:p>
          <w:p w14:paraId="75E7B56B" w14:textId="77777777" w:rsidR="00BE1E89" w:rsidRPr="00661955" w:rsidRDefault="00BE1E89" w:rsidP="00ED7122">
            <w:pPr>
              <w:pStyle w:val="a7"/>
              <w:ind w:firstLine="567"/>
              <w:rPr>
                <w:rFonts w:ascii="Times New Roman" w:hAnsi="Times New Roman" w:cs="Times New Roman"/>
                <w:color w:val="000000"/>
                <w:sz w:val="28"/>
                <w:szCs w:val="28"/>
              </w:rPr>
            </w:pPr>
            <w:r w:rsidRPr="00661955">
              <w:rPr>
                <w:rFonts w:ascii="Times New Roman" w:hAnsi="Times New Roman" w:cs="Times New Roman"/>
                <w:color w:val="000000"/>
                <w:sz w:val="28"/>
                <w:szCs w:val="28"/>
              </w:rPr>
              <w:t>4. Самым неожиданным для меня сегодня стало ___________</w:t>
            </w:r>
          </w:p>
          <w:p w14:paraId="5527B2B2" w14:textId="77777777" w:rsidR="00BE1E89" w:rsidRPr="00E93DB7" w:rsidRDefault="00BE1E89" w:rsidP="00ED7122">
            <w:pPr>
              <w:pStyle w:val="a7"/>
              <w:ind w:firstLine="567"/>
              <w:rPr>
                <w:rFonts w:ascii="Times New Roman" w:hAnsi="Times New Roman" w:cs="Times New Roman"/>
                <w:color w:val="000000"/>
                <w:sz w:val="28"/>
                <w:szCs w:val="28"/>
              </w:rPr>
            </w:pPr>
            <w:r w:rsidRPr="00661955">
              <w:rPr>
                <w:rFonts w:ascii="Times New Roman" w:hAnsi="Times New Roman" w:cs="Times New Roman"/>
                <w:color w:val="000000"/>
                <w:sz w:val="28"/>
                <w:szCs w:val="28"/>
              </w:rPr>
              <w:t>5. Сегодня на уроке я мог(ла) бы сделать лучше</w:t>
            </w:r>
            <w:r w:rsidR="00E93DB7">
              <w:rPr>
                <w:rFonts w:ascii="Times New Roman" w:hAnsi="Times New Roman" w:cs="Times New Roman"/>
                <w:color w:val="000000"/>
                <w:sz w:val="28"/>
                <w:szCs w:val="28"/>
              </w:rPr>
              <w:t xml:space="preserve"> </w:t>
            </w:r>
            <w:r w:rsidRPr="00E93DB7">
              <w:rPr>
                <w:rFonts w:ascii="Times New Roman" w:hAnsi="Times New Roman" w:cs="Times New Roman"/>
                <w:bCs/>
                <w:color w:val="000000"/>
                <w:sz w:val="28"/>
                <w:szCs w:val="28"/>
              </w:rPr>
              <w:t>__________</w:t>
            </w:r>
            <w:r w:rsidR="00E93DB7" w:rsidRPr="00E93DB7">
              <w:rPr>
                <w:rFonts w:ascii="Times New Roman" w:hAnsi="Times New Roman" w:cs="Times New Roman"/>
                <w:bCs/>
                <w:color w:val="000000"/>
                <w:sz w:val="28"/>
                <w:szCs w:val="28"/>
              </w:rPr>
              <w:t>_</w:t>
            </w:r>
          </w:p>
          <w:p w14:paraId="6EFF34FF" w14:textId="77777777" w:rsidR="00BE1E89" w:rsidRPr="00661955" w:rsidRDefault="00BE1E89" w:rsidP="00ED7122">
            <w:pPr>
              <w:pStyle w:val="a7"/>
              <w:ind w:firstLine="567"/>
              <w:rPr>
                <w:rFonts w:ascii="Times New Roman" w:hAnsi="Times New Roman" w:cs="Times New Roman"/>
                <w:color w:val="000000"/>
                <w:sz w:val="28"/>
                <w:szCs w:val="28"/>
              </w:rPr>
            </w:pPr>
            <w:r w:rsidRPr="00661955">
              <w:rPr>
                <w:rFonts w:ascii="Times New Roman" w:hAnsi="Times New Roman" w:cs="Times New Roman"/>
                <w:color w:val="000000"/>
                <w:sz w:val="28"/>
                <w:szCs w:val="28"/>
              </w:rPr>
              <w:t>6. Осталось непонятным _________________________</w:t>
            </w:r>
            <w:r w:rsidR="00E93DB7">
              <w:rPr>
                <w:rFonts w:ascii="Times New Roman" w:hAnsi="Times New Roman" w:cs="Times New Roman"/>
                <w:color w:val="000000"/>
                <w:sz w:val="28"/>
                <w:szCs w:val="28"/>
              </w:rPr>
              <w:t>_____</w:t>
            </w:r>
            <w:r w:rsidRPr="00661955">
              <w:rPr>
                <w:rFonts w:ascii="Times New Roman" w:hAnsi="Times New Roman" w:cs="Times New Roman"/>
                <w:color w:val="000000"/>
                <w:sz w:val="28"/>
                <w:szCs w:val="28"/>
              </w:rPr>
              <w:t>_</w:t>
            </w:r>
          </w:p>
          <w:p w14:paraId="4FA10EC6" w14:textId="77777777" w:rsidR="00BE1E89" w:rsidRPr="00661955" w:rsidRDefault="00BE1E89" w:rsidP="00ED7122">
            <w:pPr>
              <w:pStyle w:val="a7"/>
              <w:ind w:firstLine="567"/>
              <w:jc w:val="center"/>
              <w:rPr>
                <w:rFonts w:ascii="Times New Roman" w:hAnsi="Times New Roman" w:cs="Times New Roman"/>
                <w:b/>
                <w:bCs/>
                <w:color w:val="000000"/>
                <w:sz w:val="28"/>
                <w:szCs w:val="28"/>
              </w:rPr>
            </w:pPr>
          </w:p>
          <w:p w14:paraId="70C0B0BF" w14:textId="77777777" w:rsidR="00BE1E89" w:rsidRPr="00661955" w:rsidRDefault="00BE1E89" w:rsidP="00ED7122">
            <w:pPr>
              <w:pStyle w:val="a7"/>
              <w:ind w:firstLine="567"/>
              <w:jc w:val="center"/>
              <w:rPr>
                <w:rFonts w:ascii="Times New Roman" w:hAnsi="Times New Roman" w:cs="Times New Roman"/>
                <w:sz w:val="28"/>
                <w:szCs w:val="28"/>
              </w:rPr>
            </w:pPr>
            <w:r w:rsidRPr="00661955">
              <w:rPr>
                <w:rFonts w:ascii="Times New Roman" w:hAnsi="Times New Roman" w:cs="Times New Roman"/>
                <w:b/>
                <w:bCs/>
                <w:sz w:val="28"/>
                <w:szCs w:val="28"/>
              </w:rPr>
              <w:t>Лист самооценки</w:t>
            </w:r>
          </w:p>
          <w:p w14:paraId="2B498207" w14:textId="77777777" w:rsidR="00BE1E89" w:rsidRDefault="00BE1E89" w:rsidP="00ED7122">
            <w:pPr>
              <w:pStyle w:val="a7"/>
              <w:ind w:firstLine="567"/>
              <w:rPr>
                <w:rFonts w:ascii="Times New Roman" w:hAnsi="Times New Roman" w:cs="Times New Roman"/>
                <w:color w:val="000000"/>
                <w:sz w:val="28"/>
                <w:szCs w:val="28"/>
              </w:rPr>
            </w:pPr>
            <w:r w:rsidRPr="00927C50">
              <w:rPr>
                <w:rFonts w:ascii="Times New Roman" w:hAnsi="Times New Roman" w:cs="Times New Roman"/>
                <w:color w:val="000000"/>
                <w:sz w:val="28"/>
                <w:szCs w:val="28"/>
              </w:rPr>
              <w:t>ФИ ученика_________________</w:t>
            </w:r>
          </w:p>
          <w:p w14:paraId="3E0E1D16" w14:textId="77777777" w:rsidR="00BE1E89" w:rsidRPr="00927C50" w:rsidRDefault="00BE1E89" w:rsidP="00ED7122">
            <w:pPr>
              <w:pStyle w:val="a7"/>
              <w:ind w:firstLine="567"/>
              <w:rPr>
                <w:rFonts w:ascii="Times New Roman" w:hAnsi="Times New Roman" w:cs="Times New Roman"/>
                <w:color w:val="000000"/>
                <w:sz w:val="28"/>
                <w:szCs w:val="28"/>
              </w:rPr>
            </w:pPr>
          </w:p>
          <w:tbl>
            <w:tblPr>
              <w:tblW w:w="7647"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678"/>
              <w:gridCol w:w="1985"/>
              <w:gridCol w:w="1984"/>
            </w:tblGrid>
            <w:tr w:rsidR="00BE1E89" w:rsidRPr="00927C50" w14:paraId="427F2878" w14:textId="77777777" w:rsidTr="00BE1E89">
              <w:trPr>
                <w:tblCellSpacing w:w="0" w:type="dxa"/>
                <w:jc w:val="center"/>
              </w:trPr>
              <w:tc>
                <w:tcPr>
                  <w:tcW w:w="36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E7EA6F7" w14:textId="77777777" w:rsidR="00BE1E89" w:rsidRPr="00927C50" w:rsidRDefault="00BE1E89" w:rsidP="00ED7122">
                  <w:pPr>
                    <w:pStyle w:val="a7"/>
                    <w:rPr>
                      <w:rFonts w:ascii="Times New Roman" w:hAnsi="Times New Roman" w:cs="Times New Roman"/>
                      <w:sz w:val="24"/>
                      <w:szCs w:val="28"/>
                    </w:rPr>
                  </w:pPr>
                  <w:r w:rsidRPr="00927C50">
                    <w:rPr>
                      <w:rFonts w:ascii="Times New Roman" w:hAnsi="Times New Roman" w:cs="Times New Roman"/>
                      <w:sz w:val="24"/>
                      <w:szCs w:val="28"/>
                    </w:rPr>
                    <w:t>1. На уроке я работал</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BD820A2" w14:textId="77777777" w:rsidR="00BE1E89" w:rsidRPr="00927C50" w:rsidRDefault="00BE1E89" w:rsidP="00ED7122">
                  <w:pPr>
                    <w:pStyle w:val="a7"/>
                    <w:ind w:left="123"/>
                    <w:rPr>
                      <w:rFonts w:ascii="Times New Roman" w:hAnsi="Times New Roman" w:cs="Times New Roman"/>
                      <w:sz w:val="24"/>
                      <w:szCs w:val="28"/>
                    </w:rPr>
                  </w:pPr>
                  <w:r w:rsidRPr="00927C50">
                    <w:rPr>
                      <w:rFonts w:ascii="Times New Roman" w:hAnsi="Times New Roman" w:cs="Times New Roman"/>
                      <w:sz w:val="24"/>
                      <w:szCs w:val="28"/>
                    </w:rPr>
                    <w:t>активно</w:t>
                  </w: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D68A498" w14:textId="77777777" w:rsidR="00BE1E89" w:rsidRPr="00927C50" w:rsidRDefault="00BE1E89" w:rsidP="00ED7122">
                  <w:pPr>
                    <w:pStyle w:val="a7"/>
                    <w:ind w:left="123"/>
                    <w:rPr>
                      <w:rFonts w:ascii="Times New Roman" w:hAnsi="Times New Roman" w:cs="Times New Roman"/>
                      <w:sz w:val="24"/>
                      <w:szCs w:val="28"/>
                    </w:rPr>
                  </w:pPr>
                  <w:r w:rsidRPr="00927C50">
                    <w:rPr>
                      <w:rFonts w:ascii="Times New Roman" w:hAnsi="Times New Roman" w:cs="Times New Roman"/>
                      <w:sz w:val="24"/>
                      <w:szCs w:val="28"/>
                    </w:rPr>
                    <w:t>пассивно</w:t>
                  </w:r>
                </w:p>
              </w:tc>
            </w:tr>
            <w:tr w:rsidR="00BE1E89" w:rsidRPr="00927C50" w14:paraId="505A52F4" w14:textId="77777777" w:rsidTr="00BE1E89">
              <w:trPr>
                <w:tblCellSpacing w:w="0" w:type="dxa"/>
                <w:jc w:val="center"/>
              </w:trPr>
              <w:tc>
                <w:tcPr>
                  <w:tcW w:w="36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34067DA" w14:textId="77777777" w:rsidR="00BE1E89" w:rsidRPr="00927C50" w:rsidRDefault="00BE1E89" w:rsidP="00ED7122">
                  <w:pPr>
                    <w:pStyle w:val="a7"/>
                    <w:rPr>
                      <w:rFonts w:ascii="Times New Roman" w:hAnsi="Times New Roman" w:cs="Times New Roman"/>
                      <w:sz w:val="24"/>
                      <w:szCs w:val="28"/>
                    </w:rPr>
                  </w:pPr>
                  <w:r w:rsidRPr="00927C50">
                    <w:rPr>
                      <w:rFonts w:ascii="Times New Roman" w:hAnsi="Times New Roman" w:cs="Times New Roman"/>
                      <w:sz w:val="24"/>
                      <w:szCs w:val="28"/>
                    </w:rPr>
                    <w:t xml:space="preserve">2. </w:t>
                  </w:r>
                  <w:r>
                    <w:rPr>
                      <w:rFonts w:ascii="Times New Roman" w:hAnsi="Times New Roman" w:cs="Times New Roman"/>
                      <w:sz w:val="24"/>
                      <w:szCs w:val="28"/>
                    </w:rPr>
                    <w:t>С</w:t>
                  </w:r>
                  <w:r w:rsidRPr="00927C50">
                    <w:rPr>
                      <w:rFonts w:ascii="Times New Roman" w:hAnsi="Times New Roman" w:cs="Times New Roman"/>
                      <w:sz w:val="24"/>
                      <w:szCs w:val="28"/>
                    </w:rPr>
                    <w:t>воей работой на уроке я …</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8DCCB04" w14:textId="77777777" w:rsidR="00BE1E89" w:rsidRPr="00927C50" w:rsidRDefault="00BE1E89" w:rsidP="00ED7122">
                  <w:pPr>
                    <w:pStyle w:val="a7"/>
                    <w:ind w:left="123"/>
                    <w:rPr>
                      <w:rFonts w:ascii="Times New Roman" w:hAnsi="Times New Roman" w:cs="Times New Roman"/>
                      <w:sz w:val="24"/>
                      <w:szCs w:val="28"/>
                    </w:rPr>
                  </w:pPr>
                  <w:r w:rsidRPr="00927C50">
                    <w:rPr>
                      <w:rFonts w:ascii="Times New Roman" w:hAnsi="Times New Roman" w:cs="Times New Roman"/>
                      <w:sz w:val="24"/>
                      <w:szCs w:val="28"/>
                    </w:rPr>
                    <w:t>доволен</w:t>
                  </w: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9655AD4" w14:textId="77777777" w:rsidR="00BE1E89" w:rsidRPr="00927C50" w:rsidRDefault="00BE1E89" w:rsidP="00ED7122">
                  <w:pPr>
                    <w:pStyle w:val="a7"/>
                    <w:ind w:left="123"/>
                    <w:rPr>
                      <w:rFonts w:ascii="Times New Roman" w:hAnsi="Times New Roman" w:cs="Times New Roman"/>
                      <w:sz w:val="24"/>
                      <w:szCs w:val="28"/>
                    </w:rPr>
                  </w:pPr>
                  <w:r w:rsidRPr="00927C50">
                    <w:rPr>
                      <w:rFonts w:ascii="Times New Roman" w:hAnsi="Times New Roman" w:cs="Times New Roman"/>
                      <w:sz w:val="24"/>
                      <w:szCs w:val="28"/>
                    </w:rPr>
                    <w:t>не доволен</w:t>
                  </w:r>
                </w:p>
              </w:tc>
            </w:tr>
            <w:tr w:rsidR="00BE1E89" w:rsidRPr="00927C50" w14:paraId="5B0FFCD2" w14:textId="77777777" w:rsidTr="00BE1E89">
              <w:trPr>
                <w:tblCellSpacing w:w="0" w:type="dxa"/>
                <w:jc w:val="center"/>
              </w:trPr>
              <w:tc>
                <w:tcPr>
                  <w:tcW w:w="36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2D2F9C" w14:textId="77777777" w:rsidR="00BE1E89" w:rsidRPr="00927C50" w:rsidRDefault="00BE1E89" w:rsidP="00ED7122">
                  <w:pPr>
                    <w:pStyle w:val="a7"/>
                    <w:rPr>
                      <w:rFonts w:ascii="Times New Roman" w:hAnsi="Times New Roman" w:cs="Times New Roman"/>
                      <w:sz w:val="24"/>
                      <w:szCs w:val="28"/>
                    </w:rPr>
                  </w:pPr>
                  <w:r w:rsidRPr="00927C50">
                    <w:rPr>
                      <w:rFonts w:ascii="Times New Roman" w:hAnsi="Times New Roman" w:cs="Times New Roman"/>
                      <w:sz w:val="24"/>
                      <w:szCs w:val="28"/>
                    </w:rPr>
                    <w:t xml:space="preserve">3. </w:t>
                  </w:r>
                  <w:r>
                    <w:rPr>
                      <w:rFonts w:ascii="Times New Roman" w:hAnsi="Times New Roman" w:cs="Times New Roman"/>
                      <w:sz w:val="24"/>
                      <w:szCs w:val="28"/>
                    </w:rPr>
                    <w:t>У</w:t>
                  </w:r>
                  <w:r w:rsidRPr="00927C50">
                    <w:rPr>
                      <w:rFonts w:ascii="Times New Roman" w:hAnsi="Times New Roman" w:cs="Times New Roman"/>
                      <w:sz w:val="24"/>
                      <w:szCs w:val="28"/>
                    </w:rPr>
                    <w:t>рок для меня показался</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4884CC3" w14:textId="77777777" w:rsidR="00BE1E89" w:rsidRPr="00927C50" w:rsidRDefault="00BE1E89" w:rsidP="00ED7122">
                  <w:pPr>
                    <w:pStyle w:val="a7"/>
                    <w:ind w:left="123"/>
                    <w:rPr>
                      <w:rFonts w:ascii="Times New Roman" w:hAnsi="Times New Roman" w:cs="Times New Roman"/>
                      <w:sz w:val="24"/>
                      <w:szCs w:val="28"/>
                    </w:rPr>
                  </w:pPr>
                  <w:r w:rsidRPr="00927C50">
                    <w:rPr>
                      <w:rFonts w:ascii="Times New Roman" w:hAnsi="Times New Roman" w:cs="Times New Roman"/>
                      <w:sz w:val="24"/>
                      <w:szCs w:val="28"/>
                    </w:rPr>
                    <w:t>коротким</w:t>
                  </w: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BF5AD8E" w14:textId="77777777" w:rsidR="00BE1E89" w:rsidRPr="00927C50" w:rsidRDefault="00BE1E89" w:rsidP="00ED7122">
                  <w:pPr>
                    <w:pStyle w:val="a7"/>
                    <w:ind w:left="123"/>
                    <w:rPr>
                      <w:rFonts w:ascii="Times New Roman" w:hAnsi="Times New Roman" w:cs="Times New Roman"/>
                      <w:sz w:val="24"/>
                      <w:szCs w:val="28"/>
                    </w:rPr>
                  </w:pPr>
                  <w:r w:rsidRPr="00927C50">
                    <w:rPr>
                      <w:rFonts w:ascii="Times New Roman" w:hAnsi="Times New Roman" w:cs="Times New Roman"/>
                      <w:sz w:val="24"/>
                      <w:szCs w:val="28"/>
                    </w:rPr>
                    <w:t>длинным</w:t>
                  </w:r>
                </w:p>
              </w:tc>
            </w:tr>
            <w:tr w:rsidR="00BE1E89" w:rsidRPr="00927C50" w14:paraId="765C887E" w14:textId="77777777" w:rsidTr="00BE1E89">
              <w:trPr>
                <w:tblCellSpacing w:w="0" w:type="dxa"/>
                <w:jc w:val="center"/>
              </w:trPr>
              <w:tc>
                <w:tcPr>
                  <w:tcW w:w="36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62F522" w14:textId="77777777" w:rsidR="00BE1E89" w:rsidRPr="00927C50" w:rsidRDefault="00BE1E89" w:rsidP="00ED7122">
                  <w:pPr>
                    <w:pStyle w:val="a7"/>
                    <w:rPr>
                      <w:rFonts w:ascii="Times New Roman" w:hAnsi="Times New Roman" w:cs="Times New Roman"/>
                      <w:sz w:val="24"/>
                      <w:szCs w:val="28"/>
                    </w:rPr>
                  </w:pPr>
                  <w:r w:rsidRPr="00927C50">
                    <w:rPr>
                      <w:rFonts w:ascii="Times New Roman" w:hAnsi="Times New Roman" w:cs="Times New Roman"/>
                      <w:sz w:val="24"/>
                      <w:szCs w:val="28"/>
                    </w:rPr>
                    <w:t xml:space="preserve">4. </w:t>
                  </w:r>
                  <w:r>
                    <w:rPr>
                      <w:rFonts w:ascii="Times New Roman" w:hAnsi="Times New Roman" w:cs="Times New Roman"/>
                      <w:sz w:val="24"/>
                      <w:szCs w:val="28"/>
                    </w:rPr>
                    <w:t>З</w:t>
                  </w:r>
                  <w:r w:rsidRPr="00927C50">
                    <w:rPr>
                      <w:rFonts w:ascii="Times New Roman" w:hAnsi="Times New Roman" w:cs="Times New Roman"/>
                      <w:sz w:val="24"/>
                      <w:szCs w:val="28"/>
                    </w:rPr>
                    <w:t>а урок я</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262E1F5" w14:textId="77777777" w:rsidR="00BE1E89" w:rsidRPr="00927C50" w:rsidRDefault="00BE1E89" w:rsidP="00ED7122">
                  <w:pPr>
                    <w:pStyle w:val="a7"/>
                    <w:ind w:left="123"/>
                    <w:rPr>
                      <w:rFonts w:ascii="Times New Roman" w:hAnsi="Times New Roman" w:cs="Times New Roman"/>
                      <w:sz w:val="24"/>
                      <w:szCs w:val="28"/>
                    </w:rPr>
                  </w:pPr>
                  <w:r w:rsidRPr="00927C50">
                    <w:rPr>
                      <w:rFonts w:ascii="Times New Roman" w:hAnsi="Times New Roman" w:cs="Times New Roman"/>
                      <w:sz w:val="24"/>
                      <w:szCs w:val="28"/>
                    </w:rPr>
                    <w:t>устал</w:t>
                  </w: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6834E39" w14:textId="77777777" w:rsidR="00BE1E89" w:rsidRPr="00927C50" w:rsidRDefault="00BE1E89" w:rsidP="00ED7122">
                  <w:pPr>
                    <w:pStyle w:val="a7"/>
                    <w:ind w:left="123"/>
                    <w:rPr>
                      <w:rFonts w:ascii="Times New Roman" w:hAnsi="Times New Roman" w:cs="Times New Roman"/>
                      <w:sz w:val="24"/>
                      <w:szCs w:val="28"/>
                    </w:rPr>
                  </w:pPr>
                  <w:r w:rsidRPr="00927C50">
                    <w:rPr>
                      <w:rFonts w:ascii="Times New Roman" w:hAnsi="Times New Roman" w:cs="Times New Roman"/>
                      <w:sz w:val="24"/>
                      <w:szCs w:val="28"/>
                    </w:rPr>
                    <w:t>не устал</w:t>
                  </w:r>
                </w:p>
              </w:tc>
            </w:tr>
            <w:tr w:rsidR="00BE1E89" w:rsidRPr="00927C50" w14:paraId="5971C849" w14:textId="77777777" w:rsidTr="00BE1E89">
              <w:trPr>
                <w:tblCellSpacing w:w="0" w:type="dxa"/>
                <w:jc w:val="center"/>
              </w:trPr>
              <w:tc>
                <w:tcPr>
                  <w:tcW w:w="36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6ED34EB" w14:textId="77777777" w:rsidR="00BE1E89" w:rsidRPr="00927C50" w:rsidRDefault="00BE1E89" w:rsidP="00ED7122">
                  <w:pPr>
                    <w:pStyle w:val="a7"/>
                    <w:rPr>
                      <w:rFonts w:ascii="Times New Roman" w:hAnsi="Times New Roman" w:cs="Times New Roman"/>
                      <w:sz w:val="24"/>
                      <w:szCs w:val="28"/>
                    </w:rPr>
                  </w:pPr>
                  <w:r w:rsidRPr="00927C50">
                    <w:rPr>
                      <w:rFonts w:ascii="Times New Roman" w:hAnsi="Times New Roman" w:cs="Times New Roman"/>
                      <w:sz w:val="24"/>
                      <w:szCs w:val="28"/>
                    </w:rPr>
                    <w:t xml:space="preserve">5. </w:t>
                  </w:r>
                  <w:r>
                    <w:rPr>
                      <w:rFonts w:ascii="Times New Roman" w:hAnsi="Times New Roman" w:cs="Times New Roman"/>
                      <w:sz w:val="24"/>
                      <w:szCs w:val="28"/>
                    </w:rPr>
                    <w:t>М</w:t>
                  </w:r>
                  <w:r w:rsidRPr="00927C50">
                    <w:rPr>
                      <w:rFonts w:ascii="Times New Roman" w:hAnsi="Times New Roman" w:cs="Times New Roman"/>
                      <w:sz w:val="24"/>
                      <w:szCs w:val="28"/>
                    </w:rPr>
                    <w:t>ое настроение</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51411FB" w14:textId="77777777" w:rsidR="00BE1E89" w:rsidRPr="00927C50" w:rsidRDefault="00BE1E89" w:rsidP="00ED7122">
                  <w:pPr>
                    <w:pStyle w:val="a7"/>
                    <w:ind w:left="123"/>
                    <w:rPr>
                      <w:rFonts w:ascii="Times New Roman" w:hAnsi="Times New Roman" w:cs="Times New Roman"/>
                      <w:sz w:val="24"/>
                      <w:szCs w:val="28"/>
                    </w:rPr>
                  </w:pPr>
                  <w:r w:rsidRPr="00927C50">
                    <w:rPr>
                      <w:rFonts w:ascii="Times New Roman" w:hAnsi="Times New Roman" w:cs="Times New Roman"/>
                      <w:sz w:val="24"/>
                      <w:szCs w:val="28"/>
                    </w:rPr>
                    <w:t>стало лучше</w:t>
                  </w: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02B8A1" w14:textId="77777777" w:rsidR="00BE1E89" w:rsidRPr="00927C50" w:rsidRDefault="00BE1E89" w:rsidP="00ED7122">
                  <w:pPr>
                    <w:pStyle w:val="a7"/>
                    <w:ind w:left="123"/>
                    <w:rPr>
                      <w:rFonts w:ascii="Times New Roman" w:hAnsi="Times New Roman" w:cs="Times New Roman"/>
                      <w:sz w:val="24"/>
                      <w:szCs w:val="28"/>
                    </w:rPr>
                  </w:pPr>
                  <w:r w:rsidRPr="00927C50">
                    <w:rPr>
                      <w:rFonts w:ascii="Times New Roman" w:hAnsi="Times New Roman" w:cs="Times New Roman"/>
                      <w:sz w:val="24"/>
                      <w:szCs w:val="28"/>
                    </w:rPr>
                    <w:t>стало хуже</w:t>
                  </w:r>
                </w:p>
              </w:tc>
            </w:tr>
            <w:tr w:rsidR="00BE1E89" w:rsidRPr="00927C50" w14:paraId="11B1BC9F" w14:textId="77777777" w:rsidTr="00BE1E89">
              <w:trPr>
                <w:tblCellSpacing w:w="0" w:type="dxa"/>
                <w:jc w:val="center"/>
              </w:trPr>
              <w:tc>
                <w:tcPr>
                  <w:tcW w:w="36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D1D8384" w14:textId="77777777" w:rsidR="00BE1E89" w:rsidRPr="00927C50" w:rsidRDefault="00BE1E89" w:rsidP="00ED7122">
                  <w:pPr>
                    <w:pStyle w:val="a7"/>
                    <w:rPr>
                      <w:rFonts w:ascii="Times New Roman" w:hAnsi="Times New Roman" w:cs="Times New Roman"/>
                      <w:sz w:val="24"/>
                      <w:szCs w:val="28"/>
                    </w:rPr>
                  </w:pPr>
                  <w:r w:rsidRPr="00927C50">
                    <w:rPr>
                      <w:rFonts w:ascii="Times New Roman" w:hAnsi="Times New Roman" w:cs="Times New Roman"/>
                      <w:sz w:val="24"/>
                      <w:szCs w:val="28"/>
                    </w:rPr>
                    <w:t xml:space="preserve">6. </w:t>
                  </w:r>
                  <w:r>
                    <w:rPr>
                      <w:rFonts w:ascii="Times New Roman" w:hAnsi="Times New Roman" w:cs="Times New Roman"/>
                      <w:sz w:val="24"/>
                      <w:szCs w:val="28"/>
                    </w:rPr>
                    <w:t>М</w:t>
                  </w:r>
                  <w:r w:rsidRPr="00927C50">
                    <w:rPr>
                      <w:rFonts w:ascii="Times New Roman" w:hAnsi="Times New Roman" w:cs="Times New Roman"/>
                      <w:sz w:val="24"/>
                      <w:szCs w:val="28"/>
                    </w:rPr>
                    <w:t>атериал урока мне был</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04B477A" w14:textId="77777777" w:rsidR="00BE1E89" w:rsidRPr="00927C50" w:rsidRDefault="00BE1E89" w:rsidP="00ED7122">
                  <w:pPr>
                    <w:pStyle w:val="a7"/>
                    <w:ind w:left="123"/>
                    <w:rPr>
                      <w:rFonts w:ascii="Times New Roman" w:hAnsi="Times New Roman" w:cs="Times New Roman"/>
                      <w:sz w:val="24"/>
                      <w:szCs w:val="28"/>
                    </w:rPr>
                  </w:pPr>
                  <w:r w:rsidRPr="00927C50">
                    <w:rPr>
                      <w:rFonts w:ascii="Times New Roman" w:hAnsi="Times New Roman" w:cs="Times New Roman"/>
                      <w:sz w:val="24"/>
                      <w:szCs w:val="28"/>
                    </w:rPr>
                    <w:t>понятен</w:t>
                  </w:r>
                </w:p>
                <w:p w14:paraId="1301FC26" w14:textId="77777777" w:rsidR="00BE1E89" w:rsidRPr="00927C50" w:rsidRDefault="00BE1E89" w:rsidP="00ED7122">
                  <w:pPr>
                    <w:pStyle w:val="a7"/>
                    <w:ind w:left="123"/>
                    <w:rPr>
                      <w:rFonts w:ascii="Times New Roman" w:hAnsi="Times New Roman" w:cs="Times New Roman"/>
                      <w:sz w:val="24"/>
                      <w:szCs w:val="28"/>
                    </w:rPr>
                  </w:pPr>
                  <w:r w:rsidRPr="00927C50">
                    <w:rPr>
                      <w:rFonts w:ascii="Times New Roman" w:hAnsi="Times New Roman" w:cs="Times New Roman"/>
                      <w:sz w:val="24"/>
                      <w:szCs w:val="28"/>
                    </w:rPr>
                    <w:t>полезен</w:t>
                  </w:r>
                </w:p>
                <w:p w14:paraId="4E32F5C7" w14:textId="77777777" w:rsidR="00BE1E89" w:rsidRPr="00927C50" w:rsidRDefault="00BE1E89" w:rsidP="00ED7122">
                  <w:pPr>
                    <w:pStyle w:val="a7"/>
                    <w:ind w:left="123"/>
                    <w:rPr>
                      <w:rFonts w:ascii="Times New Roman" w:hAnsi="Times New Roman" w:cs="Times New Roman"/>
                      <w:sz w:val="24"/>
                      <w:szCs w:val="28"/>
                    </w:rPr>
                  </w:pPr>
                  <w:r w:rsidRPr="00927C50">
                    <w:rPr>
                      <w:rFonts w:ascii="Times New Roman" w:hAnsi="Times New Roman" w:cs="Times New Roman"/>
                      <w:sz w:val="24"/>
                      <w:szCs w:val="28"/>
                    </w:rPr>
                    <w:t>интересен</w:t>
                  </w: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40BA112" w14:textId="77777777" w:rsidR="00BE1E89" w:rsidRPr="00927C50" w:rsidRDefault="00BE1E89" w:rsidP="00ED7122">
                  <w:pPr>
                    <w:pStyle w:val="a7"/>
                    <w:ind w:left="123"/>
                    <w:rPr>
                      <w:rFonts w:ascii="Times New Roman" w:hAnsi="Times New Roman" w:cs="Times New Roman"/>
                      <w:sz w:val="24"/>
                      <w:szCs w:val="28"/>
                    </w:rPr>
                  </w:pPr>
                  <w:r w:rsidRPr="00927C50">
                    <w:rPr>
                      <w:rFonts w:ascii="Times New Roman" w:hAnsi="Times New Roman" w:cs="Times New Roman"/>
                      <w:sz w:val="24"/>
                      <w:szCs w:val="28"/>
                    </w:rPr>
                    <w:t>непонятен</w:t>
                  </w:r>
                </w:p>
                <w:p w14:paraId="1D2EF7D9" w14:textId="77777777" w:rsidR="00BE1E89" w:rsidRPr="00927C50" w:rsidRDefault="00BE1E89" w:rsidP="00ED7122">
                  <w:pPr>
                    <w:pStyle w:val="a7"/>
                    <w:ind w:left="123"/>
                    <w:rPr>
                      <w:rFonts w:ascii="Times New Roman" w:hAnsi="Times New Roman" w:cs="Times New Roman"/>
                      <w:sz w:val="24"/>
                      <w:szCs w:val="28"/>
                    </w:rPr>
                  </w:pPr>
                  <w:r w:rsidRPr="00927C50">
                    <w:rPr>
                      <w:rFonts w:ascii="Times New Roman" w:hAnsi="Times New Roman" w:cs="Times New Roman"/>
                      <w:sz w:val="24"/>
                      <w:szCs w:val="28"/>
                    </w:rPr>
                    <w:t>бесполезен</w:t>
                  </w:r>
                </w:p>
                <w:p w14:paraId="2DE6FE2C" w14:textId="77777777" w:rsidR="00BE1E89" w:rsidRPr="00927C50" w:rsidRDefault="00BE1E89" w:rsidP="00ED7122">
                  <w:pPr>
                    <w:pStyle w:val="a7"/>
                    <w:ind w:left="123"/>
                    <w:rPr>
                      <w:rFonts w:ascii="Times New Roman" w:hAnsi="Times New Roman" w:cs="Times New Roman"/>
                      <w:sz w:val="24"/>
                      <w:szCs w:val="28"/>
                    </w:rPr>
                  </w:pPr>
                  <w:r w:rsidRPr="00927C50">
                    <w:rPr>
                      <w:rFonts w:ascii="Times New Roman" w:hAnsi="Times New Roman" w:cs="Times New Roman"/>
                      <w:sz w:val="24"/>
                      <w:szCs w:val="28"/>
                    </w:rPr>
                    <w:t>скучен</w:t>
                  </w:r>
                </w:p>
              </w:tc>
            </w:tr>
            <w:tr w:rsidR="00BE1E89" w:rsidRPr="00927C50" w14:paraId="355875BD" w14:textId="77777777" w:rsidTr="00BE1E89">
              <w:trPr>
                <w:tblCellSpacing w:w="0" w:type="dxa"/>
                <w:jc w:val="center"/>
              </w:trPr>
              <w:tc>
                <w:tcPr>
                  <w:tcW w:w="36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A9DE30C" w14:textId="77777777" w:rsidR="00BE1E89" w:rsidRPr="00927C50" w:rsidRDefault="00BE1E89" w:rsidP="00ED7122">
                  <w:pPr>
                    <w:pStyle w:val="a7"/>
                    <w:rPr>
                      <w:rFonts w:ascii="Times New Roman" w:hAnsi="Times New Roman" w:cs="Times New Roman"/>
                      <w:sz w:val="24"/>
                      <w:szCs w:val="28"/>
                    </w:rPr>
                  </w:pPr>
                  <w:r w:rsidRPr="00927C50">
                    <w:rPr>
                      <w:rFonts w:ascii="Times New Roman" w:hAnsi="Times New Roman" w:cs="Times New Roman"/>
                      <w:sz w:val="24"/>
                      <w:szCs w:val="28"/>
                    </w:rPr>
                    <w:t xml:space="preserve">7. </w:t>
                  </w:r>
                  <w:r>
                    <w:rPr>
                      <w:rFonts w:ascii="Times New Roman" w:hAnsi="Times New Roman" w:cs="Times New Roman"/>
                      <w:sz w:val="24"/>
                      <w:szCs w:val="28"/>
                    </w:rPr>
                    <w:t>Д</w:t>
                  </w:r>
                  <w:r w:rsidRPr="00927C50">
                    <w:rPr>
                      <w:rFonts w:ascii="Times New Roman" w:hAnsi="Times New Roman" w:cs="Times New Roman"/>
                      <w:sz w:val="24"/>
                      <w:szCs w:val="28"/>
                    </w:rPr>
                    <w:t xml:space="preserve">омашнее </w:t>
                  </w:r>
                  <w:proofErr w:type="gramStart"/>
                  <w:r w:rsidRPr="00927C50">
                    <w:rPr>
                      <w:rFonts w:ascii="Times New Roman" w:hAnsi="Times New Roman" w:cs="Times New Roman"/>
                      <w:sz w:val="24"/>
                      <w:szCs w:val="28"/>
                    </w:rPr>
                    <w:t>задание мне кажется</w:t>
                  </w:r>
                  <w:proofErr w:type="gramEnd"/>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61C218B" w14:textId="77777777" w:rsidR="00BE1E89" w:rsidRPr="00927C50" w:rsidRDefault="00BE1E89" w:rsidP="00ED7122">
                  <w:pPr>
                    <w:pStyle w:val="a7"/>
                    <w:ind w:left="123"/>
                    <w:rPr>
                      <w:rFonts w:ascii="Times New Roman" w:hAnsi="Times New Roman" w:cs="Times New Roman"/>
                      <w:sz w:val="24"/>
                      <w:szCs w:val="28"/>
                    </w:rPr>
                  </w:pPr>
                  <w:r w:rsidRPr="00927C50">
                    <w:rPr>
                      <w:rFonts w:ascii="Times New Roman" w:hAnsi="Times New Roman" w:cs="Times New Roman"/>
                      <w:sz w:val="24"/>
                      <w:szCs w:val="28"/>
                    </w:rPr>
                    <w:t>легким</w:t>
                  </w:r>
                </w:p>
                <w:p w14:paraId="403FB7B3" w14:textId="77777777" w:rsidR="00BE1E89" w:rsidRPr="00927C50" w:rsidRDefault="00BE1E89" w:rsidP="00ED7122">
                  <w:pPr>
                    <w:pStyle w:val="a7"/>
                    <w:ind w:left="123"/>
                    <w:rPr>
                      <w:rFonts w:ascii="Times New Roman" w:hAnsi="Times New Roman" w:cs="Times New Roman"/>
                      <w:sz w:val="24"/>
                      <w:szCs w:val="28"/>
                    </w:rPr>
                  </w:pPr>
                  <w:r w:rsidRPr="00927C50">
                    <w:rPr>
                      <w:rFonts w:ascii="Times New Roman" w:hAnsi="Times New Roman" w:cs="Times New Roman"/>
                      <w:sz w:val="24"/>
                      <w:szCs w:val="28"/>
                    </w:rPr>
                    <w:t>интересным</w:t>
                  </w: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771E93" w14:textId="77777777" w:rsidR="00BE1E89" w:rsidRPr="00927C50" w:rsidRDefault="00BE1E89" w:rsidP="00ED7122">
                  <w:pPr>
                    <w:pStyle w:val="a7"/>
                    <w:ind w:left="123"/>
                    <w:rPr>
                      <w:rFonts w:ascii="Times New Roman" w:hAnsi="Times New Roman" w:cs="Times New Roman"/>
                      <w:sz w:val="24"/>
                      <w:szCs w:val="28"/>
                    </w:rPr>
                  </w:pPr>
                  <w:r w:rsidRPr="00927C50">
                    <w:rPr>
                      <w:rFonts w:ascii="Times New Roman" w:hAnsi="Times New Roman" w:cs="Times New Roman"/>
                      <w:sz w:val="24"/>
                      <w:szCs w:val="28"/>
                    </w:rPr>
                    <w:t>трудным</w:t>
                  </w:r>
                </w:p>
                <w:p w14:paraId="5FDCD15B" w14:textId="77777777" w:rsidR="00BE1E89" w:rsidRPr="00927C50" w:rsidRDefault="00BE1E89" w:rsidP="00ED7122">
                  <w:pPr>
                    <w:pStyle w:val="a7"/>
                    <w:ind w:left="123"/>
                    <w:rPr>
                      <w:rFonts w:ascii="Times New Roman" w:hAnsi="Times New Roman" w:cs="Times New Roman"/>
                      <w:sz w:val="24"/>
                      <w:szCs w:val="28"/>
                    </w:rPr>
                  </w:pPr>
                  <w:r w:rsidRPr="00927C50">
                    <w:rPr>
                      <w:rFonts w:ascii="Times New Roman" w:hAnsi="Times New Roman" w:cs="Times New Roman"/>
                      <w:sz w:val="24"/>
                      <w:szCs w:val="28"/>
                    </w:rPr>
                    <w:t>неинтересным</w:t>
                  </w:r>
                </w:p>
              </w:tc>
            </w:tr>
          </w:tbl>
          <w:p w14:paraId="1DA999CC" w14:textId="77777777" w:rsidR="00BE1E89" w:rsidRPr="00927C50" w:rsidRDefault="00BE1E89" w:rsidP="00ED7122">
            <w:pPr>
              <w:pStyle w:val="a7"/>
              <w:ind w:firstLine="567"/>
              <w:rPr>
                <w:rFonts w:ascii="Times New Roman" w:hAnsi="Times New Roman" w:cs="Times New Roman"/>
                <w:sz w:val="28"/>
                <w:szCs w:val="28"/>
              </w:rPr>
            </w:pPr>
          </w:p>
          <w:p w14:paraId="0E7DDB30" w14:textId="77777777" w:rsidR="00BE1E89" w:rsidRPr="00661955" w:rsidRDefault="00BE1E89" w:rsidP="00E51EF7">
            <w:pPr>
              <w:pStyle w:val="a7"/>
              <w:jc w:val="center"/>
              <w:rPr>
                <w:rFonts w:ascii="Times New Roman" w:hAnsi="Times New Roman" w:cs="Times New Roman"/>
                <w:b/>
                <w:bCs/>
                <w:sz w:val="28"/>
                <w:szCs w:val="28"/>
              </w:rPr>
            </w:pPr>
            <w:r w:rsidRPr="00661955">
              <w:rPr>
                <w:rFonts w:ascii="Times New Roman" w:hAnsi="Times New Roman" w:cs="Times New Roman"/>
                <w:b/>
                <w:bCs/>
                <w:sz w:val="28"/>
                <w:szCs w:val="28"/>
              </w:rPr>
              <w:t>Лист самооценки</w:t>
            </w:r>
          </w:p>
          <w:p w14:paraId="0D4E7D22" w14:textId="77777777" w:rsidR="00BE1E89" w:rsidRDefault="00BE1E89" w:rsidP="00E51EF7">
            <w:pPr>
              <w:pStyle w:val="a7"/>
              <w:ind w:firstLine="567"/>
              <w:jc w:val="center"/>
              <w:rPr>
                <w:rFonts w:ascii="Times New Roman" w:hAnsi="Times New Roman" w:cs="Times New Roman"/>
                <w:bCs/>
                <w:sz w:val="28"/>
                <w:szCs w:val="28"/>
              </w:rPr>
            </w:pPr>
            <w:r w:rsidRPr="00661955">
              <w:rPr>
                <w:rFonts w:ascii="Times New Roman" w:hAnsi="Times New Roman" w:cs="Times New Roman"/>
                <w:bCs/>
                <w:sz w:val="28"/>
                <w:szCs w:val="28"/>
              </w:rPr>
              <w:t>(заполняется по результатам выполнения проверочной работы)</w:t>
            </w:r>
          </w:p>
          <w:p w14:paraId="172339C6" w14:textId="77777777" w:rsidR="00BE1E89" w:rsidRPr="00661955" w:rsidRDefault="00BE1E89" w:rsidP="00E51EF7">
            <w:pPr>
              <w:pStyle w:val="a7"/>
              <w:ind w:firstLine="567"/>
              <w:contextualSpacing/>
              <w:rPr>
                <w:rFonts w:ascii="Times New Roman" w:hAnsi="Times New Roman" w:cs="Times New Roman"/>
                <w:bCs/>
                <w:sz w:val="28"/>
                <w:szCs w:val="28"/>
              </w:rPr>
            </w:pPr>
          </w:p>
          <w:p w14:paraId="3D6C3227" w14:textId="77777777" w:rsidR="00BE1E89" w:rsidRPr="00927C50" w:rsidRDefault="00BE1E89" w:rsidP="00E51EF7">
            <w:pPr>
              <w:pStyle w:val="a7"/>
              <w:ind w:firstLine="567"/>
              <w:contextualSpacing/>
              <w:jc w:val="both"/>
              <w:rPr>
                <w:rFonts w:ascii="Times New Roman" w:hAnsi="Times New Roman" w:cs="Times New Roman"/>
                <w:color w:val="000000"/>
                <w:sz w:val="28"/>
                <w:szCs w:val="28"/>
              </w:rPr>
            </w:pPr>
            <w:r w:rsidRPr="00661955">
              <w:rPr>
                <w:rFonts w:ascii="Times New Roman" w:hAnsi="Times New Roman" w:cs="Times New Roman"/>
                <w:sz w:val="28"/>
                <w:szCs w:val="28"/>
              </w:rPr>
              <w:t>Выполнение этой работы м</w:t>
            </w:r>
            <w:r w:rsidRPr="00927C50">
              <w:rPr>
                <w:rFonts w:ascii="Times New Roman" w:hAnsi="Times New Roman" w:cs="Times New Roman"/>
                <w:color w:val="000000"/>
                <w:sz w:val="28"/>
                <w:szCs w:val="28"/>
              </w:rPr>
              <w:t>не понравилось (не понравилось)</w:t>
            </w:r>
            <w:r w:rsidR="00E51EF7">
              <w:rPr>
                <w:rFonts w:ascii="Times New Roman" w:hAnsi="Times New Roman" w:cs="Times New Roman"/>
                <w:color w:val="000000"/>
                <w:sz w:val="28"/>
                <w:szCs w:val="28"/>
              </w:rPr>
              <w:t>,</w:t>
            </w:r>
            <w:r w:rsidRPr="00927C50">
              <w:rPr>
                <w:rFonts w:ascii="Times New Roman" w:hAnsi="Times New Roman" w:cs="Times New Roman"/>
                <w:color w:val="000000"/>
                <w:sz w:val="28"/>
                <w:szCs w:val="28"/>
              </w:rPr>
              <w:t xml:space="preserve"> потому что ___________________________________________________</w:t>
            </w:r>
            <w:r w:rsidR="00E51EF7">
              <w:rPr>
                <w:rFonts w:ascii="Times New Roman" w:hAnsi="Times New Roman" w:cs="Times New Roman"/>
                <w:color w:val="000000"/>
                <w:sz w:val="28"/>
                <w:szCs w:val="28"/>
              </w:rPr>
              <w:t>_</w:t>
            </w:r>
          </w:p>
          <w:p w14:paraId="7ACCD81C" w14:textId="77777777" w:rsidR="00BE1E89" w:rsidRPr="00927C50" w:rsidRDefault="00BE1E89" w:rsidP="00E51EF7">
            <w:pPr>
              <w:pStyle w:val="a7"/>
              <w:ind w:firstLine="567"/>
              <w:contextualSpacing/>
              <w:rPr>
                <w:rFonts w:ascii="Times New Roman" w:hAnsi="Times New Roman" w:cs="Times New Roman"/>
                <w:color w:val="000000"/>
                <w:sz w:val="28"/>
                <w:szCs w:val="28"/>
              </w:rPr>
            </w:pPr>
            <w:r w:rsidRPr="00927C50">
              <w:rPr>
                <w:rFonts w:ascii="Times New Roman" w:hAnsi="Times New Roman" w:cs="Times New Roman"/>
                <w:color w:val="000000"/>
                <w:sz w:val="28"/>
                <w:szCs w:val="28"/>
              </w:rPr>
              <w:t xml:space="preserve">Наиболее трудным мне показалось </w:t>
            </w:r>
            <w:r w:rsidR="00E51EF7">
              <w:rPr>
                <w:rFonts w:ascii="Times New Roman" w:hAnsi="Times New Roman" w:cs="Times New Roman"/>
                <w:color w:val="000000"/>
                <w:sz w:val="28"/>
                <w:szCs w:val="28"/>
              </w:rPr>
              <w:t>_</w:t>
            </w:r>
            <w:r w:rsidRPr="00927C50">
              <w:rPr>
                <w:rFonts w:ascii="Times New Roman" w:hAnsi="Times New Roman" w:cs="Times New Roman"/>
                <w:color w:val="000000"/>
                <w:sz w:val="28"/>
                <w:szCs w:val="28"/>
              </w:rPr>
              <w:t>________________________</w:t>
            </w:r>
            <w:r>
              <w:rPr>
                <w:rFonts w:ascii="Times New Roman" w:hAnsi="Times New Roman" w:cs="Times New Roman"/>
                <w:color w:val="000000"/>
                <w:sz w:val="28"/>
                <w:szCs w:val="28"/>
              </w:rPr>
              <w:t>_</w:t>
            </w:r>
          </w:p>
          <w:p w14:paraId="1F8B9120" w14:textId="77777777" w:rsidR="00BE1E89" w:rsidRPr="00927C50" w:rsidRDefault="00BE1E89" w:rsidP="00E51EF7">
            <w:pPr>
              <w:pStyle w:val="a7"/>
              <w:ind w:firstLine="567"/>
              <w:contextualSpacing/>
              <w:rPr>
                <w:rFonts w:ascii="Times New Roman" w:hAnsi="Times New Roman" w:cs="Times New Roman"/>
                <w:color w:val="000000"/>
                <w:sz w:val="28"/>
                <w:szCs w:val="28"/>
              </w:rPr>
            </w:pPr>
            <w:r w:rsidRPr="00927C50">
              <w:rPr>
                <w:rFonts w:ascii="Times New Roman" w:hAnsi="Times New Roman" w:cs="Times New Roman"/>
                <w:color w:val="000000"/>
                <w:sz w:val="28"/>
                <w:szCs w:val="28"/>
              </w:rPr>
              <w:t xml:space="preserve">Я думаю, это потому, что </w:t>
            </w:r>
            <w:r w:rsidR="00E51EF7">
              <w:rPr>
                <w:rFonts w:ascii="Times New Roman" w:hAnsi="Times New Roman" w:cs="Times New Roman"/>
                <w:color w:val="000000"/>
                <w:sz w:val="28"/>
                <w:szCs w:val="28"/>
              </w:rPr>
              <w:t>-</w:t>
            </w:r>
            <w:r w:rsidRPr="00927C50">
              <w:rPr>
                <w:rFonts w:ascii="Times New Roman" w:hAnsi="Times New Roman" w:cs="Times New Roman"/>
                <w:color w:val="000000"/>
                <w:sz w:val="28"/>
                <w:szCs w:val="28"/>
              </w:rPr>
              <w:t>_________________________________</w:t>
            </w:r>
          </w:p>
          <w:p w14:paraId="484B4248" w14:textId="77777777" w:rsidR="00BE1E89" w:rsidRPr="00927C50" w:rsidRDefault="00BE1E89" w:rsidP="00E51EF7">
            <w:pPr>
              <w:pStyle w:val="a7"/>
              <w:ind w:firstLine="567"/>
              <w:contextualSpacing/>
              <w:rPr>
                <w:rFonts w:ascii="Times New Roman" w:hAnsi="Times New Roman" w:cs="Times New Roman"/>
                <w:color w:val="000000"/>
                <w:sz w:val="28"/>
                <w:szCs w:val="28"/>
              </w:rPr>
            </w:pPr>
            <w:r w:rsidRPr="00927C50">
              <w:rPr>
                <w:rFonts w:ascii="Times New Roman" w:hAnsi="Times New Roman" w:cs="Times New Roman"/>
                <w:color w:val="000000"/>
                <w:sz w:val="28"/>
                <w:szCs w:val="28"/>
              </w:rPr>
              <w:t>Самым интересным было _____________________________</w:t>
            </w:r>
            <w:r w:rsidR="00E51EF7">
              <w:rPr>
                <w:rFonts w:ascii="Times New Roman" w:hAnsi="Times New Roman" w:cs="Times New Roman"/>
                <w:color w:val="000000"/>
                <w:sz w:val="28"/>
                <w:szCs w:val="28"/>
              </w:rPr>
              <w:t>_</w:t>
            </w:r>
            <w:r w:rsidRPr="00927C50">
              <w:rPr>
                <w:rFonts w:ascii="Times New Roman" w:hAnsi="Times New Roman" w:cs="Times New Roman"/>
                <w:color w:val="000000"/>
                <w:sz w:val="28"/>
                <w:szCs w:val="28"/>
              </w:rPr>
              <w:t>____</w:t>
            </w:r>
            <w:r>
              <w:rPr>
                <w:rFonts w:ascii="Times New Roman" w:hAnsi="Times New Roman" w:cs="Times New Roman"/>
                <w:color w:val="000000"/>
                <w:sz w:val="28"/>
                <w:szCs w:val="28"/>
              </w:rPr>
              <w:t xml:space="preserve"> </w:t>
            </w:r>
          </w:p>
          <w:p w14:paraId="0A3A8CD7" w14:textId="77777777" w:rsidR="00BE1E89" w:rsidRPr="00927C50" w:rsidRDefault="00BE1E89" w:rsidP="00E51EF7">
            <w:pPr>
              <w:pStyle w:val="a7"/>
              <w:ind w:firstLine="567"/>
              <w:contextualSpacing/>
              <w:rPr>
                <w:rFonts w:ascii="Times New Roman" w:hAnsi="Times New Roman" w:cs="Times New Roman"/>
                <w:color w:val="000000"/>
                <w:sz w:val="28"/>
                <w:szCs w:val="28"/>
              </w:rPr>
            </w:pPr>
            <w:r w:rsidRPr="00927C50">
              <w:rPr>
                <w:rFonts w:ascii="Times New Roman" w:hAnsi="Times New Roman" w:cs="Times New Roman"/>
                <w:color w:val="000000"/>
                <w:sz w:val="28"/>
                <w:szCs w:val="28"/>
              </w:rPr>
              <w:t>Если бы я еще раз выполнял эту работу, то я бы сделал _______</w:t>
            </w:r>
            <w:r w:rsidR="00E51EF7">
              <w:rPr>
                <w:rFonts w:ascii="Times New Roman" w:hAnsi="Times New Roman" w:cs="Times New Roman"/>
                <w:color w:val="000000"/>
                <w:sz w:val="28"/>
                <w:szCs w:val="28"/>
              </w:rPr>
              <w:t>_</w:t>
            </w:r>
            <w:r w:rsidRPr="00927C50">
              <w:rPr>
                <w:rFonts w:ascii="Times New Roman" w:hAnsi="Times New Roman" w:cs="Times New Roman"/>
                <w:color w:val="000000"/>
                <w:sz w:val="28"/>
                <w:szCs w:val="28"/>
              </w:rPr>
              <w:t>_</w:t>
            </w:r>
            <w:r>
              <w:rPr>
                <w:rFonts w:ascii="Times New Roman" w:hAnsi="Times New Roman" w:cs="Times New Roman"/>
                <w:color w:val="000000"/>
                <w:sz w:val="28"/>
                <w:szCs w:val="28"/>
              </w:rPr>
              <w:t xml:space="preserve"> </w:t>
            </w:r>
          </w:p>
          <w:p w14:paraId="0339CEEE" w14:textId="77777777" w:rsidR="00BE1E89" w:rsidRPr="00927C50" w:rsidRDefault="00BE1E89" w:rsidP="00E51EF7">
            <w:pPr>
              <w:pStyle w:val="a7"/>
              <w:ind w:firstLine="567"/>
              <w:rPr>
                <w:rFonts w:ascii="Times New Roman" w:hAnsi="Times New Roman" w:cs="Times New Roman"/>
                <w:color w:val="000000"/>
                <w:sz w:val="28"/>
                <w:szCs w:val="28"/>
              </w:rPr>
            </w:pPr>
            <w:r w:rsidRPr="00927C50">
              <w:rPr>
                <w:rFonts w:ascii="Times New Roman" w:hAnsi="Times New Roman" w:cs="Times New Roman"/>
                <w:color w:val="000000"/>
                <w:sz w:val="28"/>
                <w:szCs w:val="28"/>
              </w:rPr>
              <w:t xml:space="preserve">Если бы я еще раз выполнял эту работу, то я бы по-другому сделал </w:t>
            </w:r>
            <w:r w:rsidR="00E51EF7">
              <w:rPr>
                <w:rFonts w:ascii="Times New Roman" w:hAnsi="Times New Roman" w:cs="Times New Roman"/>
                <w:color w:val="000000"/>
                <w:sz w:val="28"/>
                <w:szCs w:val="28"/>
              </w:rPr>
              <w:t>__________</w:t>
            </w:r>
            <w:r w:rsidRPr="00927C50">
              <w:rPr>
                <w:rFonts w:ascii="Times New Roman" w:hAnsi="Times New Roman" w:cs="Times New Roman"/>
                <w:color w:val="000000"/>
                <w:sz w:val="28"/>
                <w:szCs w:val="28"/>
              </w:rPr>
              <w:t>____________________________________________</w:t>
            </w:r>
            <w:r w:rsidR="00E51EF7">
              <w:rPr>
                <w:rFonts w:ascii="Times New Roman" w:hAnsi="Times New Roman" w:cs="Times New Roman"/>
                <w:color w:val="000000"/>
                <w:sz w:val="28"/>
                <w:szCs w:val="28"/>
              </w:rPr>
              <w:t>_</w:t>
            </w:r>
            <w:r w:rsidRPr="00927C50">
              <w:rPr>
                <w:rFonts w:ascii="Times New Roman" w:hAnsi="Times New Roman" w:cs="Times New Roman"/>
                <w:color w:val="000000"/>
                <w:sz w:val="28"/>
                <w:szCs w:val="28"/>
              </w:rPr>
              <w:t>__</w:t>
            </w:r>
            <w:r>
              <w:rPr>
                <w:rFonts w:ascii="Times New Roman" w:hAnsi="Times New Roman" w:cs="Times New Roman"/>
                <w:color w:val="000000"/>
                <w:sz w:val="28"/>
                <w:szCs w:val="28"/>
              </w:rPr>
              <w:t xml:space="preserve"> </w:t>
            </w:r>
          </w:p>
          <w:p w14:paraId="5BC42420" w14:textId="77777777" w:rsidR="00BE1E89" w:rsidRPr="00927C50" w:rsidRDefault="00BE1E89" w:rsidP="00E51EF7">
            <w:pPr>
              <w:pStyle w:val="a7"/>
              <w:ind w:firstLine="567"/>
              <w:rPr>
                <w:rFonts w:ascii="Times New Roman" w:hAnsi="Times New Roman" w:cs="Times New Roman"/>
                <w:color w:val="000000"/>
                <w:sz w:val="28"/>
                <w:szCs w:val="28"/>
              </w:rPr>
            </w:pPr>
            <w:r w:rsidRPr="00927C50">
              <w:rPr>
                <w:rFonts w:ascii="Times New Roman" w:hAnsi="Times New Roman" w:cs="Times New Roman"/>
                <w:color w:val="000000"/>
                <w:sz w:val="28"/>
                <w:szCs w:val="28"/>
              </w:rPr>
              <w:t>Я бы хотел попросить своего учителя________________________</w:t>
            </w:r>
          </w:p>
          <w:p w14:paraId="0EAACB27" w14:textId="77777777" w:rsidR="00BE1E89" w:rsidRDefault="00BE1E89" w:rsidP="00ED7122">
            <w:pPr>
              <w:pStyle w:val="a7"/>
              <w:ind w:firstLine="567"/>
              <w:jc w:val="center"/>
              <w:rPr>
                <w:rFonts w:ascii="Times New Roman" w:hAnsi="Times New Roman" w:cs="Times New Roman"/>
                <w:sz w:val="28"/>
                <w:szCs w:val="28"/>
              </w:rPr>
            </w:pPr>
          </w:p>
          <w:p w14:paraId="49405462" w14:textId="77777777" w:rsidR="00BE1E89" w:rsidRPr="00E81A9E" w:rsidRDefault="00BE1E89" w:rsidP="00ED7122">
            <w:pPr>
              <w:pStyle w:val="a7"/>
              <w:ind w:firstLine="567"/>
              <w:jc w:val="center"/>
              <w:rPr>
                <w:rFonts w:ascii="Times New Roman" w:hAnsi="Times New Roman" w:cs="Times New Roman"/>
                <w:b/>
                <w:sz w:val="28"/>
                <w:szCs w:val="28"/>
              </w:rPr>
            </w:pPr>
            <w:r w:rsidRPr="00E81A9E">
              <w:rPr>
                <w:rFonts w:ascii="Times New Roman" w:hAnsi="Times New Roman" w:cs="Times New Roman"/>
                <w:b/>
                <w:sz w:val="28"/>
                <w:szCs w:val="28"/>
              </w:rPr>
              <w:lastRenderedPageBreak/>
              <w:t>Оценочный лист</w:t>
            </w:r>
          </w:p>
          <w:p w14:paraId="43F21CCD" w14:textId="77777777" w:rsidR="00BE1E89" w:rsidRPr="00927C50" w:rsidRDefault="00BE1E89" w:rsidP="00ED7122">
            <w:pPr>
              <w:pStyle w:val="a7"/>
              <w:ind w:firstLine="567"/>
              <w:jc w:val="center"/>
              <w:rPr>
                <w:rFonts w:ascii="Times New Roman" w:hAnsi="Times New Roman" w:cs="Times New Roman"/>
                <w:b/>
                <w:i/>
                <w:sz w:val="28"/>
                <w:szCs w:val="28"/>
              </w:rPr>
            </w:pPr>
          </w:p>
          <w:p w14:paraId="3A47BF36" w14:textId="77777777" w:rsidR="00BE1E89" w:rsidRPr="00661955" w:rsidRDefault="00BE1E89" w:rsidP="00ED7122">
            <w:pPr>
              <w:pStyle w:val="a7"/>
              <w:ind w:firstLine="567"/>
              <w:jc w:val="center"/>
              <w:rPr>
                <w:rFonts w:ascii="Times New Roman" w:hAnsi="Times New Roman" w:cs="Times New Roman"/>
                <w:b/>
                <w:sz w:val="28"/>
                <w:szCs w:val="28"/>
              </w:rPr>
            </w:pPr>
            <w:r w:rsidRPr="00661955">
              <w:rPr>
                <w:rFonts w:ascii="Times New Roman" w:hAnsi="Times New Roman" w:cs="Times New Roman"/>
                <w:b/>
                <w:i/>
                <w:sz w:val="28"/>
                <w:szCs w:val="28"/>
              </w:rPr>
              <w:t>«</w:t>
            </w:r>
            <w:r w:rsidRPr="00661955">
              <w:rPr>
                <w:rFonts w:ascii="Times New Roman" w:hAnsi="Times New Roman" w:cs="Times New Roman"/>
                <w:b/>
                <w:sz w:val="28"/>
                <w:szCs w:val="28"/>
              </w:rPr>
              <w:t>Что нужно сделать, чтобы правильно написать безударные личные окончания глаголов?»</w:t>
            </w:r>
          </w:p>
          <w:p w14:paraId="6D7F532E" w14:textId="77777777" w:rsidR="00BE1E89" w:rsidRPr="003E3D90" w:rsidRDefault="00BE1E89" w:rsidP="00ED7122">
            <w:pPr>
              <w:pStyle w:val="a7"/>
              <w:ind w:firstLine="567"/>
              <w:rPr>
                <w:rFonts w:ascii="Times New Roman" w:hAnsi="Times New Roman" w:cs="Times New Roman"/>
                <w:i/>
                <w:sz w:val="24"/>
                <w:szCs w:val="28"/>
              </w:rPr>
            </w:pPr>
            <w:r w:rsidRPr="003E3D90">
              <w:rPr>
                <w:rFonts w:ascii="Times New Roman" w:hAnsi="Times New Roman" w:cs="Times New Roman"/>
                <w:i/>
                <w:sz w:val="24"/>
                <w:szCs w:val="28"/>
              </w:rPr>
              <w:t>Пример заполнения:</w:t>
            </w:r>
          </w:p>
          <w:tbl>
            <w:tblPr>
              <w:tblStyle w:val="TableGrid"/>
              <w:tblW w:w="10032" w:type="dxa"/>
              <w:tblInd w:w="0" w:type="dxa"/>
              <w:tblLayout w:type="fixed"/>
              <w:tblCellMar>
                <w:left w:w="108" w:type="dxa"/>
                <w:right w:w="48" w:type="dxa"/>
              </w:tblCellMar>
              <w:tblLook w:val="04A0" w:firstRow="1" w:lastRow="0" w:firstColumn="1" w:lastColumn="0" w:noHBand="0" w:noVBand="1"/>
            </w:tblPr>
            <w:tblGrid>
              <w:gridCol w:w="6882"/>
              <w:gridCol w:w="1592"/>
              <w:gridCol w:w="1558"/>
            </w:tblGrid>
            <w:tr w:rsidR="00BE1E89" w:rsidRPr="00927C50" w14:paraId="7EFB71D5" w14:textId="77777777" w:rsidTr="00BE1E89">
              <w:trPr>
                <w:trHeight w:val="617"/>
              </w:trPr>
              <w:tc>
                <w:tcPr>
                  <w:tcW w:w="6882" w:type="dxa"/>
                  <w:tcBorders>
                    <w:top w:val="single" w:sz="4" w:space="0" w:color="000000"/>
                    <w:left w:val="single" w:sz="4" w:space="0" w:color="000000"/>
                    <w:bottom w:val="single" w:sz="4" w:space="0" w:color="000000"/>
                    <w:right w:val="single" w:sz="4" w:space="0" w:color="000000"/>
                  </w:tcBorders>
                  <w:hideMark/>
                </w:tcPr>
                <w:p w14:paraId="48A70060" w14:textId="77777777" w:rsidR="00BE1E89" w:rsidRPr="00927C50" w:rsidRDefault="00BE1E89" w:rsidP="00E51EF7">
                  <w:pPr>
                    <w:pStyle w:val="a7"/>
                    <w:jc w:val="both"/>
                    <w:rPr>
                      <w:rFonts w:ascii="Times New Roman" w:hAnsi="Times New Roman" w:cs="Times New Roman"/>
                      <w:sz w:val="28"/>
                      <w:szCs w:val="28"/>
                    </w:rPr>
                  </w:pPr>
                  <w:r w:rsidRPr="00927C50">
                    <w:rPr>
                      <w:rFonts w:ascii="Times New Roman" w:hAnsi="Times New Roman" w:cs="Times New Roman"/>
                      <w:sz w:val="28"/>
                      <w:szCs w:val="28"/>
                    </w:rPr>
                    <w:t xml:space="preserve">Я знаю (не знаю), как правильно писать личные </w:t>
                  </w:r>
                  <w:r w:rsidRPr="00927C50">
                    <w:rPr>
                      <w:rFonts w:ascii="Times New Roman" w:hAnsi="Times New Roman" w:cs="Times New Roman"/>
                      <w:b/>
                      <w:sz w:val="28"/>
                      <w:szCs w:val="28"/>
                    </w:rPr>
                    <w:t>безударные</w:t>
                  </w:r>
                  <w:r w:rsidRPr="00927C50">
                    <w:rPr>
                      <w:rFonts w:ascii="Times New Roman" w:hAnsi="Times New Roman" w:cs="Times New Roman"/>
                      <w:sz w:val="28"/>
                      <w:szCs w:val="28"/>
                    </w:rPr>
                    <w:t xml:space="preserve"> окончания глаголов, так как: </w:t>
                  </w:r>
                </w:p>
              </w:tc>
              <w:tc>
                <w:tcPr>
                  <w:tcW w:w="1592" w:type="dxa"/>
                  <w:tcBorders>
                    <w:top w:val="single" w:sz="4" w:space="0" w:color="000000"/>
                    <w:left w:val="single" w:sz="4" w:space="0" w:color="000000"/>
                    <w:bottom w:val="single" w:sz="4" w:space="0" w:color="000000"/>
                    <w:right w:val="single" w:sz="4" w:space="0" w:color="000000"/>
                  </w:tcBorders>
                  <w:hideMark/>
                </w:tcPr>
                <w:p w14:paraId="49C635AC" w14:textId="77777777" w:rsidR="00BE1E89" w:rsidRPr="00927C50" w:rsidRDefault="00BE1E89" w:rsidP="00E51EF7">
                  <w:pPr>
                    <w:pStyle w:val="a7"/>
                    <w:jc w:val="both"/>
                    <w:rPr>
                      <w:rFonts w:ascii="Times New Roman" w:hAnsi="Times New Roman" w:cs="Times New Roman"/>
                      <w:sz w:val="28"/>
                      <w:szCs w:val="28"/>
                    </w:rPr>
                  </w:pPr>
                  <w:r w:rsidRPr="00927C50">
                    <w:rPr>
                      <w:rFonts w:ascii="Times New Roman" w:hAnsi="Times New Roman" w:cs="Times New Roman"/>
                      <w:b/>
                      <w:sz w:val="28"/>
                      <w:szCs w:val="28"/>
                    </w:rPr>
                    <w:t xml:space="preserve">Моя оценка </w:t>
                  </w:r>
                </w:p>
              </w:tc>
              <w:tc>
                <w:tcPr>
                  <w:tcW w:w="1558" w:type="dxa"/>
                  <w:tcBorders>
                    <w:top w:val="single" w:sz="4" w:space="0" w:color="000000"/>
                    <w:left w:val="single" w:sz="4" w:space="0" w:color="000000"/>
                    <w:bottom w:val="single" w:sz="4" w:space="0" w:color="000000"/>
                    <w:right w:val="single" w:sz="4" w:space="0" w:color="000000"/>
                  </w:tcBorders>
                  <w:hideMark/>
                </w:tcPr>
                <w:p w14:paraId="5405D64F" w14:textId="77777777" w:rsidR="00BE1E89" w:rsidRPr="00927C50" w:rsidRDefault="00BE1E89" w:rsidP="00ED7122">
                  <w:pPr>
                    <w:pStyle w:val="a7"/>
                    <w:rPr>
                      <w:rFonts w:ascii="Times New Roman" w:hAnsi="Times New Roman" w:cs="Times New Roman"/>
                      <w:sz w:val="28"/>
                      <w:szCs w:val="28"/>
                    </w:rPr>
                  </w:pPr>
                  <w:r w:rsidRPr="00927C50">
                    <w:rPr>
                      <w:rFonts w:ascii="Times New Roman" w:hAnsi="Times New Roman" w:cs="Times New Roman"/>
                      <w:b/>
                      <w:sz w:val="28"/>
                      <w:szCs w:val="28"/>
                    </w:rPr>
                    <w:t xml:space="preserve">Оценка учителя </w:t>
                  </w:r>
                </w:p>
              </w:tc>
            </w:tr>
            <w:tr w:rsidR="00BE1E89" w:rsidRPr="00927C50" w14:paraId="7B84EB60" w14:textId="77777777" w:rsidTr="00BE1E89">
              <w:trPr>
                <w:trHeight w:val="313"/>
              </w:trPr>
              <w:tc>
                <w:tcPr>
                  <w:tcW w:w="6882" w:type="dxa"/>
                  <w:tcBorders>
                    <w:top w:val="single" w:sz="4" w:space="0" w:color="000000"/>
                    <w:left w:val="single" w:sz="4" w:space="0" w:color="000000"/>
                    <w:bottom w:val="single" w:sz="4" w:space="0" w:color="000000"/>
                    <w:right w:val="single" w:sz="4" w:space="0" w:color="000000"/>
                  </w:tcBorders>
                  <w:hideMark/>
                </w:tcPr>
                <w:p w14:paraId="0F4AF01E" w14:textId="77777777" w:rsidR="00BE1E89" w:rsidRPr="00927C50" w:rsidRDefault="00BE1E89" w:rsidP="00E51EF7">
                  <w:pPr>
                    <w:pStyle w:val="a7"/>
                    <w:ind w:firstLine="567"/>
                    <w:jc w:val="both"/>
                    <w:rPr>
                      <w:rFonts w:ascii="Times New Roman" w:hAnsi="Times New Roman" w:cs="Times New Roman"/>
                      <w:sz w:val="28"/>
                      <w:szCs w:val="28"/>
                    </w:rPr>
                  </w:pPr>
                  <w:r>
                    <w:rPr>
                      <w:rFonts w:ascii="Times New Roman" w:hAnsi="Times New Roman" w:cs="Times New Roman"/>
                      <w:i/>
                      <w:sz w:val="28"/>
                      <w:szCs w:val="28"/>
                    </w:rPr>
                    <w:t>1.</w:t>
                  </w:r>
                  <w:r w:rsidR="00E51EF7">
                    <w:rPr>
                      <w:rFonts w:ascii="Times New Roman" w:hAnsi="Times New Roman" w:cs="Times New Roman"/>
                      <w:i/>
                      <w:sz w:val="28"/>
                      <w:szCs w:val="28"/>
                    </w:rPr>
                    <w:t xml:space="preserve"> </w:t>
                  </w:r>
                  <w:r w:rsidRPr="00927C50">
                    <w:rPr>
                      <w:rFonts w:ascii="Times New Roman" w:hAnsi="Times New Roman" w:cs="Times New Roman"/>
                      <w:i/>
                      <w:sz w:val="28"/>
                      <w:szCs w:val="28"/>
                    </w:rPr>
                    <w:t xml:space="preserve">Определяю, под ударением или нет окончание  </w:t>
                  </w:r>
                </w:p>
              </w:tc>
              <w:tc>
                <w:tcPr>
                  <w:tcW w:w="1592" w:type="dxa"/>
                  <w:tcBorders>
                    <w:top w:val="single" w:sz="4" w:space="0" w:color="000000"/>
                    <w:left w:val="single" w:sz="4" w:space="0" w:color="000000"/>
                    <w:bottom w:val="single" w:sz="4" w:space="0" w:color="000000"/>
                    <w:right w:val="single" w:sz="4" w:space="0" w:color="000000"/>
                  </w:tcBorders>
                  <w:hideMark/>
                </w:tcPr>
                <w:p w14:paraId="48EA6C90" w14:textId="77777777" w:rsidR="00BE1E89" w:rsidRPr="00927C50" w:rsidRDefault="00BE1E89" w:rsidP="00E51EF7">
                  <w:pPr>
                    <w:pStyle w:val="a7"/>
                    <w:jc w:val="both"/>
                    <w:rPr>
                      <w:rFonts w:ascii="Times New Roman" w:hAnsi="Times New Roman" w:cs="Times New Roman"/>
                      <w:sz w:val="28"/>
                      <w:szCs w:val="28"/>
                    </w:rPr>
                  </w:pPr>
                  <w:r w:rsidRPr="00927C50">
                    <w:rPr>
                      <w:rFonts w:ascii="Times New Roman" w:hAnsi="Times New Roman" w:cs="Times New Roman"/>
                      <w:i/>
                      <w:sz w:val="28"/>
                      <w:szCs w:val="28"/>
                    </w:rPr>
                    <w:t xml:space="preserve">Умею  </w:t>
                  </w:r>
                </w:p>
              </w:tc>
              <w:tc>
                <w:tcPr>
                  <w:tcW w:w="1558" w:type="dxa"/>
                  <w:tcBorders>
                    <w:top w:val="single" w:sz="4" w:space="0" w:color="000000"/>
                    <w:left w:val="single" w:sz="4" w:space="0" w:color="000000"/>
                    <w:bottom w:val="single" w:sz="4" w:space="0" w:color="000000"/>
                    <w:right w:val="single" w:sz="4" w:space="0" w:color="000000"/>
                  </w:tcBorders>
                  <w:hideMark/>
                </w:tcPr>
                <w:p w14:paraId="6453BCF5" w14:textId="77777777" w:rsidR="00BE1E89" w:rsidRPr="00927C50" w:rsidRDefault="00BE1E89" w:rsidP="00ED7122">
                  <w:pPr>
                    <w:pStyle w:val="a7"/>
                    <w:ind w:firstLine="567"/>
                    <w:rPr>
                      <w:rFonts w:ascii="Times New Roman" w:hAnsi="Times New Roman" w:cs="Times New Roman"/>
                      <w:sz w:val="28"/>
                      <w:szCs w:val="28"/>
                    </w:rPr>
                  </w:pPr>
                  <w:r w:rsidRPr="00927C50">
                    <w:rPr>
                      <w:rFonts w:ascii="Times New Roman" w:hAnsi="Times New Roman" w:cs="Times New Roman"/>
                      <w:sz w:val="28"/>
                      <w:szCs w:val="28"/>
                    </w:rPr>
                    <w:t xml:space="preserve"> </w:t>
                  </w:r>
                </w:p>
              </w:tc>
            </w:tr>
            <w:tr w:rsidR="00BE1E89" w:rsidRPr="00927C50" w14:paraId="398AB8C7" w14:textId="77777777" w:rsidTr="00BE1E89">
              <w:trPr>
                <w:trHeight w:val="314"/>
              </w:trPr>
              <w:tc>
                <w:tcPr>
                  <w:tcW w:w="6882" w:type="dxa"/>
                  <w:tcBorders>
                    <w:top w:val="single" w:sz="4" w:space="0" w:color="000000"/>
                    <w:left w:val="single" w:sz="4" w:space="0" w:color="000000"/>
                    <w:bottom w:val="single" w:sz="4" w:space="0" w:color="000000"/>
                    <w:right w:val="single" w:sz="4" w:space="0" w:color="000000"/>
                  </w:tcBorders>
                  <w:hideMark/>
                </w:tcPr>
                <w:p w14:paraId="3546C30D" w14:textId="77777777" w:rsidR="00BE1E89" w:rsidRPr="00927C50" w:rsidRDefault="00BE1E89" w:rsidP="00E51EF7">
                  <w:pPr>
                    <w:pStyle w:val="a7"/>
                    <w:ind w:firstLine="567"/>
                    <w:jc w:val="both"/>
                    <w:rPr>
                      <w:rFonts w:ascii="Times New Roman" w:hAnsi="Times New Roman" w:cs="Times New Roman"/>
                      <w:sz w:val="28"/>
                      <w:szCs w:val="28"/>
                    </w:rPr>
                  </w:pPr>
                  <w:r>
                    <w:rPr>
                      <w:rFonts w:ascii="Times New Roman" w:hAnsi="Times New Roman" w:cs="Times New Roman"/>
                      <w:i/>
                      <w:sz w:val="28"/>
                      <w:szCs w:val="28"/>
                    </w:rPr>
                    <w:t>2.</w:t>
                  </w:r>
                  <w:r w:rsidR="00E51EF7">
                    <w:rPr>
                      <w:rFonts w:ascii="Times New Roman" w:hAnsi="Times New Roman" w:cs="Times New Roman"/>
                      <w:i/>
                      <w:sz w:val="28"/>
                      <w:szCs w:val="28"/>
                    </w:rPr>
                    <w:t xml:space="preserve"> </w:t>
                  </w:r>
                  <w:r w:rsidRPr="00927C50">
                    <w:rPr>
                      <w:rFonts w:ascii="Times New Roman" w:hAnsi="Times New Roman" w:cs="Times New Roman"/>
                      <w:i/>
                      <w:sz w:val="28"/>
                      <w:szCs w:val="28"/>
                    </w:rPr>
                    <w:t xml:space="preserve">Ставлю глагол в инфинитив </w:t>
                  </w:r>
                </w:p>
              </w:tc>
              <w:tc>
                <w:tcPr>
                  <w:tcW w:w="1592" w:type="dxa"/>
                  <w:tcBorders>
                    <w:top w:val="single" w:sz="4" w:space="0" w:color="000000"/>
                    <w:left w:val="single" w:sz="4" w:space="0" w:color="000000"/>
                    <w:bottom w:val="single" w:sz="4" w:space="0" w:color="000000"/>
                    <w:right w:val="single" w:sz="4" w:space="0" w:color="000000"/>
                  </w:tcBorders>
                  <w:hideMark/>
                </w:tcPr>
                <w:p w14:paraId="76B5A941" w14:textId="77777777" w:rsidR="00BE1E89" w:rsidRPr="00927C50" w:rsidRDefault="00BE1E89" w:rsidP="00E51EF7">
                  <w:pPr>
                    <w:pStyle w:val="a7"/>
                    <w:jc w:val="both"/>
                    <w:rPr>
                      <w:rFonts w:ascii="Times New Roman" w:hAnsi="Times New Roman" w:cs="Times New Roman"/>
                      <w:sz w:val="28"/>
                      <w:szCs w:val="28"/>
                    </w:rPr>
                  </w:pPr>
                  <w:r w:rsidRPr="00927C50">
                    <w:rPr>
                      <w:rFonts w:ascii="Times New Roman" w:hAnsi="Times New Roman" w:cs="Times New Roman"/>
                      <w:i/>
                      <w:sz w:val="28"/>
                      <w:szCs w:val="28"/>
                    </w:rPr>
                    <w:t xml:space="preserve">Умею  </w:t>
                  </w:r>
                </w:p>
              </w:tc>
              <w:tc>
                <w:tcPr>
                  <w:tcW w:w="1558" w:type="dxa"/>
                  <w:tcBorders>
                    <w:top w:val="single" w:sz="4" w:space="0" w:color="000000"/>
                    <w:left w:val="single" w:sz="4" w:space="0" w:color="000000"/>
                    <w:bottom w:val="single" w:sz="4" w:space="0" w:color="000000"/>
                    <w:right w:val="single" w:sz="4" w:space="0" w:color="000000"/>
                  </w:tcBorders>
                  <w:hideMark/>
                </w:tcPr>
                <w:p w14:paraId="322B1328" w14:textId="77777777" w:rsidR="00BE1E89" w:rsidRPr="00927C50" w:rsidRDefault="00BE1E89" w:rsidP="00ED7122">
                  <w:pPr>
                    <w:pStyle w:val="a7"/>
                    <w:ind w:firstLine="567"/>
                    <w:rPr>
                      <w:rFonts w:ascii="Times New Roman" w:hAnsi="Times New Roman" w:cs="Times New Roman"/>
                      <w:sz w:val="28"/>
                      <w:szCs w:val="28"/>
                    </w:rPr>
                  </w:pPr>
                  <w:r w:rsidRPr="00927C50">
                    <w:rPr>
                      <w:rFonts w:ascii="Times New Roman" w:hAnsi="Times New Roman" w:cs="Times New Roman"/>
                      <w:sz w:val="28"/>
                      <w:szCs w:val="28"/>
                    </w:rPr>
                    <w:t xml:space="preserve"> </w:t>
                  </w:r>
                </w:p>
              </w:tc>
            </w:tr>
            <w:tr w:rsidR="00BE1E89" w:rsidRPr="00927C50" w14:paraId="29AFBBC9" w14:textId="77777777" w:rsidTr="00BE1E89">
              <w:trPr>
                <w:trHeight w:val="314"/>
              </w:trPr>
              <w:tc>
                <w:tcPr>
                  <w:tcW w:w="6882" w:type="dxa"/>
                  <w:tcBorders>
                    <w:top w:val="single" w:sz="4" w:space="0" w:color="000000"/>
                    <w:left w:val="single" w:sz="4" w:space="0" w:color="000000"/>
                    <w:bottom w:val="single" w:sz="4" w:space="0" w:color="000000"/>
                    <w:right w:val="single" w:sz="4" w:space="0" w:color="000000"/>
                  </w:tcBorders>
                  <w:hideMark/>
                </w:tcPr>
                <w:p w14:paraId="19DF7C91" w14:textId="77777777" w:rsidR="00BE1E89" w:rsidRPr="00927C50" w:rsidRDefault="00BE1E89" w:rsidP="00E51EF7">
                  <w:pPr>
                    <w:pStyle w:val="a7"/>
                    <w:ind w:firstLine="567"/>
                    <w:jc w:val="both"/>
                    <w:rPr>
                      <w:rFonts w:ascii="Times New Roman" w:hAnsi="Times New Roman" w:cs="Times New Roman"/>
                      <w:sz w:val="28"/>
                      <w:szCs w:val="28"/>
                    </w:rPr>
                  </w:pPr>
                  <w:r>
                    <w:rPr>
                      <w:rFonts w:ascii="Times New Roman" w:hAnsi="Times New Roman" w:cs="Times New Roman"/>
                      <w:i/>
                      <w:sz w:val="28"/>
                      <w:szCs w:val="28"/>
                    </w:rPr>
                    <w:t>3.</w:t>
                  </w:r>
                  <w:r w:rsidR="00E51EF7">
                    <w:rPr>
                      <w:rFonts w:ascii="Times New Roman" w:hAnsi="Times New Roman" w:cs="Times New Roman"/>
                      <w:i/>
                      <w:sz w:val="28"/>
                      <w:szCs w:val="28"/>
                    </w:rPr>
                    <w:t xml:space="preserve"> </w:t>
                  </w:r>
                  <w:r w:rsidRPr="00927C50">
                    <w:rPr>
                      <w:rFonts w:ascii="Times New Roman" w:hAnsi="Times New Roman" w:cs="Times New Roman"/>
                      <w:i/>
                      <w:sz w:val="28"/>
                      <w:szCs w:val="28"/>
                    </w:rPr>
                    <w:t xml:space="preserve">По суффиксу определяю спряжение глагола </w:t>
                  </w:r>
                </w:p>
              </w:tc>
              <w:tc>
                <w:tcPr>
                  <w:tcW w:w="1592" w:type="dxa"/>
                  <w:tcBorders>
                    <w:top w:val="single" w:sz="4" w:space="0" w:color="000000"/>
                    <w:left w:val="single" w:sz="4" w:space="0" w:color="000000"/>
                    <w:bottom w:val="single" w:sz="4" w:space="0" w:color="000000"/>
                    <w:right w:val="single" w:sz="4" w:space="0" w:color="000000"/>
                  </w:tcBorders>
                  <w:hideMark/>
                </w:tcPr>
                <w:p w14:paraId="2DBA8B16" w14:textId="77777777" w:rsidR="00BE1E89" w:rsidRPr="00927C50" w:rsidRDefault="00BE1E89" w:rsidP="00E51EF7">
                  <w:pPr>
                    <w:pStyle w:val="a7"/>
                    <w:jc w:val="both"/>
                    <w:rPr>
                      <w:rFonts w:ascii="Times New Roman" w:hAnsi="Times New Roman" w:cs="Times New Roman"/>
                      <w:sz w:val="28"/>
                      <w:szCs w:val="28"/>
                    </w:rPr>
                  </w:pPr>
                  <w:r w:rsidRPr="00927C50">
                    <w:rPr>
                      <w:rFonts w:ascii="Times New Roman" w:hAnsi="Times New Roman" w:cs="Times New Roman"/>
                      <w:i/>
                      <w:sz w:val="28"/>
                      <w:szCs w:val="28"/>
                    </w:rPr>
                    <w:t xml:space="preserve">Затрудняюсь </w:t>
                  </w:r>
                </w:p>
              </w:tc>
              <w:tc>
                <w:tcPr>
                  <w:tcW w:w="1558" w:type="dxa"/>
                  <w:tcBorders>
                    <w:top w:val="single" w:sz="4" w:space="0" w:color="000000"/>
                    <w:left w:val="single" w:sz="4" w:space="0" w:color="000000"/>
                    <w:bottom w:val="single" w:sz="4" w:space="0" w:color="000000"/>
                    <w:right w:val="single" w:sz="4" w:space="0" w:color="000000"/>
                  </w:tcBorders>
                  <w:hideMark/>
                </w:tcPr>
                <w:p w14:paraId="68769E9C" w14:textId="77777777" w:rsidR="00BE1E89" w:rsidRPr="00927C50" w:rsidRDefault="00BE1E89" w:rsidP="00ED7122">
                  <w:pPr>
                    <w:pStyle w:val="a7"/>
                    <w:ind w:firstLine="567"/>
                    <w:rPr>
                      <w:rFonts w:ascii="Times New Roman" w:hAnsi="Times New Roman" w:cs="Times New Roman"/>
                      <w:sz w:val="28"/>
                      <w:szCs w:val="28"/>
                    </w:rPr>
                  </w:pPr>
                  <w:r w:rsidRPr="00927C50">
                    <w:rPr>
                      <w:rFonts w:ascii="Times New Roman" w:hAnsi="Times New Roman" w:cs="Times New Roman"/>
                      <w:sz w:val="28"/>
                      <w:szCs w:val="28"/>
                    </w:rPr>
                    <w:t xml:space="preserve"> </w:t>
                  </w:r>
                </w:p>
              </w:tc>
            </w:tr>
            <w:tr w:rsidR="00BE1E89" w:rsidRPr="00927C50" w14:paraId="58DD48F6" w14:textId="77777777" w:rsidTr="00BE1E89">
              <w:trPr>
                <w:trHeight w:val="312"/>
              </w:trPr>
              <w:tc>
                <w:tcPr>
                  <w:tcW w:w="6882" w:type="dxa"/>
                  <w:tcBorders>
                    <w:top w:val="single" w:sz="4" w:space="0" w:color="000000"/>
                    <w:left w:val="single" w:sz="4" w:space="0" w:color="000000"/>
                    <w:bottom w:val="single" w:sz="4" w:space="0" w:color="000000"/>
                    <w:right w:val="single" w:sz="4" w:space="0" w:color="000000"/>
                  </w:tcBorders>
                  <w:hideMark/>
                </w:tcPr>
                <w:p w14:paraId="55C3E430" w14:textId="77777777" w:rsidR="00BE1E89" w:rsidRPr="00927C50" w:rsidRDefault="00BE1E89" w:rsidP="00E51EF7">
                  <w:pPr>
                    <w:pStyle w:val="a7"/>
                    <w:ind w:firstLine="567"/>
                    <w:jc w:val="both"/>
                    <w:rPr>
                      <w:rFonts w:ascii="Times New Roman" w:hAnsi="Times New Roman" w:cs="Times New Roman"/>
                      <w:sz w:val="28"/>
                      <w:szCs w:val="28"/>
                    </w:rPr>
                  </w:pPr>
                  <w:r>
                    <w:rPr>
                      <w:rFonts w:ascii="Times New Roman" w:hAnsi="Times New Roman" w:cs="Times New Roman"/>
                      <w:i/>
                      <w:sz w:val="28"/>
                      <w:szCs w:val="28"/>
                    </w:rPr>
                    <w:t>4.</w:t>
                  </w:r>
                  <w:r w:rsidR="00E51EF7">
                    <w:rPr>
                      <w:rFonts w:ascii="Times New Roman" w:hAnsi="Times New Roman" w:cs="Times New Roman"/>
                      <w:i/>
                      <w:sz w:val="28"/>
                      <w:szCs w:val="28"/>
                    </w:rPr>
                    <w:t xml:space="preserve"> </w:t>
                  </w:r>
                  <w:r>
                    <w:rPr>
                      <w:rFonts w:ascii="Times New Roman" w:hAnsi="Times New Roman" w:cs="Times New Roman"/>
                      <w:i/>
                      <w:sz w:val="28"/>
                      <w:szCs w:val="28"/>
                    </w:rPr>
                    <w:t>З</w:t>
                  </w:r>
                  <w:r w:rsidRPr="00927C50">
                    <w:rPr>
                      <w:rFonts w:ascii="Times New Roman" w:hAnsi="Times New Roman" w:cs="Times New Roman"/>
                      <w:i/>
                      <w:sz w:val="28"/>
                      <w:szCs w:val="28"/>
                    </w:rPr>
                    <w:t xml:space="preserve">наю исключения  </w:t>
                  </w:r>
                </w:p>
              </w:tc>
              <w:tc>
                <w:tcPr>
                  <w:tcW w:w="1592" w:type="dxa"/>
                  <w:tcBorders>
                    <w:top w:val="single" w:sz="4" w:space="0" w:color="000000"/>
                    <w:left w:val="single" w:sz="4" w:space="0" w:color="000000"/>
                    <w:bottom w:val="single" w:sz="4" w:space="0" w:color="000000"/>
                    <w:right w:val="single" w:sz="4" w:space="0" w:color="000000"/>
                  </w:tcBorders>
                  <w:hideMark/>
                </w:tcPr>
                <w:p w14:paraId="5715DAEE" w14:textId="77777777" w:rsidR="00BE1E89" w:rsidRPr="00927C50" w:rsidRDefault="00BE1E89" w:rsidP="00E51EF7">
                  <w:pPr>
                    <w:pStyle w:val="a7"/>
                    <w:jc w:val="both"/>
                    <w:rPr>
                      <w:rFonts w:ascii="Times New Roman" w:hAnsi="Times New Roman" w:cs="Times New Roman"/>
                      <w:sz w:val="28"/>
                      <w:szCs w:val="28"/>
                    </w:rPr>
                  </w:pPr>
                  <w:r w:rsidRPr="00927C50">
                    <w:rPr>
                      <w:rFonts w:ascii="Times New Roman" w:hAnsi="Times New Roman" w:cs="Times New Roman"/>
                      <w:i/>
                      <w:sz w:val="28"/>
                      <w:szCs w:val="28"/>
                    </w:rPr>
                    <w:t xml:space="preserve">Плохо  </w:t>
                  </w:r>
                </w:p>
              </w:tc>
              <w:tc>
                <w:tcPr>
                  <w:tcW w:w="1558" w:type="dxa"/>
                  <w:tcBorders>
                    <w:top w:val="single" w:sz="4" w:space="0" w:color="000000"/>
                    <w:left w:val="single" w:sz="4" w:space="0" w:color="000000"/>
                    <w:bottom w:val="single" w:sz="4" w:space="0" w:color="000000"/>
                    <w:right w:val="single" w:sz="4" w:space="0" w:color="000000"/>
                  </w:tcBorders>
                  <w:hideMark/>
                </w:tcPr>
                <w:p w14:paraId="7C7CBFF6" w14:textId="77777777" w:rsidR="00BE1E89" w:rsidRPr="00927C50" w:rsidRDefault="00BE1E89" w:rsidP="00ED7122">
                  <w:pPr>
                    <w:pStyle w:val="a7"/>
                    <w:ind w:firstLine="567"/>
                    <w:rPr>
                      <w:rFonts w:ascii="Times New Roman" w:hAnsi="Times New Roman" w:cs="Times New Roman"/>
                      <w:sz w:val="28"/>
                      <w:szCs w:val="28"/>
                    </w:rPr>
                  </w:pPr>
                  <w:r w:rsidRPr="00927C50">
                    <w:rPr>
                      <w:rFonts w:ascii="Times New Roman" w:hAnsi="Times New Roman" w:cs="Times New Roman"/>
                      <w:sz w:val="28"/>
                      <w:szCs w:val="28"/>
                    </w:rPr>
                    <w:t xml:space="preserve"> </w:t>
                  </w:r>
                </w:p>
              </w:tc>
            </w:tr>
            <w:tr w:rsidR="00BE1E89" w:rsidRPr="00927C50" w14:paraId="4636110F" w14:textId="77777777" w:rsidTr="00BE1E89">
              <w:trPr>
                <w:trHeight w:val="314"/>
              </w:trPr>
              <w:tc>
                <w:tcPr>
                  <w:tcW w:w="6882" w:type="dxa"/>
                  <w:tcBorders>
                    <w:top w:val="single" w:sz="4" w:space="0" w:color="000000"/>
                    <w:left w:val="single" w:sz="4" w:space="0" w:color="000000"/>
                    <w:bottom w:val="single" w:sz="4" w:space="0" w:color="000000"/>
                    <w:right w:val="single" w:sz="4" w:space="0" w:color="000000"/>
                  </w:tcBorders>
                  <w:hideMark/>
                </w:tcPr>
                <w:p w14:paraId="3C44E44D" w14:textId="77777777" w:rsidR="00BE1E89" w:rsidRPr="00E51EF7" w:rsidRDefault="00BE1E89" w:rsidP="00E51EF7">
                  <w:pPr>
                    <w:pStyle w:val="a7"/>
                    <w:ind w:firstLine="567"/>
                    <w:jc w:val="both"/>
                    <w:rPr>
                      <w:rFonts w:ascii="Times New Roman" w:hAnsi="Times New Roman" w:cs="Times New Roman"/>
                      <w:i/>
                      <w:sz w:val="28"/>
                      <w:szCs w:val="28"/>
                    </w:rPr>
                  </w:pPr>
                  <w:r>
                    <w:rPr>
                      <w:rFonts w:ascii="Times New Roman" w:hAnsi="Times New Roman" w:cs="Times New Roman"/>
                      <w:i/>
                      <w:sz w:val="28"/>
                      <w:szCs w:val="28"/>
                    </w:rPr>
                    <w:t>5.</w:t>
                  </w:r>
                  <w:r w:rsidR="00E51EF7">
                    <w:rPr>
                      <w:rFonts w:ascii="Times New Roman" w:hAnsi="Times New Roman" w:cs="Times New Roman"/>
                      <w:i/>
                      <w:sz w:val="28"/>
                      <w:szCs w:val="28"/>
                    </w:rPr>
                    <w:t xml:space="preserve"> </w:t>
                  </w:r>
                  <w:r>
                    <w:rPr>
                      <w:rFonts w:ascii="Times New Roman" w:hAnsi="Times New Roman" w:cs="Times New Roman"/>
                      <w:i/>
                      <w:sz w:val="28"/>
                      <w:szCs w:val="28"/>
                    </w:rPr>
                    <w:t>В</w:t>
                  </w:r>
                  <w:r w:rsidRPr="00927C50">
                    <w:rPr>
                      <w:rFonts w:ascii="Times New Roman" w:hAnsi="Times New Roman" w:cs="Times New Roman"/>
                      <w:i/>
                      <w:sz w:val="28"/>
                      <w:szCs w:val="28"/>
                    </w:rPr>
                    <w:t xml:space="preserve"> 1 спряжении </w:t>
                  </w:r>
                  <w:proofErr w:type="gramStart"/>
                  <w:r w:rsidRPr="00927C50">
                    <w:rPr>
                      <w:rFonts w:ascii="Times New Roman" w:hAnsi="Times New Roman" w:cs="Times New Roman"/>
                      <w:i/>
                      <w:sz w:val="28"/>
                      <w:szCs w:val="28"/>
                    </w:rPr>
                    <w:t xml:space="preserve">пишу </w:t>
                  </w:r>
                  <w:r>
                    <w:rPr>
                      <w:rFonts w:ascii="Times New Roman" w:hAnsi="Times New Roman" w:cs="Times New Roman"/>
                      <w:i/>
                      <w:sz w:val="28"/>
                      <w:szCs w:val="28"/>
                    </w:rPr>
                    <w:t xml:space="preserve"> -</w:t>
                  </w:r>
                  <w:proofErr w:type="gramEnd"/>
                  <w:r>
                    <w:rPr>
                      <w:rFonts w:ascii="Times New Roman" w:hAnsi="Times New Roman" w:cs="Times New Roman"/>
                      <w:i/>
                      <w:sz w:val="28"/>
                      <w:szCs w:val="28"/>
                    </w:rPr>
                    <w:t xml:space="preserve"> </w:t>
                  </w:r>
                  <w:r w:rsidRPr="00E51EF7">
                    <w:rPr>
                      <w:rFonts w:ascii="Times New Roman" w:hAnsi="Times New Roman" w:cs="Times New Roman"/>
                      <w:b/>
                      <w:i/>
                      <w:sz w:val="28"/>
                      <w:szCs w:val="28"/>
                    </w:rPr>
                    <w:t>Е, УТ-ЮТ</w:t>
                  </w:r>
                  <w:r w:rsidRPr="00E51EF7">
                    <w:rPr>
                      <w:rFonts w:ascii="Times New Roman" w:hAnsi="Times New Roman" w:cs="Times New Roman"/>
                      <w:i/>
                      <w:sz w:val="28"/>
                      <w:szCs w:val="28"/>
                    </w:rPr>
                    <w:t xml:space="preserve">, </w:t>
                  </w:r>
                </w:p>
                <w:p w14:paraId="39F73D22" w14:textId="77777777" w:rsidR="00BE1E89" w:rsidRPr="00927C50" w:rsidRDefault="00BE1E89" w:rsidP="00E51EF7">
                  <w:pPr>
                    <w:pStyle w:val="a7"/>
                    <w:ind w:firstLine="567"/>
                    <w:jc w:val="both"/>
                    <w:rPr>
                      <w:rFonts w:ascii="Times New Roman" w:hAnsi="Times New Roman" w:cs="Times New Roman"/>
                      <w:sz w:val="28"/>
                      <w:szCs w:val="28"/>
                    </w:rPr>
                  </w:pPr>
                  <w:r w:rsidRPr="00E51EF7">
                    <w:rPr>
                      <w:rFonts w:ascii="Times New Roman" w:hAnsi="Times New Roman" w:cs="Times New Roman"/>
                      <w:i/>
                      <w:sz w:val="28"/>
                      <w:szCs w:val="28"/>
                    </w:rPr>
                    <w:t xml:space="preserve">          во 2 </w:t>
                  </w:r>
                  <w:proofErr w:type="gramStart"/>
                  <w:r w:rsidRPr="00E51EF7">
                    <w:rPr>
                      <w:rFonts w:ascii="Times New Roman" w:hAnsi="Times New Roman" w:cs="Times New Roman"/>
                      <w:i/>
                      <w:sz w:val="28"/>
                      <w:szCs w:val="28"/>
                    </w:rPr>
                    <w:t>спряжении  –</w:t>
                  </w:r>
                  <w:proofErr w:type="gramEnd"/>
                  <w:r w:rsidRPr="00E51EF7">
                    <w:rPr>
                      <w:rFonts w:ascii="Times New Roman" w:hAnsi="Times New Roman" w:cs="Times New Roman"/>
                      <w:i/>
                      <w:sz w:val="28"/>
                      <w:szCs w:val="28"/>
                    </w:rPr>
                    <w:t xml:space="preserve">  </w:t>
                  </w:r>
                  <w:r w:rsidRPr="00E51EF7">
                    <w:rPr>
                      <w:rFonts w:ascii="Times New Roman" w:hAnsi="Times New Roman" w:cs="Times New Roman"/>
                      <w:b/>
                      <w:i/>
                      <w:sz w:val="28"/>
                      <w:szCs w:val="28"/>
                    </w:rPr>
                    <w:t>И, АТ-ЯТ</w:t>
                  </w:r>
                  <w:r w:rsidRPr="00927C50">
                    <w:rPr>
                      <w:rFonts w:ascii="Times New Roman" w:hAnsi="Times New Roman" w:cs="Times New Roman"/>
                      <w:i/>
                      <w:sz w:val="28"/>
                      <w:szCs w:val="28"/>
                    </w:rPr>
                    <w:t xml:space="preserve"> </w:t>
                  </w:r>
                </w:p>
              </w:tc>
              <w:tc>
                <w:tcPr>
                  <w:tcW w:w="1592" w:type="dxa"/>
                  <w:tcBorders>
                    <w:top w:val="single" w:sz="4" w:space="0" w:color="000000"/>
                    <w:left w:val="single" w:sz="4" w:space="0" w:color="000000"/>
                    <w:bottom w:val="single" w:sz="4" w:space="0" w:color="000000"/>
                    <w:right w:val="single" w:sz="4" w:space="0" w:color="000000"/>
                  </w:tcBorders>
                  <w:hideMark/>
                </w:tcPr>
                <w:p w14:paraId="5CF10F0D" w14:textId="77777777" w:rsidR="00BE1E89" w:rsidRPr="00927C50" w:rsidRDefault="00BE1E89" w:rsidP="00E51EF7">
                  <w:pPr>
                    <w:pStyle w:val="a7"/>
                    <w:jc w:val="both"/>
                    <w:rPr>
                      <w:rFonts w:ascii="Times New Roman" w:hAnsi="Times New Roman" w:cs="Times New Roman"/>
                      <w:sz w:val="28"/>
                      <w:szCs w:val="28"/>
                    </w:rPr>
                  </w:pPr>
                  <w:r w:rsidRPr="00927C50">
                    <w:rPr>
                      <w:rFonts w:ascii="Times New Roman" w:hAnsi="Times New Roman" w:cs="Times New Roman"/>
                      <w:i/>
                      <w:sz w:val="28"/>
                      <w:szCs w:val="28"/>
                    </w:rPr>
                    <w:t xml:space="preserve">Умею  </w:t>
                  </w:r>
                </w:p>
              </w:tc>
              <w:tc>
                <w:tcPr>
                  <w:tcW w:w="1558" w:type="dxa"/>
                  <w:tcBorders>
                    <w:top w:val="single" w:sz="4" w:space="0" w:color="000000"/>
                    <w:left w:val="single" w:sz="4" w:space="0" w:color="000000"/>
                    <w:bottom w:val="single" w:sz="4" w:space="0" w:color="000000"/>
                    <w:right w:val="single" w:sz="4" w:space="0" w:color="000000"/>
                  </w:tcBorders>
                  <w:hideMark/>
                </w:tcPr>
                <w:p w14:paraId="26DB4D6D" w14:textId="77777777" w:rsidR="00BE1E89" w:rsidRPr="00927C50" w:rsidRDefault="00BE1E89" w:rsidP="00ED7122">
                  <w:pPr>
                    <w:pStyle w:val="a7"/>
                    <w:ind w:firstLine="567"/>
                    <w:rPr>
                      <w:rFonts w:ascii="Times New Roman" w:hAnsi="Times New Roman" w:cs="Times New Roman"/>
                      <w:sz w:val="28"/>
                      <w:szCs w:val="28"/>
                    </w:rPr>
                  </w:pPr>
                  <w:r w:rsidRPr="00927C50">
                    <w:rPr>
                      <w:rFonts w:ascii="Times New Roman" w:hAnsi="Times New Roman" w:cs="Times New Roman"/>
                      <w:sz w:val="28"/>
                      <w:szCs w:val="28"/>
                    </w:rPr>
                    <w:t xml:space="preserve"> </w:t>
                  </w:r>
                </w:p>
              </w:tc>
            </w:tr>
          </w:tbl>
          <w:p w14:paraId="23394AB6" w14:textId="77777777" w:rsidR="00BE1E89" w:rsidRDefault="00BE1E89" w:rsidP="00ED7122">
            <w:pPr>
              <w:pStyle w:val="a7"/>
              <w:ind w:firstLine="567"/>
              <w:rPr>
                <w:rFonts w:ascii="Times New Roman" w:hAnsi="Times New Roman" w:cs="Times New Roman"/>
                <w:b/>
                <w:sz w:val="28"/>
                <w:szCs w:val="28"/>
              </w:rPr>
            </w:pPr>
          </w:p>
          <w:p w14:paraId="67F3EEEC" w14:textId="77777777" w:rsidR="00BE1E89" w:rsidRPr="00E51EF7" w:rsidRDefault="00BE1E89" w:rsidP="00E51EF7">
            <w:pPr>
              <w:pStyle w:val="a7"/>
              <w:jc w:val="center"/>
              <w:rPr>
                <w:rFonts w:ascii="Times New Roman" w:hAnsi="Times New Roman" w:cs="Times New Roman"/>
                <w:b/>
                <w:sz w:val="32"/>
                <w:szCs w:val="28"/>
              </w:rPr>
            </w:pPr>
            <w:r w:rsidRPr="00E51EF7">
              <w:rPr>
                <w:rFonts w:ascii="Times New Roman" w:hAnsi="Times New Roman" w:cs="Times New Roman"/>
                <w:b/>
                <w:sz w:val="32"/>
                <w:szCs w:val="28"/>
              </w:rPr>
              <w:t>Оценочный лист</w:t>
            </w:r>
            <w:r w:rsidRPr="00E51EF7">
              <w:rPr>
                <w:rFonts w:ascii="Times New Roman" w:hAnsi="Times New Roman" w:cs="Times New Roman"/>
                <w:b/>
                <w:i/>
                <w:sz w:val="32"/>
                <w:szCs w:val="28"/>
              </w:rPr>
              <w:t xml:space="preserve"> «</w:t>
            </w:r>
            <w:r w:rsidRPr="00E51EF7">
              <w:rPr>
                <w:rFonts w:ascii="Times New Roman" w:hAnsi="Times New Roman" w:cs="Times New Roman"/>
                <w:b/>
                <w:sz w:val="32"/>
                <w:szCs w:val="28"/>
              </w:rPr>
              <w:t>Что я знаю о словосочетании?»</w:t>
            </w:r>
          </w:p>
          <w:p w14:paraId="1421C687" w14:textId="77777777" w:rsidR="00BE1E89" w:rsidRPr="00927C50" w:rsidRDefault="00BE1E89" w:rsidP="00ED7122">
            <w:pPr>
              <w:pStyle w:val="a7"/>
              <w:ind w:firstLine="567"/>
              <w:rPr>
                <w:rFonts w:ascii="Times New Roman" w:hAnsi="Times New Roman" w:cs="Times New Roman"/>
                <w:sz w:val="28"/>
                <w:szCs w:val="28"/>
              </w:rPr>
            </w:pPr>
          </w:p>
          <w:tbl>
            <w:tblPr>
              <w:tblStyle w:val="TableGrid"/>
              <w:tblW w:w="8652" w:type="dxa"/>
              <w:tblInd w:w="0" w:type="dxa"/>
              <w:tblLayout w:type="fixed"/>
              <w:tblCellMar>
                <w:left w:w="108" w:type="dxa"/>
                <w:right w:w="46" w:type="dxa"/>
              </w:tblCellMar>
              <w:tblLook w:val="04A0" w:firstRow="1" w:lastRow="0" w:firstColumn="1" w:lastColumn="0" w:noHBand="0" w:noVBand="1"/>
            </w:tblPr>
            <w:tblGrid>
              <w:gridCol w:w="3266"/>
              <w:gridCol w:w="2693"/>
              <w:gridCol w:w="2693"/>
            </w:tblGrid>
            <w:tr w:rsidR="00BE1E89" w:rsidRPr="004D2AD6" w14:paraId="7FC70E53" w14:textId="77777777" w:rsidTr="00E51EF7">
              <w:trPr>
                <w:trHeight w:val="314"/>
              </w:trPr>
              <w:tc>
                <w:tcPr>
                  <w:tcW w:w="3266" w:type="dxa"/>
                  <w:tcBorders>
                    <w:top w:val="single" w:sz="4" w:space="0" w:color="000000"/>
                    <w:left w:val="single" w:sz="4" w:space="0" w:color="000000"/>
                    <w:bottom w:val="single" w:sz="4" w:space="0" w:color="000000"/>
                    <w:right w:val="single" w:sz="4" w:space="0" w:color="000000"/>
                  </w:tcBorders>
                  <w:hideMark/>
                </w:tcPr>
                <w:p w14:paraId="6EC9E702"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b/>
                      <w:sz w:val="24"/>
                      <w:szCs w:val="24"/>
                    </w:rPr>
                    <w:t xml:space="preserve">Я знаю: </w:t>
                  </w:r>
                </w:p>
              </w:tc>
              <w:tc>
                <w:tcPr>
                  <w:tcW w:w="2693" w:type="dxa"/>
                  <w:tcBorders>
                    <w:top w:val="single" w:sz="4" w:space="0" w:color="000000"/>
                    <w:left w:val="single" w:sz="4" w:space="0" w:color="000000"/>
                    <w:bottom w:val="single" w:sz="4" w:space="0" w:color="000000"/>
                    <w:right w:val="single" w:sz="4" w:space="0" w:color="000000"/>
                  </w:tcBorders>
                  <w:hideMark/>
                </w:tcPr>
                <w:p w14:paraId="52B019E2"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b/>
                      <w:sz w:val="24"/>
                      <w:szCs w:val="24"/>
                    </w:rPr>
                    <w:t xml:space="preserve"> </w:t>
                  </w:r>
                </w:p>
              </w:tc>
              <w:tc>
                <w:tcPr>
                  <w:tcW w:w="2693" w:type="dxa"/>
                  <w:tcBorders>
                    <w:top w:val="single" w:sz="4" w:space="0" w:color="000000"/>
                    <w:left w:val="single" w:sz="4" w:space="0" w:color="000000"/>
                    <w:bottom w:val="single" w:sz="4" w:space="0" w:color="000000"/>
                    <w:right w:val="single" w:sz="4" w:space="0" w:color="000000"/>
                  </w:tcBorders>
                  <w:hideMark/>
                </w:tcPr>
                <w:p w14:paraId="48DDCB24"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b/>
                      <w:sz w:val="24"/>
                      <w:szCs w:val="24"/>
                    </w:rPr>
                    <w:t xml:space="preserve">Самооценка </w:t>
                  </w:r>
                </w:p>
              </w:tc>
            </w:tr>
            <w:tr w:rsidR="00BE1E89" w:rsidRPr="004D2AD6" w14:paraId="5508FD64" w14:textId="77777777" w:rsidTr="00E51EF7">
              <w:trPr>
                <w:trHeight w:val="919"/>
              </w:trPr>
              <w:tc>
                <w:tcPr>
                  <w:tcW w:w="3266" w:type="dxa"/>
                  <w:tcBorders>
                    <w:top w:val="single" w:sz="4" w:space="0" w:color="000000"/>
                    <w:left w:val="single" w:sz="4" w:space="0" w:color="000000"/>
                    <w:bottom w:val="single" w:sz="4" w:space="0" w:color="000000"/>
                    <w:right w:val="single" w:sz="4" w:space="0" w:color="000000"/>
                  </w:tcBorders>
                  <w:hideMark/>
                </w:tcPr>
                <w:p w14:paraId="127D75B9" w14:textId="77777777" w:rsidR="00BE1E89" w:rsidRPr="004D2AD6" w:rsidRDefault="00BE1E89" w:rsidP="00E51EF7">
                  <w:pPr>
                    <w:pStyle w:val="a7"/>
                    <w:jc w:val="both"/>
                    <w:rPr>
                      <w:rFonts w:ascii="Times New Roman" w:hAnsi="Times New Roman" w:cs="Times New Roman"/>
                      <w:sz w:val="24"/>
                      <w:szCs w:val="24"/>
                    </w:rPr>
                  </w:pPr>
                  <w:r w:rsidRPr="004D2AD6">
                    <w:rPr>
                      <w:rFonts w:ascii="Times New Roman" w:hAnsi="Times New Roman" w:cs="Times New Roman"/>
                      <w:sz w:val="24"/>
                      <w:szCs w:val="24"/>
                    </w:rPr>
                    <w:t>1.</w:t>
                  </w:r>
                  <w:r w:rsidRPr="004D2AD6">
                    <w:rPr>
                      <w:rFonts w:ascii="Times New Roman" w:eastAsia="Arial" w:hAnsi="Times New Roman" w:cs="Times New Roman"/>
                      <w:sz w:val="24"/>
                      <w:szCs w:val="24"/>
                    </w:rPr>
                    <w:t xml:space="preserve"> </w:t>
                  </w:r>
                  <w:r w:rsidRPr="004D2AD6">
                    <w:rPr>
                      <w:rFonts w:ascii="Times New Roman" w:hAnsi="Times New Roman" w:cs="Times New Roman"/>
                      <w:sz w:val="24"/>
                      <w:szCs w:val="24"/>
                    </w:rPr>
                    <w:t xml:space="preserve">Что </w:t>
                  </w:r>
                  <w:r w:rsidRPr="00E51EF7">
                    <w:rPr>
                      <w:rFonts w:ascii="Times New Roman" w:hAnsi="Times New Roman" w:cs="Times New Roman"/>
                      <w:sz w:val="24"/>
                      <w:szCs w:val="24"/>
                    </w:rPr>
                    <w:t xml:space="preserve">такое </w:t>
                  </w:r>
                  <w:r w:rsidRPr="00E51EF7">
                    <w:rPr>
                      <w:rFonts w:ascii="Times New Roman" w:hAnsi="Times New Roman" w:cs="Times New Roman"/>
                      <w:b/>
                      <w:sz w:val="24"/>
                      <w:szCs w:val="24"/>
                    </w:rPr>
                    <w:t>словосочетание</w:t>
                  </w:r>
                  <w:r w:rsidRPr="004D2AD6">
                    <w:rPr>
                      <w:rFonts w:ascii="Times New Roman" w:hAnsi="Times New Roman" w:cs="Times New Roman"/>
                      <w:b/>
                      <w:color w:val="00B050"/>
                      <w:sz w:val="24"/>
                      <w:szCs w:val="24"/>
                    </w:rPr>
                    <w:t xml:space="preserve"> </w:t>
                  </w:r>
                </w:p>
              </w:tc>
              <w:tc>
                <w:tcPr>
                  <w:tcW w:w="2693" w:type="dxa"/>
                  <w:tcBorders>
                    <w:top w:val="single" w:sz="4" w:space="0" w:color="000000"/>
                    <w:left w:val="single" w:sz="4" w:space="0" w:color="000000"/>
                    <w:bottom w:val="single" w:sz="4" w:space="0" w:color="000000"/>
                    <w:right w:val="single" w:sz="4" w:space="0" w:color="000000"/>
                  </w:tcBorders>
                  <w:hideMark/>
                </w:tcPr>
                <w:p w14:paraId="7219FF83" w14:textId="77777777" w:rsidR="00BE1E89" w:rsidRPr="004D2AD6" w:rsidRDefault="00BE1E89" w:rsidP="00E51EF7">
                  <w:pPr>
                    <w:pStyle w:val="a7"/>
                    <w:jc w:val="both"/>
                    <w:rPr>
                      <w:rFonts w:ascii="Times New Roman" w:hAnsi="Times New Roman" w:cs="Times New Roman"/>
                      <w:sz w:val="24"/>
                      <w:szCs w:val="24"/>
                    </w:rPr>
                  </w:pPr>
                  <w:r w:rsidRPr="004D2AD6">
                    <w:rPr>
                      <w:rFonts w:ascii="Times New Roman" w:hAnsi="Times New Roman" w:cs="Times New Roman"/>
                      <w:sz w:val="24"/>
                      <w:szCs w:val="24"/>
                    </w:rPr>
                    <w:t xml:space="preserve">СС – это …… </w:t>
                  </w:r>
                </w:p>
              </w:tc>
              <w:tc>
                <w:tcPr>
                  <w:tcW w:w="2693" w:type="dxa"/>
                  <w:tcBorders>
                    <w:top w:val="single" w:sz="4" w:space="0" w:color="000000"/>
                    <w:left w:val="single" w:sz="4" w:space="0" w:color="000000"/>
                    <w:bottom w:val="single" w:sz="4" w:space="0" w:color="000000"/>
                    <w:right w:val="single" w:sz="4" w:space="0" w:color="000000"/>
                  </w:tcBorders>
                  <w:hideMark/>
                </w:tcPr>
                <w:p w14:paraId="6A6C4577" w14:textId="77777777" w:rsidR="00BE1E89" w:rsidRPr="004D2AD6" w:rsidRDefault="00BE1E89" w:rsidP="00ED7122">
                  <w:pPr>
                    <w:pStyle w:val="a7"/>
                    <w:rPr>
                      <w:rFonts w:ascii="Times New Roman" w:hAnsi="Times New Roman" w:cs="Times New Roman"/>
                      <w:sz w:val="24"/>
                      <w:szCs w:val="24"/>
                    </w:rPr>
                  </w:pPr>
                  <w:r w:rsidRPr="004D2AD6">
                    <w:rPr>
                      <w:rFonts w:ascii="Times New Roman" w:hAnsi="Times New Roman" w:cs="Times New Roman"/>
                      <w:sz w:val="24"/>
                      <w:szCs w:val="24"/>
                    </w:rPr>
                    <w:t xml:space="preserve">Хорошо </w:t>
                  </w:r>
                </w:p>
                <w:p w14:paraId="56B1D041" w14:textId="77777777" w:rsidR="00BE1E89" w:rsidRPr="004D2AD6" w:rsidRDefault="00BE1E89" w:rsidP="00ED7122">
                  <w:pPr>
                    <w:pStyle w:val="a7"/>
                    <w:rPr>
                      <w:rFonts w:ascii="Times New Roman" w:hAnsi="Times New Roman" w:cs="Times New Roman"/>
                      <w:sz w:val="24"/>
                      <w:szCs w:val="24"/>
                    </w:rPr>
                  </w:pPr>
                  <w:r w:rsidRPr="004D2AD6">
                    <w:rPr>
                      <w:rFonts w:ascii="Times New Roman" w:hAnsi="Times New Roman" w:cs="Times New Roman"/>
                      <w:sz w:val="24"/>
                      <w:szCs w:val="24"/>
                    </w:rPr>
                    <w:t xml:space="preserve">Не очень хорошо </w:t>
                  </w:r>
                </w:p>
                <w:p w14:paraId="7E8F2846" w14:textId="77777777" w:rsidR="00BE1E89" w:rsidRPr="004D2AD6" w:rsidRDefault="00BE1E89" w:rsidP="00ED7122">
                  <w:pPr>
                    <w:pStyle w:val="a7"/>
                    <w:rPr>
                      <w:rFonts w:ascii="Times New Roman" w:hAnsi="Times New Roman" w:cs="Times New Roman"/>
                      <w:sz w:val="24"/>
                      <w:szCs w:val="24"/>
                    </w:rPr>
                  </w:pPr>
                  <w:r w:rsidRPr="004D2AD6">
                    <w:rPr>
                      <w:rFonts w:ascii="Times New Roman" w:hAnsi="Times New Roman" w:cs="Times New Roman"/>
                      <w:sz w:val="24"/>
                      <w:szCs w:val="24"/>
                    </w:rPr>
                    <w:t xml:space="preserve">Не знаю </w:t>
                  </w:r>
                </w:p>
              </w:tc>
            </w:tr>
            <w:tr w:rsidR="00BE1E89" w:rsidRPr="004D2AD6" w14:paraId="19C31450" w14:textId="77777777" w:rsidTr="00E51EF7">
              <w:trPr>
                <w:trHeight w:val="922"/>
              </w:trPr>
              <w:tc>
                <w:tcPr>
                  <w:tcW w:w="3266" w:type="dxa"/>
                  <w:tcBorders>
                    <w:top w:val="single" w:sz="4" w:space="0" w:color="000000"/>
                    <w:left w:val="single" w:sz="4" w:space="0" w:color="000000"/>
                    <w:bottom w:val="single" w:sz="4" w:space="0" w:color="000000"/>
                    <w:right w:val="single" w:sz="4" w:space="0" w:color="000000"/>
                  </w:tcBorders>
                  <w:hideMark/>
                </w:tcPr>
                <w:p w14:paraId="54EDB7D3" w14:textId="77777777" w:rsidR="00BE1E89" w:rsidRPr="004D2AD6" w:rsidRDefault="00BE1E89" w:rsidP="00E51EF7">
                  <w:pPr>
                    <w:pStyle w:val="a7"/>
                    <w:jc w:val="both"/>
                    <w:rPr>
                      <w:rFonts w:ascii="Times New Roman" w:hAnsi="Times New Roman" w:cs="Times New Roman"/>
                      <w:sz w:val="24"/>
                      <w:szCs w:val="24"/>
                    </w:rPr>
                  </w:pPr>
                  <w:r w:rsidRPr="004D2AD6">
                    <w:rPr>
                      <w:rFonts w:ascii="Times New Roman" w:hAnsi="Times New Roman" w:cs="Times New Roman"/>
                      <w:sz w:val="24"/>
                      <w:szCs w:val="24"/>
                    </w:rPr>
                    <w:t>2.</w:t>
                  </w:r>
                  <w:r w:rsidRPr="004D2AD6">
                    <w:rPr>
                      <w:rFonts w:ascii="Times New Roman" w:eastAsia="Arial" w:hAnsi="Times New Roman" w:cs="Times New Roman"/>
                      <w:sz w:val="24"/>
                      <w:szCs w:val="24"/>
                    </w:rPr>
                    <w:t xml:space="preserve"> </w:t>
                  </w:r>
                  <w:r w:rsidRPr="004D2AD6">
                    <w:rPr>
                      <w:rFonts w:ascii="Times New Roman" w:hAnsi="Times New Roman" w:cs="Times New Roman"/>
                      <w:sz w:val="24"/>
                      <w:szCs w:val="24"/>
                    </w:rPr>
                    <w:t xml:space="preserve">Я знаю, что не является СС </w:t>
                  </w:r>
                </w:p>
              </w:tc>
              <w:tc>
                <w:tcPr>
                  <w:tcW w:w="2693" w:type="dxa"/>
                  <w:tcBorders>
                    <w:top w:val="single" w:sz="4" w:space="0" w:color="000000"/>
                    <w:left w:val="single" w:sz="4" w:space="0" w:color="000000"/>
                    <w:bottom w:val="single" w:sz="4" w:space="0" w:color="000000"/>
                    <w:right w:val="single" w:sz="4" w:space="0" w:color="000000"/>
                  </w:tcBorders>
                  <w:hideMark/>
                </w:tcPr>
                <w:p w14:paraId="3EB1F2F8" w14:textId="77777777" w:rsidR="00BE1E89" w:rsidRPr="004D2AD6" w:rsidRDefault="00BE1E89" w:rsidP="00E51EF7">
                  <w:pPr>
                    <w:pStyle w:val="a7"/>
                    <w:jc w:val="both"/>
                    <w:rPr>
                      <w:rFonts w:ascii="Times New Roman" w:hAnsi="Times New Roman" w:cs="Times New Roman"/>
                      <w:sz w:val="24"/>
                      <w:szCs w:val="24"/>
                    </w:rPr>
                  </w:pPr>
                  <w:r w:rsidRPr="004D2AD6">
                    <w:rPr>
                      <w:rFonts w:ascii="Times New Roman" w:hAnsi="Times New Roman" w:cs="Times New Roman"/>
                      <w:sz w:val="24"/>
                      <w:szCs w:val="24"/>
                    </w:rPr>
                    <w:t xml:space="preserve">СС не является: </w:t>
                  </w:r>
                </w:p>
                <w:p w14:paraId="4BC2DB5A" w14:textId="77777777" w:rsidR="00BE1E89" w:rsidRPr="004D2AD6" w:rsidRDefault="00BE1E89" w:rsidP="00E51EF7">
                  <w:pPr>
                    <w:pStyle w:val="a7"/>
                    <w:ind w:firstLine="567"/>
                    <w:jc w:val="both"/>
                    <w:rPr>
                      <w:rFonts w:ascii="Times New Roman" w:hAnsi="Times New Roman" w:cs="Times New Roman"/>
                      <w:sz w:val="24"/>
                      <w:szCs w:val="24"/>
                    </w:rPr>
                  </w:pPr>
                  <w:r w:rsidRPr="004D2AD6">
                    <w:rPr>
                      <w:rFonts w:ascii="Times New Roman" w:hAnsi="Times New Roman" w:cs="Times New Roman"/>
                      <w:sz w:val="24"/>
                      <w:szCs w:val="24"/>
                    </w:rPr>
                    <w:t xml:space="preserve"> </w:t>
                  </w:r>
                </w:p>
              </w:tc>
              <w:tc>
                <w:tcPr>
                  <w:tcW w:w="2693" w:type="dxa"/>
                  <w:tcBorders>
                    <w:top w:val="single" w:sz="4" w:space="0" w:color="000000"/>
                    <w:left w:val="single" w:sz="4" w:space="0" w:color="000000"/>
                    <w:bottom w:val="single" w:sz="4" w:space="0" w:color="000000"/>
                    <w:right w:val="single" w:sz="4" w:space="0" w:color="000000"/>
                  </w:tcBorders>
                  <w:hideMark/>
                </w:tcPr>
                <w:p w14:paraId="0D65DB93" w14:textId="77777777" w:rsidR="00BE1E89" w:rsidRPr="004D2AD6" w:rsidRDefault="00BE1E89" w:rsidP="00ED7122">
                  <w:pPr>
                    <w:pStyle w:val="a7"/>
                    <w:rPr>
                      <w:rFonts w:ascii="Times New Roman" w:hAnsi="Times New Roman" w:cs="Times New Roman"/>
                      <w:sz w:val="24"/>
                      <w:szCs w:val="24"/>
                    </w:rPr>
                  </w:pPr>
                  <w:r w:rsidRPr="004D2AD6">
                    <w:rPr>
                      <w:rFonts w:ascii="Times New Roman" w:hAnsi="Times New Roman" w:cs="Times New Roman"/>
                      <w:sz w:val="24"/>
                      <w:szCs w:val="24"/>
                    </w:rPr>
                    <w:t xml:space="preserve">Хорошо </w:t>
                  </w:r>
                </w:p>
                <w:p w14:paraId="17A53BA5" w14:textId="77777777" w:rsidR="00BE1E89" w:rsidRPr="004D2AD6" w:rsidRDefault="00BE1E89" w:rsidP="00ED7122">
                  <w:pPr>
                    <w:pStyle w:val="a7"/>
                    <w:rPr>
                      <w:rFonts w:ascii="Times New Roman" w:hAnsi="Times New Roman" w:cs="Times New Roman"/>
                      <w:sz w:val="24"/>
                      <w:szCs w:val="24"/>
                    </w:rPr>
                  </w:pPr>
                  <w:r w:rsidRPr="004D2AD6">
                    <w:rPr>
                      <w:rFonts w:ascii="Times New Roman" w:hAnsi="Times New Roman" w:cs="Times New Roman"/>
                      <w:sz w:val="24"/>
                      <w:szCs w:val="24"/>
                    </w:rPr>
                    <w:t>Не очень хорошо</w:t>
                  </w:r>
                </w:p>
                <w:p w14:paraId="38EDE6FC" w14:textId="77777777" w:rsidR="00BE1E89" w:rsidRPr="004D2AD6" w:rsidRDefault="00BE1E89" w:rsidP="00ED7122">
                  <w:pPr>
                    <w:pStyle w:val="a7"/>
                    <w:rPr>
                      <w:rFonts w:ascii="Times New Roman" w:hAnsi="Times New Roman" w:cs="Times New Roman"/>
                      <w:sz w:val="24"/>
                      <w:szCs w:val="24"/>
                    </w:rPr>
                  </w:pPr>
                  <w:r w:rsidRPr="004D2AD6">
                    <w:rPr>
                      <w:rFonts w:ascii="Times New Roman" w:hAnsi="Times New Roman" w:cs="Times New Roman"/>
                      <w:sz w:val="24"/>
                      <w:szCs w:val="24"/>
                    </w:rPr>
                    <w:t xml:space="preserve">Не знаю </w:t>
                  </w:r>
                </w:p>
              </w:tc>
            </w:tr>
            <w:tr w:rsidR="00BE1E89" w:rsidRPr="004D2AD6" w14:paraId="1FE6D58C" w14:textId="77777777" w:rsidTr="00E51EF7">
              <w:trPr>
                <w:trHeight w:val="922"/>
              </w:trPr>
              <w:tc>
                <w:tcPr>
                  <w:tcW w:w="3266" w:type="dxa"/>
                  <w:tcBorders>
                    <w:top w:val="single" w:sz="4" w:space="0" w:color="000000"/>
                    <w:left w:val="single" w:sz="4" w:space="0" w:color="000000"/>
                    <w:bottom w:val="single" w:sz="4" w:space="0" w:color="000000"/>
                    <w:right w:val="single" w:sz="4" w:space="0" w:color="000000"/>
                  </w:tcBorders>
                  <w:hideMark/>
                </w:tcPr>
                <w:p w14:paraId="6BEEEE77" w14:textId="77777777" w:rsidR="00BE1E89" w:rsidRPr="004D2AD6" w:rsidRDefault="00BE1E89" w:rsidP="00E51EF7">
                  <w:pPr>
                    <w:pStyle w:val="a7"/>
                    <w:jc w:val="both"/>
                    <w:rPr>
                      <w:rFonts w:ascii="Times New Roman" w:hAnsi="Times New Roman" w:cs="Times New Roman"/>
                      <w:sz w:val="24"/>
                      <w:szCs w:val="24"/>
                    </w:rPr>
                  </w:pPr>
                  <w:r w:rsidRPr="004D2AD6">
                    <w:rPr>
                      <w:rFonts w:ascii="Times New Roman" w:hAnsi="Times New Roman" w:cs="Times New Roman"/>
                      <w:sz w:val="24"/>
                      <w:szCs w:val="24"/>
                    </w:rPr>
                    <w:t>3.</w:t>
                  </w:r>
                  <w:r w:rsidRPr="004D2AD6">
                    <w:rPr>
                      <w:rFonts w:ascii="Times New Roman" w:eastAsia="Arial" w:hAnsi="Times New Roman" w:cs="Times New Roman"/>
                      <w:sz w:val="24"/>
                      <w:szCs w:val="24"/>
                    </w:rPr>
                    <w:t xml:space="preserve"> </w:t>
                  </w:r>
                  <w:r w:rsidRPr="004D2AD6">
                    <w:rPr>
                      <w:rFonts w:ascii="Times New Roman" w:hAnsi="Times New Roman" w:cs="Times New Roman"/>
                      <w:sz w:val="24"/>
                      <w:szCs w:val="24"/>
                    </w:rPr>
                    <w:t xml:space="preserve">Я знаю признаки СС </w:t>
                  </w:r>
                </w:p>
              </w:tc>
              <w:tc>
                <w:tcPr>
                  <w:tcW w:w="2693" w:type="dxa"/>
                  <w:tcBorders>
                    <w:top w:val="single" w:sz="4" w:space="0" w:color="000000"/>
                    <w:left w:val="single" w:sz="4" w:space="0" w:color="000000"/>
                    <w:bottom w:val="single" w:sz="4" w:space="0" w:color="000000"/>
                    <w:right w:val="single" w:sz="4" w:space="0" w:color="000000"/>
                  </w:tcBorders>
                  <w:hideMark/>
                </w:tcPr>
                <w:p w14:paraId="483F4E48" w14:textId="77777777" w:rsidR="00BE1E89" w:rsidRPr="004D2AD6" w:rsidRDefault="00BE1E89" w:rsidP="00E51EF7">
                  <w:pPr>
                    <w:pStyle w:val="a7"/>
                    <w:jc w:val="both"/>
                    <w:rPr>
                      <w:rFonts w:ascii="Times New Roman" w:hAnsi="Times New Roman" w:cs="Times New Roman"/>
                      <w:sz w:val="24"/>
                      <w:szCs w:val="24"/>
                    </w:rPr>
                  </w:pPr>
                  <w:r w:rsidRPr="004D2AD6">
                    <w:rPr>
                      <w:rFonts w:ascii="Times New Roman" w:hAnsi="Times New Roman" w:cs="Times New Roman"/>
                      <w:sz w:val="24"/>
                      <w:szCs w:val="24"/>
                    </w:rPr>
                    <w:t xml:space="preserve">Признаки СС: </w:t>
                  </w:r>
                </w:p>
              </w:tc>
              <w:tc>
                <w:tcPr>
                  <w:tcW w:w="2693" w:type="dxa"/>
                  <w:tcBorders>
                    <w:top w:val="single" w:sz="4" w:space="0" w:color="000000"/>
                    <w:left w:val="single" w:sz="4" w:space="0" w:color="000000"/>
                    <w:bottom w:val="single" w:sz="4" w:space="0" w:color="000000"/>
                    <w:right w:val="single" w:sz="4" w:space="0" w:color="000000"/>
                  </w:tcBorders>
                  <w:hideMark/>
                </w:tcPr>
                <w:p w14:paraId="3FAAEE28" w14:textId="77777777" w:rsidR="00BE1E89" w:rsidRPr="004D2AD6" w:rsidRDefault="00BE1E89" w:rsidP="00ED7122">
                  <w:pPr>
                    <w:pStyle w:val="a7"/>
                    <w:rPr>
                      <w:rFonts w:ascii="Times New Roman" w:hAnsi="Times New Roman" w:cs="Times New Roman"/>
                      <w:sz w:val="24"/>
                      <w:szCs w:val="24"/>
                    </w:rPr>
                  </w:pPr>
                  <w:r w:rsidRPr="004D2AD6">
                    <w:rPr>
                      <w:rFonts w:ascii="Times New Roman" w:hAnsi="Times New Roman" w:cs="Times New Roman"/>
                      <w:sz w:val="24"/>
                      <w:szCs w:val="24"/>
                    </w:rPr>
                    <w:t xml:space="preserve">Хорошо </w:t>
                  </w:r>
                </w:p>
                <w:p w14:paraId="1B7F51BF" w14:textId="77777777" w:rsidR="00BE1E89" w:rsidRPr="004D2AD6" w:rsidRDefault="00BE1E89" w:rsidP="00ED7122">
                  <w:pPr>
                    <w:pStyle w:val="a7"/>
                    <w:rPr>
                      <w:rFonts w:ascii="Times New Roman" w:hAnsi="Times New Roman" w:cs="Times New Roman"/>
                      <w:sz w:val="24"/>
                      <w:szCs w:val="24"/>
                    </w:rPr>
                  </w:pPr>
                  <w:r w:rsidRPr="004D2AD6">
                    <w:rPr>
                      <w:rFonts w:ascii="Times New Roman" w:hAnsi="Times New Roman" w:cs="Times New Roman"/>
                      <w:sz w:val="24"/>
                      <w:szCs w:val="24"/>
                    </w:rPr>
                    <w:t>Не очень хорошо</w:t>
                  </w:r>
                </w:p>
                <w:p w14:paraId="7E6FBE5C" w14:textId="77777777" w:rsidR="00BE1E89" w:rsidRPr="004D2AD6" w:rsidRDefault="00BE1E89" w:rsidP="00ED7122">
                  <w:pPr>
                    <w:pStyle w:val="a7"/>
                    <w:rPr>
                      <w:rFonts w:ascii="Times New Roman" w:hAnsi="Times New Roman" w:cs="Times New Roman"/>
                      <w:sz w:val="24"/>
                      <w:szCs w:val="24"/>
                    </w:rPr>
                  </w:pPr>
                  <w:r w:rsidRPr="004D2AD6">
                    <w:rPr>
                      <w:rFonts w:ascii="Times New Roman" w:hAnsi="Times New Roman" w:cs="Times New Roman"/>
                      <w:sz w:val="24"/>
                      <w:szCs w:val="24"/>
                    </w:rPr>
                    <w:t xml:space="preserve">Не знаю </w:t>
                  </w:r>
                </w:p>
              </w:tc>
            </w:tr>
            <w:tr w:rsidR="00BE1E89" w:rsidRPr="004D2AD6" w14:paraId="5F8E069E" w14:textId="77777777" w:rsidTr="00E51EF7">
              <w:trPr>
                <w:trHeight w:val="313"/>
              </w:trPr>
              <w:tc>
                <w:tcPr>
                  <w:tcW w:w="3266" w:type="dxa"/>
                  <w:tcBorders>
                    <w:top w:val="single" w:sz="4" w:space="0" w:color="000000"/>
                    <w:left w:val="single" w:sz="4" w:space="0" w:color="000000"/>
                    <w:bottom w:val="single" w:sz="4" w:space="0" w:color="000000"/>
                    <w:right w:val="single" w:sz="4" w:space="0" w:color="000000"/>
                  </w:tcBorders>
                  <w:hideMark/>
                </w:tcPr>
                <w:p w14:paraId="759B14BA" w14:textId="77777777" w:rsidR="00BE1E89" w:rsidRPr="004D2AD6" w:rsidRDefault="00BE1E89" w:rsidP="00E51EF7">
                  <w:pPr>
                    <w:pStyle w:val="a7"/>
                    <w:ind w:firstLine="567"/>
                    <w:jc w:val="both"/>
                    <w:rPr>
                      <w:rFonts w:ascii="Times New Roman" w:hAnsi="Times New Roman" w:cs="Times New Roman"/>
                      <w:sz w:val="24"/>
                      <w:szCs w:val="24"/>
                    </w:rPr>
                  </w:pPr>
                  <w:r w:rsidRPr="004D2AD6">
                    <w:rPr>
                      <w:rFonts w:ascii="Times New Roman" w:hAnsi="Times New Roman" w:cs="Times New Roman"/>
                      <w:b/>
                      <w:sz w:val="24"/>
                      <w:szCs w:val="24"/>
                    </w:rPr>
                    <w:t xml:space="preserve">Я умею: </w:t>
                  </w:r>
                </w:p>
              </w:tc>
              <w:tc>
                <w:tcPr>
                  <w:tcW w:w="2693" w:type="dxa"/>
                  <w:tcBorders>
                    <w:top w:val="single" w:sz="4" w:space="0" w:color="000000"/>
                    <w:left w:val="single" w:sz="4" w:space="0" w:color="000000"/>
                    <w:bottom w:val="single" w:sz="4" w:space="0" w:color="000000"/>
                    <w:right w:val="single" w:sz="4" w:space="0" w:color="000000"/>
                  </w:tcBorders>
                  <w:hideMark/>
                </w:tcPr>
                <w:p w14:paraId="59771E9A"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 xml:space="preserve"> </w:t>
                  </w:r>
                </w:p>
              </w:tc>
              <w:tc>
                <w:tcPr>
                  <w:tcW w:w="2693" w:type="dxa"/>
                  <w:tcBorders>
                    <w:top w:val="single" w:sz="4" w:space="0" w:color="000000"/>
                    <w:left w:val="single" w:sz="4" w:space="0" w:color="000000"/>
                    <w:bottom w:val="single" w:sz="4" w:space="0" w:color="000000"/>
                    <w:right w:val="single" w:sz="4" w:space="0" w:color="000000"/>
                  </w:tcBorders>
                  <w:hideMark/>
                </w:tcPr>
                <w:p w14:paraId="49DDDDAD"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 xml:space="preserve"> </w:t>
                  </w:r>
                </w:p>
              </w:tc>
            </w:tr>
            <w:tr w:rsidR="00BE1E89" w:rsidRPr="004D2AD6" w14:paraId="60C5284A" w14:textId="77777777" w:rsidTr="00E51EF7">
              <w:trPr>
                <w:trHeight w:val="1447"/>
              </w:trPr>
              <w:tc>
                <w:tcPr>
                  <w:tcW w:w="3266" w:type="dxa"/>
                  <w:tcBorders>
                    <w:top w:val="single" w:sz="4" w:space="0" w:color="000000"/>
                    <w:left w:val="single" w:sz="4" w:space="0" w:color="000000"/>
                    <w:bottom w:val="single" w:sz="4" w:space="0" w:color="000000"/>
                    <w:right w:val="single" w:sz="4" w:space="0" w:color="000000"/>
                  </w:tcBorders>
                  <w:hideMark/>
                </w:tcPr>
                <w:p w14:paraId="66A0D441" w14:textId="77777777" w:rsidR="00BE1E89" w:rsidRPr="004D2AD6" w:rsidRDefault="00BE1E89" w:rsidP="00E51EF7">
                  <w:pPr>
                    <w:pStyle w:val="a7"/>
                    <w:jc w:val="both"/>
                    <w:rPr>
                      <w:rFonts w:ascii="Times New Roman" w:hAnsi="Times New Roman" w:cs="Times New Roman"/>
                      <w:sz w:val="24"/>
                      <w:szCs w:val="24"/>
                    </w:rPr>
                  </w:pPr>
                  <w:r w:rsidRPr="004D2AD6">
                    <w:rPr>
                      <w:rFonts w:ascii="Times New Roman" w:hAnsi="Times New Roman" w:cs="Times New Roman"/>
                      <w:sz w:val="24"/>
                      <w:szCs w:val="24"/>
                    </w:rPr>
                    <w:t xml:space="preserve">находить СС в предложении </w:t>
                  </w:r>
                </w:p>
                <w:p w14:paraId="42FBC14B" w14:textId="77777777" w:rsidR="00BE1E89" w:rsidRPr="004D2AD6" w:rsidRDefault="00BE1E89" w:rsidP="00E51EF7">
                  <w:pPr>
                    <w:pStyle w:val="a7"/>
                    <w:jc w:val="both"/>
                    <w:rPr>
                      <w:rFonts w:ascii="Times New Roman" w:hAnsi="Times New Roman" w:cs="Times New Roman"/>
                      <w:sz w:val="24"/>
                      <w:szCs w:val="24"/>
                    </w:rPr>
                  </w:pPr>
                  <w:r w:rsidRPr="004D2AD6">
                    <w:rPr>
                      <w:rFonts w:ascii="Times New Roman" w:hAnsi="Times New Roman" w:cs="Times New Roman"/>
                      <w:sz w:val="24"/>
                      <w:szCs w:val="24"/>
                    </w:rPr>
                    <w:t xml:space="preserve">составлять схему СС </w:t>
                  </w:r>
                </w:p>
                <w:p w14:paraId="4F332181" w14:textId="77777777" w:rsidR="00BE1E89" w:rsidRPr="004D2AD6" w:rsidRDefault="00BE1E89" w:rsidP="00E51EF7">
                  <w:pPr>
                    <w:pStyle w:val="a7"/>
                    <w:jc w:val="both"/>
                    <w:rPr>
                      <w:rFonts w:ascii="Times New Roman" w:hAnsi="Times New Roman" w:cs="Times New Roman"/>
                      <w:sz w:val="24"/>
                      <w:szCs w:val="24"/>
                    </w:rPr>
                  </w:pPr>
                  <w:r w:rsidRPr="004D2AD6">
                    <w:rPr>
                      <w:rFonts w:ascii="Times New Roman" w:hAnsi="Times New Roman" w:cs="Times New Roman"/>
                      <w:sz w:val="24"/>
                      <w:szCs w:val="24"/>
                    </w:rPr>
                    <w:t xml:space="preserve">определять тип связи СС </w:t>
                  </w:r>
                </w:p>
              </w:tc>
              <w:tc>
                <w:tcPr>
                  <w:tcW w:w="2693" w:type="dxa"/>
                  <w:tcBorders>
                    <w:top w:val="single" w:sz="4" w:space="0" w:color="000000"/>
                    <w:left w:val="single" w:sz="4" w:space="0" w:color="000000"/>
                    <w:bottom w:val="single" w:sz="4" w:space="0" w:color="000000"/>
                    <w:right w:val="single" w:sz="4" w:space="0" w:color="000000"/>
                  </w:tcBorders>
                  <w:hideMark/>
                </w:tcPr>
                <w:p w14:paraId="779921BC" w14:textId="77777777" w:rsidR="00BE1E89" w:rsidRPr="004D2AD6" w:rsidRDefault="00BE1E89" w:rsidP="00E51EF7">
                  <w:pPr>
                    <w:pStyle w:val="a7"/>
                    <w:jc w:val="both"/>
                    <w:rPr>
                      <w:rFonts w:ascii="Times New Roman" w:hAnsi="Times New Roman" w:cs="Times New Roman"/>
                      <w:sz w:val="24"/>
                      <w:szCs w:val="24"/>
                    </w:rPr>
                  </w:pPr>
                  <w:r w:rsidRPr="004D2AD6">
                    <w:rPr>
                      <w:rFonts w:ascii="Times New Roman" w:hAnsi="Times New Roman" w:cs="Times New Roman"/>
                      <w:sz w:val="24"/>
                      <w:szCs w:val="24"/>
                    </w:rPr>
                    <w:t xml:space="preserve">Задание: найдите в предложении СС, выпишите их, составьте схему, определите тип связи  </w:t>
                  </w:r>
                </w:p>
              </w:tc>
              <w:tc>
                <w:tcPr>
                  <w:tcW w:w="2693" w:type="dxa"/>
                  <w:tcBorders>
                    <w:top w:val="single" w:sz="4" w:space="0" w:color="000000"/>
                    <w:left w:val="single" w:sz="4" w:space="0" w:color="000000"/>
                    <w:bottom w:val="single" w:sz="4" w:space="0" w:color="000000"/>
                    <w:right w:val="single" w:sz="4" w:space="0" w:color="000000"/>
                  </w:tcBorders>
                  <w:hideMark/>
                </w:tcPr>
                <w:p w14:paraId="48B01B43" w14:textId="77777777" w:rsidR="00BE1E89" w:rsidRPr="004D2AD6" w:rsidRDefault="00BE1E89" w:rsidP="00ED7122">
                  <w:pPr>
                    <w:pStyle w:val="a7"/>
                    <w:rPr>
                      <w:rFonts w:ascii="Times New Roman" w:hAnsi="Times New Roman" w:cs="Times New Roman"/>
                      <w:sz w:val="24"/>
                      <w:szCs w:val="24"/>
                    </w:rPr>
                  </w:pPr>
                  <w:r w:rsidRPr="004D2AD6">
                    <w:rPr>
                      <w:rFonts w:ascii="Times New Roman" w:hAnsi="Times New Roman" w:cs="Times New Roman"/>
                      <w:sz w:val="24"/>
                      <w:szCs w:val="24"/>
                    </w:rPr>
                    <w:t xml:space="preserve">Справляюсь успешно </w:t>
                  </w:r>
                </w:p>
                <w:p w14:paraId="2712BDD2" w14:textId="77777777" w:rsidR="00BE1E89" w:rsidRPr="004D2AD6" w:rsidRDefault="00BE1E89" w:rsidP="00ED7122">
                  <w:pPr>
                    <w:pStyle w:val="a7"/>
                    <w:rPr>
                      <w:rFonts w:ascii="Times New Roman" w:hAnsi="Times New Roman" w:cs="Times New Roman"/>
                      <w:sz w:val="24"/>
                      <w:szCs w:val="24"/>
                    </w:rPr>
                  </w:pPr>
                  <w:r w:rsidRPr="004D2AD6">
                    <w:rPr>
                      <w:rFonts w:ascii="Times New Roman" w:hAnsi="Times New Roman" w:cs="Times New Roman"/>
                      <w:sz w:val="24"/>
                      <w:szCs w:val="24"/>
                    </w:rPr>
                    <w:t xml:space="preserve">Затрудняюсь  </w:t>
                  </w:r>
                </w:p>
                <w:p w14:paraId="1508EB05" w14:textId="77777777" w:rsidR="00BE1E89" w:rsidRPr="004D2AD6" w:rsidRDefault="00BE1E89" w:rsidP="00ED7122">
                  <w:pPr>
                    <w:pStyle w:val="a7"/>
                    <w:rPr>
                      <w:rFonts w:ascii="Times New Roman" w:hAnsi="Times New Roman" w:cs="Times New Roman"/>
                      <w:sz w:val="24"/>
                      <w:szCs w:val="24"/>
                    </w:rPr>
                  </w:pPr>
                  <w:r w:rsidRPr="004D2AD6">
                    <w:rPr>
                      <w:rFonts w:ascii="Times New Roman" w:hAnsi="Times New Roman" w:cs="Times New Roman"/>
                      <w:sz w:val="24"/>
                      <w:szCs w:val="24"/>
                    </w:rPr>
                    <w:t xml:space="preserve">Нужна помощь </w:t>
                  </w:r>
                </w:p>
                <w:p w14:paraId="122CEE78" w14:textId="77777777" w:rsidR="00BE1E89" w:rsidRPr="004D2AD6" w:rsidRDefault="00BE1E89" w:rsidP="00ED7122">
                  <w:pPr>
                    <w:pStyle w:val="a7"/>
                    <w:rPr>
                      <w:rFonts w:ascii="Times New Roman" w:hAnsi="Times New Roman" w:cs="Times New Roman"/>
                      <w:sz w:val="24"/>
                      <w:szCs w:val="24"/>
                    </w:rPr>
                  </w:pPr>
                  <w:r w:rsidRPr="004D2AD6">
                    <w:rPr>
                      <w:rFonts w:ascii="Times New Roman" w:hAnsi="Times New Roman" w:cs="Times New Roman"/>
                      <w:sz w:val="24"/>
                      <w:szCs w:val="24"/>
                    </w:rPr>
                    <w:t xml:space="preserve">Не умею </w:t>
                  </w:r>
                </w:p>
              </w:tc>
            </w:tr>
          </w:tbl>
          <w:p w14:paraId="06A78FA7" w14:textId="77777777" w:rsidR="00BE1E89" w:rsidRPr="00927C50" w:rsidRDefault="00BE1E89" w:rsidP="00ED7122">
            <w:pPr>
              <w:pStyle w:val="a7"/>
              <w:ind w:firstLine="567"/>
              <w:rPr>
                <w:rFonts w:ascii="Times New Roman" w:hAnsi="Times New Roman" w:cs="Times New Roman"/>
                <w:color w:val="000000"/>
                <w:sz w:val="28"/>
                <w:szCs w:val="28"/>
              </w:rPr>
            </w:pPr>
            <w:r w:rsidRPr="00927C50">
              <w:rPr>
                <w:rFonts w:ascii="Times New Roman" w:hAnsi="Times New Roman" w:cs="Times New Roman"/>
                <w:sz w:val="28"/>
                <w:szCs w:val="28"/>
              </w:rPr>
              <w:t xml:space="preserve"> </w:t>
            </w:r>
          </w:p>
          <w:p w14:paraId="653EBB4E" w14:textId="77777777" w:rsidR="00BE1E89" w:rsidRPr="00ED7122" w:rsidRDefault="00BE1E89" w:rsidP="00E51EF7">
            <w:pPr>
              <w:pStyle w:val="a7"/>
              <w:jc w:val="center"/>
              <w:rPr>
                <w:rFonts w:ascii="Times New Roman" w:hAnsi="Times New Roman" w:cs="Times New Roman"/>
                <w:sz w:val="32"/>
                <w:szCs w:val="28"/>
                <w:lang w:eastAsia="ru-RU"/>
              </w:rPr>
            </w:pPr>
            <w:r w:rsidRPr="00ED7122">
              <w:rPr>
                <w:rFonts w:ascii="Times New Roman" w:hAnsi="Times New Roman" w:cs="Times New Roman"/>
                <w:b/>
                <w:bCs/>
                <w:sz w:val="32"/>
                <w:szCs w:val="28"/>
                <w:lang w:eastAsia="ru-RU"/>
              </w:rPr>
              <w:t>Карта самонаблюдения</w:t>
            </w:r>
            <w:r w:rsidRPr="00ED7122">
              <w:rPr>
                <w:rFonts w:ascii="Times New Roman" w:hAnsi="Times New Roman" w:cs="Times New Roman"/>
                <w:sz w:val="32"/>
                <w:szCs w:val="28"/>
                <w:lang w:eastAsia="ru-RU"/>
              </w:rPr>
              <w:t>.</w:t>
            </w:r>
          </w:p>
          <w:p w14:paraId="32A47DAC" w14:textId="77777777" w:rsidR="00BE1E89" w:rsidRPr="00ED7122" w:rsidRDefault="00BE1E89" w:rsidP="00ED7122">
            <w:pPr>
              <w:pStyle w:val="a7"/>
              <w:ind w:firstLine="567"/>
              <w:jc w:val="center"/>
              <w:rPr>
                <w:rFonts w:ascii="Times New Roman" w:hAnsi="Times New Roman" w:cs="Times New Roman"/>
                <w:sz w:val="28"/>
                <w:szCs w:val="28"/>
                <w:lang w:eastAsia="ru-RU"/>
              </w:rPr>
            </w:pPr>
          </w:p>
          <w:tbl>
            <w:tblPr>
              <w:tblW w:w="8582"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990"/>
              <w:gridCol w:w="2198"/>
              <w:gridCol w:w="2268"/>
              <w:gridCol w:w="2126"/>
            </w:tblGrid>
            <w:tr w:rsidR="00E51EF7" w:rsidRPr="00ED7122" w14:paraId="387147F1" w14:textId="77777777" w:rsidTr="00E51EF7">
              <w:trPr>
                <w:trHeight w:val="804"/>
                <w:tblCellSpacing w:w="15" w:type="dxa"/>
              </w:trPr>
              <w:tc>
                <w:tcPr>
                  <w:tcW w:w="194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B75FD42" w14:textId="77777777" w:rsidR="00BE1E89" w:rsidRPr="00ED7122" w:rsidRDefault="00BE1E89" w:rsidP="00ED7122">
                  <w:pPr>
                    <w:pStyle w:val="a7"/>
                    <w:rPr>
                      <w:rFonts w:ascii="Times New Roman" w:hAnsi="Times New Roman" w:cs="Times New Roman"/>
                      <w:b/>
                      <w:sz w:val="24"/>
                      <w:szCs w:val="24"/>
                    </w:rPr>
                  </w:pPr>
                  <w:r w:rsidRPr="00ED7122">
                    <w:rPr>
                      <w:rFonts w:ascii="Times New Roman" w:hAnsi="Times New Roman" w:cs="Times New Roman"/>
                      <w:b/>
                      <w:sz w:val="24"/>
                      <w:szCs w:val="24"/>
                    </w:rPr>
                    <w:t>Деятельность</w:t>
                  </w:r>
                </w:p>
              </w:tc>
              <w:tc>
                <w:tcPr>
                  <w:tcW w:w="216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881BBA6" w14:textId="77777777" w:rsidR="00BE1E89" w:rsidRPr="00ED7122" w:rsidRDefault="00BE1E89" w:rsidP="00ED7122">
                  <w:pPr>
                    <w:pStyle w:val="a7"/>
                    <w:rPr>
                      <w:rFonts w:ascii="Times New Roman" w:hAnsi="Times New Roman" w:cs="Times New Roman"/>
                      <w:b/>
                      <w:sz w:val="24"/>
                      <w:szCs w:val="24"/>
                    </w:rPr>
                  </w:pPr>
                  <w:r w:rsidRPr="00ED7122">
                    <w:rPr>
                      <w:rFonts w:ascii="Times New Roman" w:hAnsi="Times New Roman" w:cs="Times New Roman"/>
                      <w:b/>
                      <w:sz w:val="24"/>
                      <w:szCs w:val="24"/>
                    </w:rPr>
                    <w:t>Я доволен своей работой.</w:t>
                  </w:r>
                </w:p>
              </w:tc>
              <w:tc>
                <w:tcPr>
                  <w:tcW w:w="223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4088DB9" w14:textId="77777777" w:rsidR="00BE1E89" w:rsidRPr="00ED7122" w:rsidRDefault="00BE1E89" w:rsidP="00ED7122">
                  <w:pPr>
                    <w:pStyle w:val="a7"/>
                    <w:rPr>
                      <w:rFonts w:ascii="Times New Roman" w:hAnsi="Times New Roman" w:cs="Times New Roman"/>
                      <w:b/>
                      <w:sz w:val="24"/>
                      <w:szCs w:val="24"/>
                    </w:rPr>
                  </w:pPr>
                  <w:r w:rsidRPr="00ED7122">
                    <w:rPr>
                      <w:rFonts w:ascii="Times New Roman" w:hAnsi="Times New Roman" w:cs="Times New Roman"/>
                      <w:b/>
                      <w:sz w:val="24"/>
                      <w:szCs w:val="24"/>
                    </w:rPr>
                    <w:t>Я старался, но не всё получилось.</w:t>
                  </w:r>
                </w:p>
              </w:tc>
              <w:tc>
                <w:tcPr>
                  <w:tcW w:w="208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731B173" w14:textId="77777777" w:rsidR="00BE1E89" w:rsidRPr="00ED7122" w:rsidRDefault="00BE1E89" w:rsidP="00ED7122">
                  <w:pPr>
                    <w:pStyle w:val="a7"/>
                    <w:rPr>
                      <w:rFonts w:ascii="Times New Roman" w:hAnsi="Times New Roman" w:cs="Times New Roman"/>
                      <w:b/>
                      <w:sz w:val="24"/>
                      <w:szCs w:val="24"/>
                    </w:rPr>
                  </w:pPr>
                  <w:r w:rsidRPr="00ED7122">
                    <w:rPr>
                      <w:rFonts w:ascii="Times New Roman" w:hAnsi="Times New Roman" w:cs="Times New Roman"/>
                      <w:b/>
                      <w:sz w:val="24"/>
                      <w:szCs w:val="24"/>
                    </w:rPr>
                    <w:t>Я недоволен своей работой.</w:t>
                  </w:r>
                </w:p>
              </w:tc>
            </w:tr>
            <w:tr w:rsidR="00E51EF7" w:rsidRPr="00ED7122" w14:paraId="4835A87A" w14:textId="77777777" w:rsidTr="00E51EF7">
              <w:trPr>
                <w:trHeight w:val="624"/>
                <w:tblCellSpacing w:w="15" w:type="dxa"/>
              </w:trPr>
              <w:tc>
                <w:tcPr>
                  <w:tcW w:w="194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CE1C71C" w14:textId="77777777" w:rsidR="00BE1E89" w:rsidRPr="00ED7122" w:rsidRDefault="00BE1E89" w:rsidP="00ED7122">
                  <w:pPr>
                    <w:pStyle w:val="a7"/>
                    <w:rPr>
                      <w:rFonts w:ascii="Times New Roman" w:hAnsi="Times New Roman" w:cs="Times New Roman"/>
                      <w:sz w:val="24"/>
                      <w:szCs w:val="24"/>
                    </w:rPr>
                  </w:pPr>
                  <w:r w:rsidRPr="00ED7122">
                    <w:rPr>
                      <w:rFonts w:ascii="Times New Roman" w:hAnsi="Times New Roman" w:cs="Times New Roman"/>
                      <w:sz w:val="24"/>
                      <w:szCs w:val="24"/>
                    </w:rPr>
                    <w:t>-</w:t>
                  </w:r>
                </w:p>
              </w:tc>
              <w:tc>
                <w:tcPr>
                  <w:tcW w:w="216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CA05FDB" w14:textId="77777777" w:rsidR="00BE1E89" w:rsidRPr="00ED7122" w:rsidRDefault="00BE1E89" w:rsidP="00ED7122">
                  <w:pPr>
                    <w:pStyle w:val="a7"/>
                    <w:rPr>
                      <w:rFonts w:ascii="Times New Roman" w:hAnsi="Times New Roman" w:cs="Times New Roman"/>
                      <w:sz w:val="24"/>
                      <w:szCs w:val="24"/>
                    </w:rPr>
                  </w:pPr>
                </w:p>
              </w:tc>
              <w:tc>
                <w:tcPr>
                  <w:tcW w:w="223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F8A1094" w14:textId="77777777" w:rsidR="00BE1E89" w:rsidRPr="00ED7122" w:rsidRDefault="00BE1E89" w:rsidP="00ED7122">
                  <w:pPr>
                    <w:pStyle w:val="a7"/>
                    <w:rPr>
                      <w:rFonts w:ascii="Times New Roman" w:hAnsi="Times New Roman" w:cs="Times New Roman"/>
                      <w:sz w:val="24"/>
                      <w:szCs w:val="24"/>
                    </w:rPr>
                  </w:pPr>
                </w:p>
              </w:tc>
              <w:tc>
                <w:tcPr>
                  <w:tcW w:w="208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EAAC434" w14:textId="77777777" w:rsidR="00BE1E89" w:rsidRPr="00ED7122" w:rsidRDefault="00BE1E89" w:rsidP="00ED7122">
                  <w:pPr>
                    <w:pStyle w:val="a7"/>
                    <w:rPr>
                      <w:rFonts w:ascii="Times New Roman" w:hAnsi="Times New Roman" w:cs="Times New Roman"/>
                      <w:sz w:val="24"/>
                      <w:szCs w:val="24"/>
                    </w:rPr>
                  </w:pPr>
                </w:p>
              </w:tc>
            </w:tr>
            <w:tr w:rsidR="00E51EF7" w:rsidRPr="00ED7122" w14:paraId="6B389E60" w14:textId="77777777" w:rsidTr="00E51EF7">
              <w:trPr>
                <w:trHeight w:val="624"/>
                <w:tblCellSpacing w:w="15" w:type="dxa"/>
              </w:trPr>
              <w:tc>
                <w:tcPr>
                  <w:tcW w:w="194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D8D22E4" w14:textId="77777777" w:rsidR="00BE1E89" w:rsidRPr="00ED7122" w:rsidRDefault="00BE1E89" w:rsidP="00ED7122">
                  <w:pPr>
                    <w:pStyle w:val="a7"/>
                    <w:rPr>
                      <w:rFonts w:ascii="Times New Roman" w:hAnsi="Times New Roman" w:cs="Times New Roman"/>
                      <w:sz w:val="24"/>
                      <w:szCs w:val="24"/>
                    </w:rPr>
                  </w:pPr>
                  <w:r w:rsidRPr="00ED7122">
                    <w:rPr>
                      <w:rFonts w:ascii="Times New Roman" w:hAnsi="Times New Roman" w:cs="Times New Roman"/>
                      <w:sz w:val="24"/>
                      <w:szCs w:val="24"/>
                    </w:rPr>
                    <w:t>-</w:t>
                  </w:r>
                </w:p>
              </w:tc>
              <w:tc>
                <w:tcPr>
                  <w:tcW w:w="216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A80651D" w14:textId="77777777" w:rsidR="00BE1E89" w:rsidRPr="00ED7122" w:rsidRDefault="00BE1E89" w:rsidP="00ED7122">
                  <w:pPr>
                    <w:pStyle w:val="a7"/>
                    <w:rPr>
                      <w:rFonts w:ascii="Times New Roman" w:hAnsi="Times New Roman" w:cs="Times New Roman"/>
                      <w:sz w:val="24"/>
                      <w:szCs w:val="24"/>
                    </w:rPr>
                  </w:pPr>
                </w:p>
              </w:tc>
              <w:tc>
                <w:tcPr>
                  <w:tcW w:w="223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AB3CCAB" w14:textId="77777777" w:rsidR="00BE1E89" w:rsidRPr="00ED7122" w:rsidRDefault="00BE1E89" w:rsidP="00ED7122">
                  <w:pPr>
                    <w:pStyle w:val="a7"/>
                    <w:rPr>
                      <w:rFonts w:ascii="Times New Roman" w:hAnsi="Times New Roman" w:cs="Times New Roman"/>
                      <w:sz w:val="24"/>
                      <w:szCs w:val="24"/>
                    </w:rPr>
                  </w:pPr>
                </w:p>
              </w:tc>
              <w:tc>
                <w:tcPr>
                  <w:tcW w:w="208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EBFB2BC" w14:textId="77777777" w:rsidR="00BE1E89" w:rsidRPr="00ED7122" w:rsidRDefault="00BE1E89" w:rsidP="00ED7122">
                  <w:pPr>
                    <w:pStyle w:val="a7"/>
                    <w:rPr>
                      <w:rFonts w:ascii="Times New Roman" w:hAnsi="Times New Roman" w:cs="Times New Roman"/>
                      <w:sz w:val="24"/>
                      <w:szCs w:val="24"/>
                    </w:rPr>
                  </w:pPr>
                </w:p>
              </w:tc>
            </w:tr>
          </w:tbl>
          <w:p w14:paraId="7620BF09" w14:textId="77777777" w:rsidR="00BE1E89" w:rsidRPr="00ED7122" w:rsidRDefault="00BE1E89" w:rsidP="00ED7122">
            <w:pPr>
              <w:pStyle w:val="a7"/>
              <w:ind w:firstLine="567"/>
              <w:jc w:val="center"/>
              <w:rPr>
                <w:rFonts w:ascii="Times New Roman" w:hAnsi="Times New Roman" w:cs="Times New Roman"/>
                <w:sz w:val="28"/>
                <w:szCs w:val="28"/>
                <w:lang w:eastAsia="ru-RU"/>
              </w:rPr>
            </w:pPr>
          </w:p>
          <w:p w14:paraId="614DA757" w14:textId="77777777" w:rsidR="00BE1E89" w:rsidRPr="00ED7122" w:rsidRDefault="00BE1E89" w:rsidP="00E51EF7">
            <w:pPr>
              <w:pStyle w:val="a7"/>
              <w:jc w:val="center"/>
              <w:rPr>
                <w:rFonts w:ascii="Times New Roman" w:hAnsi="Times New Roman" w:cs="Times New Roman"/>
                <w:sz w:val="32"/>
                <w:szCs w:val="28"/>
              </w:rPr>
            </w:pPr>
            <w:r w:rsidRPr="00ED7122">
              <w:rPr>
                <w:rFonts w:ascii="Times New Roman" w:hAnsi="Times New Roman" w:cs="Times New Roman"/>
                <w:sz w:val="32"/>
                <w:szCs w:val="28"/>
              </w:rPr>
              <w:t>Лист самооценки</w:t>
            </w:r>
          </w:p>
          <w:p w14:paraId="7B19A42C" w14:textId="77777777" w:rsidR="00BE1E89" w:rsidRPr="00ED7122" w:rsidRDefault="00BE1E89" w:rsidP="00E51EF7">
            <w:pPr>
              <w:pStyle w:val="a7"/>
              <w:jc w:val="center"/>
              <w:rPr>
                <w:rFonts w:ascii="Times New Roman" w:hAnsi="Times New Roman" w:cs="Times New Roman"/>
                <w:b/>
                <w:sz w:val="32"/>
                <w:szCs w:val="28"/>
              </w:rPr>
            </w:pPr>
            <w:r w:rsidRPr="00ED7122">
              <w:rPr>
                <w:rFonts w:ascii="Times New Roman" w:hAnsi="Times New Roman" w:cs="Times New Roman"/>
                <w:b/>
                <w:i/>
                <w:sz w:val="32"/>
                <w:szCs w:val="28"/>
              </w:rPr>
              <w:lastRenderedPageBreak/>
              <w:t>«</w:t>
            </w:r>
            <w:r w:rsidRPr="00ED7122">
              <w:rPr>
                <w:rFonts w:ascii="Times New Roman" w:hAnsi="Times New Roman" w:cs="Times New Roman"/>
                <w:b/>
                <w:sz w:val="32"/>
                <w:szCs w:val="28"/>
              </w:rPr>
              <w:t>Признаки частей речи».</w:t>
            </w:r>
          </w:p>
          <w:p w14:paraId="21BC1795" w14:textId="77777777" w:rsidR="00BE1E89" w:rsidRPr="00ED7122" w:rsidRDefault="00BE1E89" w:rsidP="00ED7122">
            <w:pPr>
              <w:pStyle w:val="a7"/>
              <w:ind w:firstLine="567"/>
              <w:rPr>
                <w:rFonts w:ascii="Times New Roman" w:hAnsi="Times New Roman" w:cs="Times New Roman"/>
                <w:sz w:val="32"/>
                <w:szCs w:val="28"/>
              </w:rPr>
            </w:pPr>
          </w:p>
          <w:tbl>
            <w:tblPr>
              <w:tblStyle w:val="TableGrid"/>
              <w:tblW w:w="8605" w:type="dxa"/>
              <w:tblInd w:w="0" w:type="dxa"/>
              <w:tblLayout w:type="fixed"/>
              <w:tblCellMar>
                <w:left w:w="108" w:type="dxa"/>
                <w:right w:w="115" w:type="dxa"/>
              </w:tblCellMar>
              <w:tblLook w:val="04A0" w:firstRow="1" w:lastRow="0" w:firstColumn="1" w:lastColumn="0" w:noHBand="0" w:noVBand="1"/>
            </w:tblPr>
            <w:tblGrid>
              <w:gridCol w:w="4258"/>
              <w:gridCol w:w="2693"/>
              <w:gridCol w:w="1654"/>
            </w:tblGrid>
            <w:tr w:rsidR="00BE1E89" w:rsidRPr="004D2AD6" w14:paraId="5FF45769" w14:textId="77777777" w:rsidTr="00E51EF7">
              <w:trPr>
                <w:trHeight w:val="617"/>
              </w:trPr>
              <w:tc>
                <w:tcPr>
                  <w:tcW w:w="4258" w:type="dxa"/>
                  <w:tcBorders>
                    <w:top w:val="single" w:sz="4" w:space="0" w:color="000000"/>
                    <w:left w:val="single" w:sz="4" w:space="0" w:color="000000"/>
                    <w:bottom w:val="single" w:sz="4" w:space="0" w:color="000000"/>
                    <w:right w:val="single" w:sz="4" w:space="0" w:color="000000"/>
                  </w:tcBorders>
                  <w:hideMark/>
                </w:tcPr>
                <w:p w14:paraId="47E182AC" w14:textId="77777777" w:rsidR="00BE1E89" w:rsidRPr="00E51EF7" w:rsidRDefault="00BE1E89" w:rsidP="00E51EF7">
                  <w:pPr>
                    <w:pStyle w:val="a7"/>
                    <w:jc w:val="center"/>
                    <w:rPr>
                      <w:rFonts w:ascii="Times New Roman" w:hAnsi="Times New Roman" w:cs="Times New Roman"/>
                      <w:sz w:val="24"/>
                      <w:szCs w:val="24"/>
                    </w:rPr>
                  </w:pPr>
                  <w:r w:rsidRPr="004D2AD6">
                    <w:rPr>
                      <w:rFonts w:ascii="Times New Roman" w:hAnsi="Times New Roman" w:cs="Times New Roman"/>
                      <w:b/>
                      <w:sz w:val="24"/>
                      <w:szCs w:val="24"/>
                    </w:rPr>
                    <w:t>Признаки части речи</w:t>
                  </w:r>
                </w:p>
              </w:tc>
              <w:tc>
                <w:tcPr>
                  <w:tcW w:w="2693" w:type="dxa"/>
                  <w:tcBorders>
                    <w:top w:val="single" w:sz="4" w:space="0" w:color="000000"/>
                    <w:left w:val="single" w:sz="4" w:space="0" w:color="000000"/>
                    <w:bottom w:val="single" w:sz="4" w:space="0" w:color="000000"/>
                    <w:right w:val="single" w:sz="4" w:space="0" w:color="000000"/>
                  </w:tcBorders>
                  <w:hideMark/>
                </w:tcPr>
                <w:p w14:paraId="315EEEA1" w14:textId="77777777" w:rsidR="00BE1E89" w:rsidRPr="004D2AD6" w:rsidRDefault="00BE1E89" w:rsidP="00E51EF7">
                  <w:pPr>
                    <w:pStyle w:val="a7"/>
                    <w:ind w:firstLine="35"/>
                    <w:jc w:val="center"/>
                    <w:rPr>
                      <w:rFonts w:ascii="Times New Roman" w:hAnsi="Times New Roman" w:cs="Times New Roman"/>
                      <w:sz w:val="24"/>
                      <w:szCs w:val="24"/>
                    </w:rPr>
                  </w:pPr>
                  <w:r w:rsidRPr="004D2AD6">
                    <w:rPr>
                      <w:rFonts w:ascii="Times New Roman" w:hAnsi="Times New Roman" w:cs="Times New Roman"/>
                      <w:b/>
                      <w:sz w:val="24"/>
                      <w:szCs w:val="24"/>
                    </w:rPr>
                    <w:t>Самооценка</w:t>
                  </w:r>
                </w:p>
              </w:tc>
              <w:tc>
                <w:tcPr>
                  <w:tcW w:w="1654" w:type="dxa"/>
                  <w:tcBorders>
                    <w:top w:val="single" w:sz="4" w:space="0" w:color="000000"/>
                    <w:left w:val="single" w:sz="4" w:space="0" w:color="000000"/>
                    <w:bottom w:val="single" w:sz="4" w:space="0" w:color="000000"/>
                    <w:right w:val="single" w:sz="4" w:space="0" w:color="000000"/>
                  </w:tcBorders>
                  <w:hideMark/>
                </w:tcPr>
                <w:p w14:paraId="21F570C7" w14:textId="77777777" w:rsidR="00BE1E89" w:rsidRPr="004D2AD6" w:rsidRDefault="00BE1E89" w:rsidP="00E51EF7">
                  <w:pPr>
                    <w:pStyle w:val="a7"/>
                    <w:ind w:firstLine="128"/>
                    <w:jc w:val="center"/>
                    <w:rPr>
                      <w:rFonts w:ascii="Times New Roman" w:hAnsi="Times New Roman" w:cs="Times New Roman"/>
                      <w:sz w:val="24"/>
                      <w:szCs w:val="24"/>
                    </w:rPr>
                  </w:pPr>
                  <w:r w:rsidRPr="004D2AD6">
                    <w:rPr>
                      <w:rFonts w:ascii="Times New Roman" w:hAnsi="Times New Roman" w:cs="Times New Roman"/>
                      <w:b/>
                      <w:sz w:val="24"/>
                      <w:szCs w:val="24"/>
                    </w:rPr>
                    <w:t>Оценка учителя</w:t>
                  </w:r>
                </w:p>
              </w:tc>
            </w:tr>
            <w:tr w:rsidR="00BE1E89" w:rsidRPr="004D2AD6" w14:paraId="162FC161" w14:textId="77777777" w:rsidTr="00E51EF7">
              <w:trPr>
                <w:trHeight w:val="619"/>
              </w:trPr>
              <w:tc>
                <w:tcPr>
                  <w:tcW w:w="4258" w:type="dxa"/>
                  <w:tcBorders>
                    <w:top w:val="single" w:sz="4" w:space="0" w:color="000000"/>
                    <w:left w:val="single" w:sz="4" w:space="0" w:color="000000"/>
                    <w:bottom w:val="single" w:sz="4" w:space="0" w:color="000000"/>
                    <w:right w:val="single" w:sz="4" w:space="0" w:color="000000"/>
                  </w:tcBorders>
                  <w:hideMark/>
                </w:tcPr>
                <w:p w14:paraId="3BCA3E2C" w14:textId="77777777" w:rsidR="00BE1E89" w:rsidRPr="004D2AD6" w:rsidRDefault="00BE1E89" w:rsidP="005C26A3">
                  <w:pPr>
                    <w:pStyle w:val="a7"/>
                    <w:jc w:val="center"/>
                    <w:rPr>
                      <w:rFonts w:ascii="Times New Roman" w:hAnsi="Times New Roman" w:cs="Times New Roman"/>
                      <w:sz w:val="24"/>
                      <w:szCs w:val="24"/>
                    </w:rPr>
                  </w:pPr>
                  <w:r w:rsidRPr="004D2AD6">
                    <w:rPr>
                      <w:rFonts w:ascii="Times New Roman" w:hAnsi="Times New Roman" w:cs="Times New Roman"/>
                      <w:sz w:val="24"/>
                      <w:szCs w:val="24"/>
                    </w:rPr>
                    <w:t>ТЕОРИЯ</w:t>
                  </w:r>
                </w:p>
              </w:tc>
              <w:tc>
                <w:tcPr>
                  <w:tcW w:w="2693" w:type="dxa"/>
                  <w:tcBorders>
                    <w:top w:val="single" w:sz="4" w:space="0" w:color="000000"/>
                    <w:left w:val="single" w:sz="4" w:space="0" w:color="000000"/>
                    <w:bottom w:val="single" w:sz="4" w:space="0" w:color="000000"/>
                    <w:right w:val="single" w:sz="4" w:space="0" w:color="000000"/>
                  </w:tcBorders>
                  <w:hideMark/>
                </w:tcPr>
                <w:p w14:paraId="58BFEE75" w14:textId="77777777" w:rsidR="00BE1E89" w:rsidRPr="004D2AD6" w:rsidRDefault="00BE1E89" w:rsidP="00E51EF7">
                  <w:pPr>
                    <w:pStyle w:val="a7"/>
                    <w:jc w:val="both"/>
                    <w:rPr>
                      <w:rFonts w:ascii="Times New Roman" w:hAnsi="Times New Roman" w:cs="Times New Roman"/>
                      <w:sz w:val="24"/>
                      <w:szCs w:val="24"/>
                    </w:rPr>
                  </w:pPr>
                  <w:r w:rsidRPr="004D2AD6">
                    <w:rPr>
                      <w:rFonts w:ascii="Times New Roman" w:hAnsi="Times New Roman" w:cs="Times New Roman"/>
                      <w:sz w:val="24"/>
                      <w:szCs w:val="24"/>
                    </w:rPr>
                    <w:t>знаю/сомневаюсь/</w:t>
                  </w:r>
                </w:p>
                <w:p w14:paraId="562BDB7D" w14:textId="77777777" w:rsidR="00BE1E89" w:rsidRPr="004D2AD6" w:rsidRDefault="00BE1E89" w:rsidP="00E51EF7">
                  <w:pPr>
                    <w:pStyle w:val="a7"/>
                    <w:jc w:val="both"/>
                    <w:rPr>
                      <w:rFonts w:ascii="Times New Roman" w:hAnsi="Times New Roman" w:cs="Times New Roman"/>
                      <w:sz w:val="24"/>
                      <w:szCs w:val="24"/>
                    </w:rPr>
                  </w:pPr>
                  <w:r w:rsidRPr="004D2AD6">
                    <w:rPr>
                      <w:rFonts w:ascii="Times New Roman" w:hAnsi="Times New Roman" w:cs="Times New Roman"/>
                      <w:sz w:val="24"/>
                      <w:szCs w:val="24"/>
                    </w:rPr>
                    <w:t xml:space="preserve">не знаю/ нужна помощь </w:t>
                  </w:r>
                </w:p>
              </w:tc>
              <w:tc>
                <w:tcPr>
                  <w:tcW w:w="1654" w:type="dxa"/>
                  <w:tcBorders>
                    <w:top w:val="single" w:sz="4" w:space="0" w:color="000000"/>
                    <w:left w:val="single" w:sz="4" w:space="0" w:color="000000"/>
                    <w:bottom w:val="single" w:sz="4" w:space="0" w:color="000000"/>
                    <w:right w:val="single" w:sz="4" w:space="0" w:color="000000"/>
                  </w:tcBorders>
                  <w:hideMark/>
                </w:tcPr>
                <w:p w14:paraId="6B903435"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 xml:space="preserve"> </w:t>
                  </w:r>
                </w:p>
              </w:tc>
            </w:tr>
            <w:tr w:rsidR="00BE1E89" w:rsidRPr="004D2AD6" w14:paraId="704E7F87" w14:textId="77777777" w:rsidTr="00E51EF7">
              <w:trPr>
                <w:trHeight w:val="312"/>
              </w:trPr>
              <w:tc>
                <w:tcPr>
                  <w:tcW w:w="4258" w:type="dxa"/>
                  <w:tcBorders>
                    <w:top w:val="single" w:sz="4" w:space="0" w:color="000000"/>
                    <w:left w:val="single" w:sz="4" w:space="0" w:color="000000"/>
                    <w:bottom w:val="single" w:sz="4" w:space="0" w:color="000000"/>
                    <w:right w:val="single" w:sz="4" w:space="0" w:color="000000"/>
                  </w:tcBorders>
                  <w:hideMark/>
                </w:tcPr>
                <w:p w14:paraId="411A5DE9" w14:textId="77777777" w:rsidR="00BE1E89" w:rsidRPr="004D2AD6" w:rsidRDefault="00BE1E89" w:rsidP="00E51EF7">
                  <w:pPr>
                    <w:pStyle w:val="a7"/>
                    <w:jc w:val="both"/>
                    <w:rPr>
                      <w:rFonts w:ascii="Times New Roman" w:hAnsi="Times New Roman" w:cs="Times New Roman"/>
                      <w:sz w:val="24"/>
                      <w:szCs w:val="24"/>
                    </w:rPr>
                  </w:pPr>
                  <w:r w:rsidRPr="004D2AD6">
                    <w:rPr>
                      <w:rFonts w:ascii="Times New Roman" w:hAnsi="Times New Roman" w:cs="Times New Roman"/>
                      <w:sz w:val="24"/>
                      <w:szCs w:val="24"/>
                    </w:rPr>
                    <w:t xml:space="preserve">Что обозначает, на какие вопросы отвечает:  </w:t>
                  </w:r>
                </w:p>
              </w:tc>
              <w:tc>
                <w:tcPr>
                  <w:tcW w:w="2693" w:type="dxa"/>
                  <w:tcBorders>
                    <w:top w:val="single" w:sz="4" w:space="0" w:color="000000"/>
                    <w:left w:val="single" w:sz="4" w:space="0" w:color="000000"/>
                    <w:bottom w:val="single" w:sz="4" w:space="0" w:color="000000"/>
                    <w:right w:val="single" w:sz="4" w:space="0" w:color="000000"/>
                  </w:tcBorders>
                  <w:hideMark/>
                </w:tcPr>
                <w:p w14:paraId="2B918BE9" w14:textId="77777777" w:rsidR="00BE1E89" w:rsidRPr="004D2AD6" w:rsidRDefault="00BE1E89" w:rsidP="00E51EF7">
                  <w:pPr>
                    <w:pStyle w:val="a7"/>
                    <w:ind w:firstLine="567"/>
                    <w:jc w:val="both"/>
                    <w:rPr>
                      <w:rFonts w:ascii="Times New Roman" w:hAnsi="Times New Roman" w:cs="Times New Roman"/>
                      <w:sz w:val="24"/>
                      <w:szCs w:val="24"/>
                    </w:rPr>
                  </w:pPr>
                  <w:r w:rsidRPr="004D2AD6">
                    <w:rPr>
                      <w:rFonts w:ascii="Times New Roman" w:hAnsi="Times New Roman" w:cs="Times New Roman"/>
                      <w:sz w:val="24"/>
                      <w:szCs w:val="24"/>
                    </w:rPr>
                    <w:t xml:space="preserve"> </w:t>
                  </w:r>
                </w:p>
              </w:tc>
              <w:tc>
                <w:tcPr>
                  <w:tcW w:w="1654" w:type="dxa"/>
                  <w:tcBorders>
                    <w:top w:val="single" w:sz="4" w:space="0" w:color="000000"/>
                    <w:left w:val="single" w:sz="4" w:space="0" w:color="000000"/>
                    <w:bottom w:val="single" w:sz="4" w:space="0" w:color="000000"/>
                    <w:right w:val="single" w:sz="4" w:space="0" w:color="000000"/>
                  </w:tcBorders>
                  <w:hideMark/>
                </w:tcPr>
                <w:p w14:paraId="09B14270"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 xml:space="preserve"> </w:t>
                  </w:r>
                </w:p>
              </w:tc>
            </w:tr>
            <w:tr w:rsidR="00BE1E89" w:rsidRPr="004D2AD6" w14:paraId="5F135D06" w14:textId="77777777" w:rsidTr="00E51EF7">
              <w:trPr>
                <w:trHeight w:val="922"/>
              </w:trPr>
              <w:tc>
                <w:tcPr>
                  <w:tcW w:w="4258" w:type="dxa"/>
                  <w:tcBorders>
                    <w:top w:val="single" w:sz="4" w:space="0" w:color="000000"/>
                    <w:left w:val="single" w:sz="4" w:space="0" w:color="000000"/>
                    <w:bottom w:val="single" w:sz="4" w:space="0" w:color="000000"/>
                    <w:right w:val="single" w:sz="4" w:space="0" w:color="000000"/>
                  </w:tcBorders>
                  <w:hideMark/>
                </w:tcPr>
                <w:p w14:paraId="0E7F4AC4" w14:textId="77777777" w:rsidR="005C26A3" w:rsidRDefault="00BE1E89" w:rsidP="00E51EF7">
                  <w:pPr>
                    <w:pStyle w:val="a7"/>
                    <w:jc w:val="both"/>
                    <w:rPr>
                      <w:rFonts w:ascii="Times New Roman" w:hAnsi="Times New Roman" w:cs="Times New Roman"/>
                      <w:sz w:val="24"/>
                      <w:szCs w:val="24"/>
                    </w:rPr>
                  </w:pPr>
                  <w:r w:rsidRPr="004D2AD6">
                    <w:rPr>
                      <w:rFonts w:ascii="Times New Roman" w:hAnsi="Times New Roman" w:cs="Times New Roman"/>
                      <w:sz w:val="24"/>
                      <w:szCs w:val="24"/>
                    </w:rPr>
                    <w:t>Морфологические признаки</w:t>
                  </w:r>
                </w:p>
                <w:p w14:paraId="44640A42" w14:textId="77777777" w:rsidR="005C26A3" w:rsidRDefault="005C26A3" w:rsidP="005C26A3">
                  <w:pPr>
                    <w:pStyle w:val="a7"/>
                    <w:jc w:val="both"/>
                    <w:rPr>
                      <w:rFonts w:ascii="Times New Roman" w:hAnsi="Times New Roman" w:cs="Times New Roman"/>
                      <w:sz w:val="24"/>
                      <w:szCs w:val="24"/>
                    </w:rPr>
                  </w:pPr>
                  <w:r>
                    <w:rPr>
                      <w:rFonts w:ascii="Times New Roman" w:hAnsi="Times New Roman" w:cs="Times New Roman"/>
                      <w:sz w:val="24"/>
                      <w:szCs w:val="24"/>
                    </w:rPr>
                    <w:t>п</w:t>
                  </w:r>
                  <w:r w:rsidR="00BE1E89" w:rsidRPr="004D2AD6">
                    <w:rPr>
                      <w:rFonts w:ascii="Times New Roman" w:hAnsi="Times New Roman" w:cs="Times New Roman"/>
                      <w:sz w:val="24"/>
                      <w:szCs w:val="24"/>
                    </w:rPr>
                    <w:t xml:space="preserve">остоянные: </w:t>
                  </w:r>
                </w:p>
                <w:p w14:paraId="4CEA63A3" w14:textId="77777777" w:rsidR="00BE1E89" w:rsidRPr="004D2AD6" w:rsidRDefault="005C26A3" w:rsidP="005C26A3">
                  <w:pPr>
                    <w:pStyle w:val="a7"/>
                    <w:jc w:val="both"/>
                    <w:rPr>
                      <w:rFonts w:ascii="Times New Roman" w:hAnsi="Times New Roman" w:cs="Times New Roman"/>
                      <w:sz w:val="24"/>
                      <w:szCs w:val="24"/>
                    </w:rPr>
                  </w:pPr>
                  <w:r>
                    <w:rPr>
                      <w:rFonts w:ascii="Times New Roman" w:hAnsi="Times New Roman" w:cs="Times New Roman"/>
                      <w:sz w:val="24"/>
                      <w:szCs w:val="24"/>
                    </w:rPr>
                    <w:t>н</w:t>
                  </w:r>
                  <w:r w:rsidR="00BE1E89" w:rsidRPr="004D2AD6">
                    <w:rPr>
                      <w:rFonts w:ascii="Times New Roman" w:hAnsi="Times New Roman" w:cs="Times New Roman"/>
                      <w:sz w:val="24"/>
                      <w:szCs w:val="24"/>
                    </w:rPr>
                    <w:t>епостоянные</w:t>
                  </w:r>
                  <w:r w:rsidR="00BE1E89" w:rsidRPr="005C26A3">
                    <w:rPr>
                      <w:rFonts w:ascii="Times New Roman" w:hAnsi="Times New Roman" w:cs="Times New Roman"/>
                      <w:b/>
                      <w:sz w:val="24"/>
                      <w:szCs w:val="24"/>
                    </w:rPr>
                    <w:t>:</w:t>
                  </w:r>
                  <w:r w:rsidR="00BE1E89" w:rsidRPr="004D2AD6">
                    <w:rPr>
                      <w:rFonts w:ascii="Times New Roman" w:hAnsi="Times New Roman" w:cs="Times New Roman"/>
                      <w:sz w:val="24"/>
                      <w:szCs w:val="24"/>
                    </w:rPr>
                    <w:t xml:space="preserve"> </w:t>
                  </w:r>
                </w:p>
              </w:tc>
              <w:tc>
                <w:tcPr>
                  <w:tcW w:w="2693" w:type="dxa"/>
                  <w:tcBorders>
                    <w:top w:val="single" w:sz="4" w:space="0" w:color="000000"/>
                    <w:left w:val="single" w:sz="4" w:space="0" w:color="000000"/>
                    <w:bottom w:val="single" w:sz="4" w:space="0" w:color="000000"/>
                    <w:right w:val="single" w:sz="4" w:space="0" w:color="000000"/>
                  </w:tcBorders>
                  <w:hideMark/>
                </w:tcPr>
                <w:p w14:paraId="56FD4000" w14:textId="77777777" w:rsidR="00BE1E89" w:rsidRPr="004D2AD6" w:rsidRDefault="00BE1E89" w:rsidP="00E51EF7">
                  <w:pPr>
                    <w:pStyle w:val="a7"/>
                    <w:ind w:firstLine="567"/>
                    <w:jc w:val="both"/>
                    <w:rPr>
                      <w:rFonts w:ascii="Times New Roman" w:hAnsi="Times New Roman" w:cs="Times New Roman"/>
                      <w:sz w:val="24"/>
                      <w:szCs w:val="24"/>
                    </w:rPr>
                  </w:pPr>
                  <w:r w:rsidRPr="004D2AD6">
                    <w:rPr>
                      <w:rFonts w:ascii="Times New Roman" w:hAnsi="Times New Roman" w:cs="Times New Roman"/>
                      <w:sz w:val="24"/>
                      <w:szCs w:val="24"/>
                    </w:rPr>
                    <w:t xml:space="preserve"> </w:t>
                  </w:r>
                </w:p>
              </w:tc>
              <w:tc>
                <w:tcPr>
                  <w:tcW w:w="1654" w:type="dxa"/>
                  <w:tcBorders>
                    <w:top w:val="single" w:sz="4" w:space="0" w:color="000000"/>
                    <w:left w:val="single" w:sz="4" w:space="0" w:color="000000"/>
                    <w:bottom w:val="single" w:sz="4" w:space="0" w:color="000000"/>
                    <w:right w:val="single" w:sz="4" w:space="0" w:color="000000"/>
                  </w:tcBorders>
                  <w:hideMark/>
                </w:tcPr>
                <w:p w14:paraId="4C8D2D65"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 xml:space="preserve"> </w:t>
                  </w:r>
                </w:p>
              </w:tc>
            </w:tr>
            <w:tr w:rsidR="00BE1E89" w:rsidRPr="004D2AD6" w14:paraId="525AFBA1" w14:textId="77777777" w:rsidTr="00E51EF7">
              <w:trPr>
                <w:trHeight w:val="314"/>
              </w:trPr>
              <w:tc>
                <w:tcPr>
                  <w:tcW w:w="4258" w:type="dxa"/>
                  <w:tcBorders>
                    <w:top w:val="single" w:sz="4" w:space="0" w:color="000000"/>
                    <w:left w:val="single" w:sz="4" w:space="0" w:color="000000"/>
                    <w:bottom w:val="single" w:sz="4" w:space="0" w:color="000000"/>
                    <w:right w:val="single" w:sz="4" w:space="0" w:color="000000"/>
                  </w:tcBorders>
                  <w:hideMark/>
                </w:tcPr>
                <w:p w14:paraId="04E48726" w14:textId="77777777" w:rsidR="00BE1E89" w:rsidRPr="004D2AD6" w:rsidRDefault="00BE1E89" w:rsidP="005C26A3">
                  <w:pPr>
                    <w:pStyle w:val="a7"/>
                    <w:jc w:val="both"/>
                    <w:rPr>
                      <w:rFonts w:ascii="Times New Roman" w:hAnsi="Times New Roman" w:cs="Times New Roman"/>
                      <w:sz w:val="24"/>
                      <w:szCs w:val="24"/>
                    </w:rPr>
                  </w:pPr>
                  <w:r w:rsidRPr="004D2AD6">
                    <w:rPr>
                      <w:rFonts w:ascii="Times New Roman" w:hAnsi="Times New Roman" w:cs="Times New Roman"/>
                      <w:sz w:val="24"/>
                      <w:szCs w:val="24"/>
                    </w:rPr>
                    <w:t xml:space="preserve">Синтаксическая роль </w:t>
                  </w:r>
                </w:p>
              </w:tc>
              <w:tc>
                <w:tcPr>
                  <w:tcW w:w="2693" w:type="dxa"/>
                  <w:tcBorders>
                    <w:top w:val="single" w:sz="4" w:space="0" w:color="000000"/>
                    <w:left w:val="single" w:sz="4" w:space="0" w:color="000000"/>
                    <w:bottom w:val="single" w:sz="4" w:space="0" w:color="000000"/>
                    <w:right w:val="single" w:sz="4" w:space="0" w:color="000000"/>
                  </w:tcBorders>
                  <w:hideMark/>
                </w:tcPr>
                <w:p w14:paraId="4E2179B9" w14:textId="77777777" w:rsidR="00BE1E89" w:rsidRPr="004D2AD6" w:rsidRDefault="00BE1E89" w:rsidP="00E51EF7">
                  <w:pPr>
                    <w:pStyle w:val="a7"/>
                    <w:ind w:firstLine="567"/>
                    <w:jc w:val="both"/>
                    <w:rPr>
                      <w:rFonts w:ascii="Times New Roman" w:hAnsi="Times New Roman" w:cs="Times New Roman"/>
                      <w:sz w:val="24"/>
                      <w:szCs w:val="24"/>
                    </w:rPr>
                  </w:pPr>
                  <w:r w:rsidRPr="004D2AD6">
                    <w:rPr>
                      <w:rFonts w:ascii="Times New Roman" w:hAnsi="Times New Roman" w:cs="Times New Roman"/>
                      <w:sz w:val="24"/>
                      <w:szCs w:val="24"/>
                    </w:rPr>
                    <w:t xml:space="preserve"> </w:t>
                  </w:r>
                </w:p>
              </w:tc>
              <w:tc>
                <w:tcPr>
                  <w:tcW w:w="1654" w:type="dxa"/>
                  <w:tcBorders>
                    <w:top w:val="single" w:sz="4" w:space="0" w:color="000000"/>
                    <w:left w:val="single" w:sz="4" w:space="0" w:color="000000"/>
                    <w:bottom w:val="single" w:sz="4" w:space="0" w:color="000000"/>
                    <w:right w:val="single" w:sz="4" w:space="0" w:color="000000"/>
                  </w:tcBorders>
                  <w:hideMark/>
                </w:tcPr>
                <w:p w14:paraId="75477B88"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 xml:space="preserve"> </w:t>
                  </w:r>
                </w:p>
              </w:tc>
            </w:tr>
            <w:tr w:rsidR="00BE1E89" w:rsidRPr="004D2AD6" w14:paraId="38AC8EFE" w14:textId="77777777" w:rsidTr="00E51EF7">
              <w:trPr>
                <w:trHeight w:val="617"/>
              </w:trPr>
              <w:tc>
                <w:tcPr>
                  <w:tcW w:w="4258" w:type="dxa"/>
                  <w:tcBorders>
                    <w:top w:val="single" w:sz="4" w:space="0" w:color="000000"/>
                    <w:left w:val="single" w:sz="4" w:space="0" w:color="000000"/>
                    <w:bottom w:val="single" w:sz="4" w:space="0" w:color="000000"/>
                    <w:right w:val="single" w:sz="4" w:space="0" w:color="000000"/>
                  </w:tcBorders>
                  <w:hideMark/>
                </w:tcPr>
                <w:p w14:paraId="077426A2" w14:textId="77777777" w:rsidR="00BE1E89" w:rsidRPr="004D2AD6" w:rsidRDefault="00BE1E89" w:rsidP="005C26A3">
                  <w:pPr>
                    <w:pStyle w:val="a7"/>
                    <w:jc w:val="center"/>
                    <w:rPr>
                      <w:rFonts w:ascii="Times New Roman" w:hAnsi="Times New Roman" w:cs="Times New Roman"/>
                      <w:sz w:val="24"/>
                      <w:szCs w:val="24"/>
                    </w:rPr>
                  </w:pPr>
                  <w:r w:rsidRPr="004D2AD6">
                    <w:rPr>
                      <w:rFonts w:ascii="Times New Roman" w:hAnsi="Times New Roman" w:cs="Times New Roman"/>
                      <w:sz w:val="24"/>
                      <w:szCs w:val="24"/>
                    </w:rPr>
                    <w:t>ПРАКТИКА</w:t>
                  </w:r>
                </w:p>
              </w:tc>
              <w:tc>
                <w:tcPr>
                  <w:tcW w:w="2693" w:type="dxa"/>
                  <w:tcBorders>
                    <w:top w:val="single" w:sz="4" w:space="0" w:color="000000"/>
                    <w:left w:val="single" w:sz="4" w:space="0" w:color="000000"/>
                    <w:bottom w:val="single" w:sz="4" w:space="0" w:color="000000"/>
                    <w:right w:val="single" w:sz="4" w:space="0" w:color="000000"/>
                  </w:tcBorders>
                  <w:hideMark/>
                </w:tcPr>
                <w:p w14:paraId="0DFAD1D9" w14:textId="77777777" w:rsidR="00BE1E89" w:rsidRPr="004D2AD6" w:rsidRDefault="00BE1E89" w:rsidP="00E51EF7">
                  <w:pPr>
                    <w:pStyle w:val="a7"/>
                    <w:jc w:val="both"/>
                    <w:rPr>
                      <w:rFonts w:ascii="Times New Roman" w:hAnsi="Times New Roman" w:cs="Times New Roman"/>
                      <w:sz w:val="24"/>
                      <w:szCs w:val="24"/>
                    </w:rPr>
                  </w:pPr>
                  <w:r w:rsidRPr="004D2AD6">
                    <w:rPr>
                      <w:rFonts w:ascii="Times New Roman" w:hAnsi="Times New Roman" w:cs="Times New Roman"/>
                      <w:sz w:val="24"/>
                      <w:szCs w:val="24"/>
                    </w:rPr>
                    <w:t xml:space="preserve">Умею/сомневаюсь/ </w:t>
                  </w:r>
                </w:p>
                <w:p w14:paraId="6A511FC3" w14:textId="77777777" w:rsidR="00BE1E89" w:rsidRPr="004D2AD6" w:rsidRDefault="00BE1E89" w:rsidP="00E51EF7">
                  <w:pPr>
                    <w:pStyle w:val="a7"/>
                    <w:jc w:val="both"/>
                    <w:rPr>
                      <w:rFonts w:ascii="Times New Roman" w:hAnsi="Times New Roman" w:cs="Times New Roman"/>
                      <w:sz w:val="24"/>
                      <w:szCs w:val="24"/>
                    </w:rPr>
                  </w:pPr>
                  <w:r w:rsidRPr="004D2AD6">
                    <w:rPr>
                      <w:rFonts w:ascii="Times New Roman" w:hAnsi="Times New Roman" w:cs="Times New Roman"/>
                      <w:sz w:val="24"/>
                      <w:szCs w:val="24"/>
                    </w:rPr>
                    <w:t xml:space="preserve">нужна помощь </w:t>
                  </w:r>
                </w:p>
              </w:tc>
              <w:tc>
                <w:tcPr>
                  <w:tcW w:w="1654" w:type="dxa"/>
                  <w:tcBorders>
                    <w:top w:val="single" w:sz="4" w:space="0" w:color="000000"/>
                    <w:left w:val="single" w:sz="4" w:space="0" w:color="000000"/>
                    <w:bottom w:val="single" w:sz="4" w:space="0" w:color="000000"/>
                    <w:right w:val="single" w:sz="4" w:space="0" w:color="000000"/>
                  </w:tcBorders>
                  <w:hideMark/>
                </w:tcPr>
                <w:p w14:paraId="453C62F1"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 xml:space="preserve"> </w:t>
                  </w:r>
                </w:p>
              </w:tc>
            </w:tr>
            <w:tr w:rsidR="00BE1E89" w:rsidRPr="004D2AD6" w14:paraId="3E1B5188" w14:textId="77777777" w:rsidTr="00E51EF7">
              <w:trPr>
                <w:trHeight w:val="312"/>
              </w:trPr>
              <w:tc>
                <w:tcPr>
                  <w:tcW w:w="4258" w:type="dxa"/>
                  <w:tcBorders>
                    <w:top w:val="single" w:sz="4" w:space="0" w:color="000000"/>
                    <w:left w:val="single" w:sz="4" w:space="0" w:color="000000"/>
                    <w:bottom w:val="single" w:sz="4" w:space="0" w:color="000000"/>
                    <w:right w:val="single" w:sz="4" w:space="0" w:color="000000"/>
                  </w:tcBorders>
                  <w:hideMark/>
                </w:tcPr>
                <w:p w14:paraId="4EF67F23" w14:textId="77777777" w:rsidR="00BE1E89" w:rsidRPr="004D2AD6" w:rsidRDefault="00BE1E89" w:rsidP="00E51EF7">
                  <w:pPr>
                    <w:pStyle w:val="a7"/>
                    <w:jc w:val="both"/>
                    <w:rPr>
                      <w:rFonts w:ascii="Times New Roman" w:hAnsi="Times New Roman" w:cs="Times New Roman"/>
                      <w:sz w:val="24"/>
                      <w:szCs w:val="24"/>
                    </w:rPr>
                  </w:pPr>
                  <w:r w:rsidRPr="004D2AD6">
                    <w:rPr>
                      <w:rFonts w:ascii="Times New Roman" w:hAnsi="Times New Roman" w:cs="Times New Roman"/>
                      <w:sz w:val="24"/>
                      <w:szCs w:val="24"/>
                    </w:rPr>
                    <w:t xml:space="preserve">Я умею находить эту часть речи в предложении </w:t>
                  </w:r>
                </w:p>
              </w:tc>
              <w:tc>
                <w:tcPr>
                  <w:tcW w:w="2693" w:type="dxa"/>
                  <w:tcBorders>
                    <w:top w:val="single" w:sz="4" w:space="0" w:color="000000"/>
                    <w:left w:val="single" w:sz="4" w:space="0" w:color="000000"/>
                    <w:bottom w:val="single" w:sz="4" w:space="0" w:color="000000"/>
                    <w:right w:val="single" w:sz="4" w:space="0" w:color="000000"/>
                  </w:tcBorders>
                  <w:hideMark/>
                </w:tcPr>
                <w:p w14:paraId="61784BE3" w14:textId="77777777" w:rsidR="00BE1E89" w:rsidRPr="004D2AD6" w:rsidRDefault="00BE1E89" w:rsidP="00E51EF7">
                  <w:pPr>
                    <w:pStyle w:val="a7"/>
                    <w:ind w:firstLine="567"/>
                    <w:jc w:val="both"/>
                    <w:rPr>
                      <w:rFonts w:ascii="Times New Roman" w:hAnsi="Times New Roman" w:cs="Times New Roman"/>
                      <w:sz w:val="24"/>
                      <w:szCs w:val="24"/>
                    </w:rPr>
                  </w:pPr>
                  <w:r w:rsidRPr="004D2AD6">
                    <w:rPr>
                      <w:rFonts w:ascii="Times New Roman" w:hAnsi="Times New Roman" w:cs="Times New Roman"/>
                      <w:sz w:val="24"/>
                      <w:szCs w:val="24"/>
                    </w:rPr>
                    <w:t xml:space="preserve"> </w:t>
                  </w:r>
                </w:p>
              </w:tc>
              <w:tc>
                <w:tcPr>
                  <w:tcW w:w="1654" w:type="dxa"/>
                  <w:tcBorders>
                    <w:top w:val="single" w:sz="4" w:space="0" w:color="000000"/>
                    <w:left w:val="single" w:sz="4" w:space="0" w:color="000000"/>
                    <w:bottom w:val="single" w:sz="4" w:space="0" w:color="000000"/>
                    <w:right w:val="single" w:sz="4" w:space="0" w:color="000000"/>
                  </w:tcBorders>
                  <w:hideMark/>
                </w:tcPr>
                <w:p w14:paraId="5F042C10"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 xml:space="preserve"> </w:t>
                  </w:r>
                </w:p>
              </w:tc>
            </w:tr>
            <w:tr w:rsidR="00BE1E89" w:rsidRPr="004D2AD6" w14:paraId="5261B8A8" w14:textId="77777777" w:rsidTr="00E51EF7">
              <w:trPr>
                <w:trHeight w:val="922"/>
              </w:trPr>
              <w:tc>
                <w:tcPr>
                  <w:tcW w:w="4258" w:type="dxa"/>
                  <w:tcBorders>
                    <w:top w:val="single" w:sz="4" w:space="0" w:color="000000"/>
                    <w:left w:val="single" w:sz="4" w:space="0" w:color="000000"/>
                    <w:bottom w:val="single" w:sz="4" w:space="0" w:color="000000"/>
                    <w:right w:val="single" w:sz="4" w:space="0" w:color="000000"/>
                  </w:tcBorders>
                  <w:hideMark/>
                </w:tcPr>
                <w:p w14:paraId="3913A194" w14:textId="77777777" w:rsidR="00BE1E89" w:rsidRPr="004D2AD6" w:rsidRDefault="00BE1E89" w:rsidP="00E51EF7">
                  <w:pPr>
                    <w:pStyle w:val="a7"/>
                    <w:jc w:val="both"/>
                    <w:rPr>
                      <w:rFonts w:ascii="Times New Roman" w:hAnsi="Times New Roman" w:cs="Times New Roman"/>
                      <w:sz w:val="24"/>
                      <w:szCs w:val="24"/>
                    </w:rPr>
                  </w:pPr>
                  <w:r w:rsidRPr="004D2AD6">
                    <w:rPr>
                      <w:rFonts w:ascii="Times New Roman" w:hAnsi="Times New Roman" w:cs="Times New Roman"/>
                      <w:sz w:val="24"/>
                      <w:szCs w:val="24"/>
                    </w:rPr>
                    <w:t xml:space="preserve">Я умею использовать ее в речи: </w:t>
                  </w:r>
                </w:p>
                <w:p w14:paraId="412A7612" w14:textId="77777777" w:rsidR="00BE1E89" w:rsidRPr="004D2AD6" w:rsidRDefault="005C26A3" w:rsidP="00E51EF7">
                  <w:pPr>
                    <w:pStyle w:val="a7"/>
                    <w:jc w:val="both"/>
                    <w:rPr>
                      <w:rFonts w:ascii="Times New Roman" w:hAnsi="Times New Roman" w:cs="Times New Roman"/>
                      <w:sz w:val="24"/>
                      <w:szCs w:val="24"/>
                    </w:rPr>
                  </w:pPr>
                  <w:r>
                    <w:rPr>
                      <w:rFonts w:ascii="Times New Roman" w:hAnsi="Times New Roman" w:cs="Times New Roman"/>
                      <w:sz w:val="24"/>
                      <w:szCs w:val="24"/>
                    </w:rPr>
                    <w:t>у</w:t>
                  </w:r>
                  <w:r w:rsidR="00BE1E89" w:rsidRPr="004D2AD6">
                    <w:rPr>
                      <w:rFonts w:ascii="Times New Roman" w:hAnsi="Times New Roman" w:cs="Times New Roman"/>
                      <w:sz w:val="24"/>
                      <w:szCs w:val="24"/>
                    </w:rPr>
                    <w:t xml:space="preserve">стной </w:t>
                  </w:r>
                </w:p>
                <w:p w14:paraId="15005913" w14:textId="77777777" w:rsidR="00BE1E89" w:rsidRPr="004D2AD6" w:rsidRDefault="005C26A3" w:rsidP="00E51EF7">
                  <w:pPr>
                    <w:pStyle w:val="a7"/>
                    <w:jc w:val="both"/>
                    <w:rPr>
                      <w:rFonts w:ascii="Times New Roman" w:hAnsi="Times New Roman" w:cs="Times New Roman"/>
                      <w:sz w:val="24"/>
                      <w:szCs w:val="24"/>
                    </w:rPr>
                  </w:pPr>
                  <w:r>
                    <w:rPr>
                      <w:rFonts w:ascii="Times New Roman" w:hAnsi="Times New Roman" w:cs="Times New Roman"/>
                      <w:sz w:val="24"/>
                      <w:szCs w:val="24"/>
                    </w:rPr>
                    <w:t>п</w:t>
                  </w:r>
                  <w:r w:rsidR="00BE1E89" w:rsidRPr="004D2AD6">
                    <w:rPr>
                      <w:rFonts w:ascii="Times New Roman" w:hAnsi="Times New Roman" w:cs="Times New Roman"/>
                      <w:sz w:val="24"/>
                      <w:szCs w:val="24"/>
                    </w:rPr>
                    <w:t xml:space="preserve">исьменной (при создании текстов) </w:t>
                  </w:r>
                </w:p>
              </w:tc>
              <w:tc>
                <w:tcPr>
                  <w:tcW w:w="2693" w:type="dxa"/>
                  <w:tcBorders>
                    <w:top w:val="single" w:sz="4" w:space="0" w:color="000000"/>
                    <w:left w:val="single" w:sz="4" w:space="0" w:color="000000"/>
                    <w:bottom w:val="single" w:sz="4" w:space="0" w:color="000000"/>
                    <w:right w:val="single" w:sz="4" w:space="0" w:color="000000"/>
                  </w:tcBorders>
                  <w:hideMark/>
                </w:tcPr>
                <w:p w14:paraId="4965DAC9" w14:textId="77777777" w:rsidR="00BE1E89" w:rsidRPr="004D2AD6" w:rsidRDefault="00BE1E89" w:rsidP="00E51EF7">
                  <w:pPr>
                    <w:pStyle w:val="a7"/>
                    <w:ind w:firstLine="567"/>
                    <w:jc w:val="both"/>
                    <w:rPr>
                      <w:rFonts w:ascii="Times New Roman" w:hAnsi="Times New Roman" w:cs="Times New Roman"/>
                      <w:sz w:val="24"/>
                      <w:szCs w:val="24"/>
                    </w:rPr>
                  </w:pPr>
                  <w:r w:rsidRPr="004D2AD6">
                    <w:rPr>
                      <w:rFonts w:ascii="Times New Roman" w:hAnsi="Times New Roman" w:cs="Times New Roman"/>
                      <w:sz w:val="24"/>
                      <w:szCs w:val="24"/>
                    </w:rPr>
                    <w:t xml:space="preserve"> </w:t>
                  </w:r>
                </w:p>
              </w:tc>
              <w:tc>
                <w:tcPr>
                  <w:tcW w:w="1654" w:type="dxa"/>
                  <w:tcBorders>
                    <w:top w:val="single" w:sz="4" w:space="0" w:color="000000"/>
                    <w:left w:val="single" w:sz="4" w:space="0" w:color="000000"/>
                    <w:bottom w:val="single" w:sz="4" w:space="0" w:color="000000"/>
                    <w:right w:val="single" w:sz="4" w:space="0" w:color="000000"/>
                  </w:tcBorders>
                  <w:hideMark/>
                </w:tcPr>
                <w:p w14:paraId="6387234A"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 xml:space="preserve"> </w:t>
                  </w:r>
                </w:p>
              </w:tc>
            </w:tr>
            <w:tr w:rsidR="00BE1E89" w:rsidRPr="004D2AD6" w14:paraId="3227CD21" w14:textId="77777777" w:rsidTr="00E51EF7">
              <w:trPr>
                <w:trHeight w:val="314"/>
              </w:trPr>
              <w:tc>
                <w:tcPr>
                  <w:tcW w:w="4258" w:type="dxa"/>
                  <w:tcBorders>
                    <w:top w:val="single" w:sz="4" w:space="0" w:color="000000"/>
                    <w:left w:val="single" w:sz="4" w:space="0" w:color="000000"/>
                    <w:bottom w:val="single" w:sz="4" w:space="0" w:color="000000"/>
                    <w:right w:val="single" w:sz="4" w:space="0" w:color="000000"/>
                  </w:tcBorders>
                  <w:hideMark/>
                </w:tcPr>
                <w:p w14:paraId="09F5D8A8" w14:textId="77777777" w:rsidR="00BE1E89" w:rsidRPr="004D2AD6" w:rsidRDefault="00BE1E89" w:rsidP="00E51EF7">
                  <w:pPr>
                    <w:pStyle w:val="a7"/>
                    <w:jc w:val="both"/>
                    <w:rPr>
                      <w:rFonts w:ascii="Times New Roman" w:hAnsi="Times New Roman" w:cs="Times New Roman"/>
                      <w:sz w:val="24"/>
                      <w:szCs w:val="24"/>
                    </w:rPr>
                  </w:pPr>
                  <w:r w:rsidRPr="004D2AD6">
                    <w:rPr>
                      <w:rFonts w:ascii="Times New Roman" w:hAnsi="Times New Roman" w:cs="Times New Roman"/>
                      <w:sz w:val="24"/>
                      <w:szCs w:val="24"/>
                    </w:rPr>
                    <w:t xml:space="preserve">Я умею правильно образовывать формы данной ЧР </w:t>
                  </w:r>
                </w:p>
              </w:tc>
              <w:tc>
                <w:tcPr>
                  <w:tcW w:w="2693" w:type="dxa"/>
                  <w:tcBorders>
                    <w:top w:val="single" w:sz="4" w:space="0" w:color="000000"/>
                    <w:left w:val="single" w:sz="4" w:space="0" w:color="000000"/>
                    <w:bottom w:val="single" w:sz="4" w:space="0" w:color="000000"/>
                    <w:right w:val="single" w:sz="4" w:space="0" w:color="000000"/>
                  </w:tcBorders>
                  <w:hideMark/>
                </w:tcPr>
                <w:p w14:paraId="37854D6B" w14:textId="77777777" w:rsidR="00BE1E89" w:rsidRPr="004D2AD6" w:rsidRDefault="00BE1E89" w:rsidP="00E51EF7">
                  <w:pPr>
                    <w:pStyle w:val="a7"/>
                    <w:ind w:firstLine="567"/>
                    <w:jc w:val="both"/>
                    <w:rPr>
                      <w:rFonts w:ascii="Times New Roman" w:hAnsi="Times New Roman" w:cs="Times New Roman"/>
                      <w:sz w:val="24"/>
                      <w:szCs w:val="24"/>
                    </w:rPr>
                  </w:pPr>
                  <w:r w:rsidRPr="004D2AD6">
                    <w:rPr>
                      <w:rFonts w:ascii="Times New Roman" w:hAnsi="Times New Roman" w:cs="Times New Roman"/>
                      <w:sz w:val="24"/>
                      <w:szCs w:val="24"/>
                    </w:rPr>
                    <w:t xml:space="preserve"> </w:t>
                  </w:r>
                </w:p>
              </w:tc>
              <w:tc>
                <w:tcPr>
                  <w:tcW w:w="1654" w:type="dxa"/>
                  <w:tcBorders>
                    <w:top w:val="single" w:sz="4" w:space="0" w:color="000000"/>
                    <w:left w:val="single" w:sz="4" w:space="0" w:color="000000"/>
                    <w:bottom w:val="single" w:sz="4" w:space="0" w:color="000000"/>
                    <w:right w:val="single" w:sz="4" w:space="0" w:color="000000"/>
                  </w:tcBorders>
                  <w:hideMark/>
                </w:tcPr>
                <w:p w14:paraId="0FF7D80B"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 xml:space="preserve"> </w:t>
                  </w:r>
                </w:p>
              </w:tc>
            </w:tr>
          </w:tbl>
          <w:p w14:paraId="3BF52821" w14:textId="77777777" w:rsidR="00BE1E89" w:rsidRPr="00927C50" w:rsidRDefault="00BE1E89" w:rsidP="00ED7122">
            <w:pPr>
              <w:pStyle w:val="a7"/>
              <w:ind w:firstLine="567"/>
              <w:rPr>
                <w:rFonts w:ascii="Times New Roman" w:hAnsi="Times New Roman" w:cs="Times New Roman"/>
                <w:color w:val="000000"/>
                <w:sz w:val="28"/>
                <w:szCs w:val="28"/>
              </w:rPr>
            </w:pPr>
            <w:r w:rsidRPr="00927C50">
              <w:rPr>
                <w:rFonts w:ascii="Times New Roman" w:hAnsi="Times New Roman" w:cs="Times New Roman"/>
                <w:sz w:val="28"/>
                <w:szCs w:val="28"/>
              </w:rPr>
              <w:t xml:space="preserve"> </w:t>
            </w:r>
          </w:p>
          <w:p w14:paraId="47115C38" w14:textId="77777777" w:rsidR="00BE1E89" w:rsidRPr="005C26A3" w:rsidRDefault="00BE1E89" w:rsidP="00ED7122">
            <w:pPr>
              <w:pStyle w:val="a7"/>
              <w:ind w:firstLine="567"/>
              <w:jc w:val="both"/>
              <w:rPr>
                <w:rFonts w:ascii="Times New Roman" w:hAnsi="Times New Roman" w:cs="Times New Roman"/>
                <w:sz w:val="28"/>
                <w:szCs w:val="28"/>
                <w:shd w:val="clear" w:color="auto" w:fill="FFFFFF"/>
              </w:rPr>
            </w:pPr>
            <w:r w:rsidRPr="00ED7122">
              <w:rPr>
                <w:rFonts w:ascii="Times New Roman" w:hAnsi="Times New Roman" w:cs="Times New Roman"/>
                <w:sz w:val="28"/>
                <w:szCs w:val="28"/>
                <w:shd w:val="clear" w:color="auto" w:fill="FFFFFF"/>
              </w:rPr>
              <w:t xml:space="preserve">Для обучающихся оценочный лист является стимулом самообразования, так как позволяет </w:t>
            </w:r>
            <w:r w:rsidR="005C26A3" w:rsidRPr="005C26A3">
              <w:rPr>
                <w:rFonts w:ascii="Times New Roman" w:hAnsi="Times New Roman" w:cs="Times New Roman"/>
                <w:sz w:val="28"/>
                <w:szCs w:val="28"/>
                <w:shd w:val="clear" w:color="auto" w:fill="FFFFFF"/>
              </w:rPr>
              <w:t xml:space="preserve">им </w:t>
            </w:r>
            <w:r w:rsidRPr="005C26A3">
              <w:rPr>
                <w:rFonts w:ascii="Times New Roman" w:hAnsi="Times New Roman" w:cs="Times New Roman"/>
                <w:sz w:val="28"/>
                <w:szCs w:val="28"/>
                <w:shd w:val="clear" w:color="auto" w:fill="FFFFFF"/>
              </w:rPr>
              <w:t>видеть изучаемую тему через свои действия и</w:t>
            </w:r>
            <w:r w:rsidR="005C26A3">
              <w:rPr>
                <w:rFonts w:ascii="Times New Roman" w:hAnsi="Times New Roman" w:cs="Times New Roman"/>
                <w:sz w:val="28"/>
                <w:szCs w:val="28"/>
                <w:shd w:val="clear" w:color="auto" w:fill="FFFFFF"/>
              </w:rPr>
              <w:t xml:space="preserve"> </w:t>
            </w:r>
            <w:r w:rsidRPr="005C26A3">
              <w:rPr>
                <w:rFonts w:ascii="Times New Roman" w:hAnsi="Times New Roman" w:cs="Times New Roman"/>
                <w:sz w:val="28"/>
                <w:szCs w:val="28"/>
                <w:shd w:val="clear" w:color="auto" w:fill="FFFFFF"/>
              </w:rPr>
              <w:t>самостоятельно организовывать учебно-познавательную деятельность в</w:t>
            </w:r>
            <w:r w:rsidR="005C26A3">
              <w:rPr>
                <w:rFonts w:ascii="Times New Roman" w:hAnsi="Times New Roman" w:cs="Times New Roman"/>
                <w:sz w:val="28"/>
                <w:szCs w:val="28"/>
                <w:shd w:val="clear" w:color="auto" w:fill="FFFFFF"/>
              </w:rPr>
              <w:t xml:space="preserve"> </w:t>
            </w:r>
            <w:r w:rsidRPr="005C26A3">
              <w:rPr>
                <w:rFonts w:ascii="Times New Roman" w:hAnsi="Times New Roman" w:cs="Times New Roman"/>
                <w:sz w:val="28"/>
                <w:szCs w:val="28"/>
                <w:shd w:val="clear" w:color="auto" w:fill="FFFFFF"/>
              </w:rPr>
              <w:t xml:space="preserve">соответствии со своими возможностями. Примером может служить ИТОГОВЫЙ ЛИСТ, разработанный нами для учеников 7 класса при изучении тем, связанных с правописанием наречий. </w:t>
            </w:r>
          </w:p>
          <w:p w14:paraId="000BAF35" w14:textId="77777777" w:rsidR="00BE1E89" w:rsidRPr="00ED7122" w:rsidRDefault="00BE1E89" w:rsidP="00ED7122">
            <w:pPr>
              <w:pStyle w:val="a7"/>
              <w:ind w:firstLine="567"/>
              <w:jc w:val="both"/>
              <w:rPr>
                <w:rFonts w:ascii="Times New Roman" w:hAnsi="Times New Roman" w:cs="Times New Roman"/>
                <w:sz w:val="28"/>
                <w:szCs w:val="28"/>
                <w:shd w:val="clear" w:color="auto" w:fill="FFFFFF"/>
              </w:rPr>
            </w:pPr>
            <w:r w:rsidRPr="005C26A3">
              <w:rPr>
                <w:rFonts w:ascii="Times New Roman" w:hAnsi="Times New Roman" w:cs="Times New Roman"/>
                <w:sz w:val="28"/>
                <w:szCs w:val="28"/>
                <w:shd w:val="clear" w:color="auto" w:fill="FFFFFF"/>
              </w:rPr>
              <w:t>Система оценки достижения планируемых результатов освоения основной образовательной программы основного общего образования должна (согласно ФГОС) «предусматривать использование разнообразных методов и форм, взаимно дополняющих друг друга (</w:t>
            </w:r>
            <w:r w:rsidRPr="00ED7122">
              <w:rPr>
                <w:rFonts w:ascii="Times New Roman" w:hAnsi="Times New Roman" w:cs="Times New Roman"/>
                <w:sz w:val="28"/>
                <w:szCs w:val="28"/>
                <w:shd w:val="clear" w:color="auto" w:fill="FFFFFF"/>
              </w:rPr>
              <w:t>стандартизированные письменные и устные работы, проекты, практические работы, творческие работы, самоанализ и самооценка, наблюдения)»</w:t>
            </w:r>
            <w:r w:rsidR="005C26A3">
              <w:rPr>
                <w:rFonts w:ascii="Times New Roman" w:hAnsi="Times New Roman" w:cs="Times New Roman"/>
                <w:sz w:val="28"/>
                <w:szCs w:val="28"/>
                <w:shd w:val="clear" w:color="auto" w:fill="FFFFFF"/>
              </w:rPr>
              <w:t>.</w:t>
            </w:r>
          </w:p>
          <w:p w14:paraId="5B4D3614" w14:textId="77777777" w:rsidR="00BE1E89" w:rsidRPr="00ED7122" w:rsidRDefault="00BE1E89" w:rsidP="00ED7122">
            <w:pPr>
              <w:pStyle w:val="a7"/>
              <w:ind w:firstLine="567"/>
              <w:jc w:val="both"/>
              <w:rPr>
                <w:rFonts w:ascii="Times New Roman" w:hAnsi="Times New Roman" w:cs="Times New Roman"/>
                <w:sz w:val="28"/>
                <w:szCs w:val="28"/>
                <w:shd w:val="clear" w:color="auto" w:fill="FFFFFF"/>
              </w:rPr>
            </w:pPr>
            <w:r w:rsidRPr="00ED7122">
              <w:rPr>
                <w:rFonts w:ascii="Times New Roman" w:hAnsi="Times New Roman" w:cs="Times New Roman"/>
                <w:sz w:val="28"/>
                <w:szCs w:val="28"/>
                <w:shd w:val="clear" w:color="auto" w:fill="FFFFFF"/>
              </w:rPr>
              <w:t>На уроках я использую все перечисленные в основном документе (ФГОС) методы и формы оценки достижения результатов учащихся. Наиболее активно я пользуюсь такими методами оценивания достижений учащихся</w:t>
            </w:r>
            <w:r w:rsidR="005C26A3">
              <w:rPr>
                <w:rFonts w:ascii="Times New Roman" w:hAnsi="Times New Roman" w:cs="Times New Roman"/>
                <w:sz w:val="28"/>
                <w:szCs w:val="28"/>
                <w:shd w:val="clear" w:color="auto" w:fill="FFFFFF"/>
              </w:rPr>
              <w:t>,</w:t>
            </w:r>
            <w:r w:rsidRPr="00ED7122">
              <w:rPr>
                <w:rFonts w:ascii="Times New Roman" w:hAnsi="Times New Roman" w:cs="Times New Roman"/>
                <w:sz w:val="28"/>
                <w:szCs w:val="28"/>
                <w:shd w:val="clear" w:color="auto" w:fill="FFFFFF"/>
              </w:rPr>
              <w:t xml:space="preserve"> как проекты, разнообразные творческие и практические работы, тестирование, само- и взаимоконтроль. </w:t>
            </w:r>
          </w:p>
          <w:p w14:paraId="3C209574" w14:textId="77777777" w:rsidR="00BE1E89" w:rsidRPr="00ED7122" w:rsidRDefault="00BE1E89" w:rsidP="00ED7122">
            <w:pPr>
              <w:pStyle w:val="a7"/>
              <w:ind w:firstLine="567"/>
              <w:rPr>
                <w:rFonts w:ascii="Times New Roman" w:hAnsi="Times New Roman" w:cs="Times New Roman"/>
                <w:bCs/>
                <w:sz w:val="28"/>
                <w:szCs w:val="28"/>
                <w:lang w:eastAsia="ru-RU"/>
              </w:rPr>
            </w:pPr>
          </w:p>
          <w:p w14:paraId="491251BD" w14:textId="77777777" w:rsidR="00BE1E89" w:rsidRPr="00ED7122" w:rsidRDefault="00BE1E89" w:rsidP="00ED7122">
            <w:pPr>
              <w:pStyle w:val="a7"/>
              <w:ind w:firstLine="567"/>
              <w:jc w:val="center"/>
              <w:rPr>
                <w:rFonts w:ascii="Times New Roman" w:hAnsi="Times New Roman" w:cs="Times New Roman"/>
                <w:b/>
                <w:sz w:val="28"/>
                <w:szCs w:val="28"/>
              </w:rPr>
            </w:pPr>
            <w:r w:rsidRPr="00ED7122">
              <w:rPr>
                <w:rFonts w:ascii="Times New Roman" w:hAnsi="Times New Roman" w:cs="Times New Roman"/>
                <w:b/>
                <w:sz w:val="28"/>
                <w:szCs w:val="28"/>
              </w:rPr>
              <w:t>Критерии оценивания работы внутри группы</w:t>
            </w:r>
          </w:p>
          <w:p w14:paraId="5ED6AE41" w14:textId="77777777" w:rsidR="00BE1E89" w:rsidRPr="00ED7122" w:rsidRDefault="00BE1E89" w:rsidP="00ED7122">
            <w:pPr>
              <w:pStyle w:val="a7"/>
              <w:ind w:firstLine="567"/>
              <w:jc w:val="center"/>
              <w:rPr>
                <w:rFonts w:ascii="Times New Roman" w:hAnsi="Times New Roman" w:cs="Times New Roman"/>
                <w:sz w:val="28"/>
                <w:szCs w:val="28"/>
              </w:rPr>
            </w:pPr>
          </w:p>
          <w:tbl>
            <w:tblPr>
              <w:tblStyle w:val="a3"/>
              <w:tblW w:w="8513" w:type="dxa"/>
              <w:tblLayout w:type="fixed"/>
              <w:tblLook w:val="04A0" w:firstRow="1" w:lastRow="0" w:firstColumn="1" w:lastColumn="0" w:noHBand="0" w:noVBand="1"/>
            </w:tblPr>
            <w:tblGrid>
              <w:gridCol w:w="478"/>
              <w:gridCol w:w="2986"/>
              <w:gridCol w:w="88"/>
              <w:gridCol w:w="1176"/>
              <w:gridCol w:w="11"/>
              <w:gridCol w:w="1128"/>
              <w:gridCol w:w="830"/>
              <w:gridCol w:w="483"/>
              <w:gridCol w:w="1333"/>
            </w:tblGrid>
            <w:tr w:rsidR="00BE1E89" w:rsidRPr="00ED7122" w14:paraId="14572617" w14:textId="77777777" w:rsidTr="00BE1E89">
              <w:trPr>
                <w:trHeight w:val="132"/>
              </w:trPr>
              <w:tc>
                <w:tcPr>
                  <w:tcW w:w="8513" w:type="dxa"/>
                  <w:gridSpan w:val="9"/>
                </w:tcPr>
                <w:p w14:paraId="6CE7D159" w14:textId="77777777" w:rsidR="00BE1E89" w:rsidRPr="005C26A3" w:rsidRDefault="00BE1E89" w:rsidP="00ED7122">
                  <w:pPr>
                    <w:pStyle w:val="a7"/>
                    <w:ind w:firstLine="567"/>
                    <w:jc w:val="center"/>
                    <w:rPr>
                      <w:rFonts w:ascii="Times New Roman" w:hAnsi="Times New Roman" w:cs="Times New Roman"/>
                      <w:sz w:val="24"/>
                      <w:szCs w:val="24"/>
                    </w:rPr>
                  </w:pPr>
                  <w:r w:rsidRPr="005C26A3">
                    <w:rPr>
                      <w:rFonts w:ascii="Times New Roman" w:hAnsi="Times New Roman" w:cs="Times New Roman"/>
                      <w:sz w:val="24"/>
                      <w:szCs w:val="24"/>
                    </w:rPr>
                    <w:t>ГРУППА № 1</w:t>
                  </w:r>
                </w:p>
              </w:tc>
            </w:tr>
            <w:tr w:rsidR="00BE1E89" w:rsidRPr="00ED7122" w14:paraId="4AF54985" w14:textId="77777777" w:rsidTr="00BE1E89">
              <w:tc>
                <w:tcPr>
                  <w:tcW w:w="3552" w:type="dxa"/>
                  <w:gridSpan w:val="3"/>
                </w:tcPr>
                <w:p w14:paraId="6E5D036A" w14:textId="77777777" w:rsidR="00BE1E89" w:rsidRPr="005C26A3" w:rsidRDefault="00BE1E89" w:rsidP="00ED7122">
                  <w:pPr>
                    <w:pStyle w:val="a7"/>
                    <w:ind w:firstLine="567"/>
                    <w:rPr>
                      <w:rFonts w:ascii="Times New Roman" w:hAnsi="Times New Roman" w:cs="Times New Roman"/>
                      <w:sz w:val="24"/>
                      <w:szCs w:val="24"/>
                    </w:rPr>
                  </w:pPr>
                  <w:r w:rsidRPr="005C26A3">
                    <w:rPr>
                      <w:rFonts w:ascii="Times New Roman" w:hAnsi="Times New Roman" w:cs="Times New Roman"/>
                      <w:sz w:val="24"/>
                      <w:szCs w:val="24"/>
                    </w:rPr>
                    <w:t>Тема проекта</w:t>
                  </w:r>
                </w:p>
              </w:tc>
              <w:tc>
                <w:tcPr>
                  <w:tcW w:w="4961" w:type="dxa"/>
                  <w:gridSpan w:val="6"/>
                </w:tcPr>
                <w:p w14:paraId="0158E928" w14:textId="77777777" w:rsidR="00BE1E89" w:rsidRPr="005C26A3" w:rsidRDefault="00BE1E89" w:rsidP="005C26A3">
                  <w:pPr>
                    <w:pStyle w:val="a7"/>
                    <w:ind w:firstLine="21"/>
                    <w:jc w:val="both"/>
                    <w:rPr>
                      <w:rFonts w:ascii="Times New Roman" w:hAnsi="Times New Roman" w:cs="Times New Roman"/>
                      <w:sz w:val="24"/>
                      <w:szCs w:val="24"/>
                    </w:rPr>
                  </w:pPr>
                  <w:r w:rsidRPr="005C26A3">
                    <w:rPr>
                      <w:rFonts w:ascii="Times New Roman" w:hAnsi="Times New Roman" w:cs="Times New Roman"/>
                      <w:sz w:val="24"/>
                      <w:szCs w:val="24"/>
                    </w:rPr>
                    <w:t>Уроки добра и сострадания, которые дети преподают друг другу</w:t>
                  </w:r>
                </w:p>
              </w:tc>
            </w:tr>
            <w:tr w:rsidR="00E51EF7" w:rsidRPr="00ED7122" w14:paraId="58E0002F" w14:textId="77777777" w:rsidTr="00BE1E89">
              <w:tc>
                <w:tcPr>
                  <w:tcW w:w="3552" w:type="dxa"/>
                  <w:gridSpan w:val="3"/>
                </w:tcPr>
                <w:p w14:paraId="3F1250AE" w14:textId="77777777" w:rsidR="00BE1E89" w:rsidRPr="005C26A3" w:rsidRDefault="00BE1E89" w:rsidP="00ED7122">
                  <w:pPr>
                    <w:pStyle w:val="a7"/>
                    <w:ind w:firstLine="567"/>
                    <w:rPr>
                      <w:rFonts w:ascii="Times New Roman" w:hAnsi="Times New Roman" w:cs="Times New Roman"/>
                      <w:sz w:val="24"/>
                      <w:szCs w:val="24"/>
                    </w:rPr>
                  </w:pPr>
                  <w:r w:rsidRPr="005C26A3">
                    <w:rPr>
                      <w:rFonts w:ascii="Times New Roman" w:hAnsi="Times New Roman" w:cs="Times New Roman"/>
                      <w:sz w:val="24"/>
                      <w:szCs w:val="24"/>
                    </w:rPr>
                    <w:t>Цель проекта</w:t>
                  </w:r>
                </w:p>
                <w:p w14:paraId="3CADEE97" w14:textId="77777777" w:rsidR="00BE1E89" w:rsidRPr="005C26A3" w:rsidRDefault="00BE1E89" w:rsidP="00ED7122">
                  <w:pPr>
                    <w:pStyle w:val="a7"/>
                    <w:ind w:firstLine="567"/>
                    <w:rPr>
                      <w:rFonts w:ascii="Times New Roman" w:hAnsi="Times New Roman" w:cs="Times New Roman"/>
                      <w:sz w:val="24"/>
                      <w:szCs w:val="24"/>
                    </w:rPr>
                  </w:pPr>
                </w:p>
              </w:tc>
              <w:tc>
                <w:tcPr>
                  <w:tcW w:w="4961" w:type="dxa"/>
                  <w:gridSpan w:val="6"/>
                </w:tcPr>
                <w:p w14:paraId="77A6E65A" w14:textId="77777777" w:rsidR="00BE1E89" w:rsidRPr="005C26A3" w:rsidRDefault="00BE1E89" w:rsidP="005C26A3">
                  <w:pPr>
                    <w:pStyle w:val="a7"/>
                    <w:jc w:val="both"/>
                    <w:rPr>
                      <w:rFonts w:ascii="Times New Roman" w:hAnsi="Times New Roman" w:cs="Times New Roman"/>
                      <w:sz w:val="24"/>
                      <w:szCs w:val="24"/>
                    </w:rPr>
                  </w:pPr>
                  <w:r w:rsidRPr="005C26A3">
                    <w:rPr>
                      <w:rFonts w:ascii="Times New Roman" w:hAnsi="Times New Roman" w:cs="Times New Roman"/>
                      <w:sz w:val="24"/>
                      <w:szCs w:val="24"/>
                    </w:rPr>
                    <w:lastRenderedPageBreak/>
                    <w:t>Выяснить, чему учит Вася Соню, какие каче</w:t>
                  </w:r>
                  <w:r w:rsidRPr="005C26A3">
                    <w:rPr>
                      <w:rFonts w:ascii="Times New Roman" w:hAnsi="Times New Roman" w:cs="Times New Roman"/>
                      <w:sz w:val="24"/>
                      <w:szCs w:val="24"/>
                    </w:rPr>
                    <w:lastRenderedPageBreak/>
                    <w:t xml:space="preserve">ства характера у него появляются в главе «Кукла» </w:t>
                  </w:r>
                </w:p>
              </w:tc>
            </w:tr>
            <w:tr w:rsidR="00BE1E89" w:rsidRPr="004D2AD6" w14:paraId="0702551A" w14:textId="77777777" w:rsidTr="00BE1E89">
              <w:tc>
                <w:tcPr>
                  <w:tcW w:w="3552" w:type="dxa"/>
                  <w:gridSpan w:val="3"/>
                </w:tcPr>
                <w:p w14:paraId="2473DDB9" w14:textId="77777777" w:rsidR="00BE1E89" w:rsidRPr="005C26A3" w:rsidRDefault="00BE1E89" w:rsidP="00ED7122">
                  <w:pPr>
                    <w:pStyle w:val="a7"/>
                    <w:ind w:firstLine="567"/>
                    <w:rPr>
                      <w:rFonts w:ascii="Times New Roman" w:hAnsi="Times New Roman" w:cs="Times New Roman"/>
                      <w:sz w:val="24"/>
                      <w:szCs w:val="24"/>
                    </w:rPr>
                  </w:pPr>
                  <w:r w:rsidRPr="005C26A3">
                    <w:rPr>
                      <w:rFonts w:ascii="Times New Roman" w:hAnsi="Times New Roman" w:cs="Times New Roman"/>
                      <w:sz w:val="24"/>
                      <w:szCs w:val="24"/>
                    </w:rPr>
                    <w:lastRenderedPageBreak/>
                    <w:t>Руководитель группы</w:t>
                  </w:r>
                </w:p>
              </w:tc>
              <w:tc>
                <w:tcPr>
                  <w:tcW w:w="4961" w:type="dxa"/>
                  <w:gridSpan w:val="6"/>
                </w:tcPr>
                <w:p w14:paraId="0C0DC319"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w:t>
                  </w:r>
                </w:p>
              </w:tc>
            </w:tr>
            <w:tr w:rsidR="00BE1E89" w:rsidRPr="004D2AD6" w14:paraId="1C8AB51F" w14:textId="77777777" w:rsidTr="00BE1E89">
              <w:tc>
                <w:tcPr>
                  <w:tcW w:w="478" w:type="dxa"/>
                </w:tcPr>
                <w:p w14:paraId="7F8770B4" w14:textId="77777777" w:rsidR="00BE1E89"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w:t>
                  </w:r>
                </w:p>
                <w:p w14:paraId="09FB9451" w14:textId="77777777" w:rsidR="000F7612" w:rsidRPr="000F7612" w:rsidRDefault="000F7612" w:rsidP="000F7612">
                  <w:pPr>
                    <w:rPr>
                      <w:rFonts w:ascii="Times New Roman" w:hAnsi="Times New Roman" w:cs="Times New Roman"/>
                    </w:rPr>
                  </w:pPr>
                  <w:r w:rsidRPr="000F7612">
                    <w:rPr>
                      <w:rFonts w:ascii="Times New Roman" w:hAnsi="Times New Roman" w:cs="Times New Roman"/>
                    </w:rPr>
                    <w:t>№ п/п</w:t>
                  </w:r>
                </w:p>
              </w:tc>
              <w:tc>
                <w:tcPr>
                  <w:tcW w:w="3074" w:type="dxa"/>
                  <w:gridSpan w:val="2"/>
                </w:tcPr>
                <w:p w14:paraId="1375A2B2" w14:textId="77777777" w:rsidR="00BE1E89" w:rsidRPr="004D2AD6" w:rsidRDefault="00BE1E89" w:rsidP="00ED7122">
                  <w:pPr>
                    <w:pStyle w:val="a7"/>
                    <w:ind w:firstLine="567"/>
                    <w:rPr>
                      <w:rFonts w:ascii="Times New Roman" w:hAnsi="Times New Roman" w:cs="Times New Roman"/>
                      <w:sz w:val="24"/>
                      <w:szCs w:val="24"/>
                    </w:rPr>
                  </w:pPr>
                  <w:r w:rsidRPr="004D2AD6">
                    <w:rPr>
                      <w:rFonts w:ascii="Times New Roman" w:hAnsi="Times New Roman" w:cs="Times New Roman"/>
                      <w:sz w:val="24"/>
                      <w:szCs w:val="24"/>
                    </w:rPr>
                    <w:t>Вопросы</w:t>
                  </w:r>
                </w:p>
              </w:tc>
              <w:tc>
                <w:tcPr>
                  <w:tcW w:w="1176" w:type="dxa"/>
                </w:tcPr>
                <w:p w14:paraId="22EF5424" w14:textId="77777777" w:rsidR="00BE1E89" w:rsidRPr="004D2AD6" w:rsidRDefault="00BE1E89" w:rsidP="005C26A3">
                  <w:pPr>
                    <w:pStyle w:val="a7"/>
                    <w:jc w:val="center"/>
                    <w:rPr>
                      <w:rFonts w:ascii="Times New Roman" w:hAnsi="Times New Roman" w:cs="Times New Roman"/>
                      <w:sz w:val="24"/>
                      <w:szCs w:val="24"/>
                    </w:rPr>
                  </w:pPr>
                  <w:r w:rsidRPr="004D2AD6">
                    <w:rPr>
                      <w:rFonts w:ascii="Times New Roman" w:hAnsi="Times New Roman" w:cs="Times New Roman"/>
                      <w:sz w:val="24"/>
                      <w:szCs w:val="24"/>
                    </w:rPr>
                    <w:t>Ответ</w:t>
                  </w:r>
                  <w:r w:rsidRPr="005C26A3">
                    <w:rPr>
                      <w:rFonts w:ascii="Times New Roman" w:hAnsi="Times New Roman" w:cs="Times New Roman"/>
                      <w:sz w:val="24"/>
                      <w:szCs w:val="24"/>
                    </w:rPr>
                    <w:t>ственн</w:t>
                  </w:r>
                  <w:r w:rsidRPr="004D2AD6">
                    <w:rPr>
                      <w:rFonts w:ascii="Times New Roman" w:hAnsi="Times New Roman" w:cs="Times New Roman"/>
                      <w:sz w:val="24"/>
                      <w:szCs w:val="24"/>
                    </w:rPr>
                    <w:t>ые</w:t>
                  </w:r>
                </w:p>
                <w:p w14:paraId="527BBBE0" w14:textId="77777777" w:rsidR="00BE1E89" w:rsidRPr="004D2AD6" w:rsidRDefault="00BE1E89" w:rsidP="00ED7122">
                  <w:pPr>
                    <w:pStyle w:val="a7"/>
                    <w:rPr>
                      <w:rFonts w:ascii="Times New Roman" w:hAnsi="Times New Roman" w:cs="Times New Roman"/>
                      <w:sz w:val="24"/>
                      <w:szCs w:val="24"/>
                    </w:rPr>
                  </w:pPr>
                  <w:r w:rsidRPr="004D2AD6">
                    <w:rPr>
                      <w:rFonts w:ascii="Times New Roman" w:hAnsi="Times New Roman" w:cs="Times New Roman"/>
                      <w:sz w:val="24"/>
                      <w:szCs w:val="24"/>
                    </w:rPr>
                    <w:t>(по 2 человека)</w:t>
                  </w:r>
                </w:p>
              </w:tc>
              <w:tc>
                <w:tcPr>
                  <w:tcW w:w="1139" w:type="dxa"/>
                  <w:gridSpan w:val="2"/>
                </w:tcPr>
                <w:p w14:paraId="6FE34F32" w14:textId="77777777" w:rsidR="00BE1E89" w:rsidRPr="004D2AD6" w:rsidRDefault="005C26A3" w:rsidP="005C26A3">
                  <w:pPr>
                    <w:pStyle w:val="a7"/>
                    <w:jc w:val="center"/>
                    <w:rPr>
                      <w:rFonts w:ascii="Times New Roman" w:hAnsi="Times New Roman" w:cs="Times New Roman"/>
                      <w:sz w:val="24"/>
                      <w:szCs w:val="24"/>
                    </w:rPr>
                  </w:pPr>
                  <w:r>
                    <w:rPr>
                      <w:rFonts w:ascii="Times New Roman" w:hAnsi="Times New Roman" w:cs="Times New Roman"/>
                      <w:sz w:val="24"/>
                      <w:szCs w:val="24"/>
                    </w:rPr>
                    <w:t>Самоо</w:t>
                  </w:r>
                  <w:r w:rsidR="00BE1E89" w:rsidRPr="004D2AD6">
                    <w:rPr>
                      <w:rFonts w:ascii="Times New Roman" w:hAnsi="Times New Roman" w:cs="Times New Roman"/>
                      <w:sz w:val="24"/>
                      <w:szCs w:val="24"/>
                    </w:rPr>
                    <w:t>ценка</w:t>
                  </w:r>
                </w:p>
              </w:tc>
              <w:tc>
                <w:tcPr>
                  <w:tcW w:w="1313" w:type="dxa"/>
                  <w:gridSpan w:val="2"/>
                </w:tcPr>
                <w:p w14:paraId="7E6234A9" w14:textId="77777777" w:rsidR="00BE1E89" w:rsidRPr="004D2AD6" w:rsidRDefault="00BE1E89" w:rsidP="005C26A3">
                  <w:pPr>
                    <w:pStyle w:val="a7"/>
                    <w:jc w:val="center"/>
                    <w:rPr>
                      <w:rFonts w:ascii="Times New Roman" w:hAnsi="Times New Roman" w:cs="Times New Roman"/>
                      <w:sz w:val="24"/>
                      <w:szCs w:val="24"/>
                    </w:rPr>
                  </w:pPr>
                  <w:r w:rsidRPr="004D2AD6">
                    <w:rPr>
                      <w:rFonts w:ascii="Times New Roman" w:hAnsi="Times New Roman" w:cs="Times New Roman"/>
                      <w:sz w:val="24"/>
                      <w:szCs w:val="24"/>
                    </w:rPr>
                    <w:t>Оценка руководителя группы</w:t>
                  </w:r>
                </w:p>
              </w:tc>
              <w:tc>
                <w:tcPr>
                  <w:tcW w:w="1333" w:type="dxa"/>
                </w:tcPr>
                <w:p w14:paraId="188B2F35" w14:textId="77777777" w:rsidR="00BE1E89" w:rsidRPr="005C26A3" w:rsidRDefault="00BE1E89" w:rsidP="005C26A3">
                  <w:pPr>
                    <w:pStyle w:val="a7"/>
                    <w:jc w:val="center"/>
                    <w:rPr>
                      <w:rFonts w:ascii="Times New Roman" w:hAnsi="Times New Roman" w:cs="Times New Roman"/>
                      <w:sz w:val="24"/>
                      <w:szCs w:val="24"/>
                    </w:rPr>
                  </w:pPr>
                  <w:r w:rsidRPr="005C26A3">
                    <w:rPr>
                      <w:rFonts w:ascii="Times New Roman" w:hAnsi="Times New Roman" w:cs="Times New Roman"/>
                      <w:sz w:val="24"/>
                      <w:szCs w:val="24"/>
                    </w:rPr>
                    <w:t>Итоговая</w:t>
                  </w:r>
                </w:p>
                <w:p w14:paraId="2E9EC8D1" w14:textId="77777777" w:rsidR="00BE1E89" w:rsidRPr="004D2AD6" w:rsidRDefault="00BE1E89" w:rsidP="005C26A3">
                  <w:pPr>
                    <w:pStyle w:val="a7"/>
                    <w:jc w:val="center"/>
                    <w:rPr>
                      <w:rFonts w:ascii="Times New Roman" w:hAnsi="Times New Roman" w:cs="Times New Roman"/>
                      <w:b/>
                      <w:sz w:val="24"/>
                      <w:szCs w:val="24"/>
                    </w:rPr>
                  </w:pPr>
                  <w:r w:rsidRPr="005C26A3">
                    <w:rPr>
                      <w:rFonts w:ascii="Times New Roman" w:hAnsi="Times New Roman" w:cs="Times New Roman"/>
                      <w:sz w:val="24"/>
                      <w:szCs w:val="24"/>
                    </w:rPr>
                    <w:t>оценка</w:t>
                  </w:r>
                </w:p>
              </w:tc>
            </w:tr>
            <w:tr w:rsidR="00BE1E89" w:rsidRPr="004D2AD6" w14:paraId="61069944" w14:textId="77777777" w:rsidTr="00BE1E89">
              <w:tc>
                <w:tcPr>
                  <w:tcW w:w="478" w:type="dxa"/>
                </w:tcPr>
                <w:p w14:paraId="10532CC6" w14:textId="77777777" w:rsidR="00BE1E89" w:rsidRPr="000F7612" w:rsidRDefault="00BE1E89" w:rsidP="00ED7122">
                  <w:pPr>
                    <w:pStyle w:val="a7"/>
                    <w:ind w:firstLine="567"/>
                    <w:rPr>
                      <w:rFonts w:ascii="Times New Roman" w:hAnsi="Times New Roman" w:cs="Times New Roman"/>
                      <w:sz w:val="24"/>
                      <w:szCs w:val="24"/>
                    </w:rPr>
                  </w:pPr>
                  <w:r w:rsidRPr="000F7612">
                    <w:rPr>
                      <w:rFonts w:ascii="Times New Roman" w:hAnsi="Times New Roman" w:cs="Times New Roman"/>
                      <w:sz w:val="24"/>
                      <w:szCs w:val="24"/>
                    </w:rPr>
                    <w:t>1</w:t>
                  </w:r>
                </w:p>
                <w:p w14:paraId="61E9587B" w14:textId="77777777" w:rsidR="000F7612" w:rsidRPr="000F7612" w:rsidRDefault="000F7612" w:rsidP="000F7612">
                  <w:pPr>
                    <w:rPr>
                      <w:rFonts w:ascii="Times New Roman" w:hAnsi="Times New Roman" w:cs="Times New Roman"/>
                    </w:rPr>
                  </w:pPr>
                  <w:r w:rsidRPr="000F7612">
                    <w:rPr>
                      <w:rFonts w:ascii="Times New Roman" w:hAnsi="Times New Roman" w:cs="Times New Roman"/>
                    </w:rPr>
                    <w:t>1</w:t>
                  </w:r>
                </w:p>
              </w:tc>
              <w:tc>
                <w:tcPr>
                  <w:tcW w:w="3074" w:type="dxa"/>
                  <w:gridSpan w:val="2"/>
                </w:tcPr>
                <w:p w14:paraId="4FF45B7F" w14:textId="77777777" w:rsidR="00BE1E89" w:rsidRPr="004D2AD6" w:rsidRDefault="00BE1E89" w:rsidP="00ED7122">
                  <w:pPr>
                    <w:pStyle w:val="a7"/>
                    <w:jc w:val="both"/>
                    <w:rPr>
                      <w:rFonts w:ascii="Times New Roman" w:hAnsi="Times New Roman" w:cs="Times New Roman"/>
                      <w:sz w:val="24"/>
                      <w:szCs w:val="24"/>
                    </w:rPr>
                  </w:pPr>
                  <w:r w:rsidRPr="004D2AD6">
                    <w:rPr>
                      <w:rFonts w:ascii="Times New Roman" w:hAnsi="Times New Roman" w:cs="Times New Roman"/>
                      <w:sz w:val="24"/>
                      <w:szCs w:val="24"/>
                    </w:rPr>
                    <w:t>Чему учит Вася свою сестрёнку Соню в главе IX «Кукла»? стр. 38</w:t>
                  </w:r>
                </w:p>
              </w:tc>
              <w:tc>
                <w:tcPr>
                  <w:tcW w:w="1176" w:type="dxa"/>
                </w:tcPr>
                <w:p w14:paraId="6C66F7CB" w14:textId="77777777" w:rsidR="00BE1E89" w:rsidRPr="004D2AD6" w:rsidRDefault="00BE1E89" w:rsidP="00ED7122">
                  <w:pPr>
                    <w:pStyle w:val="a7"/>
                    <w:ind w:firstLine="567"/>
                    <w:rPr>
                      <w:rFonts w:ascii="Times New Roman" w:hAnsi="Times New Roman" w:cs="Times New Roman"/>
                      <w:sz w:val="24"/>
                      <w:szCs w:val="24"/>
                    </w:rPr>
                  </w:pPr>
                </w:p>
              </w:tc>
              <w:tc>
                <w:tcPr>
                  <w:tcW w:w="1139" w:type="dxa"/>
                  <w:gridSpan w:val="2"/>
                </w:tcPr>
                <w:p w14:paraId="453D0CB9" w14:textId="77777777" w:rsidR="00BE1E89" w:rsidRPr="004D2AD6" w:rsidRDefault="00BE1E89" w:rsidP="00ED7122">
                  <w:pPr>
                    <w:pStyle w:val="a7"/>
                    <w:ind w:firstLine="567"/>
                    <w:rPr>
                      <w:rFonts w:ascii="Times New Roman" w:hAnsi="Times New Roman" w:cs="Times New Roman"/>
                      <w:sz w:val="24"/>
                      <w:szCs w:val="24"/>
                    </w:rPr>
                  </w:pPr>
                </w:p>
              </w:tc>
              <w:tc>
                <w:tcPr>
                  <w:tcW w:w="1313" w:type="dxa"/>
                  <w:gridSpan w:val="2"/>
                </w:tcPr>
                <w:p w14:paraId="521DF74A" w14:textId="77777777" w:rsidR="00BE1E89" w:rsidRPr="004D2AD6" w:rsidRDefault="00BE1E89" w:rsidP="00ED7122">
                  <w:pPr>
                    <w:pStyle w:val="a7"/>
                    <w:ind w:firstLine="567"/>
                    <w:rPr>
                      <w:rFonts w:ascii="Times New Roman" w:hAnsi="Times New Roman" w:cs="Times New Roman"/>
                      <w:sz w:val="24"/>
                      <w:szCs w:val="24"/>
                    </w:rPr>
                  </w:pPr>
                </w:p>
              </w:tc>
              <w:tc>
                <w:tcPr>
                  <w:tcW w:w="1333" w:type="dxa"/>
                  <w:shd w:val="clear" w:color="auto" w:fill="A6A6A6" w:themeFill="background1" w:themeFillShade="A6"/>
                </w:tcPr>
                <w:p w14:paraId="62A4A2CE" w14:textId="77777777" w:rsidR="00BE1E89" w:rsidRPr="004D2AD6" w:rsidRDefault="00BE1E89" w:rsidP="00ED7122">
                  <w:pPr>
                    <w:pStyle w:val="a7"/>
                    <w:ind w:firstLine="567"/>
                    <w:rPr>
                      <w:rFonts w:ascii="Times New Roman" w:hAnsi="Times New Roman" w:cs="Times New Roman"/>
                      <w:sz w:val="24"/>
                      <w:szCs w:val="24"/>
                    </w:rPr>
                  </w:pPr>
                </w:p>
              </w:tc>
            </w:tr>
            <w:tr w:rsidR="00BE1E89" w:rsidRPr="004D2AD6" w14:paraId="6F3B779C" w14:textId="77777777" w:rsidTr="00BE1E89">
              <w:tc>
                <w:tcPr>
                  <w:tcW w:w="478" w:type="dxa"/>
                </w:tcPr>
                <w:p w14:paraId="5532BD23" w14:textId="77777777" w:rsidR="00BE1E89" w:rsidRPr="000F7612" w:rsidRDefault="00BE1E89" w:rsidP="00ED7122">
                  <w:pPr>
                    <w:pStyle w:val="a7"/>
                    <w:ind w:firstLine="567"/>
                    <w:rPr>
                      <w:rFonts w:ascii="Times New Roman" w:hAnsi="Times New Roman" w:cs="Times New Roman"/>
                      <w:sz w:val="24"/>
                      <w:szCs w:val="24"/>
                    </w:rPr>
                  </w:pPr>
                  <w:r w:rsidRPr="000F7612">
                    <w:rPr>
                      <w:rFonts w:ascii="Times New Roman" w:hAnsi="Times New Roman" w:cs="Times New Roman"/>
                      <w:sz w:val="24"/>
                      <w:szCs w:val="24"/>
                    </w:rPr>
                    <w:t>2</w:t>
                  </w:r>
                </w:p>
                <w:p w14:paraId="168ED616" w14:textId="77777777" w:rsidR="000F7612" w:rsidRPr="000F7612" w:rsidRDefault="000F7612" w:rsidP="000F7612">
                  <w:pPr>
                    <w:rPr>
                      <w:rFonts w:ascii="Times New Roman" w:hAnsi="Times New Roman" w:cs="Times New Roman"/>
                    </w:rPr>
                  </w:pPr>
                  <w:r w:rsidRPr="000F7612">
                    <w:rPr>
                      <w:rFonts w:ascii="Times New Roman" w:hAnsi="Times New Roman" w:cs="Times New Roman"/>
                    </w:rPr>
                    <w:t>2</w:t>
                  </w:r>
                </w:p>
              </w:tc>
              <w:tc>
                <w:tcPr>
                  <w:tcW w:w="3074" w:type="dxa"/>
                  <w:gridSpan w:val="2"/>
                </w:tcPr>
                <w:p w14:paraId="00B7D2D4" w14:textId="77777777" w:rsidR="00BE1E89" w:rsidRPr="004D2AD6" w:rsidRDefault="00BE1E89" w:rsidP="00ED7122">
                  <w:pPr>
                    <w:pStyle w:val="a7"/>
                    <w:jc w:val="both"/>
                    <w:rPr>
                      <w:rFonts w:ascii="Times New Roman" w:hAnsi="Times New Roman" w:cs="Times New Roman"/>
                      <w:sz w:val="24"/>
                      <w:szCs w:val="24"/>
                    </w:rPr>
                  </w:pPr>
                  <w:r w:rsidRPr="004D2AD6">
                    <w:rPr>
                      <w:rFonts w:ascii="Times New Roman" w:hAnsi="Times New Roman" w:cs="Times New Roman"/>
                      <w:sz w:val="24"/>
                      <w:szCs w:val="24"/>
                    </w:rPr>
                    <w:t xml:space="preserve">Какое качество характера Васи мы видим в сцене, когда пытаются забрать куклу у Маруси вернуть ее Соне? (в главе IX «Кукла», стр.40) </w:t>
                  </w:r>
                </w:p>
              </w:tc>
              <w:tc>
                <w:tcPr>
                  <w:tcW w:w="1176" w:type="dxa"/>
                </w:tcPr>
                <w:p w14:paraId="271FB169" w14:textId="77777777" w:rsidR="00BE1E89" w:rsidRPr="004D2AD6" w:rsidRDefault="00BE1E89" w:rsidP="00ED7122">
                  <w:pPr>
                    <w:pStyle w:val="a7"/>
                    <w:ind w:firstLine="567"/>
                    <w:rPr>
                      <w:rFonts w:ascii="Times New Roman" w:hAnsi="Times New Roman" w:cs="Times New Roman"/>
                      <w:sz w:val="24"/>
                      <w:szCs w:val="24"/>
                    </w:rPr>
                  </w:pPr>
                </w:p>
              </w:tc>
              <w:tc>
                <w:tcPr>
                  <w:tcW w:w="1139" w:type="dxa"/>
                  <w:gridSpan w:val="2"/>
                </w:tcPr>
                <w:p w14:paraId="05E5CAF0" w14:textId="77777777" w:rsidR="00BE1E89" w:rsidRPr="004D2AD6" w:rsidRDefault="00BE1E89" w:rsidP="00ED7122">
                  <w:pPr>
                    <w:pStyle w:val="a7"/>
                    <w:ind w:firstLine="567"/>
                    <w:rPr>
                      <w:rFonts w:ascii="Times New Roman" w:hAnsi="Times New Roman" w:cs="Times New Roman"/>
                      <w:sz w:val="24"/>
                      <w:szCs w:val="24"/>
                    </w:rPr>
                  </w:pPr>
                </w:p>
              </w:tc>
              <w:tc>
                <w:tcPr>
                  <w:tcW w:w="1313" w:type="dxa"/>
                  <w:gridSpan w:val="2"/>
                </w:tcPr>
                <w:p w14:paraId="5BA7043C" w14:textId="77777777" w:rsidR="00BE1E89" w:rsidRPr="004D2AD6" w:rsidRDefault="00BE1E89" w:rsidP="00ED7122">
                  <w:pPr>
                    <w:pStyle w:val="a7"/>
                    <w:ind w:firstLine="567"/>
                    <w:rPr>
                      <w:rFonts w:ascii="Times New Roman" w:hAnsi="Times New Roman" w:cs="Times New Roman"/>
                      <w:sz w:val="24"/>
                      <w:szCs w:val="24"/>
                    </w:rPr>
                  </w:pPr>
                </w:p>
              </w:tc>
              <w:tc>
                <w:tcPr>
                  <w:tcW w:w="1333" w:type="dxa"/>
                  <w:shd w:val="clear" w:color="auto" w:fill="A6A6A6" w:themeFill="background1" w:themeFillShade="A6"/>
                </w:tcPr>
                <w:p w14:paraId="315A45FB" w14:textId="77777777" w:rsidR="00BE1E89" w:rsidRPr="004D2AD6" w:rsidRDefault="00BE1E89" w:rsidP="00ED7122">
                  <w:pPr>
                    <w:pStyle w:val="a7"/>
                    <w:ind w:firstLine="567"/>
                    <w:rPr>
                      <w:rFonts w:ascii="Times New Roman" w:hAnsi="Times New Roman" w:cs="Times New Roman"/>
                      <w:sz w:val="24"/>
                      <w:szCs w:val="24"/>
                    </w:rPr>
                  </w:pPr>
                </w:p>
              </w:tc>
            </w:tr>
            <w:tr w:rsidR="00BE1E89" w:rsidRPr="004D2AD6" w14:paraId="63C984A5" w14:textId="77777777" w:rsidTr="00BE1E89">
              <w:tc>
                <w:tcPr>
                  <w:tcW w:w="478" w:type="dxa"/>
                </w:tcPr>
                <w:p w14:paraId="57689C2C" w14:textId="77777777" w:rsidR="00BE1E89" w:rsidRPr="000F7612" w:rsidRDefault="00BE1E89" w:rsidP="00ED7122">
                  <w:pPr>
                    <w:pStyle w:val="a7"/>
                    <w:ind w:firstLine="567"/>
                    <w:rPr>
                      <w:rFonts w:ascii="Times New Roman" w:hAnsi="Times New Roman" w:cs="Times New Roman"/>
                      <w:sz w:val="24"/>
                      <w:szCs w:val="24"/>
                    </w:rPr>
                  </w:pPr>
                  <w:r w:rsidRPr="000F7612">
                    <w:rPr>
                      <w:rFonts w:ascii="Times New Roman" w:hAnsi="Times New Roman" w:cs="Times New Roman"/>
                      <w:sz w:val="24"/>
                      <w:szCs w:val="24"/>
                    </w:rPr>
                    <w:t>3</w:t>
                  </w:r>
                  <w:r w:rsidR="000F7612" w:rsidRPr="000F7612">
                    <w:rPr>
                      <w:rFonts w:ascii="Times New Roman" w:hAnsi="Times New Roman" w:cs="Times New Roman"/>
                      <w:sz w:val="24"/>
                      <w:szCs w:val="24"/>
                    </w:rPr>
                    <w:t>3</w:t>
                  </w:r>
                </w:p>
              </w:tc>
              <w:tc>
                <w:tcPr>
                  <w:tcW w:w="3074" w:type="dxa"/>
                  <w:gridSpan w:val="2"/>
                </w:tcPr>
                <w:p w14:paraId="633C319A" w14:textId="77777777" w:rsidR="00BE1E89" w:rsidRPr="004D2AD6" w:rsidRDefault="00BE1E89" w:rsidP="00ED7122">
                  <w:pPr>
                    <w:pStyle w:val="a7"/>
                    <w:jc w:val="both"/>
                    <w:rPr>
                      <w:rFonts w:ascii="Times New Roman" w:hAnsi="Times New Roman" w:cs="Times New Roman"/>
                      <w:sz w:val="24"/>
                      <w:szCs w:val="24"/>
                    </w:rPr>
                  </w:pPr>
                  <w:r w:rsidRPr="004D2AD6">
                    <w:rPr>
                      <w:rFonts w:ascii="Times New Roman" w:hAnsi="Times New Roman" w:cs="Times New Roman"/>
                      <w:sz w:val="24"/>
                      <w:szCs w:val="24"/>
                    </w:rPr>
                    <w:t>Выписать из «Толкового словаря русского языка» С.И.</w:t>
                  </w:r>
                  <w:r w:rsidR="00ED7122">
                    <w:rPr>
                      <w:rFonts w:ascii="Times New Roman" w:hAnsi="Times New Roman" w:cs="Times New Roman"/>
                      <w:sz w:val="24"/>
                      <w:szCs w:val="24"/>
                    </w:rPr>
                    <w:t xml:space="preserve"> </w:t>
                  </w:r>
                  <w:r w:rsidRPr="004D2AD6">
                    <w:rPr>
                      <w:rFonts w:ascii="Times New Roman" w:hAnsi="Times New Roman" w:cs="Times New Roman"/>
                      <w:sz w:val="24"/>
                      <w:szCs w:val="24"/>
                    </w:rPr>
                    <w:t>Ожегова лексическое значение слова «самопожертвование»</w:t>
                  </w:r>
                </w:p>
              </w:tc>
              <w:tc>
                <w:tcPr>
                  <w:tcW w:w="1176" w:type="dxa"/>
                </w:tcPr>
                <w:p w14:paraId="1747D72F" w14:textId="77777777" w:rsidR="00BE1E89" w:rsidRPr="004D2AD6" w:rsidRDefault="00BE1E89" w:rsidP="00ED7122">
                  <w:pPr>
                    <w:pStyle w:val="a7"/>
                    <w:ind w:firstLine="567"/>
                    <w:rPr>
                      <w:rFonts w:ascii="Times New Roman" w:hAnsi="Times New Roman" w:cs="Times New Roman"/>
                      <w:sz w:val="24"/>
                      <w:szCs w:val="24"/>
                    </w:rPr>
                  </w:pPr>
                </w:p>
              </w:tc>
              <w:tc>
                <w:tcPr>
                  <w:tcW w:w="1139" w:type="dxa"/>
                  <w:gridSpan w:val="2"/>
                </w:tcPr>
                <w:p w14:paraId="3A16F1AD" w14:textId="77777777" w:rsidR="00BE1E89" w:rsidRPr="004D2AD6" w:rsidRDefault="00BE1E89" w:rsidP="00ED7122">
                  <w:pPr>
                    <w:pStyle w:val="a7"/>
                    <w:ind w:firstLine="567"/>
                    <w:rPr>
                      <w:rFonts w:ascii="Times New Roman" w:hAnsi="Times New Roman" w:cs="Times New Roman"/>
                      <w:sz w:val="24"/>
                      <w:szCs w:val="24"/>
                    </w:rPr>
                  </w:pPr>
                </w:p>
              </w:tc>
              <w:tc>
                <w:tcPr>
                  <w:tcW w:w="1313" w:type="dxa"/>
                  <w:gridSpan w:val="2"/>
                </w:tcPr>
                <w:p w14:paraId="1D425E41" w14:textId="77777777" w:rsidR="00BE1E89" w:rsidRPr="004D2AD6" w:rsidRDefault="00BE1E89" w:rsidP="00ED7122">
                  <w:pPr>
                    <w:pStyle w:val="a7"/>
                    <w:ind w:firstLine="567"/>
                    <w:rPr>
                      <w:rFonts w:ascii="Times New Roman" w:hAnsi="Times New Roman" w:cs="Times New Roman"/>
                      <w:sz w:val="24"/>
                      <w:szCs w:val="24"/>
                    </w:rPr>
                  </w:pPr>
                </w:p>
              </w:tc>
              <w:tc>
                <w:tcPr>
                  <w:tcW w:w="1333" w:type="dxa"/>
                  <w:shd w:val="clear" w:color="auto" w:fill="A6A6A6" w:themeFill="background1" w:themeFillShade="A6"/>
                </w:tcPr>
                <w:p w14:paraId="1626A661" w14:textId="77777777" w:rsidR="00BE1E89" w:rsidRPr="004D2AD6" w:rsidRDefault="00BE1E89" w:rsidP="00ED7122">
                  <w:pPr>
                    <w:pStyle w:val="a7"/>
                    <w:ind w:firstLine="567"/>
                    <w:rPr>
                      <w:rFonts w:ascii="Times New Roman" w:hAnsi="Times New Roman" w:cs="Times New Roman"/>
                      <w:sz w:val="24"/>
                      <w:szCs w:val="24"/>
                    </w:rPr>
                  </w:pPr>
                </w:p>
              </w:tc>
            </w:tr>
            <w:tr w:rsidR="00BE1E89" w:rsidRPr="004D2AD6" w14:paraId="25D43085" w14:textId="77777777" w:rsidTr="00BE1E89">
              <w:tc>
                <w:tcPr>
                  <w:tcW w:w="478" w:type="dxa"/>
                </w:tcPr>
                <w:p w14:paraId="44F28AA1" w14:textId="77777777" w:rsidR="00BE1E89" w:rsidRPr="000F7612" w:rsidRDefault="00BE1E89" w:rsidP="00ED7122">
                  <w:pPr>
                    <w:pStyle w:val="a7"/>
                    <w:ind w:firstLine="567"/>
                    <w:rPr>
                      <w:rFonts w:ascii="Times New Roman" w:hAnsi="Times New Roman" w:cs="Times New Roman"/>
                      <w:sz w:val="24"/>
                      <w:szCs w:val="24"/>
                    </w:rPr>
                  </w:pPr>
                  <w:r w:rsidRPr="000F7612">
                    <w:rPr>
                      <w:rFonts w:ascii="Times New Roman" w:hAnsi="Times New Roman" w:cs="Times New Roman"/>
                      <w:sz w:val="24"/>
                      <w:szCs w:val="24"/>
                    </w:rPr>
                    <w:t>4</w:t>
                  </w:r>
                  <w:r w:rsidR="000F7612" w:rsidRPr="000F7612">
                    <w:rPr>
                      <w:rFonts w:ascii="Times New Roman" w:hAnsi="Times New Roman" w:cs="Times New Roman"/>
                      <w:sz w:val="24"/>
                      <w:szCs w:val="24"/>
                    </w:rPr>
                    <w:t>4</w:t>
                  </w:r>
                </w:p>
              </w:tc>
              <w:tc>
                <w:tcPr>
                  <w:tcW w:w="3074" w:type="dxa"/>
                  <w:gridSpan w:val="2"/>
                </w:tcPr>
                <w:p w14:paraId="27BD106A" w14:textId="77777777" w:rsidR="00BE1E89" w:rsidRPr="004D2AD6" w:rsidRDefault="00BE1E89" w:rsidP="00ED7122">
                  <w:pPr>
                    <w:pStyle w:val="a7"/>
                    <w:rPr>
                      <w:rFonts w:ascii="Times New Roman" w:hAnsi="Times New Roman" w:cs="Times New Roman"/>
                      <w:sz w:val="24"/>
                      <w:szCs w:val="24"/>
                    </w:rPr>
                  </w:pPr>
                  <w:r w:rsidRPr="004D2AD6">
                    <w:rPr>
                      <w:rFonts w:ascii="Times New Roman" w:hAnsi="Times New Roman" w:cs="Times New Roman"/>
                      <w:sz w:val="24"/>
                      <w:szCs w:val="24"/>
                    </w:rPr>
                    <w:t>Синквейн (если останется время)</w:t>
                  </w:r>
                </w:p>
              </w:tc>
              <w:tc>
                <w:tcPr>
                  <w:tcW w:w="1176" w:type="dxa"/>
                </w:tcPr>
                <w:p w14:paraId="1B2B88C1" w14:textId="77777777" w:rsidR="00BE1E89" w:rsidRPr="004D2AD6" w:rsidRDefault="00BE1E89" w:rsidP="00ED7122">
                  <w:pPr>
                    <w:pStyle w:val="a7"/>
                    <w:ind w:firstLine="567"/>
                    <w:rPr>
                      <w:rFonts w:ascii="Times New Roman" w:hAnsi="Times New Roman" w:cs="Times New Roman"/>
                      <w:sz w:val="24"/>
                      <w:szCs w:val="24"/>
                    </w:rPr>
                  </w:pPr>
                </w:p>
              </w:tc>
              <w:tc>
                <w:tcPr>
                  <w:tcW w:w="1139" w:type="dxa"/>
                  <w:gridSpan w:val="2"/>
                </w:tcPr>
                <w:p w14:paraId="702A0A35" w14:textId="77777777" w:rsidR="00BE1E89" w:rsidRPr="004D2AD6" w:rsidRDefault="00BE1E89" w:rsidP="00ED7122">
                  <w:pPr>
                    <w:pStyle w:val="a7"/>
                    <w:ind w:firstLine="567"/>
                    <w:rPr>
                      <w:rFonts w:ascii="Times New Roman" w:hAnsi="Times New Roman" w:cs="Times New Roman"/>
                      <w:sz w:val="24"/>
                      <w:szCs w:val="24"/>
                    </w:rPr>
                  </w:pPr>
                </w:p>
              </w:tc>
              <w:tc>
                <w:tcPr>
                  <w:tcW w:w="1313" w:type="dxa"/>
                  <w:gridSpan w:val="2"/>
                </w:tcPr>
                <w:p w14:paraId="17D69901" w14:textId="77777777" w:rsidR="00BE1E89" w:rsidRPr="004D2AD6" w:rsidRDefault="00BE1E89" w:rsidP="00ED7122">
                  <w:pPr>
                    <w:pStyle w:val="a7"/>
                    <w:ind w:firstLine="567"/>
                    <w:rPr>
                      <w:rFonts w:ascii="Times New Roman" w:hAnsi="Times New Roman" w:cs="Times New Roman"/>
                      <w:sz w:val="24"/>
                      <w:szCs w:val="24"/>
                    </w:rPr>
                  </w:pPr>
                </w:p>
              </w:tc>
              <w:tc>
                <w:tcPr>
                  <w:tcW w:w="1333" w:type="dxa"/>
                  <w:shd w:val="clear" w:color="auto" w:fill="A6A6A6" w:themeFill="background1" w:themeFillShade="A6"/>
                </w:tcPr>
                <w:p w14:paraId="1EB877AF" w14:textId="77777777" w:rsidR="00BE1E89" w:rsidRPr="004D2AD6" w:rsidRDefault="00BE1E89" w:rsidP="00ED7122">
                  <w:pPr>
                    <w:pStyle w:val="a7"/>
                    <w:ind w:firstLine="567"/>
                    <w:rPr>
                      <w:rFonts w:ascii="Times New Roman" w:hAnsi="Times New Roman" w:cs="Times New Roman"/>
                      <w:sz w:val="24"/>
                      <w:szCs w:val="24"/>
                    </w:rPr>
                  </w:pPr>
                </w:p>
              </w:tc>
            </w:tr>
            <w:tr w:rsidR="00BE1E89" w:rsidRPr="004D2AD6" w14:paraId="2B2AFD57" w14:textId="77777777" w:rsidTr="00BE1E89">
              <w:tc>
                <w:tcPr>
                  <w:tcW w:w="478" w:type="dxa"/>
                </w:tcPr>
                <w:p w14:paraId="58561DC8" w14:textId="77777777" w:rsidR="00BE1E89" w:rsidRPr="000F7612" w:rsidRDefault="00BE1E89" w:rsidP="00ED7122">
                  <w:pPr>
                    <w:pStyle w:val="a7"/>
                    <w:ind w:firstLine="567"/>
                    <w:rPr>
                      <w:rFonts w:ascii="Times New Roman" w:hAnsi="Times New Roman" w:cs="Times New Roman"/>
                      <w:sz w:val="24"/>
                      <w:szCs w:val="24"/>
                    </w:rPr>
                  </w:pPr>
                </w:p>
                <w:p w14:paraId="7AC155B9" w14:textId="77777777" w:rsidR="000F7612" w:rsidRPr="000F7612" w:rsidRDefault="000F7612" w:rsidP="000F7612">
                  <w:pPr>
                    <w:rPr>
                      <w:rFonts w:ascii="Times New Roman" w:hAnsi="Times New Roman" w:cs="Times New Roman"/>
                    </w:rPr>
                  </w:pPr>
                  <w:r w:rsidRPr="000F7612">
                    <w:rPr>
                      <w:rFonts w:ascii="Times New Roman" w:hAnsi="Times New Roman" w:cs="Times New Roman"/>
                    </w:rPr>
                    <w:t>5</w:t>
                  </w:r>
                </w:p>
              </w:tc>
              <w:tc>
                <w:tcPr>
                  <w:tcW w:w="3074" w:type="dxa"/>
                  <w:gridSpan w:val="2"/>
                </w:tcPr>
                <w:p w14:paraId="660292C4" w14:textId="77777777" w:rsidR="00BE1E89" w:rsidRPr="004D2AD6" w:rsidRDefault="00BE1E89" w:rsidP="00ED7122">
                  <w:pPr>
                    <w:pStyle w:val="a7"/>
                    <w:rPr>
                      <w:rFonts w:ascii="Times New Roman" w:hAnsi="Times New Roman" w:cs="Times New Roman"/>
                      <w:sz w:val="24"/>
                      <w:szCs w:val="24"/>
                    </w:rPr>
                  </w:pPr>
                  <w:r w:rsidRPr="004D2AD6">
                    <w:rPr>
                      <w:rFonts w:ascii="Times New Roman" w:hAnsi="Times New Roman" w:cs="Times New Roman"/>
                      <w:sz w:val="24"/>
                      <w:szCs w:val="24"/>
                    </w:rPr>
                    <w:t>Сформулировать и записать ВЫВОД, к которому пришли, отвечая на вопросы.</w:t>
                  </w:r>
                </w:p>
              </w:tc>
              <w:tc>
                <w:tcPr>
                  <w:tcW w:w="4961" w:type="dxa"/>
                  <w:gridSpan w:val="6"/>
                </w:tcPr>
                <w:p w14:paraId="0BC54D16" w14:textId="77777777" w:rsidR="00BE1E89" w:rsidRPr="004D2AD6" w:rsidRDefault="00BE1E89" w:rsidP="00ED7122">
                  <w:pPr>
                    <w:pStyle w:val="a7"/>
                    <w:ind w:firstLine="567"/>
                    <w:rPr>
                      <w:rFonts w:ascii="Times New Roman" w:hAnsi="Times New Roman" w:cs="Times New Roman"/>
                      <w:sz w:val="24"/>
                      <w:szCs w:val="24"/>
                    </w:rPr>
                  </w:pPr>
                </w:p>
              </w:tc>
            </w:tr>
            <w:tr w:rsidR="00BE1E89" w:rsidRPr="004D2AD6" w14:paraId="2D6B1DFD" w14:textId="77777777" w:rsidTr="00BE1E89">
              <w:tc>
                <w:tcPr>
                  <w:tcW w:w="8513" w:type="dxa"/>
                  <w:gridSpan w:val="9"/>
                </w:tcPr>
                <w:p w14:paraId="2B45BCDC" w14:textId="77777777" w:rsidR="00BE1E89" w:rsidRPr="005C26A3" w:rsidRDefault="00BE1E89" w:rsidP="00ED7122">
                  <w:pPr>
                    <w:pStyle w:val="a7"/>
                    <w:ind w:firstLine="567"/>
                    <w:rPr>
                      <w:rFonts w:ascii="Times New Roman" w:hAnsi="Times New Roman" w:cs="Times New Roman"/>
                      <w:sz w:val="24"/>
                      <w:szCs w:val="24"/>
                    </w:rPr>
                  </w:pPr>
                  <w:r w:rsidRPr="005C26A3">
                    <w:rPr>
                      <w:rFonts w:ascii="Times New Roman" w:hAnsi="Times New Roman" w:cs="Times New Roman"/>
                      <w:sz w:val="24"/>
                      <w:szCs w:val="24"/>
                    </w:rPr>
                    <w:t>Оценка за проект</w:t>
                  </w:r>
                </w:p>
              </w:tc>
            </w:tr>
            <w:tr w:rsidR="00BE1E89" w:rsidRPr="004D2AD6" w14:paraId="5719EA06" w14:textId="77777777" w:rsidTr="00BE1E89">
              <w:tc>
                <w:tcPr>
                  <w:tcW w:w="478" w:type="dxa"/>
                </w:tcPr>
                <w:p w14:paraId="016A3321" w14:textId="77777777" w:rsidR="00BE1E89" w:rsidRPr="004D2AD6" w:rsidRDefault="00BE1E89" w:rsidP="00ED7122">
                  <w:pPr>
                    <w:pStyle w:val="a7"/>
                    <w:ind w:firstLine="567"/>
                    <w:rPr>
                      <w:rFonts w:ascii="Times New Roman" w:hAnsi="Times New Roman" w:cs="Times New Roman"/>
                      <w:sz w:val="24"/>
                      <w:szCs w:val="24"/>
                    </w:rPr>
                  </w:pPr>
                </w:p>
              </w:tc>
              <w:tc>
                <w:tcPr>
                  <w:tcW w:w="2986" w:type="dxa"/>
                </w:tcPr>
                <w:p w14:paraId="62381FA6" w14:textId="77777777" w:rsidR="00BE1E89" w:rsidRPr="005C26A3" w:rsidRDefault="00BE1E89" w:rsidP="00ED7122">
                  <w:pPr>
                    <w:pStyle w:val="a7"/>
                    <w:rPr>
                      <w:rFonts w:ascii="Times New Roman" w:hAnsi="Times New Roman" w:cs="Times New Roman"/>
                      <w:sz w:val="24"/>
                      <w:szCs w:val="24"/>
                    </w:rPr>
                  </w:pPr>
                  <w:r w:rsidRPr="005C26A3">
                    <w:rPr>
                      <w:rFonts w:ascii="Times New Roman" w:hAnsi="Times New Roman" w:cs="Times New Roman"/>
                      <w:sz w:val="24"/>
                      <w:szCs w:val="24"/>
                    </w:rPr>
                    <w:t>Оценка других групп после защиты проекта</w:t>
                  </w:r>
                </w:p>
              </w:tc>
              <w:tc>
                <w:tcPr>
                  <w:tcW w:w="1275" w:type="dxa"/>
                  <w:gridSpan w:val="3"/>
                </w:tcPr>
                <w:p w14:paraId="1E231905" w14:textId="77777777" w:rsidR="00BE1E89" w:rsidRPr="004D2AD6" w:rsidRDefault="00BE1E89" w:rsidP="000F7612">
                  <w:pPr>
                    <w:pStyle w:val="a7"/>
                    <w:jc w:val="center"/>
                    <w:rPr>
                      <w:rFonts w:ascii="Times New Roman" w:hAnsi="Times New Roman" w:cs="Times New Roman"/>
                      <w:sz w:val="24"/>
                      <w:szCs w:val="24"/>
                    </w:rPr>
                  </w:pPr>
                  <w:r w:rsidRPr="004D2AD6">
                    <w:rPr>
                      <w:rFonts w:ascii="Times New Roman" w:hAnsi="Times New Roman" w:cs="Times New Roman"/>
                      <w:sz w:val="24"/>
                      <w:szCs w:val="24"/>
                    </w:rPr>
                    <w:t>Своя оценка</w:t>
                  </w:r>
                </w:p>
              </w:tc>
              <w:tc>
                <w:tcPr>
                  <w:tcW w:w="1958" w:type="dxa"/>
                  <w:gridSpan w:val="2"/>
                </w:tcPr>
                <w:p w14:paraId="4383A178" w14:textId="77777777" w:rsidR="00BE1E89" w:rsidRPr="004D2AD6" w:rsidRDefault="00BE1E89" w:rsidP="000F7612">
                  <w:pPr>
                    <w:pStyle w:val="a7"/>
                    <w:jc w:val="center"/>
                    <w:rPr>
                      <w:rFonts w:ascii="Times New Roman" w:hAnsi="Times New Roman" w:cs="Times New Roman"/>
                      <w:sz w:val="24"/>
                      <w:szCs w:val="24"/>
                    </w:rPr>
                  </w:pPr>
                  <w:r w:rsidRPr="004D2AD6">
                    <w:rPr>
                      <w:rFonts w:ascii="Times New Roman" w:hAnsi="Times New Roman" w:cs="Times New Roman"/>
                      <w:sz w:val="24"/>
                      <w:szCs w:val="24"/>
                    </w:rPr>
                    <w:t>Группа № 2</w:t>
                  </w:r>
                </w:p>
              </w:tc>
              <w:tc>
                <w:tcPr>
                  <w:tcW w:w="1816" w:type="dxa"/>
                  <w:gridSpan w:val="2"/>
                </w:tcPr>
                <w:p w14:paraId="2BD64B77" w14:textId="77777777" w:rsidR="00BE1E89" w:rsidRPr="004D2AD6" w:rsidRDefault="00BE1E89" w:rsidP="000F7612">
                  <w:pPr>
                    <w:pStyle w:val="a7"/>
                    <w:jc w:val="center"/>
                    <w:rPr>
                      <w:rFonts w:ascii="Times New Roman" w:hAnsi="Times New Roman" w:cs="Times New Roman"/>
                      <w:sz w:val="24"/>
                      <w:szCs w:val="24"/>
                    </w:rPr>
                  </w:pPr>
                  <w:r w:rsidRPr="004D2AD6">
                    <w:rPr>
                      <w:rFonts w:ascii="Times New Roman" w:hAnsi="Times New Roman" w:cs="Times New Roman"/>
                      <w:sz w:val="24"/>
                      <w:szCs w:val="24"/>
                    </w:rPr>
                    <w:t>Группа № 3</w:t>
                  </w:r>
                </w:p>
              </w:tc>
            </w:tr>
          </w:tbl>
          <w:p w14:paraId="1833C132" w14:textId="77777777" w:rsidR="00BE1E89" w:rsidRPr="00927C50" w:rsidRDefault="00BE1E89" w:rsidP="00ED7122">
            <w:pPr>
              <w:pStyle w:val="a7"/>
              <w:ind w:firstLine="567"/>
              <w:rPr>
                <w:rFonts w:ascii="Times New Roman" w:hAnsi="Times New Roman" w:cs="Times New Roman"/>
                <w:sz w:val="28"/>
                <w:szCs w:val="28"/>
              </w:rPr>
            </w:pPr>
          </w:p>
          <w:p w14:paraId="14876CEA" w14:textId="77777777" w:rsidR="00BE1E89" w:rsidRPr="00BE1E89" w:rsidRDefault="00BE1E89" w:rsidP="00ED7122">
            <w:pPr>
              <w:pStyle w:val="a7"/>
              <w:ind w:firstLine="567"/>
              <w:jc w:val="center"/>
              <w:rPr>
                <w:rFonts w:ascii="Times New Roman" w:hAnsi="Times New Roman" w:cs="Times New Roman"/>
                <w:b/>
                <w:sz w:val="28"/>
                <w:szCs w:val="28"/>
              </w:rPr>
            </w:pPr>
            <w:r w:rsidRPr="00BE1E89">
              <w:rPr>
                <w:rFonts w:ascii="Times New Roman" w:hAnsi="Times New Roman" w:cs="Times New Roman"/>
                <w:b/>
                <w:sz w:val="28"/>
                <w:szCs w:val="28"/>
              </w:rPr>
              <w:t>Критерии оценивания группового проекта после защиты</w:t>
            </w:r>
          </w:p>
          <w:p w14:paraId="2A6A0701" w14:textId="77777777" w:rsidR="00BE1E89" w:rsidRPr="00927C50" w:rsidRDefault="00BE1E89" w:rsidP="00ED7122">
            <w:pPr>
              <w:pStyle w:val="a7"/>
              <w:ind w:firstLine="567"/>
              <w:jc w:val="center"/>
              <w:rPr>
                <w:rFonts w:ascii="Times New Roman" w:hAnsi="Times New Roman" w:cs="Times New Roman"/>
                <w:b/>
                <w:sz w:val="28"/>
                <w:szCs w:val="28"/>
              </w:rPr>
            </w:pPr>
          </w:p>
          <w:tbl>
            <w:tblPr>
              <w:tblStyle w:val="a3"/>
              <w:tblW w:w="8650" w:type="dxa"/>
              <w:tblLayout w:type="fixed"/>
              <w:tblLook w:val="04A0" w:firstRow="1" w:lastRow="0" w:firstColumn="1" w:lastColumn="0" w:noHBand="0" w:noVBand="1"/>
            </w:tblPr>
            <w:tblGrid>
              <w:gridCol w:w="7091"/>
              <w:gridCol w:w="1559"/>
            </w:tblGrid>
            <w:tr w:rsidR="00BE1E89" w:rsidRPr="004D2AD6" w14:paraId="27DC76B9" w14:textId="77777777" w:rsidTr="000F7612">
              <w:tc>
                <w:tcPr>
                  <w:tcW w:w="8650" w:type="dxa"/>
                  <w:gridSpan w:val="2"/>
                  <w:shd w:val="clear" w:color="auto" w:fill="auto"/>
                </w:tcPr>
                <w:p w14:paraId="409B7B78" w14:textId="77777777" w:rsidR="00BE1E89" w:rsidRPr="004D2AD6" w:rsidRDefault="00BE1E89" w:rsidP="00ED7122">
                  <w:pPr>
                    <w:pStyle w:val="a7"/>
                    <w:ind w:firstLine="567"/>
                    <w:rPr>
                      <w:rFonts w:ascii="Times New Roman" w:hAnsi="Times New Roman" w:cs="Times New Roman"/>
                      <w:b/>
                      <w:sz w:val="24"/>
                      <w:szCs w:val="28"/>
                    </w:rPr>
                  </w:pPr>
                  <w:r w:rsidRPr="004D2AD6">
                    <w:rPr>
                      <w:rFonts w:ascii="Times New Roman" w:hAnsi="Times New Roman" w:cs="Times New Roman"/>
                      <w:b/>
                      <w:sz w:val="24"/>
                      <w:szCs w:val="28"/>
                    </w:rPr>
                    <w:t>Критерий 1. Распределение обязанностей (максимум 2 балла)</w:t>
                  </w:r>
                </w:p>
              </w:tc>
            </w:tr>
            <w:tr w:rsidR="00BE1E89" w:rsidRPr="004D2AD6" w14:paraId="64E234A9" w14:textId="77777777" w:rsidTr="000F7612">
              <w:tc>
                <w:tcPr>
                  <w:tcW w:w="7091" w:type="dxa"/>
                  <w:shd w:val="clear" w:color="auto" w:fill="auto"/>
                </w:tcPr>
                <w:p w14:paraId="4FC35FA9" w14:textId="77777777" w:rsidR="00BE1E89" w:rsidRPr="004D2AD6" w:rsidRDefault="00BE1E89" w:rsidP="000F7612">
                  <w:pPr>
                    <w:pStyle w:val="a7"/>
                    <w:jc w:val="both"/>
                    <w:rPr>
                      <w:rFonts w:ascii="Times New Roman" w:hAnsi="Times New Roman" w:cs="Times New Roman"/>
                      <w:sz w:val="24"/>
                      <w:szCs w:val="28"/>
                    </w:rPr>
                  </w:pPr>
                  <w:r w:rsidRPr="004D2AD6">
                    <w:rPr>
                      <w:rFonts w:ascii="Times New Roman" w:hAnsi="Times New Roman" w:cs="Times New Roman"/>
                      <w:sz w:val="24"/>
                      <w:szCs w:val="28"/>
                    </w:rPr>
                    <w:t>Обязанности не распределены, проект выполнен одним учащимся</w:t>
                  </w:r>
                </w:p>
              </w:tc>
              <w:tc>
                <w:tcPr>
                  <w:tcW w:w="1559" w:type="dxa"/>
                  <w:shd w:val="clear" w:color="auto" w:fill="auto"/>
                </w:tcPr>
                <w:p w14:paraId="1539C90A" w14:textId="77777777" w:rsidR="00BE1E89" w:rsidRPr="004D2AD6" w:rsidRDefault="00BE1E89" w:rsidP="00ED7122">
                  <w:pPr>
                    <w:pStyle w:val="a7"/>
                    <w:ind w:firstLine="567"/>
                    <w:rPr>
                      <w:rFonts w:ascii="Times New Roman" w:hAnsi="Times New Roman" w:cs="Times New Roman"/>
                      <w:sz w:val="24"/>
                      <w:szCs w:val="28"/>
                    </w:rPr>
                  </w:pPr>
                  <w:r w:rsidRPr="004D2AD6">
                    <w:rPr>
                      <w:rFonts w:ascii="Times New Roman" w:hAnsi="Times New Roman" w:cs="Times New Roman"/>
                      <w:sz w:val="24"/>
                      <w:szCs w:val="28"/>
                    </w:rPr>
                    <w:t>1</w:t>
                  </w:r>
                </w:p>
              </w:tc>
            </w:tr>
            <w:tr w:rsidR="00BE1E89" w:rsidRPr="004D2AD6" w14:paraId="01CBCAD3" w14:textId="77777777" w:rsidTr="000F7612">
              <w:tc>
                <w:tcPr>
                  <w:tcW w:w="7091" w:type="dxa"/>
                </w:tcPr>
                <w:p w14:paraId="550B21CB" w14:textId="77777777" w:rsidR="00BE1E89" w:rsidRPr="004D2AD6" w:rsidRDefault="00BE1E89" w:rsidP="000F7612">
                  <w:pPr>
                    <w:pStyle w:val="a7"/>
                    <w:jc w:val="both"/>
                    <w:rPr>
                      <w:rFonts w:ascii="Times New Roman" w:hAnsi="Times New Roman" w:cs="Times New Roman"/>
                      <w:sz w:val="24"/>
                      <w:szCs w:val="28"/>
                    </w:rPr>
                  </w:pPr>
                  <w:r w:rsidRPr="004D2AD6">
                    <w:rPr>
                      <w:rFonts w:ascii="Times New Roman" w:hAnsi="Times New Roman" w:cs="Times New Roman"/>
                      <w:sz w:val="24"/>
                      <w:szCs w:val="28"/>
                    </w:rPr>
                    <w:t>Обязанности распределены, проект выполняли все участники группы</w:t>
                  </w:r>
                </w:p>
              </w:tc>
              <w:tc>
                <w:tcPr>
                  <w:tcW w:w="1559" w:type="dxa"/>
                </w:tcPr>
                <w:p w14:paraId="271C3FE4" w14:textId="77777777" w:rsidR="00BE1E89" w:rsidRPr="004D2AD6" w:rsidRDefault="00BE1E89" w:rsidP="00ED7122">
                  <w:pPr>
                    <w:pStyle w:val="a7"/>
                    <w:ind w:firstLine="567"/>
                    <w:rPr>
                      <w:rFonts w:ascii="Times New Roman" w:hAnsi="Times New Roman" w:cs="Times New Roman"/>
                      <w:sz w:val="24"/>
                      <w:szCs w:val="28"/>
                    </w:rPr>
                  </w:pPr>
                  <w:r w:rsidRPr="004D2AD6">
                    <w:rPr>
                      <w:rFonts w:ascii="Times New Roman" w:hAnsi="Times New Roman" w:cs="Times New Roman"/>
                      <w:sz w:val="24"/>
                      <w:szCs w:val="28"/>
                    </w:rPr>
                    <w:t>2</w:t>
                  </w:r>
                </w:p>
              </w:tc>
            </w:tr>
            <w:tr w:rsidR="00BE1E89" w:rsidRPr="004D2AD6" w14:paraId="20A6713C" w14:textId="77777777" w:rsidTr="000F7612">
              <w:tc>
                <w:tcPr>
                  <w:tcW w:w="8650" w:type="dxa"/>
                  <w:gridSpan w:val="2"/>
                  <w:shd w:val="clear" w:color="auto" w:fill="auto"/>
                </w:tcPr>
                <w:p w14:paraId="0230AE96" w14:textId="77777777" w:rsidR="00BE1E89" w:rsidRPr="004D2AD6" w:rsidRDefault="00BE1E89" w:rsidP="00ED7122">
                  <w:pPr>
                    <w:pStyle w:val="a7"/>
                    <w:ind w:firstLine="567"/>
                    <w:rPr>
                      <w:rFonts w:ascii="Times New Roman" w:hAnsi="Times New Roman" w:cs="Times New Roman"/>
                      <w:sz w:val="24"/>
                      <w:szCs w:val="28"/>
                    </w:rPr>
                  </w:pPr>
                  <w:r w:rsidRPr="004D2AD6">
                    <w:rPr>
                      <w:rFonts w:ascii="Times New Roman" w:hAnsi="Times New Roman" w:cs="Times New Roman"/>
                      <w:b/>
                      <w:sz w:val="24"/>
                      <w:szCs w:val="28"/>
                    </w:rPr>
                    <w:t xml:space="preserve">Критерий 2. Глубина раскрытия темы проекта (максимум 2 балла) </w:t>
                  </w:r>
                </w:p>
              </w:tc>
            </w:tr>
            <w:tr w:rsidR="00BE1E89" w:rsidRPr="004D2AD6" w14:paraId="7C3E6F2B" w14:textId="77777777" w:rsidTr="000F7612">
              <w:tc>
                <w:tcPr>
                  <w:tcW w:w="7091" w:type="dxa"/>
                  <w:shd w:val="clear" w:color="auto" w:fill="auto"/>
                </w:tcPr>
                <w:p w14:paraId="2C52D2E0" w14:textId="77777777" w:rsidR="00BE1E89" w:rsidRPr="004D2AD6" w:rsidRDefault="00BE1E89" w:rsidP="000F7612">
                  <w:pPr>
                    <w:pStyle w:val="a7"/>
                    <w:jc w:val="both"/>
                    <w:rPr>
                      <w:rFonts w:ascii="Times New Roman" w:hAnsi="Times New Roman" w:cs="Times New Roman"/>
                      <w:sz w:val="24"/>
                      <w:szCs w:val="28"/>
                    </w:rPr>
                  </w:pPr>
                  <w:r w:rsidRPr="004D2AD6">
                    <w:rPr>
                      <w:rFonts w:ascii="Times New Roman" w:hAnsi="Times New Roman" w:cs="Times New Roman"/>
                      <w:sz w:val="24"/>
                      <w:szCs w:val="28"/>
                    </w:rPr>
                    <w:t>Тема проекта не раскрыта</w:t>
                  </w:r>
                </w:p>
              </w:tc>
              <w:tc>
                <w:tcPr>
                  <w:tcW w:w="1559" w:type="dxa"/>
                  <w:shd w:val="clear" w:color="auto" w:fill="auto"/>
                </w:tcPr>
                <w:p w14:paraId="0070A389" w14:textId="77777777" w:rsidR="00BE1E89" w:rsidRPr="004D2AD6" w:rsidRDefault="00BE1E89" w:rsidP="00ED7122">
                  <w:pPr>
                    <w:pStyle w:val="a7"/>
                    <w:ind w:firstLine="567"/>
                    <w:rPr>
                      <w:rFonts w:ascii="Times New Roman" w:hAnsi="Times New Roman" w:cs="Times New Roman"/>
                      <w:sz w:val="24"/>
                      <w:szCs w:val="28"/>
                    </w:rPr>
                  </w:pPr>
                  <w:r w:rsidRPr="004D2AD6">
                    <w:rPr>
                      <w:rFonts w:ascii="Times New Roman" w:hAnsi="Times New Roman" w:cs="Times New Roman"/>
                      <w:sz w:val="24"/>
                      <w:szCs w:val="28"/>
                    </w:rPr>
                    <w:t>0</w:t>
                  </w:r>
                </w:p>
              </w:tc>
            </w:tr>
            <w:tr w:rsidR="00BE1E89" w:rsidRPr="004D2AD6" w14:paraId="2518627A" w14:textId="77777777" w:rsidTr="000F7612">
              <w:tc>
                <w:tcPr>
                  <w:tcW w:w="7091" w:type="dxa"/>
                  <w:shd w:val="clear" w:color="auto" w:fill="auto"/>
                </w:tcPr>
                <w:p w14:paraId="023BD1DE" w14:textId="77777777" w:rsidR="00BE1E89" w:rsidRPr="004D2AD6" w:rsidRDefault="00BE1E89" w:rsidP="000F7612">
                  <w:pPr>
                    <w:pStyle w:val="a7"/>
                    <w:jc w:val="both"/>
                    <w:rPr>
                      <w:rFonts w:ascii="Times New Roman" w:hAnsi="Times New Roman" w:cs="Times New Roman"/>
                      <w:sz w:val="24"/>
                      <w:szCs w:val="28"/>
                    </w:rPr>
                  </w:pPr>
                  <w:r w:rsidRPr="004D2AD6">
                    <w:rPr>
                      <w:rFonts w:ascii="Times New Roman" w:hAnsi="Times New Roman" w:cs="Times New Roman"/>
                      <w:sz w:val="24"/>
                      <w:szCs w:val="28"/>
                    </w:rPr>
                    <w:t>Тема проекта раскрыта частично, не все пункты плана нашли отражение в работе</w:t>
                  </w:r>
                </w:p>
              </w:tc>
              <w:tc>
                <w:tcPr>
                  <w:tcW w:w="1559" w:type="dxa"/>
                  <w:shd w:val="clear" w:color="auto" w:fill="auto"/>
                </w:tcPr>
                <w:p w14:paraId="4BEED96F" w14:textId="77777777" w:rsidR="00BE1E89" w:rsidRPr="004D2AD6" w:rsidRDefault="00BE1E89" w:rsidP="00ED7122">
                  <w:pPr>
                    <w:pStyle w:val="a7"/>
                    <w:ind w:firstLine="567"/>
                    <w:rPr>
                      <w:rFonts w:ascii="Times New Roman" w:hAnsi="Times New Roman" w:cs="Times New Roman"/>
                      <w:sz w:val="24"/>
                      <w:szCs w:val="28"/>
                    </w:rPr>
                  </w:pPr>
                  <w:r w:rsidRPr="004D2AD6">
                    <w:rPr>
                      <w:rFonts w:ascii="Times New Roman" w:hAnsi="Times New Roman" w:cs="Times New Roman"/>
                      <w:sz w:val="24"/>
                      <w:szCs w:val="28"/>
                    </w:rPr>
                    <w:t>1</w:t>
                  </w:r>
                </w:p>
              </w:tc>
            </w:tr>
            <w:tr w:rsidR="00BE1E89" w:rsidRPr="004D2AD6" w14:paraId="24FAFCB2" w14:textId="77777777" w:rsidTr="000F7612">
              <w:tc>
                <w:tcPr>
                  <w:tcW w:w="7091" w:type="dxa"/>
                  <w:shd w:val="clear" w:color="auto" w:fill="auto"/>
                </w:tcPr>
                <w:p w14:paraId="3386A30F" w14:textId="77777777" w:rsidR="00BE1E89" w:rsidRPr="004D2AD6" w:rsidRDefault="00BE1E89" w:rsidP="000F7612">
                  <w:pPr>
                    <w:pStyle w:val="a7"/>
                    <w:jc w:val="both"/>
                    <w:rPr>
                      <w:rFonts w:ascii="Times New Roman" w:hAnsi="Times New Roman" w:cs="Times New Roman"/>
                      <w:sz w:val="24"/>
                      <w:szCs w:val="28"/>
                    </w:rPr>
                  </w:pPr>
                  <w:r w:rsidRPr="004D2AD6">
                    <w:rPr>
                      <w:rFonts w:ascii="Times New Roman" w:hAnsi="Times New Roman" w:cs="Times New Roman"/>
                      <w:sz w:val="24"/>
                      <w:szCs w:val="28"/>
                    </w:rPr>
                    <w:t>Тема проекта раскрыта исчерпывающе, учащиеся продемонстрировали глубокие знания</w:t>
                  </w:r>
                </w:p>
              </w:tc>
              <w:tc>
                <w:tcPr>
                  <w:tcW w:w="1559" w:type="dxa"/>
                  <w:shd w:val="clear" w:color="auto" w:fill="auto"/>
                </w:tcPr>
                <w:p w14:paraId="4F2A4DE4" w14:textId="77777777" w:rsidR="00BE1E89" w:rsidRPr="004D2AD6" w:rsidRDefault="00BE1E89" w:rsidP="00ED7122">
                  <w:pPr>
                    <w:pStyle w:val="a7"/>
                    <w:ind w:firstLine="567"/>
                    <w:rPr>
                      <w:rFonts w:ascii="Times New Roman" w:hAnsi="Times New Roman" w:cs="Times New Roman"/>
                      <w:sz w:val="24"/>
                      <w:szCs w:val="28"/>
                    </w:rPr>
                  </w:pPr>
                  <w:r w:rsidRPr="004D2AD6">
                    <w:rPr>
                      <w:rFonts w:ascii="Times New Roman" w:hAnsi="Times New Roman" w:cs="Times New Roman"/>
                      <w:sz w:val="24"/>
                      <w:szCs w:val="28"/>
                    </w:rPr>
                    <w:t>2</w:t>
                  </w:r>
                </w:p>
              </w:tc>
            </w:tr>
            <w:tr w:rsidR="00BE1E89" w:rsidRPr="004D2AD6" w14:paraId="2C2E968F" w14:textId="77777777" w:rsidTr="000F7612">
              <w:tc>
                <w:tcPr>
                  <w:tcW w:w="8650" w:type="dxa"/>
                  <w:gridSpan w:val="2"/>
                  <w:shd w:val="clear" w:color="auto" w:fill="auto"/>
                </w:tcPr>
                <w:p w14:paraId="4BBCFC79" w14:textId="77777777" w:rsidR="00BE1E89" w:rsidRPr="004D2AD6" w:rsidRDefault="00BE1E89" w:rsidP="00ED7122">
                  <w:pPr>
                    <w:pStyle w:val="a7"/>
                    <w:ind w:firstLine="567"/>
                    <w:rPr>
                      <w:rFonts w:ascii="Times New Roman" w:hAnsi="Times New Roman" w:cs="Times New Roman"/>
                      <w:sz w:val="24"/>
                      <w:szCs w:val="28"/>
                    </w:rPr>
                  </w:pPr>
                  <w:r w:rsidRPr="004D2AD6">
                    <w:rPr>
                      <w:rFonts w:ascii="Times New Roman" w:hAnsi="Times New Roman" w:cs="Times New Roman"/>
                      <w:b/>
                      <w:sz w:val="24"/>
                      <w:szCs w:val="28"/>
                    </w:rPr>
                    <w:t>Критерий 3. Качество проектного продукта (максимум 5 баллов)</w:t>
                  </w:r>
                </w:p>
              </w:tc>
            </w:tr>
            <w:tr w:rsidR="00BE1E89" w:rsidRPr="004D2AD6" w14:paraId="140AFA88" w14:textId="77777777" w:rsidTr="000F7612">
              <w:tc>
                <w:tcPr>
                  <w:tcW w:w="7091" w:type="dxa"/>
                </w:tcPr>
                <w:p w14:paraId="1252B54F" w14:textId="77777777" w:rsidR="00BE1E89" w:rsidRPr="004D2AD6" w:rsidRDefault="00BE1E89" w:rsidP="000F7612">
                  <w:pPr>
                    <w:pStyle w:val="a7"/>
                    <w:jc w:val="both"/>
                    <w:rPr>
                      <w:rFonts w:ascii="Times New Roman" w:hAnsi="Times New Roman" w:cs="Times New Roman"/>
                      <w:sz w:val="24"/>
                      <w:szCs w:val="28"/>
                    </w:rPr>
                  </w:pPr>
                  <w:r w:rsidRPr="004D2AD6">
                    <w:rPr>
                      <w:rFonts w:ascii="Times New Roman" w:hAnsi="Times New Roman" w:cs="Times New Roman"/>
                      <w:sz w:val="24"/>
                      <w:szCs w:val="28"/>
                    </w:rPr>
                    <w:t>Проектный продукт отсутствует</w:t>
                  </w:r>
                </w:p>
              </w:tc>
              <w:tc>
                <w:tcPr>
                  <w:tcW w:w="1559" w:type="dxa"/>
                </w:tcPr>
                <w:p w14:paraId="0A024483" w14:textId="77777777" w:rsidR="00BE1E89" w:rsidRPr="004D2AD6" w:rsidRDefault="00BE1E89" w:rsidP="00ED7122">
                  <w:pPr>
                    <w:pStyle w:val="a7"/>
                    <w:ind w:firstLine="567"/>
                    <w:rPr>
                      <w:rFonts w:ascii="Times New Roman" w:hAnsi="Times New Roman" w:cs="Times New Roman"/>
                      <w:sz w:val="24"/>
                      <w:szCs w:val="28"/>
                    </w:rPr>
                  </w:pPr>
                  <w:r w:rsidRPr="004D2AD6">
                    <w:rPr>
                      <w:rFonts w:ascii="Times New Roman" w:hAnsi="Times New Roman" w:cs="Times New Roman"/>
                      <w:sz w:val="24"/>
                      <w:szCs w:val="28"/>
                    </w:rPr>
                    <w:t>0</w:t>
                  </w:r>
                </w:p>
              </w:tc>
            </w:tr>
            <w:tr w:rsidR="00BE1E89" w:rsidRPr="004D2AD6" w14:paraId="1EA7E999" w14:textId="77777777" w:rsidTr="000F7612">
              <w:tc>
                <w:tcPr>
                  <w:tcW w:w="7091" w:type="dxa"/>
                </w:tcPr>
                <w:p w14:paraId="0439FBF1" w14:textId="77777777" w:rsidR="00BE1E89" w:rsidRPr="004D2AD6" w:rsidRDefault="00BE1E89" w:rsidP="000F7612">
                  <w:pPr>
                    <w:pStyle w:val="a7"/>
                    <w:jc w:val="both"/>
                    <w:rPr>
                      <w:rFonts w:ascii="Times New Roman" w:hAnsi="Times New Roman" w:cs="Times New Roman"/>
                      <w:sz w:val="24"/>
                      <w:szCs w:val="28"/>
                    </w:rPr>
                  </w:pPr>
                  <w:r w:rsidRPr="004D2AD6">
                    <w:rPr>
                      <w:rFonts w:ascii="Times New Roman" w:hAnsi="Times New Roman" w:cs="Times New Roman"/>
                      <w:sz w:val="24"/>
                      <w:szCs w:val="28"/>
                    </w:rPr>
                    <w:t>Эстетичность проекта</w:t>
                  </w:r>
                </w:p>
              </w:tc>
              <w:tc>
                <w:tcPr>
                  <w:tcW w:w="1559" w:type="dxa"/>
                </w:tcPr>
                <w:p w14:paraId="3F82F96F" w14:textId="77777777" w:rsidR="00BE1E89" w:rsidRPr="004D2AD6" w:rsidRDefault="00BE1E89" w:rsidP="00ED7122">
                  <w:pPr>
                    <w:pStyle w:val="a7"/>
                    <w:ind w:firstLine="567"/>
                    <w:rPr>
                      <w:rFonts w:ascii="Times New Roman" w:hAnsi="Times New Roman" w:cs="Times New Roman"/>
                      <w:sz w:val="24"/>
                      <w:szCs w:val="28"/>
                    </w:rPr>
                  </w:pPr>
                  <w:r w:rsidRPr="004D2AD6">
                    <w:rPr>
                      <w:rFonts w:ascii="Times New Roman" w:hAnsi="Times New Roman" w:cs="Times New Roman"/>
                      <w:sz w:val="24"/>
                      <w:szCs w:val="28"/>
                    </w:rPr>
                    <w:t>1-2</w:t>
                  </w:r>
                </w:p>
              </w:tc>
            </w:tr>
            <w:tr w:rsidR="00BE1E89" w:rsidRPr="004D2AD6" w14:paraId="14601CF2" w14:textId="77777777" w:rsidTr="000F7612">
              <w:tc>
                <w:tcPr>
                  <w:tcW w:w="7091" w:type="dxa"/>
                </w:tcPr>
                <w:p w14:paraId="2AB956FE" w14:textId="77777777" w:rsidR="00BE1E89" w:rsidRPr="004D2AD6" w:rsidRDefault="00BE1E89" w:rsidP="000F7612">
                  <w:pPr>
                    <w:pStyle w:val="a7"/>
                    <w:jc w:val="both"/>
                    <w:rPr>
                      <w:rFonts w:ascii="Times New Roman" w:hAnsi="Times New Roman" w:cs="Times New Roman"/>
                      <w:sz w:val="24"/>
                      <w:szCs w:val="28"/>
                    </w:rPr>
                  </w:pPr>
                  <w:r w:rsidRPr="004D2AD6">
                    <w:rPr>
                      <w:rFonts w:ascii="Times New Roman" w:hAnsi="Times New Roman" w:cs="Times New Roman"/>
                      <w:sz w:val="24"/>
                      <w:szCs w:val="28"/>
                    </w:rPr>
                    <w:t>Допущена 1 фактическая ошибка</w:t>
                  </w:r>
                </w:p>
              </w:tc>
              <w:tc>
                <w:tcPr>
                  <w:tcW w:w="1559" w:type="dxa"/>
                </w:tcPr>
                <w:p w14:paraId="234B21E5" w14:textId="77777777" w:rsidR="00BE1E89" w:rsidRPr="004D2AD6" w:rsidRDefault="00BE1E89" w:rsidP="00ED7122">
                  <w:pPr>
                    <w:pStyle w:val="a7"/>
                    <w:ind w:firstLine="567"/>
                    <w:rPr>
                      <w:rFonts w:ascii="Times New Roman" w:hAnsi="Times New Roman" w:cs="Times New Roman"/>
                      <w:sz w:val="24"/>
                      <w:szCs w:val="28"/>
                    </w:rPr>
                  </w:pPr>
                  <w:r w:rsidRPr="004D2AD6">
                    <w:rPr>
                      <w:rFonts w:ascii="Times New Roman" w:hAnsi="Times New Roman" w:cs="Times New Roman"/>
                      <w:sz w:val="24"/>
                      <w:szCs w:val="28"/>
                    </w:rPr>
                    <w:t>1</w:t>
                  </w:r>
                </w:p>
              </w:tc>
            </w:tr>
            <w:tr w:rsidR="00BE1E89" w:rsidRPr="004D2AD6" w14:paraId="51CDE5BF" w14:textId="77777777" w:rsidTr="000F7612">
              <w:tc>
                <w:tcPr>
                  <w:tcW w:w="7091" w:type="dxa"/>
                </w:tcPr>
                <w:p w14:paraId="46431FB8" w14:textId="77777777" w:rsidR="00BE1E89" w:rsidRPr="004D2AD6" w:rsidRDefault="00BE1E89" w:rsidP="000F7612">
                  <w:pPr>
                    <w:pStyle w:val="a7"/>
                    <w:jc w:val="both"/>
                    <w:rPr>
                      <w:rFonts w:ascii="Times New Roman" w:hAnsi="Times New Roman" w:cs="Times New Roman"/>
                      <w:sz w:val="24"/>
                      <w:szCs w:val="28"/>
                    </w:rPr>
                  </w:pPr>
                  <w:r w:rsidRPr="004D2AD6">
                    <w:rPr>
                      <w:rFonts w:ascii="Times New Roman" w:hAnsi="Times New Roman" w:cs="Times New Roman"/>
                      <w:sz w:val="24"/>
                      <w:szCs w:val="28"/>
                    </w:rPr>
                    <w:t>Фактические ошибки отсутствуют</w:t>
                  </w:r>
                </w:p>
              </w:tc>
              <w:tc>
                <w:tcPr>
                  <w:tcW w:w="1559" w:type="dxa"/>
                </w:tcPr>
                <w:p w14:paraId="1824AB57" w14:textId="77777777" w:rsidR="00BE1E89" w:rsidRPr="004D2AD6" w:rsidRDefault="00BE1E89" w:rsidP="00ED7122">
                  <w:pPr>
                    <w:pStyle w:val="a7"/>
                    <w:ind w:firstLine="567"/>
                    <w:rPr>
                      <w:rFonts w:ascii="Times New Roman" w:hAnsi="Times New Roman" w:cs="Times New Roman"/>
                      <w:sz w:val="24"/>
                      <w:szCs w:val="28"/>
                    </w:rPr>
                  </w:pPr>
                  <w:r w:rsidRPr="004D2AD6">
                    <w:rPr>
                      <w:rFonts w:ascii="Times New Roman" w:hAnsi="Times New Roman" w:cs="Times New Roman"/>
                      <w:sz w:val="24"/>
                      <w:szCs w:val="28"/>
                    </w:rPr>
                    <w:t>2</w:t>
                  </w:r>
                </w:p>
              </w:tc>
            </w:tr>
            <w:tr w:rsidR="00BE1E89" w:rsidRPr="004D2AD6" w14:paraId="4DE65A2B" w14:textId="77777777" w:rsidTr="000F7612">
              <w:tc>
                <w:tcPr>
                  <w:tcW w:w="7091" w:type="dxa"/>
                </w:tcPr>
                <w:p w14:paraId="62F3B29E" w14:textId="77777777" w:rsidR="00BE1E89" w:rsidRPr="004D2AD6" w:rsidRDefault="00BE1E89" w:rsidP="00ED7122">
                  <w:pPr>
                    <w:pStyle w:val="a7"/>
                    <w:ind w:firstLine="567"/>
                    <w:rPr>
                      <w:rFonts w:ascii="Times New Roman" w:hAnsi="Times New Roman" w:cs="Times New Roman"/>
                      <w:b/>
                      <w:sz w:val="24"/>
                      <w:szCs w:val="28"/>
                    </w:rPr>
                  </w:pPr>
                  <w:r w:rsidRPr="004D2AD6">
                    <w:rPr>
                      <w:rFonts w:ascii="Times New Roman" w:hAnsi="Times New Roman" w:cs="Times New Roman"/>
                      <w:b/>
                      <w:sz w:val="24"/>
                      <w:szCs w:val="28"/>
                    </w:rPr>
                    <w:t>ИТОГО</w:t>
                  </w:r>
                </w:p>
              </w:tc>
              <w:tc>
                <w:tcPr>
                  <w:tcW w:w="1559" w:type="dxa"/>
                </w:tcPr>
                <w:p w14:paraId="3A183642" w14:textId="77777777" w:rsidR="00BE1E89" w:rsidRPr="004D2AD6" w:rsidRDefault="00BE1E89" w:rsidP="00ED7122">
                  <w:pPr>
                    <w:pStyle w:val="a7"/>
                    <w:ind w:firstLine="567"/>
                    <w:rPr>
                      <w:rFonts w:ascii="Times New Roman" w:hAnsi="Times New Roman" w:cs="Times New Roman"/>
                      <w:sz w:val="24"/>
                      <w:szCs w:val="28"/>
                    </w:rPr>
                  </w:pPr>
                </w:p>
              </w:tc>
            </w:tr>
          </w:tbl>
          <w:p w14:paraId="191DF572" w14:textId="77777777" w:rsidR="000F7612" w:rsidRDefault="000F7612" w:rsidP="00ED7122">
            <w:pPr>
              <w:pStyle w:val="a7"/>
              <w:ind w:firstLine="567"/>
              <w:rPr>
                <w:rFonts w:ascii="Times New Roman" w:hAnsi="Times New Roman" w:cs="Times New Roman"/>
                <w:sz w:val="28"/>
                <w:szCs w:val="28"/>
              </w:rPr>
            </w:pPr>
          </w:p>
          <w:p w14:paraId="2D5DD761" w14:textId="77777777" w:rsidR="00BE1E89" w:rsidRPr="00BE1E89" w:rsidRDefault="00BE1E89" w:rsidP="000F7612">
            <w:pPr>
              <w:pStyle w:val="a7"/>
              <w:ind w:firstLine="567"/>
              <w:jc w:val="both"/>
              <w:rPr>
                <w:rFonts w:ascii="Times New Roman" w:hAnsi="Times New Roman" w:cs="Times New Roman"/>
                <w:sz w:val="28"/>
                <w:szCs w:val="28"/>
              </w:rPr>
            </w:pPr>
            <w:r w:rsidRPr="00BE1E89">
              <w:rPr>
                <w:rFonts w:ascii="Times New Roman" w:hAnsi="Times New Roman" w:cs="Times New Roman"/>
                <w:sz w:val="28"/>
                <w:szCs w:val="28"/>
              </w:rPr>
              <w:lastRenderedPageBreak/>
              <w:t xml:space="preserve">Оценивание на уроке может быть не только в конце урока, но и </w:t>
            </w:r>
            <w:r w:rsidRPr="000F7612">
              <w:rPr>
                <w:rFonts w:ascii="Times New Roman" w:hAnsi="Times New Roman" w:cs="Times New Roman"/>
                <w:sz w:val="28"/>
                <w:szCs w:val="28"/>
              </w:rPr>
              <w:t>во время урока после каждого этапа. Если такая работа в классе проводится в системе, то учащиеся быстро заполняют таблицы,</w:t>
            </w:r>
            <w:r w:rsidRPr="00BE1E89">
              <w:rPr>
                <w:rFonts w:ascii="Times New Roman" w:hAnsi="Times New Roman" w:cs="Times New Roman"/>
                <w:sz w:val="28"/>
                <w:szCs w:val="28"/>
              </w:rPr>
              <w:t xml:space="preserve"> оценивают себя, свою работу на уроке и работу класса в целом.</w:t>
            </w:r>
          </w:p>
          <w:p w14:paraId="041C6A3A" w14:textId="77777777" w:rsidR="00BE1E89" w:rsidRPr="00BE1E89" w:rsidRDefault="00BE1E89" w:rsidP="00ED7122">
            <w:pPr>
              <w:pStyle w:val="a7"/>
              <w:ind w:firstLine="567"/>
              <w:jc w:val="center"/>
              <w:rPr>
                <w:rFonts w:ascii="Times New Roman" w:hAnsi="Times New Roman" w:cs="Times New Roman"/>
                <w:b/>
                <w:sz w:val="28"/>
                <w:szCs w:val="28"/>
              </w:rPr>
            </w:pPr>
          </w:p>
          <w:p w14:paraId="5123D935" w14:textId="77777777" w:rsidR="00BE1E89" w:rsidRPr="00BE1E89" w:rsidRDefault="00BE1E89" w:rsidP="00ED7122">
            <w:pPr>
              <w:pStyle w:val="a7"/>
              <w:ind w:firstLine="567"/>
              <w:jc w:val="center"/>
              <w:rPr>
                <w:rFonts w:ascii="Times New Roman" w:hAnsi="Times New Roman" w:cs="Times New Roman"/>
                <w:b/>
                <w:sz w:val="28"/>
                <w:szCs w:val="28"/>
              </w:rPr>
            </w:pPr>
            <w:r w:rsidRPr="00BE1E89">
              <w:rPr>
                <w:rFonts w:ascii="Times New Roman" w:hAnsi="Times New Roman" w:cs="Times New Roman"/>
                <w:b/>
                <w:sz w:val="28"/>
                <w:szCs w:val="28"/>
              </w:rPr>
              <w:t>Критерии оценивания на каждом этапе урока</w:t>
            </w:r>
          </w:p>
          <w:p w14:paraId="6750B18D" w14:textId="77777777" w:rsidR="00BE1E89" w:rsidRPr="00BE1E89" w:rsidRDefault="00BE1E89" w:rsidP="00ED7122">
            <w:pPr>
              <w:pStyle w:val="a7"/>
              <w:ind w:firstLine="567"/>
              <w:jc w:val="center"/>
              <w:rPr>
                <w:rFonts w:ascii="Times New Roman" w:hAnsi="Times New Roman" w:cs="Times New Roman"/>
                <w:sz w:val="28"/>
                <w:szCs w:val="28"/>
                <w:lang w:eastAsia="ru-RU"/>
              </w:rPr>
            </w:pPr>
            <w:r w:rsidRPr="00BE1E89">
              <w:rPr>
                <w:rFonts w:ascii="Times New Roman" w:hAnsi="Times New Roman" w:cs="Times New Roman"/>
                <w:b/>
                <w:bCs/>
                <w:sz w:val="28"/>
                <w:szCs w:val="28"/>
                <w:lang w:eastAsia="ru-RU"/>
              </w:rPr>
              <w:t>Маршрутный лист №1</w:t>
            </w:r>
          </w:p>
          <w:p w14:paraId="1DB84C43" w14:textId="77777777" w:rsidR="00BE1E89" w:rsidRPr="00BE1E89" w:rsidRDefault="00BE1E89" w:rsidP="00ED7122">
            <w:pPr>
              <w:pStyle w:val="a7"/>
              <w:ind w:firstLine="567"/>
              <w:rPr>
                <w:rFonts w:ascii="Times New Roman" w:hAnsi="Times New Roman" w:cs="Times New Roman"/>
                <w:sz w:val="28"/>
                <w:szCs w:val="28"/>
                <w:lang w:eastAsia="ru-RU"/>
              </w:rPr>
            </w:pPr>
            <w:r w:rsidRPr="00BE1E89">
              <w:rPr>
                <w:rFonts w:ascii="Times New Roman" w:hAnsi="Times New Roman" w:cs="Times New Roman"/>
                <w:b/>
                <w:bCs/>
                <w:sz w:val="28"/>
                <w:szCs w:val="28"/>
                <w:lang w:eastAsia="ru-RU"/>
              </w:rPr>
              <w:t>Ф.И.</w:t>
            </w:r>
            <w:r w:rsidR="000F7612">
              <w:rPr>
                <w:rFonts w:ascii="Times New Roman" w:hAnsi="Times New Roman" w:cs="Times New Roman"/>
                <w:sz w:val="28"/>
                <w:szCs w:val="28"/>
                <w:lang w:eastAsia="ru-RU"/>
              </w:rPr>
              <w:t xml:space="preserve"> </w:t>
            </w:r>
            <w:r w:rsidRPr="00BE1E89">
              <w:rPr>
                <w:rFonts w:ascii="Times New Roman" w:hAnsi="Times New Roman" w:cs="Times New Roman"/>
                <w:sz w:val="28"/>
                <w:szCs w:val="28"/>
                <w:lang w:eastAsia="ru-RU"/>
              </w:rPr>
              <w:t>___________________________________________________</w:t>
            </w:r>
          </w:p>
          <w:p w14:paraId="4252583E" w14:textId="77777777" w:rsidR="00BE1E89" w:rsidRPr="00BE1E89" w:rsidRDefault="00BE1E89" w:rsidP="00ED7122">
            <w:pPr>
              <w:pStyle w:val="a7"/>
              <w:ind w:firstLine="567"/>
              <w:rPr>
                <w:rFonts w:ascii="Times New Roman" w:hAnsi="Times New Roman" w:cs="Times New Roman"/>
                <w:b/>
                <w:bCs/>
                <w:sz w:val="28"/>
                <w:szCs w:val="28"/>
                <w:lang w:eastAsia="ru-RU"/>
              </w:rPr>
            </w:pPr>
            <w:r w:rsidRPr="00BE1E89">
              <w:rPr>
                <w:rFonts w:ascii="Times New Roman" w:hAnsi="Times New Roman" w:cs="Times New Roman"/>
                <w:b/>
                <w:bCs/>
                <w:sz w:val="28"/>
                <w:szCs w:val="28"/>
                <w:lang w:eastAsia="ru-RU"/>
              </w:rPr>
              <w:t>ТЕМА УРОКА</w:t>
            </w:r>
            <w:r w:rsidR="000F7612">
              <w:rPr>
                <w:rFonts w:ascii="Times New Roman" w:hAnsi="Times New Roman" w:cs="Times New Roman"/>
                <w:sz w:val="28"/>
                <w:szCs w:val="28"/>
                <w:lang w:eastAsia="ru-RU"/>
              </w:rPr>
              <w:t xml:space="preserve"> </w:t>
            </w:r>
            <w:r w:rsidRPr="00BE1E89">
              <w:rPr>
                <w:rFonts w:ascii="Times New Roman" w:hAnsi="Times New Roman" w:cs="Times New Roman"/>
                <w:sz w:val="24"/>
                <w:szCs w:val="28"/>
                <w:lang w:eastAsia="ru-RU"/>
              </w:rPr>
              <w:t>(Впишите, когда тема будет</w:t>
            </w:r>
            <w:r w:rsidRPr="00BE1E89">
              <w:rPr>
                <w:rFonts w:ascii="Times New Roman" w:hAnsi="Times New Roman" w:cs="Times New Roman"/>
                <w:sz w:val="28"/>
                <w:szCs w:val="28"/>
                <w:lang w:eastAsia="ru-RU"/>
              </w:rPr>
              <w:t xml:space="preserve"> </w:t>
            </w:r>
            <w:r w:rsidRPr="00BE1E89">
              <w:rPr>
                <w:rFonts w:ascii="Times New Roman" w:hAnsi="Times New Roman" w:cs="Times New Roman"/>
                <w:sz w:val="24"/>
                <w:szCs w:val="28"/>
                <w:lang w:eastAsia="ru-RU"/>
              </w:rPr>
              <w:t>определена)</w:t>
            </w:r>
            <w:r w:rsidRPr="00BE1E89">
              <w:rPr>
                <w:rFonts w:ascii="Times New Roman" w:hAnsi="Times New Roman" w:cs="Times New Roman"/>
                <w:sz w:val="28"/>
                <w:szCs w:val="28"/>
                <w:lang w:eastAsia="ru-RU"/>
              </w:rPr>
              <w:t>:</w:t>
            </w:r>
            <w:r w:rsidR="000F7612">
              <w:rPr>
                <w:rFonts w:ascii="Times New Roman" w:hAnsi="Times New Roman" w:cs="Times New Roman"/>
                <w:sz w:val="28"/>
                <w:szCs w:val="28"/>
                <w:lang w:eastAsia="ru-RU"/>
              </w:rPr>
              <w:t xml:space="preserve"> </w:t>
            </w:r>
          </w:p>
          <w:p w14:paraId="6C101B50" w14:textId="77777777" w:rsidR="00BE1E89" w:rsidRPr="00BE1E89" w:rsidRDefault="00BE1E89" w:rsidP="00ED7122">
            <w:pPr>
              <w:pStyle w:val="a7"/>
              <w:ind w:firstLine="567"/>
              <w:rPr>
                <w:rFonts w:ascii="Times New Roman" w:hAnsi="Times New Roman" w:cs="Times New Roman"/>
                <w:sz w:val="28"/>
                <w:szCs w:val="28"/>
                <w:lang w:eastAsia="ru-RU"/>
              </w:rPr>
            </w:pPr>
            <w:r w:rsidRPr="00BE1E89">
              <w:rPr>
                <w:rFonts w:ascii="Times New Roman" w:hAnsi="Times New Roman" w:cs="Times New Roman"/>
                <w:b/>
                <w:bCs/>
                <w:sz w:val="28"/>
                <w:szCs w:val="28"/>
                <w:lang w:eastAsia="ru-RU"/>
              </w:rPr>
              <w:t>________________________________________________________</w:t>
            </w:r>
          </w:p>
          <w:p w14:paraId="40F4AF45" w14:textId="77777777" w:rsidR="00BE1E89" w:rsidRPr="00927C50" w:rsidRDefault="00BE1E89" w:rsidP="00ED7122">
            <w:pPr>
              <w:pStyle w:val="a7"/>
              <w:ind w:firstLine="567"/>
              <w:rPr>
                <w:rFonts w:ascii="Times New Roman" w:hAnsi="Times New Roman" w:cs="Times New Roman"/>
                <w:color w:val="000000"/>
                <w:sz w:val="28"/>
                <w:szCs w:val="28"/>
                <w:lang w:eastAsia="ru-RU"/>
              </w:rPr>
            </w:pPr>
            <w:r w:rsidRPr="00BE1E89">
              <w:rPr>
                <w:rFonts w:ascii="Times New Roman" w:hAnsi="Times New Roman" w:cs="Times New Roman"/>
                <w:b/>
                <w:bCs/>
                <w:sz w:val="28"/>
                <w:szCs w:val="28"/>
                <w:lang w:eastAsia="ru-RU"/>
              </w:rPr>
              <w:t>ЦЕЛЬ УРОКА</w:t>
            </w:r>
            <w:r w:rsidR="000F7612">
              <w:rPr>
                <w:rFonts w:ascii="Times New Roman" w:hAnsi="Times New Roman" w:cs="Times New Roman"/>
                <w:sz w:val="28"/>
                <w:szCs w:val="28"/>
                <w:lang w:eastAsia="ru-RU"/>
              </w:rPr>
              <w:t xml:space="preserve"> </w:t>
            </w:r>
            <w:r w:rsidRPr="00BE1E89">
              <w:rPr>
                <w:rFonts w:ascii="Times New Roman" w:hAnsi="Times New Roman" w:cs="Times New Roman"/>
                <w:sz w:val="24"/>
                <w:szCs w:val="28"/>
                <w:lang w:eastAsia="ru-RU"/>
              </w:rPr>
              <w:t xml:space="preserve">(Впишите, когда цель будет определена): </w:t>
            </w:r>
            <w:r w:rsidRPr="00BE1E89">
              <w:rPr>
                <w:rFonts w:ascii="Times New Roman" w:hAnsi="Times New Roman" w:cs="Times New Roman"/>
                <w:sz w:val="28"/>
                <w:szCs w:val="28"/>
                <w:lang w:eastAsia="ru-RU"/>
              </w:rPr>
              <w:t>____________________________________________________________</w:t>
            </w:r>
          </w:p>
          <w:p w14:paraId="05F4B06E" w14:textId="77777777" w:rsidR="00BE1E89" w:rsidRDefault="00BE1E89" w:rsidP="00ED7122">
            <w:pPr>
              <w:pStyle w:val="a7"/>
              <w:ind w:firstLine="567"/>
              <w:rPr>
                <w:rFonts w:ascii="Times New Roman" w:hAnsi="Times New Roman" w:cs="Times New Roman"/>
                <w:sz w:val="28"/>
                <w:szCs w:val="28"/>
              </w:rPr>
            </w:pPr>
          </w:p>
          <w:tbl>
            <w:tblPr>
              <w:tblStyle w:val="a3"/>
              <w:tblW w:w="8648" w:type="dxa"/>
              <w:tblLayout w:type="fixed"/>
              <w:tblLook w:val="04A0" w:firstRow="1" w:lastRow="0" w:firstColumn="1" w:lastColumn="0" w:noHBand="0" w:noVBand="1"/>
            </w:tblPr>
            <w:tblGrid>
              <w:gridCol w:w="1562"/>
              <w:gridCol w:w="5386"/>
              <w:gridCol w:w="850"/>
              <w:gridCol w:w="850"/>
            </w:tblGrid>
            <w:tr w:rsidR="00BE1E89" w:rsidRPr="004D2AD6" w14:paraId="28A7BF1D" w14:textId="77777777" w:rsidTr="00E91D59">
              <w:tc>
                <w:tcPr>
                  <w:tcW w:w="1562" w:type="dxa"/>
                </w:tcPr>
                <w:p w14:paraId="17210E95" w14:textId="77777777" w:rsidR="00BE1E89" w:rsidRPr="004D2AD6" w:rsidRDefault="00BE1E89" w:rsidP="00ED7122">
                  <w:pPr>
                    <w:pStyle w:val="a7"/>
                    <w:jc w:val="center"/>
                    <w:rPr>
                      <w:rFonts w:ascii="Times New Roman" w:hAnsi="Times New Roman" w:cs="Times New Roman"/>
                      <w:sz w:val="24"/>
                      <w:szCs w:val="24"/>
                    </w:rPr>
                  </w:pPr>
                  <w:r w:rsidRPr="004D2AD6">
                    <w:rPr>
                      <w:rFonts w:ascii="Times New Roman" w:hAnsi="Times New Roman" w:cs="Times New Roman"/>
                      <w:sz w:val="24"/>
                      <w:szCs w:val="24"/>
                    </w:rPr>
                    <w:t>Этапы урока</w:t>
                  </w:r>
                </w:p>
              </w:tc>
              <w:tc>
                <w:tcPr>
                  <w:tcW w:w="5386" w:type="dxa"/>
                </w:tcPr>
                <w:p w14:paraId="6A391A75" w14:textId="77777777" w:rsidR="00BE1E89" w:rsidRPr="004D2AD6" w:rsidRDefault="00BE1E89" w:rsidP="00ED7122">
                  <w:pPr>
                    <w:pStyle w:val="a7"/>
                    <w:jc w:val="center"/>
                    <w:rPr>
                      <w:rFonts w:ascii="Times New Roman" w:hAnsi="Times New Roman" w:cs="Times New Roman"/>
                      <w:sz w:val="24"/>
                      <w:szCs w:val="24"/>
                    </w:rPr>
                  </w:pPr>
                  <w:r w:rsidRPr="004D2AD6">
                    <w:rPr>
                      <w:rFonts w:ascii="Times New Roman" w:hAnsi="Times New Roman" w:cs="Times New Roman"/>
                      <w:sz w:val="24"/>
                      <w:szCs w:val="24"/>
                    </w:rPr>
                    <w:t>Критерии оценивания</w:t>
                  </w:r>
                </w:p>
              </w:tc>
              <w:tc>
                <w:tcPr>
                  <w:tcW w:w="850" w:type="dxa"/>
                </w:tcPr>
                <w:p w14:paraId="2BB8DA6A" w14:textId="77777777" w:rsidR="00BE1E89" w:rsidRPr="004D2AD6" w:rsidRDefault="00BE1E89" w:rsidP="00ED7122">
                  <w:pPr>
                    <w:pStyle w:val="a7"/>
                    <w:jc w:val="center"/>
                    <w:rPr>
                      <w:rFonts w:ascii="Times New Roman" w:hAnsi="Times New Roman" w:cs="Times New Roman"/>
                      <w:sz w:val="24"/>
                      <w:szCs w:val="24"/>
                    </w:rPr>
                  </w:pPr>
                  <w:r w:rsidRPr="004D2AD6">
                    <w:rPr>
                      <w:rFonts w:ascii="Times New Roman" w:hAnsi="Times New Roman" w:cs="Times New Roman"/>
                      <w:sz w:val="24"/>
                      <w:szCs w:val="24"/>
                    </w:rPr>
                    <w:t>Баллы</w:t>
                  </w:r>
                </w:p>
              </w:tc>
              <w:tc>
                <w:tcPr>
                  <w:tcW w:w="850" w:type="dxa"/>
                </w:tcPr>
                <w:p w14:paraId="6D9FDB2A" w14:textId="77777777" w:rsidR="00BE1E89" w:rsidRPr="004D2AD6" w:rsidRDefault="00BE1E89" w:rsidP="00ED7122">
                  <w:pPr>
                    <w:pStyle w:val="a7"/>
                    <w:jc w:val="center"/>
                    <w:rPr>
                      <w:rFonts w:ascii="Times New Roman" w:hAnsi="Times New Roman" w:cs="Times New Roman"/>
                      <w:sz w:val="24"/>
                      <w:szCs w:val="24"/>
                    </w:rPr>
                  </w:pPr>
                  <w:r w:rsidRPr="004D2AD6">
                    <w:rPr>
                      <w:rFonts w:ascii="Times New Roman" w:hAnsi="Times New Roman" w:cs="Times New Roman"/>
                      <w:sz w:val="24"/>
                      <w:szCs w:val="24"/>
                    </w:rPr>
                    <w:t>Замечания учителя</w:t>
                  </w:r>
                </w:p>
              </w:tc>
            </w:tr>
            <w:tr w:rsidR="00BE1E89" w:rsidRPr="004D2AD6" w14:paraId="0DEF7677" w14:textId="77777777" w:rsidTr="00E91D59">
              <w:tc>
                <w:tcPr>
                  <w:tcW w:w="1562" w:type="dxa"/>
                </w:tcPr>
                <w:p w14:paraId="465B81E5" w14:textId="77777777" w:rsidR="00BE1E89" w:rsidRPr="000F7612" w:rsidRDefault="00BE1E89" w:rsidP="000F7612">
                  <w:pPr>
                    <w:pStyle w:val="a7"/>
                    <w:jc w:val="both"/>
                    <w:rPr>
                      <w:rFonts w:ascii="Times New Roman" w:hAnsi="Times New Roman" w:cs="Times New Roman"/>
                      <w:sz w:val="24"/>
                      <w:szCs w:val="24"/>
                    </w:rPr>
                  </w:pPr>
                  <w:r w:rsidRPr="000F7612">
                    <w:rPr>
                      <w:rFonts w:ascii="Times New Roman" w:hAnsi="Times New Roman" w:cs="Times New Roman"/>
                      <w:sz w:val="24"/>
                      <w:szCs w:val="24"/>
                    </w:rPr>
                    <w:t xml:space="preserve">Оргмомент, мотивация </w:t>
                  </w:r>
                </w:p>
              </w:tc>
              <w:tc>
                <w:tcPr>
                  <w:tcW w:w="5386" w:type="dxa"/>
                </w:tcPr>
                <w:p w14:paraId="3F92F72C" w14:textId="77777777" w:rsidR="00BE1E89" w:rsidRPr="00E91D59" w:rsidRDefault="00BE1E89" w:rsidP="000F7612">
                  <w:pPr>
                    <w:pStyle w:val="a7"/>
                    <w:jc w:val="both"/>
                    <w:rPr>
                      <w:rFonts w:ascii="Times New Roman" w:hAnsi="Times New Roman" w:cs="Times New Roman"/>
                      <w:sz w:val="24"/>
                      <w:szCs w:val="24"/>
                    </w:rPr>
                  </w:pPr>
                  <w:r w:rsidRPr="00E91D59">
                    <w:rPr>
                      <w:rFonts w:ascii="Times New Roman" w:hAnsi="Times New Roman" w:cs="Times New Roman"/>
                      <w:sz w:val="24"/>
                      <w:szCs w:val="24"/>
                    </w:rPr>
                    <w:t xml:space="preserve">Включился </w:t>
                  </w:r>
                  <w:r w:rsidRPr="00E91D59">
                    <w:rPr>
                      <w:rFonts w:ascii="Times New Roman" w:hAnsi="Times New Roman" w:cs="Times New Roman"/>
                      <w:bCs/>
                      <w:sz w:val="24"/>
                      <w:szCs w:val="24"/>
                    </w:rPr>
                    <w:t>с желанием</w:t>
                  </w:r>
                  <w:r w:rsidR="000F7612" w:rsidRPr="00E91D59">
                    <w:rPr>
                      <w:rFonts w:ascii="Times New Roman" w:hAnsi="Times New Roman" w:cs="Times New Roman"/>
                      <w:sz w:val="24"/>
                      <w:szCs w:val="24"/>
                    </w:rPr>
                    <w:t xml:space="preserve"> </w:t>
                  </w:r>
                  <w:r w:rsidRPr="00E91D59">
                    <w:rPr>
                      <w:rFonts w:ascii="Times New Roman" w:hAnsi="Times New Roman" w:cs="Times New Roman"/>
                      <w:sz w:val="24"/>
                      <w:szCs w:val="24"/>
                    </w:rPr>
                    <w:t>узнать новое – 2б.</w:t>
                  </w:r>
                </w:p>
                <w:p w14:paraId="042129AE" w14:textId="77777777" w:rsidR="00BE1E89" w:rsidRPr="00E91D59" w:rsidRDefault="00BE1E89" w:rsidP="000F7612">
                  <w:pPr>
                    <w:pStyle w:val="a7"/>
                    <w:jc w:val="both"/>
                    <w:rPr>
                      <w:rFonts w:ascii="Times New Roman" w:hAnsi="Times New Roman" w:cs="Times New Roman"/>
                      <w:sz w:val="24"/>
                      <w:szCs w:val="24"/>
                    </w:rPr>
                  </w:pPr>
                  <w:r w:rsidRPr="00E91D59">
                    <w:rPr>
                      <w:rFonts w:ascii="Times New Roman" w:hAnsi="Times New Roman" w:cs="Times New Roman"/>
                      <w:sz w:val="24"/>
                      <w:szCs w:val="24"/>
                    </w:rPr>
                    <w:t xml:space="preserve">Включился </w:t>
                  </w:r>
                  <w:r w:rsidRPr="00E91D59">
                    <w:rPr>
                      <w:rFonts w:ascii="Times New Roman" w:hAnsi="Times New Roman" w:cs="Times New Roman"/>
                      <w:bCs/>
                      <w:sz w:val="24"/>
                      <w:szCs w:val="24"/>
                    </w:rPr>
                    <w:t>с интересом – 1б.</w:t>
                  </w:r>
                </w:p>
                <w:p w14:paraId="0748B1C2" w14:textId="77777777" w:rsidR="00BE1E89" w:rsidRPr="00E91D59" w:rsidRDefault="00BE1E89" w:rsidP="000F7612">
                  <w:pPr>
                    <w:pStyle w:val="a7"/>
                    <w:jc w:val="both"/>
                    <w:rPr>
                      <w:rFonts w:ascii="Times New Roman" w:hAnsi="Times New Roman" w:cs="Times New Roman"/>
                      <w:sz w:val="24"/>
                      <w:szCs w:val="24"/>
                    </w:rPr>
                  </w:pPr>
                  <w:r w:rsidRPr="00E91D59">
                    <w:rPr>
                      <w:rFonts w:ascii="Times New Roman" w:hAnsi="Times New Roman" w:cs="Times New Roman"/>
                      <w:sz w:val="24"/>
                      <w:szCs w:val="24"/>
                    </w:rPr>
                    <w:t>Включился, так как</w:t>
                  </w:r>
                  <w:r w:rsidR="000F7612" w:rsidRPr="00E91D59">
                    <w:rPr>
                      <w:rFonts w:ascii="Times New Roman" w:hAnsi="Times New Roman" w:cs="Times New Roman"/>
                      <w:bCs/>
                      <w:sz w:val="24"/>
                      <w:szCs w:val="24"/>
                    </w:rPr>
                    <w:t xml:space="preserve"> </w:t>
                  </w:r>
                  <w:r w:rsidRPr="00E91D59">
                    <w:rPr>
                      <w:rFonts w:ascii="Times New Roman" w:hAnsi="Times New Roman" w:cs="Times New Roman"/>
                      <w:bCs/>
                      <w:sz w:val="24"/>
                      <w:szCs w:val="24"/>
                    </w:rPr>
                    <w:t>это урок – 0б.</w:t>
                  </w:r>
                </w:p>
              </w:tc>
              <w:tc>
                <w:tcPr>
                  <w:tcW w:w="850" w:type="dxa"/>
                </w:tcPr>
                <w:p w14:paraId="0AD82623" w14:textId="77777777" w:rsidR="00BE1E89" w:rsidRPr="004D2AD6" w:rsidRDefault="00BE1E89" w:rsidP="00ED7122">
                  <w:pPr>
                    <w:pStyle w:val="a7"/>
                    <w:rPr>
                      <w:rFonts w:ascii="Times New Roman" w:hAnsi="Times New Roman" w:cs="Times New Roman"/>
                      <w:sz w:val="24"/>
                      <w:szCs w:val="24"/>
                    </w:rPr>
                  </w:pPr>
                </w:p>
              </w:tc>
              <w:tc>
                <w:tcPr>
                  <w:tcW w:w="850" w:type="dxa"/>
                </w:tcPr>
                <w:p w14:paraId="213BCB35" w14:textId="77777777" w:rsidR="00BE1E89" w:rsidRPr="004D2AD6" w:rsidRDefault="00BE1E89" w:rsidP="00ED7122">
                  <w:pPr>
                    <w:pStyle w:val="a7"/>
                    <w:rPr>
                      <w:rFonts w:ascii="Times New Roman" w:hAnsi="Times New Roman" w:cs="Times New Roman"/>
                      <w:sz w:val="24"/>
                      <w:szCs w:val="24"/>
                    </w:rPr>
                  </w:pPr>
                </w:p>
              </w:tc>
            </w:tr>
            <w:tr w:rsidR="00BE1E89" w:rsidRPr="004D2AD6" w14:paraId="49EBC196" w14:textId="77777777" w:rsidTr="00E91D59">
              <w:trPr>
                <w:trHeight w:val="1370"/>
              </w:trPr>
              <w:tc>
                <w:tcPr>
                  <w:tcW w:w="1562" w:type="dxa"/>
                </w:tcPr>
                <w:p w14:paraId="36A06E46" w14:textId="77777777" w:rsidR="00BE1E89" w:rsidRPr="000F7612" w:rsidRDefault="00BE1E89" w:rsidP="000F7612">
                  <w:pPr>
                    <w:pStyle w:val="a7"/>
                    <w:jc w:val="both"/>
                    <w:rPr>
                      <w:rFonts w:ascii="Times New Roman" w:hAnsi="Times New Roman" w:cs="Times New Roman"/>
                      <w:sz w:val="24"/>
                      <w:szCs w:val="24"/>
                    </w:rPr>
                  </w:pPr>
                  <w:r w:rsidRPr="000F7612">
                    <w:rPr>
                      <w:rFonts w:ascii="Times New Roman" w:hAnsi="Times New Roman" w:cs="Times New Roman"/>
                      <w:sz w:val="24"/>
                      <w:szCs w:val="24"/>
                    </w:rPr>
                    <w:t>Обобщение ранее изученного</w:t>
                  </w:r>
                </w:p>
                <w:p w14:paraId="43B3525D" w14:textId="77777777" w:rsidR="00BE1E89" w:rsidRPr="000F7612" w:rsidRDefault="00BE1E89" w:rsidP="00ED7122">
                  <w:pPr>
                    <w:pStyle w:val="a7"/>
                    <w:rPr>
                      <w:rFonts w:ascii="Times New Roman" w:hAnsi="Times New Roman" w:cs="Times New Roman"/>
                      <w:sz w:val="24"/>
                      <w:szCs w:val="24"/>
                    </w:rPr>
                  </w:pPr>
                </w:p>
                <w:p w14:paraId="516B98F1" w14:textId="77777777" w:rsidR="00BE1E89" w:rsidRPr="004D2AD6" w:rsidRDefault="00BE1E89" w:rsidP="00ED7122">
                  <w:pPr>
                    <w:pStyle w:val="a7"/>
                    <w:rPr>
                      <w:rFonts w:ascii="Times New Roman" w:hAnsi="Times New Roman" w:cs="Times New Roman"/>
                      <w:b/>
                      <w:sz w:val="24"/>
                      <w:szCs w:val="24"/>
                    </w:rPr>
                  </w:pPr>
                </w:p>
              </w:tc>
              <w:tc>
                <w:tcPr>
                  <w:tcW w:w="5386" w:type="dxa"/>
                </w:tcPr>
                <w:p w14:paraId="27D7499E" w14:textId="77777777" w:rsidR="00BE1E89" w:rsidRPr="00E91D59" w:rsidRDefault="00BE1E89" w:rsidP="000F7612">
                  <w:pPr>
                    <w:pStyle w:val="a7"/>
                    <w:jc w:val="both"/>
                    <w:rPr>
                      <w:rFonts w:ascii="Times New Roman" w:hAnsi="Times New Roman" w:cs="Times New Roman"/>
                      <w:bCs/>
                      <w:sz w:val="24"/>
                      <w:szCs w:val="24"/>
                    </w:rPr>
                  </w:pPr>
                  <w:r w:rsidRPr="00E91D59">
                    <w:rPr>
                      <w:rFonts w:ascii="Times New Roman" w:hAnsi="Times New Roman" w:cs="Times New Roman"/>
                      <w:bCs/>
                      <w:sz w:val="24"/>
                      <w:szCs w:val="24"/>
                    </w:rPr>
                    <w:t>Активно работал во время опроса – 1б.</w:t>
                  </w:r>
                </w:p>
                <w:p w14:paraId="092FF3BD" w14:textId="77777777" w:rsidR="00BE1E89" w:rsidRPr="00E91D59" w:rsidRDefault="00BE1E89" w:rsidP="000F7612">
                  <w:pPr>
                    <w:pStyle w:val="a7"/>
                    <w:jc w:val="both"/>
                    <w:rPr>
                      <w:rFonts w:ascii="Times New Roman" w:hAnsi="Times New Roman" w:cs="Times New Roman"/>
                      <w:bCs/>
                      <w:sz w:val="24"/>
                      <w:szCs w:val="24"/>
                    </w:rPr>
                  </w:pPr>
                  <w:r w:rsidRPr="00E91D59">
                    <w:rPr>
                      <w:rFonts w:ascii="Times New Roman" w:hAnsi="Times New Roman" w:cs="Times New Roman"/>
                      <w:bCs/>
                      <w:sz w:val="24"/>
                      <w:szCs w:val="24"/>
                    </w:rPr>
                    <w:t>Пассивно работал во время опроса – 0б.</w:t>
                  </w:r>
                </w:p>
                <w:p w14:paraId="0FA65C20" w14:textId="77777777" w:rsidR="00BE1E89" w:rsidRPr="00E91D59" w:rsidRDefault="00BE1E89" w:rsidP="000F7612">
                  <w:pPr>
                    <w:pStyle w:val="a7"/>
                    <w:jc w:val="both"/>
                    <w:rPr>
                      <w:rFonts w:ascii="Times New Roman" w:hAnsi="Times New Roman" w:cs="Times New Roman"/>
                      <w:bCs/>
                      <w:sz w:val="24"/>
                      <w:szCs w:val="24"/>
                    </w:rPr>
                  </w:pPr>
                  <w:r w:rsidRPr="00E91D59">
                    <w:rPr>
                      <w:rFonts w:ascii="Times New Roman" w:hAnsi="Times New Roman" w:cs="Times New Roman"/>
                      <w:bCs/>
                      <w:sz w:val="24"/>
                      <w:szCs w:val="24"/>
                    </w:rPr>
                    <w:t>Выполнил безошибочно – 2б.</w:t>
                  </w:r>
                </w:p>
                <w:p w14:paraId="7C28EF85" w14:textId="77777777" w:rsidR="00BE1E89" w:rsidRPr="00E91D59" w:rsidRDefault="00BE1E89" w:rsidP="000F7612">
                  <w:pPr>
                    <w:pStyle w:val="a7"/>
                    <w:jc w:val="both"/>
                    <w:rPr>
                      <w:rFonts w:ascii="Times New Roman" w:hAnsi="Times New Roman" w:cs="Times New Roman"/>
                      <w:bCs/>
                      <w:sz w:val="24"/>
                      <w:szCs w:val="24"/>
                    </w:rPr>
                  </w:pPr>
                  <w:r w:rsidRPr="00E91D59">
                    <w:rPr>
                      <w:rFonts w:ascii="Times New Roman" w:hAnsi="Times New Roman" w:cs="Times New Roman"/>
                      <w:bCs/>
                      <w:sz w:val="24"/>
                      <w:szCs w:val="24"/>
                    </w:rPr>
                    <w:t xml:space="preserve">Выполнил с ошибками – 1б. </w:t>
                  </w:r>
                </w:p>
                <w:p w14:paraId="4979AE7D" w14:textId="77777777" w:rsidR="00BE1E89" w:rsidRPr="00E91D59" w:rsidRDefault="00BE1E89" w:rsidP="000F7612">
                  <w:pPr>
                    <w:pStyle w:val="a7"/>
                    <w:jc w:val="both"/>
                    <w:rPr>
                      <w:rFonts w:ascii="Times New Roman" w:hAnsi="Times New Roman" w:cs="Times New Roman"/>
                      <w:bCs/>
                      <w:sz w:val="24"/>
                      <w:szCs w:val="24"/>
                    </w:rPr>
                  </w:pPr>
                  <w:r w:rsidRPr="00E91D59">
                    <w:rPr>
                      <w:rFonts w:ascii="Times New Roman" w:hAnsi="Times New Roman" w:cs="Times New Roman"/>
                      <w:bCs/>
                      <w:sz w:val="24"/>
                      <w:szCs w:val="24"/>
                    </w:rPr>
                    <w:t>Испытывал большие затруднения- 0б.</w:t>
                  </w:r>
                </w:p>
              </w:tc>
              <w:tc>
                <w:tcPr>
                  <w:tcW w:w="850" w:type="dxa"/>
                </w:tcPr>
                <w:p w14:paraId="5C27BDE9" w14:textId="77777777" w:rsidR="00BE1E89" w:rsidRPr="004D2AD6" w:rsidRDefault="00BE1E89" w:rsidP="00ED7122">
                  <w:pPr>
                    <w:pStyle w:val="a7"/>
                    <w:ind w:firstLine="567"/>
                    <w:rPr>
                      <w:rFonts w:ascii="Times New Roman" w:hAnsi="Times New Roman" w:cs="Times New Roman"/>
                      <w:sz w:val="24"/>
                      <w:szCs w:val="24"/>
                    </w:rPr>
                  </w:pPr>
                </w:p>
              </w:tc>
              <w:tc>
                <w:tcPr>
                  <w:tcW w:w="850" w:type="dxa"/>
                </w:tcPr>
                <w:p w14:paraId="7BAD7EF0" w14:textId="77777777" w:rsidR="00BE1E89" w:rsidRPr="004D2AD6" w:rsidRDefault="00BE1E89" w:rsidP="00ED7122">
                  <w:pPr>
                    <w:pStyle w:val="a7"/>
                    <w:ind w:firstLine="567"/>
                    <w:rPr>
                      <w:rFonts w:ascii="Times New Roman" w:hAnsi="Times New Roman" w:cs="Times New Roman"/>
                      <w:sz w:val="24"/>
                      <w:szCs w:val="24"/>
                    </w:rPr>
                  </w:pPr>
                </w:p>
              </w:tc>
            </w:tr>
            <w:tr w:rsidR="00BE1E89" w:rsidRPr="004D2AD6" w14:paraId="770BB7BA" w14:textId="77777777" w:rsidTr="00E91D59">
              <w:tc>
                <w:tcPr>
                  <w:tcW w:w="1562" w:type="dxa"/>
                </w:tcPr>
                <w:p w14:paraId="746E6FD4" w14:textId="77777777" w:rsidR="00BE1E89" w:rsidRPr="000F7612" w:rsidRDefault="00BE1E89" w:rsidP="000F7612">
                  <w:pPr>
                    <w:pStyle w:val="a7"/>
                    <w:jc w:val="both"/>
                    <w:rPr>
                      <w:rFonts w:ascii="Times New Roman" w:hAnsi="Times New Roman" w:cs="Times New Roman"/>
                      <w:sz w:val="24"/>
                      <w:szCs w:val="24"/>
                    </w:rPr>
                  </w:pPr>
                  <w:r w:rsidRPr="000F7612">
                    <w:rPr>
                      <w:rFonts w:ascii="Times New Roman" w:hAnsi="Times New Roman" w:cs="Times New Roman"/>
                      <w:sz w:val="24"/>
                      <w:szCs w:val="24"/>
                    </w:rPr>
                    <w:t xml:space="preserve">Актуализация </w:t>
                  </w:r>
                </w:p>
                <w:p w14:paraId="4BC51E23" w14:textId="77777777" w:rsidR="00BE1E89" w:rsidRPr="000F7612" w:rsidRDefault="00BE1E89" w:rsidP="000F7612">
                  <w:pPr>
                    <w:pStyle w:val="a7"/>
                    <w:jc w:val="both"/>
                    <w:rPr>
                      <w:rFonts w:ascii="Times New Roman" w:hAnsi="Times New Roman" w:cs="Times New Roman"/>
                      <w:sz w:val="24"/>
                      <w:szCs w:val="24"/>
                    </w:rPr>
                  </w:pPr>
                  <w:r w:rsidRPr="000F7612">
                    <w:rPr>
                      <w:rFonts w:ascii="Times New Roman" w:hAnsi="Times New Roman" w:cs="Times New Roman"/>
                      <w:sz w:val="24"/>
                      <w:szCs w:val="24"/>
                    </w:rPr>
                    <w:t>знаний</w:t>
                  </w:r>
                </w:p>
              </w:tc>
              <w:tc>
                <w:tcPr>
                  <w:tcW w:w="5386" w:type="dxa"/>
                </w:tcPr>
                <w:p w14:paraId="642203F2" w14:textId="77777777" w:rsidR="00BE1E89" w:rsidRPr="00E91D59" w:rsidRDefault="00BE1E89" w:rsidP="00ED7122">
                  <w:pPr>
                    <w:pStyle w:val="a7"/>
                    <w:rPr>
                      <w:rFonts w:ascii="Times New Roman" w:hAnsi="Times New Roman" w:cs="Times New Roman"/>
                      <w:bCs/>
                      <w:sz w:val="24"/>
                      <w:szCs w:val="24"/>
                    </w:rPr>
                  </w:pPr>
                  <w:r w:rsidRPr="00E91D59">
                    <w:rPr>
                      <w:rFonts w:ascii="Times New Roman" w:hAnsi="Times New Roman" w:cs="Times New Roman"/>
                      <w:bCs/>
                      <w:sz w:val="24"/>
                      <w:szCs w:val="24"/>
                    </w:rPr>
                    <w:t xml:space="preserve">Выполнил безошибочно – 2б. </w:t>
                  </w:r>
                </w:p>
                <w:p w14:paraId="07FE55F3" w14:textId="77777777" w:rsidR="00BE1E89" w:rsidRPr="00E91D59" w:rsidRDefault="00BE1E89" w:rsidP="00ED7122">
                  <w:pPr>
                    <w:pStyle w:val="a7"/>
                    <w:rPr>
                      <w:rFonts w:ascii="Times New Roman" w:hAnsi="Times New Roman" w:cs="Times New Roman"/>
                      <w:bCs/>
                      <w:sz w:val="24"/>
                      <w:szCs w:val="24"/>
                    </w:rPr>
                  </w:pPr>
                  <w:r w:rsidRPr="00E91D59">
                    <w:rPr>
                      <w:rFonts w:ascii="Times New Roman" w:hAnsi="Times New Roman" w:cs="Times New Roman"/>
                      <w:bCs/>
                      <w:sz w:val="24"/>
                      <w:szCs w:val="24"/>
                    </w:rPr>
                    <w:t xml:space="preserve">Выполнил с ошибками – 1б. </w:t>
                  </w:r>
                </w:p>
                <w:p w14:paraId="4334087E" w14:textId="77777777" w:rsidR="00BE1E89" w:rsidRPr="00E91D59" w:rsidRDefault="00BE1E89" w:rsidP="00ED7122">
                  <w:pPr>
                    <w:pStyle w:val="a7"/>
                    <w:rPr>
                      <w:rFonts w:ascii="Times New Roman" w:hAnsi="Times New Roman" w:cs="Times New Roman"/>
                      <w:bCs/>
                      <w:sz w:val="24"/>
                      <w:szCs w:val="24"/>
                    </w:rPr>
                  </w:pPr>
                  <w:r w:rsidRPr="00E91D59">
                    <w:rPr>
                      <w:rFonts w:ascii="Times New Roman" w:hAnsi="Times New Roman" w:cs="Times New Roman"/>
                      <w:bCs/>
                      <w:sz w:val="24"/>
                      <w:szCs w:val="24"/>
                    </w:rPr>
                    <w:t>Испытывал большие затруднения- 0б.</w:t>
                  </w:r>
                </w:p>
              </w:tc>
              <w:tc>
                <w:tcPr>
                  <w:tcW w:w="850" w:type="dxa"/>
                </w:tcPr>
                <w:p w14:paraId="3E36B2F9" w14:textId="77777777" w:rsidR="00BE1E89" w:rsidRPr="004D2AD6" w:rsidRDefault="00BE1E89" w:rsidP="00ED7122">
                  <w:pPr>
                    <w:pStyle w:val="a7"/>
                    <w:rPr>
                      <w:rFonts w:ascii="Times New Roman" w:hAnsi="Times New Roman" w:cs="Times New Roman"/>
                      <w:sz w:val="24"/>
                      <w:szCs w:val="24"/>
                    </w:rPr>
                  </w:pPr>
                </w:p>
              </w:tc>
              <w:tc>
                <w:tcPr>
                  <w:tcW w:w="850" w:type="dxa"/>
                </w:tcPr>
                <w:p w14:paraId="537CD532" w14:textId="77777777" w:rsidR="00BE1E89" w:rsidRPr="004D2AD6" w:rsidRDefault="00BE1E89" w:rsidP="00ED7122">
                  <w:pPr>
                    <w:pStyle w:val="a7"/>
                    <w:rPr>
                      <w:rFonts w:ascii="Times New Roman" w:hAnsi="Times New Roman" w:cs="Times New Roman"/>
                      <w:sz w:val="24"/>
                      <w:szCs w:val="24"/>
                    </w:rPr>
                  </w:pPr>
                </w:p>
              </w:tc>
            </w:tr>
            <w:tr w:rsidR="00BE1E89" w:rsidRPr="004D2AD6" w14:paraId="31D970B4" w14:textId="77777777" w:rsidTr="00E91D59">
              <w:tc>
                <w:tcPr>
                  <w:tcW w:w="1562" w:type="dxa"/>
                </w:tcPr>
                <w:p w14:paraId="17944F3D" w14:textId="77777777" w:rsidR="00BE1E89" w:rsidRPr="000F7612" w:rsidRDefault="00BE1E89" w:rsidP="000F7612">
                  <w:pPr>
                    <w:pStyle w:val="a7"/>
                    <w:jc w:val="both"/>
                    <w:rPr>
                      <w:rFonts w:ascii="Times New Roman" w:hAnsi="Times New Roman" w:cs="Times New Roman"/>
                      <w:sz w:val="24"/>
                      <w:szCs w:val="24"/>
                    </w:rPr>
                  </w:pPr>
                  <w:r w:rsidRPr="000F7612">
                    <w:rPr>
                      <w:rFonts w:ascii="Times New Roman" w:hAnsi="Times New Roman" w:cs="Times New Roman"/>
                      <w:sz w:val="24"/>
                      <w:szCs w:val="24"/>
                    </w:rPr>
                    <w:t>Постановка учебной цели.</w:t>
                  </w:r>
                </w:p>
              </w:tc>
              <w:tc>
                <w:tcPr>
                  <w:tcW w:w="5386" w:type="dxa"/>
                </w:tcPr>
                <w:p w14:paraId="2FB08398" w14:textId="77777777" w:rsidR="00BE1E89" w:rsidRPr="00E91D59" w:rsidRDefault="00BE1E89" w:rsidP="00ED7122">
                  <w:pPr>
                    <w:pStyle w:val="a7"/>
                    <w:rPr>
                      <w:rFonts w:ascii="Times New Roman" w:hAnsi="Times New Roman" w:cs="Times New Roman"/>
                      <w:sz w:val="24"/>
                      <w:szCs w:val="24"/>
                    </w:rPr>
                  </w:pPr>
                  <w:r w:rsidRPr="00E91D59">
                    <w:rPr>
                      <w:rFonts w:ascii="Times New Roman" w:hAnsi="Times New Roman" w:cs="Times New Roman"/>
                      <w:sz w:val="24"/>
                      <w:szCs w:val="24"/>
                    </w:rPr>
                    <w:t xml:space="preserve">Правильно сформулировал тему и цель урока </w:t>
                  </w:r>
                  <w:r w:rsidR="00E91D59">
                    <w:rPr>
                      <w:rFonts w:ascii="Times New Roman" w:hAnsi="Times New Roman" w:cs="Times New Roman"/>
                      <w:sz w:val="24"/>
                      <w:szCs w:val="24"/>
                    </w:rPr>
                    <w:t>-</w:t>
                  </w:r>
                  <w:r w:rsidRPr="00E91D59">
                    <w:rPr>
                      <w:rFonts w:ascii="Times New Roman" w:hAnsi="Times New Roman" w:cs="Times New Roman"/>
                      <w:sz w:val="24"/>
                      <w:szCs w:val="24"/>
                    </w:rPr>
                    <w:t xml:space="preserve"> 2б.</w:t>
                  </w:r>
                </w:p>
                <w:p w14:paraId="21B52D0C" w14:textId="77777777" w:rsidR="00BE1E89" w:rsidRPr="00E91D59" w:rsidRDefault="00BE1E89" w:rsidP="00ED7122">
                  <w:pPr>
                    <w:pStyle w:val="a7"/>
                    <w:rPr>
                      <w:rFonts w:ascii="Times New Roman" w:hAnsi="Times New Roman" w:cs="Times New Roman"/>
                      <w:sz w:val="24"/>
                      <w:szCs w:val="24"/>
                    </w:rPr>
                  </w:pPr>
                  <w:r w:rsidRPr="00E91D59">
                    <w:rPr>
                      <w:rFonts w:ascii="Times New Roman" w:hAnsi="Times New Roman" w:cs="Times New Roman"/>
                      <w:sz w:val="24"/>
                      <w:szCs w:val="24"/>
                    </w:rPr>
                    <w:t>Понял</w:t>
                  </w:r>
                  <w:r w:rsidR="000F7612" w:rsidRPr="00E91D59">
                    <w:rPr>
                      <w:rFonts w:ascii="Times New Roman" w:hAnsi="Times New Roman" w:cs="Times New Roman"/>
                      <w:sz w:val="24"/>
                      <w:szCs w:val="24"/>
                    </w:rPr>
                    <w:t>,</w:t>
                  </w:r>
                  <w:r w:rsidRPr="00E91D59">
                    <w:rPr>
                      <w:rFonts w:ascii="Times New Roman" w:hAnsi="Times New Roman" w:cs="Times New Roman"/>
                      <w:sz w:val="24"/>
                      <w:szCs w:val="24"/>
                    </w:rPr>
                    <w:t xml:space="preserve"> о чем идет речь, но </w:t>
                  </w:r>
                  <w:r w:rsidR="00E91D59" w:rsidRPr="00E91D59">
                    <w:rPr>
                      <w:rFonts w:ascii="Times New Roman" w:hAnsi="Times New Roman" w:cs="Times New Roman"/>
                      <w:sz w:val="24"/>
                      <w:szCs w:val="24"/>
                    </w:rPr>
                    <w:t xml:space="preserve">не </w:t>
                  </w:r>
                  <w:r w:rsidRPr="00E91D59">
                    <w:rPr>
                      <w:rFonts w:ascii="Times New Roman" w:hAnsi="Times New Roman" w:cs="Times New Roman"/>
                      <w:sz w:val="24"/>
                      <w:szCs w:val="24"/>
                    </w:rPr>
                    <w:t>смог сформулировать – 1б.</w:t>
                  </w:r>
                </w:p>
                <w:p w14:paraId="3E8DDC22" w14:textId="77777777" w:rsidR="00BE1E89" w:rsidRPr="00E91D59" w:rsidRDefault="00BE1E89" w:rsidP="00ED7122">
                  <w:pPr>
                    <w:pStyle w:val="a7"/>
                    <w:rPr>
                      <w:rFonts w:ascii="Times New Roman" w:hAnsi="Times New Roman" w:cs="Times New Roman"/>
                      <w:sz w:val="24"/>
                      <w:szCs w:val="24"/>
                    </w:rPr>
                  </w:pPr>
                  <w:r w:rsidRPr="00E91D59">
                    <w:rPr>
                      <w:rFonts w:ascii="Times New Roman" w:hAnsi="Times New Roman" w:cs="Times New Roman"/>
                      <w:sz w:val="24"/>
                      <w:szCs w:val="24"/>
                    </w:rPr>
                    <w:t>Не понял, какая тема и какая цель урока – 0б.</w:t>
                  </w:r>
                </w:p>
              </w:tc>
              <w:tc>
                <w:tcPr>
                  <w:tcW w:w="850" w:type="dxa"/>
                </w:tcPr>
                <w:p w14:paraId="6342D5B9" w14:textId="77777777" w:rsidR="00BE1E89" w:rsidRPr="004D2AD6" w:rsidRDefault="00BE1E89" w:rsidP="00ED7122">
                  <w:pPr>
                    <w:pStyle w:val="a7"/>
                    <w:rPr>
                      <w:rFonts w:ascii="Times New Roman" w:hAnsi="Times New Roman" w:cs="Times New Roman"/>
                      <w:sz w:val="24"/>
                      <w:szCs w:val="24"/>
                    </w:rPr>
                  </w:pPr>
                </w:p>
              </w:tc>
              <w:tc>
                <w:tcPr>
                  <w:tcW w:w="850" w:type="dxa"/>
                </w:tcPr>
                <w:p w14:paraId="160DFE17" w14:textId="77777777" w:rsidR="00BE1E89" w:rsidRPr="004D2AD6" w:rsidRDefault="00BE1E89" w:rsidP="00ED7122">
                  <w:pPr>
                    <w:pStyle w:val="a7"/>
                    <w:rPr>
                      <w:rFonts w:ascii="Times New Roman" w:hAnsi="Times New Roman" w:cs="Times New Roman"/>
                      <w:sz w:val="24"/>
                      <w:szCs w:val="24"/>
                    </w:rPr>
                  </w:pPr>
                </w:p>
              </w:tc>
            </w:tr>
            <w:tr w:rsidR="00BE1E89" w:rsidRPr="004D2AD6" w14:paraId="43332C0E" w14:textId="77777777" w:rsidTr="00E91D59">
              <w:tc>
                <w:tcPr>
                  <w:tcW w:w="1562" w:type="dxa"/>
                </w:tcPr>
                <w:p w14:paraId="7DC573A4" w14:textId="77777777" w:rsidR="00BE1E89" w:rsidRPr="000F7612" w:rsidRDefault="00BE1E89" w:rsidP="000F7612">
                  <w:pPr>
                    <w:pStyle w:val="a7"/>
                    <w:jc w:val="both"/>
                    <w:rPr>
                      <w:rFonts w:ascii="Times New Roman" w:hAnsi="Times New Roman" w:cs="Times New Roman"/>
                      <w:sz w:val="24"/>
                      <w:szCs w:val="24"/>
                    </w:rPr>
                  </w:pPr>
                  <w:r w:rsidRPr="000F7612">
                    <w:rPr>
                      <w:rFonts w:ascii="Times New Roman" w:hAnsi="Times New Roman" w:cs="Times New Roman"/>
                      <w:sz w:val="24"/>
                      <w:szCs w:val="24"/>
                    </w:rPr>
                    <w:t>Усвоение новых знаний.</w:t>
                  </w:r>
                </w:p>
                <w:p w14:paraId="1AF25B02" w14:textId="77777777" w:rsidR="00BE1E89" w:rsidRPr="000F7612" w:rsidRDefault="00BE1E89" w:rsidP="00E91D59">
                  <w:pPr>
                    <w:pStyle w:val="a7"/>
                    <w:jc w:val="both"/>
                    <w:rPr>
                      <w:rFonts w:ascii="Times New Roman" w:hAnsi="Times New Roman" w:cs="Times New Roman"/>
                      <w:sz w:val="24"/>
                      <w:szCs w:val="24"/>
                    </w:rPr>
                  </w:pPr>
                </w:p>
              </w:tc>
              <w:tc>
                <w:tcPr>
                  <w:tcW w:w="5386" w:type="dxa"/>
                </w:tcPr>
                <w:p w14:paraId="5E9A1C17" w14:textId="77777777" w:rsidR="00BE1E89" w:rsidRPr="00E91D59" w:rsidRDefault="00BE1E89" w:rsidP="00E91D59">
                  <w:pPr>
                    <w:pStyle w:val="a7"/>
                    <w:jc w:val="both"/>
                    <w:rPr>
                      <w:rFonts w:ascii="Times New Roman" w:hAnsi="Times New Roman" w:cs="Times New Roman"/>
                      <w:sz w:val="24"/>
                      <w:szCs w:val="24"/>
                    </w:rPr>
                  </w:pPr>
                  <w:r w:rsidRPr="00E91D59">
                    <w:rPr>
                      <w:rFonts w:ascii="Times New Roman" w:hAnsi="Times New Roman" w:cs="Times New Roman"/>
                      <w:sz w:val="24"/>
                      <w:szCs w:val="24"/>
                    </w:rPr>
                    <w:t xml:space="preserve">Принял </w:t>
                  </w:r>
                  <w:r w:rsidRPr="00E91D59">
                    <w:rPr>
                      <w:rFonts w:ascii="Times New Roman" w:hAnsi="Times New Roman" w:cs="Times New Roman"/>
                      <w:bCs/>
                      <w:sz w:val="24"/>
                      <w:szCs w:val="24"/>
                    </w:rPr>
                    <w:t>активное участие</w:t>
                  </w:r>
                  <w:r w:rsidR="00E91D59" w:rsidRPr="00E91D59">
                    <w:rPr>
                      <w:rFonts w:ascii="Times New Roman" w:hAnsi="Times New Roman" w:cs="Times New Roman"/>
                      <w:sz w:val="24"/>
                      <w:szCs w:val="24"/>
                    </w:rPr>
                    <w:t xml:space="preserve"> </w:t>
                  </w:r>
                  <w:r w:rsidRPr="00E91D59">
                    <w:rPr>
                      <w:rFonts w:ascii="Times New Roman" w:hAnsi="Times New Roman" w:cs="Times New Roman"/>
                      <w:sz w:val="24"/>
                      <w:szCs w:val="24"/>
                    </w:rPr>
                    <w:t>в работе – 2б.</w:t>
                  </w:r>
                </w:p>
                <w:p w14:paraId="59347951" w14:textId="77777777" w:rsidR="00BE1E89" w:rsidRPr="00E91D59" w:rsidRDefault="00BE1E89" w:rsidP="00E91D59">
                  <w:pPr>
                    <w:pStyle w:val="a7"/>
                    <w:jc w:val="both"/>
                    <w:rPr>
                      <w:rFonts w:ascii="Times New Roman" w:hAnsi="Times New Roman" w:cs="Times New Roman"/>
                      <w:sz w:val="24"/>
                      <w:szCs w:val="24"/>
                    </w:rPr>
                  </w:pPr>
                  <w:r w:rsidRPr="00E91D59">
                    <w:rPr>
                      <w:rFonts w:ascii="Times New Roman" w:hAnsi="Times New Roman" w:cs="Times New Roman"/>
                      <w:sz w:val="24"/>
                      <w:szCs w:val="24"/>
                    </w:rPr>
                    <w:t>Участвовал в работе</w:t>
                  </w:r>
                  <w:r w:rsidR="00E91D59" w:rsidRPr="00E91D59">
                    <w:rPr>
                      <w:rFonts w:ascii="Times New Roman" w:hAnsi="Times New Roman" w:cs="Times New Roman"/>
                      <w:sz w:val="24"/>
                      <w:szCs w:val="24"/>
                    </w:rPr>
                    <w:t xml:space="preserve"> </w:t>
                  </w:r>
                  <w:r w:rsidRPr="00E91D59">
                    <w:rPr>
                      <w:rFonts w:ascii="Times New Roman" w:hAnsi="Times New Roman" w:cs="Times New Roman"/>
                      <w:bCs/>
                      <w:sz w:val="24"/>
                      <w:szCs w:val="24"/>
                    </w:rPr>
                    <w:t>по мере своих возможностей</w:t>
                  </w:r>
                  <w:r w:rsidR="00E91D59">
                    <w:rPr>
                      <w:rFonts w:ascii="Times New Roman" w:hAnsi="Times New Roman" w:cs="Times New Roman"/>
                      <w:bCs/>
                      <w:sz w:val="24"/>
                      <w:szCs w:val="24"/>
                    </w:rPr>
                    <w:t xml:space="preserve"> </w:t>
                  </w:r>
                  <w:r w:rsidRPr="00E91D59">
                    <w:rPr>
                      <w:rFonts w:ascii="Times New Roman" w:hAnsi="Times New Roman" w:cs="Times New Roman"/>
                      <w:sz w:val="24"/>
                      <w:szCs w:val="24"/>
                    </w:rPr>
                    <w:t>– 1б.</w:t>
                  </w:r>
                </w:p>
                <w:p w14:paraId="4D1F05E5" w14:textId="77777777" w:rsidR="00BE1E89" w:rsidRPr="00E91D59" w:rsidRDefault="00BE1E89" w:rsidP="00E91D59">
                  <w:pPr>
                    <w:pStyle w:val="a7"/>
                    <w:jc w:val="both"/>
                    <w:rPr>
                      <w:rFonts w:ascii="Times New Roman" w:hAnsi="Times New Roman" w:cs="Times New Roman"/>
                      <w:sz w:val="24"/>
                      <w:szCs w:val="24"/>
                    </w:rPr>
                  </w:pPr>
                  <w:r w:rsidRPr="00E91D59">
                    <w:rPr>
                      <w:rFonts w:ascii="Times New Roman" w:hAnsi="Times New Roman" w:cs="Times New Roman"/>
                      <w:bCs/>
                      <w:sz w:val="24"/>
                      <w:szCs w:val="24"/>
                    </w:rPr>
                    <w:t xml:space="preserve">Созерцал </w:t>
                  </w:r>
                  <w:r w:rsidRPr="00E91D59">
                    <w:rPr>
                      <w:rFonts w:ascii="Times New Roman" w:hAnsi="Times New Roman" w:cs="Times New Roman"/>
                      <w:sz w:val="24"/>
                      <w:szCs w:val="24"/>
                    </w:rPr>
                    <w:t>происходящее на данном этапе– 0б.</w:t>
                  </w:r>
                </w:p>
              </w:tc>
              <w:tc>
                <w:tcPr>
                  <w:tcW w:w="850" w:type="dxa"/>
                </w:tcPr>
                <w:p w14:paraId="3A320A7E" w14:textId="77777777" w:rsidR="00BE1E89" w:rsidRPr="004D2AD6" w:rsidRDefault="00BE1E89" w:rsidP="00ED7122">
                  <w:pPr>
                    <w:pStyle w:val="a7"/>
                    <w:rPr>
                      <w:rFonts w:ascii="Times New Roman" w:hAnsi="Times New Roman" w:cs="Times New Roman"/>
                      <w:sz w:val="24"/>
                      <w:szCs w:val="24"/>
                    </w:rPr>
                  </w:pPr>
                </w:p>
              </w:tc>
              <w:tc>
                <w:tcPr>
                  <w:tcW w:w="850" w:type="dxa"/>
                </w:tcPr>
                <w:p w14:paraId="2CC9579F" w14:textId="77777777" w:rsidR="00BE1E89" w:rsidRPr="004D2AD6" w:rsidRDefault="00BE1E89" w:rsidP="00ED7122">
                  <w:pPr>
                    <w:pStyle w:val="a7"/>
                    <w:rPr>
                      <w:rFonts w:ascii="Times New Roman" w:hAnsi="Times New Roman" w:cs="Times New Roman"/>
                      <w:sz w:val="24"/>
                      <w:szCs w:val="24"/>
                    </w:rPr>
                  </w:pPr>
                </w:p>
              </w:tc>
            </w:tr>
            <w:tr w:rsidR="00BE1E89" w:rsidRPr="004D2AD6" w14:paraId="71384C55" w14:textId="77777777" w:rsidTr="00E91D59">
              <w:tc>
                <w:tcPr>
                  <w:tcW w:w="1562" w:type="dxa"/>
                </w:tcPr>
                <w:p w14:paraId="1D2DDEE5" w14:textId="77777777" w:rsidR="00BE1E89" w:rsidRPr="00E91D59" w:rsidRDefault="00BE1E89" w:rsidP="00ED7122">
                  <w:pPr>
                    <w:pStyle w:val="a7"/>
                    <w:rPr>
                      <w:rFonts w:ascii="Times New Roman" w:hAnsi="Times New Roman" w:cs="Times New Roman"/>
                      <w:sz w:val="24"/>
                      <w:szCs w:val="24"/>
                    </w:rPr>
                  </w:pPr>
                  <w:r w:rsidRPr="00E91D59">
                    <w:rPr>
                      <w:rFonts w:ascii="Times New Roman" w:hAnsi="Times New Roman" w:cs="Times New Roman"/>
                      <w:sz w:val="24"/>
                      <w:szCs w:val="24"/>
                    </w:rPr>
                    <w:t>Первичное закрепление знаний.</w:t>
                  </w:r>
                </w:p>
              </w:tc>
              <w:tc>
                <w:tcPr>
                  <w:tcW w:w="5386" w:type="dxa"/>
                </w:tcPr>
                <w:p w14:paraId="03CCA773" w14:textId="77777777" w:rsidR="00BE1E89" w:rsidRPr="00E91D59" w:rsidRDefault="00BE1E89" w:rsidP="00ED7122">
                  <w:pPr>
                    <w:pStyle w:val="a7"/>
                    <w:rPr>
                      <w:rFonts w:ascii="Times New Roman" w:hAnsi="Times New Roman" w:cs="Times New Roman"/>
                      <w:bCs/>
                      <w:sz w:val="24"/>
                      <w:szCs w:val="24"/>
                    </w:rPr>
                  </w:pPr>
                  <w:r w:rsidRPr="00E91D59">
                    <w:rPr>
                      <w:rFonts w:ascii="Times New Roman" w:hAnsi="Times New Roman" w:cs="Times New Roman"/>
                      <w:bCs/>
                      <w:sz w:val="24"/>
                      <w:szCs w:val="24"/>
                    </w:rPr>
                    <w:t xml:space="preserve">Выполнил безошибочно – 2б. </w:t>
                  </w:r>
                </w:p>
                <w:p w14:paraId="5D40995A" w14:textId="77777777" w:rsidR="00BE1E89" w:rsidRPr="00E91D59" w:rsidRDefault="00BE1E89" w:rsidP="00E91D59">
                  <w:pPr>
                    <w:pStyle w:val="a7"/>
                    <w:jc w:val="both"/>
                    <w:rPr>
                      <w:rFonts w:ascii="Times New Roman" w:hAnsi="Times New Roman" w:cs="Times New Roman"/>
                      <w:bCs/>
                      <w:sz w:val="24"/>
                      <w:szCs w:val="24"/>
                    </w:rPr>
                  </w:pPr>
                  <w:r w:rsidRPr="00E91D59">
                    <w:rPr>
                      <w:rFonts w:ascii="Times New Roman" w:hAnsi="Times New Roman" w:cs="Times New Roman"/>
                      <w:bCs/>
                      <w:sz w:val="24"/>
                      <w:szCs w:val="24"/>
                    </w:rPr>
                    <w:t xml:space="preserve">Выполнил с ошибками – 1б. </w:t>
                  </w:r>
                </w:p>
                <w:p w14:paraId="124802D7" w14:textId="77777777" w:rsidR="00BE1E89" w:rsidRPr="00E91D59" w:rsidRDefault="00BE1E89" w:rsidP="00ED7122">
                  <w:pPr>
                    <w:pStyle w:val="a7"/>
                    <w:rPr>
                      <w:rFonts w:ascii="Times New Roman" w:hAnsi="Times New Roman" w:cs="Times New Roman"/>
                      <w:bCs/>
                      <w:sz w:val="24"/>
                      <w:szCs w:val="24"/>
                    </w:rPr>
                  </w:pPr>
                  <w:r w:rsidRPr="00E91D59">
                    <w:rPr>
                      <w:rFonts w:ascii="Times New Roman" w:hAnsi="Times New Roman" w:cs="Times New Roman"/>
                      <w:bCs/>
                      <w:sz w:val="24"/>
                      <w:szCs w:val="24"/>
                    </w:rPr>
                    <w:t>Испытывал большие затруднения- 0б.</w:t>
                  </w:r>
                </w:p>
              </w:tc>
              <w:tc>
                <w:tcPr>
                  <w:tcW w:w="850" w:type="dxa"/>
                </w:tcPr>
                <w:p w14:paraId="6FA1B038" w14:textId="77777777" w:rsidR="00BE1E89" w:rsidRPr="004D2AD6" w:rsidRDefault="00BE1E89" w:rsidP="00ED7122">
                  <w:pPr>
                    <w:pStyle w:val="a7"/>
                    <w:rPr>
                      <w:rFonts w:ascii="Times New Roman" w:hAnsi="Times New Roman" w:cs="Times New Roman"/>
                      <w:sz w:val="24"/>
                      <w:szCs w:val="24"/>
                    </w:rPr>
                  </w:pPr>
                </w:p>
              </w:tc>
              <w:tc>
                <w:tcPr>
                  <w:tcW w:w="850" w:type="dxa"/>
                </w:tcPr>
                <w:p w14:paraId="28F24470" w14:textId="77777777" w:rsidR="00BE1E89" w:rsidRPr="004D2AD6" w:rsidRDefault="00BE1E89" w:rsidP="00ED7122">
                  <w:pPr>
                    <w:pStyle w:val="a7"/>
                    <w:rPr>
                      <w:rFonts w:ascii="Times New Roman" w:hAnsi="Times New Roman" w:cs="Times New Roman"/>
                      <w:sz w:val="24"/>
                      <w:szCs w:val="24"/>
                    </w:rPr>
                  </w:pPr>
                </w:p>
              </w:tc>
            </w:tr>
            <w:tr w:rsidR="00BE1E89" w:rsidRPr="004D2AD6" w14:paraId="0E1AA20D" w14:textId="77777777" w:rsidTr="00E91D59">
              <w:tc>
                <w:tcPr>
                  <w:tcW w:w="1562" w:type="dxa"/>
                </w:tcPr>
                <w:p w14:paraId="17D55C4E" w14:textId="77777777" w:rsidR="00BE1E89" w:rsidRPr="00E91D59" w:rsidRDefault="00BE1E89" w:rsidP="00ED7122">
                  <w:pPr>
                    <w:pStyle w:val="a7"/>
                    <w:rPr>
                      <w:rFonts w:ascii="Times New Roman" w:hAnsi="Times New Roman" w:cs="Times New Roman"/>
                      <w:sz w:val="24"/>
                      <w:szCs w:val="24"/>
                    </w:rPr>
                  </w:pPr>
                  <w:r w:rsidRPr="00E91D59">
                    <w:rPr>
                      <w:rFonts w:ascii="Times New Roman" w:hAnsi="Times New Roman" w:cs="Times New Roman"/>
                      <w:sz w:val="24"/>
                      <w:szCs w:val="24"/>
                    </w:rPr>
                    <w:t>Закрепление изученного материала</w:t>
                  </w:r>
                </w:p>
                <w:p w14:paraId="6F42E6E3" w14:textId="77777777" w:rsidR="00BE1E89" w:rsidRPr="00E91D59" w:rsidRDefault="00BE1E89" w:rsidP="00ED7122">
                  <w:pPr>
                    <w:pStyle w:val="a7"/>
                    <w:rPr>
                      <w:rFonts w:ascii="Times New Roman" w:hAnsi="Times New Roman" w:cs="Times New Roman"/>
                      <w:sz w:val="24"/>
                      <w:szCs w:val="24"/>
                    </w:rPr>
                  </w:pPr>
                </w:p>
              </w:tc>
              <w:tc>
                <w:tcPr>
                  <w:tcW w:w="5386" w:type="dxa"/>
                </w:tcPr>
                <w:p w14:paraId="74A08866" w14:textId="77777777" w:rsidR="00BE1E89" w:rsidRPr="00E91D59" w:rsidRDefault="00BE1E89" w:rsidP="00E91D59">
                  <w:pPr>
                    <w:pStyle w:val="a7"/>
                    <w:jc w:val="both"/>
                    <w:rPr>
                      <w:rFonts w:ascii="Times New Roman" w:hAnsi="Times New Roman" w:cs="Times New Roman"/>
                      <w:sz w:val="24"/>
                      <w:szCs w:val="24"/>
                    </w:rPr>
                  </w:pPr>
                  <w:r w:rsidRPr="00E91D59">
                    <w:rPr>
                      <w:rFonts w:ascii="Times New Roman" w:hAnsi="Times New Roman" w:cs="Times New Roman"/>
                      <w:sz w:val="24"/>
                      <w:szCs w:val="24"/>
                    </w:rPr>
                    <w:t>Применял новое знание и получил результат</w:t>
                  </w:r>
                  <w:r w:rsidR="00E91D59">
                    <w:rPr>
                      <w:rFonts w:ascii="Times New Roman" w:hAnsi="Times New Roman" w:cs="Times New Roman"/>
                      <w:sz w:val="24"/>
                      <w:szCs w:val="24"/>
                    </w:rPr>
                    <w:t>,</w:t>
                  </w:r>
                  <w:r w:rsidR="00E91D59" w:rsidRPr="00E91D59">
                    <w:rPr>
                      <w:rFonts w:ascii="Times New Roman" w:hAnsi="Times New Roman" w:cs="Times New Roman"/>
                      <w:sz w:val="24"/>
                      <w:szCs w:val="24"/>
                    </w:rPr>
                    <w:t xml:space="preserve"> </w:t>
                  </w:r>
                  <w:r w:rsidRPr="00E91D59">
                    <w:rPr>
                      <w:rFonts w:ascii="Times New Roman" w:hAnsi="Times New Roman" w:cs="Times New Roman"/>
                      <w:bCs/>
                      <w:sz w:val="24"/>
                      <w:szCs w:val="24"/>
                    </w:rPr>
                    <w:t>схожий с образцом</w:t>
                  </w:r>
                  <w:r w:rsidRPr="00E91D59">
                    <w:rPr>
                      <w:rFonts w:ascii="Times New Roman" w:hAnsi="Times New Roman" w:cs="Times New Roman"/>
                      <w:sz w:val="24"/>
                      <w:szCs w:val="24"/>
                    </w:rPr>
                    <w:t xml:space="preserve"> – 2б.</w:t>
                  </w:r>
                </w:p>
                <w:p w14:paraId="4D9DADA9" w14:textId="77777777" w:rsidR="00BE1E89" w:rsidRPr="00E91D59" w:rsidRDefault="00BE1E89" w:rsidP="00E91D59">
                  <w:pPr>
                    <w:pStyle w:val="a7"/>
                    <w:jc w:val="both"/>
                    <w:rPr>
                      <w:rFonts w:ascii="Times New Roman" w:hAnsi="Times New Roman" w:cs="Times New Roman"/>
                      <w:sz w:val="24"/>
                      <w:szCs w:val="24"/>
                    </w:rPr>
                  </w:pPr>
                  <w:r w:rsidRPr="00E91D59">
                    <w:rPr>
                      <w:rFonts w:ascii="Times New Roman" w:hAnsi="Times New Roman" w:cs="Times New Roman"/>
                      <w:bCs/>
                      <w:sz w:val="24"/>
                      <w:szCs w:val="24"/>
                    </w:rPr>
                    <w:t xml:space="preserve">Списывал </w:t>
                  </w:r>
                  <w:r w:rsidRPr="00E91D59">
                    <w:rPr>
                      <w:rFonts w:ascii="Times New Roman" w:hAnsi="Times New Roman" w:cs="Times New Roman"/>
                      <w:sz w:val="24"/>
                      <w:szCs w:val="24"/>
                    </w:rPr>
                    <w:t>готовый результат с доски, закрепляя новое знание – 1б.</w:t>
                  </w:r>
                </w:p>
              </w:tc>
              <w:tc>
                <w:tcPr>
                  <w:tcW w:w="850" w:type="dxa"/>
                </w:tcPr>
                <w:p w14:paraId="351C08EF" w14:textId="77777777" w:rsidR="00BE1E89" w:rsidRPr="004D2AD6" w:rsidRDefault="00BE1E89" w:rsidP="00ED7122">
                  <w:pPr>
                    <w:pStyle w:val="a7"/>
                    <w:rPr>
                      <w:rFonts w:ascii="Times New Roman" w:hAnsi="Times New Roman" w:cs="Times New Roman"/>
                      <w:sz w:val="24"/>
                      <w:szCs w:val="24"/>
                    </w:rPr>
                  </w:pPr>
                </w:p>
              </w:tc>
              <w:tc>
                <w:tcPr>
                  <w:tcW w:w="850" w:type="dxa"/>
                </w:tcPr>
                <w:p w14:paraId="0F8F78D1" w14:textId="77777777" w:rsidR="00BE1E89" w:rsidRPr="004D2AD6" w:rsidRDefault="00BE1E89" w:rsidP="00ED7122">
                  <w:pPr>
                    <w:pStyle w:val="a7"/>
                    <w:rPr>
                      <w:rFonts w:ascii="Times New Roman" w:hAnsi="Times New Roman" w:cs="Times New Roman"/>
                      <w:sz w:val="24"/>
                      <w:szCs w:val="24"/>
                    </w:rPr>
                  </w:pPr>
                </w:p>
              </w:tc>
            </w:tr>
            <w:tr w:rsidR="00BE1E89" w:rsidRPr="004D2AD6" w14:paraId="59E551AA" w14:textId="77777777" w:rsidTr="00E91D59">
              <w:tc>
                <w:tcPr>
                  <w:tcW w:w="1562" w:type="dxa"/>
                </w:tcPr>
                <w:p w14:paraId="2EC78213" w14:textId="77777777" w:rsidR="00BE1E89" w:rsidRPr="00E91D59" w:rsidRDefault="00BE1E89" w:rsidP="00ED7122">
                  <w:pPr>
                    <w:pStyle w:val="a7"/>
                    <w:rPr>
                      <w:rFonts w:ascii="Times New Roman" w:hAnsi="Times New Roman" w:cs="Times New Roman"/>
                      <w:sz w:val="24"/>
                      <w:szCs w:val="24"/>
                    </w:rPr>
                  </w:pPr>
                  <w:r w:rsidRPr="00E91D59">
                    <w:rPr>
                      <w:rFonts w:ascii="Times New Roman" w:hAnsi="Times New Roman" w:cs="Times New Roman"/>
                      <w:sz w:val="24"/>
                      <w:szCs w:val="24"/>
                    </w:rPr>
                    <w:t>Итог урока, домашнее задание</w:t>
                  </w:r>
                </w:p>
              </w:tc>
              <w:tc>
                <w:tcPr>
                  <w:tcW w:w="5386" w:type="dxa"/>
                </w:tcPr>
                <w:p w14:paraId="36D5D2F8" w14:textId="77777777" w:rsidR="00BE1E89" w:rsidRPr="00E91D59" w:rsidRDefault="00BE1E89" w:rsidP="00E91D59">
                  <w:pPr>
                    <w:pStyle w:val="a7"/>
                    <w:jc w:val="both"/>
                    <w:rPr>
                      <w:rFonts w:ascii="Times New Roman" w:hAnsi="Times New Roman" w:cs="Times New Roman"/>
                      <w:sz w:val="24"/>
                      <w:szCs w:val="24"/>
                    </w:rPr>
                  </w:pPr>
                  <w:r w:rsidRPr="00E91D59">
                    <w:rPr>
                      <w:rFonts w:ascii="Times New Roman" w:hAnsi="Times New Roman" w:cs="Times New Roman"/>
                      <w:sz w:val="24"/>
                      <w:szCs w:val="24"/>
                    </w:rPr>
                    <w:t>Мне</w:t>
                  </w:r>
                  <w:r w:rsidR="00E91D59">
                    <w:rPr>
                      <w:rFonts w:ascii="Times New Roman" w:hAnsi="Times New Roman" w:cs="Times New Roman"/>
                      <w:sz w:val="24"/>
                      <w:szCs w:val="24"/>
                    </w:rPr>
                    <w:t xml:space="preserve"> </w:t>
                  </w:r>
                  <w:r w:rsidRPr="00E91D59">
                    <w:rPr>
                      <w:rFonts w:ascii="Times New Roman" w:hAnsi="Times New Roman" w:cs="Times New Roman"/>
                      <w:bCs/>
                      <w:sz w:val="24"/>
                      <w:szCs w:val="24"/>
                    </w:rPr>
                    <w:t>всё</w:t>
                  </w:r>
                  <w:r w:rsidR="00E91D59">
                    <w:rPr>
                      <w:rFonts w:ascii="Times New Roman" w:hAnsi="Times New Roman" w:cs="Times New Roman"/>
                      <w:sz w:val="24"/>
                      <w:szCs w:val="24"/>
                    </w:rPr>
                    <w:t xml:space="preserve"> </w:t>
                  </w:r>
                  <w:r w:rsidRPr="00E91D59">
                    <w:rPr>
                      <w:rFonts w:ascii="Times New Roman" w:hAnsi="Times New Roman" w:cs="Times New Roman"/>
                      <w:sz w:val="24"/>
                      <w:szCs w:val="24"/>
                    </w:rPr>
                    <w:t>понятно по теме урока, я</w:t>
                  </w:r>
                  <w:r w:rsidR="00E91D59">
                    <w:rPr>
                      <w:rFonts w:ascii="Times New Roman" w:hAnsi="Times New Roman" w:cs="Times New Roman"/>
                      <w:sz w:val="24"/>
                      <w:szCs w:val="24"/>
                    </w:rPr>
                    <w:t xml:space="preserve"> </w:t>
                  </w:r>
                  <w:r w:rsidRPr="00E91D59">
                    <w:rPr>
                      <w:rFonts w:ascii="Times New Roman" w:hAnsi="Times New Roman" w:cs="Times New Roman"/>
                      <w:bCs/>
                      <w:sz w:val="24"/>
                      <w:szCs w:val="24"/>
                    </w:rPr>
                    <w:t>успешно</w:t>
                  </w:r>
                  <w:r w:rsidR="00E91D59">
                    <w:rPr>
                      <w:rFonts w:ascii="Times New Roman" w:hAnsi="Times New Roman" w:cs="Times New Roman"/>
                      <w:sz w:val="24"/>
                      <w:szCs w:val="24"/>
                    </w:rPr>
                    <w:t xml:space="preserve"> </w:t>
                  </w:r>
                  <w:r w:rsidRPr="00E91D59">
                    <w:rPr>
                      <w:rFonts w:ascii="Times New Roman" w:hAnsi="Times New Roman" w:cs="Times New Roman"/>
                      <w:sz w:val="24"/>
                      <w:szCs w:val="24"/>
                    </w:rPr>
                    <w:t>выполню домашнее задание– 3б.</w:t>
                  </w:r>
                </w:p>
                <w:p w14:paraId="440B332F" w14:textId="77777777" w:rsidR="00BE1E89" w:rsidRPr="00E91D59" w:rsidRDefault="00BE1E89" w:rsidP="00E91D59">
                  <w:pPr>
                    <w:pStyle w:val="a7"/>
                    <w:jc w:val="both"/>
                    <w:rPr>
                      <w:rFonts w:ascii="Times New Roman" w:hAnsi="Times New Roman" w:cs="Times New Roman"/>
                      <w:bCs/>
                      <w:sz w:val="24"/>
                      <w:szCs w:val="24"/>
                    </w:rPr>
                  </w:pPr>
                  <w:r w:rsidRPr="00E91D59">
                    <w:rPr>
                      <w:rFonts w:ascii="Times New Roman" w:hAnsi="Times New Roman" w:cs="Times New Roman"/>
                      <w:sz w:val="24"/>
                      <w:szCs w:val="24"/>
                    </w:rPr>
                    <w:t xml:space="preserve">Мне </w:t>
                  </w:r>
                  <w:r w:rsidRPr="00E91D59">
                    <w:rPr>
                      <w:rFonts w:ascii="Times New Roman" w:hAnsi="Times New Roman" w:cs="Times New Roman"/>
                      <w:bCs/>
                      <w:sz w:val="24"/>
                      <w:szCs w:val="24"/>
                    </w:rPr>
                    <w:t>в целом</w:t>
                  </w:r>
                  <w:r w:rsidR="00E91D59">
                    <w:rPr>
                      <w:rFonts w:ascii="Times New Roman" w:hAnsi="Times New Roman" w:cs="Times New Roman"/>
                      <w:sz w:val="24"/>
                      <w:szCs w:val="24"/>
                    </w:rPr>
                    <w:t xml:space="preserve"> </w:t>
                  </w:r>
                  <w:r w:rsidRPr="00E91D59">
                    <w:rPr>
                      <w:rFonts w:ascii="Times New Roman" w:hAnsi="Times New Roman" w:cs="Times New Roman"/>
                      <w:sz w:val="24"/>
                      <w:szCs w:val="24"/>
                    </w:rPr>
                    <w:t>понятна тема, я</w:t>
                  </w:r>
                  <w:r w:rsidR="00E91D59">
                    <w:rPr>
                      <w:rFonts w:ascii="Times New Roman" w:hAnsi="Times New Roman" w:cs="Times New Roman"/>
                      <w:sz w:val="24"/>
                      <w:szCs w:val="24"/>
                    </w:rPr>
                    <w:t xml:space="preserve"> </w:t>
                  </w:r>
                  <w:r w:rsidRPr="00E91D59">
                    <w:rPr>
                      <w:rFonts w:ascii="Times New Roman" w:hAnsi="Times New Roman" w:cs="Times New Roman"/>
                      <w:bCs/>
                      <w:sz w:val="24"/>
                      <w:szCs w:val="24"/>
                    </w:rPr>
                    <w:t>внимательно</w:t>
                  </w:r>
                  <w:r w:rsidR="00E91D59">
                    <w:rPr>
                      <w:rFonts w:ascii="Times New Roman" w:hAnsi="Times New Roman" w:cs="Times New Roman"/>
                      <w:bCs/>
                      <w:sz w:val="24"/>
                      <w:szCs w:val="24"/>
                    </w:rPr>
                    <w:t xml:space="preserve"> </w:t>
                  </w:r>
                  <w:r w:rsidRPr="00E91D59">
                    <w:rPr>
                      <w:rFonts w:ascii="Times New Roman" w:hAnsi="Times New Roman" w:cs="Times New Roman"/>
                      <w:sz w:val="24"/>
                      <w:szCs w:val="24"/>
                    </w:rPr>
                    <w:t>буду делать домашнее задание</w:t>
                  </w:r>
                  <w:r w:rsidRPr="00E91D59">
                    <w:rPr>
                      <w:rFonts w:ascii="Times New Roman" w:hAnsi="Times New Roman" w:cs="Times New Roman"/>
                      <w:bCs/>
                      <w:sz w:val="24"/>
                      <w:szCs w:val="24"/>
                    </w:rPr>
                    <w:t xml:space="preserve">– 2б. </w:t>
                  </w:r>
                </w:p>
                <w:p w14:paraId="7CB769A9" w14:textId="77777777" w:rsidR="00BE1E89" w:rsidRPr="00E91D59" w:rsidRDefault="00BE1E89" w:rsidP="00E91D59">
                  <w:pPr>
                    <w:pStyle w:val="a7"/>
                    <w:jc w:val="both"/>
                    <w:rPr>
                      <w:rFonts w:ascii="Times New Roman" w:hAnsi="Times New Roman" w:cs="Times New Roman"/>
                      <w:sz w:val="24"/>
                      <w:szCs w:val="24"/>
                    </w:rPr>
                  </w:pPr>
                  <w:r w:rsidRPr="00E91D59">
                    <w:rPr>
                      <w:rFonts w:ascii="Times New Roman" w:hAnsi="Times New Roman" w:cs="Times New Roman"/>
                      <w:sz w:val="24"/>
                      <w:szCs w:val="24"/>
                    </w:rPr>
                    <w:t>Мне понятна</w:t>
                  </w:r>
                  <w:r w:rsidR="00E91D59">
                    <w:rPr>
                      <w:rFonts w:ascii="Times New Roman" w:hAnsi="Times New Roman" w:cs="Times New Roman"/>
                      <w:sz w:val="24"/>
                      <w:szCs w:val="24"/>
                    </w:rPr>
                    <w:t xml:space="preserve"> </w:t>
                  </w:r>
                  <w:r w:rsidRPr="00E91D59">
                    <w:rPr>
                      <w:rFonts w:ascii="Times New Roman" w:hAnsi="Times New Roman" w:cs="Times New Roman"/>
                      <w:bCs/>
                      <w:sz w:val="24"/>
                      <w:szCs w:val="24"/>
                    </w:rPr>
                    <w:t>большая часть</w:t>
                  </w:r>
                  <w:r w:rsidR="00E91D59">
                    <w:rPr>
                      <w:rFonts w:ascii="Times New Roman" w:hAnsi="Times New Roman" w:cs="Times New Roman"/>
                      <w:bCs/>
                      <w:sz w:val="24"/>
                      <w:szCs w:val="24"/>
                    </w:rPr>
                    <w:t xml:space="preserve"> </w:t>
                  </w:r>
                  <w:r w:rsidRPr="00E91D59">
                    <w:rPr>
                      <w:rFonts w:ascii="Times New Roman" w:hAnsi="Times New Roman" w:cs="Times New Roman"/>
                      <w:sz w:val="24"/>
                      <w:szCs w:val="24"/>
                    </w:rPr>
                    <w:t>темы, перед выполнением домашнего задания</w:t>
                  </w:r>
                  <w:r w:rsidR="00E91D59">
                    <w:rPr>
                      <w:rFonts w:ascii="Times New Roman" w:hAnsi="Times New Roman" w:cs="Times New Roman"/>
                      <w:sz w:val="24"/>
                      <w:szCs w:val="24"/>
                    </w:rPr>
                    <w:t xml:space="preserve"> </w:t>
                  </w:r>
                  <w:r w:rsidRPr="00E91D59">
                    <w:rPr>
                      <w:rFonts w:ascii="Times New Roman" w:hAnsi="Times New Roman" w:cs="Times New Roman"/>
                      <w:bCs/>
                      <w:sz w:val="24"/>
                      <w:szCs w:val="24"/>
                    </w:rPr>
                    <w:t>проконсультируюсь</w:t>
                  </w:r>
                  <w:r w:rsidR="00E91D59">
                    <w:rPr>
                      <w:rFonts w:ascii="Times New Roman" w:hAnsi="Times New Roman" w:cs="Times New Roman"/>
                      <w:sz w:val="24"/>
                      <w:szCs w:val="24"/>
                    </w:rPr>
                    <w:t xml:space="preserve"> </w:t>
                  </w:r>
                  <w:r w:rsidRPr="00E91D59">
                    <w:rPr>
                      <w:rFonts w:ascii="Times New Roman" w:hAnsi="Times New Roman" w:cs="Times New Roman"/>
                      <w:sz w:val="24"/>
                      <w:szCs w:val="24"/>
                    </w:rPr>
                    <w:t xml:space="preserve">у </w:t>
                  </w:r>
                  <w:r w:rsidRPr="00E91D59">
                    <w:rPr>
                      <w:rFonts w:ascii="Times New Roman" w:hAnsi="Times New Roman" w:cs="Times New Roman"/>
                      <w:sz w:val="24"/>
                      <w:szCs w:val="24"/>
                    </w:rPr>
                    <w:lastRenderedPageBreak/>
                    <w:t xml:space="preserve">учителя или одноклассника </w:t>
                  </w:r>
                  <w:r w:rsidRPr="00E91D59">
                    <w:rPr>
                      <w:rFonts w:ascii="Times New Roman" w:hAnsi="Times New Roman" w:cs="Times New Roman"/>
                      <w:bCs/>
                      <w:sz w:val="24"/>
                      <w:szCs w:val="24"/>
                    </w:rPr>
                    <w:t xml:space="preserve">– </w:t>
                  </w:r>
                  <w:r w:rsidRPr="00E91D59">
                    <w:rPr>
                      <w:rFonts w:ascii="Times New Roman" w:hAnsi="Times New Roman" w:cs="Times New Roman"/>
                      <w:sz w:val="24"/>
                      <w:szCs w:val="24"/>
                    </w:rPr>
                    <w:t>1б.</w:t>
                  </w:r>
                </w:p>
                <w:p w14:paraId="235D8590" w14:textId="77777777" w:rsidR="00BE1E89" w:rsidRPr="00E91D59" w:rsidRDefault="00BE1E89" w:rsidP="00E91D59">
                  <w:pPr>
                    <w:pStyle w:val="a7"/>
                    <w:jc w:val="both"/>
                    <w:rPr>
                      <w:rFonts w:ascii="Times New Roman" w:hAnsi="Times New Roman" w:cs="Times New Roman"/>
                      <w:sz w:val="24"/>
                      <w:szCs w:val="24"/>
                    </w:rPr>
                  </w:pPr>
                  <w:r w:rsidRPr="00E91D59">
                    <w:rPr>
                      <w:rFonts w:ascii="Times New Roman" w:hAnsi="Times New Roman" w:cs="Times New Roman"/>
                      <w:sz w:val="24"/>
                      <w:szCs w:val="24"/>
                    </w:rPr>
                    <w:t>Мне многое непонятно по теме урока, я буду испытывать трудности при выполнении задания – 0б.</w:t>
                  </w:r>
                </w:p>
              </w:tc>
              <w:tc>
                <w:tcPr>
                  <w:tcW w:w="850" w:type="dxa"/>
                </w:tcPr>
                <w:p w14:paraId="55D9A0E1" w14:textId="77777777" w:rsidR="00BE1E89" w:rsidRPr="004D2AD6" w:rsidRDefault="00BE1E89" w:rsidP="00ED7122">
                  <w:pPr>
                    <w:pStyle w:val="a7"/>
                    <w:rPr>
                      <w:rFonts w:ascii="Times New Roman" w:hAnsi="Times New Roman" w:cs="Times New Roman"/>
                      <w:sz w:val="24"/>
                      <w:szCs w:val="24"/>
                    </w:rPr>
                  </w:pPr>
                </w:p>
              </w:tc>
              <w:tc>
                <w:tcPr>
                  <w:tcW w:w="850" w:type="dxa"/>
                </w:tcPr>
                <w:p w14:paraId="18FDC117" w14:textId="77777777" w:rsidR="00BE1E89" w:rsidRPr="004D2AD6" w:rsidRDefault="00BE1E89" w:rsidP="00ED7122">
                  <w:pPr>
                    <w:pStyle w:val="a7"/>
                    <w:rPr>
                      <w:rFonts w:ascii="Times New Roman" w:hAnsi="Times New Roman" w:cs="Times New Roman"/>
                      <w:sz w:val="24"/>
                      <w:szCs w:val="24"/>
                    </w:rPr>
                  </w:pPr>
                </w:p>
              </w:tc>
            </w:tr>
            <w:tr w:rsidR="00BE1E89" w:rsidRPr="004D2AD6" w14:paraId="59B88483" w14:textId="77777777" w:rsidTr="00E91D59">
              <w:tc>
                <w:tcPr>
                  <w:tcW w:w="1562" w:type="dxa"/>
                </w:tcPr>
                <w:p w14:paraId="4D7ADD72" w14:textId="77777777" w:rsidR="00BE1E89" w:rsidRPr="004D2AD6" w:rsidRDefault="00BE1E89" w:rsidP="00ED7122">
                  <w:pPr>
                    <w:pStyle w:val="a7"/>
                    <w:rPr>
                      <w:rFonts w:ascii="Times New Roman" w:hAnsi="Times New Roman" w:cs="Times New Roman"/>
                      <w:b/>
                      <w:sz w:val="24"/>
                      <w:szCs w:val="24"/>
                    </w:rPr>
                  </w:pPr>
                </w:p>
              </w:tc>
              <w:tc>
                <w:tcPr>
                  <w:tcW w:w="5386" w:type="dxa"/>
                </w:tcPr>
                <w:p w14:paraId="7D8E2D76" w14:textId="77777777" w:rsidR="00BE1E89" w:rsidRPr="004D2AD6" w:rsidRDefault="00BE1E89" w:rsidP="00ED7122">
                  <w:pPr>
                    <w:pStyle w:val="a7"/>
                    <w:rPr>
                      <w:rFonts w:ascii="Times New Roman" w:hAnsi="Times New Roman" w:cs="Times New Roman"/>
                      <w:i/>
                      <w:sz w:val="24"/>
                      <w:szCs w:val="24"/>
                    </w:rPr>
                  </w:pPr>
                  <w:r w:rsidRPr="004D2AD6">
                    <w:rPr>
                      <w:rFonts w:ascii="Times New Roman" w:hAnsi="Times New Roman" w:cs="Times New Roman"/>
                      <w:i/>
                      <w:sz w:val="24"/>
                      <w:szCs w:val="24"/>
                    </w:rPr>
                    <w:t>17 - 18б. = «5»</w:t>
                  </w:r>
                </w:p>
                <w:p w14:paraId="5272F9E8" w14:textId="77777777" w:rsidR="00BE1E89" w:rsidRPr="004D2AD6" w:rsidRDefault="00BE1E89" w:rsidP="00ED7122">
                  <w:pPr>
                    <w:pStyle w:val="a7"/>
                    <w:rPr>
                      <w:rFonts w:ascii="Times New Roman" w:hAnsi="Times New Roman" w:cs="Times New Roman"/>
                      <w:i/>
                      <w:sz w:val="24"/>
                      <w:szCs w:val="24"/>
                    </w:rPr>
                  </w:pPr>
                  <w:r w:rsidRPr="004D2AD6">
                    <w:rPr>
                      <w:rFonts w:ascii="Times New Roman" w:hAnsi="Times New Roman" w:cs="Times New Roman"/>
                      <w:i/>
                      <w:sz w:val="24"/>
                      <w:szCs w:val="24"/>
                    </w:rPr>
                    <w:t>14 – 16б. = «4»</w:t>
                  </w:r>
                </w:p>
                <w:p w14:paraId="1FEA24CE" w14:textId="77777777" w:rsidR="00BE1E89" w:rsidRPr="004D2AD6" w:rsidRDefault="00BE1E89" w:rsidP="00E91D59">
                  <w:pPr>
                    <w:pStyle w:val="a7"/>
                    <w:jc w:val="both"/>
                    <w:rPr>
                      <w:rFonts w:ascii="Times New Roman" w:hAnsi="Times New Roman" w:cs="Times New Roman"/>
                      <w:i/>
                      <w:sz w:val="24"/>
                      <w:szCs w:val="24"/>
                    </w:rPr>
                  </w:pPr>
                  <w:r w:rsidRPr="004D2AD6">
                    <w:rPr>
                      <w:rFonts w:ascii="Times New Roman" w:hAnsi="Times New Roman" w:cs="Times New Roman"/>
                      <w:i/>
                      <w:sz w:val="24"/>
                      <w:szCs w:val="24"/>
                    </w:rPr>
                    <w:t>10 – 13б.  = «3»</w:t>
                  </w:r>
                </w:p>
                <w:p w14:paraId="7492BF69" w14:textId="77777777" w:rsidR="00BE1E89" w:rsidRPr="004D2AD6" w:rsidRDefault="00BE1E89" w:rsidP="00ED7122">
                  <w:pPr>
                    <w:pStyle w:val="a7"/>
                    <w:rPr>
                      <w:rFonts w:ascii="Times New Roman" w:hAnsi="Times New Roman" w:cs="Times New Roman"/>
                      <w:i/>
                      <w:sz w:val="24"/>
                      <w:szCs w:val="24"/>
                    </w:rPr>
                  </w:pPr>
                  <w:r w:rsidRPr="004D2AD6">
                    <w:rPr>
                      <w:rFonts w:ascii="Times New Roman" w:hAnsi="Times New Roman" w:cs="Times New Roman"/>
                      <w:i/>
                      <w:sz w:val="24"/>
                      <w:szCs w:val="24"/>
                    </w:rPr>
                    <w:t>12 – 0б. = «2»</w:t>
                  </w:r>
                </w:p>
              </w:tc>
              <w:tc>
                <w:tcPr>
                  <w:tcW w:w="850" w:type="dxa"/>
                </w:tcPr>
                <w:p w14:paraId="3CC61169" w14:textId="77777777" w:rsidR="00BE1E89" w:rsidRPr="004D2AD6" w:rsidRDefault="00E91D59" w:rsidP="00ED7122">
                  <w:pPr>
                    <w:pStyle w:val="a7"/>
                    <w:rPr>
                      <w:rFonts w:ascii="Times New Roman" w:hAnsi="Times New Roman" w:cs="Times New Roman"/>
                      <w:sz w:val="24"/>
                      <w:szCs w:val="24"/>
                    </w:rPr>
                  </w:pPr>
                  <w:r w:rsidRPr="004D2AD6">
                    <w:rPr>
                      <w:rFonts w:ascii="Times New Roman" w:hAnsi="Times New Roman" w:cs="Times New Roman"/>
                      <w:sz w:val="24"/>
                      <w:szCs w:val="24"/>
                    </w:rPr>
                    <w:t xml:space="preserve">Итого - </w:t>
                  </w:r>
                </w:p>
                <w:p w14:paraId="1596C323" w14:textId="77777777" w:rsidR="00BE1E89" w:rsidRPr="004D2AD6" w:rsidRDefault="00E91D59" w:rsidP="00ED7122">
                  <w:pPr>
                    <w:pStyle w:val="a7"/>
                    <w:rPr>
                      <w:rFonts w:ascii="Times New Roman" w:hAnsi="Times New Roman" w:cs="Times New Roman"/>
                      <w:sz w:val="24"/>
                      <w:szCs w:val="24"/>
                    </w:rPr>
                  </w:pPr>
                  <w:r w:rsidRPr="004D2AD6">
                    <w:rPr>
                      <w:rFonts w:ascii="Times New Roman" w:hAnsi="Times New Roman" w:cs="Times New Roman"/>
                      <w:sz w:val="24"/>
                      <w:szCs w:val="24"/>
                    </w:rPr>
                    <w:t xml:space="preserve">Оценка </w:t>
                  </w:r>
                  <w:r w:rsidR="00BE1E89" w:rsidRPr="004D2AD6">
                    <w:rPr>
                      <w:rFonts w:ascii="Times New Roman" w:hAnsi="Times New Roman" w:cs="Times New Roman"/>
                      <w:sz w:val="24"/>
                      <w:szCs w:val="24"/>
                    </w:rPr>
                    <w:t>-</w:t>
                  </w:r>
                </w:p>
              </w:tc>
              <w:tc>
                <w:tcPr>
                  <w:tcW w:w="850" w:type="dxa"/>
                </w:tcPr>
                <w:p w14:paraId="53C8CEF6" w14:textId="77777777" w:rsidR="00BE1E89" w:rsidRPr="004D2AD6" w:rsidRDefault="00BE1E89" w:rsidP="00ED7122">
                  <w:pPr>
                    <w:pStyle w:val="a7"/>
                    <w:rPr>
                      <w:rFonts w:ascii="Times New Roman" w:hAnsi="Times New Roman" w:cs="Times New Roman"/>
                      <w:sz w:val="24"/>
                      <w:szCs w:val="24"/>
                    </w:rPr>
                  </w:pPr>
                </w:p>
              </w:tc>
            </w:tr>
          </w:tbl>
          <w:p w14:paraId="16C08AEE" w14:textId="77777777" w:rsidR="00BE1E89" w:rsidRDefault="00BE1E89" w:rsidP="00ED7122">
            <w:pPr>
              <w:pStyle w:val="a7"/>
              <w:ind w:firstLine="567"/>
              <w:rPr>
                <w:rFonts w:ascii="Times New Roman" w:hAnsi="Times New Roman" w:cs="Times New Roman"/>
                <w:sz w:val="28"/>
                <w:szCs w:val="28"/>
              </w:rPr>
            </w:pPr>
          </w:p>
          <w:p w14:paraId="739E912B" w14:textId="77777777" w:rsidR="00BE1E89" w:rsidRPr="00E91D59" w:rsidRDefault="00BE1E89" w:rsidP="00ED7122">
            <w:pPr>
              <w:pStyle w:val="a7"/>
              <w:ind w:firstLine="567"/>
              <w:jc w:val="center"/>
              <w:rPr>
                <w:rFonts w:ascii="Times New Roman" w:hAnsi="Times New Roman" w:cs="Times New Roman"/>
                <w:b/>
                <w:sz w:val="28"/>
                <w:szCs w:val="28"/>
              </w:rPr>
            </w:pPr>
            <w:r w:rsidRPr="00E91D59">
              <w:rPr>
                <w:rFonts w:ascii="Times New Roman" w:hAnsi="Times New Roman" w:cs="Times New Roman"/>
                <w:b/>
                <w:sz w:val="28"/>
                <w:szCs w:val="28"/>
              </w:rPr>
              <w:t>Критерии оценивания на каждом этапе урока</w:t>
            </w:r>
          </w:p>
          <w:p w14:paraId="25340E1E" w14:textId="77777777" w:rsidR="00BE1E89" w:rsidRPr="00BE1E89" w:rsidRDefault="00BE1E89" w:rsidP="00ED7122">
            <w:pPr>
              <w:pStyle w:val="a7"/>
              <w:ind w:firstLine="567"/>
              <w:rPr>
                <w:rFonts w:ascii="Times New Roman" w:hAnsi="Times New Roman" w:cs="Times New Roman"/>
                <w:sz w:val="24"/>
                <w:szCs w:val="28"/>
                <w:lang w:eastAsia="ru-RU"/>
              </w:rPr>
            </w:pPr>
            <w:r w:rsidRPr="00BE1E89">
              <w:rPr>
                <w:rFonts w:ascii="Times New Roman" w:hAnsi="Times New Roman" w:cs="Times New Roman"/>
                <w:sz w:val="24"/>
                <w:szCs w:val="28"/>
                <w:lang w:eastAsia="ru-RU"/>
              </w:rPr>
              <w:t>На каждом этапе оцени свою работу, выбрав в нужной строке знак «+».</w:t>
            </w:r>
          </w:p>
          <w:p w14:paraId="590E532A" w14:textId="77777777" w:rsidR="00BE1E89" w:rsidRPr="00BE1E89" w:rsidRDefault="00BE1E89" w:rsidP="00ED7122">
            <w:pPr>
              <w:pStyle w:val="a7"/>
              <w:ind w:firstLine="567"/>
              <w:jc w:val="center"/>
              <w:rPr>
                <w:rFonts w:ascii="Times New Roman" w:hAnsi="Times New Roman" w:cs="Times New Roman"/>
                <w:sz w:val="28"/>
                <w:szCs w:val="28"/>
                <w:lang w:eastAsia="ru-RU"/>
              </w:rPr>
            </w:pPr>
            <w:r w:rsidRPr="00BE1E89">
              <w:rPr>
                <w:rFonts w:ascii="Times New Roman" w:hAnsi="Times New Roman" w:cs="Times New Roman"/>
                <w:b/>
                <w:bCs/>
                <w:sz w:val="28"/>
                <w:szCs w:val="28"/>
                <w:lang w:eastAsia="ru-RU"/>
              </w:rPr>
              <w:t>Маршрутный лист №2</w:t>
            </w:r>
          </w:p>
          <w:p w14:paraId="159949ED" w14:textId="77777777" w:rsidR="00BE1E89" w:rsidRPr="00BE1E89" w:rsidRDefault="00BE1E89" w:rsidP="00ED7122">
            <w:pPr>
              <w:pStyle w:val="a7"/>
              <w:ind w:firstLine="567"/>
              <w:rPr>
                <w:rFonts w:ascii="Times New Roman" w:hAnsi="Times New Roman" w:cs="Times New Roman"/>
                <w:sz w:val="28"/>
                <w:szCs w:val="28"/>
                <w:lang w:eastAsia="ru-RU"/>
              </w:rPr>
            </w:pPr>
            <w:r w:rsidRPr="00BE1E89">
              <w:rPr>
                <w:rFonts w:ascii="Times New Roman" w:hAnsi="Times New Roman" w:cs="Times New Roman"/>
                <w:b/>
                <w:bCs/>
                <w:sz w:val="28"/>
                <w:szCs w:val="28"/>
                <w:lang w:eastAsia="ru-RU"/>
              </w:rPr>
              <w:t>Ф.И.</w:t>
            </w:r>
            <w:r w:rsidR="00E91D59">
              <w:rPr>
                <w:rFonts w:ascii="Times New Roman" w:hAnsi="Times New Roman" w:cs="Times New Roman"/>
                <w:sz w:val="28"/>
                <w:szCs w:val="28"/>
                <w:lang w:eastAsia="ru-RU"/>
              </w:rPr>
              <w:t xml:space="preserve"> </w:t>
            </w:r>
            <w:r w:rsidRPr="00BE1E89">
              <w:rPr>
                <w:rFonts w:ascii="Times New Roman" w:hAnsi="Times New Roman" w:cs="Times New Roman"/>
                <w:sz w:val="28"/>
                <w:szCs w:val="28"/>
                <w:lang w:eastAsia="ru-RU"/>
              </w:rPr>
              <w:t>___________________________________________________</w:t>
            </w:r>
          </w:p>
          <w:p w14:paraId="34B5D081" w14:textId="77777777" w:rsidR="00BE1E89" w:rsidRPr="00BE1E89" w:rsidRDefault="00BE1E89" w:rsidP="00ED7122">
            <w:pPr>
              <w:pStyle w:val="a7"/>
              <w:ind w:firstLine="567"/>
              <w:rPr>
                <w:rFonts w:ascii="Times New Roman" w:hAnsi="Times New Roman" w:cs="Times New Roman"/>
                <w:sz w:val="28"/>
                <w:szCs w:val="28"/>
                <w:lang w:eastAsia="ru-RU"/>
              </w:rPr>
            </w:pPr>
            <w:r w:rsidRPr="00BE1E89">
              <w:rPr>
                <w:rFonts w:ascii="Times New Roman" w:hAnsi="Times New Roman" w:cs="Times New Roman"/>
                <w:b/>
                <w:bCs/>
                <w:sz w:val="28"/>
                <w:szCs w:val="28"/>
                <w:lang w:eastAsia="ru-RU"/>
              </w:rPr>
              <w:t>ТЕМА УРОКА</w:t>
            </w:r>
            <w:r w:rsidR="00E91D59">
              <w:rPr>
                <w:rFonts w:ascii="Times New Roman" w:hAnsi="Times New Roman" w:cs="Times New Roman"/>
                <w:sz w:val="28"/>
                <w:szCs w:val="28"/>
                <w:lang w:eastAsia="ru-RU"/>
              </w:rPr>
              <w:t xml:space="preserve"> </w:t>
            </w:r>
            <w:r w:rsidRPr="00BE1E89">
              <w:rPr>
                <w:rFonts w:ascii="Times New Roman" w:hAnsi="Times New Roman" w:cs="Times New Roman"/>
                <w:sz w:val="28"/>
                <w:szCs w:val="28"/>
                <w:lang w:eastAsia="ru-RU"/>
              </w:rPr>
              <w:t>(Впишите, когда тема будет) определена):</w:t>
            </w:r>
            <w:r w:rsidR="00E91D59">
              <w:rPr>
                <w:rFonts w:ascii="Times New Roman" w:hAnsi="Times New Roman" w:cs="Times New Roman"/>
                <w:sz w:val="28"/>
                <w:szCs w:val="28"/>
                <w:lang w:eastAsia="ru-RU"/>
              </w:rPr>
              <w:t xml:space="preserve"> </w:t>
            </w:r>
            <w:r w:rsidRPr="00BE1E89">
              <w:rPr>
                <w:rFonts w:ascii="Times New Roman" w:hAnsi="Times New Roman" w:cs="Times New Roman"/>
                <w:b/>
                <w:bCs/>
                <w:sz w:val="28"/>
                <w:szCs w:val="28"/>
                <w:lang w:eastAsia="ru-RU"/>
              </w:rPr>
              <w:t>_________________________________________________________</w:t>
            </w:r>
            <w:r w:rsidR="00E91D59">
              <w:rPr>
                <w:rFonts w:ascii="Times New Roman" w:hAnsi="Times New Roman" w:cs="Times New Roman"/>
                <w:b/>
                <w:bCs/>
                <w:sz w:val="28"/>
                <w:szCs w:val="28"/>
                <w:lang w:eastAsia="ru-RU"/>
              </w:rPr>
              <w:t>___</w:t>
            </w:r>
          </w:p>
          <w:p w14:paraId="3E0CC2AD" w14:textId="77777777" w:rsidR="00BE1E89" w:rsidRPr="004D2AD6" w:rsidRDefault="00BE1E89" w:rsidP="00ED7122">
            <w:pPr>
              <w:pStyle w:val="a7"/>
              <w:ind w:firstLine="567"/>
              <w:rPr>
                <w:rFonts w:ascii="Times New Roman" w:hAnsi="Times New Roman" w:cs="Times New Roman"/>
                <w:color w:val="000000"/>
                <w:sz w:val="28"/>
                <w:szCs w:val="28"/>
                <w:lang w:eastAsia="ru-RU"/>
              </w:rPr>
            </w:pPr>
            <w:r w:rsidRPr="00BE1E89">
              <w:rPr>
                <w:rFonts w:ascii="Times New Roman" w:hAnsi="Times New Roman" w:cs="Times New Roman"/>
                <w:b/>
                <w:bCs/>
                <w:sz w:val="28"/>
                <w:szCs w:val="28"/>
                <w:lang w:eastAsia="ru-RU"/>
              </w:rPr>
              <w:t>ЦЕЛЬ УРОКА</w:t>
            </w:r>
            <w:r w:rsidR="00E91D59">
              <w:rPr>
                <w:rFonts w:ascii="Times New Roman" w:hAnsi="Times New Roman" w:cs="Times New Roman"/>
                <w:sz w:val="28"/>
                <w:szCs w:val="28"/>
                <w:lang w:eastAsia="ru-RU"/>
              </w:rPr>
              <w:t xml:space="preserve"> </w:t>
            </w:r>
            <w:r w:rsidRPr="00BE1E89">
              <w:rPr>
                <w:rFonts w:ascii="Times New Roman" w:hAnsi="Times New Roman" w:cs="Times New Roman"/>
                <w:sz w:val="28"/>
                <w:szCs w:val="28"/>
                <w:lang w:eastAsia="ru-RU"/>
              </w:rPr>
              <w:t>(Впишите</w:t>
            </w:r>
            <w:r w:rsidRPr="004D2AD6">
              <w:rPr>
                <w:rFonts w:ascii="Times New Roman" w:hAnsi="Times New Roman" w:cs="Times New Roman"/>
                <w:color w:val="000000"/>
                <w:sz w:val="28"/>
                <w:szCs w:val="28"/>
                <w:lang w:eastAsia="ru-RU"/>
              </w:rPr>
              <w:t>, когда цель будет определена): ____________________________________________________________</w:t>
            </w:r>
          </w:p>
          <w:p w14:paraId="0A952A36" w14:textId="77777777" w:rsidR="00BE1E89" w:rsidRDefault="00BE1E89" w:rsidP="00ED7122">
            <w:pPr>
              <w:pStyle w:val="a7"/>
              <w:ind w:firstLine="567"/>
              <w:rPr>
                <w:rFonts w:ascii="Times New Roman" w:hAnsi="Times New Roman" w:cs="Times New Roman"/>
                <w:sz w:val="28"/>
                <w:szCs w:val="28"/>
              </w:rPr>
            </w:pPr>
          </w:p>
          <w:tbl>
            <w:tblPr>
              <w:tblW w:w="853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181"/>
              <w:gridCol w:w="2507"/>
              <w:gridCol w:w="1728"/>
              <w:gridCol w:w="1529"/>
              <w:gridCol w:w="1590"/>
            </w:tblGrid>
            <w:tr w:rsidR="00BE1E89" w:rsidRPr="004D2AD6" w14:paraId="215C7B8C" w14:textId="77777777" w:rsidTr="00E91D59">
              <w:trPr>
                <w:tblCellSpacing w:w="15" w:type="dxa"/>
              </w:trPr>
              <w:tc>
                <w:tcPr>
                  <w:tcW w:w="113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17811869" w14:textId="77777777" w:rsidR="00BE1E89" w:rsidRPr="00E91D59" w:rsidRDefault="00BE1E89" w:rsidP="00E91D59">
                  <w:pPr>
                    <w:pStyle w:val="a7"/>
                    <w:jc w:val="center"/>
                    <w:rPr>
                      <w:rFonts w:ascii="Times New Roman" w:hAnsi="Times New Roman" w:cs="Times New Roman"/>
                      <w:sz w:val="24"/>
                      <w:szCs w:val="24"/>
                      <w:lang w:eastAsia="ru-RU"/>
                    </w:rPr>
                  </w:pPr>
                  <w:r w:rsidRPr="00E91D59">
                    <w:rPr>
                      <w:rFonts w:ascii="Times New Roman" w:hAnsi="Times New Roman" w:cs="Times New Roman"/>
                      <w:bCs/>
                      <w:sz w:val="24"/>
                      <w:szCs w:val="24"/>
                      <w:lang w:eastAsia="ru-RU"/>
                    </w:rPr>
                    <w:t>Этап</w:t>
                  </w:r>
                </w:p>
              </w:tc>
              <w:tc>
                <w:tcPr>
                  <w:tcW w:w="24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4E922FDD" w14:textId="77777777" w:rsidR="00E91D59" w:rsidRDefault="00BE1E89" w:rsidP="00E91D59">
                  <w:pPr>
                    <w:pStyle w:val="a7"/>
                    <w:jc w:val="center"/>
                    <w:rPr>
                      <w:rFonts w:ascii="Times New Roman" w:hAnsi="Times New Roman" w:cs="Times New Roman"/>
                      <w:bCs/>
                      <w:sz w:val="24"/>
                      <w:szCs w:val="24"/>
                      <w:lang w:eastAsia="ru-RU"/>
                    </w:rPr>
                  </w:pPr>
                  <w:r w:rsidRPr="00E91D59">
                    <w:rPr>
                      <w:rFonts w:ascii="Times New Roman" w:hAnsi="Times New Roman" w:cs="Times New Roman"/>
                      <w:bCs/>
                      <w:sz w:val="24"/>
                      <w:szCs w:val="24"/>
                      <w:lang w:eastAsia="ru-RU"/>
                    </w:rPr>
                    <w:t xml:space="preserve">Учебная </w:t>
                  </w:r>
                </w:p>
                <w:p w14:paraId="59430235" w14:textId="77777777" w:rsidR="00E91D59" w:rsidRDefault="00BE1E89" w:rsidP="00E91D59">
                  <w:pPr>
                    <w:pStyle w:val="a7"/>
                    <w:jc w:val="center"/>
                    <w:rPr>
                      <w:rFonts w:ascii="Times New Roman" w:hAnsi="Times New Roman" w:cs="Times New Roman"/>
                      <w:bCs/>
                      <w:sz w:val="24"/>
                      <w:szCs w:val="24"/>
                      <w:lang w:eastAsia="ru-RU"/>
                    </w:rPr>
                  </w:pPr>
                  <w:r w:rsidRPr="00E91D59">
                    <w:rPr>
                      <w:rFonts w:ascii="Times New Roman" w:hAnsi="Times New Roman" w:cs="Times New Roman"/>
                      <w:bCs/>
                      <w:sz w:val="24"/>
                      <w:szCs w:val="24"/>
                      <w:lang w:eastAsia="ru-RU"/>
                    </w:rPr>
                    <w:t>деятельность</w:t>
                  </w:r>
                  <w:r w:rsidR="00E91D59">
                    <w:rPr>
                      <w:rFonts w:ascii="Times New Roman" w:hAnsi="Times New Roman" w:cs="Times New Roman"/>
                      <w:bCs/>
                      <w:sz w:val="24"/>
                      <w:szCs w:val="24"/>
                      <w:lang w:eastAsia="ru-RU"/>
                    </w:rPr>
                    <w:t xml:space="preserve"> </w:t>
                  </w:r>
                </w:p>
                <w:p w14:paraId="7AB88BAF" w14:textId="77777777" w:rsidR="00BE1E89" w:rsidRPr="00E91D59" w:rsidRDefault="00BE1E89" w:rsidP="00E91D59">
                  <w:pPr>
                    <w:pStyle w:val="a7"/>
                    <w:jc w:val="center"/>
                    <w:rPr>
                      <w:rFonts w:ascii="Times New Roman" w:hAnsi="Times New Roman" w:cs="Times New Roman"/>
                      <w:sz w:val="24"/>
                      <w:szCs w:val="24"/>
                      <w:lang w:eastAsia="ru-RU"/>
                    </w:rPr>
                  </w:pPr>
                  <w:r w:rsidRPr="00E91D59">
                    <w:rPr>
                      <w:rFonts w:ascii="Times New Roman" w:hAnsi="Times New Roman" w:cs="Times New Roman"/>
                      <w:bCs/>
                      <w:sz w:val="24"/>
                      <w:szCs w:val="24"/>
                      <w:lang w:eastAsia="ru-RU"/>
                    </w:rPr>
                    <w:t>(этапы урока)</w:t>
                  </w:r>
                </w:p>
              </w:tc>
              <w:tc>
                <w:tcPr>
                  <w:tcW w:w="1698" w:type="dxa"/>
                  <w:tcBorders>
                    <w:top w:val="single" w:sz="4" w:space="0" w:color="000001"/>
                    <w:left w:val="single" w:sz="4" w:space="0" w:color="000001"/>
                    <w:bottom w:val="single" w:sz="4" w:space="0" w:color="000001"/>
                    <w:right w:val="single" w:sz="4" w:space="0" w:color="00000A"/>
                  </w:tcBorders>
                  <w:shd w:val="clear" w:color="auto" w:fill="FFFFFF"/>
                  <w:tcMar>
                    <w:top w:w="0" w:type="dxa"/>
                    <w:left w:w="115" w:type="dxa"/>
                    <w:bottom w:w="0" w:type="dxa"/>
                    <w:right w:w="115" w:type="dxa"/>
                  </w:tcMar>
                  <w:hideMark/>
                </w:tcPr>
                <w:p w14:paraId="14D3B003" w14:textId="77777777" w:rsidR="00BE1E89" w:rsidRPr="00E91D59" w:rsidRDefault="00BE1E89" w:rsidP="00E91D59">
                  <w:pPr>
                    <w:pStyle w:val="a7"/>
                    <w:jc w:val="center"/>
                    <w:rPr>
                      <w:rFonts w:ascii="Times New Roman" w:hAnsi="Times New Roman" w:cs="Times New Roman"/>
                      <w:sz w:val="24"/>
                      <w:szCs w:val="24"/>
                      <w:lang w:eastAsia="ru-RU"/>
                    </w:rPr>
                  </w:pPr>
                  <w:r w:rsidRPr="00E91D59">
                    <w:rPr>
                      <w:rFonts w:ascii="Times New Roman" w:hAnsi="Times New Roman" w:cs="Times New Roman"/>
                      <w:bCs/>
                      <w:sz w:val="24"/>
                      <w:szCs w:val="24"/>
                      <w:lang w:eastAsia="ru-RU"/>
                    </w:rPr>
                    <w:t>Выполнил безошибочно</w:t>
                  </w:r>
                </w:p>
              </w:tc>
              <w:tc>
                <w:tcPr>
                  <w:tcW w:w="1499" w:type="dxa"/>
                  <w:tcBorders>
                    <w:top w:val="single" w:sz="4" w:space="0" w:color="000001"/>
                    <w:left w:val="single" w:sz="4" w:space="0" w:color="00000A"/>
                    <w:bottom w:val="single" w:sz="4" w:space="0" w:color="000001"/>
                    <w:right w:val="single" w:sz="4" w:space="0" w:color="00000A"/>
                  </w:tcBorders>
                  <w:shd w:val="clear" w:color="auto" w:fill="FFFFFF"/>
                  <w:tcMar>
                    <w:top w:w="0" w:type="dxa"/>
                    <w:left w:w="115" w:type="dxa"/>
                    <w:bottom w:w="0" w:type="dxa"/>
                    <w:right w:w="115" w:type="dxa"/>
                  </w:tcMar>
                  <w:hideMark/>
                </w:tcPr>
                <w:p w14:paraId="18142B40" w14:textId="77777777" w:rsidR="00BE1E89" w:rsidRPr="00E91D59" w:rsidRDefault="00BE1E89" w:rsidP="00E91D59">
                  <w:pPr>
                    <w:pStyle w:val="a7"/>
                    <w:jc w:val="center"/>
                    <w:rPr>
                      <w:rFonts w:ascii="Times New Roman" w:hAnsi="Times New Roman" w:cs="Times New Roman"/>
                      <w:sz w:val="24"/>
                      <w:szCs w:val="24"/>
                      <w:lang w:eastAsia="ru-RU"/>
                    </w:rPr>
                  </w:pPr>
                  <w:r w:rsidRPr="00E91D59">
                    <w:rPr>
                      <w:rFonts w:ascii="Times New Roman" w:hAnsi="Times New Roman" w:cs="Times New Roman"/>
                      <w:bCs/>
                      <w:sz w:val="24"/>
                      <w:szCs w:val="24"/>
                      <w:lang w:eastAsia="ru-RU"/>
                    </w:rPr>
                    <w:t>Выполнил с ошибками</w:t>
                  </w:r>
                </w:p>
              </w:tc>
              <w:tc>
                <w:tcPr>
                  <w:tcW w:w="1545" w:type="dxa"/>
                  <w:tcBorders>
                    <w:top w:val="single" w:sz="4" w:space="0" w:color="000001"/>
                    <w:left w:val="single" w:sz="4" w:space="0" w:color="00000A"/>
                    <w:bottom w:val="single" w:sz="4" w:space="0" w:color="000001"/>
                    <w:right w:val="single" w:sz="4" w:space="0" w:color="000001"/>
                  </w:tcBorders>
                  <w:shd w:val="clear" w:color="auto" w:fill="FFFFFF"/>
                  <w:tcMar>
                    <w:top w:w="0" w:type="dxa"/>
                    <w:left w:w="115" w:type="dxa"/>
                    <w:bottom w:w="0" w:type="dxa"/>
                    <w:right w:w="115" w:type="dxa"/>
                  </w:tcMar>
                  <w:hideMark/>
                </w:tcPr>
                <w:p w14:paraId="58CBE6A7" w14:textId="77777777" w:rsidR="00BE1E89" w:rsidRPr="00E91D59" w:rsidRDefault="00BE1E89" w:rsidP="00E91D59">
                  <w:pPr>
                    <w:pStyle w:val="a7"/>
                    <w:jc w:val="center"/>
                    <w:rPr>
                      <w:rFonts w:ascii="Times New Roman" w:hAnsi="Times New Roman" w:cs="Times New Roman"/>
                      <w:sz w:val="24"/>
                      <w:szCs w:val="24"/>
                      <w:lang w:eastAsia="ru-RU"/>
                    </w:rPr>
                  </w:pPr>
                  <w:r w:rsidRPr="00E91D59">
                    <w:rPr>
                      <w:rFonts w:ascii="Times New Roman" w:hAnsi="Times New Roman" w:cs="Times New Roman"/>
                      <w:bCs/>
                      <w:sz w:val="24"/>
                      <w:szCs w:val="24"/>
                      <w:lang w:eastAsia="ru-RU"/>
                    </w:rPr>
                    <w:t>Испытывал большие затруднения</w:t>
                  </w:r>
                </w:p>
              </w:tc>
            </w:tr>
            <w:tr w:rsidR="00BE1E89" w:rsidRPr="004D2AD6" w14:paraId="34945E05" w14:textId="77777777" w:rsidTr="00E91D59">
              <w:trPr>
                <w:tblCellSpacing w:w="15" w:type="dxa"/>
              </w:trPr>
              <w:tc>
                <w:tcPr>
                  <w:tcW w:w="113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3FC6C65" w14:textId="77777777" w:rsidR="00BE1E89" w:rsidRPr="00E91D59" w:rsidRDefault="00BE1E89" w:rsidP="00ED7122">
                  <w:pPr>
                    <w:pStyle w:val="a7"/>
                    <w:rPr>
                      <w:rFonts w:ascii="Times New Roman" w:hAnsi="Times New Roman" w:cs="Times New Roman"/>
                      <w:sz w:val="24"/>
                      <w:szCs w:val="24"/>
                      <w:lang w:eastAsia="ru-RU"/>
                    </w:rPr>
                  </w:pPr>
                  <w:r w:rsidRPr="00E91D59">
                    <w:rPr>
                      <w:rFonts w:ascii="Times New Roman" w:hAnsi="Times New Roman" w:cs="Times New Roman"/>
                      <w:bCs/>
                      <w:sz w:val="24"/>
                      <w:szCs w:val="24"/>
                      <w:lang w:eastAsia="ru-RU"/>
                    </w:rPr>
                    <w:t>Начало урока</w:t>
                  </w:r>
                </w:p>
              </w:tc>
              <w:tc>
                <w:tcPr>
                  <w:tcW w:w="24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5D743EC" w14:textId="77777777" w:rsidR="00BE1E89" w:rsidRPr="00E91D59" w:rsidRDefault="00BE1E89" w:rsidP="00E91D59">
                  <w:pPr>
                    <w:pStyle w:val="a7"/>
                    <w:jc w:val="both"/>
                    <w:rPr>
                      <w:rFonts w:ascii="Times New Roman" w:hAnsi="Times New Roman" w:cs="Times New Roman"/>
                      <w:sz w:val="24"/>
                      <w:szCs w:val="24"/>
                      <w:lang w:eastAsia="ru-RU"/>
                    </w:rPr>
                  </w:pPr>
                  <w:r w:rsidRPr="00E91D59">
                    <w:rPr>
                      <w:rFonts w:ascii="Times New Roman" w:hAnsi="Times New Roman" w:cs="Times New Roman"/>
                      <w:bCs/>
                      <w:sz w:val="24"/>
                      <w:szCs w:val="24"/>
                      <w:lang w:eastAsia="ru-RU"/>
                    </w:rPr>
                    <w:t>Настрой на урок</w:t>
                  </w:r>
                </w:p>
              </w:tc>
              <w:tc>
                <w:tcPr>
                  <w:tcW w:w="1698" w:type="dxa"/>
                  <w:tcBorders>
                    <w:top w:val="single" w:sz="4" w:space="0" w:color="000001"/>
                    <w:left w:val="single" w:sz="4" w:space="0" w:color="000001"/>
                    <w:bottom w:val="single" w:sz="4" w:space="0" w:color="000001"/>
                    <w:right w:val="single" w:sz="4" w:space="0" w:color="00000A"/>
                  </w:tcBorders>
                  <w:shd w:val="clear" w:color="auto" w:fill="FFFFFF"/>
                  <w:tcMar>
                    <w:top w:w="0" w:type="dxa"/>
                    <w:left w:w="115" w:type="dxa"/>
                    <w:bottom w:w="0" w:type="dxa"/>
                    <w:right w:w="115" w:type="dxa"/>
                  </w:tcMar>
                  <w:hideMark/>
                </w:tcPr>
                <w:p w14:paraId="1E55777F"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c>
                <w:tcPr>
                  <w:tcW w:w="1499" w:type="dxa"/>
                  <w:tcBorders>
                    <w:top w:val="single" w:sz="4" w:space="0" w:color="000001"/>
                    <w:left w:val="single" w:sz="4" w:space="0" w:color="00000A"/>
                    <w:bottom w:val="single" w:sz="4" w:space="0" w:color="000001"/>
                    <w:right w:val="single" w:sz="4" w:space="0" w:color="00000A"/>
                  </w:tcBorders>
                  <w:shd w:val="clear" w:color="auto" w:fill="FFFFFF"/>
                  <w:tcMar>
                    <w:top w:w="0" w:type="dxa"/>
                    <w:left w:w="115" w:type="dxa"/>
                    <w:bottom w:w="0" w:type="dxa"/>
                    <w:right w:w="115" w:type="dxa"/>
                  </w:tcMar>
                  <w:hideMark/>
                </w:tcPr>
                <w:p w14:paraId="4FD616E8"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c>
                <w:tcPr>
                  <w:tcW w:w="1545" w:type="dxa"/>
                  <w:tcBorders>
                    <w:top w:val="single" w:sz="4" w:space="0" w:color="000001"/>
                    <w:left w:val="single" w:sz="4" w:space="0" w:color="00000A"/>
                    <w:bottom w:val="single" w:sz="4" w:space="0" w:color="000001"/>
                    <w:right w:val="single" w:sz="4" w:space="0" w:color="000001"/>
                  </w:tcBorders>
                  <w:shd w:val="clear" w:color="auto" w:fill="FFFFFF"/>
                  <w:tcMar>
                    <w:top w:w="0" w:type="dxa"/>
                    <w:left w:w="115" w:type="dxa"/>
                    <w:bottom w:w="0" w:type="dxa"/>
                    <w:right w:w="115" w:type="dxa"/>
                  </w:tcMar>
                  <w:hideMark/>
                </w:tcPr>
                <w:p w14:paraId="63399EF7"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r>
            <w:tr w:rsidR="00BE1E89" w:rsidRPr="004D2AD6" w14:paraId="6FAB3806" w14:textId="77777777" w:rsidTr="00E91D59">
              <w:trPr>
                <w:tblCellSpacing w:w="15" w:type="dxa"/>
              </w:trPr>
              <w:tc>
                <w:tcPr>
                  <w:tcW w:w="113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AE7BC0F" w14:textId="77777777" w:rsidR="00BE1E89" w:rsidRPr="00E91D59" w:rsidRDefault="00BE1E89" w:rsidP="00ED7122">
                  <w:pPr>
                    <w:pStyle w:val="a7"/>
                    <w:rPr>
                      <w:rFonts w:ascii="Times New Roman" w:hAnsi="Times New Roman" w:cs="Times New Roman"/>
                      <w:sz w:val="24"/>
                      <w:szCs w:val="24"/>
                      <w:lang w:eastAsia="ru-RU"/>
                    </w:rPr>
                  </w:pPr>
                  <w:r w:rsidRPr="00E91D59">
                    <w:rPr>
                      <w:rFonts w:ascii="Times New Roman" w:hAnsi="Times New Roman" w:cs="Times New Roman"/>
                      <w:bCs/>
                      <w:sz w:val="24"/>
                      <w:szCs w:val="24"/>
                      <w:lang w:eastAsia="ru-RU"/>
                    </w:rPr>
                    <w:t>1 шаг</w:t>
                  </w:r>
                </w:p>
              </w:tc>
              <w:tc>
                <w:tcPr>
                  <w:tcW w:w="24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72667E9" w14:textId="77777777" w:rsidR="00BE1E89" w:rsidRPr="00ED7122" w:rsidRDefault="00BE1E89" w:rsidP="00E91D59">
                  <w:pPr>
                    <w:pStyle w:val="a7"/>
                    <w:jc w:val="both"/>
                    <w:rPr>
                      <w:rFonts w:ascii="Times New Roman" w:hAnsi="Times New Roman" w:cs="Times New Roman"/>
                      <w:sz w:val="24"/>
                      <w:szCs w:val="24"/>
                      <w:lang w:eastAsia="ru-RU"/>
                    </w:rPr>
                  </w:pPr>
                  <w:r w:rsidRPr="00ED7122">
                    <w:rPr>
                      <w:rFonts w:ascii="Times New Roman" w:hAnsi="Times New Roman" w:cs="Times New Roman"/>
                      <w:bCs/>
                      <w:sz w:val="24"/>
                      <w:szCs w:val="24"/>
                      <w:lang w:eastAsia="ru-RU"/>
                    </w:rPr>
                    <w:t>Повторение пройденного материала</w:t>
                  </w:r>
                </w:p>
              </w:tc>
              <w:tc>
                <w:tcPr>
                  <w:tcW w:w="1698" w:type="dxa"/>
                  <w:tcBorders>
                    <w:top w:val="single" w:sz="4" w:space="0" w:color="000001"/>
                    <w:left w:val="single" w:sz="4" w:space="0" w:color="000001"/>
                    <w:bottom w:val="single" w:sz="4" w:space="0" w:color="000001"/>
                    <w:right w:val="single" w:sz="4" w:space="0" w:color="00000A"/>
                  </w:tcBorders>
                  <w:shd w:val="clear" w:color="auto" w:fill="FFFFFF"/>
                  <w:tcMar>
                    <w:top w:w="0" w:type="dxa"/>
                    <w:left w:w="115" w:type="dxa"/>
                    <w:bottom w:w="0" w:type="dxa"/>
                    <w:right w:w="115" w:type="dxa"/>
                  </w:tcMar>
                  <w:hideMark/>
                </w:tcPr>
                <w:p w14:paraId="476D3507"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c>
                <w:tcPr>
                  <w:tcW w:w="1499" w:type="dxa"/>
                  <w:tcBorders>
                    <w:top w:val="single" w:sz="4" w:space="0" w:color="000001"/>
                    <w:left w:val="single" w:sz="4" w:space="0" w:color="00000A"/>
                    <w:bottom w:val="single" w:sz="4" w:space="0" w:color="000001"/>
                    <w:right w:val="single" w:sz="4" w:space="0" w:color="00000A"/>
                  </w:tcBorders>
                  <w:shd w:val="clear" w:color="auto" w:fill="FFFFFF"/>
                  <w:tcMar>
                    <w:top w:w="0" w:type="dxa"/>
                    <w:left w:w="115" w:type="dxa"/>
                    <w:bottom w:w="0" w:type="dxa"/>
                    <w:right w:w="115" w:type="dxa"/>
                  </w:tcMar>
                  <w:hideMark/>
                </w:tcPr>
                <w:p w14:paraId="43983026"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c>
                <w:tcPr>
                  <w:tcW w:w="1545" w:type="dxa"/>
                  <w:tcBorders>
                    <w:top w:val="single" w:sz="4" w:space="0" w:color="000001"/>
                    <w:left w:val="single" w:sz="4" w:space="0" w:color="00000A"/>
                    <w:bottom w:val="single" w:sz="4" w:space="0" w:color="000001"/>
                    <w:right w:val="single" w:sz="4" w:space="0" w:color="000001"/>
                  </w:tcBorders>
                  <w:shd w:val="clear" w:color="auto" w:fill="FFFFFF"/>
                  <w:tcMar>
                    <w:top w:w="0" w:type="dxa"/>
                    <w:left w:w="115" w:type="dxa"/>
                    <w:bottom w:w="0" w:type="dxa"/>
                    <w:right w:w="115" w:type="dxa"/>
                  </w:tcMar>
                  <w:hideMark/>
                </w:tcPr>
                <w:p w14:paraId="407BFD24"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r>
            <w:tr w:rsidR="00BE1E89" w:rsidRPr="004D2AD6" w14:paraId="0A20F6A5" w14:textId="77777777" w:rsidTr="00E91D59">
              <w:trPr>
                <w:tblCellSpacing w:w="15" w:type="dxa"/>
              </w:trPr>
              <w:tc>
                <w:tcPr>
                  <w:tcW w:w="113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691383E" w14:textId="77777777" w:rsidR="00BE1E89" w:rsidRPr="00E91D59" w:rsidRDefault="00BE1E89" w:rsidP="00ED7122">
                  <w:pPr>
                    <w:pStyle w:val="a7"/>
                    <w:rPr>
                      <w:rFonts w:ascii="Times New Roman" w:hAnsi="Times New Roman" w:cs="Times New Roman"/>
                      <w:sz w:val="24"/>
                      <w:szCs w:val="24"/>
                      <w:lang w:eastAsia="ru-RU"/>
                    </w:rPr>
                  </w:pPr>
                  <w:r w:rsidRPr="00E91D59">
                    <w:rPr>
                      <w:rFonts w:ascii="Times New Roman" w:hAnsi="Times New Roman" w:cs="Times New Roman"/>
                      <w:bCs/>
                      <w:sz w:val="24"/>
                      <w:szCs w:val="24"/>
                      <w:lang w:eastAsia="ru-RU"/>
                    </w:rPr>
                    <w:t>2 шаг</w:t>
                  </w:r>
                </w:p>
              </w:tc>
              <w:tc>
                <w:tcPr>
                  <w:tcW w:w="24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C2751F4" w14:textId="77777777" w:rsidR="00BE1E89" w:rsidRPr="00ED7122" w:rsidRDefault="00BE1E89" w:rsidP="00E91D59">
                  <w:pPr>
                    <w:pStyle w:val="a7"/>
                    <w:jc w:val="both"/>
                    <w:rPr>
                      <w:rFonts w:ascii="Times New Roman" w:hAnsi="Times New Roman" w:cs="Times New Roman"/>
                      <w:sz w:val="24"/>
                      <w:szCs w:val="24"/>
                      <w:lang w:eastAsia="ru-RU"/>
                    </w:rPr>
                  </w:pPr>
                  <w:r w:rsidRPr="00ED7122">
                    <w:rPr>
                      <w:rFonts w:ascii="Times New Roman" w:hAnsi="Times New Roman" w:cs="Times New Roman"/>
                      <w:bCs/>
                      <w:sz w:val="24"/>
                      <w:szCs w:val="24"/>
                      <w:lang w:eastAsia="ru-RU"/>
                    </w:rPr>
                    <w:t>Выполнение пробного задания - действия</w:t>
                  </w:r>
                </w:p>
              </w:tc>
              <w:tc>
                <w:tcPr>
                  <w:tcW w:w="1698" w:type="dxa"/>
                  <w:tcBorders>
                    <w:top w:val="single" w:sz="4" w:space="0" w:color="000001"/>
                    <w:left w:val="single" w:sz="4" w:space="0" w:color="000001"/>
                    <w:bottom w:val="single" w:sz="4" w:space="0" w:color="000001"/>
                    <w:right w:val="single" w:sz="4" w:space="0" w:color="00000A"/>
                  </w:tcBorders>
                  <w:shd w:val="clear" w:color="auto" w:fill="FFFFFF"/>
                  <w:tcMar>
                    <w:top w:w="0" w:type="dxa"/>
                    <w:left w:w="115" w:type="dxa"/>
                    <w:bottom w:w="0" w:type="dxa"/>
                    <w:right w:w="115" w:type="dxa"/>
                  </w:tcMar>
                  <w:hideMark/>
                </w:tcPr>
                <w:p w14:paraId="6B7FD6A7"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c>
                <w:tcPr>
                  <w:tcW w:w="1499" w:type="dxa"/>
                  <w:tcBorders>
                    <w:top w:val="single" w:sz="4" w:space="0" w:color="000001"/>
                    <w:left w:val="single" w:sz="4" w:space="0" w:color="00000A"/>
                    <w:bottom w:val="single" w:sz="4" w:space="0" w:color="000001"/>
                    <w:right w:val="single" w:sz="4" w:space="0" w:color="00000A"/>
                  </w:tcBorders>
                  <w:shd w:val="clear" w:color="auto" w:fill="FFFFFF"/>
                  <w:tcMar>
                    <w:top w:w="0" w:type="dxa"/>
                    <w:left w:w="115" w:type="dxa"/>
                    <w:bottom w:w="0" w:type="dxa"/>
                    <w:right w:w="115" w:type="dxa"/>
                  </w:tcMar>
                  <w:hideMark/>
                </w:tcPr>
                <w:p w14:paraId="225ABCC8"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c>
                <w:tcPr>
                  <w:tcW w:w="1545" w:type="dxa"/>
                  <w:tcBorders>
                    <w:top w:val="single" w:sz="4" w:space="0" w:color="000001"/>
                    <w:left w:val="single" w:sz="4" w:space="0" w:color="00000A"/>
                    <w:bottom w:val="single" w:sz="4" w:space="0" w:color="000001"/>
                    <w:right w:val="single" w:sz="4" w:space="0" w:color="000001"/>
                  </w:tcBorders>
                  <w:shd w:val="clear" w:color="auto" w:fill="FFFFFF"/>
                  <w:tcMar>
                    <w:top w:w="0" w:type="dxa"/>
                    <w:left w:w="115" w:type="dxa"/>
                    <w:bottom w:w="0" w:type="dxa"/>
                    <w:right w:w="115" w:type="dxa"/>
                  </w:tcMar>
                  <w:hideMark/>
                </w:tcPr>
                <w:p w14:paraId="0E08FEBB"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r>
            <w:tr w:rsidR="00BE1E89" w:rsidRPr="004D2AD6" w14:paraId="15A2776E" w14:textId="77777777" w:rsidTr="00E91D59">
              <w:trPr>
                <w:tblCellSpacing w:w="15" w:type="dxa"/>
              </w:trPr>
              <w:tc>
                <w:tcPr>
                  <w:tcW w:w="113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DA2DFF3" w14:textId="77777777" w:rsidR="00BE1E89" w:rsidRPr="00E91D59" w:rsidRDefault="00BE1E89" w:rsidP="00ED7122">
                  <w:pPr>
                    <w:pStyle w:val="a7"/>
                    <w:rPr>
                      <w:rFonts w:ascii="Times New Roman" w:hAnsi="Times New Roman" w:cs="Times New Roman"/>
                      <w:sz w:val="24"/>
                      <w:szCs w:val="24"/>
                      <w:lang w:eastAsia="ru-RU"/>
                    </w:rPr>
                  </w:pPr>
                  <w:r w:rsidRPr="00E91D59">
                    <w:rPr>
                      <w:rFonts w:ascii="Times New Roman" w:hAnsi="Times New Roman" w:cs="Times New Roman"/>
                      <w:bCs/>
                      <w:sz w:val="24"/>
                      <w:szCs w:val="24"/>
                      <w:lang w:eastAsia="ru-RU"/>
                    </w:rPr>
                    <w:t>3 шаг</w:t>
                  </w:r>
                </w:p>
              </w:tc>
              <w:tc>
                <w:tcPr>
                  <w:tcW w:w="24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C76361B" w14:textId="77777777" w:rsidR="00BE1E89" w:rsidRPr="00ED7122" w:rsidRDefault="00BE1E89" w:rsidP="00E91D59">
                  <w:pPr>
                    <w:pStyle w:val="a7"/>
                    <w:jc w:val="both"/>
                    <w:rPr>
                      <w:rFonts w:ascii="Times New Roman" w:hAnsi="Times New Roman" w:cs="Times New Roman"/>
                      <w:sz w:val="24"/>
                      <w:szCs w:val="24"/>
                      <w:lang w:eastAsia="ru-RU"/>
                    </w:rPr>
                  </w:pPr>
                  <w:r w:rsidRPr="00ED7122">
                    <w:rPr>
                      <w:rFonts w:ascii="Times New Roman" w:hAnsi="Times New Roman" w:cs="Times New Roman"/>
                      <w:bCs/>
                      <w:sz w:val="24"/>
                      <w:szCs w:val="24"/>
                      <w:lang w:eastAsia="ru-RU"/>
                    </w:rPr>
                    <w:t>Построение проекта выхода из затруднения</w:t>
                  </w:r>
                </w:p>
              </w:tc>
              <w:tc>
                <w:tcPr>
                  <w:tcW w:w="1698" w:type="dxa"/>
                  <w:tcBorders>
                    <w:top w:val="single" w:sz="4" w:space="0" w:color="000001"/>
                    <w:left w:val="single" w:sz="4" w:space="0" w:color="000001"/>
                    <w:bottom w:val="single" w:sz="4" w:space="0" w:color="000001"/>
                    <w:right w:val="single" w:sz="4" w:space="0" w:color="00000A"/>
                  </w:tcBorders>
                  <w:shd w:val="clear" w:color="auto" w:fill="FFFFFF"/>
                  <w:tcMar>
                    <w:top w:w="0" w:type="dxa"/>
                    <w:left w:w="115" w:type="dxa"/>
                    <w:bottom w:w="0" w:type="dxa"/>
                    <w:right w:w="115" w:type="dxa"/>
                  </w:tcMar>
                  <w:hideMark/>
                </w:tcPr>
                <w:p w14:paraId="3E0698ED"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c>
                <w:tcPr>
                  <w:tcW w:w="1499" w:type="dxa"/>
                  <w:tcBorders>
                    <w:top w:val="single" w:sz="4" w:space="0" w:color="000001"/>
                    <w:left w:val="single" w:sz="4" w:space="0" w:color="00000A"/>
                    <w:bottom w:val="single" w:sz="4" w:space="0" w:color="000001"/>
                    <w:right w:val="single" w:sz="4" w:space="0" w:color="00000A"/>
                  </w:tcBorders>
                  <w:shd w:val="clear" w:color="auto" w:fill="FFFFFF"/>
                  <w:tcMar>
                    <w:top w:w="0" w:type="dxa"/>
                    <w:left w:w="115" w:type="dxa"/>
                    <w:bottom w:w="0" w:type="dxa"/>
                    <w:right w:w="115" w:type="dxa"/>
                  </w:tcMar>
                  <w:hideMark/>
                </w:tcPr>
                <w:p w14:paraId="1E25A440"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c>
                <w:tcPr>
                  <w:tcW w:w="1545" w:type="dxa"/>
                  <w:tcBorders>
                    <w:top w:val="single" w:sz="4" w:space="0" w:color="000001"/>
                    <w:left w:val="single" w:sz="4" w:space="0" w:color="00000A"/>
                    <w:bottom w:val="single" w:sz="4" w:space="0" w:color="000001"/>
                    <w:right w:val="single" w:sz="4" w:space="0" w:color="000001"/>
                  </w:tcBorders>
                  <w:shd w:val="clear" w:color="auto" w:fill="FFFFFF"/>
                  <w:tcMar>
                    <w:top w:w="0" w:type="dxa"/>
                    <w:left w:w="115" w:type="dxa"/>
                    <w:bottom w:w="0" w:type="dxa"/>
                    <w:right w:w="115" w:type="dxa"/>
                  </w:tcMar>
                  <w:hideMark/>
                </w:tcPr>
                <w:p w14:paraId="251AF129"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r>
            <w:tr w:rsidR="00BE1E89" w:rsidRPr="004D2AD6" w14:paraId="77F003BE" w14:textId="77777777" w:rsidTr="00E91D59">
              <w:trPr>
                <w:tblCellSpacing w:w="15" w:type="dxa"/>
              </w:trPr>
              <w:tc>
                <w:tcPr>
                  <w:tcW w:w="113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4CC8005" w14:textId="77777777" w:rsidR="00BE1E89" w:rsidRPr="00E91D59" w:rsidRDefault="00BE1E89" w:rsidP="00ED7122">
                  <w:pPr>
                    <w:pStyle w:val="a7"/>
                    <w:rPr>
                      <w:rFonts w:ascii="Times New Roman" w:hAnsi="Times New Roman" w:cs="Times New Roman"/>
                      <w:sz w:val="24"/>
                      <w:szCs w:val="24"/>
                      <w:lang w:eastAsia="ru-RU"/>
                    </w:rPr>
                  </w:pPr>
                  <w:r w:rsidRPr="00E91D59">
                    <w:rPr>
                      <w:rFonts w:ascii="Times New Roman" w:hAnsi="Times New Roman" w:cs="Times New Roman"/>
                      <w:bCs/>
                      <w:sz w:val="24"/>
                      <w:szCs w:val="24"/>
                      <w:lang w:eastAsia="ru-RU"/>
                    </w:rPr>
                    <w:t>4 шаг</w:t>
                  </w:r>
                </w:p>
              </w:tc>
              <w:tc>
                <w:tcPr>
                  <w:tcW w:w="24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457F71E" w14:textId="77777777" w:rsidR="00BE1E89" w:rsidRPr="00ED7122" w:rsidRDefault="00BE1E89" w:rsidP="00E91D59">
                  <w:pPr>
                    <w:pStyle w:val="a7"/>
                    <w:jc w:val="both"/>
                    <w:rPr>
                      <w:rFonts w:ascii="Times New Roman" w:hAnsi="Times New Roman" w:cs="Times New Roman"/>
                      <w:sz w:val="24"/>
                      <w:szCs w:val="24"/>
                      <w:lang w:eastAsia="ru-RU"/>
                    </w:rPr>
                  </w:pPr>
                  <w:r w:rsidRPr="00ED7122">
                    <w:rPr>
                      <w:rFonts w:ascii="Times New Roman" w:hAnsi="Times New Roman" w:cs="Times New Roman"/>
                      <w:bCs/>
                      <w:sz w:val="24"/>
                      <w:szCs w:val="24"/>
                      <w:lang w:eastAsia="ru-RU"/>
                    </w:rPr>
                    <w:t>Реализация проекта выхода из затруднения</w:t>
                  </w:r>
                </w:p>
              </w:tc>
              <w:tc>
                <w:tcPr>
                  <w:tcW w:w="1698" w:type="dxa"/>
                  <w:tcBorders>
                    <w:top w:val="single" w:sz="4" w:space="0" w:color="000001"/>
                    <w:left w:val="single" w:sz="4" w:space="0" w:color="000001"/>
                    <w:bottom w:val="single" w:sz="4" w:space="0" w:color="000001"/>
                    <w:right w:val="single" w:sz="4" w:space="0" w:color="00000A"/>
                  </w:tcBorders>
                  <w:shd w:val="clear" w:color="auto" w:fill="FFFFFF"/>
                  <w:tcMar>
                    <w:top w:w="0" w:type="dxa"/>
                    <w:left w:w="115" w:type="dxa"/>
                    <w:bottom w:w="0" w:type="dxa"/>
                    <w:right w:w="115" w:type="dxa"/>
                  </w:tcMar>
                  <w:hideMark/>
                </w:tcPr>
                <w:p w14:paraId="3DAFEF53"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c>
                <w:tcPr>
                  <w:tcW w:w="1499" w:type="dxa"/>
                  <w:tcBorders>
                    <w:top w:val="single" w:sz="4" w:space="0" w:color="000001"/>
                    <w:left w:val="single" w:sz="4" w:space="0" w:color="00000A"/>
                    <w:bottom w:val="single" w:sz="4" w:space="0" w:color="000001"/>
                    <w:right w:val="single" w:sz="4" w:space="0" w:color="00000A"/>
                  </w:tcBorders>
                  <w:shd w:val="clear" w:color="auto" w:fill="FFFFFF"/>
                  <w:tcMar>
                    <w:top w:w="0" w:type="dxa"/>
                    <w:left w:w="115" w:type="dxa"/>
                    <w:bottom w:w="0" w:type="dxa"/>
                    <w:right w:w="115" w:type="dxa"/>
                  </w:tcMar>
                  <w:hideMark/>
                </w:tcPr>
                <w:p w14:paraId="217D0A30"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c>
                <w:tcPr>
                  <w:tcW w:w="1545" w:type="dxa"/>
                  <w:tcBorders>
                    <w:top w:val="single" w:sz="4" w:space="0" w:color="000001"/>
                    <w:left w:val="single" w:sz="4" w:space="0" w:color="00000A"/>
                    <w:bottom w:val="single" w:sz="4" w:space="0" w:color="000001"/>
                    <w:right w:val="single" w:sz="4" w:space="0" w:color="000001"/>
                  </w:tcBorders>
                  <w:shd w:val="clear" w:color="auto" w:fill="FFFFFF"/>
                  <w:tcMar>
                    <w:top w:w="0" w:type="dxa"/>
                    <w:left w:w="115" w:type="dxa"/>
                    <w:bottom w:w="0" w:type="dxa"/>
                    <w:right w:w="115" w:type="dxa"/>
                  </w:tcMar>
                  <w:hideMark/>
                </w:tcPr>
                <w:p w14:paraId="54FC8E68"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r>
            <w:tr w:rsidR="00BE1E89" w:rsidRPr="004D2AD6" w14:paraId="080CB828" w14:textId="77777777" w:rsidTr="00E91D59">
              <w:trPr>
                <w:tblCellSpacing w:w="15" w:type="dxa"/>
              </w:trPr>
              <w:tc>
                <w:tcPr>
                  <w:tcW w:w="113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DCC99AB" w14:textId="77777777" w:rsidR="00BE1E89" w:rsidRPr="00E91D59" w:rsidRDefault="00BE1E89" w:rsidP="00ED7122">
                  <w:pPr>
                    <w:pStyle w:val="a7"/>
                    <w:rPr>
                      <w:rFonts w:ascii="Times New Roman" w:hAnsi="Times New Roman" w:cs="Times New Roman"/>
                      <w:sz w:val="24"/>
                      <w:szCs w:val="24"/>
                      <w:lang w:eastAsia="ru-RU"/>
                    </w:rPr>
                  </w:pPr>
                  <w:r w:rsidRPr="00E91D59">
                    <w:rPr>
                      <w:rFonts w:ascii="Times New Roman" w:hAnsi="Times New Roman" w:cs="Times New Roman"/>
                      <w:bCs/>
                      <w:sz w:val="24"/>
                      <w:szCs w:val="24"/>
                      <w:lang w:eastAsia="ru-RU"/>
                    </w:rPr>
                    <w:t>5 шаг</w:t>
                  </w:r>
                </w:p>
              </w:tc>
              <w:tc>
                <w:tcPr>
                  <w:tcW w:w="24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D300286" w14:textId="77777777" w:rsidR="00BE1E89" w:rsidRPr="00ED7122" w:rsidRDefault="00BE1E89" w:rsidP="00E91D59">
                  <w:pPr>
                    <w:pStyle w:val="a7"/>
                    <w:jc w:val="both"/>
                    <w:rPr>
                      <w:rFonts w:ascii="Times New Roman" w:hAnsi="Times New Roman" w:cs="Times New Roman"/>
                      <w:sz w:val="24"/>
                      <w:szCs w:val="24"/>
                      <w:lang w:eastAsia="ru-RU"/>
                    </w:rPr>
                  </w:pPr>
                  <w:r w:rsidRPr="00ED7122">
                    <w:rPr>
                      <w:rFonts w:ascii="Times New Roman" w:hAnsi="Times New Roman" w:cs="Times New Roman"/>
                      <w:bCs/>
                      <w:sz w:val="24"/>
                      <w:szCs w:val="24"/>
                      <w:lang w:eastAsia="ru-RU"/>
                    </w:rPr>
                    <w:t>Первичное закрепление</w:t>
                  </w:r>
                </w:p>
              </w:tc>
              <w:tc>
                <w:tcPr>
                  <w:tcW w:w="1698" w:type="dxa"/>
                  <w:tcBorders>
                    <w:top w:val="single" w:sz="4" w:space="0" w:color="000001"/>
                    <w:left w:val="single" w:sz="4" w:space="0" w:color="000001"/>
                    <w:bottom w:val="single" w:sz="4" w:space="0" w:color="000001"/>
                    <w:right w:val="single" w:sz="4" w:space="0" w:color="00000A"/>
                  </w:tcBorders>
                  <w:shd w:val="clear" w:color="auto" w:fill="FFFFFF"/>
                  <w:tcMar>
                    <w:top w:w="0" w:type="dxa"/>
                    <w:left w:w="115" w:type="dxa"/>
                    <w:bottom w:w="0" w:type="dxa"/>
                    <w:right w:w="115" w:type="dxa"/>
                  </w:tcMar>
                  <w:hideMark/>
                </w:tcPr>
                <w:p w14:paraId="75DD9A81"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c>
                <w:tcPr>
                  <w:tcW w:w="1499" w:type="dxa"/>
                  <w:tcBorders>
                    <w:top w:val="single" w:sz="4" w:space="0" w:color="000001"/>
                    <w:left w:val="single" w:sz="4" w:space="0" w:color="00000A"/>
                    <w:bottom w:val="single" w:sz="4" w:space="0" w:color="000001"/>
                    <w:right w:val="single" w:sz="4" w:space="0" w:color="00000A"/>
                  </w:tcBorders>
                  <w:shd w:val="clear" w:color="auto" w:fill="FFFFFF"/>
                  <w:tcMar>
                    <w:top w:w="0" w:type="dxa"/>
                    <w:left w:w="115" w:type="dxa"/>
                    <w:bottom w:w="0" w:type="dxa"/>
                    <w:right w:w="115" w:type="dxa"/>
                  </w:tcMar>
                  <w:hideMark/>
                </w:tcPr>
                <w:p w14:paraId="517D402C"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c>
                <w:tcPr>
                  <w:tcW w:w="1545" w:type="dxa"/>
                  <w:tcBorders>
                    <w:top w:val="single" w:sz="4" w:space="0" w:color="000001"/>
                    <w:left w:val="single" w:sz="4" w:space="0" w:color="00000A"/>
                    <w:bottom w:val="single" w:sz="4" w:space="0" w:color="000001"/>
                    <w:right w:val="single" w:sz="4" w:space="0" w:color="000001"/>
                  </w:tcBorders>
                  <w:shd w:val="clear" w:color="auto" w:fill="FFFFFF"/>
                  <w:tcMar>
                    <w:top w:w="0" w:type="dxa"/>
                    <w:left w:w="115" w:type="dxa"/>
                    <w:bottom w:w="0" w:type="dxa"/>
                    <w:right w:w="115" w:type="dxa"/>
                  </w:tcMar>
                  <w:hideMark/>
                </w:tcPr>
                <w:p w14:paraId="4D13B4D2"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r>
            <w:tr w:rsidR="00BE1E89" w:rsidRPr="004D2AD6" w14:paraId="2F66A575" w14:textId="77777777" w:rsidTr="00E91D59">
              <w:trPr>
                <w:tblCellSpacing w:w="15" w:type="dxa"/>
              </w:trPr>
              <w:tc>
                <w:tcPr>
                  <w:tcW w:w="113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B017E2B" w14:textId="77777777" w:rsidR="00BE1E89" w:rsidRPr="00E91D59" w:rsidRDefault="00BE1E89" w:rsidP="00ED7122">
                  <w:pPr>
                    <w:pStyle w:val="a7"/>
                    <w:rPr>
                      <w:rFonts w:ascii="Times New Roman" w:hAnsi="Times New Roman" w:cs="Times New Roman"/>
                      <w:sz w:val="24"/>
                      <w:szCs w:val="24"/>
                      <w:lang w:eastAsia="ru-RU"/>
                    </w:rPr>
                  </w:pPr>
                  <w:r w:rsidRPr="00E91D59">
                    <w:rPr>
                      <w:rFonts w:ascii="Times New Roman" w:hAnsi="Times New Roman" w:cs="Times New Roman"/>
                      <w:bCs/>
                      <w:sz w:val="24"/>
                      <w:szCs w:val="24"/>
                      <w:lang w:eastAsia="ru-RU"/>
                    </w:rPr>
                    <w:t>6 шаг</w:t>
                  </w:r>
                </w:p>
              </w:tc>
              <w:tc>
                <w:tcPr>
                  <w:tcW w:w="24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35214D5" w14:textId="77777777" w:rsidR="00BE1E89" w:rsidRPr="00ED7122" w:rsidRDefault="00BE1E89" w:rsidP="00E91D59">
                  <w:pPr>
                    <w:pStyle w:val="a7"/>
                    <w:jc w:val="both"/>
                    <w:rPr>
                      <w:rFonts w:ascii="Times New Roman" w:hAnsi="Times New Roman" w:cs="Times New Roman"/>
                      <w:sz w:val="24"/>
                      <w:szCs w:val="24"/>
                      <w:lang w:eastAsia="ru-RU"/>
                    </w:rPr>
                  </w:pPr>
                  <w:r w:rsidRPr="00ED7122">
                    <w:rPr>
                      <w:rFonts w:ascii="Times New Roman" w:hAnsi="Times New Roman" w:cs="Times New Roman"/>
                      <w:bCs/>
                      <w:sz w:val="24"/>
                      <w:szCs w:val="24"/>
                      <w:lang w:eastAsia="ru-RU"/>
                    </w:rPr>
                    <w:t>Самостоятельная работа с самопроверкой</w:t>
                  </w:r>
                </w:p>
              </w:tc>
              <w:tc>
                <w:tcPr>
                  <w:tcW w:w="1698" w:type="dxa"/>
                  <w:tcBorders>
                    <w:top w:val="single" w:sz="4" w:space="0" w:color="000001"/>
                    <w:left w:val="single" w:sz="4" w:space="0" w:color="000001"/>
                    <w:bottom w:val="single" w:sz="4" w:space="0" w:color="000001"/>
                    <w:right w:val="single" w:sz="4" w:space="0" w:color="00000A"/>
                  </w:tcBorders>
                  <w:shd w:val="clear" w:color="auto" w:fill="FFFFFF"/>
                  <w:tcMar>
                    <w:top w:w="0" w:type="dxa"/>
                    <w:left w:w="115" w:type="dxa"/>
                    <w:bottom w:w="0" w:type="dxa"/>
                    <w:right w:w="115" w:type="dxa"/>
                  </w:tcMar>
                  <w:hideMark/>
                </w:tcPr>
                <w:p w14:paraId="6EF607B8"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c>
                <w:tcPr>
                  <w:tcW w:w="1499" w:type="dxa"/>
                  <w:tcBorders>
                    <w:top w:val="single" w:sz="4" w:space="0" w:color="000001"/>
                    <w:left w:val="single" w:sz="4" w:space="0" w:color="00000A"/>
                    <w:bottom w:val="single" w:sz="4" w:space="0" w:color="000001"/>
                    <w:right w:val="single" w:sz="4" w:space="0" w:color="00000A"/>
                  </w:tcBorders>
                  <w:shd w:val="clear" w:color="auto" w:fill="FFFFFF"/>
                  <w:tcMar>
                    <w:top w:w="0" w:type="dxa"/>
                    <w:left w:w="115" w:type="dxa"/>
                    <w:bottom w:w="0" w:type="dxa"/>
                    <w:right w:w="115" w:type="dxa"/>
                  </w:tcMar>
                  <w:hideMark/>
                </w:tcPr>
                <w:p w14:paraId="6F92FD99"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c>
                <w:tcPr>
                  <w:tcW w:w="1545" w:type="dxa"/>
                  <w:tcBorders>
                    <w:top w:val="single" w:sz="4" w:space="0" w:color="000001"/>
                    <w:left w:val="single" w:sz="4" w:space="0" w:color="00000A"/>
                    <w:bottom w:val="single" w:sz="4" w:space="0" w:color="000001"/>
                    <w:right w:val="single" w:sz="4" w:space="0" w:color="000001"/>
                  </w:tcBorders>
                  <w:shd w:val="clear" w:color="auto" w:fill="FFFFFF"/>
                  <w:tcMar>
                    <w:top w:w="0" w:type="dxa"/>
                    <w:left w:w="115" w:type="dxa"/>
                    <w:bottom w:w="0" w:type="dxa"/>
                    <w:right w:w="115" w:type="dxa"/>
                  </w:tcMar>
                  <w:hideMark/>
                </w:tcPr>
                <w:p w14:paraId="7517DC2D"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r>
            <w:tr w:rsidR="00BE1E89" w:rsidRPr="004D2AD6" w14:paraId="4590786B" w14:textId="77777777" w:rsidTr="00E91D59">
              <w:trPr>
                <w:tblCellSpacing w:w="15" w:type="dxa"/>
              </w:trPr>
              <w:tc>
                <w:tcPr>
                  <w:tcW w:w="113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FE63DC4" w14:textId="77777777" w:rsidR="00BE1E89" w:rsidRPr="00E91D59" w:rsidRDefault="00BE1E89" w:rsidP="00ED7122">
                  <w:pPr>
                    <w:pStyle w:val="a7"/>
                    <w:rPr>
                      <w:rFonts w:ascii="Times New Roman" w:hAnsi="Times New Roman" w:cs="Times New Roman"/>
                      <w:sz w:val="24"/>
                      <w:szCs w:val="24"/>
                      <w:lang w:eastAsia="ru-RU"/>
                    </w:rPr>
                  </w:pPr>
                  <w:r w:rsidRPr="00E91D59">
                    <w:rPr>
                      <w:rFonts w:ascii="Times New Roman" w:hAnsi="Times New Roman" w:cs="Times New Roman"/>
                      <w:bCs/>
                      <w:sz w:val="24"/>
                      <w:szCs w:val="24"/>
                      <w:lang w:eastAsia="ru-RU"/>
                    </w:rPr>
                    <w:t>7 шаг</w:t>
                  </w:r>
                </w:p>
              </w:tc>
              <w:tc>
                <w:tcPr>
                  <w:tcW w:w="24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EDC4DE4" w14:textId="77777777" w:rsidR="00BE1E89" w:rsidRPr="00ED7122" w:rsidRDefault="00BE1E89" w:rsidP="00E91D59">
                  <w:pPr>
                    <w:pStyle w:val="a7"/>
                    <w:jc w:val="both"/>
                    <w:rPr>
                      <w:rFonts w:ascii="Times New Roman" w:hAnsi="Times New Roman" w:cs="Times New Roman"/>
                      <w:sz w:val="24"/>
                      <w:szCs w:val="24"/>
                      <w:lang w:eastAsia="ru-RU"/>
                    </w:rPr>
                  </w:pPr>
                  <w:r w:rsidRPr="00ED7122">
                    <w:rPr>
                      <w:rFonts w:ascii="Times New Roman" w:hAnsi="Times New Roman" w:cs="Times New Roman"/>
                      <w:bCs/>
                      <w:sz w:val="24"/>
                      <w:szCs w:val="24"/>
                      <w:lang w:eastAsia="ru-RU"/>
                    </w:rPr>
                    <w:t>Применение нового материала в системе знаний</w:t>
                  </w:r>
                </w:p>
              </w:tc>
              <w:tc>
                <w:tcPr>
                  <w:tcW w:w="1698" w:type="dxa"/>
                  <w:tcBorders>
                    <w:top w:val="single" w:sz="4" w:space="0" w:color="000001"/>
                    <w:left w:val="single" w:sz="4" w:space="0" w:color="000001"/>
                    <w:bottom w:val="single" w:sz="4" w:space="0" w:color="000001"/>
                    <w:right w:val="single" w:sz="4" w:space="0" w:color="00000A"/>
                  </w:tcBorders>
                  <w:shd w:val="clear" w:color="auto" w:fill="FFFFFF"/>
                  <w:tcMar>
                    <w:top w:w="0" w:type="dxa"/>
                    <w:left w:w="115" w:type="dxa"/>
                    <w:bottom w:w="0" w:type="dxa"/>
                    <w:right w:w="115" w:type="dxa"/>
                  </w:tcMar>
                  <w:hideMark/>
                </w:tcPr>
                <w:p w14:paraId="34A4D475"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c>
                <w:tcPr>
                  <w:tcW w:w="1499" w:type="dxa"/>
                  <w:tcBorders>
                    <w:top w:val="single" w:sz="4" w:space="0" w:color="000001"/>
                    <w:left w:val="single" w:sz="4" w:space="0" w:color="00000A"/>
                    <w:bottom w:val="single" w:sz="4" w:space="0" w:color="000001"/>
                    <w:right w:val="single" w:sz="4" w:space="0" w:color="00000A"/>
                  </w:tcBorders>
                  <w:shd w:val="clear" w:color="auto" w:fill="FFFFFF"/>
                  <w:tcMar>
                    <w:top w:w="0" w:type="dxa"/>
                    <w:left w:w="115" w:type="dxa"/>
                    <w:bottom w:w="0" w:type="dxa"/>
                    <w:right w:w="115" w:type="dxa"/>
                  </w:tcMar>
                  <w:hideMark/>
                </w:tcPr>
                <w:p w14:paraId="327761EC"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c>
                <w:tcPr>
                  <w:tcW w:w="1545" w:type="dxa"/>
                  <w:tcBorders>
                    <w:top w:val="single" w:sz="4" w:space="0" w:color="000001"/>
                    <w:left w:val="single" w:sz="4" w:space="0" w:color="00000A"/>
                    <w:bottom w:val="single" w:sz="4" w:space="0" w:color="000001"/>
                    <w:right w:val="single" w:sz="4" w:space="0" w:color="000001"/>
                  </w:tcBorders>
                  <w:shd w:val="clear" w:color="auto" w:fill="FFFFFF"/>
                  <w:tcMar>
                    <w:top w:w="0" w:type="dxa"/>
                    <w:left w:w="115" w:type="dxa"/>
                    <w:bottom w:w="0" w:type="dxa"/>
                    <w:right w:w="115" w:type="dxa"/>
                  </w:tcMar>
                  <w:hideMark/>
                </w:tcPr>
                <w:p w14:paraId="28F47746"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r>
            <w:tr w:rsidR="00BE1E89" w:rsidRPr="004D2AD6" w14:paraId="08B12B71" w14:textId="77777777" w:rsidTr="00EC376D">
              <w:trPr>
                <w:trHeight w:val="927"/>
                <w:tblCellSpacing w:w="15" w:type="dxa"/>
              </w:trPr>
              <w:tc>
                <w:tcPr>
                  <w:tcW w:w="113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2687F5B" w14:textId="77777777" w:rsidR="00BE1E89" w:rsidRPr="00E91D59" w:rsidRDefault="00BE1E89" w:rsidP="00ED7122">
                  <w:pPr>
                    <w:pStyle w:val="a7"/>
                    <w:rPr>
                      <w:rFonts w:ascii="Times New Roman" w:hAnsi="Times New Roman" w:cs="Times New Roman"/>
                      <w:sz w:val="24"/>
                      <w:szCs w:val="24"/>
                      <w:lang w:eastAsia="ru-RU"/>
                    </w:rPr>
                  </w:pPr>
                  <w:r w:rsidRPr="00E91D59">
                    <w:rPr>
                      <w:rFonts w:ascii="Times New Roman" w:hAnsi="Times New Roman" w:cs="Times New Roman"/>
                      <w:bCs/>
                      <w:sz w:val="24"/>
                      <w:szCs w:val="24"/>
                      <w:lang w:eastAsia="ru-RU"/>
                    </w:rPr>
                    <w:t>8 - 9 шаги</w:t>
                  </w:r>
                </w:p>
              </w:tc>
              <w:tc>
                <w:tcPr>
                  <w:tcW w:w="24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DEAA1C6" w14:textId="77777777" w:rsidR="00BE1E89" w:rsidRPr="00ED7122" w:rsidRDefault="00BE1E89" w:rsidP="00E91D59">
                  <w:pPr>
                    <w:pStyle w:val="a7"/>
                    <w:jc w:val="both"/>
                    <w:rPr>
                      <w:rFonts w:ascii="Times New Roman" w:hAnsi="Times New Roman" w:cs="Times New Roman"/>
                      <w:sz w:val="24"/>
                      <w:szCs w:val="24"/>
                      <w:lang w:eastAsia="ru-RU"/>
                    </w:rPr>
                  </w:pPr>
                  <w:r w:rsidRPr="00ED7122">
                    <w:rPr>
                      <w:rFonts w:ascii="Times New Roman" w:hAnsi="Times New Roman" w:cs="Times New Roman"/>
                      <w:bCs/>
                      <w:sz w:val="24"/>
                      <w:szCs w:val="24"/>
                      <w:lang w:eastAsia="ru-RU"/>
                    </w:rPr>
                    <w:t>Инструктаж по домашнему заданию и итог урока</w:t>
                  </w:r>
                </w:p>
              </w:tc>
              <w:tc>
                <w:tcPr>
                  <w:tcW w:w="1698" w:type="dxa"/>
                  <w:tcBorders>
                    <w:top w:val="single" w:sz="4" w:space="0" w:color="000001"/>
                    <w:left w:val="single" w:sz="4" w:space="0" w:color="000001"/>
                    <w:bottom w:val="single" w:sz="4" w:space="0" w:color="000001"/>
                    <w:right w:val="single" w:sz="4" w:space="0" w:color="00000A"/>
                  </w:tcBorders>
                  <w:shd w:val="clear" w:color="auto" w:fill="FFFFFF"/>
                  <w:tcMar>
                    <w:top w:w="0" w:type="dxa"/>
                    <w:left w:w="115" w:type="dxa"/>
                    <w:bottom w:w="0" w:type="dxa"/>
                    <w:right w:w="115" w:type="dxa"/>
                  </w:tcMar>
                  <w:hideMark/>
                </w:tcPr>
                <w:p w14:paraId="7D4CE8FD"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c>
                <w:tcPr>
                  <w:tcW w:w="1499" w:type="dxa"/>
                  <w:tcBorders>
                    <w:top w:val="single" w:sz="4" w:space="0" w:color="000001"/>
                    <w:left w:val="single" w:sz="4" w:space="0" w:color="00000A"/>
                    <w:bottom w:val="single" w:sz="4" w:space="0" w:color="000001"/>
                    <w:right w:val="single" w:sz="4" w:space="0" w:color="00000A"/>
                  </w:tcBorders>
                  <w:shd w:val="clear" w:color="auto" w:fill="FFFFFF"/>
                  <w:tcMar>
                    <w:top w:w="0" w:type="dxa"/>
                    <w:left w:w="115" w:type="dxa"/>
                    <w:bottom w:w="0" w:type="dxa"/>
                    <w:right w:w="115" w:type="dxa"/>
                  </w:tcMar>
                  <w:hideMark/>
                </w:tcPr>
                <w:p w14:paraId="0A933DBB"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c>
                <w:tcPr>
                  <w:tcW w:w="1545" w:type="dxa"/>
                  <w:tcBorders>
                    <w:top w:val="single" w:sz="4" w:space="0" w:color="000001"/>
                    <w:left w:val="single" w:sz="4" w:space="0" w:color="00000A"/>
                    <w:bottom w:val="single" w:sz="4" w:space="0" w:color="000001"/>
                    <w:right w:val="single" w:sz="4" w:space="0" w:color="000001"/>
                  </w:tcBorders>
                  <w:shd w:val="clear" w:color="auto" w:fill="FFFFFF"/>
                  <w:tcMar>
                    <w:top w:w="0" w:type="dxa"/>
                    <w:left w:w="115" w:type="dxa"/>
                    <w:bottom w:w="0" w:type="dxa"/>
                    <w:right w:w="115" w:type="dxa"/>
                  </w:tcMar>
                  <w:hideMark/>
                </w:tcPr>
                <w:p w14:paraId="4DB3E050" w14:textId="77777777" w:rsidR="00BE1E89" w:rsidRPr="004D2AD6" w:rsidRDefault="00BE1E89" w:rsidP="00ED7122">
                  <w:pPr>
                    <w:pStyle w:val="a7"/>
                    <w:ind w:firstLine="567"/>
                    <w:rPr>
                      <w:rFonts w:ascii="Times New Roman" w:hAnsi="Times New Roman" w:cs="Times New Roman"/>
                      <w:sz w:val="24"/>
                      <w:szCs w:val="24"/>
                      <w:lang w:eastAsia="ru-RU"/>
                    </w:rPr>
                  </w:pPr>
                  <w:r w:rsidRPr="004D2AD6">
                    <w:rPr>
                      <w:rFonts w:ascii="Times New Roman" w:hAnsi="Times New Roman" w:cs="Times New Roman"/>
                      <w:sz w:val="24"/>
                      <w:szCs w:val="24"/>
                      <w:lang w:eastAsia="ru-RU"/>
                    </w:rPr>
                    <w:t> </w:t>
                  </w:r>
                </w:p>
              </w:tc>
            </w:tr>
          </w:tbl>
          <w:p w14:paraId="0FDC4161" w14:textId="77777777" w:rsidR="00BE1E89" w:rsidRPr="00ED7122" w:rsidRDefault="00BE1E89" w:rsidP="00ED7122">
            <w:pPr>
              <w:pStyle w:val="a7"/>
              <w:jc w:val="center"/>
              <w:rPr>
                <w:rFonts w:ascii="Times New Roman" w:hAnsi="Times New Roman" w:cs="Times New Roman"/>
                <w:sz w:val="28"/>
                <w:szCs w:val="28"/>
                <w:lang w:eastAsia="ru-RU"/>
              </w:rPr>
            </w:pPr>
          </w:p>
          <w:p w14:paraId="0FC4E9FA" w14:textId="77777777" w:rsidR="00BE1E89" w:rsidRPr="00ED7122" w:rsidRDefault="00BE1E89" w:rsidP="00ED7122">
            <w:pPr>
              <w:pStyle w:val="a7"/>
              <w:jc w:val="center"/>
              <w:rPr>
                <w:rFonts w:ascii="Times New Roman" w:hAnsi="Times New Roman" w:cs="Times New Roman"/>
                <w:b/>
                <w:sz w:val="28"/>
                <w:szCs w:val="28"/>
              </w:rPr>
            </w:pPr>
            <w:r w:rsidRPr="00ED7122">
              <w:rPr>
                <w:rFonts w:ascii="Times New Roman" w:hAnsi="Times New Roman" w:cs="Times New Roman"/>
                <w:b/>
                <w:sz w:val="28"/>
                <w:szCs w:val="28"/>
              </w:rPr>
              <w:t>Критерии оценивания предметных результатов по литературе</w:t>
            </w:r>
          </w:p>
          <w:p w14:paraId="1050D718" w14:textId="77777777" w:rsidR="00BE1E89" w:rsidRDefault="00BE1E89" w:rsidP="00ED7122">
            <w:pPr>
              <w:pStyle w:val="a7"/>
              <w:ind w:firstLine="567"/>
              <w:rPr>
                <w:rFonts w:ascii="Times New Roman" w:hAnsi="Times New Roman" w:cs="Times New Roman"/>
                <w:sz w:val="28"/>
                <w:szCs w:val="28"/>
              </w:rPr>
            </w:pPr>
          </w:p>
          <w:p w14:paraId="08585AD6" w14:textId="77777777" w:rsidR="00BE1E89" w:rsidRPr="00D4510C" w:rsidRDefault="00BE1E89" w:rsidP="00ED7122">
            <w:pPr>
              <w:pStyle w:val="a7"/>
              <w:tabs>
                <w:tab w:val="center" w:pos="5315"/>
              </w:tabs>
              <w:ind w:firstLine="567"/>
              <w:jc w:val="center"/>
              <w:rPr>
                <w:rFonts w:ascii="Times New Roman" w:hAnsi="Times New Roman" w:cs="Times New Roman"/>
                <w:b/>
                <w:sz w:val="28"/>
                <w:szCs w:val="28"/>
              </w:rPr>
            </w:pPr>
            <w:r w:rsidRPr="00D4510C">
              <w:rPr>
                <w:rFonts w:ascii="Times New Roman" w:hAnsi="Times New Roman" w:cs="Times New Roman"/>
                <w:b/>
                <w:sz w:val="28"/>
                <w:szCs w:val="28"/>
              </w:rPr>
              <w:t>Выразительное чтение наизусть</w:t>
            </w:r>
          </w:p>
          <w:tbl>
            <w:tblPr>
              <w:tblStyle w:val="a3"/>
              <w:tblW w:w="8649" w:type="dxa"/>
              <w:tblLayout w:type="fixed"/>
              <w:tblLook w:val="04A0" w:firstRow="1" w:lastRow="0" w:firstColumn="1" w:lastColumn="0" w:noHBand="0" w:noVBand="1"/>
            </w:tblPr>
            <w:tblGrid>
              <w:gridCol w:w="2979"/>
              <w:gridCol w:w="5670"/>
            </w:tblGrid>
            <w:tr w:rsidR="00BE1E89" w:rsidRPr="004D2AD6" w14:paraId="568C9E1F" w14:textId="77777777" w:rsidTr="00EC376D">
              <w:tc>
                <w:tcPr>
                  <w:tcW w:w="2979" w:type="dxa"/>
                </w:tcPr>
                <w:p w14:paraId="40A1702D" w14:textId="77777777" w:rsidR="00BE1E89" w:rsidRPr="004D2AD6" w:rsidRDefault="00BE1E89" w:rsidP="00EC376D">
                  <w:pPr>
                    <w:pStyle w:val="a7"/>
                    <w:jc w:val="center"/>
                    <w:rPr>
                      <w:rFonts w:ascii="Times New Roman" w:hAnsi="Times New Roman" w:cs="Times New Roman"/>
                      <w:sz w:val="24"/>
                      <w:szCs w:val="28"/>
                    </w:rPr>
                  </w:pPr>
                  <w:r w:rsidRPr="004D2AD6">
                    <w:rPr>
                      <w:rFonts w:ascii="Times New Roman" w:hAnsi="Times New Roman" w:cs="Times New Roman"/>
                      <w:sz w:val="24"/>
                      <w:szCs w:val="28"/>
                    </w:rPr>
                    <w:lastRenderedPageBreak/>
                    <w:t>Баллы</w:t>
                  </w:r>
                </w:p>
              </w:tc>
              <w:tc>
                <w:tcPr>
                  <w:tcW w:w="5670" w:type="dxa"/>
                </w:tcPr>
                <w:p w14:paraId="0C593D2D" w14:textId="77777777" w:rsidR="00BE1E89" w:rsidRPr="004D2AD6" w:rsidRDefault="00BE1E89" w:rsidP="00EC376D">
                  <w:pPr>
                    <w:pStyle w:val="a7"/>
                    <w:jc w:val="center"/>
                    <w:rPr>
                      <w:rFonts w:ascii="Times New Roman" w:hAnsi="Times New Roman" w:cs="Times New Roman"/>
                      <w:sz w:val="24"/>
                      <w:szCs w:val="28"/>
                    </w:rPr>
                  </w:pPr>
                  <w:r w:rsidRPr="004D2AD6">
                    <w:rPr>
                      <w:rFonts w:ascii="Times New Roman" w:hAnsi="Times New Roman" w:cs="Times New Roman"/>
                      <w:sz w:val="24"/>
                      <w:szCs w:val="28"/>
                    </w:rPr>
                    <w:t>Критерии</w:t>
                  </w:r>
                </w:p>
              </w:tc>
            </w:tr>
            <w:tr w:rsidR="00BE1E89" w:rsidRPr="004D2AD6" w14:paraId="70E7E2B7" w14:textId="77777777" w:rsidTr="00EC376D">
              <w:tc>
                <w:tcPr>
                  <w:tcW w:w="2979" w:type="dxa"/>
                </w:tcPr>
                <w:p w14:paraId="6B9ADCA2"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1</w:t>
                  </w:r>
                </w:p>
              </w:tc>
              <w:tc>
                <w:tcPr>
                  <w:tcW w:w="5670" w:type="dxa"/>
                </w:tcPr>
                <w:p w14:paraId="2F0F16BB"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правильная постановка логического ударения</w:t>
                  </w:r>
                </w:p>
              </w:tc>
            </w:tr>
            <w:tr w:rsidR="00BE1E89" w:rsidRPr="004D2AD6" w14:paraId="1BD5EDDA" w14:textId="77777777" w:rsidTr="00EC376D">
              <w:tc>
                <w:tcPr>
                  <w:tcW w:w="2979" w:type="dxa"/>
                </w:tcPr>
                <w:p w14:paraId="0AF17E12"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1</w:t>
                  </w:r>
                </w:p>
              </w:tc>
              <w:tc>
                <w:tcPr>
                  <w:tcW w:w="5670" w:type="dxa"/>
                </w:tcPr>
                <w:p w14:paraId="6D7E281E"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соблюдение пауз</w:t>
                  </w:r>
                </w:p>
              </w:tc>
            </w:tr>
            <w:tr w:rsidR="00BE1E89" w:rsidRPr="004D2AD6" w14:paraId="2E6CEEB5" w14:textId="77777777" w:rsidTr="00EC376D">
              <w:tc>
                <w:tcPr>
                  <w:tcW w:w="2979" w:type="dxa"/>
                </w:tcPr>
                <w:p w14:paraId="79128DD9"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1</w:t>
                  </w:r>
                </w:p>
              </w:tc>
              <w:tc>
                <w:tcPr>
                  <w:tcW w:w="5670" w:type="dxa"/>
                </w:tcPr>
                <w:p w14:paraId="57D8ACE0"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правильный выбор темпа</w:t>
                  </w:r>
                </w:p>
              </w:tc>
            </w:tr>
            <w:tr w:rsidR="00BE1E89" w:rsidRPr="004D2AD6" w14:paraId="43150BF3" w14:textId="77777777" w:rsidTr="00EC376D">
              <w:tc>
                <w:tcPr>
                  <w:tcW w:w="2979" w:type="dxa"/>
                </w:tcPr>
                <w:p w14:paraId="240E6DB9"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1</w:t>
                  </w:r>
                </w:p>
              </w:tc>
              <w:tc>
                <w:tcPr>
                  <w:tcW w:w="5670" w:type="dxa"/>
                </w:tcPr>
                <w:p w14:paraId="58940F1F"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соблюдение нужной интонации</w:t>
                  </w:r>
                </w:p>
              </w:tc>
            </w:tr>
            <w:tr w:rsidR="00BE1E89" w:rsidRPr="004D2AD6" w14:paraId="38005C10" w14:textId="77777777" w:rsidTr="00EC376D">
              <w:tc>
                <w:tcPr>
                  <w:tcW w:w="2979" w:type="dxa"/>
                </w:tcPr>
                <w:p w14:paraId="19785481"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1</w:t>
                  </w:r>
                </w:p>
              </w:tc>
              <w:tc>
                <w:tcPr>
                  <w:tcW w:w="5670" w:type="dxa"/>
                </w:tcPr>
                <w:p w14:paraId="384E8991"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безошибочное чтение</w:t>
                  </w:r>
                </w:p>
              </w:tc>
            </w:tr>
            <w:tr w:rsidR="00BE1E89" w:rsidRPr="004D2AD6" w14:paraId="1C0CC213" w14:textId="77777777" w:rsidTr="00EC376D">
              <w:tc>
                <w:tcPr>
                  <w:tcW w:w="2979" w:type="dxa"/>
                </w:tcPr>
                <w:p w14:paraId="00D8AA3B"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«5» высокий уровень</w:t>
                  </w:r>
                </w:p>
              </w:tc>
              <w:tc>
                <w:tcPr>
                  <w:tcW w:w="5670" w:type="dxa"/>
                </w:tcPr>
                <w:p w14:paraId="130759CD"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- 5 баллов (выполнены правильно все требования)</w:t>
                  </w:r>
                </w:p>
              </w:tc>
            </w:tr>
            <w:tr w:rsidR="00BE1E89" w:rsidRPr="004D2AD6" w14:paraId="1625099B" w14:textId="77777777" w:rsidTr="00EC376D">
              <w:tc>
                <w:tcPr>
                  <w:tcW w:w="2979" w:type="dxa"/>
                </w:tcPr>
                <w:p w14:paraId="307E2583"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«4» повышенный уровень</w:t>
                  </w:r>
                </w:p>
              </w:tc>
              <w:tc>
                <w:tcPr>
                  <w:tcW w:w="5670" w:type="dxa"/>
                </w:tcPr>
                <w:p w14:paraId="7271E32C" w14:textId="77777777" w:rsidR="00BE1E89" w:rsidRPr="004D2AD6" w:rsidRDefault="00EC376D" w:rsidP="00EC376D">
                  <w:pPr>
                    <w:pStyle w:val="a7"/>
                    <w:jc w:val="both"/>
                    <w:rPr>
                      <w:rFonts w:ascii="Times New Roman" w:hAnsi="Times New Roman" w:cs="Times New Roman"/>
                      <w:sz w:val="24"/>
                      <w:szCs w:val="28"/>
                    </w:rPr>
                  </w:pPr>
                  <w:r>
                    <w:rPr>
                      <w:rFonts w:ascii="Times New Roman" w:hAnsi="Times New Roman" w:cs="Times New Roman"/>
                      <w:sz w:val="24"/>
                      <w:szCs w:val="28"/>
                    </w:rPr>
                    <w:t>-</w:t>
                  </w:r>
                  <w:r w:rsidR="00BE1E89" w:rsidRPr="004D2AD6">
                    <w:rPr>
                      <w:rFonts w:ascii="Times New Roman" w:hAnsi="Times New Roman" w:cs="Times New Roman"/>
                      <w:sz w:val="24"/>
                      <w:szCs w:val="28"/>
                    </w:rPr>
                    <w:t xml:space="preserve"> 3-4 балла (не соблюдены 1-2 требования)</w:t>
                  </w:r>
                </w:p>
              </w:tc>
            </w:tr>
            <w:tr w:rsidR="00BE1E89" w:rsidRPr="004D2AD6" w14:paraId="6D084F44" w14:textId="77777777" w:rsidTr="00EC376D">
              <w:tc>
                <w:tcPr>
                  <w:tcW w:w="2979" w:type="dxa"/>
                </w:tcPr>
                <w:p w14:paraId="25EE4FDC"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«3» базовый уровень</w:t>
                  </w:r>
                </w:p>
              </w:tc>
              <w:tc>
                <w:tcPr>
                  <w:tcW w:w="5670" w:type="dxa"/>
                </w:tcPr>
                <w:p w14:paraId="427A6883" w14:textId="77777777" w:rsidR="00BE1E89" w:rsidRPr="004D2AD6" w:rsidRDefault="00EC376D" w:rsidP="00EC376D">
                  <w:pPr>
                    <w:pStyle w:val="a7"/>
                    <w:jc w:val="both"/>
                    <w:rPr>
                      <w:rFonts w:ascii="Times New Roman" w:hAnsi="Times New Roman" w:cs="Times New Roman"/>
                      <w:sz w:val="24"/>
                      <w:szCs w:val="28"/>
                    </w:rPr>
                  </w:pPr>
                  <w:r>
                    <w:rPr>
                      <w:rFonts w:ascii="Times New Roman" w:hAnsi="Times New Roman" w:cs="Times New Roman"/>
                      <w:sz w:val="24"/>
                      <w:szCs w:val="28"/>
                    </w:rPr>
                    <w:t>-</w:t>
                  </w:r>
                  <w:r w:rsidR="00BE1E89" w:rsidRPr="004D2AD6">
                    <w:rPr>
                      <w:rFonts w:ascii="Times New Roman" w:hAnsi="Times New Roman" w:cs="Times New Roman"/>
                      <w:sz w:val="24"/>
                      <w:szCs w:val="28"/>
                    </w:rPr>
                    <w:t xml:space="preserve"> 2 балла (допущены ошибки по трем требованиям)</w:t>
                  </w:r>
                </w:p>
              </w:tc>
            </w:tr>
            <w:tr w:rsidR="00BE1E89" w:rsidRPr="004D2AD6" w14:paraId="30C7FCDD" w14:textId="77777777" w:rsidTr="00EC376D">
              <w:tc>
                <w:tcPr>
                  <w:tcW w:w="2979" w:type="dxa"/>
                </w:tcPr>
                <w:p w14:paraId="72D5D032"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«2» низкий уровень</w:t>
                  </w:r>
                </w:p>
              </w:tc>
              <w:tc>
                <w:tcPr>
                  <w:tcW w:w="5670" w:type="dxa"/>
                </w:tcPr>
                <w:p w14:paraId="0FA10EF8"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менее 2 баллов (допущены ошибки более, чем по трем требованиям).</w:t>
                  </w:r>
                </w:p>
              </w:tc>
            </w:tr>
          </w:tbl>
          <w:p w14:paraId="033C69AE" w14:textId="77777777" w:rsidR="00BE1E89" w:rsidRDefault="00BE1E89" w:rsidP="00ED7122">
            <w:pPr>
              <w:pStyle w:val="a7"/>
              <w:ind w:firstLine="567"/>
              <w:jc w:val="center"/>
              <w:rPr>
                <w:rFonts w:ascii="Times New Roman" w:hAnsi="Times New Roman" w:cs="Times New Roman"/>
                <w:sz w:val="28"/>
                <w:szCs w:val="28"/>
              </w:rPr>
            </w:pPr>
          </w:p>
          <w:p w14:paraId="3FAEDEF3" w14:textId="77777777" w:rsidR="00BE1E89" w:rsidRPr="00ED7122" w:rsidRDefault="00BE1E89" w:rsidP="00ED7122">
            <w:pPr>
              <w:pStyle w:val="a7"/>
              <w:jc w:val="center"/>
              <w:rPr>
                <w:rFonts w:ascii="Times New Roman" w:hAnsi="Times New Roman" w:cs="Times New Roman"/>
                <w:b/>
                <w:sz w:val="28"/>
                <w:szCs w:val="28"/>
              </w:rPr>
            </w:pPr>
            <w:r w:rsidRPr="00ED7122">
              <w:rPr>
                <w:rFonts w:ascii="Times New Roman" w:hAnsi="Times New Roman" w:cs="Times New Roman"/>
                <w:b/>
                <w:sz w:val="28"/>
                <w:szCs w:val="28"/>
              </w:rPr>
              <w:t>Создание иллюстраций, их презентация и защита</w:t>
            </w:r>
          </w:p>
          <w:p w14:paraId="32ABE699" w14:textId="77777777" w:rsidR="00BE1E89" w:rsidRPr="00ED7122" w:rsidRDefault="00BE1E89" w:rsidP="00ED7122">
            <w:pPr>
              <w:pStyle w:val="a7"/>
              <w:jc w:val="center"/>
              <w:rPr>
                <w:rFonts w:ascii="Times New Roman" w:hAnsi="Times New Roman" w:cs="Times New Roman"/>
                <w:b/>
                <w:sz w:val="28"/>
                <w:szCs w:val="28"/>
              </w:rPr>
            </w:pPr>
          </w:p>
          <w:tbl>
            <w:tblPr>
              <w:tblStyle w:val="a3"/>
              <w:tblW w:w="8649" w:type="dxa"/>
              <w:tblLayout w:type="fixed"/>
              <w:tblLook w:val="04A0" w:firstRow="1" w:lastRow="0" w:firstColumn="1" w:lastColumn="0" w:noHBand="0" w:noVBand="1"/>
            </w:tblPr>
            <w:tblGrid>
              <w:gridCol w:w="5139"/>
              <w:gridCol w:w="3510"/>
            </w:tblGrid>
            <w:tr w:rsidR="00BE1E89" w:rsidRPr="004D2AD6" w14:paraId="24988117" w14:textId="77777777" w:rsidTr="00EC376D">
              <w:tc>
                <w:tcPr>
                  <w:tcW w:w="5139" w:type="dxa"/>
                </w:tcPr>
                <w:p w14:paraId="07BA4FA8" w14:textId="77777777" w:rsidR="00BE1E89" w:rsidRPr="004D2AD6" w:rsidRDefault="00BE1E89" w:rsidP="00EC376D">
                  <w:pPr>
                    <w:pStyle w:val="a7"/>
                    <w:jc w:val="center"/>
                    <w:rPr>
                      <w:rFonts w:ascii="Times New Roman" w:hAnsi="Times New Roman" w:cs="Times New Roman"/>
                      <w:sz w:val="24"/>
                      <w:szCs w:val="28"/>
                    </w:rPr>
                  </w:pPr>
                  <w:r w:rsidRPr="004D2AD6">
                    <w:rPr>
                      <w:rFonts w:ascii="Times New Roman" w:hAnsi="Times New Roman" w:cs="Times New Roman"/>
                      <w:sz w:val="24"/>
                      <w:szCs w:val="28"/>
                    </w:rPr>
                    <w:t>Критерии</w:t>
                  </w:r>
                </w:p>
              </w:tc>
              <w:tc>
                <w:tcPr>
                  <w:tcW w:w="3510" w:type="dxa"/>
                </w:tcPr>
                <w:p w14:paraId="118E8BDE" w14:textId="77777777" w:rsidR="00BE1E89" w:rsidRPr="004D2AD6" w:rsidRDefault="00BE1E89" w:rsidP="00EC376D">
                  <w:pPr>
                    <w:pStyle w:val="a7"/>
                    <w:jc w:val="center"/>
                    <w:rPr>
                      <w:rFonts w:ascii="Times New Roman" w:hAnsi="Times New Roman" w:cs="Times New Roman"/>
                      <w:sz w:val="24"/>
                      <w:szCs w:val="28"/>
                    </w:rPr>
                  </w:pPr>
                  <w:r w:rsidRPr="004D2AD6">
                    <w:rPr>
                      <w:rFonts w:ascii="Times New Roman" w:hAnsi="Times New Roman" w:cs="Times New Roman"/>
                      <w:sz w:val="24"/>
                      <w:szCs w:val="28"/>
                    </w:rPr>
                    <w:t>баллы</w:t>
                  </w:r>
                </w:p>
              </w:tc>
            </w:tr>
            <w:tr w:rsidR="00BE1E89" w:rsidRPr="004D2AD6" w14:paraId="103E3A32" w14:textId="77777777" w:rsidTr="00EC376D">
              <w:tc>
                <w:tcPr>
                  <w:tcW w:w="5139" w:type="dxa"/>
                </w:tcPr>
                <w:p w14:paraId="099D271A"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Красочность. Эстетическое оформление</w:t>
                  </w:r>
                </w:p>
              </w:tc>
              <w:tc>
                <w:tcPr>
                  <w:tcW w:w="3510" w:type="dxa"/>
                </w:tcPr>
                <w:p w14:paraId="6CF1B874"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1</w:t>
                  </w:r>
                </w:p>
              </w:tc>
            </w:tr>
            <w:tr w:rsidR="00BE1E89" w:rsidRPr="004D2AD6" w14:paraId="632EE8CD" w14:textId="77777777" w:rsidTr="00EC376D">
              <w:tc>
                <w:tcPr>
                  <w:tcW w:w="5139" w:type="dxa"/>
                </w:tcPr>
                <w:p w14:paraId="3E4B53F9"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Соответствие рисунка содержанию произведения</w:t>
                  </w:r>
                </w:p>
              </w:tc>
              <w:tc>
                <w:tcPr>
                  <w:tcW w:w="3510" w:type="dxa"/>
                </w:tcPr>
                <w:p w14:paraId="6AE1600E"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1</w:t>
                  </w:r>
                </w:p>
              </w:tc>
            </w:tr>
            <w:tr w:rsidR="00BE1E89" w:rsidRPr="004D2AD6" w14:paraId="01896755" w14:textId="77777777" w:rsidTr="00EC376D">
              <w:tc>
                <w:tcPr>
                  <w:tcW w:w="5139" w:type="dxa"/>
                </w:tcPr>
                <w:p w14:paraId="19A5FA15"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Можно ли понять произведение по иллюстрациям без предварительного чтения.</w:t>
                  </w:r>
                </w:p>
              </w:tc>
              <w:tc>
                <w:tcPr>
                  <w:tcW w:w="3510" w:type="dxa"/>
                </w:tcPr>
                <w:p w14:paraId="0F77C9E7"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1</w:t>
                  </w:r>
                </w:p>
              </w:tc>
            </w:tr>
            <w:tr w:rsidR="00BE1E89" w:rsidRPr="004D2AD6" w14:paraId="03F8ACE7" w14:textId="77777777" w:rsidTr="00EC376D">
              <w:tc>
                <w:tcPr>
                  <w:tcW w:w="5139" w:type="dxa"/>
                </w:tcPr>
                <w:p w14:paraId="0F4DD524"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Самостоятельность выполнения задания.</w:t>
                  </w:r>
                </w:p>
              </w:tc>
              <w:tc>
                <w:tcPr>
                  <w:tcW w:w="3510" w:type="dxa"/>
                </w:tcPr>
                <w:p w14:paraId="37F66E77"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1</w:t>
                  </w:r>
                </w:p>
              </w:tc>
            </w:tr>
            <w:tr w:rsidR="00BE1E89" w:rsidRPr="004D2AD6" w14:paraId="72580D45" w14:textId="77777777" w:rsidTr="00EC376D">
              <w:tc>
                <w:tcPr>
                  <w:tcW w:w="5139" w:type="dxa"/>
                </w:tcPr>
                <w:p w14:paraId="760DD7A8"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Качество презентации и защиты иллюстрации</w:t>
                  </w:r>
                </w:p>
              </w:tc>
              <w:tc>
                <w:tcPr>
                  <w:tcW w:w="3510" w:type="dxa"/>
                </w:tcPr>
                <w:p w14:paraId="0C173BA6"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1</w:t>
                  </w:r>
                </w:p>
              </w:tc>
            </w:tr>
            <w:tr w:rsidR="00BE1E89" w:rsidRPr="004D2AD6" w14:paraId="4CAB25A2" w14:textId="77777777" w:rsidTr="00EC376D">
              <w:tc>
                <w:tcPr>
                  <w:tcW w:w="5139" w:type="dxa"/>
                </w:tcPr>
                <w:p w14:paraId="3701F239"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«5» высокий уровень</w:t>
                  </w:r>
                </w:p>
              </w:tc>
              <w:tc>
                <w:tcPr>
                  <w:tcW w:w="3510" w:type="dxa"/>
                </w:tcPr>
                <w:p w14:paraId="60B64CBF"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5 баллов (выполнены правильно все требования);</w:t>
                  </w:r>
                </w:p>
              </w:tc>
            </w:tr>
            <w:tr w:rsidR="00BE1E89" w:rsidRPr="004D2AD6" w14:paraId="07309225" w14:textId="77777777" w:rsidTr="00EC376D">
              <w:tc>
                <w:tcPr>
                  <w:tcW w:w="5139" w:type="dxa"/>
                </w:tcPr>
                <w:p w14:paraId="5CCFA76B"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«4» повышенный уровень</w:t>
                  </w:r>
                </w:p>
              </w:tc>
              <w:tc>
                <w:tcPr>
                  <w:tcW w:w="3510" w:type="dxa"/>
                </w:tcPr>
                <w:p w14:paraId="25569F78"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 3-4 балла (не соблюдены 1-2 требования);</w:t>
                  </w:r>
                </w:p>
              </w:tc>
            </w:tr>
            <w:tr w:rsidR="00BE1E89" w:rsidRPr="004D2AD6" w14:paraId="33A99CD0" w14:textId="77777777" w:rsidTr="00EC376D">
              <w:tc>
                <w:tcPr>
                  <w:tcW w:w="5139" w:type="dxa"/>
                </w:tcPr>
                <w:p w14:paraId="6D6336DB"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«3» базовый уровень</w:t>
                  </w:r>
                </w:p>
              </w:tc>
              <w:tc>
                <w:tcPr>
                  <w:tcW w:w="3510" w:type="dxa"/>
                </w:tcPr>
                <w:p w14:paraId="123C7037"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 2 балла (допущены ошибки по трем требованиям)</w:t>
                  </w:r>
                </w:p>
              </w:tc>
            </w:tr>
            <w:tr w:rsidR="00BE1E89" w:rsidRPr="004D2AD6" w14:paraId="21945E51" w14:textId="77777777" w:rsidTr="00EC376D">
              <w:tc>
                <w:tcPr>
                  <w:tcW w:w="5139" w:type="dxa"/>
                </w:tcPr>
                <w:p w14:paraId="0CF19F33"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«2» низкий уровень</w:t>
                  </w:r>
                </w:p>
              </w:tc>
              <w:tc>
                <w:tcPr>
                  <w:tcW w:w="3510" w:type="dxa"/>
                </w:tcPr>
                <w:p w14:paraId="2C750D84"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менее 2 баллов (допущены ошибки более, чем по трем требованиям).</w:t>
                  </w:r>
                </w:p>
              </w:tc>
            </w:tr>
          </w:tbl>
          <w:p w14:paraId="53F30957" w14:textId="77777777" w:rsidR="00BE1E89" w:rsidRPr="0021487A" w:rsidRDefault="00BE1E89" w:rsidP="00ED7122">
            <w:pPr>
              <w:pStyle w:val="a7"/>
              <w:ind w:firstLine="567"/>
              <w:rPr>
                <w:rFonts w:ascii="Times New Roman" w:hAnsi="Times New Roman" w:cs="Times New Roman"/>
                <w:sz w:val="28"/>
                <w:szCs w:val="28"/>
              </w:rPr>
            </w:pPr>
          </w:p>
          <w:p w14:paraId="2DBA2620" w14:textId="77777777" w:rsidR="00BE1E89" w:rsidRPr="0021487A" w:rsidRDefault="00BE1E89" w:rsidP="00ED7122">
            <w:pPr>
              <w:pStyle w:val="a7"/>
              <w:jc w:val="center"/>
              <w:rPr>
                <w:rFonts w:ascii="Times New Roman" w:hAnsi="Times New Roman" w:cs="Times New Roman"/>
                <w:b/>
                <w:sz w:val="28"/>
                <w:szCs w:val="28"/>
              </w:rPr>
            </w:pPr>
            <w:r w:rsidRPr="0021487A">
              <w:rPr>
                <w:rFonts w:ascii="Times New Roman" w:hAnsi="Times New Roman" w:cs="Times New Roman"/>
                <w:b/>
                <w:sz w:val="28"/>
                <w:szCs w:val="28"/>
              </w:rPr>
              <w:t>Инсценирование</w:t>
            </w:r>
          </w:p>
          <w:p w14:paraId="59555318" w14:textId="77777777" w:rsidR="00BE1E89" w:rsidRPr="0021487A" w:rsidRDefault="00BE1E89" w:rsidP="00ED7122">
            <w:pPr>
              <w:pStyle w:val="a7"/>
              <w:ind w:firstLine="567"/>
              <w:jc w:val="center"/>
              <w:rPr>
                <w:rFonts w:ascii="Times New Roman" w:hAnsi="Times New Roman" w:cs="Times New Roman"/>
                <w:sz w:val="28"/>
                <w:szCs w:val="28"/>
              </w:rPr>
            </w:pPr>
          </w:p>
          <w:tbl>
            <w:tblPr>
              <w:tblStyle w:val="a3"/>
              <w:tblW w:w="8507" w:type="dxa"/>
              <w:tblLayout w:type="fixed"/>
              <w:tblLook w:val="04A0" w:firstRow="1" w:lastRow="0" w:firstColumn="1" w:lastColumn="0" w:noHBand="0" w:noVBand="1"/>
            </w:tblPr>
            <w:tblGrid>
              <w:gridCol w:w="4255"/>
              <w:gridCol w:w="4252"/>
            </w:tblGrid>
            <w:tr w:rsidR="00BE1E89" w:rsidRPr="004D2AD6" w14:paraId="055B1D55" w14:textId="77777777" w:rsidTr="00EC376D">
              <w:tc>
                <w:tcPr>
                  <w:tcW w:w="4255" w:type="dxa"/>
                </w:tcPr>
                <w:p w14:paraId="3961A5C6" w14:textId="77777777" w:rsidR="00BE1E89" w:rsidRPr="004D2AD6" w:rsidRDefault="00BE1E89" w:rsidP="00EC376D">
                  <w:pPr>
                    <w:pStyle w:val="a7"/>
                    <w:jc w:val="center"/>
                    <w:rPr>
                      <w:rFonts w:ascii="Times New Roman" w:hAnsi="Times New Roman" w:cs="Times New Roman"/>
                      <w:sz w:val="24"/>
                      <w:szCs w:val="28"/>
                    </w:rPr>
                  </w:pPr>
                  <w:r w:rsidRPr="004D2AD6">
                    <w:rPr>
                      <w:rFonts w:ascii="Times New Roman" w:hAnsi="Times New Roman" w:cs="Times New Roman"/>
                      <w:sz w:val="24"/>
                      <w:szCs w:val="28"/>
                    </w:rPr>
                    <w:t>Критерии</w:t>
                  </w:r>
                </w:p>
              </w:tc>
              <w:tc>
                <w:tcPr>
                  <w:tcW w:w="4252" w:type="dxa"/>
                </w:tcPr>
                <w:p w14:paraId="72215F8A" w14:textId="77777777" w:rsidR="00BE1E89" w:rsidRPr="004D2AD6" w:rsidRDefault="00BE1E89" w:rsidP="00EC376D">
                  <w:pPr>
                    <w:pStyle w:val="a7"/>
                    <w:jc w:val="center"/>
                    <w:rPr>
                      <w:rFonts w:ascii="Times New Roman" w:hAnsi="Times New Roman" w:cs="Times New Roman"/>
                      <w:sz w:val="24"/>
                      <w:szCs w:val="28"/>
                    </w:rPr>
                  </w:pPr>
                  <w:r w:rsidRPr="004D2AD6">
                    <w:rPr>
                      <w:rFonts w:ascii="Times New Roman" w:hAnsi="Times New Roman" w:cs="Times New Roman"/>
                      <w:sz w:val="24"/>
                      <w:szCs w:val="28"/>
                    </w:rPr>
                    <w:t>баллы</w:t>
                  </w:r>
                </w:p>
              </w:tc>
            </w:tr>
            <w:tr w:rsidR="00BE1E89" w:rsidRPr="004D2AD6" w14:paraId="70CABC23" w14:textId="77777777" w:rsidTr="00EC376D">
              <w:tc>
                <w:tcPr>
                  <w:tcW w:w="4255" w:type="dxa"/>
                </w:tcPr>
                <w:p w14:paraId="13810472"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Выразительная игра.</w:t>
                  </w:r>
                </w:p>
              </w:tc>
              <w:tc>
                <w:tcPr>
                  <w:tcW w:w="4252" w:type="dxa"/>
                </w:tcPr>
                <w:p w14:paraId="57945697"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1</w:t>
                  </w:r>
                </w:p>
              </w:tc>
            </w:tr>
            <w:tr w:rsidR="00BE1E89" w:rsidRPr="004D2AD6" w14:paraId="14DA5068" w14:textId="77777777" w:rsidTr="00EC376D">
              <w:tc>
                <w:tcPr>
                  <w:tcW w:w="4255" w:type="dxa"/>
                </w:tcPr>
                <w:p w14:paraId="2CA09063"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Четкость произношения слов</w:t>
                  </w:r>
                </w:p>
              </w:tc>
              <w:tc>
                <w:tcPr>
                  <w:tcW w:w="4252" w:type="dxa"/>
                </w:tcPr>
                <w:p w14:paraId="26D0019B"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1</w:t>
                  </w:r>
                </w:p>
              </w:tc>
            </w:tr>
            <w:tr w:rsidR="00BE1E89" w:rsidRPr="004D2AD6" w14:paraId="4FE438BC" w14:textId="77777777" w:rsidTr="00EC376D">
              <w:tc>
                <w:tcPr>
                  <w:tcW w:w="4255" w:type="dxa"/>
                </w:tcPr>
                <w:p w14:paraId="164B68FF"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Выбор костюмов</w:t>
                  </w:r>
                </w:p>
              </w:tc>
              <w:tc>
                <w:tcPr>
                  <w:tcW w:w="4252" w:type="dxa"/>
                </w:tcPr>
                <w:p w14:paraId="6607AF7D"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1</w:t>
                  </w:r>
                </w:p>
              </w:tc>
            </w:tr>
            <w:tr w:rsidR="00BE1E89" w:rsidRPr="004D2AD6" w14:paraId="2768F176" w14:textId="77777777" w:rsidTr="00EC376D">
              <w:tc>
                <w:tcPr>
                  <w:tcW w:w="4255" w:type="dxa"/>
                </w:tcPr>
                <w:p w14:paraId="01615479"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Музыкальное сопровождение</w:t>
                  </w:r>
                </w:p>
              </w:tc>
              <w:tc>
                <w:tcPr>
                  <w:tcW w:w="4252" w:type="dxa"/>
                </w:tcPr>
                <w:p w14:paraId="0DF26713"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1</w:t>
                  </w:r>
                </w:p>
              </w:tc>
            </w:tr>
            <w:tr w:rsidR="00BE1E89" w:rsidRPr="004D2AD6" w14:paraId="281C96B2" w14:textId="77777777" w:rsidTr="00EC376D">
              <w:tc>
                <w:tcPr>
                  <w:tcW w:w="4255" w:type="dxa"/>
                </w:tcPr>
                <w:p w14:paraId="00040BA2"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 xml:space="preserve">Самостоятельность выполнения </w:t>
                  </w:r>
                </w:p>
              </w:tc>
              <w:tc>
                <w:tcPr>
                  <w:tcW w:w="4252" w:type="dxa"/>
                </w:tcPr>
                <w:p w14:paraId="363EF3D2"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1</w:t>
                  </w:r>
                </w:p>
              </w:tc>
            </w:tr>
            <w:tr w:rsidR="00BE1E89" w:rsidRPr="004D2AD6" w14:paraId="07202390" w14:textId="77777777" w:rsidTr="00EC376D">
              <w:tc>
                <w:tcPr>
                  <w:tcW w:w="4255" w:type="dxa"/>
                </w:tcPr>
                <w:p w14:paraId="6BCDFAAF"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«5» высокий уровень</w:t>
                  </w:r>
                </w:p>
              </w:tc>
              <w:tc>
                <w:tcPr>
                  <w:tcW w:w="4252" w:type="dxa"/>
                </w:tcPr>
                <w:p w14:paraId="58170B7A"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5 баллов (выполнены правильно все требования)</w:t>
                  </w:r>
                </w:p>
              </w:tc>
            </w:tr>
            <w:tr w:rsidR="00BE1E89" w:rsidRPr="004D2AD6" w14:paraId="3E0AEFF7" w14:textId="77777777" w:rsidTr="00EC376D">
              <w:tc>
                <w:tcPr>
                  <w:tcW w:w="4255" w:type="dxa"/>
                </w:tcPr>
                <w:p w14:paraId="7700EF6D"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«4» повышенный уровень</w:t>
                  </w:r>
                </w:p>
              </w:tc>
              <w:tc>
                <w:tcPr>
                  <w:tcW w:w="4252" w:type="dxa"/>
                </w:tcPr>
                <w:p w14:paraId="79EE1790"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3-4 балла (не соблюдены 1-2 требования)</w:t>
                  </w:r>
                </w:p>
              </w:tc>
            </w:tr>
            <w:tr w:rsidR="00BE1E89" w:rsidRPr="004D2AD6" w14:paraId="335F5449" w14:textId="77777777" w:rsidTr="00EC376D">
              <w:tc>
                <w:tcPr>
                  <w:tcW w:w="4255" w:type="dxa"/>
                </w:tcPr>
                <w:p w14:paraId="44A4ABED"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«3» базовый уровень</w:t>
                  </w:r>
                </w:p>
              </w:tc>
              <w:tc>
                <w:tcPr>
                  <w:tcW w:w="4252" w:type="dxa"/>
                </w:tcPr>
                <w:p w14:paraId="7C646ABA"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2 балла (допущены ошибки по трем требованиям)</w:t>
                  </w:r>
                </w:p>
              </w:tc>
            </w:tr>
            <w:tr w:rsidR="00BE1E89" w:rsidRPr="004D2AD6" w14:paraId="563CDA02" w14:textId="77777777" w:rsidTr="00EC376D">
              <w:tc>
                <w:tcPr>
                  <w:tcW w:w="4255" w:type="dxa"/>
                </w:tcPr>
                <w:p w14:paraId="6B3151F4"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«2» низкий уровень</w:t>
                  </w:r>
                </w:p>
              </w:tc>
              <w:tc>
                <w:tcPr>
                  <w:tcW w:w="4252" w:type="dxa"/>
                </w:tcPr>
                <w:p w14:paraId="5E21EAE2"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менее 2 баллов (допущены ошибки более чем по трем требованиям).</w:t>
                  </w:r>
                </w:p>
              </w:tc>
            </w:tr>
          </w:tbl>
          <w:p w14:paraId="77846CDE" w14:textId="77777777" w:rsidR="00BE1E89" w:rsidRDefault="00BE1E89" w:rsidP="00ED7122">
            <w:pPr>
              <w:pStyle w:val="a7"/>
              <w:ind w:firstLine="567"/>
              <w:rPr>
                <w:rFonts w:ascii="Times New Roman" w:hAnsi="Times New Roman" w:cs="Times New Roman"/>
                <w:sz w:val="28"/>
                <w:szCs w:val="28"/>
              </w:rPr>
            </w:pPr>
          </w:p>
          <w:p w14:paraId="2E51814D" w14:textId="77777777" w:rsidR="00BE1E89" w:rsidRPr="0021487A" w:rsidRDefault="00BE1E89" w:rsidP="00EC376D">
            <w:pPr>
              <w:pStyle w:val="a7"/>
              <w:jc w:val="center"/>
              <w:rPr>
                <w:rFonts w:ascii="Times New Roman" w:hAnsi="Times New Roman" w:cs="Times New Roman"/>
                <w:b/>
                <w:sz w:val="28"/>
                <w:szCs w:val="28"/>
              </w:rPr>
            </w:pPr>
            <w:r w:rsidRPr="0021487A">
              <w:rPr>
                <w:rFonts w:ascii="Times New Roman" w:hAnsi="Times New Roman" w:cs="Times New Roman"/>
                <w:b/>
                <w:sz w:val="28"/>
                <w:szCs w:val="28"/>
              </w:rPr>
              <w:t>Составление таблиц</w:t>
            </w:r>
          </w:p>
          <w:p w14:paraId="07DA3C2B" w14:textId="77777777" w:rsidR="00BE1E89" w:rsidRDefault="00BE1E89" w:rsidP="00ED7122">
            <w:pPr>
              <w:pStyle w:val="a7"/>
              <w:ind w:firstLine="567"/>
              <w:rPr>
                <w:rFonts w:ascii="Times New Roman" w:hAnsi="Times New Roman" w:cs="Times New Roman"/>
                <w:sz w:val="28"/>
                <w:szCs w:val="28"/>
              </w:rPr>
            </w:pPr>
          </w:p>
          <w:tbl>
            <w:tblPr>
              <w:tblStyle w:val="a3"/>
              <w:tblW w:w="8500" w:type="dxa"/>
              <w:tblLayout w:type="fixed"/>
              <w:tblLook w:val="04A0" w:firstRow="1" w:lastRow="0" w:firstColumn="1" w:lastColumn="0" w:noHBand="0" w:noVBand="1"/>
            </w:tblPr>
            <w:tblGrid>
              <w:gridCol w:w="4248"/>
              <w:gridCol w:w="4252"/>
            </w:tblGrid>
            <w:tr w:rsidR="00BE1E89" w:rsidRPr="004D2AD6" w14:paraId="5F079317" w14:textId="77777777" w:rsidTr="00ED7122">
              <w:tc>
                <w:tcPr>
                  <w:tcW w:w="4248" w:type="dxa"/>
                </w:tcPr>
                <w:p w14:paraId="5A430540" w14:textId="77777777" w:rsidR="00BE1E89" w:rsidRPr="004D2AD6" w:rsidRDefault="00BE1E89" w:rsidP="00EC376D">
                  <w:pPr>
                    <w:pStyle w:val="a7"/>
                    <w:jc w:val="center"/>
                    <w:rPr>
                      <w:rFonts w:ascii="Times New Roman" w:hAnsi="Times New Roman" w:cs="Times New Roman"/>
                      <w:sz w:val="24"/>
                      <w:szCs w:val="28"/>
                    </w:rPr>
                  </w:pPr>
                  <w:r w:rsidRPr="004D2AD6">
                    <w:rPr>
                      <w:rFonts w:ascii="Times New Roman" w:hAnsi="Times New Roman" w:cs="Times New Roman"/>
                      <w:sz w:val="24"/>
                      <w:szCs w:val="28"/>
                    </w:rPr>
                    <w:t>Критерии</w:t>
                  </w:r>
                </w:p>
              </w:tc>
              <w:tc>
                <w:tcPr>
                  <w:tcW w:w="4252" w:type="dxa"/>
                </w:tcPr>
                <w:p w14:paraId="582D5AF7" w14:textId="77777777" w:rsidR="00BE1E89" w:rsidRPr="004D2AD6" w:rsidRDefault="00BE1E89" w:rsidP="00EC376D">
                  <w:pPr>
                    <w:pStyle w:val="a7"/>
                    <w:jc w:val="center"/>
                    <w:rPr>
                      <w:rFonts w:ascii="Times New Roman" w:hAnsi="Times New Roman" w:cs="Times New Roman"/>
                      <w:sz w:val="24"/>
                      <w:szCs w:val="28"/>
                    </w:rPr>
                  </w:pPr>
                  <w:r w:rsidRPr="004D2AD6">
                    <w:rPr>
                      <w:rFonts w:ascii="Times New Roman" w:hAnsi="Times New Roman" w:cs="Times New Roman"/>
                      <w:sz w:val="24"/>
                      <w:szCs w:val="28"/>
                    </w:rPr>
                    <w:t>баллы</w:t>
                  </w:r>
                </w:p>
              </w:tc>
            </w:tr>
            <w:tr w:rsidR="00BE1E89" w:rsidRPr="004D2AD6" w14:paraId="61D5D2FB" w14:textId="77777777" w:rsidTr="00ED7122">
              <w:tc>
                <w:tcPr>
                  <w:tcW w:w="4248" w:type="dxa"/>
                </w:tcPr>
                <w:p w14:paraId="40A2BFA2"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Правильность заполнения</w:t>
                  </w:r>
                </w:p>
              </w:tc>
              <w:tc>
                <w:tcPr>
                  <w:tcW w:w="4252" w:type="dxa"/>
                </w:tcPr>
                <w:p w14:paraId="3E9E815E"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1</w:t>
                  </w:r>
                </w:p>
              </w:tc>
            </w:tr>
            <w:tr w:rsidR="00BE1E89" w:rsidRPr="004D2AD6" w14:paraId="1FDFF4C4" w14:textId="77777777" w:rsidTr="00ED7122">
              <w:tc>
                <w:tcPr>
                  <w:tcW w:w="4248" w:type="dxa"/>
                </w:tcPr>
                <w:p w14:paraId="630BCD3C"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Полнота раскрытия материала</w:t>
                  </w:r>
                </w:p>
              </w:tc>
              <w:tc>
                <w:tcPr>
                  <w:tcW w:w="4252" w:type="dxa"/>
                </w:tcPr>
                <w:p w14:paraId="56CD5FC5"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1</w:t>
                  </w:r>
                </w:p>
              </w:tc>
            </w:tr>
            <w:tr w:rsidR="00BE1E89" w:rsidRPr="004D2AD6" w14:paraId="022EA977" w14:textId="77777777" w:rsidTr="00ED7122">
              <w:tc>
                <w:tcPr>
                  <w:tcW w:w="4248" w:type="dxa"/>
                </w:tcPr>
                <w:p w14:paraId="6DBDC1C4"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Наличие вывода</w:t>
                  </w:r>
                </w:p>
              </w:tc>
              <w:tc>
                <w:tcPr>
                  <w:tcW w:w="4252" w:type="dxa"/>
                </w:tcPr>
                <w:p w14:paraId="23BF6FBF"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1</w:t>
                  </w:r>
                </w:p>
              </w:tc>
            </w:tr>
            <w:tr w:rsidR="00BE1E89" w:rsidRPr="004D2AD6" w14:paraId="022141A8" w14:textId="77777777" w:rsidTr="00ED7122">
              <w:tc>
                <w:tcPr>
                  <w:tcW w:w="4248" w:type="dxa"/>
                </w:tcPr>
                <w:p w14:paraId="5327DAC0"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Эстетичность оформления</w:t>
                  </w:r>
                </w:p>
              </w:tc>
              <w:tc>
                <w:tcPr>
                  <w:tcW w:w="4252" w:type="dxa"/>
                </w:tcPr>
                <w:p w14:paraId="3AFFCB26"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1</w:t>
                  </w:r>
                </w:p>
              </w:tc>
            </w:tr>
            <w:tr w:rsidR="00BE1E89" w:rsidRPr="004D2AD6" w14:paraId="195E177F" w14:textId="77777777" w:rsidTr="00ED7122">
              <w:tc>
                <w:tcPr>
                  <w:tcW w:w="4248" w:type="dxa"/>
                </w:tcPr>
                <w:p w14:paraId="50E07D22"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 xml:space="preserve">Самостоятельность выполнения </w:t>
                  </w:r>
                </w:p>
              </w:tc>
              <w:tc>
                <w:tcPr>
                  <w:tcW w:w="4252" w:type="dxa"/>
                </w:tcPr>
                <w:p w14:paraId="4F2D568C"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1</w:t>
                  </w:r>
                </w:p>
              </w:tc>
            </w:tr>
            <w:tr w:rsidR="00BE1E89" w:rsidRPr="004D2AD6" w14:paraId="743C7E12" w14:textId="77777777" w:rsidTr="00ED7122">
              <w:tc>
                <w:tcPr>
                  <w:tcW w:w="4248" w:type="dxa"/>
                </w:tcPr>
                <w:p w14:paraId="49B8266C"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«5» высокий уровень</w:t>
                  </w:r>
                </w:p>
              </w:tc>
              <w:tc>
                <w:tcPr>
                  <w:tcW w:w="4252" w:type="dxa"/>
                </w:tcPr>
                <w:p w14:paraId="38A6DB6C"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5 баллов (выполнены правильно все требования)</w:t>
                  </w:r>
                </w:p>
              </w:tc>
            </w:tr>
            <w:tr w:rsidR="00BE1E89" w:rsidRPr="004D2AD6" w14:paraId="3566357C" w14:textId="77777777" w:rsidTr="00ED7122">
              <w:tc>
                <w:tcPr>
                  <w:tcW w:w="4248" w:type="dxa"/>
                </w:tcPr>
                <w:p w14:paraId="4FBD6F73"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«4» повышенный уровень</w:t>
                  </w:r>
                </w:p>
              </w:tc>
              <w:tc>
                <w:tcPr>
                  <w:tcW w:w="4252" w:type="dxa"/>
                </w:tcPr>
                <w:p w14:paraId="316972CF"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3-4 балла (не соблюдены 1-2 требования)</w:t>
                  </w:r>
                </w:p>
              </w:tc>
            </w:tr>
            <w:tr w:rsidR="00BE1E89" w:rsidRPr="004D2AD6" w14:paraId="18ACB3E0" w14:textId="77777777" w:rsidTr="00ED7122">
              <w:tc>
                <w:tcPr>
                  <w:tcW w:w="4248" w:type="dxa"/>
                </w:tcPr>
                <w:p w14:paraId="2D1E980F"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«3» базовый уровень</w:t>
                  </w:r>
                </w:p>
              </w:tc>
              <w:tc>
                <w:tcPr>
                  <w:tcW w:w="4252" w:type="dxa"/>
                </w:tcPr>
                <w:p w14:paraId="09BC5244"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2 балла (допущены ошибки по трем требованиям)</w:t>
                  </w:r>
                </w:p>
              </w:tc>
            </w:tr>
            <w:tr w:rsidR="00BE1E89" w:rsidRPr="004D2AD6" w14:paraId="6C3261E8" w14:textId="77777777" w:rsidTr="00ED7122">
              <w:tc>
                <w:tcPr>
                  <w:tcW w:w="4248" w:type="dxa"/>
                </w:tcPr>
                <w:p w14:paraId="347D628E" w14:textId="77777777" w:rsidR="00BE1E89" w:rsidRPr="004D2AD6" w:rsidRDefault="00BE1E89" w:rsidP="00ED7122">
                  <w:pPr>
                    <w:pStyle w:val="a7"/>
                    <w:rPr>
                      <w:rFonts w:ascii="Times New Roman" w:hAnsi="Times New Roman" w:cs="Times New Roman"/>
                      <w:sz w:val="24"/>
                      <w:szCs w:val="28"/>
                    </w:rPr>
                  </w:pPr>
                  <w:r w:rsidRPr="004D2AD6">
                    <w:rPr>
                      <w:rFonts w:ascii="Times New Roman" w:hAnsi="Times New Roman" w:cs="Times New Roman"/>
                      <w:sz w:val="24"/>
                      <w:szCs w:val="28"/>
                    </w:rPr>
                    <w:t>«2» низкий уровень</w:t>
                  </w:r>
                </w:p>
              </w:tc>
              <w:tc>
                <w:tcPr>
                  <w:tcW w:w="4252" w:type="dxa"/>
                </w:tcPr>
                <w:p w14:paraId="493AB4AE" w14:textId="77777777" w:rsidR="00BE1E89" w:rsidRPr="004D2AD6" w:rsidRDefault="00BE1E89" w:rsidP="00EC376D">
                  <w:pPr>
                    <w:pStyle w:val="a7"/>
                    <w:jc w:val="both"/>
                    <w:rPr>
                      <w:rFonts w:ascii="Times New Roman" w:hAnsi="Times New Roman" w:cs="Times New Roman"/>
                      <w:sz w:val="24"/>
                      <w:szCs w:val="28"/>
                    </w:rPr>
                  </w:pPr>
                  <w:r w:rsidRPr="004D2AD6">
                    <w:rPr>
                      <w:rFonts w:ascii="Times New Roman" w:hAnsi="Times New Roman" w:cs="Times New Roman"/>
                      <w:sz w:val="24"/>
                      <w:szCs w:val="28"/>
                    </w:rPr>
                    <w:t>менее 2 баллов (допущены ошибки более, чем по трем требованиям).</w:t>
                  </w:r>
                </w:p>
              </w:tc>
            </w:tr>
          </w:tbl>
          <w:p w14:paraId="63E2F44B" w14:textId="77777777" w:rsidR="00BE1E89" w:rsidRPr="00916104" w:rsidRDefault="00BE1E89" w:rsidP="00ED7122">
            <w:pPr>
              <w:pStyle w:val="a7"/>
              <w:ind w:firstLine="567"/>
              <w:jc w:val="center"/>
              <w:rPr>
                <w:rFonts w:ascii="Times New Roman" w:hAnsi="Times New Roman" w:cs="Times New Roman"/>
                <w:sz w:val="28"/>
                <w:szCs w:val="28"/>
              </w:rPr>
            </w:pPr>
            <w:r w:rsidRPr="00916104">
              <w:rPr>
                <w:rFonts w:ascii="Times New Roman" w:hAnsi="Times New Roman" w:cs="Times New Roman"/>
                <w:sz w:val="28"/>
                <w:szCs w:val="28"/>
              </w:rPr>
              <w:t>Вывод</w:t>
            </w:r>
          </w:p>
          <w:p w14:paraId="14C2DA8F" w14:textId="77777777" w:rsidR="00BE1E89" w:rsidRPr="00EC376D" w:rsidRDefault="00BE1E89" w:rsidP="00ED7122">
            <w:pPr>
              <w:pStyle w:val="a7"/>
              <w:ind w:firstLine="567"/>
              <w:jc w:val="both"/>
              <w:rPr>
                <w:rFonts w:ascii="Times New Roman" w:hAnsi="Times New Roman" w:cs="Times New Roman"/>
                <w:sz w:val="28"/>
                <w:szCs w:val="28"/>
              </w:rPr>
            </w:pPr>
            <w:r w:rsidRPr="00916104">
              <w:rPr>
                <w:rFonts w:ascii="Times New Roman" w:hAnsi="Times New Roman" w:cs="Times New Roman"/>
                <w:sz w:val="28"/>
                <w:szCs w:val="28"/>
              </w:rPr>
              <w:t>Важным условием эффективности системы оценки является систематичность, личностная ориентированность, динамика.</w:t>
            </w:r>
            <w:r w:rsidRPr="00EC376D">
              <w:rPr>
                <w:rFonts w:ascii="Times New Roman" w:hAnsi="Times New Roman" w:cs="Times New Roman"/>
                <w:sz w:val="28"/>
                <w:szCs w:val="28"/>
              </w:rPr>
              <w:t xml:space="preserve"> </w:t>
            </w:r>
          </w:p>
        </w:tc>
      </w:tr>
    </w:tbl>
    <w:p w14:paraId="55C8693A" w14:textId="77777777" w:rsidR="00F84346" w:rsidRDefault="00F84346" w:rsidP="005E6B82">
      <w:pPr>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0"/>
      </w:tblGrid>
      <w:tr w:rsidR="00120DBC" w14:paraId="1DC11514" w14:textId="77777777" w:rsidTr="004D2AD6">
        <w:tc>
          <w:tcPr>
            <w:tcW w:w="8720" w:type="dxa"/>
          </w:tcPr>
          <w:p w14:paraId="0479A832" w14:textId="77777777" w:rsidR="00B06CB2" w:rsidRPr="00916104" w:rsidRDefault="00120DBC" w:rsidP="00183DF1">
            <w:pPr>
              <w:spacing w:after="0" w:line="240" w:lineRule="auto"/>
              <w:contextualSpacing/>
              <w:jc w:val="right"/>
              <w:rPr>
                <w:rFonts w:ascii="Times New Roman" w:hAnsi="Times New Roman" w:cs="Times New Roman"/>
                <w:i/>
                <w:sz w:val="28"/>
                <w:szCs w:val="28"/>
              </w:rPr>
            </w:pPr>
            <w:bookmarkStart w:id="0" w:name="_Hlk2065360"/>
            <w:r w:rsidRPr="00916104">
              <w:rPr>
                <w:rFonts w:ascii="Times New Roman" w:hAnsi="Times New Roman" w:cs="Times New Roman"/>
                <w:i/>
                <w:sz w:val="28"/>
                <w:szCs w:val="28"/>
              </w:rPr>
              <w:t>Учитель английского языка М</w:t>
            </w:r>
            <w:r w:rsidR="002918D5" w:rsidRPr="00916104">
              <w:rPr>
                <w:rFonts w:ascii="Times New Roman" w:hAnsi="Times New Roman" w:cs="Times New Roman"/>
                <w:i/>
                <w:sz w:val="28"/>
                <w:szCs w:val="28"/>
              </w:rPr>
              <w:t>Б</w:t>
            </w:r>
            <w:r w:rsidRPr="00916104">
              <w:rPr>
                <w:rFonts w:ascii="Times New Roman" w:hAnsi="Times New Roman" w:cs="Times New Roman"/>
                <w:i/>
                <w:sz w:val="28"/>
                <w:szCs w:val="28"/>
              </w:rPr>
              <w:t>ОУ СОШ №</w:t>
            </w:r>
            <w:r w:rsidR="002918D5" w:rsidRPr="00916104">
              <w:rPr>
                <w:rFonts w:ascii="Times New Roman" w:hAnsi="Times New Roman" w:cs="Times New Roman"/>
                <w:i/>
                <w:sz w:val="28"/>
                <w:szCs w:val="28"/>
              </w:rPr>
              <w:t>6</w:t>
            </w:r>
          </w:p>
          <w:p w14:paraId="4A363CA3" w14:textId="77777777" w:rsidR="00120DBC" w:rsidRDefault="002918D5" w:rsidP="00183DF1">
            <w:pPr>
              <w:spacing w:after="0" w:line="240" w:lineRule="auto"/>
              <w:contextualSpacing/>
              <w:jc w:val="right"/>
              <w:rPr>
                <w:rFonts w:ascii="Times New Roman" w:hAnsi="Times New Roman" w:cs="Times New Roman"/>
                <w:sz w:val="28"/>
                <w:szCs w:val="28"/>
              </w:rPr>
            </w:pPr>
            <w:r w:rsidRPr="00916104">
              <w:rPr>
                <w:rFonts w:ascii="Times New Roman" w:hAnsi="Times New Roman" w:cs="Times New Roman"/>
                <w:i/>
                <w:sz w:val="28"/>
                <w:szCs w:val="28"/>
              </w:rPr>
              <w:t>Волик Ирина Ивановна</w:t>
            </w:r>
          </w:p>
        </w:tc>
      </w:tr>
      <w:bookmarkEnd w:id="0"/>
    </w:tbl>
    <w:p w14:paraId="13526E45" w14:textId="77777777" w:rsidR="00120DBC" w:rsidRDefault="00120DBC" w:rsidP="0017163C">
      <w:pPr>
        <w:spacing w:after="0" w:line="240" w:lineRule="auto"/>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0"/>
      </w:tblGrid>
      <w:tr w:rsidR="00120DBC" w:rsidRPr="002918D5" w14:paraId="162DF8DF" w14:textId="77777777" w:rsidTr="004D2AD6">
        <w:tc>
          <w:tcPr>
            <w:tcW w:w="8720" w:type="dxa"/>
          </w:tcPr>
          <w:p w14:paraId="5C5D03EA" w14:textId="77777777" w:rsidR="00183DF1" w:rsidRDefault="00183DF1" w:rsidP="00183DF1">
            <w:pPr>
              <w:pStyle w:val="a7"/>
              <w:jc w:val="center"/>
              <w:rPr>
                <w:rFonts w:ascii="Times New Roman" w:hAnsi="Times New Roman" w:cs="Times New Roman"/>
                <w:b/>
                <w:sz w:val="28"/>
                <w:szCs w:val="28"/>
                <w:lang w:eastAsia="ru-RU"/>
              </w:rPr>
            </w:pPr>
            <w:r w:rsidRPr="002918D5">
              <w:rPr>
                <w:rFonts w:ascii="Times New Roman" w:hAnsi="Times New Roman" w:cs="Times New Roman"/>
                <w:b/>
                <w:sz w:val="28"/>
                <w:szCs w:val="28"/>
                <w:lang w:eastAsia="ru-RU"/>
              </w:rPr>
              <w:t xml:space="preserve">ТЕХНОЛОГИИ ОЦЕНИВАНИЯ ОБРАЗОВАТЕЛЬНЫХ </w:t>
            </w:r>
          </w:p>
          <w:p w14:paraId="776C0058" w14:textId="77777777" w:rsidR="002918D5" w:rsidRPr="002918D5" w:rsidRDefault="00183DF1" w:rsidP="00183DF1">
            <w:pPr>
              <w:pStyle w:val="a7"/>
              <w:jc w:val="center"/>
              <w:rPr>
                <w:rFonts w:ascii="Times New Roman" w:hAnsi="Times New Roman" w:cs="Times New Roman"/>
                <w:b/>
                <w:sz w:val="28"/>
                <w:szCs w:val="28"/>
                <w:lang w:eastAsia="ru-RU"/>
              </w:rPr>
            </w:pPr>
            <w:r w:rsidRPr="002918D5">
              <w:rPr>
                <w:rFonts w:ascii="Times New Roman" w:hAnsi="Times New Roman" w:cs="Times New Roman"/>
                <w:b/>
                <w:sz w:val="28"/>
                <w:szCs w:val="28"/>
                <w:lang w:eastAsia="ru-RU"/>
              </w:rPr>
              <w:t>РЕЗУЛЬТАТОВ В РАМКАХ ФГОС</w:t>
            </w:r>
          </w:p>
          <w:p w14:paraId="05563618" w14:textId="77777777" w:rsidR="002918D5" w:rsidRPr="002918D5" w:rsidRDefault="002918D5" w:rsidP="0017163C">
            <w:pPr>
              <w:pStyle w:val="a7"/>
              <w:jc w:val="both"/>
              <w:rPr>
                <w:rFonts w:ascii="Times New Roman" w:hAnsi="Times New Roman" w:cs="Times New Roman"/>
                <w:sz w:val="28"/>
                <w:szCs w:val="28"/>
                <w:lang w:eastAsia="ru-RU"/>
              </w:rPr>
            </w:pPr>
          </w:p>
          <w:p w14:paraId="5765EF97" w14:textId="77777777" w:rsidR="002918D5" w:rsidRPr="00916104" w:rsidRDefault="002918D5" w:rsidP="00916104">
            <w:pPr>
              <w:shd w:val="clear" w:color="auto" w:fill="FFFFFF"/>
              <w:spacing w:after="0" w:line="240" w:lineRule="auto"/>
              <w:ind w:left="2835"/>
              <w:jc w:val="both"/>
              <w:rPr>
                <w:rFonts w:ascii="Times New Roman" w:eastAsia="Times New Roman" w:hAnsi="Times New Roman" w:cs="Times New Roman"/>
                <w:color w:val="000000"/>
                <w:sz w:val="28"/>
                <w:szCs w:val="28"/>
                <w:lang w:eastAsia="ru-RU"/>
              </w:rPr>
            </w:pPr>
            <w:r w:rsidRPr="00916104">
              <w:rPr>
                <w:rFonts w:ascii="Times New Roman" w:eastAsia="Times New Roman" w:hAnsi="Times New Roman" w:cs="Times New Roman"/>
                <w:bCs/>
                <w:i/>
                <w:iCs/>
                <w:color w:val="000000"/>
                <w:sz w:val="28"/>
                <w:szCs w:val="28"/>
                <w:lang w:eastAsia="ru-RU"/>
              </w:rPr>
              <w:t>Чем больше человек знает о том, что уже сделано,</w:t>
            </w:r>
            <w:r w:rsidR="00916104">
              <w:rPr>
                <w:rFonts w:ascii="Times New Roman" w:eastAsia="Times New Roman" w:hAnsi="Times New Roman" w:cs="Times New Roman"/>
                <w:bCs/>
                <w:i/>
                <w:iCs/>
                <w:color w:val="000000"/>
                <w:sz w:val="28"/>
                <w:szCs w:val="28"/>
                <w:lang w:eastAsia="ru-RU"/>
              </w:rPr>
              <w:t xml:space="preserve"> </w:t>
            </w:r>
            <w:r w:rsidRPr="00916104">
              <w:rPr>
                <w:rFonts w:ascii="Times New Roman" w:eastAsia="Times New Roman" w:hAnsi="Times New Roman" w:cs="Times New Roman"/>
                <w:bCs/>
                <w:i/>
                <w:iCs/>
                <w:color w:val="000000"/>
                <w:sz w:val="28"/>
                <w:szCs w:val="28"/>
                <w:lang w:eastAsia="ru-RU"/>
              </w:rPr>
              <w:t>тем больше в его силах понять, что нужно делать дальше.</w:t>
            </w:r>
            <w:r w:rsidR="00916104" w:rsidRPr="00916104">
              <w:rPr>
                <w:rFonts w:ascii="Times New Roman" w:eastAsia="Times New Roman" w:hAnsi="Times New Roman" w:cs="Times New Roman"/>
                <w:bCs/>
                <w:i/>
                <w:iCs/>
                <w:color w:val="000000"/>
                <w:sz w:val="28"/>
                <w:szCs w:val="28"/>
                <w:lang w:eastAsia="ru-RU"/>
              </w:rPr>
              <w:t xml:space="preserve"> </w:t>
            </w:r>
            <w:r w:rsidRPr="00916104">
              <w:rPr>
                <w:rFonts w:ascii="Times New Roman" w:eastAsia="Times New Roman" w:hAnsi="Times New Roman" w:cs="Times New Roman"/>
                <w:bCs/>
                <w:i/>
                <w:iCs/>
                <w:color w:val="000000"/>
                <w:sz w:val="28"/>
                <w:szCs w:val="28"/>
                <w:lang w:eastAsia="ru-RU"/>
              </w:rPr>
              <w:t>Б. Дизраэли</w:t>
            </w:r>
          </w:p>
          <w:p w14:paraId="7CA54885" w14:textId="77777777" w:rsidR="002918D5" w:rsidRPr="002918D5" w:rsidRDefault="002918D5" w:rsidP="0017163C">
            <w:pPr>
              <w:pStyle w:val="a7"/>
              <w:jc w:val="both"/>
              <w:rPr>
                <w:rFonts w:ascii="Times New Roman" w:hAnsi="Times New Roman" w:cs="Times New Roman"/>
                <w:sz w:val="28"/>
                <w:szCs w:val="28"/>
                <w:lang w:eastAsia="ru-RU"/>
              </w:rPr>
            </w:pPr>
          </w:p>
          <w:p w14:paraId="6BDC2042" w14:textId="77777777" w:rsidR="002918D5" w:rsidRPr="002918D5" w:rsidRDefault="002918D5" w:rsidP="00916104">
            <w:pPr>
              <w:pStyle w:val="a7"/>
              <w:ind w:firstLine="709"/>
              <w:jc w:val="both"/>
              <w:rPr>
                <w:rFonts w:ascii="Times New Roman" w:hAnsi="Times New Roman" w:cs="Times New Roman"/>
                <w:sz w:val="28"/>
                <w:szCs w:val="28"/>
                <w:lang w:eastAsia="ru-RU"/>
              </w:rPr>
            </w:pPr>
            <w:r w:rsidRPr="002918D5">
              <w:rPr>
                <w:rFonts w:ascii="Times New Roman" w:hAnsi="Times New Roman" w:cs="Times New Roman"/>
                <w:sz w:val="28"/>
                <w:szCs w:val="28"/>
                <w:lang w:eastAsia="ru-RU"/>
              </w:rPr>
              <w:t>В последнее время в содержании образования произошли качественные изменения: акцент с предметных знаний умений и навыков как основной цели обучения был перенесен на формирование общеучебных компетентностей учащихся. В связи с этим изменился и подход к оцениванию.</w:t>
            </w:r>
          </w:p>
          <w:p w14:paraId="76CE6D3F" w14:textId="77777777" w:rsidR="002918D5" w:rsidRPr="002918D5" w:rsidRDefault="002918D5" w:rsidP="00916104">
            <w:pPr>
              <w:pStyle w:val="a7"/>
              <w:ind w:firstLine="709"/>
              <w:jc w:val="both"/>
              <w:rPr>
                <w:rFonts w:ascii="Times New Roman" w:hAnsi="Times New Roman" w:cs="Times New Roman"/>
                <w:sz w:val="28"/>
                <w:szCs w:val="28"/>
                <w:lang w:eastAsia="ru-RU"/>
              </w:rPr>
            </w:pPr>
            <w:r w:rsidRPr="002918D5">
              <w:rPr>
                <w:rFonts w:ascii="Times New Roman" w:hAnsi="Times New Roman" w:cs="Times New Roman"/>
                <w:sz w:val="28"/>
                <w:szCs w:val="28"/>
                <w:lang w:eastAsia="ru-RU"/>
              </w:rPr>
              <w:t>Согласно новой парадигме образовательных стандартов оценивание призвано стимулировать учение, а не тормозить его. Таким образом, на первый план выходит поиск такого подхода к оцениванию достижений учащихся, который позволил бы устранить негативные моменты в обучении, способствовал бы индивидуализации процесса обучения, повышению учебной мотивации и самостоятельности учащихся. Перед учителем встает вопрос: как это делать?</w:t>
            </w:r>
          </w:p>
          <w:p w14:paraId="68421207" w14:textId="77777777" w:rsidR="002918D5" w:rsidRPr="002918D5" w:rsidRDefault="002918D5" w:rsidP="00916104">
            <w:pPr>
              <w:pStyle w:val="a7"/>
              <w:ind w:firstLine="709"/>
              <w:jc w:val="both"/>
              <w:rPr>
                <w:rFonts w:ascii="Times New Roman" w:hAnsi="Times New Roman" w:cs="Times New Roman"/>
                <w:sz w:val="28"/>
                <w:szCs w:val="28"/>
                <w:lang w:eastAsia="ru-RU"/>
              </w:rPr>
            </w:pPr>
            <w:r w:rsidRPr="002918D5">
              <w:rPr>
                <w:rFonts w:ascii="Times New Roman" w:hAnsi="Times New Roman" w:cs="Times New Roman"/>
                <w:sz w:val="28"/>
                <w:szCs w:val="28"/>
                <w:lang w:eastAsia="ru-RU"/>
              </w:rPr>
              <w:t>Основным объектом оценки в условиях ФГОС выступают планируемые результаты: личностные (самоопределение, моральная ориентация, смыслообразование), метапредметные (регулятивные, познавательные, коммуникативные) и предметные (система опорных знаний и система предметных действий).</w:t>
            </w:r>
          </w:p>
          <w:p w14:paraId="49BA9865" w14:textId="77777777" w:rsidR="002918D5" w:rsidRPr="00836CAA" w:rsidRDefault="002918D5" w:rsidP="00916104">
            <w:pPr>
              <w:pStyle w:val="a7"/>
              <w:ind w:firstLine="709"/>
              <w:jc w:val="both"/>
              <w:rPr>
                <w:rFonts w:ascii="Times New Roman" w:hAnsi="Times New Roman" w:cs="Times New Roman"/>
                <w:sz w:val="28"/>
                <w:szCs w:val="28"/>
                <w:lang w:eastAsia="ru-RU"/>
              </w:rPr>
            </w:pPr>
            <w:r w:rsidRPr="00836CAA">
              <w:rPr>
                <w:rFonts w:ascii="Times New Roman" w:hAnsi="Times New Roman" w:cs="Times New Roman"/>
                <w:bCs/>
                <w:sz w:val="28"/>
                <w:szCs w:val="28"/>
                <w:lang w:eastAsia="ru-RU"/>
              </w:rPr>
              <w:lastRenderedPageBreak/>
              <w:t>Цель</w:t>
            </w:r>
            <w:r w:rsidR="00916104" w:rsidRPr="00836CAA">
              <w:rPr>
                <w:rFonts w:ascii="Times New Roman" w:hAnsi="Times New Roman" w:cs="Times New Roman"/>
                <w:sz w:val="28"/>
                <w:szCs w:val="28"/>
                <w:lang w:eastAsia="ru-RU"/>
              </w:rPr>
              <w:t xml:space="preserve"> </w:t>
            </w:r>
            <w:r w:rsidRPr="00836CAA">
              <w:rPr>
                <w:rFonts w:ascii="Times New Roman" w:hAnsi="Times New Roman" w:cs="Times New Roman"/>
                <w:sz w:val="28"/>
                <w:szCs w:val="28"/>
                <w:lang w:eastAsia="ru-RU"/>
              </w:rPr>
              <w:t>оценки – это оценивание как достигаемых результатов, так и процесса их формирования. Федеральные государственные образовательные стандарты предусматривают комплексный подход к оценке</w:t>
            </w:r>
            <w:r w:rsidR="000A4151">
              <w:rPr>
                <w:rFonts w:ascii="Times New Roman" w:hAnsi="Times New Roman" w:cs="Times New Roman"/>
                <w:sz w:val="28"/>
                <w:szCs w:val="28"/>
                <w:lang w:eastAsia="ru-RU"/>
              </w:rPr>
              <w:t xml:space="preserve"> </w:t>
            </w:r>
            <w:r w:rsidRPr="00836CAA">
              <w:rPr>
                <w:rFonts w:ascii="Times New Roman" w:hAnsi="Times New Roman" w:cs="Times New Roman"/>
                <w:sz w:val="28"/>
                <w:szCs w:val="28"/>
                <w:lang w:eastAsia="ru-RU"/>
              </w:rPr>
              <w:t>и использование разнообразных методов и форм оценивания. Основной акцент делается на оценку динамики индивидуальных достижений обучающихся в процессе освоения программы.</w:t>
            </w:r>
          </w:p>
          <w:p w14:paraId="16752C37" w14:textId="77777777" w:rsidR="002918D5" w:rsidRPr="00836CAA" w:rsidRDefault="002918D5" w:rsidP="00916104">
            <w:pPr>
              <w:pStyle w:val="a7"/>
              <w:ind w:firstLine="709"/>
              <w:jc w:val="both"/>
              <w:rPr>
                <w:rFonts w:ascii="Times New Roman" w:hAnsi="Times New Roman" w:cs="Times New Roman"/>
                <w:sz w:val="28"/>
                <w:szCs w:val="28"/>
                <w:lang w:eastAsia="ru-RU"/>
              </w:rPr>
            </w:pPr>
            <w:r w:rsidRPr="00836CAA">
              <w:rPr>
                <w:rFonts w:ascii="Times New Roman" w:hAnsi="Times New Roman" w:cs="Times New Roman"/>
                <w:sz w:val="28"/>
                <w:szCs w:val="28"/>
                <w:lang w:eastAsia="ru-RU"/>
              </w:rPr>
              <w:t>Для того чтобы оценивание было эффективным, следует использовать различные стратегии и соответствующие инструменты, которые создадут прочный фундамент для дальнейшего обучения, будут способствовать успешности учения в целом. Применяя ту или иную стратегию, нужно понимать, на что она нацелена, каких результатов мы хотим добиться, каким образом мы помогаем ученику задуматься о своих успехах и достижениях.</w:t>
            </w:r>
          </w:p>
          <w:p w14:paraId="282E056F" w14:textId="77777777" w:rsidR="002918D5" w:rsidRPr="002918D5" w:rsidRDefault="002918D5" w:rsidP="00916104">
            <w:pPr>
              <w:pStyle w:val="a7"/>
              <w:ind w:firstLine="709"/>
              <w:jc w:val="both"/>
              <w:rPr>
                <w:rFonts w:ascii="Times New Roman" w:hAnsi="Times New Roman" w:cs="Times New Roman"/>
                <w:sz w:val="28"/>
                <w:szCs w:val="28"/>
                <w:lang w:eastAsia="ru-RU"/>
              </w:rPr>
            </w:pPr>
            <w:r w:rsidRPr="00836CAA">
              <w:rPr>
                <w:rFonts w:ascii="Times New Roman" w:hAnsi="Times New Roman" w:cs="Times New Roman"/>
                <w:bCs/>
                <w:sz w:val="28"/>
                <w:szCs w:val="28"/>
                <w:lang w:eastAsia="ru-RU"/>
              </w:rPr>
              <w:t>Одним из т</w:t>
            </w:r>
            <w:r w:rsidRPr="002918D5">
              <w:rPr>
                <w:rFonts w:ascii="Times New Roman" w:hAnsi="Times New Roman" w:cs="Times New Roman"/>
                <w:bCs/>
                <w:sz w:val="28"/>
                <w:szCs w:val="28"/>
                <w:lang w:eastAsia="ru-RU"/>
              </w:rPr>
              <w:t>аких подходов к оцениванию является формативное (формирующее) оценивание, или оценивание для обучения.</w:t>
            </w:r>
            <w:r w:rsidR="00916104">
              <w:rPr>
                <w:rFonts w:ascii="Times New Roman" w:hAnsi="Times New Roman" w:cs="Times New Roman"/>
                <w:sz w:val="28"/>
                <w:szCs w:val="28"/>
                <w:lang w:eastAsia="ru-RU"/>
              </w:rPr>
              <w:t xml:space="preserve"> </w:t>
            </w:r>
            <w:r w:rsidRPr="002918D5">
              <w:rPr>
                <w:rFonts w:ascii="Times New Roman" w:hAnsi="Times New Roman" w:cs="Times New Roman"/>
                <w:sz w:val="28"/>
                <w:szCs w:val="28"/>
                <w:lang w:eastAsia="ru-RU"/>
              </w:rPr>
              <w:t>При таком подходе меняется роль учителя, учебный процесс строится на основе сотрудничества между его участниками. Оценка осуществляется непрерывно, оценивается сам процесс движения к качественному результату. Часть полномочий переходит к ученику, таким образом, трансформируясь в самоконтроль и самооценку.</w:t>
            </w:r>
          </w:p>
          <w:p w14:paraId="089349CC" w14:textId="77777777" w:rsidR="002918D5" w:rsidRPr="002918D5" w:rsidRDefault="002918D5" w:rsidP="00916104">
            <w:pPr>
              <w:pStyle w:val="a7"/>
              <w:ind w:firstLine="709"/>
              <w:jc w:val="both"/>
              <w:rPr>
                <w:rFonts w:ascii="Times New Roman" w:hAnsi="Times New Roman" w:cs="Times New Roman"/>
                <w:sz w:val="28"/>
                <w:szCs w:val="28"/>
                <w:lang w:eastAsia="ru-RU"/>
              </w:rPr>
            </w:pPr>
            <w:r w:rsidRPr="002918D5">
              <w:rPr>
                <w:rFonts w:ascii="Times New Roman" w:hAnsi="Times New Roman" w:cs="Times New Roman"/>
                <w:bCs/>
                <w:sz w:val="28"/>
                <w:szCs w:val="28"/>
                <w:lang w:eastAsia="ru-RU"/>
              </w:rPr>
              <w:t>Формативное оценивание позволяет</w:t>
            </w:r>
            <w:r w:rsidR="00916104">
              <w:rPr>
                <w:rFonts w:ascii="Times New Roman" w:hAnsi="Times New Roman" w:cs="Times New Roman"/>
                <w:sz w:val="28"/>
                <w:szCs w:val="28"/>
                <w:lang w:eastAsia="ru-RU"/>
              </w:rPr>
              <w:t xml:space="preserve"> </w:t>
            </w:r>
            <w:r w:rsidRPr="002918D5">
              <w:rPr>
                <w:rFonts w:ascii="Times New Roman" w:hAnsi="Times New Roman" w:cs="Times New Roman"/>
                <w:sz w:val="28"/>
                <w:szCs w:val="28"/>
                <w:lang w:eastAsia="ru-RU"/>
              </w:rPr>
              <w:t>учителю отслеживать процесс продвижения каждого учащегося к целям их учения, а ученику почувствовать ответственность за свое обучение. Особенности</w:t>
            </w:r>
            <w:r w:rsidR="00D301EA">
              <w:rPr>
                <w:rFonts w:ascii="Times New Roman" w:hAnsi="Times New Roman" w:cs="Times New Roman"/>
                <w:sz w:val="28"/>
                <w:szCs w:val="28"/>
                <w:lang w:eastAsia="ru-RU"/>
              </w:rPr>
              <w:t xml:space="preserve"> </w:t>
            </w:r>
            <w:r w:rsidRPr="002918D5">
              <w:rPr>
                <w:rFonts w:ascii="Times New Roman" w:hAnsi="Times New Roman" w:cs="Times New Roman"/>
                <w:bCs/>
                <w:sz w:val="28"/>
                <w:szCs w:val="28"/>
                <w:lang w:eastAsia="ru-RU"/>
              </w:rPr>
              <w:t>техники формативного</w:t>
            </w:r>
            <w:r w:rsidRPr="002918D5">
              <w:rPr>
                <w:rFonts w:ascii="Times New Roman" w:hAnsi="Times New Roman" w:cs="Times New Roman"/>
                <w:b/>
                <w:bCs/>
                <w:sz w:val="28"/>
                <w:szCs w:val="28"/>
                <w:lang w:eastAsia="ru-RU"/>
              </w:rPr>
              <w:t xml:space="preserve"> </w:t>
            </w:r>
            <w:r w:rsidRPr="002918D5">
              <w:rPr>
                <w:rFonts w:ascii="Times New Roman" w:hAnsi="Times New Roman" w:cs="Times New Roman"/>
                <w:bCs/>
                <w:sz w:val="28"/>
                <w:szCs w:val="28"/>
                <w:lang w:eastAsia="ru-RU"/>
              </w:rPr>
              <w:t>оценивания</w:t>
            </w:r>
            <w:r w:rsidR="00916104">
              <w:rPr>
                <w:rFonts w:ascii="Times New Roman" w:hAnsi="Times New Roman" w:cs="Times New Roman"/>
                <w:sz w:val="28"/>
                <w:szCs w:val="28"/>
                <w:lang w:eastAsia="ru-RU"/>
              </w:rPr>
              <w:t xml:space="preserve"> </w:t>
            </w:r>
            <w:r w:rsidRPr="002918D5">
              <w:rPr>
                <w:rFonts w:ascii="Times New Roman" w:hAnsi="Times New Roman" w:cs="Times New Roman"/>
                <w:sz w:val="28"/>
                <w:szCs w:val="28"/>
                <w:lang w:eastAsia="ru-RU"/>
              </w:rPr>
              <w:t>заключаются в использовании аналитических инструментов и приемов для измерения уровня освоения, прогресса учащегося в процессе познания. Какие же техники и приемы оценивания существуют в новой системе образования?</w:t>
            </w:r>
          </w:p>
          <w:p w14:paraId="1582BBC1" w14:textId="77777777" w:rsidR="00D301EA" w:rsidRDefault="002918D5" w:rsidP="00D301EA">
            <w:pPr>
              <w:pStyle w:val="a7"/>
              <w:ind w:firstLine="709"/>
              <w:jc w:val="center"/>
              <w:rPr>
                <w:rFonts w:ascii="Times New Roman" w:hAnsi="Times New Roman" w:cs="Times New Roman"/>
                <w:color w:val="000000"/>
                <w:sz w:val="28"/>
                <w:szCs w:val="28"/>
                <w:lang w:eastAsia="ru-RU"/>
              </w:rPr>
            </w:pPr>
            <w:r w:rsidRPr="00916104">
              <w:rPr>
                <w:rFonts w:ascii="Times New Roman" w:hAnsi="Times New Roman" w:cs="Times New Roman"/>
                <w:bCs/>
                <w:color w:val="000000"/>
                <w:sz w:val="28"/>
                <w:szCs w:val="28"/>
                <w:bdr w:val="none" w:sz="0" w:space="0" w:color="auto" w:frame="1"/>
                <w:lang w:eastAsia="ru-RU"/>
              </w:rPr>
              <w:t>Лист общеучебных достижений</w:t>
            </w:r>
            <w:r w:rsidRPr="00916104">
              <w:rPr>
                <w:rFonts w:ascii="Times New Roman" w:hAnsi="Times New Roman" w:cs="Times New Roman"/>
                <w:color w:val="000000"/>
                <w:sz w:val="28"/>
                <w:szCs w:val="28"/>
                <w:lang w:eastAsia="ru-RU"/>
              </w:rPr>
              <w:t>.</w:t>
            </w:r>
          </w:p>
          <w:p w14:paraId="536987C5"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2918D5">
              <w:rPr>
                <w:rFonts w:ascii="Times New Roman" w:hAnsi="Times New Roman" w:cs="Times New Roman"/>
                <w:color w:val="000000"/>
                <w:sz w:val="28"/>
                <w:szCs w:val="28"/>
                <w:lang w:eastAsia="ru-RU"/>
              </w:rPr>
              <w:t>Лист учебных достижений показывает развитие ученика (в течение урока, четверти, года и т.д.). Такая техника, во-первых, позволяет реализовать принцип позитивного оценивания, так как даже небольшой успех ученика не остается незамеченным. Во-вторых, такой мониторинг позволяет наблюдать развитие процесса учения каждого ученика и класса в целом. В листе учета указываются вопросы мониторинга, которые зависят от особенностей класса, целей и задач урока и т.д.</w:t>
            </w:r>
          </w:p>
          <w:p w14:paraId="128A744D"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2918D5">
              <w:rPr>
                <w:rFonts w:ascii="Times New Roman" w:hAnsi="Times New Roman" w:cs="Times New Roman"/>
                <w:color w:val="000000"/>
                <w:sz w:val="28"/>
                <w:szCs w:val="28"/>
                <w:lang w:eastAsia="ru-RU"/>
              </w:rPr>
              <w:t>Например:</w:t>
            </w:r>
          </w:p>
          <w:p w14:paraId="649C5861"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2918D5">
              <w:rPr>
                <w:rFonts w:ascii="Times New Roman" w:hAnsi="Times New Roman" w:cs="Times New Roman"/>
                <w:color w:val="000000"/>
                <w:sz w:val="28"/>
                <w:szCs w:val="28"/>
                <w:lang w:eastAsia="ru-RU"/>
              </w:rPr>
              <w:t>Умение прогнозировать содержание текста.</w:t>
            </w:r>
          </w:p>
          <w:p w14:paraId="5CF77A19"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2918D5">
              <w:rPr>
                <w:rFonts w:ascii="Times New Roman" w:hAnsi="Times New Roman" w:cs="Times New Roman"/>
                <w:color w:val="000000"/>
                <w:sz w:val="28"/>
                <w:szCs w:val="28"/>
                <w:lang w:eastAsia="ru-RU"/>
              </w:rPr>
              <w:t>Умение аргументировать.</w:t>
            </w:r>
          </w:p>
          <w:p w14:paraId="1D13EA66"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2918D5">
              <w:rPr>
                <w:rFonts w:ascii="Times New Roman" w:hAnsi="Times New Roman" w:cs="Times New Roman"/>
                <w:color w:val="000000"/>
                <w:sz w:val="28"/>
                <w:szCs w:val="28"/>
                <w:lang w:eastAsia="ru-RU"/>
              </w:rPr>
              <w:t>Умение привести пример.</w:t>
            </w:r>
          </w:p>
          <w:p w14:paraId="20141250"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2918D5">
              <w:rPr>
                <w:rFonts w:ascii="Times New Roman" w:hAnsi="Times New Roman" w:cs="Times New Roman"/>
                <w:color w:val="000000"/>
                <w:sz w:val="28"/>
                <w:szCs w:val="28"/>
                <w:lang w:eastAsia="ru-RU"/>
              </w:rPr>
              <w:t>Умение составить собственное высказывание.</w:t>
            </w:r>
          </w:p>
          <w:p w14:paraId="3D0F56F0"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2918D5">
              <w:rPr>
                <w:rFonts w:ascii="Times New Roman" w:hAnsi="Times New Roman" w:cs="Times New Roman"/>
                <w:color w:val="000000"/>
                <w:sz w:val="28"/>
                <w:szCs w:val="28"/>
                <w:lang w:eastAsia="ru-RU"/>
              </w:rPr>
              <w:t>Умение продуктивного письма.</w:t>
            </w:r>
          </w:p>
          <w:p w14:paraId="108700CB"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2918D5">
              <w:rPr>
                <w:rFonts w:ascii="Times New Roman" w:hAnsi="Times New Roman" w:cs="Times New Roman"/>
                <w:color w:val="000000"/>
                <w:sz w:val="28"/>
                <w:szCs w:val="28"/>
                <w:lang w:eastAsia="ru-RU"/>
              </w:rPr>
              <w:t xml:space="preserve">Учебные цели должны быть открыты и понятны для детей. Отметка, выставляемая за урок, </w:t>
            </w:r>
            <w:proofErr w:type="gramStart"/>
            <w:r w:rsidR="00D301EA">
              <w:rPr>
                <w:rFonts w:ascii="Times New Roman" w:hAnsi="Times New Roman" w:cs="Times New Roman"/>
                <w:color w:val="000000"/>
                <w:sz w:val="28"/>
                <w:szCs w:val="28"/>
                <w:lang w:eastAsia="ru-RU"/>
              </w:rPr>
              <w:t xml:space="preserve">- </w:t>
            </w:r>
            <w:r w:rsidRPr="002918D5">
              <w:rPr>
                <w:rFonts w:ascii="Times New Roman" w:hAnsi="Times New Roman" w:cs="Times New Roman"/>
                <w:color w:val="000000"/>
                <w:sz w:val="28"/>
                <w:szCs w:val="28"/>
                <w:lang w:eastAsia="ru-RU"/>
              </w:rPr>
              <w:t>это</w:t>
            </w:r>
            <w:proofErr w:type="gramEnd"/>
            <w:r w:rsidRPr="002918D5">
              <w:rPr>
                <w:rFonts w:ascii="Times New Roman" w:hAnsi="Times New Roman" w:cs="Times New Roman"/>
                <w:color w:val="000000"/>
                <w:sz w:val="28"/>
                <w:szCs w:val="28"/>
                <w:lang w:eastAsia="ru-RU"/>
              </w:rPr>
              <w:t xml:space="preserve"> средний балл полученных отметок. Для «сильных» учащихся мониторинг повышает ценность пятерки </w:t>
            </w:r>
            <w:r w:rsidRPr="002918D5">
              <w:rPr>
                <w:rFonts w:ascii="Times New Roman" w:hAnsi="Times New Roman" w:cs="Times New Roman"/>
                <w:color w:val="000000"/>
                <w:sz w:val="28"/>
                <w:szCs w:val="28"/>
                <w:lang w:eastAsia="ru-RU"/>
              </w:rPr>
              <w:lastRenderedPageBreak/>
              <w:t>(отметка «5» ставится, если учащийся получает + за все критерии мониторинга), для «слабых» учащихся – это накопитель достижений, возможность получить заветную «4», пусть и в результате работы на</w:t>
            </w:r>
            <w:r w:rsidR="00916104">
              <w:rPr>
                <w:rFonts w:ascii="Times New Roman" w:hAnsi="Times New Roman" w:cs="Times New Roman"/>
                <w:color w:val="000000"/>
                <w:sz w:val="28"/>
                <w:szCs w:val="28"/>
                <w:lang w:eastAsia="ru-RU"/>
              </w:rPr>
              <w:t xml:space="preserve"> </w:t>
            </w:r>
            <w:r w:rsidRPr="002918D5">
              <w:rPr>
                <w:rFonts w:ascii="Times New Roman" w:hAnsi="Times New Roman" w:cs="Times New Roman"/>
                <w:color w:val="000000"/>
                <w:sz w:val="28"/>
                <w:szCs w:val="28"/>
                <w:lang w:eastAsia="ru-RU"/>
              </w:rPr>
              <w:t>нескольких уроках.</w:t>
            </w:r>
          </w:p>
          <w:p w14:paraId="263629CA"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916104">
              <w:rPr>
                <w:rFonts w:ascii="Times New Roman" w:hAnsi="Times New Roman" w:cs="Times New Roman"/>
                <w:bCs/>
                <w:color w:val="000000"/>
                <w:sz w:val="28"/>
                <w:szCs w:val="28"/>
                <w:bdr w:val="none" w:sz="0" w:space="0" w:color="auto" w:frame="1"/>
                <w:lang w:eastAsia="ru-RU"/>
              </w:rPr>
              <w:t>Обратная связь.</w:t>
            </w:r>
            <w:r w:rsidR="00916104">
              <w:rPr>
                <w:rFonts w:ascii="Times New Roman" w:hAnsi="Times New Roman" w:cs="Times New Roman"/>
                <w:bCs/>
                <w:color w:val="000000"/>
                <w:sz w:val="28"/>
                <w:szCs w:val="28"/>
                <w:bdr w:val="none" w:sz="0" w:space="0" w:color="auto" w:frame="1"/>
                <w:lang w:eastAsia="ru-RU"/>
              </w:rPr>
              <w:t xml:space="preserve"> </w:t>
            </w:r>
            <w:r w:rsidRPr="00916104">
              <w:rPr>
                <w:rFonts w:ascii="Times New Roman" w:hAnsi="Times New Roman" w:cs="Times New Roman"/>
                <w:color w:val="000000"/>
                <w:sz w:val="28"/>
                <w:szCs w:val="28"/>
                <w:lang w:eastAsia="ru-RU"/>
              </w:rPr>
              <w:t>На</w:t>
            </w:r>
            <w:r w:rsidRPr="002918D5">
              <w:rPr>
                <w:rFonts w:ascii="Times New Roman" w:hAnsi="Times New Roman" w:cs="Times New Roman"/>
                <w:color w:val="000000"/>
                <w:sz w:val="28"/>
                <w:szCs w:val="28"/>
                <w:lang w:eastAsia="ru-RU"/>
              </w:rPr>
              <w:t xml:space="preserve"> любом этапе учебной работы учащемуся необходимо получать обратную связь, которая показывает, где он сейчас находится, что у него получается, какие затруднения возникают, как он может с ними справиться. В свою очередь учителю также </w:t>
            </w:r>
            <w:r w:rsidR="00C4399D">
              <w:rPr>
                <w:rFonts w:ascii="Times New Roman" w:hAnsi="Times New Roman" w:cs="Times New Roman"/>
                <w:color w:val="000000"/>
                <w:sz w:val="28"/>
                <w:szCs w:val="28"/>
                <w:lang w:eastAsia="ru-RU"/>
              </w:rPr>
              <w:t xml:space="preserve">необходимо </w:t>
            </w:r>
            <w:r w:rsidRPr="002918D5">
              <w:rPr>
                <w:rFonts w:ascii="Times New Roman" w:hAnsi="Times New Roman" w:cs="Times New Roman"/>
                <w:color w:val="000000"/>
                <w:sz w:val="28"/>
                <w:szCs w:val="28"/>
                <w:lang w:eastAsia="ru-RU"/>
              </w:rPr>
              <w:t>держать обратную связь с учениками, анализировать свою работу, чтобы вовремя внести коррективы. Для обеспечения обратной связи существует несколько приемов.</w:t>
            </w:r>
          </w:p>
          <w:p w14:paraId="06EDED26"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2918D5">
              <w:rPr>
                <w:rFonts w:ascii="Times New Roman" w:hAnsi="Times New Roman" w:cs="Times New Roman"/>
                <w:i/>
                <w:iCs/>
                <w:color w:val="000000"/>
                <w:sz w:val="28"/>
                <w:szCs w:val="28"/>
                <w:bdr w:val="none" w:sz="0" w:space="0" w:color="auto" w:frame="1"/>
                <w:lang w:eastAsia="ru-RU"/>
              </w:rPr>
              <w:t>«Трехминутное эссе».</w:t>
            </w:r>
            <w:r w:rsidR="00916104">
              <w:rPr>
                <w:rFonts w:ascii="Times New Roman" w:hAnsi="Times New Roman" w:cs="Times New Roman"/>
                <w:color w:val="000000"/>
                <w:sz w:val="28"/>
                <w:szCs w:val="28"/>
                <w:lang w:eastAsia="ru-RU"/>
              </w:rPr>
              <w:t xml:space="preserve"> </w:t>
            </w:r>
            <w:r w:rsidRPr="002918D5">
              <w:rPr>
                <w:rFonts w:ascii="Times New Roman" w:hAnsi="Times New Roman" w:cs="Times New Roman"/>
                <w:color w:val="000000"/>
                <w:sz w:val="28"/>
                <w:szCs w:val="28"/>
                <w:lang w:eastAsia="ru-RU"/>
              </w:rPr>
              <w:t>Учащимся предлагается ответить на один из предложенных вопросов:</w:t>
            </w:r>
          </w:p>
          <w:p w14:paraId="70AF7835"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2918D5">
              <w:rPr>
                <w:rFonts w:ascii="Times New Roman" w:hAnsi="Times New Roman" w:cs="Times New Roman"/>
                <w:color w:val="000000"/>
                <w:sz w:val="28"/>
                <w:szCs w:val="28"/>
                <w:lang w:eastAsia="ru-RU"/>
              </w:rPr>
              <w:t>1) Что, по вашему мнению, было наиболее важным из того, что вы узнали (выучили) сегодня?</w:t>
            </w:r>
          </w:p>
          <w:p w14:paraId="16A38C4E"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2918D5">
              <w:rPr>
                <w:rFonts w:ascii="Times New Roman" w:hAnsi="Times New Roman" w:cs="Times New Roman"/>
                <w:color w:val="000000"/>
                <w:sz w:val="28"/>
                <w:szCs w:val="28"/>
                <w:lang w:eastAsia="ru-RU"/>
              </w:rPr>
              <w:t>2) Какой вопрос вам запомнился?</w:t>
            </w:r>
          </w:p>
          <w:p w14:paraId="1B4A5A57"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2918D5">
              <w:rPr>
                <w:rFonts w:ascii="Times New Roman" w:hAnsi="Times New Roman" w:cs="Times New Roman"/>
                <w:color w:val="000000"/>
                <w:sz w:val="28"/>
                <w:szCs w:val="28"/>
                <w:lang w:eastAsia="ru-RU"/>
              </w:rPr>
              <w:t>3) Что для вас было наиболее трудным, непонятным сегодня?</w:t>
            </w:r>
          </w:p>
          <w:p w14:paraId="0E787275"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2918D5">
              <w:rPr>
                <w:rFonts w:ascii="Times New Roman" w:hAnsi="Times New Roman" w:cs="Times New Roman"/>
                <w:color w:val="000000"/>
                <w:sz w:val="28"/>
                <w:szCs w:val="28"/>
                <w:lang w:eastAsia="ru-RU"/>
              </w:rPr>
              <w:t>Учитель собирает ответы, анализирует их и в случае обнаружени</w:t>
            </w:r>
            <w:r w:rsidR="006A7A80">
              <w:rPr>
                <w:rFonts w:ascii="Times New Roman" w:hAnsi="Times New Roman" w:cs="Times New Roman"/>
                <w:color w:val="000000"/>
                <w:sz w:val="28"/>
                <w:szCs w:val="28"/>
                <w:lang w:eastAsia="ru-RU"/>
              </w:rPr>
              <w:t>я</w:t>
            </w:r>
            <w:r w:rsidRPr="002918D5">
              <w:rPr>
                <w:rFonts w:ascii="Times New Roman" w:hAnsi="Times New Roman" w:cs="Times New Roman"/>
                <w:color w:val="000000"/>
                <w:sz w:val="28"/>
                <w:szCs w:val="28"/>
                <w:lang w:eastAsia="ru-RU"/>
              </w:rPr>
              <w:t xml:space="preserve"> проблемных моментов корректирует свою деятельность на следующем уроке.</w:t>
            </w:r>
          </w:p>
          <w:p w14:paraId="3DCBA47B" w14:textId="77777777" w:rsidR="002918D5" w:rsidRPr="00D301EA" w:rsidRDefault="002918D5" w:rsidP="00916104">
            <w:pPr>
              <w:pStyle w:val="a7"/>
              <w:ind w:firstLine="709"/>
              <w:jc w:val="both"/>
              <w:rPr>
                <w:rFonts w:ascii="Times New Roman" w:hAnsi="Times New Roman" w:cs="Times New Roman"/>
                <w:sz w:val="28"/>
                <w:szCs w:val="28"/>
                <w:lang w:eastAsia="ru-RU"/>
              </w:rPr>
            </w:pPr>
            <w:r w:rsidRPr="00D301EA">
              <w:rPr>
                <w:rFonts w:ascii="Times New Roman" w:hAnsi="Times New Roman" w:cs="Times New Roman"/>
                <w:i/>
                <w:iCs/>
                <w:sz w:val="28"/>
                <w:szCs w:val="28"/>
                <w:bdr w:val="none" w:sz="0" w:space="0" w:color="auto" w:frame="1"/>
                <w:lang w:eastAsia="ru-RU"/>
              </w:rPr>
              <w:t>«Письменная обратная связь».</w:t>
            </w:r>
            <w:r w:rsidR="00300E62" w:rsidRPr="00D301EA">
              <w:rPr>
                <w:rFonts w:ascii="Times New Roman" w:hAnsi="Times New Roman" w:cs="Times New Roman"/>
                <w:sz w:val="28"/>
                <w:szCs w:val="28"/>
                <w:lang w:eastAsia="ru-RU"/>
              </w:rPr>
              <w:t xml:space="preserve"> </w:t>
            </w:r>
            <w:r w:rsidRPr="00D301EA">
              <w:rPr>
                <w:rFonts w:ascii="Times New Roman" w:hAnsi="Times New Roman" w:cs="Times New Roman"/>
                <w:sz w:val="28"/>
                <w:szCs w:val="28"/>
                <w:lang w:eastAsia="ru-RU"/>
              </w:rPr>
              <w:t>После проверки письменной работы учитель не выставляет отметку, а делает корректирующие записи, используя различные символы и цвета. Например, правильные ответы отмечаются галочкой зеленого цвета, в местах, где есть ошибки, делаются отметки красным цветом, а на полях пишутся рекомендации учителя по улучшению работы. Далее оговариваются конкретные сроки сдачи усовершенствованной работы. Однако использовать эту технику можно только для промежуточных проверочных работ.</w:t>
            </w:r>
          </w:p>
          <w:p w14:paraId="4871E271" w14:textId="77777777" w:rsidR="002918D5" w:rsidRPr="00D301EA" w:rsidRDefault="002918D5" w:rsidP="00916104">
            <w:pPr>
              <w:pStyle w:val="a7"/>
              <w:ind w:firstLine="709"/>
              <w:jc w:val="both"/>
              <w:rPr>
                <w:rFonts w:ascii="Times New Roman" w:hAnsi="Times New Roman" w:cs="Times New Roman"/>
                <w:sz w:val="28"/>
                <w:szCs w:val="28"/>
                <w:lang w:eastAsia="ru-RU"/>
              </w:rPr>
            </w:pPr>
            <w:r w:rsidRPr="00D301EA">
              <w:rPr>
                <w:rFonts w:ascii="Times New Roman" w:hAnsi="Times New Roman" w:cs="Times New Roman"/>
                <w:i/>
                <w:iCs/>
                <w:sz w:val="28"/>
                <w:szCs w:val="28"/>
                <w:bdr w:val="none" w:sz="0" w:space="0" w:color="auto" w:frame="1"/>
                <w:lang w:eastAsia="ru-RU"/>
              </w:rPr>
              <w:t>«Словесная оценка».</w:t>
            </w:r>
            <w:r w:rsidR="00300E62" w:rsidRPr="00D301EA">
              <w:rPr>
                <w:rFonts w:ascii="Times New Roman" w:hAnsi="Times New Roman" w:cs="Times New Roman"/>
                <w:sz w:val="28"/>
                <w:szCs w:val="28"/>
                <w:lang w:eastAsia="ru-RU"/>
              </w:rPr>
              <w:t xml:space="preserve"> </w:t>
            </w:r>
            <w:r w:rsidRPr="00D301EA">
              <w:rPr>
                <w:rFonts w:ascii="Times New Roman" w:hAnsi="Times New Roman" w:cs="Times New Roman"/>
                <w:sz w:val="28"/>
                <w:szCs w:val="28"/>
                <w:lang w:eastAsia="ru-RU"/>
              </w:rPr>
              <w:t>Самый распространенный вид оценки. Учитель похвалил учащегося за хорошее выполнение упражнения и, таким образом, провел устную обратную связь, соответственно, учащийся может понять, что данный материал или информацию он успешно освоил. Учитель указал учащемуся на ошибки в выполнении упражнения. Он не поставил за работу никакой отметки, но оценил ее. В результате учащийся может судить о том, что ему необходимо сделать для достижения более высоких результатов.</w:t>
            </w:r>
          </w:p>
          <w:p w14:paraId="5408E822"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D301EA">
              <w:rPr>
                <w:rFonts w:ascii="Times New Roman" w:hAnsi="Times New Roman" w:cs="Times New Roman"/>
                <w:bCs/>
                <w:sz w:val="28"/>
                <w:szCs w:val="28"/>
                <w:bdr w:val="none" w:sz="0" w:space="0" w:color="auto" w:frame="1"/>
                <w:lang w:eastAsia="ru-RU"/>
              </w:rPr>
              <w:t>«</w:t>
            </w:r>
            <w:proofErr w:type="spellStart"/>
            <w:r w:rsidRPr="00D301EA">
              <w:rPr>
                <w:rFonts w:ascii="Times New Roman" w:hAnsi="Times New Roman" w:cs="Times New Roman"/>
                <w:bCs/>
                <w:sz w:val="28"/>
                <w:szCs w:val="28"/>
                <w:bdr w:val="none" w:sz="0" w:space="0" w:color="auto" w:frame="1"/>
                <w:lang w:eastAsia="ru-RU"/>
              </w:rPr>
              <w:t>Критериальное</w:t>
            </w:r>
            <w:proofErr w:type="spellEnd"/>
            <w:r w:rsidRPr="00D301EA">
              <w:rPr>
                <w:rFonts w:ascii="Times New Roman" w:hAnsi="Times New Roman" w:cs="Times New Roman"/>
                <w:bCs/>
                <w:sz w:val="28"/>
                <w:szCs w:val="28"/>
                <w:bdr w:val="none" w:sz="0" w:space="0" w:color="auto" w:frame="1"/>
                <w:lang w:eastAsia="ru-RU"/>
              </w:rPr>
              <w:t xml:space="preserve"> оценивание».</w:t>
            </w:r>
            <w:r w:rsidR="00300E62" w:rsidRPr="00D301EA">
              <w:rPr>
                <w:rFonts w:ascii="Times New Roman" w:hAnsi="Times New Roman" w:cs="Times New Roman"/>
                <w:b/>
                <w:bCs/>
                <w:sz w:val="28"/>
                <w:szCs w:val="28"/>
                <w:bdr w:val="none" w:sz="0" w:space="0" w:color="auto" w:frame="1"/>
                <w:lang w:eastAsia="ru-RU"/>
              </w:rPr>
              <w:t xml:space="preserve"> </w:t>
            </w:r>
            <w:r w:rsidRPr="00D301EA">
              <w:rPr>
                <w:rFonts w:ascii="Times New Roman" w:hAnsi="Times New Roman" w:cs="Times New Roman"/>
                <w:sz w:val="28"/>
                <w:szCs w:val="28"/>
                <w:lang w:eastAsia="ru-RU"/>
              </w:rPr>
              <w:t>Оценивание с использованием</w:t>
            </w:r>
            <w:r w:rsidRPr="002918D5">
              <w:rPr>
                <w:rFonts w:ascii="Times New Roman" w:hAnsi="Times New Roman" w:cs="Times New Roman"/>
                <w:color w:val="000000"/>
                <w:sz w:val="28"/>
                <w:szCs w:val="28"/>
                <w:lang w:eastAsia="ru-RU"/>
              </w:rPr>
              <w:t xml:space="preserve"> критериев позволяет сделать данный процесс прозрачным и понятным для всех участников образовательного процесса. Самый эффективный способ оценивания – это составление критериев оценивания совместно с детьми. Это не только мотивирует учащихся, но и способствует развитию понимания того, чему им нужно научиться, осознать свои сильные и слабые стороны. Совместная разработка критериев позволяет сформировать у учащихся позитивное отношение к оцениванию и повысить их ответственность за достижение результата. При разра</w:t>
            </w:r>
            <w:r w:rsidRPr="002918D5">
              <w:rPr>
                <w:rFonts w:ascii="Times New Roman" w:hAnsi="Times New Roman" w:cs="Times New Roman"/>
                <w:color w:val="000000"/>
                <w:sz w:val="28"/>
                <w:szCs w:val="28"/>
                <w:lang w:eastAsia="ru-RU"/>
              </w:rPr>
              <w:lastRenderedPageBreak/>
              <w:t>ботке критериев оценки важно всегда помнить о целях и содержании урока. Например, при составлении диалогов по заданной теме совместно с учащимися были предложены следующие критерии:</w:t>
            </w:r>
          </w:p>
          <w:p w14:paraId="74BE4D72"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2918D5">
              <w:rPr>
                <w:rFonts w:ascii="Times New Roman" w:hAnsi="Times New Roman" w:cs="Times New Roman"/>
                <w:color w:val="000000"/>
                <w:sz w:val="28"/>
                <w:szCs w:val="28"/>
                <w:lang w:eastAsia="ru-RU"/>
              </w:rPr>
              <w:t>Произношение и интонация.</w:t>
            </w:r>
          </w:p>
          <w:p w14:paraId="43ADFA3C"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2918D5">
              <w:rPr>
                <w:rFonts w:ascii="Times New Roman" w:hAnsi="Times New Roman" w:cs="Times New Roman"/>
                <w:color w:val="000000"/>
                <w:sz w:val="28"/>
                <w:szCs w:val="28"/>
                <w:lang w:eastAsia="ru-RU"/>
              </w:rPr>
              <w:t>Соблюдение грамматических норм.</w:t>
            </w:r>
          </w:p>
          <w:p w14:paraId="0465B853"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2918D5">
              <w:rPr>
                <w:rFonts w:ascii="Times New Roman" w:hAnsi="Times New Roman" w:cs="Times New Roman"/>
                <w:color w:val="000000"/>
                <w:sz w:val="28"/>
                <w:szCs w:val="28"/>
                <w:lang w:eastAsia="ru-RU"/>
              </w:rPr>
              <w:t>Умение спонтанно реагировать на реплики друг друга («живой» диалог).</w:t>
            </w:r>
          </w:p>
          <w:p w14:paraId="4D5D0A8A"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2918D5">
              <w:rPr>
                <w:rFonts w:ascii="Times New Roman" w:hAnsi="Times New Roman" w:cs="Times New Roman"/>
                <w:color w:val="000000"/>
                <w:sz w:val="28"/>
                <w:szCs w:val="28"/>
                <w:lang w:eastAsia="ru-RU"/>
              </w:rPr>
              <w:t>При ответах учащихся постоянно акцентируется внимание на критериях. Это удобно и при выставлении отметок за выполнение задания, так как критерии были сформулированы четко, и ребятам было понятно, что от них требуется.</w:t>
            </w:r>
          </w:p>
          <w:p w14:paraId="056A276E"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300E62">
              <w:rPr>
                <w:rFonts w:ascii="Times New Roman" w:hAnsi="Times New Roman" w:cs="Times New Roman"/>
                <w:bCs/>
                <w:color w:val="000000"/>
                <w:sz w:val="28"/>
                <w:szCs w:val="28"/>
                <w:bdr w:val="none" w:sz="0" w:space="0" w:color="auto" w:frame="1"/>
                <w:lang w:eastAsia="ru-RU"/>
              </w:rPr>
              <w:t>«Самооценивание».</w:t>
            </w:r>
            <w:r w:rsidR="00300E62">
              <w:rPr>
                <w:rFonts w:ascii="Times New Roman" w:hAnsi="Times New Roman" w:cs="Times New Roman"/>
                <w:color w:val="000000"/>
                <w:sz w:val="28"/>
                <w:szCs w:val="28"/>
                <w:lang w:eastAsia="ru-RU"/>
              </w:rPr>
              <w:t xml:space="preserve"> </w:t>
            </w:r>
            <w:r w:rsidRPr="002918D5">
              <w:rPr>
                <w:rFonts w:ascii="Times New Roman" w:hAnsi="Times New Roman" w:cs="Times New Roman"/>
                <w:color w:val="000000"/>
                <w:sz w:val="28"/>
                <w:szCs w:val="28"/>
                <w:lang w:eastAsia="ru-RU"/>
              </w:rPr>
              <w:t>Процесс, в ходе которого учащиеся собирают информацию о своем учении, анализируют ее и делают выводы о своем прогрессе. Обязательное условие проведения самооценивания – наличие критериев оценивания работы, с которыми учащиеся должны быть ознакомлены в начале изучения темы и до начала выполнения работы. Одним из приемов является</w:t>
            </w:r>
            <w:r w:rsidR="00300E62">
              <w:rPr>
                <w:rFonts w:ascii="Times New Roman" w:hAnsi="Times New Roman" w:cs="Times New Roman"/>
                <w:color w:val="000000"/>
                <w:sz w:val="28"/>
                <w:szCs w:val="28"/>
                <w:lang w:eastAsia="ru-RU"/>
              </w:rPr>
              <w:t xml:space="preserve"> </w:t>
            </w:r>
            <w:r w:rsidRPr="002918D5">
              <w:rPr>
                <w:rFonts w:ascii="Times New Roman" w:hAnsi="Times New Roman" w:cs="Times New Roman"/>
                <w:i/>
                <w:iCs/>
                <w:color w:val="000000"/>
                <w:sz w:val="28"/>
                <w:szCs w:val="28"/>
                <w:bdr w:val="none" w:sz="0" w:space="0" w:color="auto" w:frame="1"/>
                <w:lang w:eastAsia="ru-RU"/>
              </w:rPr>
              <w:t>лист самооценки</w:t>
            </w:r>
            <w:r w:rsidR="00300E62">
              <w:rPr>
                <w:rFonts w:ascii="Times New Roman" w:hAnsi="Times New Roman" w:cs="Times New Roman"/>
                <w:color w:val="000000"/>
                <w:sz w:val="28"/>
                <w:szCs w:val="28"/>
                <w:lang w:eastAsia="ru-RU"/>
              </w:rPr>
              <w:t xml:space="preserve"> </w:t>
            </w:r>
            <w:r w:rsidRPr="002918D5">
              <w:rPr>
                <w:rFonts w:ascii="Times New Roman" w:hAnsi="Times New Roman" w:cs="Times New Roman"/>
                <w:color w:val="000000"/>
                <w:sz w:val="28"/>
                <w:szCs w:val="28"/>
                <w:lang w:eastAsia="ru-RU"/>
              </w:rPr>
              <w:t>с вопросами, которые заставляют учащихся анализировать свою работу в течение урока, изучения темы. Это помогает им ответить на вопросы, «Что у меня получается?», «Над чем мне нужно поработать?» и «Что мне нужно делать в следующем?», «Как я могу преодолеть пробелы?». Еще один способ – это предложить учащимся в течение урока, после урока, после выполнения какого-нибудь задания оценить себя по предложенным утверждениям, например, поставить «плюсы» на полях в тетради. Для развития самооценки можно использовать следующие приемы:</w:t>
            </w:r>
            <w:r w:rsidR="00300E62">
              <w:rPr>
                <w:rFonts w:ascii="Times New Roman" w:hAnsi="Times New Roman" w:cs="Times New Roman"/>
                <w:color w:val="000000"/>
                <w:sz w:val="28"/>
                <w:szCs w:val="28"/>
                <w:lang w:eastAsia="ru-RU"/>
              </w:rPr>
              <w:t xml:space="preserve"> </w:t>
            </w:r>
            <w:r w:rsidRPr="002918D5">
              <w:rPr>
                <w:rFonts w:ascii="Times New Roman" w:hAnsi="Times New Roman" w:cs="Times New Roman"/>
                <w:i/>
                <w:iCs/>
                <w:color w:val="000000"/>
                <w:sz w:val="28"/>
                <w:szCs w:val="28"/>
                <w:bdr w:val="none" w:sz="0" w:space="0" w:color="auto" w:frame="1"/>
                <w:lang w:eastAsia="ru-RU"/>
              </w:rPr>
              <w:t>«Лесенка успеха», «Карточка сомнений»</w:t>
            </w:r>
            <w:r w:rsidR="00300E62">
              <w:rPr>
                <w:rFonts w:ascii="Times New Roman" w:hAnsi="Times New Roman" w:cs="Times New Roman"/>
                <w:color w:val="000000"/>
                <w:sz w:val="28"/>
                <w:szCs w:val="28"/>
                <w:lang w:eastAsia="ru-RU"/>
              </w:rPr>
              <w:t xml:space="preserve"> </w:t>
            </w:r>
            <w:r w:rsidRPr="002918D5">
              <w:rPr>
                <w:rFonts w:ascii="Times New Roman" w:hAnsi="Times New Roman" w:cs="Times New Roman"/>
                <w:color w:val="000000"/>
                <w:sz w:val="28"/>
                <w:szCs w:val="28"/>
                <w:lang w:eastAsia="ru-RU"/>
              </w:rPr>
              <w:t>(+ «Я понял все», -</w:t>
            </w:r>
            <w:r w:rsidR="00300E62">
              <w:rPr>
                <w:rFonts w:ascii="Times New Roman" w:hAnsi="Times New Roman" w:cs="Times New Roman"/>
                <w:color w:val="000000"/>
                <w:sz w:val="28"/>
                <w:szCs w:val="28"/>
                <w:lang w:eastAsia="ru-RU"/>
              </w:rPr>
              <w:t xml:space="preserve"> </w:t>
            </w:r>
            <w:r w:rsidRPr="002918D5">
              <w:rPr>
                <w:rFonts w:ascii="Times New Roman" w:hAnsi="Times New Roman" w:cs="Times New Roman"/>
                <w:color w:val="000000"/>
                <w:sz w:val="28"/>
                <w:szCs w:val="28"/>
                <w:lang w:eastAsia="ru-RU"/>
              </w:rPr>
              <w:t>«Не совсем усвоил, сомневаюсь»</w:t>
            </w:r>
            <w:proofErr w:type="gramStart"/>
            <w:r w:rsidRPr="002918D5">
              <w:rPr>
                <w:rFonts w:ascii="Times New Roman" w:hAnsi="Times New Roman" w:cs="Times New Roman"/>
                <w:color w:val="000000"/>
                <w:sz w:val="28"/>
                <w:szCs w:val="28"/>
                <w:lang w:eastAsia="ru-RU"/>
              </w:rPr>
              <w:t>; ?</w:t>
            </w:r>
            <w:proofErr w:type="gramEnd"/>
            <w:r w:rsidRPr="002918D5">
              <w:rPr>
                <w:rFonts w:ascii="Times New Roman" w:hAnsi="Times New Roman" w:cs="Times New Roman"/>
                <w:color w:val="000000"/>
                <w:sz w:val="28"/>
                <w:szCs w:val="28"/>
                <w:lang w:eastAsia="ru-RU"/>
              </w:rPr>
              <w:t xml:space="preserve"> «Не понял»),</w:t>
            </w:r>
            <w:r w:rsidRPr="002918D5">
              <w:rPr>
                <w:rFonts w:ascii="Times New Roman" w:hAnsi="Times New Roman" w:cs="Times New Roman"/>
                <w:i/>
                <w:iCs/>
                <w:color w:val="000000"/>
                <w:sz w:val="28"/>
                <w:szCs w:val="28"/>
                <w:bdr w:val="none" w:sz="0" w:space="0" w:color="auto" w:frame="1"/>
                <w:lang w:eastAsia="ru-RU"/>
              </w:rPr>
              <w:t xml:space="preserve"> «Дерево успехов».</w:t>
            </w:r>
          </w:p>
          <w:p w14:paraId="54774B86"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2918D5">
              <w:rPr>
                <w:rFonts w:ascii="Times New Roman" w:hAnsi="Times New Roman" w:cs="Times New Roman"/>
                <w:color w:val="000000"/>
                <w:sz w:val="28"/>
                <w:szCs w:val="28"/>
                <w:lang w:eastAsia="ru-RU"/>
              </w:rPr>
              <w:t>Для эффективного самооценивания необходимо:</w:t>
            </w:r>
          </w:p>
          <w:p w14:paraId="7F994617" w14:textId="77777777" w:rsidR="002918D5" w:rsidRPr="002918D5" w:rsidRDefault="003D6384" w:rsidP="00916104">
            <w:pPr>
              <w:pStyle w:val="a7"/>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002918D5" w:rsidRPr="002918D5">
              <w:rPr>
                <w:rFonts w:ascii="Times New Roman" w:hAnsi="Times New Roman" w:cs="Times New Roman"/>
                <w:color w:val="000000"/>
                <w:sz w:val="28"/>
                <w:szCs w:val="28"/>
                <w:lang w:eastAsia="ru-RU"/>
              </w:rPr>
              <w:t>понимание учащимся, как оценивается его работа, деятельность;</w:t>
            </w:r>
          </w:p>
          <w:p w14:paraId="3622EE92" w14:textId="77777777" w:rsidR="002918D5" w:rsidRPr="002918D5" w:rsidRDefault="003D6384" w:rsidP="00916104">
            <w:pPr>
              <w:pStyle w:val="a7"/>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002918D5" w:rsidRPr="002918D5">
              <w:rPr>
                <w:rFonts w:ascii="Times New Roman" w:hAnsi="Times New Roman" w:cs="Times New Roman"/>
                <w:color w:val="000000"/>
                <w:sz w:val="28"/>
                <w:szCs w:val="28"/>
                <w:lang w:eastAsia="ru-RU"/>
              </w:rPr>
              <w:t>развитие навыков критического мышления;</w:t>
            </w:r>
          </w:p>
          <w:p w14:paraId="75272796" w14:textId="77777777" w:rsidR="002918D5" w:rsidRPr="002918D5" w:rsidRDefault="003D6384" w:rsidP="00916104">
            <w:pPr>
              <w:pStyle w:val="a7"/>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002918D5" w:rsidRPr="002918D5">
              <w:rPr>
                <w:rFonts w:ascii="Times New Roman" w:hAnsi="Times New Roman" w:cs="Times New Roman"/>
                <w:color w:val="000000"/>
                <w:sz w:val="28"/>
                <w:szCs w:val="28"/>
                <w:lang w:eastAsia="ru-RU"/>
              </w:rPr>
              <w:t>развитие объективизма;</w:t>
            </w:r>
          </w:p>
          <w:p w14:paraId="7A268971" w14:textId="77777777" w:rsidR="002918D5" w:rsidRPr="002918D5" w:rsidRDefault="003D6384" w:rsidP="00916104">
            <w:pPr>
              <w:pStyle w:val="a7"/>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002918D5" w:rsidRPr="002918D5">
              <w:rPr>
                <w:rFonts w:ascii="Times New Roman" w:hAnsi="Times New Roman" w:cs="Times New Roman"/>
                <w:color w:val="000000"/>
                <w:sz w:val="28"/>
                <w:szCs w:val="28"/>
                <w:lang w:eastAsia="ru-RU"/>
              </w:rPr>
              <w:t>концентрирование внимания учащихся на своих целях.</w:t>
            </w:r>
          </w:p>
          <w:p w14:paraId="3373C03E"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2918D5">
              <w:rPr>
                <w:rFonts w:ascii="Times New Roman" w:hAnsi="Times New Roman" w:cs="Times New Roman"/>
                <w:color w:val="000000"/>
                <w:sz w:val="28"/>
                <w:szCs w:val="28"/>
                <w:lang w:eastAsia="ru-RU"/>
              </w:rPr>
              <w:t>Поэтому важно для учителя постоянно напоминать ученику о целях и критериях оценивания работы, планировать время для самооценивания, предоставлять цели урока</w:t>
            </w:r>
            <w:r w:rsidR="003D6384">
              <w:rPr>
                <w:rFonts w:ascii="Times New Roman" w:hAnsi="Times New Roman" w:cs="Times New Roman"/>
                <w:color w:val="000000"/>
                <w:sz w:val="28"/>
                <w:szCs w:val="28"/>
                <w:lang w:eastAsia="ru-RU"/>
              </w:rPr>
              <w:t xml:space="preserve"> </w:t>
            </w:r>
            <w:r w:rsidRPr="002918D5">
              <w:rPr>
                <w:rFonts w:ascii="Times New Roman" w:hAnsi="Times New Roman" w:cs="Times New Roman"/>
                <w:color w:val="000000"/>
                <w:sz w:val="28"/>
                <w:szCs w:val="28"/>
                <w:lang w:eastAsia="ru-RU"/>
              </w:rPr>
              <w:t>и критерии оценки наглядно, для того чтобы учащиеся четко представляли к чему они стремятся.</w:t>
            </w:r>
          </w:p>
          <w:p w14:paraId="7AA2DEAA"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2918D5">
              <w:rPr>
                <w:rFonts w:ascii="Times New Roman" w:hAnsi="Times New Roman" w:cs="Times New Roman"/>
                <w:color w:val="000000"/>
                <w:sz w:val="28"/>
                <w:szCs w:val="28"/>
                <w:lang w:eastAsia="ru-RU"/>
              </w:rPr>
              <w:t>Самооценивание позволяет учащимся осознавать цели учения, определять свои пробелы, заставляет их понимать, что успех или неудача зависят не от таланта, удачи или способности, а от практики, усилий и применения правильных стратегий.</w:t>
            </w:r>
          </w:p>
          <w:p w14:paraId="55451F49" w14:textId="77777777" w:rsidR="002918D5" w:rsidRPr="002918D5" w:rsidRDefault="002918D5" w:rsidP="00916104">
            <w:pPr>
              <w:pStyle w:val="a7"/>
              <w:ind w:firstLine="709"/>
              <w:jc w:val="both"/>
              <w:rPr>
                <w:rFonts w:ascii="Times New Roman" w:hAnsi="Times New Roman" w:cs="Times New Roman"/>
                <w:color w:val="000000"/>
                <w:sz w:val="28"/>
                <w:szCs w:val="28"/>
                <w:lang w:eastAsia="ru-RU"/>
              </w:rPr>
            </w:pPr>
            <w:r w:rsidRPr="00300E62">
              <w:rPr>
                <w:rFonts w:ascii="Times New Roman" w:hAnsi="Times New Roman" w:cs="Times New Roman"/>
                <w:bCs/>
                <w:color w:val="000000"/>
                <w:sz w:val="28"/>
                <w:szCs w:val="28"/>
                <w:bdr w:val="none" w:sz="0" w:space="0" w:color="auto" w:frame="1"/>
                <w:lang w:eastAsia="ru-RU"/>
              </w:rPr>
              <w:t>«Взаимооценивание».</w:t>
            </w:r>
            <w:r w:rsidR="00300E62">
              <w:rPr>
                <w:rFonts w:ascii="Times New Roman" w:hAnsi="Times New Roman" w:cs="Times New Roman"/>
                <w:b/>
                <w:bCs/>
                <w:color w:val="000000"/>
                <w:sz w:val="28"/>
                <w:szCs w:val="28"/>
                <w:bdr w:val="none" w:sz="0" w:space="0" w:color="auto" w:frame="1"/>
                <w:lang w:eastAsia="ru-RU"/>
              </w:rPr>
              <w:t xml:space="preserve"> </w:t>
            </w:r>
            <w:r w:rsidRPr="002918D5">
              <w:rPr>
                <w:rFonts w:ascii="Times New Roman" w:hAnsi="Times New Roman" w:cs="Times New Roman"/>
                <w:color w:val="000000"/>
                <w:sz w:val="28"/>
                <w:szCs w:val="28"/>
                <w:lang w:eastAsia="ru-RU"/>
              </w:rPr>
              <w:t>Оценка работы одноклассниками – это полноценный обучающий прием оценивания. Взаимооценивание дает учащимся возможность закреплять пройденный материал посред</w:t>
            </w:r>
            <w:r w:rsidRPr="002918D5">
              <w:rPr>
                <w:rFonts w:ascii="Times New Roman" w:hAnsi="Times New Roman" w:cs="Times New Roman"/>
                <w:color w:val="000000"/>
                <w:sz w:val="28"/>
                <w:szCs w:val="28"/>
                <w:lang w:eastAsia="ru-RU"/>
              </w:rPr>
              <w:lastRenderedPageBreak/>
              <w:t>ством оценивания работ друг друга. Оценивая работы других учащихся, ребята отмечают их сильные и слабые стороны, таким образом, они анализируют и собственный прогресс. Техника</w:t>
            </w:r>
            <w:r w:rsidR="00300E62">
              <w:rPr>
                <w:rFonts w:ascii="Times New Roman" w:hAnsi="Times New Roman" w:cs="Times New Roman"/>
                <w:color w:val="000000"/>
                <w:sz w:val="28"/>
                <w:szCs w:val="28"/>
                <w:lang w:eastAsia="ru-RU"/>
              </w:rPr>
              <w:t xml:space="preserve"> </w:t>
            </w:r>
            <w:r w:rsidRPr="002918D5">
              <w:rPr>
                <w:rFonts w:ascii="Times New Roman" w:hAnsi="Times New Roman" w:cs="Times New Roman"/>
                <w:i/>
                <w:iCs/>
                <w:color w:val="000000"/>
                <w:sz w:val="28"/>
                <w:szCs w:val="28"/>
                <w:bdr w:val="none" w:sz="0" w:space="0" w:color="auto" w:frame="1"/>
                <w:lang w:eastAsia="ru-RU"/>
              </w:rPr>
              <w:t>«Две звезды и желание»</w:t>
            </w:r>
            <w:r w:rsidR="00300E62">
              <w:rPr>
                <w:rFonts w:ascii="Times New Roman" w:hAnsi="Times New Roman" w:cs="Times New Roman"/>
                <w:color w:val="000000"/>
                <w:sz w:val="28"/>
                <w:szCs w:val="28"/>
                <w:lang w:eastAsia="ru-RU"/>
              </w:rPr>
              <w:t xml:space="preserve"> </w:t>
            </w:r>
            <w:r w:rsidRPr="002918D5">
              <w:rPr>
                <w:rFonts w:ascii="Times New Roman" w:hAnsi="Times New Roman" w:cs="Times New Roman"/>
                <w:color w:val="000000"/>
                <w:sz w:val="28"/>
                <w:szCs w:val="28"/>
                <w:lang w:eastAsia="ru-RU"/>
              </w:rPr>
              <w:t>применяется, например, при оценивании творческих работ, эссе и т.п. Проверяя работу своего одноклассника, учащемуся необходимо прокомментировать ее: определить два положительных момента и отметить их звездочкой (две звезды), и один момент, который требует доработки (желание). Каждый ученик получает свою работу с комментариями, для доработки «желаний» им предоставляется определенное время (например, 2-3 дня). Следующую проверку проводит учитель и выставляет отметку.</w:t>
            </w:r>
          </w:p>
          <w:p w14:paraId="57CE135A" w14:textId="77777777" w:rsidR="002918D5" w:rsidRPr="002918D5" w:rsidRDefault="002918D5" w:rsidP="00916104">
            <w:pPr>
              <w:spacing w:after="0" w:line="240" w:lineRule="auto"/>
              <w:ind w:firstLine="709"/>
              <w:jc w:val="both"/>
              <w:rPr>
                <w:rFonts w:ascii="Times New Roman" w:hAnsi="Times New Roman" w:cs="Times New Roman"/>
                <w:sz w:val="28"/>
                <w:szCs w:val="28"/>
              </w:rPr>
            </w:pPr>
            <w:r w:rsidRPr="002918D5">
              <w:rPr>
                <w:rFonts w:ascii="Times New Roman" w:hAnsi="Times New Roman" w:cs="Times New Roman"/>
                <w:sz w:val="28"/>
                <w:szCs w:val="28"/>
              </w:rPr>
              <w:t>Критерии оценивания творческих, контрольных, письменных и устных работ учащихся</w:t>
            </w:r>
          </w:p>
          <w:p w14:paraId="17C949C0" w14:textId="77777777" w:rsidR="002918D5" w:rsidRPr="002918D5" w:rsidRDefault="002918D5" w:rsidP="00C33051">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2918D5">
              <w:rPr>
                <w:rFonts w:ascii="Times New Roman" w:eastAsia="Times New Roman" w:hAnsi="Times New Roman" w:cs="Times New Roman"/>
                <w:b/>
                <w:bCs/>
                <w:color w:val="000000"/>
                <w:sz w:val="28"/>
                <w:szCs w:val="28"/>
                <w:lang w:eastAsia="ru-RU"/>
              </w:rPr>
              <w:t>Критерии оценивания письменных работ</w:t>
            </w:r>
          </w:p>
          <w:p w14:paraId="201F0D5D" w14:textId="77777777" w:rsidR="002918D5" w:rsidRPr="002918D5" w:rsidRDefault="002918D5" w:rsidP="00916104">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16104">
              <w:rPr>
                <w:rFonts w:ascii="Times New Roman" w:eastAsia="Times New Roman" w:hAnsi="Times New Roman" w:cs="Times New Roman"/>
                <w:bCs/>
                <w:color w:val="000000"/>
                <w:sz w:val="28"/>
                <w:szCs w:val="28"/>
                <w:lang w:eastAsia="ru-RU"/>
              </w:rPr>
              <w:t>За</w:t>
            </w:r>
            <w:r w:rsidR="00916104" w:rsidRPr="00916104">
              <w:rPr>
                <w:rFonts w:ascii="Times New Roman" w:eastAsia="Times New Roman" w:hAnsi="Times New Roman" w:cs="Times New Roman"/>
                <w:bCs/>
                <w:color w:val="000000"/>
                <w:sz w:val="28"/>
                <w:szCs w:val="28"/>
                <w:lang w:eastAsia="ru-RU"/>
              </w:rPr>
              <w:t xml:space="preserve"> </w:t>
            </w:r>
            <w:r w:rsidRPr="00916104">
              <w:rPr>
                <w:rFonts w:ascii="Times New Roman" w:eastAsia="Times New Roman" w:hAnsi="Times New Roman" w:cs="Times New Roman"/>
                <w:bCs/>
                <w:color w:val="000000"/>
                <w:sz w:val="28"/>
                <w:szCs w:val="28"/>
                <w:lang w:eastAsia="ru-RU"/>
              </w:rPr>
              <w:t>письменные работы</w:t>
            </w:r>
            <w:r w:rsidR="00916104">
              <w:rPr>
                <w:rFonts w:ascii="Times New Roman" w:eastAsia="Times New Roman" w:hAnsi="Times New Roman" w:cs="Times New Roman"/>
                <w:b/>
                <w:bCs/>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(контрольные работы, тестовые работы, словарные диктанты) оценка</w:t>
            </w:r>
            <w:r w:rsidR="00916104">
              <w:rPr>
                <w:rFonts w:ascii="Times New Roman" w:eastAsia="Times New Roman" w:hAnsi="Times New Roman" w:cs="Times New Roman"/>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вычисляется исходя из процента правильных ответов: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2860"/>
              <w:gridCol w:w="2082"/>
            </w:tblGrid>
            <w:tr w:rsidR="002918D5" w:rsidRPr="00916104" w14:paraId="61152296" w14:textId="77777777" w:rsidTr="00916104">
              <w:trPr>
                <w:jc w:val="center"/>
              </w:trPr>
              <w:tc>
                <w:tcPr>
                  <w:tcW w:w="2863" w:type="dxa"/>
                </w:tcPr>
                <w:p w14:paraId="62506E9E" w14:textId="77777777" w:rsidR="002918D5" w:rsidRPr="00916104" w:rsidRDefault="002918D5" w:rsidP="00916104">
                  <w:pPr>
                    <w:spacing w:after="0" w:line="240" w:lineRule="auto"/>
                    <w:jc w:val="center"/>
                    <w:rPr>
                      <w:rFonts w:ascii="Times New Roman" w:eastAsia="Times New Roman" w:hAnsi="Times New Roman" w:cs="Times New Roman"/>
                      <w:b/>
                      <w:bCs/>
                      <w:color w:val="000000"/>
                      <w:sz w:val="24"/>
                      <w:szCs w:val="24"/>
                      <w:lang w:eastAsia="ru-RU"/>
                    </w:rPr>
                  </w:pPr>
                  <w:r w:rsidRPr="00916104">
                    <w:rPr>
                      <w:rFonts w:ascii="Times New Roman" w:eastAsia="Times New Roman" w:hAnsi="Times New Roman" w:cs="Times New Roman"/>
                      <w:b/>
                      <w:bCs/>
                      <w:color w:val="000000"/>
                      <w:sz w:val="24"/>
                      <w:szCs w:val="24"/>
                      <w:lang w:eastAsia="ru-RU"/>
                    </w:rPr>
                    <w:t>Виды работ</w:t>
                  </w:r>
                </w:p>
              </w:tc>
              <w:tc>
                <w:tcPr>
                  <w:tcW w:w="2860" w:type="dxa"/>
                </w:tcPr>
                <w:p w14:paraId="42B08854" w14:textId="77777777" w:rsidR="002918D5" w:rsidRPr="00916104" w:rsidRDefault="002918D5" w:rsidP="00916104">
                  <w:pPr>
                    <w:spacing w:after="0" w:line="240" w:lineRule="auto"/>
                    <w:jc w:val="center"/>
                    <w:rPr>
                      <w:rFonts w:ascii="Times New Roman" w:eastAsia="Times New Roman" w:hAnsi="Times New Roman" w:cs="Times New Roman"/>
                      <w:b/>
                      <w:bCs/>
                      <w:color w:val="000000"/>
                      <w:sz w:val="24"/>
                      <w:szCs w:val="24"/>
                      <w:lang w:eastAsia="ru-RU"/>
                    </w:rPr>
                  </w:pPr>
                  <w:r w:rsidRPr="00916104">
                    <w:rPr>
                      <w:rFonts w:ascii="Times New Roman" w:eastAsia="Times New Roman" w:hAnsi="Times New Roman" w:cs="Times New Roman"/>
                      <w:b/>
                      <w:bCs/>
                      <w:color w:val="000000"/>
                      <w:sz w:val="24"/>
                      <w:szCs w:val="24"/>
                      <w:lang w:eastAsia="ru-RU"/>
                    </w:rPr>
                    <w:t>Процент правильных ответов</w:t>
                  </w:r>
                </w:p>
              </w:tc>
              <w:tc>
                <w:tcPr>
                  <w:tcW w:w="2082" w:type="dxa"/>
                </w:tcPr>
                <w:p w14:paraId="096ACBB2" w14:textId="77777777" w:rsidR="002918D5" w:rsidRPr="00916104" w:rsidRDefault="002918D5" w:rsidP="00916104">
                  <w:pPr>
                    <w:spacing w:after="0" w:line="240" w:lineRule="auto"/>
                    <w:jc w:val="center"/>
                    <w:rPr>
                      <w:rFonts w:ascii="Times New Roman" w:eastAsia="Times New Roman" w:hAnsi="Times New Roman" w:cs="Times New Roman"/>
                      <w:b/>
                      <w:bCs/>
                      <w:color w:val="000000"/>
                      <w:sz w:val="24"/>
                      <w:szCs w:val="24"/>
                      <w:lang w:eastAsia="ru-RU"/>
                    </w:rPr>
                  </w:pPr>
                  <w:r w:rsidRPr="00916104">
                    <w:rPr>
                      <w:rFonts w:ascii="Times New Roman" w:eastAsia="Times New Roman" w:hAnsi="Times New Roman" w:cs="Times New Roman"/>
                      <w:b/>
                      <w:bCs/>
                      <w:color w:val="000000"/>
                      <w:sz w:val="24"/>
                      <w:szCs w:val="24"/>
                      <w:lang w:eastAsia="ru-RU"/>
                    </w:rPr>
                    <w:t>Оценка</w:t>
                  </w:r>
                </w:p>
              </w:tc>
            </w:tr>
            <w:tr w:rsidR="002918D5" w:rsidRPr="00916104" w14:paraId="69810110" w14:textId="77777777" w:rsidTr="00916104">
              <w:trPr>
                <w:jc w:val="center"/>
              </w:trPr>
              <w:tc>
                <w:tcPr>
                  <w:tcW w:w="2863" w:type="dxa"/>
                </w:tcPr>
                <w:p w14:paraId="02DCB3CE" w14:textId="77777777" w:rsidR="002918D5" w:rsidRPr="00916104" w:rsidRDefault="002918D5" w:rsidP="0017163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16104">
                    <w:rPr>
                      <w:rFonts w:ascii="Times New Roman" w:eastAsia="Times New Roman" w:hAnsi="Times New Roman" w:cs="Times New Roman"/>
                      <w:color w:val="000000"/>
                      <w:sz w:val="24"/>
                      <w:szCs w:val="24"/>
                      <w:lang w:eastAsia="ru-RU"/>
                    </w:rPr>
                    <w:t>Контрольные работы</w:t>
                  </w:r>
                </w:p>
              </w:tc>
              <w:tc>
                <w:tcPr>
                  <w:tcW w:w="2860" w:type="dxa"/>
                </w:tcPr>
                <w:p w14:paraId="67EA9B1C" w14:textId="77777777" w:rsidR="002918D5" w:rsidRPr="00916104" w:rsidRDefault="002918D5" w:rsidP="00916104">
                  <w:pPr>
                    <w:spacing w:after="0" w:line="240" w:lineRule="auto"/>
                    <w:jc w:val="center"/>
                    <w:rPr>
                      <w:rFonts w:ascii="Times New Roman" w:eastAsia="Times New Roman" w:hAnsi="Times New Roman" w:cs="Times New Roman"/>
                      <w:bCs/>
                      <w:color w:val="000000"/>
                      <w:sz w:val="24"/>
                      <w:szCs w:val="24"/>
                      <w:lang w:eastAsia="ru-RU"/>
                    </w:rPr>
                  </w:pPr>
                  <w:r w:rsidRPr="00916104">
                    <w:rPr>
                      <w:rFonts w:ascii="Times New Roman" w:eastAsia="Times New Roman" w:hAnsi="Times New Roman" w:cs="Times New Roman"/>
                      <w:bCs/>
                      <w:color w:val="000000"/>
                      <w:sz w:val="24"/>
                      <w:szCs w:val="24"/>
                      <w:lang w:eastAsia="ru-RU"/>
                    </w:rPr>
                    <w:t>От 50% до 69%</w:t>
                  </w:r>
                </w:p>
              </w:tc>
              <w:tc>
                <w:tcPr>
                  <w:tcW w:w="2082" w:type="dxa"/>
                </w:tcPr>
                <w:p w14:paraId="2E4D60A2" w14:textId="77777777" w:rsidR="002918D5" w:rsidRPr="00916104" w:rsidRDefault="002918D5" w:rsidP="00916104">
                  <w:pPr>
                    <w:spacing w:after="0" w:line="240" w:lineRule="auto"/>
                    <w:jc w:val="center"/>
                    <w:rPr>
                      <w:rFonts w:ascii="Times New Roman" w:eastAsia="Times New Roman" w:hAnsi="Times New Roman" w:cs="Times New Roman"/>
                      <w:bCs/>
                      <w:color w:val="000000"/>
                      <w:sz w:val="24"/>
                      <w:szCs w:val="24"/>
                      <w:lang w:eastAsia="ru-RU"/>
                    </w:rPr>
                  </w:pPr>
                  <w:r w:rsidRPr="00916104">
                    <w:rPr>
                      <w:rFonts w:ascii="Times New Roman" w:eastAsia="Times New Roman" w:hAnsi="Times New Roman" w:cs="Times New Roman"/>
                      <w:bCs/>
                      <w:color w:val="000000"/>
                      <w:sz w:val="24"/>
                      <w:szCs w:val="24"/>
                      <w:lang w:eastAsia="ru-RU"/>
                    </w:rPr>
                    <w:t>«3»</w:t>
                  </w:r>
                </w:p>
              </w:tc>
            </w:tr>
            <w:tr w:rsidR="002918D5" w:rsidRPr="00916104" w14:paraId="51B14B0C" w14:textId="77777777" w:rsidTr="00916104">
              <w:trPr>
                <w:jc w:val="center"/>
              </w:trPr>
              <w:tc>
                <w:tcPr>
                  <w:tcW w:w="2863" w:type="dxa"/>
                </w:tcPr>
                <w:p w14:paraId="1512B754" w14:textId="77777777" w:rsidR="002918D5" w:rsidRPr="00916104" w:rsidRDefault="002918D5" w:rsidP="0017163C">
                  <w:pPr>
                    <w:spacing w:after="0" w:line="240" w:lineRule="auto"/>
                    <w:jc w:val="both"/>
                    <w:rPr>
                      <w:rFonts w:ascii="Times New Roman" w:eastAsia="Times New Roman" w:hAnsi="Times New Roman" w:cs="Times New Roman"/>
                      <w:bCs/>
                      <w:color w:val="000000"/>
                      <w:sz w:val="24"/>
                      <w:szCs w:val="24"/>
                      <w:lang w:eastAsia="ru-RU"/>
                    </w:rPr>
                  </w:pPr>
                </w:p>
              </w:tc>
              <w:tc>
                <w:tcPr>
                  <w:tcW w:w="2860" w:type="dxa"/>
                </w:tcPr>
                <w:p w14:paraId="0A0FD64E" w14:textId="77777777" w:rsidR="002918D5" w:rsidRPr="00916104" w:rsidRDefault="002918D5" w:rsidP="00916104">
                  <w:pPr>
                    <w:spacing w:after="0" w:line="240" w:lineRule="auto"/>
                    <w:jc w:val="center"/>
                    <w:rPr>
                      <w:rFonts w:ascii="Times New Roman" w:eastAsia="Times New Roman" w:hAnsi="Times New Roman" w:cs="Times New Roman"/>
                      <w:bCs/>
                      <w:color w:val="000000"/>
                      <w:sz w:val="24"/>
                      <w:szCs w:val="24"/>
                      <w:lang w:eastAsia="ru-RU"/>
                    </w:rPr>
                  </w:pPr>
                  <w:r w:rsidRPr="00916104">
                    <w:rPr>
                      <w:rFonts w:ascii="Times New Roman" w:eastAsia="Times New Roman" w:hAnsi="Times New Roman" w:cs="Times New Roman"/>
                      <w:bCs/>
                      <w:color w:val="000000"/>
                      <w:sz w:val="24"/>
                      <w:szCs w:val="24"/>
                      <w:lang w:eastAsia="ru-RU"/>
                    </w:rPr>
                    <w:t>От 70% до 90%</w:t>
                  </w:r>
                </w:p>
              </w:tc>
              <w:tc>
                <w:tcPr>
                  <w:tcW w:w="2082" w:type="dxa"/>
                </w:tcPr>
                <w:p w14:paraId="1C9D1813" w14:textId="77777777" w:rsidR="002918D5" w:rsidRPr="00916104" w:rsidRDefault="002918D5" w:rsidP="00916104">
                  <w:pPr>
                    <w:spacing w:after="0" w:line="240" w:lineRule="auto"/>
                    <w:jc w:val="center"/>
                    <w:rPr>
                      <w:rFonts w:ascii="Times New Roman" w:eastAsia="Times New Roman" w:hAnsi="Times New Roman" w:cs="Times New Roman"/>
                      <w:bCs/>
                      <w:color w:val="000000"/>
                      <w:sz w:val="24"/>
                      <w:szCs w:val="24"/>
                      <w:lang w:eastAsia="ru-RU"/>
                    </w:rPr>
                  </w:pPr>
                  <w:r w:rsidRPr="00916104">
                    <w:rPr>
                      <w:rFonts w:ascii="Times New Roman" w:eastAsia="Times New Roman" w:hAnsi="Times New Roman" w:cs="Times New Roman"/>
                      <w:bCs/>
                      <w:color w:val="000000"/>
                      <w:sz w:val="24"/>
                      <w:szCs w:val="24"/>
                      <w:lang w:eastAsia="ru-RU"/>
                    </w:rPr>
                    <w:t>«4»</w:t>
                  </w:r>
                </w:p>
              </w:tc>
            </w:tr>
            <w:tr w:rsidR="002918D5" w:rsidRPr="00916104" w14:paraId="471B08BB" w14:textId="77777777" w:rsidTr="00916104">
              <w:trPr>
                <w:jc w:val="center"/>
              </w:trPr>
              <w:tc>
                <w:tcPr>
                  <w:tcW w:w="2863" w:type="dxa"/>
                </w:tcPr>
                <w:p w14:paraId="1998E367" w14:textId="77777777" w:rsidR="002918D5" w:rsidRPr="00916104" w:rsidRDefault="002918D5" w:rsidP="0017163C">
                  <w:pPr>
                    <w:spacing w:after="0" w:line="240" w:lineRule="auto"/>
                    <w:jc w:val="both"/>
                    <w:rPr>
                      <w:rFonts w:ascii="Times New Roman" w:eastAsia="Times New Roman" w:hAnsi="Times New Roman" w:cs="Times New Roman"/>
                      <w:bCs/>
                      <w:color w:val="000000"/>
                      <w:sz w:val="24"/>
                      <w:szCs w:val="24"/>
                      <w:lang w:eastAsia="ru-RU"/>
                    </w:rPr>
                  </w:pPr>
                </w:p>
              </w:tc>
              <w:tc>
                <w:tcPr>
                  <w:tcW w:w="2860" w:type="dxa"/>
                </w:tcPr>
                <w:p w14:paraId="1958AA4E" w14:textId="77777777" w:rsidR="002918D5" w:rsidRPr="00916104" w:rsidRDefault="002918D5" w:rsidP="00916104">
                  <w:pPr>
                    <w:spacing w:after="0" w:line="240" w:lineRule="auto"/>
                    <w:jc w:val="center"/>
                    <w:rPr>
                      <w:rFonts w:ascii="Times New Roman" w:eastAsia="Times New Roman" w:hAnsi="Times New Roman" w:cs="Times New Roman"/>
                      <w:bCs/>
                      <w:color w:val="000000"/>
                      <w:sz w:val="24"/>
                      <w:szCs w:val="24"/>
                      <w:lang w:eastAsia="ru-RU"/>
                    </w:rPr>
                  </w:pPr>
                  <w:r w:rsidRPr="00916104">
                    <w:rPr>
                      <w:rFonts w:ascii="Times New Roman" w:eastAsia="Times New Roman" w:hAnsi="Times New Roman" w:cs="Times New Roman"/>
                      <w:bCs/>
                      <w:color w:val="000000"/>
                      <w:sz w:val="24"/>
                      <w:szCs w:val="24"/>
                      <w:lang w:eastAsia="ru-RU"/>
                    </w:rPr>
                    <w:t>От 91% до 100%</w:t>
                  </w:r>
                </w:p>
              </w:tc>
              <w:tc>
                <w:tcPr>
                  <w:tcW w:w="2082" w:type="dxa"/>
                </w:tcPr>
                <w:p w14:paraId="798A3B8A" w14:textId="77777777" w:rsidR="002918D5" w:rsidRPr="00916104" w:rsidRDefault="002918D5" w:rsidP="00916104">
                  <w:pPr>
                    <w:spacing w:after="0" w:line="240" w:lineRule="auto"/>
                    <w:jc w:val="center"/>
                    <w:rPr>
                      <w:rFonts w:ascii="Times New Roman" w:eastAsia="Times New Roman" w:hAnsi="Times New Roman" w:cs="Times New Roman"/>
                      <w:bCs/>
                      <w:color w:val="000000"/>
                      <w:sz w:val="24"/>
                      <w:szCs w:val="24"/>
                      <w:lang w:eastAsia="ru-RU"/>
                    </w:rPr>
                  </w:pPr>
                  <w:r w:rsidRPr="00916104">
                    <w:rPr>
                      <w:rFonts w:ascii="Times New Roman" w:eastAsia="Times New Roman" w:hAnsi="Times New Roman" w:cs="Times New Roman"/>
                      <w:bCs/>
                      <w:color w:val="000000"/>
                      <w:sz w:val="24"/>
                      <w:szCs w:val="24"/>
                      <w:lang w:eastAsia="ru-RU"/>
                    </w:rPr>
                    <w:t>«5»</w:t>
                  </w:r>
                </w:p>
              </w:tc>
            </w:tr>
            <w:tr w:rsidR="002918D5" w:rsidRPr="00916104" w14:paraId="5D43412D" w14:textId="77777777" w:rsidTr="00916104">
              <w:trPr>
                <w:jc w:val="center"/>
              </w:trPr>
              <w:tc>
                <w:tcPr>
                  <w:tcW w:w="2863" w:type="dxa"/>
                </w:tcPr>
                <w:p w14:paraId="732AC17A" w14:textId="77777777" w:rsidR="002918D5" w:rsidRPr="00916104" w:rsidRDefault="002918D5" w:rsidP="0017163C">
                  <w:pPr>
                    <w:spacing w:after="0" w:line="240" w:lineRule="auto"/>
                    <w:jc w:val="both"/>
                    <w:rPr>
                      <w:rFonts w:ascii="Times New Roman" w:eastAsia="Times New Roman" w:hAnsi="Times New Roman" w:cs="Times New Roman"/>
                      <w:bCs/>
                      <w:color w:val="000000"/>
                      <w:sz w:val="24"/>
                      <w:szCs w:val="24"/>
                      <w:lang w:eastAsia="ru-RU"/>
                    </w:rPr>
                  </w:pPr>
                  <w:r w:rsidRPr="00916104">
                    <w:rPr>
                      <w:rFonts w:ascii="Times New Roman" w:eastAsia="Times New Roman" w:hAnsi="Times New Roman" w:cs="Times New Roman"/>
                      <w:bCs/>
                      <w:color w:val="000000"/>
                      <w:sz w:val="24"/>
                      <w:szCs w:val="24"/>
                      <w:lang w:eastAsia="ru-RU"/>
                    </w:rPr>
                    <w:t>Тестовые работы, словарные диктанты</w:t>
                  </w:r>
                </w:p>
              </w:tc>
              <w:tc>
                <w:tcPr>
                  <w:tcW w:w="2860" w:type="dxa"/>
                </w:tcPr>
                <w:p w14:paraId="4A4D5377" w14:textId="77777777" w:rsidR="002918D5" w:rsidRPr="00916104" w:rsidRDefault="002918D5" w:rsidP="00916104">
                  <w:pPr>
                    <w:spacing w:after="0" w:line="240" w:lineRule="auto"/>
                    <w:jc w:val="center"/>
                    <w:rPr>
                      <w:rFonts w:ascii="Times New Roman" w:eastAsia="Times New Roman" w:hAnsi="Times New Roman" w:cs="Times New Roman"/>
                      <w:bCs/>
                      <w:color w:val="000000"/>
                      <w:sz w:val="24"/>
                      <w:szCs w:val="24"/>
                      <w:lang w:eastAsia="ru-RU"/>
                    </w:rPr>
                  </w:pPr>
                  <w:r w:rsidRPr="00916104">
                    <w:rPr>
                      <w:rFonts w:ascii="Times New Roman" w:eastAsia="Times New Roman" w:hAnsi="Times New Roman" w:cs="Times New Roman"/>
                      <w:bCs/>
                      <w:color w:val="000000"/>
                      <w:sz w:val="24"/>
                      <w:szCs w:val="24"/>
                      <w:lang w:eastAsia="ru-RU"/>
                    </w:rPr>
                    <w:t>От 60% до 74%</w:t>
                  </w:r>
                </w:p>
              </w:tc>
              <w:tc>
                <w:tcPr>
                  <w:tcW w:w="2082" w:type="dxa"/>
                </w:tcPr>
                <w:p w14:paraId="1387D6AC" w14:textId="77777777" w:rsidR="002918D5" w:rsidRPr="00916104" w:rsidRDefault="002918D5" w:rsidP="00916104">
                  <w:pPr>
                    <w:spacing w:after="0" w:line="240" w:lineRule="auto"/>
                    <w:jc w:val="center"/>
                    <w:rPr>
                      <w:rFonts w:ascii="Times New Roman" w:eastAsia="Times New Roman" w:hAnsi="Times New Roman" w:cs="Times New Roman"/>
                      <w:bCs/>
                      <w:color w:val="000000"/>
                      <w:sz w:val="24"/>
                      <w:szCs w:val="24"/>
                      <w:lang w:eastAsia="ru-RU"/>
                    </w:rPr>
                  </w:pPr>
                  <w:r w:rsidRPr="00916104">
                    <w:rPr>
                      <w:rFonts w:ascii="Times New Roman" w:eastAsia="Times New Roman" w:hAnsi="Times New Roman" w:cs="Times New Roman"/>
                      <w:bCs/>
                      <w:color w:val="000000"/>
                      <w:sz w:val="24"/>
                      <w:szCs w:val="24"/>
                      <w:lang w:eastAsia="ru-RU"/>
                    </w:rPr>
                    <w:t>«3»</w:t>
                  </w:r>
                </w:p>
              </w:tc>
            </w:tr>
            <w:tr w:rsidR="002918D5" w:rsidRPr="00916104" w14:paraId="08C072ED" w14:textId="77777777" w:rsidTr="00916104">
              <w:trPr>
                <w:jc w:val="center"/>
              </w:trPr>
              <w:tc>
                <w:tcPr>
                  <w:tcW w:w="2863" w:type="dxa"/>
                </w:tcPr>
                <w:p w14:paraId="78283A21" w14:textId="77777777" w:rsidR="002918D5" w:rsidRPr="00916104" w:rsidRDefault="002918D5" w:rsidP="0017163C">
                  <w:pPr>
                    <w:spacing w:after="0" w:line="240" w:lineRule="auto"/>
                    <w:jc w:val="both"/>
                    <w:rPr>
                      <w:rFonts w:ascii="Times New Roman" w:eastAsia="Times New Roman" w:hAnsi="Times New Roman" w:cs="Times New Roman"/>
                      <w:bCs/>
                      <w:color w:val="000000"/>
                      <w:sz w:val="24"/>
                      <w:szCs w:val="24"/>
                      <w:lang w:eastAsia="ru-RU"/>
                    </w:rPr>
                  </w:pPr>
                </w:p>
              </w:tc>
              <w:tc>
                <w:tcPr>
                  <w:tcW w:w="2860" w:type="dxa"/>
                </w:tcPr>
                <w:p w14:paraId="3A4AFB93" w14:textId="77777777" w:rsidR="002918D5" w:rsidRPr="00916104" w:rsidRDefault="002918D5" w:rsidP="00916104">
                  <w:pPr>
                    <w:spacing w:after="0" w:line="240" w:lineRule="auto"/>
                    <w:jc w:val="center"/>
                    <w:rPr>
                      <w:rFonts w:ascii="Times New Roman" w:eastAsia="Times New Roman" w:hAnsi="Times New Roman" w:cs="Times New Roman"/>
                      <w:bCs/>
                      <w:color w:val="000000"/>
                      <w:sz w:val="24"/>
                      <w:szCs w:val="24"/>
                      <w:lang w:eastAsia="ru-RU"/>
                    </w:rPr>
                  </w:pPr>
                  <w:r w:rsidRPr="00916104">
                    <w:rPr>
                      <w:rFonts w:ascii="Times New Roman" w:eastAsia="Times New Roman" w:hAnsi="Times New Roman" w:cs="Times New Roman"/>
                      <w:bCs/>
                      <w:color w:val="000000"/>
                      <w:sz w:val="24"/>
                      <w:szCs w:val="24"/>
                      <w:lang w:eastAsia="ru-RU"/>
                    </w:rPr>
                    <w:t>От 75% до 94%</w:t>
                  </w:r>
                </w:p>
              </w:tc>
              <w:tc>
                <w:tcPr>
                  <w:tcW w:w="2082" w:type="dxa"/>
                </w:tcPr>
                <w:p w14:paraId="69A20C58" w14:textId="77777777" w:rsidR="002918D5" w:rsidRPr="00916104" w:rsidRDefault="002918D5" w:rsidP="00916104">
                  <w:pPr>
                    <w:spacing w:after="0" w:line="240" w:lineRule="auto"/>
                    <w:jc w:val="center"/>
                    <w:rPr>
                      <w:rFonts w:ascii="Times New Roman" w:eastAsia="Times New Roman" w:hAnsi="Times New Roman" w:cs="Times New Roman"/>
                      <w:bCs/>
                      <w:color w:val="000000"/>
                      <w:sz w:val="24"/>
                      <w:szCs w:val="24"/>
                      <w:lang w:eastAsia="ru-RU"/>
                    </w:rPr>
                  </w:pPr>
                  <w:r w:rsidRPr="00916104">
                    <w:rPr>
                      <w:rFonts w:ascii="Times New Roman" w:eastAsia="Times New Roman" w:hAnsi="Times New Roman" w:cs="Times New Roman"/>
                      <w:bCs/>
                      <w:color w:val="000000"/>
                      <w:sz w:val="24"/>
                      <w:szCs w:val="24"/>
                      <w:lang w:eastAsia="ru-RU"/>
                    </w:rPr>
                    <w:t>«4»</w:t>
                  </w:r>
                </w:p>
              </w:tc>
            </w:tr>
            <w:tr w:rsidR="002918D5" w:rsidRPr="00916104" w14:paraId="3FB0EF45" w14:textId="77777777" w:rsidTr="00916104">
              <w:trPr>
                <w:jc w:val="center"/>
              </w:trPr>
              <w:tc>
                <w:tcPr>
                  <w:tcW w:w="2863" w:type="dxa"/>
                </w:tcPr>
                <w:p w14:paraId="5A05913D" w14:textId="77777777" w:rsidR="002918D5" w:rsidRPr="00916104" w:rsidRDefault="002918D5" w:rsidP="0017163C">
                  <w:pPr>
                    <w:spacing w:after="0" w:line="240" w:lineRule="auto"/>
                    <w:jc w:val="both"/>
                    <w:rPr>
                      <w:rFonts w:ascii="Times New Roman" w:eastAsia="Times New Roman" w:hAnsi="Times New Roman" w:cs="Times New Roman"/>
                      <w:bCs/>
                      <w:color w:val="000000"/>
                      <w:sz w:val="24"/>
                      <w:szCs w:val="24"/>
                      <w:lang w:eastAsia="ru-RU"/>
                    </w:rPr>
                  </w:pPr>
                </w:p>
              </w:tc>
              <w:tc>
                <w:tcPr>
                  <w:tcW w:w="2860" w:type="dxa"/>
                </w:tcPr>
                <w:p w14:paraId="22A1B245" w14:textId="77777777" w:rsidR="002918D5" w:rsidRPr="00916104" w:rsidRDefault="002918D5" w:rsidP="00916104">
                  <w:pPr>
                    <w:spacing w:after="0" w:line="240" w:lineRule="auto"/>
                    <w:jc w:val="center"/>
                    <w:rPr>
                      <w:rFonts w:ascii="Times New Roman" w:eastAsia="Times New Roman" w:hAnsi="Times New Roman" w:cs="Times New Roman"/>
                      <w:bCs/>
                      <w:color w:val="000000"/>
                      <w:sz w:val="24"/>
                      <w:szCs w:val="24"/>
                      <w:lang w:eastAsia="ru-RU"/>
                    </w:rPr>
                  </w:pPr>
                  <w:r w:rsidRPr="00916104">
                    <w:rPr>
                      <w:rFonts w:ascii="Times New Roman" w:eastAsia="Times New Roman" w:hAnsi="Times New Roman" w:cs="Times New Roman"/>
                      <w:bCs/>
                      <w:color w:val="000000"/>
                      <w:sz w:val="24"/>
                      <w:szCs w:val="24"/>
                      <w:lang w:eastAsia="ru-RU"/>
                    </w:rPr>
                    <w:t>От 95% до 100%</w:t>
                  </w:r>
                </w:p>
              </w:tc>
              <w:tc>
                <w:tcPr>
                  <w:tcW w:w="2082" w:type="dxa"/>
                </w:tcPr>
                <w:p w14:paraId="3040C421" w14:textId="77777777" w:rsidR="002918D5" w:rsidRPr="00916104" w:rsidRDefault="002918D5" w:rsidP="00916104">
                  <w:pPr>
                    <w:spacing w:after="0" w:line="240" w:lineRule="auto"/>
                    <w:jc w:val="center"/>
                    <w:rPr>
                      <w:rFonts w:ascii="Times New Roman" w:eastAsia="Times New Roman" w:hAnsi="Times New Roman" w:cs="Times New Roman"/>
                      <w:bCs/>
                      <w:color w:val="000000"/>
                      <w:sz w:val="24"/>
                      <w:szCs w:val="24"/>
                      <w:lang w:eastAsia="ru-RU"/>
                    </w:rPr>
                  </w:pPr>
                  <w:r w:rsidRPr="00916104">
                    <w:rPr>
                      <w:rFonts w:ascii="Times New Roman" w:eastAsia="Times New Roman" w:hAnsi="Times New Roman" w:cs="Times New Roman"/>
                      <w:bCs/>
                      <w:color w:val="000000"/>
                      <w:sz w:val="24"/>
                      <w:szCs w:val="24"/>
                      <w:lang w:eastAsia="ru-RU"/>
                    </w:rPr>
                    <w:t>«5»</w:t>
                  </w:r>
                </w:p>
              </w:tc>
            </w:tr>
          </w:tbl>
          <w:p w14:paraId="01D7F646" w14:textId="77777777" w:rsidR="002918D5" w:rsidRPr="002918D5" w:rsidRDefault="002918D5" w:rsidP="0017163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14:paraId="550F847D" w14:textId="77777777" w:rsidR="002918D5" w:rsidRPr="002918D5"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Творческие письменные работы</w:t>
            </w:r>
            <w:r w:rsidR="00300E62">
              <w:rPr>
                <w:rFonts w:ascii="Times New Roman" w:eastAsia="Times New Roman" w:hAnsi="Times New Roman" w:cs="Times New Roman"/>
                <w:b/>
                <w:bCs/>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(письма, разные виды сочинений, эссе, проектные работы) оцениваются по пяти критериям:</w:t>
            </w:r>
          </w:p>
          <w:p w14:paraId="4F5A9DEE" w14:textId="77777777" w:rsidR="002918D5" w:rsidRPr="002918D5"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Содержание</w:t>
            </w:r>
            <w:r w:rsidR="00300E62" w:rsidRPr="00300E62">
              <w:rPr>
                <w:rFonts w:ascii="Times New Roman" w:eastAsia="Times New Roman" w:hAnsi="Times New Roman" w:cs="Times New Roman"/>
                <w:bCs/>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w:t>
            </w:r>
            <w:r w:rsidRPr="002918D5">
              <w:rPr>
                <w:rFonts w:ascii="Times New Roman" w:eastAsia="Times New Roman" w:hAnsi="Times New Roman" w:cs="Times New Roman"/>
                <w:color w:val="000000"/>
                <w:sz w:val="28"/>
                <w:szCs w:val="28"/>
                <w:lang w:eastAsia="ru-RU"/>
              </w:rPr>
              <w:t>соблюдение объема работы, соответствие теме, отражены ли все указанные в задании аспекты,</w:t>
            </w:r>
            <w:r w:rsidR="00C33051">
              <w:rPr>
                <w:rFonts w:ascii="Times New Roman" w:eastAsia="Times New Roman" w:hAnsi="Times New Roman" w:cs="Times New Roman"/>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стилевое оформление речи соответствует типу задания, аргументация на соответствующем уровне, соблюдение</w:t>
            </w:r>
            <w:r w:rsidR="00300E62">
              <w:rPr>
                <w:rFonts w:ascii="Times New Roman" w:eastAsia="Times New Roman" w:hAnsi="Times New Roman" w:cs="Times New Roman"/>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норм вежливости).</w:t>
            </w:r>
          </w:p>
          <w:p w14:paraId="6269A13B" w14:textId="77777777" w:rsidR="002918D5" w:rsidRPr="002918D5"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Организация работы</w:t>
            </w:r>
            <w:r w:rsidR="00300E62">
              <w:rPr>
                <w:rFonts w:ascii="Times New Roman" w:eastAsia="Times New Roman" w:hAnsi="Times New Roman" w:cs="Times New Roman"/>
                <w:b/>
                <w:bCs/>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14:paraId="095B323F" w14:textId="77777777" w:rsidR="002918D5" w:rsidRPr="002918D5"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Лексика</w:t>
            </w:r>
            <w:r w:rsidR="00300E62" w:rsidRPr="00300E62">
              <w:rPr>
                <w:rFonts w:ascii="Times New Roman" w:eastAsia="Times New Roman" w:hAnsi="Times New Roman" w:cs="Times New Roman"/>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(словарный запас соответствует поставленной задаче и требованиям данного года обучения языку).</w:t>
            </w:r>
          </w:p>
          <w:p w14:paraId="0AA35E40" w14:textId="77777777" w:rsidR="002918D5" w:rsidRPr="002918D5"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Грамматика</w:t>
            </w:r>
            <w:r w:rsidR="00300E62" w:rsidRPr="00300E62">
              <w:rPr>
                <w:rFonts w:ascii="Times New Roman" w:eastAsia="Times New Roman" w:hAnsi="Times New Roman" w:cs="Times New Roman"/>
                <w:bCs/>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(использование разнообразных грамматических конструкций в соответствии с поставленной</w:t>
            </w:r>
            <w:r w:rsidR="00300E62">
              <w:rPr>
                <w:rFonts w:ascii="Times New Roman" w:eastAsia="Times New Roman" w:hAnsi="Times New Roman" w:cs="Times New Roman"/>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задачей и требованиям</w:t>
            </w:r>
            <w:r w:rsidR="00C33051">
              <w:rPr>
                <w:rFonts w:ascii="Times New Roman" w:eastAsia="Times New Roman" w:hAnsi="Times New Roman" w:cs="Times New Roman"/>
                <w:color w:val="000000"/>
                <w:sz w:val="28"/>
                <w:szCs w:val="28"/>
                <w:lang w:eastAsia="ru-RU"/>
              </w:rPr>
              <w:t>и</w:t>
            </w:r>
            <w:r w:rsidRPr="002918D5">
              <w:rPr>
                <w:rFonts w:ascii="Times New Roman" w:eastAsia="Times New Roman" w:hAnsi="Times New Roman" w:cs="Times New Roman"/>
                <w:color w:val="000000"/>
                <w:sz w:val="28"/>
                <w:szCs w:val="28"/>
                <w:lang w:eastAsia="ru-RU"/>
              </w:rPr>
              <w:t xml:space="preserve"> данного года обучения языку).</w:t>
            </w:r>
          </w:p>
          <w:p w14:paraId="38637C0A" w14:textId="77777777" w:rsidR="002918D5" w:rsidRPr="002918D5"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Орфография и пунктуация</w:t>
            </w:r>
            <w:r w:rsidR="00300E62">
              <w:rPr>
                <w:rFonts w:ascii="Times New Roman" w:eastAsia="Times New Roman" w:hAnsi="Times New Roman" w:cs="Times New Roman"/>
                <w:b/>
                <w:bCs/>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(отсутствие орфографических ошибок, соблюдение главных правил пунктуации:</w:t>
            </w:r>
            <w:r w:rsidR="00300E62">
              <w:rPr>
                <w:rFonts w:ascii="Times New Roman" w:eastAsia="Times New Roman" w:hAnsi="Times New Roman" w:cs="Times New Roman"/>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предложения начинаются с заглавной буквы, в конце предложения стоит точка, вопросительный или</w:t>
            </w:r>
            <w:r w:rsidR="00300E62">
              <w:rPr>
                <w:rFonts w:ascii="Times New Roman" w:eastAsia="Times New Roman" w:hAnsi="Times New Roman" w:cs="Times New Roman"/>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восклицательный знак, а также соблюдение основных правил расстановки запятых).</w:t>
            </w:r>
          </w:p>
          <w:p w14:paraId="5B9A6DB6" w14:textId="77777777" w:rsidR="002918D5" w:rsidRPr="002918D5" w:rsidRDefault="002918D5" w:rsidP="00300E62">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2918D5">
              <w:rPr>
                <w:rFonts w:ascii="Times New Roman" w:eastAsia="Times New Roman" w:hAnsi="Times New Roman" w:cs="Times New Roman"/>
                <w:b/>
                <w:bCs/>
                <w:color w:val="000000"/>
                <w:sz w:val="28"/>
                <w:szCs w:val="28"/>
                <w:lang w:eastAsia="ru-RU"/>
              </w:rPr>
              <w:lastRenderedPageBreak/>
              <w:t>Критерии оценки творческих письменных работ</w:t>
            </w:r>
          </w:p>
          <w:p w14:paraId="4E6FD667" w14:textId="77777777" w:rsidR="002918D5" w:rsidRPr="002918D5" w:rsidRDefault="002918D5" w:rsidP="00300E62">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2918D5">
              <w:rPr>
                <w:rFonts w:ascii="Times New Roman" w:eastAsia="Times New Roman" w:hAnsi="Times New Roman" w:cs="Times New Roman"/>
                <w:bCs/>
                <w:color w:val="000000"/>
                <w:sz w:val="28"/>
                <w:szCs w:val="28"/>
                <w:lang w:eastAsia="ru-RU"/>
              </w:rPr>
              <w:t>(письма, сочинения, эссе,</w:t>
            </w:r>
            <w:r w:rsidR="00300E62">
              <w:rPr>
                <w:rFonts w:ascii="Times New Roman" w:eastAsia="Times New Roman" w:hAnsi="Times New Roman" w:cs="Times New Roman"/>
                <w:bCs/>
                <w:color w:val="000000"/>
                <w:sz w:val="28"/>
                <w:szCs w:val="28"/>
                <w:lang w:eastAsia="ru-RU"/>
              </w:rPr>
              <w:t xml:space="preserve"> </w:t>
            </w:r>
            <w:r w:rsidRPr="002918D5">
              <w:rPr>
                <w:rFonts w:ascii="Times New Roman" w:eastAsia="Times New Roman" w:hAnsi="Times New Roman" w:cs="Times New Roman"/>
                <w:bCs/>
                <w:color w:val="000000"/>
                <w:sz w:val="28"/>
                <w:szCs w:val="28"/>
                <w:lang w:eastAsia="ru-RU"/>
              </w:rPr>
              <w:t>проектные работы)</w:t>
            </w:r>
          </w:p>
          <w:p w14:paraId="33810DDA" w14:textId="77777777" w:rsidR="002918D5" w:rsidRPr="00300E62"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color w:val="000000"/>
                <w:sz w:val="28"/>
                <w:szCs w:val="28"/>
                <w:lang w:eastAsia="ru-RU"/>
              </w:rPr>
              <w:t>«5»</w:t>
            </w:r>
          </w:p>
          <w:p w14:paraId="78FD3544" w14:textId="77777777" w:rsidR="002918D5" w:rsidRPr="00300E62"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1.</w:t>
            </w:r>
            <w:r w:rsidR="00300E62" w:rsidRPr="00300E62">
              <w:rPr>
                <w:rFonts w:ascii="Times New Roman" w:eastAsia="Times New Roman" w:hAnsi="Times New Roman" w:cs="Times New Roman"/>
                <w:bCs/>
                <w:color w:val="000000"/>
                <w:sz w:val="28"/>
                <w:szCs w:val="28"/>
                <w:lang w:eastAsia="ru-RU"/>
              </w:rPr>
              <w:t xml:space="preserve"> </w:t>
            </w:r>
            <w:r w:rsidRPr="00300E62">
              <w:rPr>
                <w:rFonts w:ascii="Times New Roman" w:eastAsia="Times New Roman" w:hAnsi="Times New Roman" w:cs="Times New Roman"/>
                <w:bCs/>
                <w:color w:val="000000"/>
                <w:sz w:val="28"/>
                <w:szCs w:val="28"/>
                <w:lang w:eastAsia="ru-RU"/>
              </w:rPr>
              <w:t>Содержание</w:t>
            </w:r>
            <w:r w:rsidRPr="00300E62">
              <w:rPr>
                <w:rFonts w:ascii="Times New Roman" w:eastAsia="Times New Roman" w:hAnsi="Times New Roman" w:cs="Times New Roman"/>
                <w:color w:val="000000"/>
                <w:sz w:val="28"/>
                <w:szCs w:val="28"/>
                <w:lang w:eastAsia="ru-RU"/>
              </w:rPr>
              <w:t>: коммуникативная задача решена полностью.</w:t>
            </w:r>
          </w:p>
          <w:p w14:paraId="24F16013" w14:textId="77777777" w:rsidR="002918D5" w:rsidRPr="00300E62"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2.</w:t>
            </w:r>
            <w:r w:rsidR="00300E62" w:rsidRP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bCs/>
                <w:color w:val="000000"/>
                <w:sz w:val="28"/>
                <w:szCs w:val="28"/>
                <w:lang w:eastAsia="ru-RU"/>
              </w:rPr>
              <w:t>Организация работы</w:t>
            </w:r>
            <w:r w:rsidRPr="00300E62">
              <w:rPr>
                <w:rFonts w:ascii="Times New Roman" w:eastAsia="Times New Roman" w:hAnsi="Times New Roman" w:cs="Times New Roman"/>
                <w:color w:val="000000"/>
                <w:sz w:val="28"/>
                <w:szCs w:val="28"/>
                <w:lang w:eastAsia="ru-RU"/>
              </w:rPr>
              <w:t>:</w:t>
            </w:r>
            <w:r w:rsid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высказывание логично, использованы средства логической связи, соблюден формат высказывания и текст поделен на абзацы.</w:t>
            </w:r>
          </w:p>
          <w:p w14:paraId="5AFF81CE" w14:textId="77777777" w:rsidR="002918D5" w:rsidRPr="00300E62"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3. Лексика</w:t>
            </w:r>
            <w:r w:rsidRPr="00300E62">
              <w:rPr>
                <w:rFonts w:ascii="Times New Roman" w:eastAsia="Times New Roman" w:hAnsi="Times New Roman" w:cs="Times New Roman"/>
                <w:color w:val="000000"/>
                <w:sz w:val="28"/>
                <w:szCs w:val="28"/>
                <w:lang w:eastAsia="ru-RU"/>
              </w:rPr>
              <w:t>: лексика</w:t>
            </w:r>
            <w:r w:rsid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соответствует поставленной задаче и требованиям данного года обучения.</w:t>
            </w:r>
          </w:p>
          <w:p w14:paraId="1723B1ED" w14:textId="77777777" w:rsidR="002918D5" w:rsidRPr="002918D5"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4. Грамматика</w:t>
            </w:r>
            <w:r w:rsidRPr="00300E62">
              <w:rPr>
                <w:rFonts w:ascii="Times New Roman" w:eastAsia="Times New Roman" w:hAnsi="Times New Roman" w:cs="Times New Roman"/>
                <w:color w:val="000000"/>
                <w:sz w:val="28"/>
                <w:szCs w:val="28"/>
                <w:lang w:eastAsia="ru-RU"/>
              </w:rPr>
              <w:t>:</w:t>
            </w:r>
            <w:r w:rsid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использованы</w:t>
            </w:r>
            <w:r w:rsidRPr="002918D5">
              <w:rPr>
                <w:rFonts w:ascii="Times New Roman" w:eastAsia="Times New Roman" w:hAnsi="Times New Roman" w:cs="Times New Roman"/>
                <w:color w:val="000000"/>
                <w:sz w:val="28"/>
                <w:szCs w:val="28"/>
                <w:lang w:eastAsia="ru-RU"/>
              </w:rPr>
              <w:t xml:space="preserve"> разнообразные грамматические конструкции в соответствии с поставленной</w:t>
            </w:r>
            <w:r w:rsidR="00300E62">
              <w:rPr>
                <w:rFonts w:ascii="Times New Roman" w:eastAsia="Times New Roman" w:hAnsi="Times New Roman" w:cs="Times New Roman"/>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задачей и требованиям</w:t>
            </w:r>
            <w:r w:rsidR="00C33051">
              <w:rPr>
                <w:rFonts w:ascii="Times New Roman" w:eastAsia="Times New Roman" w:hAnsi="Times New Roman" w:cs="Times New Roman"/>
                <w:color w:val="000000"/>
                <w:sz w:val="28"/>
                <w:szCs w:val="28"/>
                <w:lang w:eastAsia="ru-RU"/>
              </w:rPr>
              <w:t>и</w:t>
            </w:r>
            <w:r w:rsidRPr="002918D5">
              <w:rPr>
                <w:rFonts w:ascii="Times New Roman" w:eastAsia="Times New Roman" w:hAnsi="Times New Roman" w:cs="Times New Roman"/>
                <w:color w:val="000000"/>
                <w:sz w:val="28"/>
                <w:szCs w:val="28"/>
                <w:lang w:eastAsia="ru-RU"/>
              </w:rPr>
              <w:t xml:space="preserve"> данного года обучения языку, грамматические ошибки либо отсутствуют, либо не препятствуют решению коммуникативной задачи.</w:t>
            </w:r>
          </w:p>
          <w:p w14:paraId="4F6D8EC3" w14:textId="77777777" w:rsidR="002918D5" w:rsidRPr="00300E62"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5. Орфография и пунктуация</w:t>
            </w:r>
            <w:r w:rsidRPr="00300E62">
              <w:rPr>
                <w:rFonts w:ascii="Times New Roman" w:eastAsia="Times New Roman" w:hAnsi="Times New Roman" w:cs="Times New Roman"/>
                <w:color w:val="000000"/>
                <w:sz w:val="28"/>
                <w:szCs w:val="28"/>
                <w:lang w:eastAsia="ru-RU"/>
              </w:rPr>
              <w:t>:</w:t>
            </w:r>
            <w:r w:rsidR="00C33051">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орфографические ошибки отсутствуют, соблюдены правила пунктуации:</w:t>
            </w:r>
            <w:r w:rsidR="00C33051">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предложения начинаются с заглавной буквы, в конце предложения стоит точка, вопросительный или</w:t>
            </w:r>
            <w:r w:rsidR="00C33051">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восклицательный знак, а также соблюдены основные правила расстановки запятых.</w:t>
            </w:r>
          </w:p>
          <w:p w14:paraId="390ABB7D" w14:textId="77777777" w:rsidR="002918D5" w:rsidRPr="00300E62"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color w:val="000000"/>
                <w:sz w:val="28"/>
                <w:szCs w:val="28"/>
                <w:lang w:eastAsia="ru-RU"/>
              </w:rPr>
              <w:t>«4»</w:t>
            </w:r>
          </w:p>
          <w:p w14:paraId="6BC76C6B" w14:textId="77777777" w:rsidR="002918D5" w:rsidRPr="00300E62"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1.</w:t>
            </w:r>
            <w:r w:rsid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bCs/>
                <w:color w:val="000000"/>
                <w:sz w:val="28"/>
                <w:szCs w:val="28"/>
                <w:lang w:eastAsia="ru-RU"/>
              </w:rPr>
              <w:t>Содержание</w:t>
            </w:r>
            <w:r w:rsidRPr="00300E62">
              <w:rPr>
                <w:rFonts w:ascii="Times New Roman" w:eastAsia="Times New Roman" w:hAnsi="Times New Roman" w:cs="Times New Roman"/>
                <w:color w:val="000000"/>
                <w:sz w:val="28"/>
                <w:szCs w:val="28"/>
                <w:lang w:eastAsia="ru-RU"/>
              </w:rPr>
              <w:t>: коммуникативная задача решена полностью.</w:t>
            </w:r>
          </w:p>
          <w:p w14:paraId="5C97460C" w14:textId="77777777" w:rsidR="002918D5" w:rsidRPr="00300E62"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2.</w:t>
            </w:r>
            <w:r w:rsid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bCs/>
                <w:color w:val="000000"/>
                <w:sz w:val="28"/>
                <w:szCs w:val="28"/>
                <w:lang w:eastAsia="ru-RU"/>
              </w:rPr>
              <w:t>Организация работы</w:t>
            </w:r>
            <w:r w:rsidRPr="00300E62">
              <w:rPr>
                <w:rFonts w:ascii="Times New Roman" w:eastAsia="Times New Roman" w:hAnsi="Times New Roman" w:cs="Times New Roman"/>
                <w:color w:val="000000"/>
                <w:sz w:val="28"/>
                <w:szCs w:val="28"/>
                <w:lang w:eastAsia="ru-RU"/>
              </w:rPr>
              <w:t>:</w:t>
            </w:r>
            <w:r w:rsid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высказывание логично, использованы средства логической связи, соблюден формат высказывания и текст поделен на абзацы.</w:t>
            </w:r>
          </w:p>
          <w:p w14:paraId="326719E5" w14:textId="77777777" w:rsidR="002918D5" w:rsidRPr="002918D5"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3. Лексика</w:t>
            </w:r>
            <w:r w:rsidRPr="00300E62">
              <w:rPr>
                <w:rFonts w:ascii="Times New Roman" w:eastAsia="Times New Roman" w:hAnsi="Times New Roman" w:cs="Times New Roman"/>
                <w:color w:val="000000"/>
                <w:sz w:val="28"/>
                <w:szCs w:val="28"/>
                <w:lang w:eastAsia="ru-RU"/>
              </w:rPr>
              <w:t>:</w:t>
            </w:r>
            <w:r w:rsidRPr="002918D5">
              <w:rPr>
                <w:rFonts w:ascii="Times New Roman" w:eastAsia="Times New Roman" w:hAnsi="Times New Roman" w:cs="Times New Roman"/>
                <w:color w:val="000000"/>
                <w:sz w:val="28"/>
                <w:szCs w:val="28"/>
                <w:lang w:eastAsia="ru-RU"/>
              </w:rPr>
              <w:t xml:space="preserve"> лексика</w:t>
            </w:r>
            <w:r w:rsidR="00300E62">
              <w:rPr>
                <w:rFonts w:ascii="Times New Roman" w:eastAsia="Times New Roman" w:hAnsi="Times New Roman" w:cs="Times New Roman"/>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соответствует поставленной задаче и требованиям данного года обучения. Но имеются незначительные ошибки.</w:t>
            </w:r>
          </w:p>
          <w:p w14:paraId="3859305F" w14:textId="77777777" w:rsidR="002918D5" w:rsidRPr="00300E62"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4.</w:t>
            </w:r>
            <w:r w:rsidR="00300E62" w:rsidRPr="00300E62">
              <w:rPr>
                <w:rFonts w:ascii="Times New Roman" w:eastAsia="Times New Roman" w:hAnsi="Times New Roman" w:cs="Times New Roman"/>
                <w:bCs/>
                <w:color w:val="000000"/>
                <w:sz w:val="28"/>
                <w:szCs w:val="28"/>
                <w:lang w:eastAsia="ru-RU"/>
              </w:rPr>
              <w:t xml:space="preserve"> </w:t>
            </w:r>
            <w:r w:rsidRPr="00300E62">
              <w:rPr>
                <w:rFonts w:ascii="Times New Roman" w:eastAsia="Times New Roman" w:hAnsi="Times New Roman" w:cs="Times New Roman"/>
                <w:bCs/>
                <w:color w:val="000000"/>
                <w:sz w:val="28"/>
                <w:szCs w:val="28"/>
                <w:lang w:eastAsia="ru-RU"/>
              </w:rPr>
              <w:t>Грамматика</w:t>
            </w:r>
            <w:r w:rsidRPr="00300E62">
              <w:rPr>
                <w:rFonts w:ascii="Times New Roman" w:eastAsia="Times New Roman" w:hAnsi="Times New Roman" w:cs="Times New Roman"/>
                <w:color w:val="000000"/>
                <w:sz w:val="28"/>
                <w:szCs w:val="28"/>
                <w:lang w:eastAsia="ru-RU"/>
              </w:rPr>
              <w:t>:</w:t>
            </w:r>
            <w:r w:rsidR="00300E62" w:rsidRP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использованы разнообразные грамматические конструкции в соответствии с поставленной</w:t>
            </w:r>
            <w:r w:rsid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задачей и требованиям</w:t>
            </w:r>
            <w:r w:rsidR="00C33051">
              <w:rPr>
                <w:rFonts w:ascii="Times New Roman" w:eastAsia="Times New Roman" w:hAnsi="Times New Roman" w:cs="Times New Roman"/>
                <w:color w:val="000000"/>
                <w:sz w:val="28"/>
                <w:szCs w:val="28"/>
                <w:lang w:eastAsia="ru-RU"/>
              </w:rPr>
              <w:t>и</w:t>
            </w:r>
            <w:r w:rsidRPr="00300E62">
              <w:rPr>
                <w:rFonts w:ascii="Times New Roman" w:eastAsia="Times New Roman" w:hAnsi="Times New Roman" w:cs="Times New Roman"/>
                <w:color w:val="000000"/>
                <w:sz w:val="28"/>
                <w:szCs w:val="28"/>
                <w:lang w:eastAsia="ru-RU"/>
              </w:rPr>
              <w:t xml:space="preserve"> данного года обучения языку, грамматические ошибки незначительно препятствуют решению коммуникативной задачи.</w:t>
            </w:r>
          </w:p>
          <w:p w14:paraId="50A17F9B" w14:textId="77777777" w:rsidR="002918D5" w:rsidRPr="002918D5"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5. Орфография и пунктуация</w:t>
            </w:r>
            <w:r w:rsidRPr="00300E62">
              <w:rPr>
                <w:rFonts w:ascii="Times New Roman" w:eastAsia="Times New Roman" w:hAnsi="Times New Roman" w:cs="Times New Roman"/>
                <w:color w:val="000000"/>
                <w:sz w:val="28"/>
                <w:szCs w:val="28"/>
                <w:lang w:eastAsia="ru-RU"/>
              </w:rPr>
              <w:t>:</w:t>
            </w:r>
            <w:r w:rsidR="00300E62">
              <w:rPr>
                <w:rFonts w:ascii="Times New Roman" w:eastAsia="Times New Roman" w:hAnsi="Times New Roman" w:cs="Times New Roman"/>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незначительные орфографические ошибки, соблюдены правила пунктуации:</w:t>
            </w:r>
            <w:r w:rsidR="00300E62">
              <w:rPr>
                <w:rFonts w:ascii="Times New Roman" w:eastAsia="Times New Roman" w:hAnsi="Times New Roman" w:cs="Times New Roman"/>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предложения начинаются с заглавной буквы, в конце предложения стоит точка, вопросительный или</w:t>
            </w:r>
            <w:r w:rsidR="00C33051">
              <w:rPr>
                <w:rFonts w:ascii="Times New Roman" w:eastAsia="Times New Roman" w:hAnsi="Times New Roman" w:cs="Times New Roman"/>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восклицательный знак, а также соблюдены основные правила расстановки запятых.</w:t>
            </w:r>
          </w:p>
          <w:p w14:paraId="5EA94801" w14:textId="77777777" w:rsidR="002918D5" w:rsidRPr="002918D5"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2918D5">
              <w:rPr>
                <w:rFonts w:ascii="Times New Roman" w:eastAsia="Times New Roman" w:hAnsi="Times New Roman" w:cs="Times New Roman"/>
                <w:color w:val="000000"/>
                <w:sz w:val="28"/>
                <w:szCs w:val="28"/>
                <w:lang w:eastAsia="ru-RU"/>
              </w:rPr>
              <w:t>«3»</w:t>
            </w:r>
          </w:p>
          <w:p w14:paraId="1F3C4161" w14:textId="77777777" w:rsidR="002918D5" w:rsidRPr="00300E62"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1.</w:t>
            </w:r>
            <w:r w:rsidR="00300E62" w:rsidRP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bCs/>
                <w:color w:val="000000"/>
                <w:sz w:val="28"/>
                <w:szCs w:val="28"/>
                <w:lang w:eastAsia="ru-RU"/>
              </w:rPr>
              <w:t>Содержание</w:t>
            </w:r>
            <w:r w:rsidRPr="00300E62">
              <w:rPr>
                <w:rFonts w:ascii="Times New Roman" w:eastAsia="Times New Roman" w:hAnsi="Times New Roman" w:cs="Times New Roman"/>
                <w:color w:val="000000"/>
                <w:sz w:val="28"/>
                <w:szCs w:val="28"/>
                <w:lang w:eastAsia="ru-RU"/>
              </w:rPr>
              <w:t>: коммуникативная задача решена.</w:t>
            </w:r>
          </w:p>
          <w:p w14:paraId="65A4F91B" w14:textId="77777777" w:rsidR="002918D5" w:rsidRPr="00300E62"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2.</w:t>
            </w:r>
            <w:r w:rsidR="00300E62" w:rsidRP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bCs/>
                <w:color w:val="000000"/>
                <w:sz w:val="28"/>
                <w:szCs w:val="28"/>
                <w:lang w:eastAsia="ru-RU"/>
              </w:rPr>
              <w:t>Организация работы</w:t>
            </w:r>
            <w:r w:rsidRPr="00300E62">
              <w:rPr>
                <w:rFonts w:ascii="Times New Roman" w:eastAsia="Times New Roman" w:hAnsi="Times New Roman" w:cs="Times New Roman"/>
                <w:color w:val="000000"/>
                <w:sz w:val="28"/>
                <w:szCs w:val="28"/>
                <w:lang w:eastAsia="ru-RU"/>
              </w:rPr>
              <w:t>:</w:t>
            </w:r>
            <w:r w:rsid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высказывание нелогично, неадекватно использованы средства логической связи, текст неправильно поделен на абзацы, но формат высказывания соблюден.</w:t>
            </w:r>
          </w:p>
          <w:p w14:paraId="04F57CF8" w14:textId="77777777" w:rsidR="002918D5" w:rsidRPr="00300E62"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3. Лексика</w:t>
            </w:r>
            <w:r w:rsidRPr="00300E62">
              <w:rPr>
                <w:rFonts w:ascii="Times New Roman" w:eastAsia="Times New Roman" w:hAnsi="Times New Roman" w:cs="Times New Roman"/>
                <w:color w:val="000000"/>
                <w:sz w:val="28"/>
                <w:szCs w:val="28"/>
                <w:lang w:eastAsia="ru-RU"/>
              </w:rPr>
              <w:t>: местами неадекватное употребление лексики.</w:t>
            </w:r>
          </w:p>
          <w:p w14:paraId="58C7E8BE" w14:textId="77777777" w:rsidR="002918D5" w:rsidRPr="00300E62"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4.</w:t>
            </w:r>
            <w:r w:rsidR="00300E62" w:rsidRPr="00300E62">
              <w:rPr>
                <w:rFonts w:ascii="Times New Roman" w:eastAsia="Times New Roman" w:hAnsi="Times New Roman" w:cs="Times New Roman"/>
                <w:bCs/>
                <w:color w:val="000000"/>
                <w:sz w:val="28"/>
                <w:szCs w:val="28"/>
                <w:lang w:eastAsia="ru-RU"/>
              </w:rPr>
              <w:t xml:space="preserve"> </w:t>
            </w:r>
            <w:r w:rsidRPr="00300E62">
              <w:rPr>
                <w:rFonts w:ascii="Times New Roman" w:eastAsia="Times New Roman" w:hAnsi="Times New Roman" w:cs="Times New Roman"/>
                <w:bCs/>
                <w:color w:val="000000"/>
                <w:sz w:val="28"/>
                <w:szCs w:val="28"/>
                <w:lang w:eastAsia="ru-RU"/>
              </w:rPr>
              <w:t>Грамматика</w:t>
            </w:r>
            <w:r w:rsidRPr="00300E62">
              <w:rPr>
                <w:rFonts w:ascii="Times New Roman" w:eastAsia="Times New Roman" w:hAnsi="Times New Roman" w:cs="Times New Roman"/>
                <w:color w:val="000000"/>
                <w:sz w:val="28"/>
                <w:szCs w:val="28"/>
                <w:lang w:eastAsia="ru-RU"/>
              </w:rPr>
              <w:t>:</w:t>
            </w:r>
            <w:r w:rsidR="00300E62" w:rsidRP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имеются грубые грамматические ошибки.</w:t>
            </w:r>
          </w:p>
          <w:p w14:paraId="0838B923" w14:textId="77777777" w:rsidR="002918D5" w:rsidRPr="002918D5"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5. Орфография и пунктуация</w:t>
            </w:r>
            <w:r w:rsidRPr="00300E62">
              <w:rPr>
                <w:rFonts w:ascii="Times New Roman" w:eastAsia="Times New Roman" w:hAnsi="Times New Roman" w:cs="Times New Roman"/>
                <w:color w:val="000000"/>
                <w:sz w:val="28"/>
                <w:szCs w:val="28"/>
                <w:lang w:eastAsia="ru-RU"/>
              </w:rPr>
              <w:t>:</w:t>
            </w:r>
            <w:r w:rsidR="00300E62">
              <w:rPr>
                <w:rFonts w:ascii="Times New Roman" w:eastAsia="Times New Roman" w:hAnsi="Times New Roman" w:cs="Times New Roman"/>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незначительные орфографические ошибки, не всегда соблюдены правила пунктуации: не все</w:t>
            </w:r>
            <w:r w:rsidR="00300E62">
              <w:rPr>
                <w:rFonts w:ascii="Times New Roman" w:eastAsia="Times New Roman" w:hAnsi="Times New Roman" w:cs="Times New Roman"/>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предложения начинаются с заглавной буквы, в конце не всех предложений стоит точка, вопросительный или</w:t>
            </w:r>
            <w:r w:rsidR="00300E62">
              <w:rPr>
                <w:rFonts w:ascii="Times New Roman" w:eastAsia="Times New Roman" w:hAnsi="Times New Roman" w:cs="Times New Roman"/>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восклицательный знак, а также не со</w:t>
            </w:r>
            <w:r w:rsidRPr="002918D5">
              <w:rPr>
                <w:rFonts w:ascii="Times New Roman" w:eastAsia="Times New Roman" w:hAnsi="Times New Roman" w:cs="Times New Roman"/>
                <w:color w:val="000000"/>
                <w:sz w:val="28"/>
                <w:szCs w:val="28"/>
                <w:lang w:eastAsia="ru-RU"/>
              </w:rPr>
              <w:lastRenderedPageBreak/>
              <w:t>блюдены основные правила расстановки запятых.</w:t>
            </w:r>
          </w:p>
          <w:p w14:paraId="03232DB7" w14:textId="77777777" w:rsidR="002918D5" w:rsidRPr="002918D5"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2918D5">
              <w:rPr>
                <w:rFonts w:ascii="Times New Roman" w:eastAsia="Times New Roman" w:hAnsi="Times New Roman" w:cs="Times New Roman"/>
                <w:color w:val="000000"/>
                <w:sz w:val="28"/>
                <w:szCs w:val="28"/>
                <w:lang w:eastAsia="ru-RU"/>
              </w:rPr>
              <w:t>«2»</w:t>
            </w:r>
          </w:p>
          <w:p w14:paraId="779D6938" w14:textId="77777777" w:rsidR="002918D5" w:rsidRPr="00300E62"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1.</w:t>
            </w:r>
            <w:r w:rsidR="00300E62" w:rsidRP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bCs/>
                <w:color w:val="000000"/>
                <w:sz w:val="28"/>
                <w:szCs w:val="28"/>
                <w:lang w:eastAsia="ru-RU"/>
              </w:rPr>
              <w:t>Содержание:</w:t>
            </w:r>
            <w:r w:rsidR="00300E62" w:rsidRP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коммуникативная задача не решена.</w:t>
            </w:r>
          </w:p>
          <w:p w14:paraId="6CDA7BD6" w14:textId="77777777" w:rsidR="002918D5" w:rsidRPr="00300E62"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2.</w:t>
            </w:r>
            <w:r w:rsidR="00300E62" w:rsidRP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bCs/>
                <w:color w:val="000000"/>
                <w:sz w:val="28"/>
                <w:szCs w:val="28"/>
                <w:lang w:eastAsia="ru-RU"/>
              </w:rPr>
              <w:t>Организация работы</w:t>
            </w:r>
            <w:r w:rsidRPr="00300E62">
              <w:rPr>
                <w:rFonts w:ascii="Times New Roman" w:eastAsia="Times New Roman" w:hAnsi="Times New Roman" w:cs="Times New Roman"/>
                <w:color w:val="000000"/>
                <w:sz w:val="28"/>
                <w:szCs w:val="28"/>
                <w:lang w:eastAsia="ru-RU"/>
              </w:rPr>
              <w:t>:</w:t>
            </w:r>
            <w:r w:rsidR="00300E62" w:rsidRP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высказывание нелогично, не использованы средства логической связи, не соблюден формат высказывания, текст не поделен на абзацы.</w:t>
            </w:r>
          </w:p>
          <w:p w14:paraId="14CDA047" w14:textId="77777777" w:rsidR="002918D5" w:rsidRPr="00300E62"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3. Лексика</w:t>
            </w:r>
            <w:r w:rsidRPr="00300E62">
              <w:rPr>
                <w:rFonts w:ascii="Times New Roman" w:eastAsia="Times New Roman" w:hAnsi="Times New Roman" w:cs="Times New Roman"/>
                <w:color w:val="000000"/>
                <w:sz w:val="28"/>
                <w:szCs w:val="28"/>
                <w:lang w:eastAsia="ru-RU"/>
              </w:rPr>
              <w:t>: большое количество лексических ошибок.</w:t>
            </w:r>
          </w:p>
          <w:p w14:paraId="2F8A8E0C" w14:textId="77777777" w:rsidR="002918D5" w:rsidRPr="00300E62"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4.</w:t>
            </w:r>
            <w:r w:rsidR="00300E62">
              <w:rPr>
                <w:rFonts w:ascii="Times New Roman" w:eastAsia="Times New Roman" w:hAnsi="Times New Roman" w:cs="Times New Roman"/>
                <w:bCs/>
                <w:color w:val="000000"/>
                <w:sz w:val="28"/>
                <w:szCs w:val="28"/>
                <w:lang w:eastAsia="ru-RU"/>
              </w:rPr>
              <w:t xml:space="preserve"> </w:t>
            </w:r>
            <w:r w:rsidRPr="00300E62">
              <w:rPr>
                <w:rFonts w:ascii="Times New Roman" w:eastAsia="Times New Roman" w:hAnsi="Times New Roman" w:cs="Times New Roman"/>
                <w:bCs/>
                <w:color w:val="000000"/>
                <w:sz w:val="28"/>
                <w:szCs w:val="28"/>
                <w:lang w:eastAsia="ru-RU"/>
              </w:rPr>
              <w:t>Грамматика</w:t>
            </w:r>
            <w:r w:rsidRPr="00300E62">
              <w:rPr>
                <w:rFonts w:ascii="Times New Roman" w:eastAsia="Times New Roman" w:hAnsi="Times New Roman" w:cs="Times New Roman"/>
                <w:color w:val="000000"/>
                <w:sz w:val="28"/>
                <w:szCs w:val="28"/>
                <w:lang w:eastAsia="ru-RU"/>
              </w:rPr>
              <w:t>:</w:t>
            </w:r>
            <w:r w:rsid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большое количество грамматических ошибок.</w:t>
            </w:r>
          </w:p>
          <w:p w14:paraId="71783C6C" w14:textId="77777777" w:rsidR="002918D5" w:rsidRPr="002918D5" w:rsidRDefault="002918D5" w:rsidP="00300E6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5. Орфография и пунктуация</w:t>
            </w:r>
            <w:r w:rsidRPr="00300E62">
              <w:rPr>
                <w:rFonts w:ascii="Times New Roman" w:eastAsia="Times New Roman" w:hAnsi="Times New Roman" w:cs="Times New Roman"/>
                <w:color w:val="000000"/>
                <w:sz w:val="28"/>
                <w:szCs w:val="28"/>
                <w:lang w:eastAsia="ru-RU"/>
              </w:rPr>
              <w:t>:</w:t>
            </w:r>
            <w:r w:rsidR="00300E62">
              <w:rPr>
                <w:rFonts w:ascii="Times New Roman" w:eastAsia="Times New Roman" w:hAnsi="Times New Roman" w:cs="Times New Roman"/>
                <w:color w:val="000000"/>
                <w:sz w:val="28"/>
                <w:szCs w:val="28"/>
                <w:lang w:eastAsia="ru-RU"/>
              </w:rPr>
              <w:t xml:space="preserve"> з</w:t>
            </w:r>
            <w:r w:rsidRPr="00300E62">
              <w:rPr>
                <w:rFonts w:ascii="Times New Roman" w:eastAsia="Times New Roman" w:hAnsi="Times New Roman" w:cs="Times New Roman"/>
                <w:color w:val="000000"/>
                <w:sz w:val="28"/>
                <w:szCs w:val="28"/>
                <w:lang w:eastAsia="ru-RU"/>
              </w:rPr>
              <w:t>начительные орфографические ошибки, не соблюдены правила пунктуации: не все</w:t>
            </w:r>
            <w:r w:rsid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предложения начинаются</w:t>
            </w:r>
            <w:r w:rsidRPr="002918D5">
              <w:rPr>
                <w:rFonts w:ascii="Times New Roman" w:eastAsia="Times New Roman" w:hAnsi="Times New Roman" w:cs="Times New Roman"/>
                <w:color w:val="000000"/>
                <w:sz w:val="28"/>
                <w:szCs w:val="28"/>
                <w:lang w:eastAsia="ru-RU"/>
              </w:rPr>
              <w:t xml:space="preserve"> с заглавной буквы, в конце не всех предложений стоит точка, вопросительный или</w:t>
            </w:r>
            <w:r w:rsidR="00C33051">
              <w:rPr>
                <w:rFonts w:ascii="Times New Roman" w:eastAsia="Times New Roman" w:hAnsi="Times New Roman" w:cs="Times New Roman"/>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восклицательный знак, а также не соблюдены основные правила расстановки запятых.</w:t>
            </w:r>
          </w:p>
          <w:p w14:paraId="2CB2E1D0" w14:textId="77777777" w:rsidR="002918D5" w:rsidRPr="002918D5" w:rsidRDefault="002918D5" w:rsidP="00300E62">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2918D5">
              <w:rPr>
                <w:rFonts w:ascii="Times New Roman" w:eastAsia="Times New Roman" w:hAnsi="Times New Roman" w:cs="Times New Roman"/>
                <w:b/>
                <w:bCs/>
                <w:color w:val="000000"/>
                <w:sz w:val="28"/>
                <w:szCs w:val="28"/>
                <w:lang w:eastAsia="ru-RU"/>
              </w:rPr>
              <w:t>Критерии оценки устных развернутых ответов</w:t>
            </w:r>
          </w:p>
          <w:p w14:paraId="658DB5A9" w14:textId="77777777" w:rsidR="00300E62" w:rsidRDefault="002918D5" w:rsidP="00300E62">
            <w:pPr>
              <w:shd w:val="clear" w:color="auto" w:fill="FFFFFF"/>
              <w:spacing w:after="0" w:line="240" w:lineRule="auto"/>
              <w:jc w:val="center"/>
              <w:rPr>
                <w:rFonts w:ascii="Times New Roman" w:eastAsia="Times New Roman" w:hAnsi="Times New Roman" w:cs="Times New Roman"/>
                <w:bCs/>
                <w:color w:val="000000"/>
                <w:sz w:val="28"/>
                <w:szCs w:val="28"/>
                <w:lang w:eastAsia="ru-RU"/>
              </w:rPr>
            </w:pPr>
            <w:r w:rsidRPr="002918D5">
              <w:rPr>
                <w:rFonts w:ascii="Times New Roman" w:eastAsia="Times New Roman" w:hAnsi="Times New Roman" w:cs="Times New Roman"/>
                <w:bCs/>
                <w:color w:val="000000"/>
                <w:sz w:val="28"/>
                <w:szCs w:val="28"/>
                <w:lang w:eastAsia="ru-RU"/>
              </w:rPr>
              <w:t xml:space="preserve">(монологические высказывания, пересказы, диалоги, </w:t>
            </w:r>
          </w:p>
          <w:p w14:paraId="087F1114" w14:textId="77777777" w:rsidR="002918D5" w:rsidRPr="00300E62" w:rsidRDefault="002918D5" w:rsidP="00300E62">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2918D5">
              <w:rPr>
                <w:rFonts w:ascii="Times New Roman" w:eastAsia="Times New Roman" w:hAnsi="Times New Roman" w:cs="Times New Roman"/>
                <w:bCs/>
                <w:color w:val="000000"/>
                <w:sz w:val="28"/>
                <w:szCs w:val="28"/>
                <w:lang w:eastAsia="ru-RU"/>
              </w:rPr>
              <w:t xml:space="preserve">проектные </w:t>
            </w:r>
            <w:r w:rsidRPr="00300E62">
              <w:rPr>
                <w:rFonts w:ascii="Times New Roman" w:eastAsia="Times New Roman" w:hAnsi="Times New Roman" w:cs="Times New Roman"/>
                <w:bCs/>
                <w:color w:val="000000"/>
                <w:sz w:val="28"/>
                <w:szCs w:val="28"/>
                <w:lang w:eastAsia="ru-RU"/>
              </w:rPr>
              <w:t>работы)</w:t>
            </w:r>
          </w:p>
          <w:p w14:paraId="0DBEE956" w14:textId="77777777" w:rsidR="002918D5" w:rsidRPr="00300E62"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Устные ответы</w:t>
            </w:r>
            <w:r w:rsidR="00300E62">
              <w:rPr>
                <w:rFonts w:ascii="Times New Roman" w:eastAsia="Times New Roman" w:hAnsi="Times New Roman" w:cs="Times New Roman"/>
                <w:bCs/>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оцениваются по пяти</w:t>
            </w:r>
            <w:r w:rsid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критериям:</w:t>
            </w:r>
          </w:p>
          <w:p w14:paraId="700A3D24" w14:textId="77777777" w:rsidR="002918D5" w:rsidRPr="00300E62"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1. Содержание</w:t>
            </w:r>
            <w:r w:rsidR="00300E62">
              <w:rPr>
                <w:rFonts w:ascii="Times New Roman" w:eastAsia="Times New Roman" w:hAnsi="Times New Roman" w:cs="Times New Roman"/>
                <w:bCs/>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(соблюдение объема высказывания, соответствие теме, отражение всех аспектов, указанных в задании,</w:t>
            </w:r>
            <w:r w:rsid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стилевое оформление речи, аргументация, соблюдение норм вежливости).</w:t>
            </w:r>
          </w:p>
          <w:p w14:paraId="53D8710F" w14:textId="77777777" w:rsidR="002918D5" w:rsidRPr="00300E62"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2. Взаимодействие с собеседником</w:t>
            </w:r>
            <w:r w:rsidR="00300E62">
              <w:rPr>
                <w:rFonts w:ascii="Times New Roman" w:eastAsia="Times New Roman" w:hAnsi="Times New Roman" w:cs="Times New Roman"/>
                <w:bCs/>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(умение логично и связно вести беседу, соблюдать очередность при обмене</w:t>
            </w:r>
            <w:r w:rsid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репликами, давать аргументированные и развернутые ответы на вопросы собеседника, умение начать и</w:t>
            </w:r>
            <w:r w:rsid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поддерживать беседу, а также восстановить ее в случае сбоя: переспрос, уточнение).</w:t>
            </w:r>
          </w:p>
          <w:p w14:paraId="31762457" w14:textId="77777777" w:rsidR="002918D5" w:rsidRPr="00300E62"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3. Лексика</w:t>
            </w:r>
            <w:r w:rsidR="00300E62">
              <w:rPr>
                <w:rFonts w:ascii="Times New Roman" w:eastAsia="Times New Roman" w:hAnsi="Times New Roman" w:cs="Times New Roman"/>
                <w:bCs/>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(словарный запас соответствует поставленной задаче и требованиям данного года обучения языку).</w:t>
            </w:r>
          </w:p>
          <w:p w14:paraId="1C5CF9EB" w14:textId="77777777" w:rsidR="002918D5" w:rsidRPr="00300E62"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4. Грамматика</w:t>
            </w:r>
            <w:r w:rsidR="00300E62">
              <w:rPr>
                <w:rFonts w:ascii="Times New Roman" w:eastAsia="Times New Roman" w:hAnsi="Times New Roman" w:cs="Times New Roman"/>
                <w:bCs/>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(использование разнообразных грамматических конструкций в соответствии с поставленной</w:t>
            </w:r>
            <w:r w:rsidR="00300E62">
              <w:rPr>
                <w:rFonts w:ascii="Times New Roman" w:eastAsia="Times New Roman" w:hAnsi="Times New Roman" w:cs="Times New Roman"/>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задачей и требованиям</w:t>
            </w:r>
            <w:r w:rsidR="00B149DE">
              <w:rPr>
                <w:rFonts w:ascii="Times New Roman" w:eastAsia="Times New Roman" w:hAnsi="Times New Roman" w:cs="Times New Roman"/>
                <w:color w:val="000000"/>
                <w:sz w:val="28"/>
                <w:szCs w:val="28"/>
                <w:lang w:eastAsia="ru-RU"/>
              </w:rPr>
              <w:t>и</w:t>
            </w:r>
            <w:r w:rsidRPr="00300E62">
              <w:rPr>
                <w:rFonts w:ascii="Times New Roman" w:eastAsia="Times New Roman" w:hAnsi="Times New Roman" w:cs="Times New Roman"/>
                <w:color w:val="000000"/>
                <w:sz w:val="28"/>
                <w:szCs w:val="28"/>
                <w:lang w:eastAsia="ru-RU"/>
              </w:rPr>
              <w:t xml:space="preserve"> данного года обучения языку).</w:t>
            </w:r>
          </w:p>
          <w:p w14:paraId="35EC7DD2" w14:textId="77777777" w:rsidR="002918D5" w:rsidRPr="002918D5"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00E62">
              <w:rPr>
                <w:rFonts w:ascii="Times New Roman" w:eastAsia="Times New Roman" w:hAnsi="Times New Roman" w:cs="Times New Roman"/>
                <w:bCs/>
                <w:color w:val="000000"/>
                <w:sz w:val="28"/>
                <w:szCs w:val="28"/>
                <w:lang w:eastAsia="ru-RU"/>
              </w:rPr>
              <w:t>5. Произношение</w:t>
            </w:r>
            <w:r w:rsidR="00300E62">
              <w:rPr>
                <w:rFonts w:ascii="Times New Roman" w:eastAsia="Times New Roman" w:hAnsi="Times New Roman" w:cs="Times New Roman"/>
                <w:bCs/>
                <w:color w:val="000000"/>
                <w:sz w:val="28"/>
                <w:szCs w:val="28"/>
                <w:lang w:eastAsia="ru-RU"/>
              </w:rPr>
              <w:t xml:space="preserve"> </w:t>
            </w:r>
            <w:r w:rsidRPr="00300E62">
              <w:rPr>
                <w:rFonts w:ascii="Times New Roman" w:eastAsia="Times New Roman" w:hAnsi="Times New Roman" w:cs="Times New Roman"/>
                <w:color w:val="000000"/>
                <w:sz w:val="28"/>
                <w:szCs w:val="28"/>
                <w:lang w:eastAsia="ru-RU"/>
              </w:rPr>
              <w:t>(правильное произнесение звуков английского языка, правильная постановка ударения в словах, а также соблюдение правильной интонации</w:t>
            </w:r>
            <w:r w:rsidRPr="002918D5">
              <w:rPr>
                <w:rFonts w:ascii="Times New Roman" w:eastAsia="Times New Roman" w:hAnsi="Times New Roman" w:cs="Times New Roman"/>
                <w:color w:val="000000"/>
                <w:sz w:val="28"/>
                <w:szCs w:val="28"/>
                <w:lang w:eastAsia="ru-RU"/>
              </w:rPr>
              <w:t xml:space="preserve"> в предложениях).</w:t>
            </w:r>
          </w:p>
          <w:p w14:paraId="4CA3A5C6" w14:textId="77777777" w:rsidR="002918D5" w:rsidRPr="002918D5" w:rsidRDefault="002918D5" w:rsidP="00E9512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2918D5">
              <w:rPr>
                <w:rFonts w:ascii="Times New Roman" w:eastAsia="Times New Roman" w:hAnsi="Times New Roman" w:cs="Times New Roman"/>
                <w:b/>
                <w:bCs/>
                <w:color w:val="000000"/>
                <w:sz w:val="28"/>
                <w:szCs w:val="28"/>
                <w:lang w:eastAsia="ru-RU"/>
              </w:rPr>
              <w:t>Критерии оценки устных развернутых ответов</w:t>
            </w:r>
          </w:p>
          <w:p w14:paraId="3D1B7785" w14:textId="77777777" w:rsidR="00E9512A" w:rsidRDefault="002918D5" w:rsidP="00E9512A">
            <w:pPr>
              <w:shd w:val="clear" w:color="auto" w:fill="FFFFFF"/>
              <w:spacing w:after="0" w:line="240" w:lineRule="auto"/>
              <w:jc w:val="center"/>
              <w:rPr>
                <w:rFonts w:ascii="Times New Roman" w:eastAsia="Times New Roman" w:hAnsi="Times New Roman" w:cs="Times New Roman"/>
                <w:bCs/>
                <w:color w:val="000000"/>
                <w:sz w:val="28"/>
                <w:szCs w:val="28"/>
                <w:lang w:eastAsia="ru-RU"/>
              </w:rPr>
            </w:pPr>
            <w:r w:rsidRPr="002918D5">
              <w:rPr>
                <w:rFonts w:ascii="Times New Roman" w:eastAsia="Times New Roman" w:hAnsi="Times New Roman" w:cs="Times New Roman"/>
                <w:bCs/>
                <w:color w:val="000000"/>
                <w:sz w:val="28"/>
                <w:szCs w:val="28"/>
                <w:lang w:eastAsia="ru-RU"/>
              </w:rPr>
              <w:t xml:space="preserve">(монологические высказывания, пересказы, диалоги, </w:t>
            </w:r>
          </w:p>
          <w:p w14:paraId="61C4F3F1" w14:textId="77777777" w:rsidR="002918D5" w:rsidRPr="002918D5" w:rsidRDefault="002918D5" w:rsidP="00E9512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2918D5">
              <w:rPr>
                <w:rFonts w:ascii="Times New Roman" w:eastAsia="Times New Roman" w:hAnsi="Times New Roman" w:cs="Times New Roman"/>
                <w:bCs/>
                <w:color w:val="000000"/>
                <w:sz w:val="28"/>
                <w:szCs w:val="28"/>
                <w:lang w:eastAsia="ru-RU"/>
              </w:rPr>
              <w:t>проектные работы)</w:t>
            </w:r>
          </w:p>
          <w:p w14:paraId="5BCF6174" w14:textId="77777777" w:rsidR="002918D5" w:rsidRPr="00E9512A"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9512A">
              <w:rPr>
                <w:rFonts w:ascii="Times New Roman" w:eastAsia="Times New Roman" w:hAnsi="Times New Roman" w:cs="Times New Roman"/>
                <w:color w:val="000000"/>
                <w:sz w:val="28"/>
                <w:szCs w:val="28"/>
                <w:lang w:eastAsia="ru-RU"/>
              </w:rPr>
              <w:t>«5»</w:t>
            </w:r>
          </w:p>
          <w:p w14:paraId="3DDA977A" w14:textId="77777777" w:rsidR="002918D5" w:rsidRPr="00E9512A"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9512A">
              <w:rPr>
                <w:rFonts w:ascii="Times New Roman" w:eastAsia="Times New Roman" w:hAnsi="Times New Roman" w:cs="Times New Roman"/>
                <w:bCs/>
                <w:color w:val="000000"/>
                <w:sz w:val="28"/>
                <w:szCs w:val="28"/>
                <w:lang w:eastAsia="ru-RU"/>
              </w:rPr>
              <w:t>1.</w:t>
            </w:r>
            <w:r w:rsidR="00E9512A">
              <w:rPr>
                <w:rFonts w:ascii="Times New Roman" w:eastAsia="Times New Roman" w:hAnsi="Times New Roman" w:cs="Times New Roman"/>
                <w:bCs/>
                <w:color w:val="000000"/>
                <w:sz w:val="28"/>
                <w:szCs w:val="28"/>
                <w:lang w:eastAsia="ru-RU"/>
              </w:rPr>
              <w:t xml:space="preserve"> </w:t>
            </w:r>
            <w:r w:rsidRPr="00E9512A">
              <w:rPr>
                <w:rFonts w:ascii="Times New Roman" w:eastAsia="Times New Roman" w:hAnsi="Times New Roman" w:cs="Times New Roman"/>
                <w:bCs/>
                <w:color w:val="000000"/>
                <w:sz w:val="28"/>
                <w:szCs w:val="28"/>
                <w:lang w:eastAsia="ru-RU"/>
              </w:rPr>
              <w:t xml:space="preserve">Содержание: </w:t>
            </w:r>
            <w:r w:rsidRPr="00E9512A">
              <w:rPr>
                <w:rFonts w:ascii="Times New Roman" w:eastAsia="Times New Roman" w:hAnsi="Times New Roman" w:cs="Times New Roman"/>
                <w:color w:val="000000"/>
                <w:sz w:val="28"/>
                <w:szCs w:val="28"/>
                <w:lang w:eastAsia="ru-RU"/>
              </w:rPr>
              <w:t>Соблюден объем высказывания. Высказывание соответствует теме; отражены все аспекты, указанные в задании, стилевое оформление речи соответствует типу задания, аргументация на уровне, нормы вежливости соблюдены.</w:t>
            </w:r>
          </w:p>
          <w:p w14:paraId="05F1F239" w14:textId="77777777" w:rsidR="002918D5" w:rsidRPr="00E9512A"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9512A">
              <w:rPr>
                <w:rFonts w:ascii="Times New Roman" w:eastAsia="Times New Roman" w:hAnsi="Times New Roman" w:cs="Times New Roman"/>
                <w:bCs/>
                <w:color w:val="000000"/>
                <w:sz w:val="28"/>
                <w:szCs w:val="28"/>
                <w:lang w:eastAsia="ru-RU"/>
              </w:rPr>
              <w:t>2.</w:t>
            </w:r>
            <w:r w:rsidR="00E9512A">
              <w:rPr>
                <w:rFonts w:ascii="Times New Roman" w:eastAsia="Times New Roman" w:hAnsi="Times New Roman" w:cs="Times New Roman"/>
                <w:bCs/>
                <w:color w:val="000000"/>
                <w:sz w:val="28"/>
                <w:szCs w:val="28"/>
                <w:lang w:eastAsia="ru-RU"/>
              </w:rPr>
              <w:t xml:space="preserve"> </w:t>
            </w:r>
            <w:r w:rsidRPr="00E9512A">
              <w:rPr>
                <w:rFonts w:ascii="Times New Roman" w:eastAsia="Times New Roman" w:hAnsi="Times New Roman" w:cs="Times New Roman"/>
                <w:bCs/>
                <w:color w:val="000000"/>
                <w:sz w:val="28"/>
                <w:szCs w:val="28"/>
                <w:lang w:eastAsia="ru-RU"/>
              </w:rPr>
              <w:t xml:space="preserve">Коммуникативное взаимодействие: </w:t>
            </w:r>
            <w:r w:rsidRPr="00E9512A">
              <w:rPr>
                <w:rFonts w:ascii="Times New Roman" w:eastAsia="Times New Roman" w:hAnsi="Times New Roman" w:cs="Times New Roman"/>
                <w:color w:val="000000"/>
                <w:sz w:val="28"/>
                <w:szCs w:val="28"/>
                <w:lang w:eastAsia="ru-RU"/>
              </w:rPr>
              <w:t>Адекватная естественная реакция на реплики собеседника. Проявляется речевая инициатива для решения поставленных коммуникативных задач.</w:t>
            </w:r>
          </w:p>
          <w:p w14:paraId="2DE63273" w14:textId="77777777" w:rsidR="002918D5" w:rsidRPr="00E9512A"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9512A">
              <w:rPr>
                <w:rFonts w:ascii="Times New Roman" w:eastAsia="Times New Roman" w:hAnsi="Times New Roman" w:cs="Times New Roman"/>
                <w:bCs/>
                <w:color w:val="000000"/>
                <w:sz w:val="28"/>
                <w:szCs w:val="28"/>
                <w:lang w:eastAsia="ru-RU"/>
              </w:rPr>
              <w:t>3.</w:t>
            </w:r>
            <w:r w:rsidR="00E9512A">
              <w:rPr>
                <w:rFonts w:ascii="Times New Roman" w:eastAsia="Times New Roman" w:hAnsi="Times New Roman" w:cs="Times New Roman"/>
                <w:bCs/>
                <w:color w:val="000000"/>
                <w:sz w:val="28"/>
                <w:szCs w:val="28"/>
                <w:lang w:eastAsia="ru-RU"/>
              </w:rPr>
              <w:t xml:space="preserve"> </w:t>
            </w:r>
            <w:r w:rsidRPr="00E9512A">
              <w:rPr>
                <w:rFonts w:ascii="Times New Roman" w:eastAsia="Times New Roman" w:hAnsi="Times New Roman" w:cs="Times New Roman"/>
                <w:bCs/>
                <w:color w:val="000000"/>
                <w:sz w:val="28"/>
                <w:szCs w:val="28"/>
                <w:lang w:eastAsia="ru-RU"/>
              </w:rPr>
              <w:t xml:space="preserve">Лексика: </w:t>
            </w:r>
            <w:r w:rsidRPr="00E9512A">
              <w:rPr>
                <w:rFonts w:ascii="Times New Roman" w:eastAsia="Times New Roman" w:hAnsi="Times New Roman" w:cs="Times New Roman"/>
                <w:color w:val="000000"/>
                <w:sz w:val="28"/>
                <w:szCs w:val="28"/>
                <w:lang w:eastAsia="ru-RU"/>
              </w:rPr>
              <w:t>Лексика адекватна</w:t>
            </w:r>
            <w:r w:rsidR="00E9512A">
              <w:rPr>
                <w:rFonts w:ascii="Times New Roman" w:eastAsia="Times New Roman" w:hAnsi="Times New Roman" w:cs="Times New Roman"/>
                <w:color w:val="000000"/>
                <w:sz w:val="28"/>
                <w:szCs w:val="28"/>
                <w:lang w:eastAsia="ru-RU"/>
              </w:rPr>
              <w:t xml:space="preserve"> </w:t>
            </w:r>
            <w:r w:rsidRPr="00E9512A">
              <w:rPr>
                <w:rFonts w:ascii="Times New Roman" w:eastAsia="Times New Roman" w:hAnsi="Times New Roman" w:cs="Times New Roman"/>
                <w:color w:val="000000"/>
                <w:sz w:val="28"/>
                <w:szCs w:val="28"/>
                <w:lang w:eastAsia="ru-RU"/>
              </w:rPr>
              <w:t>поставленной задаче и требова</w:t>
            </w:r>
            <w:r w:rsidRPr="00E9512A">
              <w:rPr>
                <w:rFonts w:ascii="Times New Roman" w:eastAsia="Times New Roman" w:hAnsi="Times New Roman" w:cs="Times New Roman"/>
                <w:color w:val="000000"/>
                <w:sz w:val="28"/>
                <w:szCs w:val="28"/>
                <w:lang w:eastAsia="ru-RU"/>
              </w:rPr>
              <w:lastRenderedPageBreak/>
              <w:t>ниям данного года обучения языку.</w:t>
            </w:r>
          </w:p>
          <w:p w14:paraId="732A3307" w14:textId="77777777" w:rsidR="002918D5" w:rsidRPr="00E9512A"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9512A">
              <w:rPr>
                <w:rFonts w:ascii="Times New Roman" w:eastAsia="Times New Roman" w:hAnsi="Times New Roman" w:cs="Times New Roman"/>
                <w:bCs/>
                <w:color w:val="000000"/>
                <w:sz w:val="28"/>
                <w:szCs w:val="28"/>
                <w:lang w:eastAsia="ru-RU"/>
              </w:rPr>
              <w:t>4.</w:t>
            </w:r>
            <w:r w:rsidR="00E9512A">
              <w:rPr>
                <w:rFonts w:ascii="Times New Roman" w:eastAsia="Times New Roman" w:hAnsi="Times New Roman" w:cs="Times New Roman"/>
                <w:bCs/>
                <w:color w:val="000000"/>
                <w:sz w:val="28"/>
                <w:szCs w:val="28"/>
                <w:lang w:eastAsia="ru-RU"/>
              </w:rPr>
              <w:t xml:space="preserve"> </w:t>
            </w:r>
            <w:r w:rsidRPr="00E9512A">
              <w:rPr>
                <w:rFonts w:ascii="Times New Roman" w:eastAsia="Times New Roman" w:hAnsi="Times New Roman" w:cs="Times New Roman"/>
                <w:bCs/>
                <w:color w:val="000000"/>
                <w:sz w:val="28"/>
                <w:szCs w:val="28"/>
                <w:lang w:eastAsia="ru-RU"/>
              </w:rPr>
              <w:t xml:space="preserve">Грамматика: </w:t>
            </w:r>
            <w:r w:rsidRPr="00E9512A">
              <w:rPr>
                <w:rFonts w:ascii="Times New Roman" w:eastAsia="Times New Roman" w:hAnsi="Times New Roman" w:cs="Times New Roman"/>
                <w:color w:val="000000"/>
                <w:sz w:val="28"/>
                <w:szCs w:val="28"/>
                <w:lang w:eastAsia="ru-RU"/>
              </w:rPr>
              <w:t>Использованы разные грамматические конструкции в соответствии с</w:t>
            </w:r>
            <w:r w:rsidR="00E9512A">
              <w:rPr>
                <w:rFonts w:ascii="Times New Roman" w:eastAsia="Times New Roman" w:hAnsi="Times New Roman" w:cs="Times New Roman"/>
                <w:color w:val="000000"/>
                <w:sz w:val="28"/>
                <w:szCs w:val="28"/>
                <w:lang w:eastAsia="ru-RU"/>
              </w:rPr>
              <w:t xml:space="preserve"> </w:t>
            </w:r>
            <w:r w:rsidRPr="00E9512A">
              <w:rPr>
                <w:rFonts w:ascii="Times New Roman" w:eastAsia="Times New Roman" w:hAnsi="Times New Roman" w:cs="Times New Roman"/>
                <w:color w:val="000000"/>
                <w:sz w:val="28"/>
                <w:szCs w:val="28"/>
                <w:lang w:eastAsia="ru-RU"/>
              </w:rPr>
              <w:t>задачей и требованиям</w:t>
            </w:r>
            <w:r w:rsidR="00B149DE">
              <w:rPr>
                <w:rFonts w:ascii="Times New Roman" w:eastAsia="Times New Roman" w:hAnsi="Times New Roman" w:cs="Times New Roman"/>
                <w:color w:val="000000"/>
                <w:sz w:val="28"/>
                <w:szCs w:val="28"/>
                <w:lang w:eastAsia="ru-RU"/>
              </w:rPr>
              <w:t>и</w:t>
            </w:r>
            <w:r w:rsidRPr="00E9512A">
              <w:rPr>
                <w:rFonts w:ascii="Times New Roman" w:eastAsia="Times New Roman" w:hAnsi="Times New Roman" w:cs="Times New Roman"/>
                <w:color w:val="000000"/>
                <w:sz w:val="28"/>
                <w:szCs w:val="28"/>
                <w:lang w:eastAsia="ru-RU"/>
              </w:rPr>
              <w:t xml:space="preserve"> данного года обучения языку.</w:t>
            </w:r>
          </w:p>
          <w:p w14:paraId="34F477CC" w14:textId="77777777" w:rsidR="002918D5" w:rsidRPr="00E9512A"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9512A">
              <w:rPr>
                <w:rFonts w:ascii="Times New Roman" w:eastAsia="Times New Roman" w:hAnsi="Times New Roman" w:cs="Times New Roman"/>
                <w:color w:val="000000"/>
                <w:sz w:val="28"/>
                <w:szCs w:val="28"/>
                <w:lang w:eastAsia="ru-RU"/>
              </w:rPr>
              <w:t>Редкие грамматические ошибки не мешают коммуникации.</w:t>
            </w:r>
          </w:p>
          <w:p w14:paraId="21A4A873" w14:textId="77777777" w:rsidR="002918D5" w:rsidRPr="00E9512A"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9512A">
              <w:rPr>
                <w:rFonts w:ascii="Times New Roman" w:eastAsia="Times New Roman" w:hAnsi="Times New Roman" w:cs="Times New Roman"/>
                <w:bCs/>
                <w:color w:val="000000"/>
                <w:sz w:val="28"/>
                <w:szCs w:val="28"/>
                <w:lang w:eastAsia="ru-RU"/>
              </w:rPr>
              <w:t>5.</w:t>
            </w:r>
            <w:r w:rsidR="00E9512A">
              <w:rPr>
                <w:rFonts w:ascii="Times New Roman" w:eastAsia="Times New Roman" w:hAnsi="Times New Roman" w:cs="Times New Roman"/>
                <w:bCs/>
                <w:color w:val="000000"/>
                <w:sz w:val="28"/>
                <w:szCs w:val="28"/>
                <w:lang w:eastAsia="ru-RU"/>
              </w:rPr>
              <w:t xml:space="preserve"> </w:t>
            </w:r>
            <w:r w:rsidRPr="00E9512A">
              <w:rPr>
                <w:rFonts w:ascii="Times New Roman" w:eastAsia="Times New Roman" w:hAnsi="Times New Roman" w:cs="Times New Roman"/>
                <w:bCs/>
                <w:color w:val="000000"/>
                <w:sz w:val="28"/>
                <w:szCs w:val="28"/>
                <w:lang w:eastAsia="ru-RU"/>
              </w:rPr>
              <w:t xml:space="preserve">Произношение: </w:t>
            </w:r>
            <w:r w:rsidRPr="00E9512A">
              <w:rPr>
                <w:rFonts w:ascii="Times New Roman" w:eastAsia="Times New Roman" w:hAnsi="Times New Roman" w:cs="Times New Roman"/>
                <w:color w:val="000000"/>
                <w:sz w:val="28"/>
                <w:szCs w:val="28"/>
                <w:lang w:eastAsia="ru-RU"/>
              </w:rPr>
              <w:t>Речь звучит в естественном темпе, нет грубых фонетических ошибок.</w:t>
            </w:r>
          </w:p>
          <w:p w14:paraId="44DF075D" w14:textId="77777777" w:rsidR="002918D5" w:rsidRPr="00E9512A"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9512A">
              <w:rPr>
                <w:rFonts w:ascii="Times New Roman" w:eastAsia="Times New Roman" w:hAnsi="Times New Roman" w:cs="Times New Roman"/>
                <w:color w:val="000000"/>
                <w:sz w:val="28"/>
                <w:szCs w:val="28"/>
                <w:lang w:eastAsia="ru-RU"/>
              </w:rPr>
              <w:t>«4»</w:t>
            </w:r>
          </w:p>
          <w:p w14:paraId="3B2A4E7B" w14:textId="77777777" w:rsidR="002918D5" w:rsidRPr="002918D5"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9512A">
              <w:rPr>
                <w:rFonts w:ascii="Times New Roman" w:eastAsia="Times New Roman" w:hAnsi="Times New Roman" w:cs="Times New Roman"/>
                <w:bCs/>
                <w:color w:val="000000"/>
                <w:sz w:val="28"/>
                <w:szCs w:val="28"/>
                <w:lang w:eastAsia="ru-RU"/>
              </w:rPr>
              <w:t>1.</w:t>
            </w:r>
            <w:r w:rsidR="00E9512A">
              <w:rPr>
                <w:rFonts w:ascii="Times New Roman" w:eastAsia="Times New Roman" w:hAnsi="Times New Roman" w:cs="Times New Roman"/>
                <w:bCs/>
                <w:color w:val="000000"/>
                <w:sz w:val="28"/>
                <w:szCs w:val="28"/>
                <w:lang w:eastAsia="ru-RU"/>
              </w:rPr>
              <w:t xml:space="preserve"> </w:t>
            </w:r>
            <w:r w:rsidRPr="00E9512A">
              <w:rPr>
                <w:rFonts w:ascii="Times New Roman" w:eastAsia="Times New Roman" w:hAnsi="Times New Roman" w:cs="Times New Roman"/>
                <w:bCs/>
                <w:color w:val="000000"/>
                <w:sz w:val="28"/>
                <w:szCs w:val="28"/>
                <w:lang w:eastAsia="ru-RU"/>
              </w:rPr>
              <w:t xml:space="preserve">Содержание: </w:t>
            </w:r>
            <w:r w:rsidRPr="00E9512A">
              <w:rPr>
                <w:rFonts w:ascii="Times New Roman" w:eastAsia="Times New Roman" w:hAnsi="Times New Roman" w:cs="Times New Roman"/>
                <w:color w:val="000000"/>
                <w:sz w:val="28"/>
                <w:szCs w:val="28"/>
                <w:lang w:eastAsia="ru-RU"/>
              </w:rPr>
              <w:t>Неполный объем высказывания. Высказывание соответствует</w:t>
            </w:r>
            <w:r w:rsidRPr="002918D5">
              <w:rPr>
                <w:rFonts w:ascii="Times New Roman" w:eastAsia="Times New Roman" w:hAnsi="Times New Roman" w:cs="Times New Roman"/>
                <w:color w:val="000000"/>
                <w:sz w:val="28"/>
                <w:szCs w:val="28"/>
                <w:lang w:eastAsia="ru-RU"/>
              </w:rPr>
              <w:t xml:space="preserve"> теме; не отражены некоторые аспекты, указанные в задании, стилевое оформление речи соответствует типу задания, аргументация не всегда на соответствующем уровне, но нормы вежливости соблюдены.</w:t>
            </w:r>
          </w:p>
          <w:p w14:paraId="61119A66" w14:textId="77777777" w:rsidR="002918D5" w:rsidRPr="00E9512A"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9512A">
              <w:rPr>
                <w:rFonts w:ascii="Times New Roman" w:eastAsia="Times New Roman" w:hAnsi="Times New Roman" w:cs="Times New Roman"/>
                <w:bCs/>
                <w:color w:val="000000"/>
                <w:sz w:val="28"/>
                <w:szCs w:val="28"/>
                <w:lang w:eastAsia="ru-RU"/>
              </w:rPr>
              <w:t>2.</w:t>
            </w:r>
            <w:r w:rsidR="00E9512A">
              <w:rPr>
                <w:rFonts w:ascii="Times New Roman" w:eastAsia="Times New Roman" w:hAnsi="Times New Roman" w:cs="Times New Roman"/>
                <w:bCs/>
                <w:color w:val="000000"/>
                <w:sz w:val="28"/>
                <w:szCs w:val="28"/>
                <w:lang w:eastAsia="ru-RU"/>
              </w:rPr>
              <w:t xml:space="preserve"> </w:t>
            </w:r>
            <w:r w:rsidRPr="00E9512A">
              <w:rPr>
                <w:rFonts w:ascii="Times New Roman" w:eastAsia="Times New Roman" w:hAnsi="Times New Roman" w:cs="Times New Roman"/>
                <w:bCs/>
                <w:color w:val="000000"/>
                <w:sz w:val="28"/>
                <w:szCs w:val="28"/>
                <w:lang w:eastAsia="ru-RU"/>
              </w:rPr>
              <w:t xml:space="preserve">Коммуникативное взаимодействие: </w:t>
            </w:r>
            <w:r w:rsidRPr="00E9512A">
              <w:rPr>
                <w:rFonts w:ascii="Times New Roman" w:eastAsia="Times New Roman" w:hAnsi="Times New Roman" w:cs="Times New Roman"/>
                <w:color w:val="000000"/>
                <w:sz w:val="28"/>
                <w:szCs w:val="28"/>
                <w:lang w:eastAsia="ru-RU"/>
              </w:rPr>
              <w:t>Коммуникация немного затруднена.</w:t>
            </w:r>
          </w:p>
          <w:p w14:paraId="7B5D3376" w14:textId="77777777" w:rsidR="002918D5" w:rsidRPr="00E9512A"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9512A">
              <w:rPr>
                <w:rFonts w:ascii="Times New Roman" w:eastAsia="Times New Roman" w:hAnsi="Times New Roman" w:cs="Times New Roman"/>
                <w:bCs/>
                <w:color w:val="000000"/>
                <w:sz w:val="28"/>
                <w:szCs w:val="28"/>
                <w:lang w:eastAsia="ru-RU"/>
              </w:rPr>
              <w:t>3.</w:t>
            </w:r>
            <w:r w:rsidR="00E9512A">
              <w:rPr>
                <w:rFonts w:ascii="Times New Roman" w:eastAsia="Times New Roman" w:hAnsi="Times New Roman" w:cs="Times New Roman"/>
                <w:bCs/>
                <w:color w:val="000000"/>
                <w:sz w:val="28"/>
                <w:szCs w:val="28"/>
                <w:lang w:eastAsia="ru-RU"/>
              </w:rPr>
              <w:t xml:space="preserve"> </w:t>
            </w:r>
            <w:r w:rsidRPr="00E9512A">
              <w:rPr>
                <w:rFonts w:ascii="Times New Roman" w:eastAsia="Times New Roman" w:hAnsi="Times New Roman" w:cs="Times New Roman"/>
                <w:bCs/>
                <w:color w:val="000000"/>
                <w:sz w:val="28"/>
                <w:szCs w:val="28"/>
                <w:lang w:eastAsia="ru-RU"/>
              </w:rPr>
              <w:t xml:space="preserve">Лексика: </w:t>
            </w:r>
            <w:r w:rsidRPr="00E9512A">
              <w:rPr>
                <w:rFonts w:ascii="Times New Roman" w:eastAsia="Times New Roman" w:hAnsi="Times New Roman" w:cs="Times New Roman"/>
                <w:color w:val="000000"/>
                <w:sz w:val="28"/>
                <w:szCs w:val="28"/>
                <w:lang w:eastAsia="ru-RU"/>
              </w:rPr>
              <w:t>Лексические ошибки незначительно влияют на восприятие речи учащегося.</w:t>
            </w:r>
          </w:p>
          <w:p w14:paraId="418C3219" w14:textId="77777777" w:rsidR="002918D5" w:rsidRPr="00E9512A"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9512A">
              <w:rPr>
                <w:rFonts w:ascii="Times New Roman" w:eastAsia="Times New Roman" w:hAnsi="Times New Roman" w:cs="Times New Roman"/>
                <w:bCs/>
                <w:color w:val="000000"/>
                <w:sz w:val="28"/>
                <w:szCs w:val="28"/>
                <w:lang w:eastAsia="ru-RU"/>
              </w:rPr>
              <w:t>4.</w:t>
            </w:r>
            <w:r w:rsidR="00E9512A">
              <w:rPr>
                <w:rFonts w:ascii="Times New Roman" w:eastAsia="Times New Roman" w:hAnsi="Times New Roman" w:cs="Times New Roman"/>
                <w:bCs/>
                <w:color w:val="000000"/>
                <w:sz w:val="28"/>
                <w:szCs w:val="28"/>
                <w:lang w:eastAsia="ru-RU"/>
              </w:rPr>
              <w:t xml:space="preserve"> </w:t>
            </w:r>
            <w:r w:rsidRPr="00E9512A">
              <w:rPr>
                <w:rFonts w:ascii="Times New Roman" w:eastAsia="Times New Roman" w:hAnsi="Times New Roman" w:cs="Times New Roman"/>
                <w:bCs/>
                <w:color w:val="000000"/>
                <w:sz w:val="28"/>
                <w:szCs w:val="28"/>
                <w:lang w:eastAsia="ru-RU"/>
              </w:rPr>
              <w:t xml:space="preserve">Грамматика: </w:t>
            </w:r>
            <w:r w:rsidRPr="00E9512A">
              <w:rPr>
                <w:rFonts w:ascii="Times New Roman" w:eastAsia="Times New Roman" w:hAnsi="Times New Roman" w:cs="Times New Roman"/>
                <w:color w:val="000000"/>
                <w:sz w:val="28"/>
                <w:szCs w:val="28"/>
                <w:lang w:eastAsia="ru-RU"/>
              </w:rPr>
              <w:t xml:space="preserve">Грамматические </w:t>
            </w:r>
            <w:r w:rsidR="00B149DE">
              <w:rPr>
                <w:rFonts w:ascii="Times New Roman" w:eastAsia="Times New Roman" w:hAnsi="Times New Roman" w:cs="Times New Roman"/>
                <w:color w:val="000000"/>
                <w:sz w:val="28"/>
                <w:szCs w:val="28"/>
                <w:lang w:eastAsia="ru-RU"/>
              </w:rPr>
              <w:t xml:space="preserve">ошибки </w:t>
            </w:r>
            <w:r w:rsidRPr="00E9512A">
              <w:rPr>
                <w:rFonts w:ascii="Times New Roman" w:eastAsia="Times New Roman" w:hAnsi="Times New Roman" w:cs="Times New Roman"/>
                <w:color w:val="000000"/>
                <w:sz w:val="28"/>
                <w:szCs w:val="28"/>
                <w:lang w:eastAsia="ru-RU"/>
              </w:rPr>
              <w:t>незначительно влияют на восприятие речи учащегося.</w:t>
            </w:r>
          </w:p>
          <w:p w14:paraId="3A6AC937" w14:textId="77777777" w:rsidR="002918D5" w:rsidRPr="002918D5"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9512A">
              <w:rPr>
                <w:rFonts w:ascii="Times New Roman" w:eastAsia="Times New Roman" w:hAnsi="Times New Roman" w:cs="Times New Roman"/>
                <w:bCs/>
                <w:color w:val="000000"/>
                <w:sz w:val="28"/>
                <w:szCs w:val="28"/>
                <w:lang w:eastAsia="ru-RU"/>
              </w:rPr>
              <w:t>5.</w:t>
            </w:r>
            <w:r w:rsidR="00E9512A">
              <w:rPr>
                <w:rFonts w:ascii="Times New Roman" w:eastAsia="Times New Roman" w:hAnsi="Times New Roman" w:cs="Times New Roman"/>
                <w:bCs/>
                <w:color w:val="000000"/>
                <w:sz w:val="28"/>
                <w:szCs w:val="28"/>
                <w:lang w:eastAsia="ru-RU"/>
              </w:rPr>
              <w:t xml:space="preserve"> </w:t>
            </w:r>
            <w:r w:rsidRPr="00E9512A">
              <w:rPr>
                <w:rFonts w:ascii="Times New Roman" w:eastAsia="Times New Roman" w:hAnsi="Times New Roman" w:cs="Times New Roman"/>
                <w:bCs/>
                <w:color w:val="000000"/>
                <w:sz w:val="28"/>
                <w:szCs w:val="28"/>
                <w:lang w:eastAsia="ru-RU"/>
              </w:rPr>
              <w:t xml:space="preserve">Произношение: </w:t>
            </w:r>
            <w:r w:rsidRPr="00E9512A">
              <w:rPr>
                <w:rFonts w:ascii="Times New Roman" w:eastAsia="Times New Roman" w:hAnsi="Times New Roman" w:cs="Times New Roman"/>
                <w:color w:val="000000"/>
                <w:sz w:val="28"/>
                <w:szCs w:val="28"/>
                <w:lang w:eastAsia="ru-RU"/>
              </w:rPr>
              <w:t>Речь</w:t>
            </w:r>
            <w:r w:rsidRPr="002918D5">
              <w:rPr>
                <w:rFonts w:ascii="Times New Roman" w:eastAsia="Times New Roman" w:hAnsi="Times New Roman" w:cs="Times New Roman"/>
                <w:color w:val="000000"/>
                <w:sz w:val="28"/>
                <w:szCs w:val="28"/>
                <w:lang w:eastAsia="ru-RU"/>
              </w:rPr>
              <w:t xml:space="preserve"> иногда неоправданно </w:t>
            </w:r>
            <w:proofErr w:type="spellStart"/>
            <w:r w:rsidRPr="002918D5">
              <w:rPr>
                <w:rFonts w:ascii="Times New Roman" w:eastAsia="Times New Roman" w:hAnsi="Times New Roman" w:cs="Times New Roman"/>
                <w:color w:val="000000"/>
                <w:sz w:val="28"/>
                <w:szCs w:val="28"/>
                <w:lang w:eastAsia="ru-RU"/>
              </w:rPr>
              <w:t>паузирована</w:t>
            </w:r>
            <w:proofErr w:type="spellEnd"/>
            <w:r w:rsidRPr="002918D5">
              <w:rPr>
                <w:rFonts w:ascii="Times New Roman" w:eastAsia="Times New Roman" w:hAnsi="Times New Roman" w:cs="Times New Roman"/>
                <w:color w:val="000000"/>
                <w:sz w:val="28"/>
                <w:szCs w:val="28"/>
                <w:lang w:eastAsia="ru-RU"/>
              </w:rPr>
              <w:t>. В отдельных словах допускаются фонетические ошибки (замена английских фонем сходными русскими). Общая интонация обусловлена влиянием родного языка.</w:t>
            </w:r>
          </w:p>
          <w:p w14:paraId="2DB61E8B" w14:textId="77777777" w:rsidR="002918D5" w:rsidRPr="00E9512A"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9512A">
              <w:rPr>
                <w:rFonts w:ascii="Times New Roman" w:eastAsia="Times New Roman" w:hAnsi="Times New Roman" w:cs="Times New Roman"/>
                <w:color w:val="000000"/>
                <w:sz w:val="28"/>
                <w:szCs w:val="28"/>
                <w:lang w:eastAsia="ru-RU"/>
              </w:rPr>
              <w:t>«3»</w:t>
            </w:r>
          </w:p>
          <w:p w14:paraId="3EBE92FD" w14:textId="77777777" w:rsidR="002918D5" w:rsidRPr="00E9512A"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9512A">
              <w:rPr>
                <w:rFonts w:ascii="Times New Roman" w:eastAsia="Times New Roman" w:hAnsi="Times New Roman" w:cs="Times New Roman"/>
                <w:bCs/>
                <w:color w:val="000000"/>
                <w:sz w:val="28"/>
                <w:szCs w:val="28"/>
                <w:lang w:eastAsia="ru-RU"/>
              </w:rPr>
              <w:t>1.</w:t>
            </w:r>
            <w:r w:rsidR="00E9512A" w:rsidRPr="00E9512A">
              <w:rPr>
                <w:rFonts w:ascii="Times New Roman" w:eastAsia="Times New Roman" w:hAnsi="Times New Roman" w:cs="Times New Roman"/>
                <w:bCs/>
                <w:color w:val="000000"/>
                <w:sz w:val="28"/>
                <w:szCs w:val="28"/>
                <w:lang w:eastAsia="ru-RU"/>
              </w:rPr>
              <w:t xml:space="preserve"> </w:t>
            </w:r>
            <w:r w:rsidRPr="00E9512A">
              <w:rPr>
                <w:rFonts w:ascii="Times New Roman" w:eastAsia="Times New Roman" w:hAnsi="Times New Roman" w:cs="Times New Roman"/>
                <w:bCs/>
                <w:color w:val="000000"/>
                <w:sz w:val="28"/>
                <w:szCs w:val="28"/>
                <w:lang w:eastAsia="ru-RU"/>
              </w:rPr>
              <w:t xml:space="preserve">Содержание: </w:t>
            </w:r>
            <w:r w:rsidRPr="00E9512A">
              <w:rPr>
                <w:rFonts w:ascii="Times New Roman" w:eastAsia="Times New Roman" w:hAnsi="Times New Roman" w:cs="Times New Roman"/>
                <w:color w:val="000000"/>
                <w:sz w:val="28"/>
                <w:szCs w:val="28"/>
                <w:lang w:eastAsia="ru-RU"/>
              </w:rPr>
              <w:t xml:space="preserve">Незначительный объем высказывания, которое не в полной мере соответствует теме; не отражены некоторые аспекты, указанные в задании, стилевое оформление речи не в полной мере соответствует типу задания, аргументация </w:t>
            </w:r>
            <w:r w:rsidR="00B149DE" w:rsidRPr="00E9512A">
              <w:rPr>
                <w:rFonts w:ascii="Times New Roman" w:eastAsia="Times New Roman" w:hAnsi="Times New Roman" w:cs="Times New Roman"/>
                <w:color w:val="000000"/>
                <w:sz w:val="28"/>
                <w:szCs w:val="28"/>
                <w:lang w:eastAsia="ru-RU"/>
              </w:rPr>
              <w:t xml:space="preserve">на </w:t>
            </w:r>
            <w:r w:rsidRPr="00E9512A">
              <w:rPr>
                <w:rFonts w:ascii="Times New Roman" w:eastAsia="Times New Roman" w:hAnsi="Times New Roman" w:cs="Times New Roman"/>
                <w:color w:val="000000"/>
                <w:sz w:val="28"/>
                <w:szCs w:val="28"/>
                <w:lang w:eastAsia="ru-RU"/>
              </w:rPr>
              <w:t>несоответствующем уровне, нормы вежливости не соблюдены.</w:t>
            </w:r>
          </w:p>
          <w:p w14:paraId="3019BB3E" w14:textId="77777777" w:rsidR="002918D5" w:rsidRPr="00E9512A"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9512A">
              <w:rPr>
                <w:rFonts w:ascii="Times New Roman" w:eastAsia="Times New Roman" w:hAnsi="Times New Roman" w:cs="Times New Roman"/>
                <w:bCs/>
                <w:color w:val="000000"/>
                <w:sz w:val="28"/>
                <w:szCs w:val="28"/>
                <w:lang w:eastAsia="ru-RU"/>
              </w:rPr>
              <w:t>2.</w:t>
            </w:r>
            <w:r w:rsidR="00E9512A">
              <w:rPr>
                <w:rFonts w:ascii="Times New Roman" w:eastAsia="Times New Roman" w:hAnsi="Times New Roman" w:cs="Times New Roman"/>
                <w:bCs/>
                <w:color w:val="000000"/>
                <w:sz w:val="28"/>
                <w:szCs w:val="28"/>
                <w:lang w:eastAsia="ru-RU"/>
              </w:rPr>
              <w:t xml:space="preserve"> </w:t>
            </w:r>
            <w:r w:rsidRPr="00E9512A">
              <w:rPr>
                <w:rFonts w:ascii="Times New Roman" w:eastAsia="Times New Roman" w:hAnsi="Times New Roman" w:cs="Times New Roman"/>
                <w:bCs/>
                <w:color w:val="000000"/>
                <w:sz w:val="28"/>
                <w:szCs w:val="28"/>
                <w:lang w:eastAsia="ru-RU"/>
              </w:rPr>
              <w:t xml:space="preserve">Коммуникативное взаимодействие: </w:t>
            </w:r>
            <w:r w:rsidRPr="00E9512A">
              <w:rPr>
                <w:rFonts w:ascii="Times New Roman" w:eastAsia="Times New Roman" w:hAnsi="Times New Roman" w:cs="Times New Roman"/>
                <w:color w:val="000000"/>
                <w:sz w:val="28"/>
                <w:szCs w:val="28"/>
                <w:lang w:eastAsia="ru-RU"/>
              </w:rPr>
              <w:t>Коммуникация существенно затруднена, учащийся не проявляет речевой инициативы.</w:t>
            </w:r>
          </w:p>
          <w:p w14:paraId="6631105D" w14:textId="77777777" w:rsidR="002918D5" w:rsidRPr="00E9512A"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9512A">
              <w:rPr>
                <w:rFonts w:ascii="Times New Roman" w:eastAsia="Times New Roman" w:hAnsi="Times New Roman" w:cs="Times New Roman"/>
                <w:bCs/>
                <w:color w:val="000000"/>
                <w:sz w:val="28"/>
                <w:szCs w:val="28"/>
                <w:lang w:eastAsia="ru-RU"/>
              </w:rPr>
              <w:t>3.</w:t>
            </w:r>
            <w:r w:rsidR="00E9512A">
              <w:rPr>
                <w:rFonts w:ascii="Times New Roman" w:eastAsia="Times New Roman" w:hAnsi="Times New Roman" w:cs="Times New Roman"/>
                <w:bCs/>
                <w:color w:val="000000"/>
                <w:sz w:val="28"/>
                <w:szCs w:val="28"/>
                <w:lang w:eastAsia="ru-RU"/>
              </w:rPr>
              <w:t xml:space="preserve"> </w:t>
            </w:r>
            <w:r w:rsidRPr="00E9512A">
              <w:rPr>
                <w:rFonts w:ascii="Times New Roman" w:eastAsia="Times New Roman" w:hAnsi="Times New Roman" w:cs="Times New Roman"/>
                <w:bCs/>
                <w:color w:val="000000"/>
                <w:sz w:val="28"/>
                <w:szCs w:val="28"/>
                <w:lang w:eastAsia="ru-RU"/>
              </w:rPr>
              <w:t xml:space="preserve">Лексика: </w:t>
            </w:r>
            <w:r w:rsidRPr="00E9512A">
              <w:rPr>
                <w:rFonts w:ascii="Times New Roman" w:eastAsia="Times New Roman" w:hAnsi="Times New Roman" w:cs="Times New Roman"/>
                <w:color w:val="000000"/>
                <w:sz w:val="28"/>
                <w:szCs w:val="28"/>
                <w:lang w:eastAsia="ru-RU"/>
              </w:rPr>
              <w:t>Учащийся делает большое количество грубых лексических ошибок.</w:t>
            </w:r>
          </w:p>
          <w:p w14:paraId="034DADA2" w14:textId="77777777" w:rsidR="002918D5" w:rsidRPr="002918D5"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9512A">
              <w:rPr>
                <w:rFonts w:ascii="Times New Roman" w:eastAsia="Times New Roman" w:hAnsi="Times New Roman" w:cs="Times New Roman"/>
                <w:bCs/>
                <w:color w:val="000000"/>
                <w:sz w:val="28"/>
                <w:szCs w:val="28"/>
                <w:lang w:eastAsia="ru-RU"/>
              </w:rPr>
              <w:t>4.</w:t>
            </w:r>
            <w:r w:rsidR="00E9512A">
              <w:rPr>
                <w:rFonts w:ascii="Times New Roman" w:eastAsia="Times New Roman" w:hAnsi="Times New Roman" w:cs="Times New Roman"/>
                <w:bCs/>
                <w:color w:val="000000"/>
                <w:sz w:val="28"/>
                <w:szCs w:val="28"/>
                <w:lang w:eastAsia="ru-RU"/>
              </w:rPr>
              <w:t xml:space="preserve"> </w:t>
            </w:r>
            <w:r w:rsidRPr="00E9512A">
              <w:rPr>
                <w:rFonts w:ascii="Times New Roman" w:eastAsia="Times New Roman" w:hAnsi="Times New Roman" w:cs="Times New Roman"/>
                <w:bCs/>
                <w:color w:val="000000"/>
                <w:sz w:val="28"/>
                <w:szCs w:val="28"/>
                <w:lang w:eastAsia="ru-RU"/>
              </w:rPr>
              <w:t xml:space="preserve">Грамматика: </w:t>
            </w:r>
            <w:r w:rsidRPr="002918D5">
              <w:rPr>
                <w:rFonts w:ascii="Times New Roman" w:eastAsia="Times New Roman" w:hAnsi="Times New Roman" w:cs="Times New Roman"/>
                <w:color w:val="000000"/>
                <w:sz w:val="28"/>
                <w:szCs w:val="28"/>
                <w:lang w:eastAsia="ru-RU"/>
              </w:rPr>
              <w:t>Учащийся делает большое количество грубых грамматических ошибок.</w:t>
            </w:r>
          </w:p>
          <w:p w14:paraId="560ADE44" w14:textId="77777777" w:rsidR="002918D5" w:rsidRPr="002918D5" w:rsidRDefault="002918D5" w:rsidP="00E951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9512A">
              <w:rPr>
                <w:rFonts w:ascii="Times New Roman" w:eastAsia="Times New Roman" w:hAnsi="Times New Roman" w:cs="Times New Roman"/>
                <w:bCs/>
                <w:color w:val="000000"/>
                <w:sz w:val="28"/>
                <w:szCs w:val="28"/>
                <w:lang w:eastAsia="ru-RU"/>
              </w:rPr>
              <w:t>5.</w:t>
            </w:r>
            <w:r w:rsidR="00E9512A">
              <w:rPr>
                <w:rFonts w:ascii="Times New Roman" w:eastAsia="Times New Roman" w:hAnsi="Times New Roman" w:cs="Times New Roman"/>
                <w:bCs/>
                <w:color w:val="000000"/>
                <w:sz w:val="28"/>
                <w:szCs w:val="28"/>
                <w:lang w:eastAsia="ru-RU"/>
              </w:rPr>
              <w:t xml:space="preserve"> </w:t>
            </w:r>
            <w:r w:rsidRPr="00E9512A">
              <w:rPr>
                <w:rFonts w:ascii="Times New Roman" w:eastAsia="Times New Roman" w:hAnsi="Times New Roman" w:cs="Times New Roman"/>
                <w:bCs/>
                <w:color w:val="000000"/>
                <w:sz w:val="28"/>
                <w:szCs w:val="28"/>
                <w:lang w:eastAsia="ru-RU"/>
              </w:rPr>
              <w:t>Произношение:</w:t>
            </w:r>
            <w:r w:rsidRPr="002918D5">
              <w:rPr>
                <w:rFonts w:ascii="Times New Roman" w:eastAsia="Times New Roman" w:hAnsi="Times New Roman" w:cs="Times New Roman"/>
                <w:b/>
                <w:bCs/>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Речь воспринимается с трудом из-за большого количества</w:t>
            </w:r>
            <w:r w:rsidR="00E9512A">
              <w:rPr>
                <w:rFonts w:ascii="Times New Roman" w:eastAsia="Times New Roman" w:hAnsi="Times New Roman" w:cs="Times New Roman"/>
                <w:color w:val="000000"/>
                <w:sz w:val="28"/>
                <w:szCs w:val="28"/>
                <w:lang w:eastAsia="ru-RU"/>
              </w:rPr>
              <w:t xml:space="preserve"> </w:t>
            </w:r>
            <w:r w:rsidRPr="002918D5">
              <w:rPr>
                <w:rFonts w:ascii="Times New Roman" w:eastAsia="Times New Roman" w:hAnsi="Times New Roman" w:cs="Times New Roman"/>
                <w:color w:val="000000"/>
                <w:sz w:val="28"/>
                <w:szCs w:val="28"/>
                <w:lang w:eastAsia="ru-RU"/>
              </w:rPr>
              <w:t>фонетических ошибок. Интонация обусловлена влиянием родного языка.</w:t>
            </w:r>
          </w:p>
          <w:p w14:paraId="79FDBC4E" w14:textId="77777777" w:rsidR="00120DBC" w:rsidRPr="002918D5" w:rsidRDefault="002918D5" w:rsidP="00E9512A">
            <w:pPr>
              <w:pStyle w:val="a7"/>
              <w:ind w:firstLine="709"/>
              <w:jc w:val="both"/>
              <w:rPr>
                <w:rFonts w:ascii="Times New Roman" w:hAnsi="Times New Roman" w:cs="Times New Roman"/>
                <w:color w:val="000000"/>
                <w:sz w:val="28"/>
                <w:szCs w:val="28"/>
                <w:lang w:eastAsia="ru-RU"/>
              </w:rPr>
            </w:pPr>
            <w:r w:rsidRPr="002918D5">
              <w:rPr>
                <w:rFonts w:ascii="Times New Roman" w:hAnsi="Times New Roman" w:cs="Times New Roman"/>
                <w:color w:val="000000"/>
                <w:sz w:val="28"/>
                <w:szCs w:val="28"/>
                <w:lang w:eastAsia="ru-RU"/>
              </w:rPr>
              <w:t>Важно помнить, что оценка должна быть проявлением чуткости и доброжелательности. Незнание - не порок, а стимул к познанию, поэтому необходимо стимулировать ученика к познанию через похвалу, одобрение, поддержку, создание ситуации успеха. Новая система оценивания снимает тревожность детей, повышает учебную мотивацию, отслеживает динамику школьной успешности.</w:t>
            </w:r>
            <w:r w:rsidR="00E9512A">
              <w:rPr>
                <w:rFonts w:ascii="Times New Roman" w:hAnsi="Times New Roman" w:cs="Times New Roman"/>
                <w:color w:val="000000"/>
                <w:sz w:val="28"/>
                <w:szCs w:val="28"/>
                <w:lang w:eastAsia="ru-RU"/>
              </w:rPr>
              <w:t xml:space="preserve"> </w:t>
            </w:r>
            <w:r w:rsidRPr="002918D5">
              <w:rPr>
                <w:rFonts w:ascii="Times New Roman" w:hAnsi="Times New Roman" w:cs="Times New Roman"/>
                <w:color w:val="000000"/>
                <w:sz w:val="28"/>
                <w:szCs w:val="28"/>
                <w:lang w:eastAsia="ru-RU"/>
              </w:rPr>
              <w:t>Система контроля ставит важные социальные задачи: развить у школьников умение прове</w:t>
            </w:r>
            <w:r w:rsidRPr="002918D5">
              <w:rPr>
                <w:rFonts w:ascii="Times New Roman" w:hAnsi="Times New Roman" w:cs="Times New Roman"/>
                <w:color w:val="000000"/>
                <w:sz w:val="28"/>
                <w:szCs w:val="28"/>
                <w:lang w:eastAsia="ru-RU"/>
              </w:rPr>
              <w:lastRenderedPageBreak/>
              <w:t>рять и контролировать себя, критически оценивать свою деятельность, устанавливать ошибки и находить пути их устранения. Оценка и отметка в новой системе образования прежде всего фиксируют достижения ученика.</w:t>
            </w:r>
          </w:p>
        </w:tc>
      </w:tr>
    </w:tbl>
    <w:p w14:paraId="7CB1324A" w14:textId="77777777" w:rsidR="00120DBC" w:rsidRDefault="00120DBC" w:rsidP="0017163C">
      <w:pPr>
        <w:spacing w:after="0" w:line="240" w:lineRule="auto"/>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0"/>
      </w:tblGrid>
      <w:tr w:rsidR="002F3956" w14:paraId="4490286E" w14:textId="77777777" w:rsidTr="004D2AD6">
        <w:tc>
          <w:tcPr>
            <w:tcW w:w="8720" w:type="dxa"/>
          </w:tcPr>
          <w:p w14:paraId="34E33253" w14:textId="77777777" w:rsidR="00B06CB2" w:rsidRPr="00E9512A" w:rsidRDefault="002F3956" w:rsidP="007972F1">
            <w:pPr>
              <w:spacing w:after="0" w:line="240" w:lineRule="auto"/>
              <w:contextualSpacing/>
              <w:jc w:val="right"/>
              <w:rPr>
                <w:rFonts w:ascii="Times New Roman" w:hAnsi="Times New Roman" w:cs="Times New Roman"/>
                <w:i/>
                <w:sz w:val="28"/>
                <w:szCs w:val="28"/>
              </w:rPr>
            </w:pPr>
            <w:r w:rsidRPr="00E9512A">
              <w:rPr>
                <w:rFonts w:ascii="Times New Roman" w:hAnsi="Times New Roman" w:cs="Times New Roman"/>
                <w:i/>
                <w:sz w:val="28"/>
                <w:szCs w:val="28"/>
              </w:rPr>
              <w:t>Учитель английского языка М</w:t>
            </w:r>
            <w:r w:rsidR="007972F1" w:rsidRPr="00E9512A">
              <w:rPr>
                <w:rFonts w:ascii="Times New Roman" w:hAnsi="Times New Roman" w:cs="Times New Roman"/>
                <w:i/>
                <w:sz w:val="28"/>
                <w:szCs w:val="28"/>
              </w:rPr>
              <w:t>А</w:t>
            </w:r>
            <w:r w:rsidRPr="00E9512A">
              <w:rPr>
                <w:rFonts w:ascii="Times New Roman" w:hAnsi="Times New Roman" w:cs="Times New Roman"/>
                <w:i/>
                <w:sz w:val="28"/>
                <w:szCs w:val="28"/>
              </w:rPr>
              <w:t>ОУ СОШ №</w:t>
            </w:r>
            <w:r w:rsidR="007972F1" w:rsidRPr="00E9512A">
              <w:rPr>
                <w:rFonts w:ascii="Times New Roman" w:hAnsi="Times New Roman" w:cs="Times New Roman"/>
                <w:i/>
                <w:sz w:val="28"/>
                <w:szCs w:val="28"/>
              </w:rPr>
              <w:t>2</w:t>
            </w:r>
          </w:p>
          <w:p w14:paraId="0B0E744B" w14:textId="77777777" w:rsidR="002F3956" w:rsidRDefault="007972F1" w:rsidP="007972F1">
            <w:pPr>
              <w:spacing w:after="0" w:line="240" w:lineRule="auto"/>
              <w:contextualSpacing/>
              <w:jc w:val="right"/>
              <w:rPr>
                <w:rFonts w:ascii="Times New Roman" w:hAnsi="Times New Roman" w:cs="Times New Roman"/>
                <w:sz w:val="28"/>
                <w:szCs w:val="28"/>
              </w:rPr>
            </w:pPr>
            <w:r w:rsidRPr="00E9512A">
              <w:rPr>
                <w:rFonts w:ascii="Times New Roman" w:hAnsi="Times New Roman" w:cs="Times New Roman"/>
                <w:i/>
                <w:sz w:val="28"/>
                <w:szCs w:val="28"/>
              </w:rPr>
              <w:t>Шупенко Елена Александровна</w:t>
            </w:r>
          </w:p>
        </w:tc>
      </w:tr>
    </w:tbl>
    <w:p w14:paraId="696BCCDD" w14:textId="77777777" w:rsidR="002F3956" w:rsidRDefault="002F3956" w:rsidP="0017163C">
      <w:pPr>
        <w:spacing w:after="0" w:line="240" w:lineRule="auto"/>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0"/>
      </w:tblGrid>
      <w:tr w:rsidR="002F3956" w14:paraId="1703B01D" w14:textId="77777777" w:rsidTr="00916104">
        <w:tc>
          <w:tcPr>
            <w:tcW w:w="8720" w:type="dxa"/>
          </w:tcPr>
          <w:p w14:paraId="679F305F" w14:textId="77777777" w:rsidR="00F20D8B" w:rsidRDefault="007972F1" w:rsidP="007972F1">
            <w:pPr>
              <w:spacing w:after="0" w:line="240" w:lineRule="auto"/>
              <w:jc w:val="center"/>
              <w:rPr>
                <w:rFonts w:ascii="Times New Roman" w:eastAsiaTheme="minorEastAsia" w:hAnsi="Times New Roman" w:cs="Times New Roman"/>
                <w:b/>
                <w:sz w:val="32"/>
                <w:szCs w:val="32"/>
                <w:lang w:eastAsia="ru-RU"/>
              </w:rPr>
            </w:pPr>
            <w:r w:rsidRPr="004D2AD6">
              <w:rPr>
                <w:rFonts w:ascii="Times New Roman" w:eastAsiaTheme="minorEastAsia" w:hAnsi="Times New Roman" w:cs="Times New Roman"/>
                <w:b/>
                <w:sz w:val="32"/>
                <w:szCs w:val="32"/>
                <w:lang w:eastAsia="ru-RU"/>
              </w:rPr>
              <w:t xml:space="preserve">НОРМЫ ОЦЕНИВАНИЯ ПРЕДМЕТНЫХ </w:t>
            </w:r>
          </w:p>
          <w:p w14:paraId="610F908A" w14:textId="77777777" w:rsidR="007972F1" w:rsidRDefault="007972F1" w:rsidP="007972F1">
            <w:pPr>
              <w:spacing w:after="0" w:line="240" w:lineRule="auto"/>
              <w:jc w:val="center"/>
              <w:rPr>
                <w:rFonts w:ascii="Times New Roman" w:eastAsiaTheme="minorEastAsia" w:hAnsi="Times New Roman" w:cs="Times New Roman"/>
                <w:b/>
                <w:sz w:val="32"/>
                <w:szCs w:val="32"/>
                <w:lang w:eastAsia="ru-RU"/>
              </w:rPr>
            </w:pPr>
            <w:r w:rsidRPr="004D2AD6">
              <w:rPr>
                <w:rFonts w:ascii="Times New Roman" w:eastAsiaTheme="minorEastAsia" w:hAnsi="Times New Roman" w:cs="Times New Roman"/>
                <w:b/>
                <w:sz w:val="32"/>
                <w:szCs w:val="32"/>
                <w:lang w:eastAsia="ru-RU"/>
              </w:rPr>
              <w:t>ДОСТИЖЕНИЙ УЧАЩИХСЯ</w:t>
            </w:r>
            <w:r w:rsidR="00F20D8B">
              <w:rPr>
                <w:rFonts w:ascii="Times New Roman" w:eastAsiaTheme="minorEastAsia" w:hAnsi="Times New Roman" w:cs="Times New Roman"/>
                <w:b/>
                <w:sz w:val="32"/>
                <w:szCs w:val="32"/>
                <w:lang w:eastAsia="ru-RU"/>
              </w:rPr>
              <w:t xml:space="preserve"> 2-4-Х КЛАССОВ</w:t>
            </w:r>
            <w:r w:rsidR="00F20D8B" w:rsidRPr="004D2AD6">
              <w:rPr>
                <w:rFonts w:ascii="Times New Roman" w:eastAsiaTheme="minorEastAsia" w:hAnsi="Times New Roman" w:cs="Times New Roman"/>
                <w:b/>
                <w:sz w:val="32"/>
                <w:szCs w:val="32"/>
                <w:lang w:eastAsia="ru-RU"/>
              </w:rPr>
              <w:t xml:space="preserve"> </w:t>
            </w:r>
          </w:p>
          <w:p w14:paraId="2D28EAC8" w14:textId="77777777" w:rsidR="004D2AD6" w:rsidRDefault="007972F1" w:rsidP="007972F1">
            <w:pPr>
              <w:spacing w:after="0" w:line="240" w:lineRule="auto"/>
              <w:jc w:val="center"/>
              <w:rPr>
                <w:rFonts w:ascii="Times New Roman" w:eastAsiaTheme="minorEastAsia" w:hAnsi="Times New Roman" w:cs="Times New Roman"/>
                <w:b/>
                <w:sz w:val="32"/>
                <w:szCs w:val="32"/>
                <w:lang w:eastAsia="ru-RU"/>
              </w:rPr>
            </w:pPr>
            <w:r w:rsidRPr="004D2AD6">
              <w:rPr>
                <w:rFonts w:ascii="Times New Roman" w:eastAsiaTheme="minorEastAsia" w:hAnsi="Times New Roman" w:cs="Times New Roman"/>
                <w:b/>
                <w:sz w:val="32"/>
                <w:szCs w:val="32"/>
                <w:lang w:eastAsia="ru-RU"/>
              </w:rPr>
              <w:t>ПО АНГЛИЙСКОМУ ЯЗЫКУ</w:t>
            </w:r>
          </w:p>
          <w:p w14:paraId="15C3BCAC" w14:textId="77777777" w:rsidR="007972F1" w:rsidRPr="004D2AD6" w:rsidRDefault="007972F1" w:rsidP="007972F1">
            <w:pPr>
              <w:spacing w:after="0" w:line="240" w:lineRule="auto"/>
              <w:jc w:val="center"/>
              <w:rPr>
                <w:rFonts w:ascii="Times New Roman" w:eastAsiaTheme="minorEastAsia" w:hAnsi="Times New Roman" w:cs="Times New Roman"/>
                <w:sz w:val="28"/>
                <w:szCs w:val="28"/>
                <w:lang w:eastAsia="ru-RU"/>
              </w:rPr>
            </w:pPr>
          </w:p>
          <w:p w14:paraId="1129C6F0" w14:textId="77777777" w:rsidR="00E36763" w:rsidRPr="00E36763" w:rsidRDefault="00E36763" w:rsidP="00E9512A">
            <w:pPr>
              <w:spacing w:after="0" w:line="240" w:lineRule="auto"/>
              <w:ind w:firstLine="709"/>
              <w:jc w:val="both"/>
              <w:rPr>
                <w:rFonts w:ascii="Times New Roman" w:eastAsiaTheme="minorEastAsia" w:hAnsi="Times New Roman" w:cs="Times New Roman"/>
                <w:sz w:val="28"/>
                <w:szCs w:val="28"/>
                <w:lang w:eastAsia="ru-RU"/>
              </w:rPr>
            </w:pPr>
            <w:r w:rsidRPr="00E36763">
              <w:rPr>
                <w:rFonts w:ascii="Times New Roman" w:eastAsiaTheme="minorEastAsia" w:hAnsi="Times New Roman" w:cs="Times New Roman"/>
                <w:sz w:val="28"/>
                <w:szCs w:val="28"/>
                <w:lang w:eastAsia="ru-RU"/>
              </w:rPr>
              <w:t xml:space="preserve">Предлагаем </w:t>
            </w:r>
            <w:r>
              <w:rPr>
                <w:rFonts w:ascii="Times New Roman" w:eastAsiaTheme="minorEastAsia" w:hAnsi="Times New Roman" w:cs="Times New Roman"/>
                <w:sz w:val="28"/>
                <w:szCs w:val="28"/>
                <w:lang w:eastAsia="ru-RU"/>
              </w:rPr>
              <w:t>критерии оценивания по иностранному языку, принятые локальным актом МАОУ СОШ №2.</w:t>
            </w:r>
          </w:p>
          <w:p w14:paraId="0AC19E5D" w14:textId="77777777" w:rsidR="004D2AD6" w:rsidRPr="00E9512A"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E9512A">
              <w:rPr>
                <w:rFonts w:ascii="Times New Roman" w:eastAsiaTheme="minorEastAsia" w:hAnsi="Times New Roman" w:cs="Times New Roman"/>
                <w:b/>
                <w:sz w:val="28"/>
                <w:szCs w:val="28"/>
                <w:lang w:eastAsia="ru-RU"/>
              </w:rPr>
              <w:t>Аудирование</w:t>
            </w:r>
            <w:r w:rsidRPr="00E9512A">
              <w:rPr>
                <w:rFonts w:ascii="Times New Roman" w:eastAsiaTheme="minorEastAsia" w:hAnsi="Times New Roman" w:cs="Times New Roman"/>
                <w:sz w:val="28"/>
                <w:szCs w:val="28"/>
                <w:lang w:eastAsia="ru-RU"/>
              </w:rPr>
              <w:t xml:space="preserve"> </w:t>
            </w:r>
          </w:p>
          <w:p w14:paraId="40E4F99A" w14:textId="77777777" w:rsidR="004D2AD6" w:rsidRPr="004D2AD6"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4D2AD6">
              <w:rPr>
                <w:rFonts w:ascii="Times New Roman" w:eastAsiaTheme="minorEastAsia" w:hAnsi="Times New Roman" w:cs="Times New Roman"/>
                <w:sz w:val="28"/>
                <w:szCs w:val="28"/>
                <w:lang w:eastAsia="ru-RU"/>
              </w:rPr>
              <w:t>Отметка «5» ставится в том случае, если коммуникативная задача решена и</w:t>
            </w:r>
            <w:r w:rsidRPr="004D2AD6">
              <w:rPr>
                <w:rFonts w:eastAsiaTheme="minorEastAsia"/>
                <w:lang w:eastAsia="ru-RU"/>
              </w:rPr>
              <w:t xml:space="preserve"> </w:t>
            </w:r>
            <w:r w:rsidRPr="004D2AD6">
              <w:rPr>
                <w:rFonts w:ascii="Times New Roman" w:eastAsiaTheme="minorEastAsia" w:hAnsi="Times New Roman" w:cs="Times New Roman"/>
                <w:sz w:val="28"/>
                <w:szCs w:val="28"/>
                <w:lang w:eastAsia="ru-RU"/>
              </w:rPr>
              <w:t xml:space="preserve">при этом обучающиеся полностью поняли содержание иноязычной речи, соответствующей программным требованиям для каждого класса. </w:t>
            </w:r>
          </w:p>
          <w:p w14:paraId="2B485C0B" w14:textId="77777777" w:rsidR="004D2AD6" w:rsidRPr="004D2AD6"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4D2AD6">
              <w:rPr>
                <w:rFonts w:ascii="Times New Roman" w:eastAsiaTheme="minorEastAsia" w:hAnsi="Times New Roman" w:cs="Times New Roman"/>
                <w:sz w:val="28"/>
                <w:szCs w:val="28"/>
                <w:lang w:eastAsia="ru-RU"/>
              </w:rPr>
              <w:t xml:space="preserve">Отметка «4» ставится в том случае, если коммуникативная задача решена и при этом обучающиеся полностью поняли содержание иноязычной речи, соответствующей программным требованиям для каждого класса, за исключением отдельных подробностей, не влияющих на понимание </w:t>
            </w:r>
            <w:proofErr w:type="gramStart"/>
            <w:r w:rsidRPr="004D2AD6">
              <w:rPr>
                <w:rFonts w:ascii="Times New Roman" w:eastAsiaTheme="minorEastAsia" w:hAnsi="Times New Roman" w:cs="Times New Roman"/>
                <w:sz w:val="28"/>
                <w:szCs w:val="28"/>
                <w:lang w:eastAsia="ru-RU"/>
              </w:rPr>
              <w:t>содержания</w:t>
            </w:r>
            <w:proofErr w:type="gramEnd"/>
            <w:r w:rsidRPr="004D2AD6">
              <w:rPr>
                <w:rFonts w:ascii="Times New Roman" w:eastAsiaTheme="minorEastAsia" w:hAnsi="Times New Roman" w:cs="Times New Roman"/>
                <w:sz w:val="28"/>
                <w:szCs w:val="28"/>
                <w:lang w:eastAsia="ru-RU"/>
              </w:rPr>
              <w:t xml:space="preserve"> услышанного в целом. </w:t>
            </w:r>
          </w:p>
          <w:p w14:paraId="11FFD655" w14:textId="77777777" w:rsidR="004D2AD6" w:rsidRPr="004D2AD6"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4D2AD6">
              <w:rPr>
                <w:rFonts w:ascii="Times New Roman" w:eastAsiaTheme="minorEastAsia" w:hAnsi="Times New Roman" w:cs="Times New Roman"/>
                <w:sz w:val="28"/>
                <w:szCs w:val="28"/>
                <w:lang w:eastAsia="ru-RU"/>
              </w:rPr>
              <w:t xml:space="preserve">Отметка «3» ставится в том случае, если коммуникативная задача решена и при этом обучающиеся полностью поняли только основной смысл иноязычной речи, соответствующей программным требованиям для каждого класса. </w:t>
            </w:r>
          </w:p>
          <w:p w14:paraId="1ECE4788" w14:textId="77777777" w:rsidR="004D2AD6" w:rsidRPr="004D2AD6"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4D2AD6">
              <w:rPr>
                <w:rFonts w:ascii="Times New Roman" w:eastAsiaTheme="minorEastAsia" w:hAnsi="Times New Roman" w:cs="Times New Roman"/>
                <w:sz w:val="28"/>
                <w:szCs w:val="28"/>
                <w:lang w:eastAsia="ru-RU"/>
              </w:rPr>
              <w:t xml:space="preserve">Отметка «2» ставится в том случае, если обучающиеся не поняли смысла иноязычной речи, соответствующей программным требованиям для каждого класса. </w:t>
            </w:r>
          </w:p>
          <w:p w14:paraId="6A9AFF46" w14:textId="77777777" w:rsidR="004D2AD6" w:rsidRPr="00E9512A"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E9512A">
              <w:rPr>
                <w:rFonts w:ascii="Times New Roman" w:eastAsiaTheme="minorEastAsia" w:hAnsi="Times New Roman" w:cs="Times New Roman"/>
                <w:b/>
                <w:sz w:val="28"/>
                <w:szCs w:val="28"/>
                <w:lang w:eastAsia="ru-RU"/>
              </w:rPr>
              <w:t>Говорение</w:t>
            </w:r>
          </w:p>
          <w:p w14:paraId="57401C96" w14:textId="77777777" w:rsidR="004D2AD6" w:rsidRPr="004D2AD6"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4D2AD6">
              <w:rPr>
                <w:rFonts w:ascii="Times New Roman" w:eastAsiaTheme="minorEastAsia" w:hAnsi="Times New Roman" w:cs="Times New Roman"/>
                <w:sz w:val="28"/>
                <w:szCs w:val="28"/>
                <w:lang w:eastAsia="ru-RU"/>
              </w:rPr>
              <w:t>Отметка «5» ставится в том случае, если общение осуществилось, высказывания обучающихся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w:t>
            </w:r>
          </w:p>
          <w:p w14:paraId="51957F82" w14:textId="77777777" w:rsidR="004D2AD6" w:rsidRPr="004D2AD6"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4D2AD6">
              <w:rPr>
                <w:rFonts w:ascii="Times New Roman" w:eastAsiaTheme="minorEastAsia" w:hAnsi="Times New Roman" w:cs="Times New Roman"/>
                <w:sz w:val="28"/>
                <w:szCs w:val="28"/>
                <w:lang w:eastAsia="ru-RU"/>
              </w:rPr>
              <w:t xml:space="preserve">Отметка «4» ставится в том случае, если общение осуществилось, высказывания обучающихся соответствовали поставленной коммуникативной задаче и при этом обучающиеся выразили свои мысли на иностранном языке с незначительными отклонениями от языковых норм, а в остальном их устная речь соответствовала нормам иностранного языка в пределах программных требований для данного класса. </w:t>
            </w:r>
          </w:p>
          <w:p w14:paraId="6F496FF9" w14:textId="77777777" w:rsidR="004D2AD6" w:rsidRPr="004D2AD6"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4D2AD6">
              <w:rPr>
                <w:rFonts w:ascii="Times New Roman" w:eastAsiaTheme="minorEastAsia" w:hAnsi="Times New Roman" w:cs="Times New Roman"/>
                <w:sz w:val="28"/>
                <w:szCs w:val="28"/>
                <w:lang w:eastAsia="ru-RU"/>
              </w:rPr>
              <w:lastRenderedPageBreak/>
              <w:t xml:space="preserve">Отметка «3» ставится в том случае, если общение осуществилось, высказывания обучающихся соответствовали поставленной коммуникативной задаче и при этом обучающиеся выразили свои мысли на иностранном языке с отклонениями от языковых норм, не мешающими, однако, понять содержание сказанного. </w:t>
            </w:r>
          </w:p>
          <w:p w14:paraId="6F5983D0" w14:textId="77777777" w:rsidR="004D2AD6" w:rsidRPr="004D2AD6"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4D2AD6">
              <w:rPr>
                <w:rFonts w:ascii="Times New Roman" w:eastAsiaTheme="minorEastAsia" w:hAnsi="Times New Roman" w:cs="Times New Roman"/>
                <w:sz w:val="28"/>
                <w:szCs w:val="28"/>
                <w:lang w:eastAsia="ru-RU"/>
              </w:rPr>
              <w:t>Отметка «2» ставится в том случае, если общение не осуществилось</w:t>
            </w:r>
            <w:r w:rsidR="00E36763">
              <w:rPr>
                <w:rFonts w:ascii="Times New Roman" w:eastAsiaTheme="minorEastAsia" w:hAnsi="Times New Roman" w:cs="Times New Roman"/>
                <w:sz w:val="28"/>
                <w:szCs w:val="28"/>
                <w:lang w:eastAsia="ru-RU"/>
              </w:rPr>
              <w:t>,</w:t>
            </w:r>
            <w:r w:rsidRPr="004D2AD6">
              <w:rPr>
                <w:rFonts w:ascii="Times New Roman" w:eastAsiaTheme="minorEastAsia" w:hAnsi="Times New Roman" w:cs="Times New Roman"/>
                <w:sz w:val="28"/>
                <w:szCs w:val="28"/>
                <w:lang w:eastAsia="ru-RU"/>
              </w:rPr>
              <w:t xml:space="preserve"> или высказывания обучающихся не соответствовали поставленной коммуникативной задаче, обучающиеся слабо усвоили пройденный материал и выразили свои мысли на иностранном языке с такими отклонениями от языковых норм, которые не позволяют понять содержание большей части сказанного. </w:t>
            </w:r>
          </w:p>
          <w:p w14:paraId="5822B32E" w14:textId="77777777" w:rsidR="004D2AD6" w:rsidRPr="00E9512A" w:rsidRDefault="004D2AD6" w:rsidP="00E9512A">
            <w:pPr>
              <w:spacing w:after="0" w:line="240" w:lineRule="auto"/>
              <w:ind w:firstLine="709"/>
              <w:rPr>
                <w:rFonts w:ascii="Times New Roman" w:eastAsiaTheme="minorEastAsia" w:hAnsi="Times New Roman" w:cs="Times New Roman"/>
                <w:sz w:val="28"/>
                <w:szCs w:val="28"/>
                <w:lang w:eastAsia="ru-RU"/>
              </w:rPr>
            </w:pPr>
            <w:r w:rsidRPr="00E9512A">
              <w:rPr>
                <w:rFonts w:ascii="Times New Roman" w:eastAsiaTheme="minorEastAsia" w:hAnsi="Times New Roman" w:cs="Times New Roman"/>
                <w:b/>
                <w:sz w:val="28"/>
                <w:szCs w:val="28"/>
                <w:lang w:eastAsia="ru-RU"/>
              </w:rPr>
              <w:t>Чтение</w:t>
            </w:r>
          </w:p>
          <w:p w14:paraId="4640C5DA" w14:textId="77777777" w:rsidR="004D2AD6" w:rsidRPr="004D2AD6"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E9512A">
              <w:rPr>
                <w:rFonts w:ascii="Times New Roman" w:eastAsiaTheme="minorEastAsia" w:hAnsi="Times New Roman" w:cs="Times New Roman"/>
                <w:sz w:val="28"/>
                <w:szCs w:val="28"/>
                <w:lang w:eastAsia="ru-RU"/>
              </w:rPr>
              <w:t>Отметка</w:t>
            </w:r>
            <w:r w:rsidRPr="004D2AD6">
              <w:rPr>
                <w:rFonts w:ascii="Times New Roman" w:eastAsiaTheme="minorEastAsia" w:hAnsi="Times New Roman" w:cs="Times New Roman"/>
                <w:sz w:val="28"/>
                <w:szCs w:val="28"/>
                <w:lang w:eastAsia="ru-RU"/>
              </w:rPr>
              <w:t xml:space="preserve"> «5» ставится в том случае, если коммуникативная задача решена и при этом обучающиеся полностью поняли и осмыслили содержание прочитанного иноязычного текста в объёме, предусмотренном заданием, чтение обучающихся соответствовало программным требованиям для данного класса. </w:t>
            </w:r>
          </w:p>
          <w:p w14:paraId="3DF30361" w14:textId="77777777" w:rsidR="004D2AD6" w:rsidRPr="004D2AD6"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4D2AD6">
              <w:rPr>
                <w:rFonts w:ascii="Times New Roman" w:eastAsiaTheme="minorEastAsia" w:hAnsi="Times New Roman" w:cs="Times New Roman"/>
                <w:sz w:val="28"/>
                <w:szCs w:val="28"/>
                <w:lang w:eastAsia="ru-RU"/>
              </w:rPr>
              <w:t xml:space="preserve">Отметка «4» ставится в том случае, если коммуникативная задача решена и при этом обучающиеся полностью поняли и осмыслили содержание прочитанного иноязычного текста за исключением деталей и частностей, не влияющих на понимание этого текста, в объёме, предусмотренном заданием, чтение обучающихся соответствовало программным требованиям для данного класса. </w:t>
            </w:r>
          </w:p>
          <w:p w14:paraId="2ED56925" w14:textId="77777777" w:rsidR="004D2AD6" w:rsidRPr="004D2AD6"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4D2AD6">
              <w:rPr>
                <w:rFonts w:ascii="Times New Roman" w:eastAsiaTheme="minorEastAsia" w:hAnsi="Times New Roman" w:cs="Times New Roman"/>
                <w:sz w:val="28"/>
                <w:szCs w:val="28"/>
                <w:lang w:eastAsia="ru-RU"/>
              </w:rPr>
              <w:t xml:space="preserve">Отметка «3» ставится в том случае, если коммуникативная задача решена и при этом обучающиеся поняли, осмыслили главную идею прочитанного иноязычного текста в объёме, предусмотренном заданием, чтение обучающихся в основном соответствует программным требованиям для данного класса. </w:t>
            </w:r>
          </w:p>
          <w:p w14:paraId="4C2F802A" w14:textId="77777777" w:rsidR="004D2AD6" w:rsidRPr="004D2AD6"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4D2AD6">
              <w:rPr>
                <w:rFonts w:ascii="Times New Roman" w:eastAsiaTheme="minorEastAsia" w:hAnsi="Times New Roman" w:cs="Times New Roman"/>
                <w:sz w:val="28"/>
                <w:szCs w:val="28"/>
                <w:lang w:eastAsia="ru-RU"/>
              </w:rPr>
              <w:t>Отметка «2» ставится в том случае, если коммуникативная задача не решена, обучающиеся не поняли прочитанного иноязычного текста в объёме, предусмотренном заданием, чтение обучающихся соответствовало программным требованиям для данного класса.</w:t>
            </w:r>
          </w:p>
          <w:p w14:paraId="5554AF49" w14:textId="77777777" w:rsidR="00E9512A" w:rsidRPr="00E36763" w:rsidRDefault="004D2AD6" w:rsidP="00E9512A">
            <w:pPr>
              <w:spacing w:after="0" w:line="240" w:lineRule="auto"/>
              <w:jc w:val="center"/>
              <w:rPr>
                <w:rFonts w:ascii="Times New Roman" w:eastAsiaTheme="minorEastAsia" w:hAnsi="Times New Roman" w:cs="Times New Roman"/>
                <w:b/>
                <w:sz w:val="28"/>
                <w:szCs w:val="28"/>
                <w:lang w:eastAsia="ru-RU"/>
              </w:rPr>
            </w:pPr>
            <w:r w:rsidRPr="00E36763">
              <w:rPr>
                <w:rFonts w:ascii="Times New Roman" w:eastAsiaTheme="minorEastAsia" w:hAnsi="Times New Roman" w:cs="Times New Roman"/>
                <w:b/>
                <w:sz w:val="28"/>
                <w:szCs w:val="28"/>
                <w:lang w:eastAsia="ru-RU"/>
              </w:rPr>
              <w:t xml:space="preserve">Нормы оценивания предметных достижений учащихся </w:t>
            </w:r>
          </w:p>
          <w:p w14:paraId="2CD5702B" w14:textId="77777777" w:rsidR="00E9512A" w:rsidRPr="00E36763" w:rsidRDefault="004D2AD6" w:rsidP="00E9512A">
            <w:pPr>
              <w:spacing w:after="0" w:line="240" w:lineRule="auto"/>
              <w:jc w:val="center"/>
              <w:rPr>
                <w:rFonts w:ascii="Times New Roman" w:eastAsiaTheme="minorEastAsia" w:hAnsi="Times New Roman" w:cs="Times New Roman"/>
                <w:b/>
                <w:sz w:val="28"/>
                <w:szCs w:val="28"/>
                <w:lang w:eastAsia="ru-RU"/>
              </w:rPr>
            </w:pPr>
            <w:r w:rsidRPr="00E36763">
              <w:rPr>
                <w:rFonts w:ascii="Times New Roman" w:eastAsiaTheme="minorEastAsia" w:hAnsi="Times New Roman" w:cs="Times New Roman"/>
                <w:b/>
                <w:sz w:val="28"/>
                <w:szCs w:val="28"/>
                <w:lang w:eastAsia="ru-RU"/>
              </w:rPr>
              <w:t xml:space="preserve">по английскому языку на всех этапах обучения </w:t>
            </w:r>
          </w:p>
          <w:p w14:paraId="133CE3A3" w14:textId="77777777" w:rsidR="004D2AD6" w:rsidRPr="004D2AD6" w:rsidRDefault="004D2AD6" w:rsidP="00E9512A">
            <w:pPr>
              <w:spacing w:after="0" w:line="240" w:lineRule="auto"/>
              <w:jc w:val="center"/>
              <w:rPr>
                <w:rFonts w:ascii="Times New Roman" w:eastAsiaTheme="minorEastAsia" w:hAnsi="Times New Roman" w:cs="Times New Roman"/>
                <w:sz w:val="28"/>
                <w:szCs w:val="28"/>
                <w:lang w:eastAsia="ru-RU"/>
              </w:rPr>
            </w:pPr>
            <w:r w:rsidRPr="004D2AD6">
              <w:rPr>
                <w:rFonts w:ascii="Times New Roman" w:eastAsiaTheme="minorEastAsia" w:hAnsi="Times New Roman" w:cs="Times New Roman"/>
                <w:b/>
                <w:sz w:val="32"/>
                <w:szCs w:val="32"/>
                <w:lang w:eastAsia="ru-RU"/>
              </w:rPr>
              <w:t>(2-11 классы)</w:t>
            </w:r>
          </w:p>
          <w:p w14:paraId="21F598AB" w14:textId="77777777" w:rsidR="004D2AD6" w:rsidRPr="00E9512A" w:rsidRDefault="00E9512A" w:rsidP="00E9512A">
            <w:pPr>
              <w:spacing w:after="0" w:line="240" w:lineRule="auto"/>
              <w:ind w:firstLine="709"/>
              <w:jc w:val="both"/>
              <w:rPr>
                <w:rFonts w:ascii="Times New Roman" w:eastAsiaTheme="minorEastAsia" w:hAnsi="Times New Roman" w:cs="Times New Roman"/>
                <w:sz w:val="28"/>
                <w:szCs w:val="28"/>
                <w:lang w:eastAsia="ru-RU"/>
              </w:rPr>
            </w:pPr>
            <w:r w:rsidRPr="00E9512A">
              <w:rPr>
                <w:rFonts w:ascii="Times New Roman" w:eastAsiaTheme="minorEastAsia" w:hAnsi="Times New Roman" w:cs="Times New Roman"/>
                <w:b/>
                <w:sz w:val="28"/>
                <w:szCs w:val="28"/>
                <w:lang w:eastAsia="ru-RU"/>
              </w:rPr>
              <w:t>Тестовые задания</w:t>
            </w:r>
            <w:r w:rsidR="004D2AD6" w:rsidRPr="00E9512A">
              <w:rPr>
                <w:rFonts w:ascii="Times New Roman" w:eastAsiaTheme="minorEastAsia" w:hAnsi="Times New Roman" w:cs="Times New Roman"/>
                <w:sz w:val="28"/>
                <w:szCs w:val="28"/>
                <w:lang w:eastAsia="ru-RU"/>
              </w:rPr>
              <w:t xml:space="preserve">. </w:t>
            </w:r>
          </w:p>
          <w:p w14:paraId="65EE914A" w14:textId="77777777" w:rsidR="004D2AD6"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4D2AD6">
              <w:rPr>
                <w:rFonts w:ascii="Times New Roman" w:eastAsiaTheme="minorEastAsia" w:hAnsi="Times New Roman" w:cs="Times New Roman"/>
                <w:sz w:val="28"/>
                <w:szCs w:val="28"/>
                <w:lang w:eastAsia="ru-RU"/>
              </w:rPr>
              <w:t xml:space="preserve">При тестировании </w:t>
            </w:r>
            <w:r w:rsidRPr="004D2AD6">
              <w:rPr>
                <w:rFonts w:ascii="Times New Roman" w:eastAsia="Times New Roman" w:hAnsi="Times New Roman" w:cs="Times New Roman"/>
                <w:color w:val="000000"/>
                <w:sz w:val="28"/>
                <w:szCs w:val="28"/>
                <w:lang w:eastAsia="ru-RU"/>
              </w:rPr>
              <w:t xml:space="preserve">(контрольные работы, тестовые работы, словарные диктанты) </w:t>
            </w:r>
            <w:r w:rsidRPr="004D2AD6">
              <w:rPr>
                <w:rFonts w:ascii="Times New Roman" w:eastAsiaTheme="minorEastAsia" w:hAnsi="Times New Roman" w:cs="Times New Roman"/>
                <w:sz w:val="28"/>
                <w:szCs w:val="28"/>
                <w:lang w:eastAsia="ru-RU"/>
              </w:rPr>
              <w:t>все верные ответы берутся за 100%, тогда отметка выставляется в соответствии с таблицей:</w:t>
            </w:r>
          </w:p>
          <w:p w14:paraId="0C48B46E" w14:textId="77777777" w:rsidR="00E9512A" w:rsidRPr="004D2AD6" w:rsidRDefault="00E9512A" w:rsidP="00E9512A">
            <w:pPr>
              <w:spacing w:after="0" w:line="240" w:lineRule="auto"/>
              <w:ind w:firstLine="709"/>
              <w:jc w:val="center"/>
              <w:rPr>
                <w:rFonts w:ascii="Times New Roman" w:eastAsiaTheme="minorEastAsia" w:hAnsi="Times New Roman" w:cs="Times New Roman"/>
                <w:sz w:val="28"/>
                <w:szCs w:val="28"/>
                <w:lang w:eastAsia="ru-RU"/>
              </w:rPr>
            </w:pPr>
          </w:p>
          <w:tbl>
            <w:tblPr>
              <w:tblW w:w="0" w:type="auto"/>
              <w:jc w:val="center"/>
              <w:tblCellMar>
                <w:left w:w="0" w:type="dxa"/>
                <w:right w:w="0" w:type="dxa"/>
              </w:tblCellMar>
              <w:tblLook w:val="04A0" w:firstRow="1" w:lastRow="0" w:firstColumn="1" w:lastColumn="0" w:noHBand="0" w:noVBand="1"/>
            </w:tblPr>
            <w:tblGrid>
              <w:gridCol w:w="2342"/>
              <w:gridCol w:w="1498"/>
              <w:gridCol w:w="1498"/>
              <w:gridCol w:w="1498"/>
              <w:gridCol w:w="1652"/>
            </w:tblGrid>
            <w:tr w:rsidR="004D2AD6" w:rsidRPr="004D2AD6" w14:paraId="69BD2E1C" w14:textId="77777777" w:rsidTr="004D2AD6">
              <w:trPr>
                <w:jc w:val="center"/>
              </w:trPr>
              <w:tc>
                <w:tcPr>
                  <w:tcW w:w="286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14:paraId="5C3E8CB1" w14:textId="77777777" w:rsidR="004D2AD6" w:rsidRPr="004D2AD6" w:rsidRDefault="004D2AD6" w:rsidP="00E9512A">
                  <w:pPr>
                    <w:spacing w:after="0" w:line="240" w:lineRule="auto"/>
                    <w:jc w:val="center"/>
                    <w:rPr>
                      <w:rFonts w:ascii="Times New Roman" w:eastAsia="Times New Roman" w:hAnsi="Times New Roman" w:cs="Times New Roman"/>
                      <w:color w:val="000000"/>
                      <w:sz w:val="24"/>
                      <w:szCs w:val="24"/>
                      <w:lang w:eastAsia="ru-RU"/>
                    </w:rPr>
                  </w:pPr>
                  <w:r w:rsidRPr="004D2AD6">
                    <w:rPr>
                      <w:rFonts w:ascii="Times New Roman" w:eastAsia="Times New Roman" w:hAnsi="Times New Roman" w:cs="Times New Roman"/>
                      <w:b/>
                      <w:bCs/>
                      <w:color w:val="000000"/>
                      <w:sz w:val="24"/>
                      <w:szCs w:val="24"/>
                      <w:lang w:eastAsia="ru-RU"/>
                    </w:rPr>
                    <w:t>Виды работ</w:t>
                  </w:r>
                </w:p>
              </w:tc>
              <w:tc>
                <w:tcPr>
                  <w:tcW w:w="185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tcPr>
                <w:p w14:paraId="66A84CFF" w14:textId="77777777" w:rsidR="004D2AD6" w:rsidRPr="004D2AD6" w:rsidRDefault="004D2AD6" w:rsidP="00E9512A">
                  <w:pPr>
                    <w:spacing w:after="0" w:line="240" w:lineRule="auto"/>
                    <w:jc w:val="center"/>
                    <w:rPr>
                      <w:rFonts w:ascii="Times New Roman" w:eastAsia="Times New Roman" w:hAnsi="Times New Roman" w:cs="Times New Roman"/>
                      <w:b/>
                      <w:bCs/>
                      <w:color w:val="000000"/>
                      <w:sz w:val="24"/>
                      <w:szCs w:val="24"/>
                      <w:lang w:eastAsia="ru-RU"/>
                    </w:rPr>
                  </w:pPr>
                  <w:r w:rsidRPr="004D2AD6">
                    <w:rPr>
                      <w:rFonts w:ascii="Times New Roman" w:eastAsia="Times New Roman" w:hAnsi="Times New Roman" w:cs="Times New Roman"/>
                      <w:b/>
                      <w:bCs/>
                      <w:color w:val="000000"/>
                      <w:sz w:val="24"/>
                      <w:szCs w:val="24"/>
                      <w:lang w:eastAsia="ru-RU"/>
                    </w:rPr>
                    <w:t>Оценка «2»</w:t>
                  </w:r>
                </w:p>
              </w:tc>
              <w:tc>
                <w:tcPr>
                  <w:tcW w:w="185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14:paraId="619EC5A6" w14:textId="77777777" w:rsidR="004D2AD6" w:rsidRPr="004D2AD6" w:rsidRDefault="004D2AD6" w:rsidP="00E9512A">
                  <w:pPr>
                    <w:spacing w:after="0" w:line="240" w:lineRule="auto"/>
                    <w:jc w:val="center"/>
                    <w:rPr>
                      <w:rFonts w:ascii="Times New Roman" w:eastAsia="Times New Roman" w:hAnsi="Times New Roman" w:cs="Times New Roman"/>
                      <w:color w:val="000000"/>
                      <w:sz w:val="24"/>
                      <w:szCs w:val="24"/>
                      <w:lang w:eastAsia="ru-RU"/>
                    </w:rPr>
                  </w:pPr>
                  <w:r w:rsidRPr="004D2AD6">
                    <w:rPr>
                      <w:rFonts w:ascii="Times New Roman" w:eastAsia="Times New Roman" w:hAnsi="Times New Roman" w:cs="Times New Roman"/>
                      <w:b/>
                      <w:bCs/>
                      <w:color w:val="000000"/>
                      <w:sz w:val="24"/>
                      <w:szCs w:val="24"/>
                      <w:lang w:eastAsia="ru-RU"/>
                    </w:rPr>
                    <w:t>Оценка «3»</w:t>
                  </w:r>
                </w:p>
              </w:tc>
              <w:tc>
                <w:tcPr>
                  <w:tcW w:w="185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14:paraId="23116A8A" w14:textId="77777777" w:rsidR="004D2AD6" w:rsidRPr="004D2AD6" w:rsidRDefault="004D2AD6" w:rsidP="00E9512A">
                  <w:pPr>
                    <w:spacing w:after="0" w:line="240" w:lineRule="auto"/>
                    <w:jc w:val="center"/>
                    <w:rPr>
                      <w:rFonts w:ascii="Times New Roman" w:eastAsia="Times New Roman" w:hAnsi="Times New Roman" w:cs="Times New Roman"/>
                      <w:color w:val="000000"/>
                      <w:sz w:val="24"/>
                      <w:szCs w:val="24"/>
                      <w:lang w:eastAsia="ru-RU"/>
                    </w:rPr>
                  </w:pPr>
                  <w:r w:rsidRPr="004D2AD6">
                    <w:rPr>
                      <w:rFonts w:ascii="Times New Roman" w:eastAsia="Times New Roman" w:hAnsi="Times New Roman" w:cs="Times New Roman"/>
                      <w:b/>
                      <w:bCs/>
                      <w:color w:val="000000"/>
                      <w:sz w:val="24"/>
                      <w:szCs w:val="24"/>
                      <w:lang w:eastAsia="ru-RU"/>
                    </w:rPr>
                    <w:t>Оценка «4»</w:t>
                  </w:r>
                </w:p>
              </w:tc>
              <w:tc>
                <w:tcPr>
                  <w:tcW w:w="1851"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14:paraId="6E3105EC" w14:textId="77777777" w:rsidR="004D2AD6" w:rsidRPr="004D2AD6" w:rsidRDefault="004D2AD6" w:rsidP="00E9512A">
                  <w:pPr>
                    <w:spacing w:after="0" w:line="240" w:lineRule="auto"/>
                    <w:jc w:val="center"/>
                    <w:rPr>
                      <w:rFonts w:ascii="Times New Roman" w:eastAsia="Times New Roman" w:hAnsi="Times New Roman" w:cs="Times New Roman"/>
                      <w:color w:val="000000"/>
                      <w:sz w:val="24"/>
                      <w:szCs w:val="24"/>
                      <w:lang w:eastAsia="ru-RU"/>
                    </w:rPr>
                  </w:pPr>
                  <w:r w:rsidRPr="004D2AD6">
                    <w:rPr>
                      <w:rFonts w:ascii="Times New Roman" w:eastAsia="Times New Roman" w:hAnsi="Times New Roman" w:cs="Times New Roman"/>
                      <w:b/>
                      <w:bCs/>
                      <w:color w:val="000000"/>
                      <w:sz w:val="24"/>
                      <w:szCs w:val="24"/>
                      <w:lang w:eastAsia="ru-RU"/>
                    </w:rPr>
                    <w:t>Оценка «5»</w:t>
                  </w:r>
                </w:p>
              </w:tc>
            </w:tr>
            <w:tr w:rsidR="004D2AD6" w:rsidRPr="004D2AD6" w14:paraId="6CFF113B" w14:textId="77777777" w:rsidTr="004D2AD6">
              <w:trPr>
                <w:jc w:val="center"/>
              </w:trPr>
              <w:tc>
                <w:tcPr>
                  <w:tcW w:w="286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14:paraId="199EE049" w14:textId="77777777" w:rsidR="004D2AD6" w:rsidRPr="004D2AD6" w:rsidRDefault="004D2AD6" w:rsidP="007972F1">
                  <w:pPr>
                    <w:spacing w:after="0" w:line="240" w:lineRule="auto"/>
                    <w:rPr>
                      <w:rFonts w:ascii="Times New Roman" w:eastAsia="Times New Roman" w:hAnsi="Times New Roman" w:cs="Times New Roman"/>
                      <w:color w:val="000000"/>
                      <w:sz w:val="24"/>
                      <w:szCs w:val="24"/>
                      <w:lang w:eastAsia="ru-RU"/>
                    </w:rPr>
                  </w:pPr>
                  <w:r w:rsidRPr="004D2AD6">
                    <w:rPr>
                      <w:rFonts w:ascii="Times New Roman" w:eastAsia="Times New Roman" w:hAnsi="Times New Roman" w:cs="Times New Roman"/>
                      <w:color w:val="000000"/>
                      <w:sz w:val="24"/>
                      <w:szCs w:val="24"/>
                      <w:lang w:eastAsia="ru-RU"/>
                    </w:rPr>
                    <w:t>Контрольные работы</w:t>
                  </w:r>
                </w:p>
                <w:p w14:paraId="7F0F0A83" w14:textId="77777777" w:rsidR="004D2AD6" w:rsidRPr="004D2AD6" w:rsidRDefault="004D2AD6" w:rsidP="007972F1">
                  <w:pPr>
                    <w:spacing w:after="0" w:line="240" w:lineRule="auto"/>
                    <w:rPr>
                      <w:rFonts w:ascii="Times New Roman" w:eastAsia="Times New Roman" w:hAnsi="Times New Roman" w:cs="Times New Roman"/>
                      <w:color w:val="000000"/>
                      <w:sz w:val="24"/>
                      <w:szCs w:val="24"/>
                      <w:lang w:eastAsia="ru-RU"/>
                    </w:rPr>
                  </w:pPr>
                  <w:r w:rsidRPr="004D2AD6">
                    <w:rPr>
                      <w:rFonts w:ascii="Times New Roman" w:eastAsia="Times New Roman" w:hAnsi="Times New Roman" w:cs="Times New Roman"/>
                      <w:color w:val="000000"/>
                      <w:sz w:val="24"/>
                      <w:szCs w:val="24"/>
                      <w:lang w:eastAsia="ru-RU"/>
                    </w:rPr>
                    <w:t>Тестовые работы</w:t>
                  </w:r>
                </w:p>
                <w:p w14:paraId="7F13340E" w14:textId="77777777" w:rsidR="004D2AD6" w:rsidRPr="004D2AD6" w:rsidRDefault="004D2AD6" w:rsidP="007972F1">
                  <w:pPr>
                    <w:spacing w:after="0" w:line="240" w:lineRule="auto"/>
                    <w:rPr>
                      <w:rFonts w:ascii="Times New Roman" w:eastAsia="Times New Roman" w:hAnsi="Times New Roman" w:cs="Times New Roman"/>
                      <w:color w:val="000000"/>
                      <w:sz w:val="24"/>
                      <w:szCs w:val="24"/>
                      <w:lang w:eastAsia="ru-RU"/>
                    </w:rPr>
                  </w:pPr>
                  <w:r w:rsidRPr="004D2AD6">
                    <w:rPr>
                      <w:rFonts w:ascii="Times New Roman" w:eastAsia="Times New Roman" w:hAnsi="Times New Roman" w:cs="Times New Roman"/>
                      <w:color w:val="000000"/>
                      <w:sz w:val="24"/>
                      <w:szCs w:val="24"/>
                      <w:lang w:eastAsia="ru-RU"/>
                    </w:rPr>
                    <w:t>Словарные диктанты</w:t>
                  </w:r>
                </w:p>
              </w:tc>
              <w:tc>
                <w:tcPr>
                  <w:tcW w:w="185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tcPr>
                <w:p w14:paraId="1EC0EFA7" w14:textId="77777777" w:rsidR="004D2AD6" w:rsidRPr="004D2AD6" w:rsidRDefault="004D2AD6" w:rsidP="007972F1">
                  <w:pPr>
                    <w:spacing w:after="0" w:line="240" w:lineRule="auto"/>
                    <w:jc w:val="center"/>
                    <w:rPr>
                      <w:rFonts w:ascii="Times New Roman" w:eastAsia="Times New Roman" w:hAnsi="Times New Roman" w:cs="Times New Roman"/>
                      <w:color w:val="000000"/>
                      <w:sz w:val="24"/>
                      <w:szCs w:val="24"/>
                      <w:lang w:eastAsia="ru-RU"/>
                    </w:rPr>
                  </w:pPr>
                  <w:r w:rsidRPr="004D2AD6">
                    <w:rPr>
                      <w:rFonts w:ascii="Times New Roman" w:eastAsia="Times New Roman" w:hAnsi="Times New Roman" w:cs="Times New Roman"/>
                      <w:color w:val="000000"/>
                      <w:sz w:val="24"/>
                      <w:szCs w:val="24"/>
                      <w:lang w:eastAsia="ru-RU"/>
                    </w:rPr>
                    <w:t>От 0% до 49%</w:t>
                  </w:r>
                </w:p>
              </w:tc>
              <w:tc>
                <w:tcPr>
                  <w:tcW w:w="185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14:paraId="6AB6A92A" w14:textId="77777777" w:rsidR="004D2AD6" w:rsidRPr="004D2AD6" w:rsidRDefault="004D2AD6" w:rsidP="007972F1">
                  <w:pPr>
                    <w:spacing w:after="0" w:line="240" w:lineRule="auto"/>
                    <w:jc w:val="center"/>
                    <w:rPr>
                      <w:rFonts w:ascii="Times New Roman" w:eastAsia="Times New Roman" w:hAnsi="Times New Roman" w:cs="Times New Roman"/>
                      <w:color w:val="000000"/>
                      <w:sz w:val="24"/>
                      <w:szCs w:val="24"/>
                      <w:lang w:eastAsia="ru-RU"/>
                    </w:rPr>
                  </w:pPr>
                  <w:r w:rsidRPr="004D2AD6">
                    <w:rPr>
                      <w:rFonts w:ascii="Times New Roman" w:eastAsia="Times New Roman" w:hAnsi="Times New Roman" w:cs="Times New Roman"/>
                      <w:color w:val="000000"/>
                      <w:sz w:val="24"/>
                      <w:szCs w:val="24"/>
                      <w:lang w:eastAsia="ru-RU"/>
                    </w:rPr>
                    <w:t>От 50% до 69%</w:t>
                  </w:r>
                </w:p>
              </w:tc>
              <w:tc>
                <w:tcPr>
                  <w:tcW w:w="185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14:paraId="7C84A5BE" w14:textId="77777777" w:rsidR="004D2AD6" w:rsidRPr="004D2AD6" w:rsidRDefault="004D2AD6" w:rsidP="007972F1">
                  <w:pPr>
                    <w:spacing w:after="0" w:line="240" w:lineRule="auto"/>
                    <w:jc w:val="center"/>
                    <w:rPr>
                      <w:rFonts w:ascii="Times New Roman" w:eastAsia="Times New Roman" w:hAnsi="Times New Roman" w:cs="Times New Roman"/>
                      <w:color w:val="000000"/>
                      <w:sz w:val="24"/>
                      <w:szCs w:val="24"/>
                      <w:lang w:eastAsia="ru-RU"/>
                    </w:rPr>
                  </w:pPr>
                  <w:r w:rsidRPr="004D2AD6">
                    <w:rPr>
                      <w:rFonts w:ascii="Times New Roman" w:eastAsia="Times New Roman" w:hAnsi="Times New Roman" w:cs="Times New Roman"/>
                      <w:color w:val="000000"/>
                      <w:sz w:val="24"/>
                      <w:szCs w:val="24"/>
                      <w:lang w:eastAsia="ru-RU"/>
                    </w:rPr>
                    <w:t>От 70% до 90%</w:t>
                  </w:r>
                </w:p>
              </w:tc>
              <w:tc>
                <w:tcPr>
                  <w:tcW w:w="1851"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14:paraId="07D76309" w14:textId="77777777" w:rsidR="004D2AD6" w:rsidRPr="004D2AD6" w:rsidRDefault="004D2AD6" w:rsidP="007972F1">
                  <w:pPr>
                    <w:spacing w:after="0" w:line="240" w:lineRule="auto"/>
                    <w:jc w:val="center"/>
                    <w:rPr>
                      <w:rFonts w:ascii="Times New Roman" w:eastAsia="Times New Roman" w:hAnsi="Times New Roman" w:cs="Times New Roman"/>
                      <w:color w:val="000000"/>
                      <w:sz w:val="24"/>
                      <w:szCs w:val="24"/>
                      <w:lang w:eastAsia="ru-RU"/>
                    </w:rPr>
                  </w:pPr>
                  <w:r w:rsidRPr="004D2AD6">
                    <w:rPr>
                      <w:rFonts w:ascii="Times New Roman" w:eastAsia="Times New Roman" w:hAnsi="Times New Roman" w:cs="Times New Roman"/>
                      <w:color w:val="000000"/>
                      <w:sz w:val="24"/>
                      <w:szCs w:val="24"/>
                      <w:lang w:eastAsia="ru-RU"/>
                    </w:rPr>
                    <w:t>От 91% до 100%</w:t>
                  </w:r>
                </w:p>
              </w:tc>
            </w:tr>
          </w:tbl>
          <w:p w14:paraId="1044F0C8" w14:textId="77777777" w:rsidR="004D2AD6" w:rsidRPr="004D2AD6" w:rsidRDefault="004D2AD6" w:rsidP="007972F1">
            <w:pPr>
              <w:spacing w:after="0" w:line="240" w:lineRule="auto"/>
              <w:jc w:val="both"/>
              <w:rPr>
                <w:rFonts w:ascii="Times New Roman" w:eastAsiaTheme="minorEastAsia" w:hAnsi="Times New Roman" w:cs="Times New Roman"/>
                <w:sz w:val="28"/>
                <w:szCs w:val="28"/>
                <w:lang w:eastAsia="ru-RU"/>
              </w:rPr>
            </w:pPr>
          </w:p>
          <w:p w14:paraId="3FD5F54F" w14:textId="77777777" w:rsidR="004D2AD6" w:rsidRPr="004D2AD6"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4D2AD6">
              <w:rPr>
                <w:rFonts w:ascii="Times New Roman" w:eastAsiaTheme="minorEastAsia" w:hAnsi="Times New Roman" w:cs="Times New Roman"/>
                <w:sz w:val="28"/>
                <w:szCs w:val="28"/>
                <w:lang w:eastAsia="ru-RU"/>
              </w:rPr>
              <w:lastRenderedPageBreak/>
              <w:t>Тестовые работы по выполнению текущего контроля предлагаются ученикам в нескольких вариантах из заданий разного вида, соответствующих требованиям к уровню подготовки выпускников среднего и старшего звена.</w:t>
            </w:r>
          </w:p>
          <w:p w14:paraId="0E30AA93" w14:textId="77777777" w:rsidR="004D2AD6" w:rsidRPr="004D2AD6"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4D2AD6">
              <w:rPr>
                <w:rFonts w:ascii="Times New Roman" w:eastAsiaTheme="minorEastAsia" w:hAnsi="Times New Roman" w:cs="Times New Roman"/>
                <w:sz w:val="28"/>
                <w:szCs w:val="28"/>
                <w:lang w:eastAsia="ru-RU"/>
              </w:rPr>
              <w:t xml:space="preserve">1. Задания с выбором ответов. </w:t>
            </w:r>
          </w:p>
          <w:p w14:paraId="7C0C78D4" w14:textId="77777777" w:rsidR="004D2AD6" w:rsidRPr="004D2AD6"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4D2AD6">
              <w:rPr>
                <w:rFonts w:ascii="Times New Roman" w:eastAsiaTheme="minorEastAsia" w:hAnsi="Times New Roman" w:cs="Times New Roman"/>
                <w:sz w:val="28"/>
                <w:szCs w:val="28"/>
                <w:lang w:eastAsia="ru-RU"/>
              </w:rPr>
              <w:t xml:space="preserve">2. Задания со свободными краткими и развернутыми ответами. </w:t>
            </w:r>
          </w:p>
          <w:p w14:paraId="05845C66" w14:textId="77777777" w:rsidR="004D2AD6" w:rsidRPr="004D2AD6"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4D2AD6">
              <w:rPr>
                <w:rFonts w:ascii="Times New Roman" w:eastAsiaTheme="minorEastAsia" w:hAnsi="Times New Roman" w:cs="Times New Roman"/>
                <w:sz w:val="28"/>
                <w:szCs w:val="28"/>
                <w:lang w:eastAsia="ru-RU"/>
              </w:rPr>
              <w:t xml:space="preserve">3. Задания на соответствие. </w:t>
            </w:r>
          </w:p>
          <w:p w14:paraId="41D96070" w14:textId="77777777" w:rsidR="004D2AD6" w:rsidRPr="004D2AD6"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4D2AD6">
              <w:rPr>
                <w:rFonts w:ascii="Times New Roman" w:eastAsiaTheme="minorEastAsia" w:hAnsi="Times New Roman" w:cs="Times New Roman"/>
                <w:sz w:val="28"/>
                <w:szCs w:val="28"/>
                <w:lang w:eastAsia="ru-RU"/>
              </w:rPr>
              <w:t xml:space="preserve">4. Задания на установление взаимосвязей. </w:t>
            </w:r>
          </w:p>
          <w:p w14:paraId="4B55890B" w14:textId="77777777" w:rsidR="004D2AD6" w:rsidRPr="004D2AD6"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4D2AD6">
              <w:rPr>
                <w:rFonts w:ascii="Times New Roman" w:eastAsiaTheme="minorEastAsia" w:hAnsi="Times New Roman" w:cs="Times New Roman"/>
                <w:sz w:val="28"/>
                <w:szCs w:val="28"/>
                <w:lang w:eastAsia="ru-RU"/>
              </w:rPr>
              <w:t xml:space="preserve">5. Заполнение сравнительных таблиц. </w:t>
            </w:r>
          </w:p>
          <w:p w14:paraId="2B775B77" w14:textId="77777777" w:rsidR="004D2AD6" w:rsidRPr="004D2AD6"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4D2AD6">
              <w:rPr>
                <w:rFonts w:ascii="Times New Roman" w:eastAsiaTheme="minorEastAsia" w:hAnsi="Times New Roman" w:cs="Times New Roman"/>
                <w:sz w:val="28"/>
                <w:szCs w:val="28"/>
                <w:lang w:eastAsia="ru-RU"/>
              </w:rPr>
              <w:t xml:space="preserve">6. Задания на нахождение ошибок в приведенном тексте. </w:t>
            </w:r>
          </w:p>
          <w:p w14:paraId="1CFCB05C" w14:textId="77777777" w:rsidR="004D2AD6" w:rsidRPr="004D2AD6" w:rsidRDefault="004D2AD6" w:rsidP="00E9512A">
            <w:pPr>
              <w:spacing w:after="0" w:line="240" w:lineRule="auto"/>
              <w:ind w:firstLine="709"/>
              <w:jc w:val="both"/>
              <w:rPr>
                <w:rFonts w:ascii="Times New Roman" w:eastAsiaTheme="minorEastAsia" w:hAnsi="Times New Roman" w:cs="Times New Roman"/>
                <w:sz w:val="28"/>
                <w:szCs w:val="28"/>
                <w:lang w:eastAsia="ru-RU"/>
              </w:rPr>
            </w:pPr>
            <w:r w:rsidRPr="004D2AD6">
              <w:rPr>
                <w:rFonts w:ascii="Times New Roman" w:eastAsiaTheme="minorEastAsia" w:hAnsi="Times New Roman" w:cs="Times New Roman"/>
                <w:sz w:val="28"/>
                <w:szCs w:val="28"/>
                <w:lang w:eastAsia="ru-RU"/>
              </w:rPr>
              <w:t>7. Задания с использованием рисунков и схем.</w:t>
            </w:r>
          </w:p>
          <w:p w14:paraId="250681E1" w14:textId="77777777" w:rsidR="004D2AD6" w:rsidRPr="00E9512A" w:rsidRDefault="00E9512A" w:rsidP="00E9512A">
            <w:pPr>
              <w:spacing w:after="0" w:line="240" w:lineRule="auto"/>
              <w:jc w:val="center"/>
              <w:rPr>
                <w:rFonts w:ascii="Times New Roman" w:eastAsiaTheme="minorEastAsia" w:hAnsi="Times New Roman" w:cs="Times New Roman"/>
                <w:b/>
                <w:sz w:val="28"/>
                <w:szCs w:val="28"/>
                <w:lang w:eastAsia="ru-RU"/>
              </w:rPr>
            </w:pPr>
            <w:r w:rsidRPr="00E9512A">
              <w:rPr>
                <w:rFonts w:ascii="Times New Roman" w:eastAsiaTheme="minorEastAsia" w:hAnsi="Times New Roman" w:cs="Times New Roman"/>
                <w:b/>
                <w:sz w:val="28"/>
                <w:szCs w:val="28"/>
                <w:lang w:eastAsia="ru-RU"/>
              </w:rPr>
              <w:t>Критерии оценивания по видам речевой деятельности</w:t>
            </w:r>
          </w:p>
          <w:p w14:paraId="05B16105" w14:textId="77777777" w:rsidR="004D2AD6" w:rsidRPr="009516C4" w:rsidRDefault="00F20D8B" w:rsidP="00F20D8B">
            <w:pPr>
              <w:spacing w:after="0" w:line="240" w:lineRule="auto"/>
              <w:jc w:val="center"/>
              <w:rPr>
                <w:rFonts w:ascii="Times New Roman" w:eastAsiaTheme="minorEastAsia" w:hAnsi="Times New Roman" w:cs="Times New Roman"/>
                <w:b/>
                <w:sz w:val="28"/>
                <w:szCs w:val="28"/>
                <w:lang w:eastAsia="ru-RU"/>
              </w:rPr>
            </w:pPr>
            <w:r w:rsidRPr="009516C4">
              <w:rPr>
                <w:rFonts w:ascii="Times New Roman" w:eastAsiaTheme="minorEastAsia" w:hAnsi="Times New Roman" w:cs="Times New Roman"/>
                <w:b/>
                <w:sz w:val="28"/>
                <w:szCs w:val="28"/>
                <w:lang w:eastAsia="ru-RU"/>
              </w:rPr>
              <w:t>Техника чтения</w:t>
            </w:r>
          </w:p>
          <w:p w14:paraId="00E3ACDA" w14:textId="77777777" w:rsidR="00F20D8B" w:rsidRPr="009516C4" w:rsidRDefault="00F20D8B" w:rsidP="00642A6E">
            <w:pPr>
              <w:spacing w:after="0" w:line="240" w:lineRule="auto"/>
              <w:ind w:firstLine="709"/>
              <w:jc w:val="both"/>
              <w:rPr>
                <w:rFonts w:ascii="Times New Roman" w:eastAsiaTheme="minorEastAsia" w:hAnsi="Times New Roman" w:cs="Times New Roman"/>
                <w:spacing w:val="-8"/>
                <w:sz w:val="28"/>
                <w:szCs w:val="28"/>
                <w:lang w:eastAsia="ru-RU"/>
              </w:rPr>
            </w:pPr>
            <w:r w:rsidRPr="00642A6E">
              <w:rPr>
                <w:rFonts w:ascii="Times New Roman" w:eastAsiaTheme="minorEastAsia" w:hAnsi="Times New Roman" w:cs="Times New Roman"/>
                <w:spacing w:val="-13"/>
                <w:sz w:val="28"/>
                <w:szCs w:val="28"/>
                <w:lang w:eastAsia="ru-RU"/>
              </w:rPr>
              <w:t>Оценка «5»</w:t>
            </w:r>
            <w:r w:rsidRPr="009516C4">
              <w:rPr>
                <w:rFonts w:ascii="Times New Roman" w:eastAsiaTheme="minorEastAsia" w:hAnsi="Times New Roman" w:cs="Times New Roman"/>
                <w:b/>
                <w:spacing w:val="-13"/>
                <w:sz w:val="28"/>
                <w:szCs w:val="28"/>
                <w:lang w:eastAsia="ru-RU"/>
              </w:rPr>
              <w:t xml:space="preserve"> </w:t>
            </w:r>
            <w:r w:rsidRPr="009516C4">
              <w:rPr>
                <w:rFonts w:ascii="Times New Roman" w:eastAsiaTheme="minorEastAsia" w:hAnsi="Times New Roman" w:cs="Times New Roman"/>
                <w:spacing w:val="-16"/>
                <w:sz w:val="28"/>
                <w:szCs w:val="28"/>
                <w:lang w:eastAsia="ru-RU"/>
              </w:rPr>
              <w:t>ставится</w:t>
            </w:r>
            <w:r w:rsidRPr="009516C4">
              <w:rPr>
                <w:rFonts w:ascii="Times New Roman" w:eastAsiaTheme="minorEastAsia" w:hAnsi="Times New Roman" w:cs="Times New Roman"/>
                <w:spacing w:val="-13"/>
                <w:sz w:val="28"/>
                <w:szCs w:val="28"/>
                <w:lang w:eastAsia="ru-RU"/>
              </w:rPr>
              <w:t xml:space="preserve"> ученику</w:t>
            </w:r>
            <w:r w:rsidRPr="009516C4">
              <w:rPr>
                <w:rFonts w:ascii="Times New Roman" w:eastAsiaTheme="minorEastAsia" w:hAnsi="Times New Roman" w:cs="Times New Roman"/>
                <w:spacing w:val="-16"/>
                <w:sz w:val="28"/>
                <w:szCs w:val="28"/>
                <w:lang w:eastAsia="ru-RU"/>
              </w:rPr>
              <w:t>, если</w:t>
            </w:r>
            <w:r w:rsidRPr="009516C4">
              <w:rPr>
                <w:rFonts w:ascii="Times New Roman" w:eastAsiaTheme="minorEastAsia" w:hAnsi="Times New Roman" w:cs="Times New Roman"/>
                <w:spacing w:val="-12"/>
                <w:sz w:val="28"/>
                <w:szCs w:val="28"/>
                <w:lang w:eastAsia="ru-RU"/>
              </w:rPr>
              <w:t xml:space="preserve"> он умеет выявить буквенно-звуковые соответствия в иностранном языке и узнавать устные образы слов в графической форме. Он выразительно прочитал вслух предложенный отрывок текста, соблюдал при этом</w:t>
            </w:r>
            <w:r w:rsidRPr="009516C4">
              <w:rPr>
                <w:rFonts w:ascii="Times New Roman" w:eastAsiaTheme="minorEastAsia" w:hAnsi="Times New Roman" w:cs="Times New Roman"/>
                <w:spacing w:val="-8"/>
                <w:sz w:val="28"/>
                <w:szCs w:val="28"/>
                <w:lang w:eastAsia="ru-RU"/>
              </w:rPr>
              <w:t xml:space="preserve"> нормы техники чтения (</w:t>
            </w:r>
            <w:r w:rsidRPr="009516C4">
              <w:rPr>
                <w:rFonts w:ascii="Times New Roman" w:eastAsiaTheme="minorEastAsia" w:hAnsi="Times New Roman" w:cs="Times New Roman"/>
                <w:spacing w:val="-12"/>
                <w:sz w:val="28"/>
                <w:szCs w:val="28"/>
                <w:lang w:eastAsia="ru-RU"/>
              </w:rPr>
              <w:t>достаточную беглость и скорость чтения, правильное произношение).</w:t>
            </w:r>
            <w:r w:rsidRPr="009516C4">
              <w:rPr>
                <w:rFonts w:ascii="Times New Roman" w:eastAsiaTheme="minorEastAsia" w:hAnsi="Times New Roman" w:cs="Times New Roman"/>
                <w:spacing w:val="-8"/>
                <w:sz w:val="28"/>
                <w:szCs w:val="28"/>
                <w:lang w:eastAsia="ru-RU"/>
              </w:rPr>
              <w:t xml:space="preserve"> </w:t>
            </w:r>
          </w:p>
          <w:p w14:paraId="396AC4DE" w14:textId="77777777" w:rsidR="00F20D8B" w:rsidRPr="009516C4" w:rsidRDefault="00F20D8B" w:rsidP="00642A6E">
            <w:pPr>
              <w:shd w:val="clear" w:color="auto" w:fill="FFFFFF"/>
              <w:spacing w:after="0" w:line="240" w:lineRule="auto"/>
              <w:ind w:firstLine="709"/>
              <w:jc w:val="both"/>
              <w:rPr>
                <w:rFonts w:ascii="Times New Roman" w:eastAsiaTheme="minorEastAsia" w:hAnsi="Times New Roman" w:cs="Times New Roman"/>
                <w:spacing w:val="-8"/>
                <w:sz w:val="28"/>
                <w:szCs w:val="28"/>
                <w:lang w:eastAsia="ru-RU"/>
              </w:rPr>
            </w:pPr>
            <w:r w:rsidRPr="009516C4">
              <w:rPr>
                <w:rFonts w:ascii="Times New Roman" w:eastAsiaTheme="minorEastAsia" w:hAnsi="Times New Roman" w:cs="Times New Roman"/>
                <w:spacing w:val="-8"/>
                <w:sz w:val="28"/>
                <w:szCs w:val="28"/>
                <w:lang w:eastAsia="ru-RU"/>
              </w:rPr>
              <w:t xml:space="preserve">Отсутствовали ошибки, искажающие смысл и понимание слов, или они выли незначительны </w:t>
            </w:r>
          </w:p>
          <w:p w14:paraId="500F4FCA" w14:textId="77777777" w:rsidR="00F20D8B" w:rsidRPr="009516C4" w:rsidRDefault="00F20D8B" w:rsidP="00642A6E">
            <w:pPr>
              <w:spacing w:after="0" w:line="240" w:lineRule="auto"/>
              <w:ind w:firstLine="709"/>
              <w:jc w:val="both"/>
              <w:rPr>
                <w:rFonts w:ascii="Times New Roman" w:eastAsiaTheme="minorEastAsia" w:hAnsi="Times New Roman" w:cs="Times New Roman"/>
                <w:spacing w:val="-8"/>
                <w:sz w:val="28"/>
                <w:szCs w:val="28"/>
                <w:lang w:eastAsia="ru-RU"/>
              </w:rPr>
            </w:pPr>
            <w:r w:rsidRPr="00642A6E">
              <w:rPr>
                <w:rFonts w:ascii="Times New Roman" w:eastAsiaTheme="minorEastAsia" w:hAnsi="Times New Roman" w:cs="Times New Roman"/>
                <w:spacing w:val="-13"/>
                <w:sz w:val="28"/>
                <w:szCs w:val="28"/>
                <w:lang w:eastAsia="ru-RU"/>
              </w:rPr>
              <w:t>Оценка «4»</w:t>
            </w:r>
            <w:r w:rsidRPr="009516C4">
              <w:rPr>
                <w:rFonts w:ascii="Times New Roman" w:eastAsiaTheme="minorEastAsia" w:hAnsi="Times New Roman" w:cs="Times New Roman"/>
                <w:b/>
                <w:spacing w:val="-13"/>
                <w:sz w:val="28"/>
                <w:szCs w:val="28"/>
                <w:lang w:eastAsia="ru-RU"/>
              </w:rPr>
              <w:t xml:space="preserve"> </w:t>
            </w:r>
            <w:r w:rsidRPr="009516C4">
              <w:rPr>
                <w:rFonts w:ascii="Times New Roman" w:eastAsiaTheme="minorEastAsia" w:hAnsi="Times New Roman" w:cs="Times New Roman"/>
                <w:spacing w:val="-16"/>
                <w:sz w:val="28"/>
                <w:szCs w:val="28"/>
                <w:lang w:eastAsia="ru-RU"/>
              </w:rPr>
              <w:t>ставится</w:t>
            </w:r>
            <w:r w:rsidRPr="009516C4">
              <w:rPr>
                <w:rFonts w:ascii="Times New Roman" w:eastAsiaTheme="minorEastAsia" w:hAnsi="Times New Roman" w:cs="Times New Roman"/>
                <w:spacing w:val="-13"/>
                <w:sz w:val="28"/>
                <w:szCs w:val="28"/>
                <w:lang w:eastAsia="ru-RU"/>
              </w:rPr>
              <w:t xml:space="preserve"> ученику</w:t>
            </w:r>
            <w:r w:rsidRPr="009516C4">
              <w:rPr>
                <w:rFonts w:ascii="Times New Roman" w:eastAsiaTheme="minorEastAsia" w:hAnsi="Times New Roman" w:cs="Times New Roman"/>
                <w:spacing w:val="-16"/>
                <w:sz w:val="28"/>
                <w:szCs w:val="28"/>
                <w:lang w:eastAsia="ru-RU"/>
              </w:rPr>
              <w:t>, если</w:t>
            </w:r>
            <w:r w:rsidRPr="009516C4">
              <w:rPr>
                <w:rFonts w:ascii="Times New Roman" w:eastAsiaTheme="minorEastAsia" w:hAnsi="Times New Roman" w:cs="Times New Roman"/>
                <w:spacing w:val="-12"/>
                <w:sz w:val="28"/>
                <w:szCs w:val="28"/>
                <w:lang w:eastAsia="ru-RU"/>
              </w:rPr>
              <w:t xml:space="preserve"> он умеет выявить буквенно-звуковые соответствия в иностранном языке и узнавать устные образы слов в графической форме. Он выразительно прочитал вслух предложенный отрывок текста, соблюдал при этом</w:t>
            </w:r>
            <w:r w:rsidRPr="009516C4">
              <w:rPr>
                <w:rFonts w:ascii="Times New Roman" w:eastAsiaTheme="minorEastAsia" w:hAnsi="Times New Roman" w:cs="Times New Roman"/>
                <w:spacing w:val="-8"/>
                <w:sz w:val="28"/>
                <w:szCs w:val="28"/>
                <w:lang w:eastAsia="ru-RU"/>
              </w:rPr>
              <w:t xml:space="preserve"> нормы техники чтения (</w:t>
            </w:r>
            <w:r w:rsidRPr="009516C4">
              <w:rPr>
                <w:rFonts w:ascii="Times New Roman" w:eastAsiaTheme="minorEastAsia" w:hAnsi="Times New Roman" w:cs="Times New Roman"/>
                <w:spacing w:val="-12"/>
                <w:sz w:val="28"/>
                <w:szCs w:val="28"/>
                <w:lang w:eastAsia="ru-RU"/>
              </w:rPr>
              <w:t>достаточную беглость и скорость чтения, правильное произношение).</w:t>
            </w:r>
            <w:r w:rsidRPr="009516C4">
              <w:rPr>
                <w:rFonts w:ascii="Times New Roman" w:eastAsiaTheme="minorEastAsia" w:hAnsi="Times New Roman" w:cs="Times New Roman"/>
                <w:spacing w:val="-8"/>
                <w:sz w:val="28"/>
                <w:szCs w:val="28"/>
                <w:lang w:eastAsia="ru-RU"/>
              </w:rPr>
              <w:t xml:space="preserve"> </w:t>
            </w:r>
          </w:p>
          <w:p w14:paraId="7674E733" w14:textId="77777777" w:rsidR="00F20D8B" w:rsidRPr="009516C4" w:rsidRDefault="00F20D8B" w:rsidP="00642A6E">
            <w:pPr>
              <w:spacing w:after="0" w:line="240" w:lineRule="auto"/>
              <w:ind w:firstLine="709"/>
              <w:jc w:val="both"/>
              <w:rPr>
                <w:rFonts w:ascii="Times New Roman" w:eastAsiaTheme="minorEastAsia" w:hAnsi="Times New Roman" w:cs="Times New Roman"/>
                <w:spacing w:val="-8"/>
                <w:sz w:val="28"/>
                <w:szCs w:val="28"/>
                <w:lang w:eastAsia="ru-RU"/>
              </w:rPr>
            </w:pPr>
            <w:r w:rsidRPr="009516C4">
              <w:rPr>
                <w:rFonts w:ascii="Times New Roman" w:eastAsiaTheme="minorEastAsia" w:hAnsi="Times New Roman" w:cs="Times New Roman"/>
                <w:spacing w:val="-8"/>
                <w:sz w:val="28"/>
                <w:szCs w:val="28"/>
                <w:lang w:eastAsia="ru-RU"/>
              </w:rPr>
              <w:t>Допускаются ошибки (5-8), не искажающие смысл и понимание слов.</w:t>
            </w:r>
          </w:p>
          <w:p w14:paraId="7DD6822A" w14:textId="77777777" w:rsidR="00F20D8B" w:rsidRPr="009516C4" w:rsidRDefault="00F20D8B" w:rsidP="00642A6E">
            <w:pPr>
              <w:spacing w:after="0" w:line="240" w:lineRule="auto"/>
              <w:ind w:firstLine="709"/>
              <w:jc w:val="both"/>
              <w:rPr>
                <w:rFonts w:ascii="Times New Roman" w:eastAsiaTheme="minorEastAsia" w:hAnsi="Times New Roman" w:cs="Times New Roman"/>
                <w:spacing w:val="-8"/>
                <w:sz w:val="28"/>
                <w:szCs w:val="28"/>
                <w:lang w:eastAsia="ru-RU"/>
              </w:rPr>
            </w:pPr>
            <w:r w:rsidRPr="00642A6E">
              <w:rPr>
                <w:rFonts w:ascii="Times New Roman" w:eastAsiaTheme="minorEastAsia" w:hAnsi="Times New Roman" w:cs="Times New Roman"/>
                <w:spacing w:val="-11"/>
                <w:sz w:val="28"/>
                <w:szCs w:val="28"/>
                <w:lang w:eastAsia="ru-RU"/>
              </w:rPr>
              <w:t>Оценка «3»</w:t>
            </w:r>
            <w:r w:rsidRPr="009516C4">
              <w:rPr>
                <w:rFonts w:ascii="Times New Roman" w:eastAsiaTheme="minorEastAsia" w:hAnsi="Times New Roman" w:cs="Times New Roman"/>
                <w:spacing w:val="-16"/>
                <w:sz w:val="28"/>
                <w:szCs w:val="28"/>
                <w:lang w:eastAsia="ru-RU"/>
              </w:rPr>
              <w:t xml:space="preserve"> ставится</w:t>
            </w:r>
            <w:r w:rsidRPr="009516C4">
              <w:rPr>
                <w:rFonts w:ascii="Times New Roman" w:eastAsiaTheme="minorEastAsia" w:hAnsi="Times New Roman" w:cs="Times New Roman"/>
                <w:spacing w:val="-13"/>
                <w:sz w:val="28"/>
                <w:szCs w:val="28"/>
                <w:lang w:eastAsia="ru-RU"/>
              </w:rPr>
              <w:t xml:space="preserve"> ученику</w:t>
            </w:r>
            <w:r w:rsidRPr="009516C4">
              <w:rPr>
                <w:rFonts w:ascii="Times New Roman" w:eastAsiaTheme="minorEastAsia" w:hAnsi="Times New Roman" w:cs="Times New Roman"/>
                <w:spacing w:val="-16"/>
                <w:sz w:val="28"/>
                <w:szCs w:val="28"/>
                <w:lang w:eastAsia="ru-RU"/>
              </w:rPr>
              <w:t>, если</w:t>
            </w:r>
            <w:r w:rsidRPr="009516C4">
              <w:rPr>
                <w:rFonts w:ascii="Times New Roman" w:eastAsiaTheme="minorEastAsia" w:hAnsi="Times New Roman" w:cs="Times New Roman"/>
                <w:spacing w:val="-12"/>
                <w:sz w:val="28"/>
                <w:szCs w:val="28"/>
                <w:lang w:eastAsia="ru-RU"/>
              </w:rPr>
              <w:t xml:space="preserve"> он умеет выявить буквенно-звуковые соответствия в иностранном языке и узнавать устные образы слов в графической форме. Однако отсутствовала выразительность при чтении вслух, не соблюдались нормы техники чтения </w:t>
            </w:r>
            <w:r w:rsidRPr="009516C4">
              <w:rPr>
                <w:rFonts w:ascii="Times New Roman" w:eastAsiaTheme="minorEastAsia" w:hAnsi="Times New Roman" w:cs="Times New Roman"/>
                <w:spacing w:val="-8"/>
                <w:sz w:val="28"/>
                <w:szCs w:val="28"/>
                <w:lang w:eastAsia="ru-RU"/>
              </w:rPr>
              <w:t>(</w:t>
            </w:r>
            <w:r w:rsidRPr="009516C4">
              <w:rPr>
                <w:rFonts w:ascii="Times New Roman" w:eastAsiaTheme="minorEastAsia" w:hAnsi="Times New Roman" w:cs="Times New Roman"/>
                <w:spacing w:val="-12"/>
                <w:sz w:val="28"/>
                <w:szCs w:val="28"/>
                <w:lang w:eastAsia="ru-RU"/>
              </w:rPr>
              <w:t>достаточная беглость и скорость чтения, правильное произношение). Учащийся допустил ошибки (9-15), среди которых встречались и такие, которые нарушали</w:t>
            </w:r>
            <w:r w:rsidRPr="009516C4">
              <w:rPr>
                <w:rFonts w:ascii="Times New Roman" w:eastAsiaTheme="minorEastAsia" w:hAnsi="Times New Roman" w:cs="Times New Roman"/>
                <w:spacing w:val="-8"/>
                <w:sz w:val="28"/>
                <w:szCs w:val="28"/>
                <w:lang w:eastAsia="ru-RU"/>
              </w:rPr>
              <w:t xml:space="preserve"> смысл и понимание слов.</w:t>
            </w:r>
          </w:p>
          <w:p w14:paraId="294C822A" w14:textId="77777777" w:rsidR="00060067" w:rsidRPr="009516C4" w:rsidRDefault="00F20D8B" w:rsidP="00642A6E">
            <w:pPr>
              <w:spacing w:after="0" w:line="240" w:lineRule="auto"/>
              <w:ind w:firstLine="709"/>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1"/>
                <w:sz w:val="28"/>
                <w:szCs w:val="28"/>
                <w:lang w:eastAsia="ru-RU"/>
              </w:rPr>
              <w:t>Оценка «2»</w:t>
            </w:r>
            <w:r w:rsidR="00060067" w:rsidRPr="009516C4">
              <w:rPr>
                <w:rFonts w:ascii="Times New Roman" w:eastAsiaTheme="minorEastAsia" w:hAnsi="Times New Roman" w:cs="Times New Roman"/>
                <w:b/>
                <w:spacing w:val="-11"/>
                <w:sz w:val="28"/>
                <w:szCs w:val="28"/>
                <w:lang w:eastAsia="ru-RU"/>
              </w:rPr>
              <w:t xml:space="preserve"> </w:t>
            </w:r>
            <w:r w:rsidR="00060067" w:rsidRPr="009516C4">
              <w:rPr>
                <w:rFonts w:ascii="Times New Roman" w:eastAsiaTheme="minorEastAsia" w:hAnsi="Times New Roman" w:cs="Times New Roman"/>
                <w:spacing w:val="-16"/>
                <w:sz w:val="28"/>
                <w:szCs w:val="28"/>
                <w:lang w:eastAsia="ru-RU"/>
              </w:rPr>
              <w:t>ставится</w:t>
            </w:r>
            <w:r w:rsidR="00060067" w:rsidRPr="009516C4">
              <w:rPr>
                <w:rFonts w:ascii="Times New Roman" w:eastAsiaTheme="minorEastAsia" w:hAnsi="Times New Roman" w:cs="Times New Roman"/>
                <w:spacing w:val="-13"/>
                <w:sz w:val="28"/>
                <w:szCs w:val="28"/>
                <w:lang w:eastAsia="ru-RU"/>
              </w:rPr>
              <w:t xml:space="preserve"> ученику</w:t>
            </w:r>
            <w:r w:rsidR="00060067" w:rsidRPr="009516C4">
              <w:rPr>
                <w:rFonts w:ascii="Times New Roman" w:eastAsiaTheme="minorEastAsia" w:hAnsi="Times New Roman" w:cs="Times New Roman"/>
                <w:spacing w:val="-16"/>
                <w:sz w:val="28"/>
                <w:szCs w:val="28"/>
                <w:lang w:eastAsia="ru-RU"/>
              </w:rPr>
              <w:t>, если</w:t>
            </w:r>
            <w:r w:rsidR="00060067" w:rsidRPr="009516C4">
              <w:rPr>
                <w:rFonts w:ascii="Times New Roman" w:eastAsiaTheme="minorEastAsia" w:hAnsi="Times New Roman" w:cs="Times New Roman"/>
                <w:spacing w:val="-12"/>
                <w:sz w:val="28"/>
                <w:szCs w:val="28"/>
                <w:lang w:eastAsia="ru-RU"/>
              </w:rPr>
              <w:t xml:space="preserve"> он не смог прочитать предложенный отрывок текста. При попытке чтения допускались грубые многочисленные ошибки (свыше 15), нарушающие смысл и понимание слов. Полностью отсутствовало соблюдение норм техники чтения </w:t>
            </w:r>
            <w:r w:rsidR="00060067" w:rsidRPr="009516C4">
              <w:rPr>
                <w:rFonts w:ascii="Times New Roman" w:eastAsiaTheme="minorEastAsia" w:hAnsi="Times New Roman" w:cs="Times New Roman"/>
                <w:spacing w:val="-8"/>
                <w:sz w:val="28"/>
                <w:szCs w:val="28"/>
                <w:lang w:eastAsia="ru-RU"/>
              </w:rPr>
              <w:t>(</w:t>
            </w:r>
            <w:r w:rsidR="00060067" w:rsidRPr="009516C4">
              <w:rPr>
                <w:rFonts w:ascii="Times New Roman" w:eastAsiaTheme="minorEastAsia" w:hAnsi="Times New Roman" w:cs="Times New Roman"/>
                <w:spacing w:val="-12"/>
                <w:sz w:val="28"/>
                <w:szCs w:val="28"/>
                <w:lang w:eastAsia="ru-RU"/>
              </w:rPr>
              <w:t>беглость и скорость чтения, правильное произношение). Чтение текста производилось только при посторонней помощи.</w:t>
            </w:r>
          </w:p>
          <w:p w14:paraId="772A574D" w14:textId="77777777" w:rsidR="00060067" w:rsidRPr="009516C4" w:rsidRDefault="00060067" w:rsidP="00060067">
            <w:pPr>
              <w:shd w:val="clear" w:color="auto" w:fill="FFFFFF"/>
              <w:spacing w:after="0" w:line="240" w:lineRule="auto"/>
              <w:jc w:val="center"/>
              <w:rPr>
                <w:rFonts w:ascii="Times New Roman" w:eastAsiaTheme="minorEastAsia" w:hAnsi="Times New Roman" w:cs="Times New Roman"/>
                <w:b/>
                <w:spacing w:val="-11"/>
                <w:sz w:val="28"/>
                <w:szCs w:val="28"/>
                <w:lang w:eastAsia="ru-RU"/>
              </w:rPr>
            </w:pPr>
            <w:r w:rsidRPr="009516C4">
              <w:rPr>
                <w:rFonts w:ascii="Times New Roman" w:eastAsiaTheme="minorEastAsia" w:hAnsi="Times New Roman" w:cs="Times New Roman"/>
                <w:b/>
                <w:spacing w:val="-6"/>
                <w:sz w:val="28"/>
                <w:szCs w:val="28"/>
                <w:lang w:eastAsia="ru-RU"/>
              </w:rPr>
              <w:t>Чтение с пониманием основного содер</w:t>
            </w:r>
            <w:r w:rsidRPr="009516C4">
              <w:rPr>
                <w:rFonts w:ascii="Times New Roman" w:eastAsiaTheme="minorEastAsia" w:hAnsi="Times New Roman" w:cs="Times New Roman"/>
                <w:b/>
                <w:spacing w:val="-11"/>
                <w:sz w:val="28"/>
                <w:szCs w:val="28"/>
                <w:lang w:eastAsia="ru-RU"/>
              </w:rPr>
              <w:t>жания аутентичных текстов различных стилей (ознакомительное)</w:t>
            </w:r>
          </w:p>
          <w:p w14:paraId="2E642135" w14:textId="77777777" w:rsidR="00F20D8B" w:rsidRPr="009516C4" w:rsidRDefault="00060067" w:rsidP="00642A6E">
            <w:pPr>
              <w:spacing w:after="0" w:line="240" w:lineRule="auto"/>
              <w:ind w:firstLine="709"/>
              <w:jc w:val="both"/>
              <w:rPr>
                <w:rFonts w:ascii="Times New Roman" w:eastAsiaTheme="minorEastAsia" w:hAnsi="Times New Roman" w:cs="Times New Roman"/>
                <w:spacing w:val="-8"/>
                <w:sz w:val="28"/>
                <w:szCs w:val="28"/>
                <w:lang w:eastAsia="ru-RU"/>
              </w:rPr>
            </w:pPr>
            <w:r w:rsidRPr="00642A6E">
              <w:rPr>
                <w:rFonts w:ascii="Times New Roman" w:eastAsiaTheme="minorEastAsia" w:hAnsi="Times New Roman" w:cs="Times New Roman"/>
                <w:spacing w:val="-13"/>
                <w:sz w:val="28"/>
                <w:szCs w:val="28"/>
                <w:lang w:eastAsia="ru-RU"/>
              </w:rPr>
              <w:t>Оценка «5»</w:t>
            </w:r>
            <w:r w:rsidRPr="009516C4">
              <w:rPr>
                <w:rFonts w:ascii="Times New Roman" w:eastAsiaTheme="minorEastAsia" w:hAnsi="Times New Roman" w:cs="Times New Roman"/>
                <w:b/>
                <w:spacing w:val="-13"/>
                <w:sz w:val="28"/>
                <w:szCs w:val="28"/>
                <w:lang w:eastAsia="ru-RU"/>
              </w:rPr>
              <w:t xml:space="preserve"> </w:t>
            </w:r>
            <w:r w:rsidRPr="009516C4">
              <w:rPr>
                <w:rFonts w:ascii="Times New Roman" w:eastAsiaTheme="minorEastAsia" w:hAnsi="Times New Roman" w:cs="Times New Roman"/>
                <w:spacing w:val="-13"/>
                <w:sz w:val="28"/>
                <w:szCs w:val="28"/>
                <w:lang w:eastAsia="ru-RU"/>
              </w:rPr>
              <w:t>ставится ученику, если он</w:t>
            </w:r>
            <w:r w:rsidRPr="009516C4">
              <w:rPr>
                <w:rFonts w:ascii="Times New Roman" w:eastAsiaTheme="minorEastAsia" w:hAnsi="Times New Roman" w:cs="Times New Roman"/>
                <w:spacing w:val="-9"/>
                <w:sz w:val="28"/>
                <w:szCs w:val="28"/>
                <w:lang w:eastAsia="ru-RU"/>
              </w:rPr>
              <w:t xml:space="preserve"> понял основное содержание оригинального текста, выделил основную мысль, определил основные факты, </w:t>
            </w:r>
            <w:r w:rsidRPr="009516C4">
              <w:rPr>
                <w:rFonts w:ascii="Times New Roman" w:eastAsiaTheme="minorEastAsia" w:hAnsi="Times New Roman" w:cs="Times New Roman"/>
                <w:spacing w:val="-8"/>
                <w:sz w:val="28"/>
                <w:szCs w:val="28"/>
                <w:lang w:eastAsia="ru-RU"/>
              </w:rPr>
              <w:t>догадался о значении незнакомых</w:t>
            </w:r>
            <w:r w:rsidRPr="009516C4">
              <w:rPr>
                <w:rFonts w:ascii="Times New Roman" w:eastAsiaTheme="minorEastAsia" w:hAnsi="Times New Roman" w:cs="Times New Roman"/>
                <w:spacing w:val="-11"/>
                <w:sz w:val="28"/>
                <w:szCs w:val="28"/>
                <w:lang w:eastAsia="ru-RU"/>
              </w:rPr>
              <w:t xml:space="preserve"> слов из контекста (либо по словообра</w:t>
            </w:r>
            <w:r w:rsidRPr="009516C4">
              <w:rPr>
                <w:rFonts w:ascii="Times New Roman" w:eastAsiaTheme="minorEastAsia" w:hAnsi="Times New Roman" w:cs="Times New Roman"/>
                <w:spacing w:val="-11"/>
                <w:sz w:val="28"/>
                <w:szCs w:val="28"/>
                <w:lang w:eastAsia="ru-RU"/>
              </w:rPr>
              <w:lastRenderedPageBreak/>
              <w:t>зо</w:t>
            </w:r>
            <w:r w:rsidRPr="009516C4">
              <w:rPr>
                <w:rFonts w:ascii="Times New Roman" w:eastAsiaTheme="minorEastAsia" w:hAnsi="Times New Roman" w:cs="Times New Roman"/>
                <w:spacing w:val="-12"/>
                <w:sz w:val="28"/>
                <w:szCs w:val="28"/>
                <w:lang w:eastAsia="ru-RU"/>
              </w:rPr>
              <w:t>вательным элементам, либо по сходству с</w:t>
            </w:r>
            <w:r w:rsidRPr="009516C4">
              <w:rPr>
                <w:rFonts w:ascii="Times New Roman" w:eastAsiaTheme="minorEastAsia" w:hAnsi="Times New Roman" w:cs="Times New Roman"/>
                <w:spacing w:val="-8"/>
                <w:sz w:val="28"/>
                <w:szCs w:val="28"/>
                <w:lang w:eastAsia="ru-RU"/>
              </w:rPr>
              <w:t xml:space="preserve"> родным языком), сумел</w:t>
            </w:r>
            <w:r w:rsidRPr="009516C4">
              <w:rPr>
                <w:rFonts w:ascii="Times New Roman" w:eastAsiaTheme="minorEastAsia" w:hAnsi="Times New Roman" w:cs="Times New Roman"/>
                <w:spacing w:val="-7"/>
                <w:sz w:val="28"/>
                <w:szCs w:val="28"/>
                <w:lang w:eastAsia="ru-RU"/>
              </w:rPr>
              <w:t xml:space="preserve"> установить временную и причинно-следственную</w:t>
            </w:r>
            <w:r w:rsidR="00DC0E1B">
              <w:rPr>
                <w:rFonts w:ascii="Times New Roman" w:eastAsiaTheme="minorEastAsia" w:hAnsi="Times New Roman" w:cs="Times New Roman"/>
                <w:spacing w:val="-7"/>
                <w:sz w:val="28"/>
                <w:szCs w:val="28"/>
                <w:lang w:eastAsia="ru-RU"/>
              </w:rPr>
              <w:t xml:space="preserve"> </w:t>
            </w:r>
            <w:r w:rsidRPr="009516C4">
              <w:rPr>
                <w:rFonts w:ascii="Times New Roman" w:eastAsiaTheme="minorEastAsia" w:hAnsi="Times New Roman" w:cs="Times New Roman"/>
                <w:sz w:val="28"/>
                <w:szCs w:val="28"/>
                <w:lang w:eastAsia="ru-RU"/>
              </w:rPr>
              <w:t>взаимосвязь событий и явлений, о</w:t>
            </w:r>
            <w:r w:rsidRPr="009516C4">
              <w:rPr>
                <w:rFonts w:ascii="Times New Roman" w:eastAsiaTheme="minorEastAsia" w:hAnsi="Times New Roman" w:cs="Times New Roman"/>
                <w:spacing w:val="-11"/>
                <w:sz w:val="28"/>
                <w:szCs w:val="28"/>
                <w:lang w:eastAsia="ru-RU"/>
              </w:rPr>
              <w:t>ценивать важность, новизну, достоверность информа</w:t>
            </w:r>
            <w:r w:rsidRPr="009516C4">
              <w:rPr>
                <w:rFonts w:ascii="Times New Roman" w:eastAsiaTheme="minorEastAsia" w:hAnsi="Times New Roman" w:cs="Times New Roman"/>
                <w:sz w:val="28"/>
                <w:szCs w:val="28"/>
                <w:lang w:eastAsia="ru-RU"/>
              </w:rPr>
              <w:t>ции.</w:t>
            </w:r>
            <w:r w:rsidRPr="009516C4">
              <w:rPr>
                <w:rFonts w:ascii="Times New Roman" w:eastAsiaTheme="minorEastAsia" w:hAnsi="Times New Roman" w:cs="Times New Roman"/>
                <w:spacing w:val="-8"/>
                <w:sz w:val="28"/>
                <w:szCs w:val="28"/>
                <w:lang w:eastAsia="ru-RU"/>
              </w:rPr>
              <w:t xml:space="preserve"> У</w:t>
            </w:r>
            <w:r w:rsidRPr="009516C4">
              <w:rPr>
                <w:rFonts w:ascii="Times New Roman" w:eastAsiaTheme="minorEastAsia" w:hAnsi="Times New Roman" w:cs="Times New Roman"/>
                <w:spacing w:val="-12"/>
                <w:sz w:val="28"/>
                <w:szCs w:val="28"/>
                <w:lang w:eastAsia="ru-RU"/>
              </w:rPr>
              <w:t xml:space="preserve"> него развита языко</w:t>
            </w:r>
            <w:r w:rsidRPr="009516C4">
              <w:rPr>
                <w:rFonts w:ascii="Times New Roman" w:eastAsiaTheme="minorEastAsia" w:hAnsi="Times New Roman" w:cs="Times New Roman"/>
                <w:spacing w:val="-14"/>
                <w:sz w:val="28"/>
                <w:szCs w:val="28"/>
                <w:lang w:eastAsia="ru-RU"/>
              </w:rPr>
              <w:t>вая догадка, он не затрудняется в понима</w:t>
            </w:r>
            <w:r w:rsidRPr="009516C4">
              <w:rPr>
                <w:rFonts w:ascii="Times New Roman" w:eastAsiaTheme="minorEastAsia" w:hAnsi="Times New Roman" w:cs="Times New Roman"/>
                <w:spacing w:val="-8"/>
                <w:sz w:val="28"/>
                <w:szCs w:val="28"/>
                <w:lang w:eastAsia="ru-RU"/>
              </w:rPr>
              <w:t>нии незнакомых слов, он не испытывает необходимости</w:t>
            </w:r>
            <w:r w:rsidRPr="009516C4">
              <w:rPr>
                <w:rFonts w:ascii="Times New Roman" w:eastAsiaTheme="minorEastAsia" w:hAnsi="Times New Roman" w:cs="Times New Roman"/>
                <w:spacing w:val="-5"/>
                <w:sz w:val="28"/>
                <w:szCs w:val="28"/>
                <w:lang w:eastAsia="ru-RU"/>
              </w:rPr>
              <w:t xml:space="preserve"> обращаться к словарю </w:t>
            </w:r>
            <w:r w:rsidRPr="009516C4">
              <w:rPr>
                <w:rFonts w:ascii="Times New Roman" w:eastAsiaTheme="minorEastAsia" w:hAnsi="Times New Roman" w:cs="Times New Roman"/>
                <w:spacing w:val="-8"/>
                <w:sz w:val="28"/>
                <w:szCs w:val="28"/>
                <w:lang w:eastAsia="ru-RU"/>
              </w:rPr>
              <w:t>и делает это 1-2 раза. Скорость чтения иноязычного текста может быть незначительно</w:t>
            </w:r>
            <w:r w:rsidRPr="009516C4">
              <w:rPr>
                <w:rFonts w:ascii="Times New Roman" w:eastAsiaTheme="minorEastAsia" w:hAnsi="Times New Roman" w:cs="Times New Roman"/>
                <w:spacing w:val="-11"/>
                <w:sz w:val="28"/>
                <w:szCs w:val="28"/>
                <w:lang w:eastAsia="ru-RU"/>
              </w:rPr>
              <w:t xml:space="preserve"> замедленной по сравнению с той, с кото</w:t>
            </w:r>
            <w:r w:rsidRPr="009516C4">
              <w:rPr>
                <w:rFonts w:ascii="Times New Roman" w:eastAsiaTheme="minorEastAsia" w:hAnsi="Times New Roman" w:cs="Times New Roman"/>
                <w:spacing w:val="-9"/>
                <w:sz w:val="28"/>
                <w:szCs w:val="28"/>
                <w:lang w:eastAsia="ru-RU"/>
              </w:rPr>
              <w:t>рой ученик читает на родном языке, но она соответствует временным нормам чтения текстов данного вида согласно предлагаемому объёму в каждом классе.</w:t>
            </w:r>
            <w:r w:rsidRPr="009516C4">
              <w:rPr>
                <w:rFonts w:ascii="Times New Roman" w:eastAsiaTheme="minorEastAsia" w:hAnsi="Times New Roman" w:cs="Times New Roman"/>
                <w:spacing w:val="-8"/>
                <w:sz w:val="28"/>
                <w:szCs w:val="28"/>
                <w:lang w:eastAsia="ru-RU"/>
              </w:rPr>
              <w:t xml:space="preserve"> </w:t>
            </w:r>
          </w:p>
          <w:p w14:paraId="525AA806" w14:textId="77777777" w:rsidR="00060067" w:rsidRPr="009516C4" w:rsidRDefault="00060067" w:rsidP="00642A6E">
            <w:pPr>
              <w:spacing w:after="0" w:line="240" w:lineRule="auto"/>
              <w:ind w:firstLine="709"/>
              <w:jc w:val="both"/>
              <w:rPr>
                <w:rFonts w:ascii="Times New Roman" w:eastAsiaTheme="minorEastAsia" w:hAnsi="Times New Roman" w:cs="Times New Roman"/>
                <w:spacing w:val="-9"/>
                <w:sz w:val="28"/>
                <w:szCs w:val="28"/>
                <w:lang w:eastAsia="ru-RU"/>
              </w:rPr>
            </w:pPr>
            <w:r w:rsidRPr="00642A6E">
              <w:rPr>
                <w:rFonts w:ascii="Times New Roman" w:eastAsiaTheme="minorEastAsia" w:hAnsi="Times New Roman" w:cs="Times New Roman"/>
                <w:spacing w:val="-13"/>
                <w:sz w:val="28"/>
                <w:szCs w:val="28"/>
                <w:lang w:eastAsia="ru-RU"/>
              </w:rPr>
              <w:t>Оценка «4»</w:t>
            </w:r>
            <w:r w:rsidRPr="009516C4">
              <w:rPr>
                <w:rFonts w:ascii="Times New Roman" w:eastAsiaTheme="minorEastAsia" w:hAnsi="Times New Roman" w:cs="Times New Roman"/>
                <w:b/>
                <w:spacing w:val="-13"/>
                <w:sz w:val="28"/>
                <w:szCs w:val="28"/>
                <w:lang w:eastAsia="ru-RU"/>
              </w:rPr>
              <w:t xml:space="preserve"> </w:t>
            </w:r>
            <w:r w:rsidRPr="009516C4">
              <w:rPr>
                <w:rFonts w:ascii="Times New Roman" w:eastAsiaTheme="minorEastAsia" w:hAnsi="Times New Roman" w:cs="Times New Roman"/>
                <w:spacing w:val="-13"/>
                <w:sz w:val="28"/>
                <w:szCs w:val="28"/>
                <w:lang w:eastAsia="ru-RU"/>
              </w:rPr>
              <w:t>ставится ученику, если он</w:t>
            </w:r>
            <w:r w:rsidRPr="009516C4">
              <w:rPr>
                <w:rFonts w:ascii="Times New Roman" w:eastAsiaTheme="minorEastAsia" w:hAnsi="Times New Roman" w:cs="Times New Roman"/>
                <w:spacing w:val="-9"/>
                <w:sz w:val="28"/>
                <w:szCs w:val="28"/>
                <w:lang w:eastAsia="ru-RU"/>
              </w:rPr>
              <w:t xml:space="preserve"> понял основное содержание оригиналь</w:t>
            </w:r>
            <w:r w:rsidRPr="009516C4">
              <w:rPr>
                <w:rFonts w:ascii="Times New Roman" w:eastAsiaTheme="minorEastAsia" w:hAnsi="Times New Roman" w:cs="Times New Roman"/>
                <w:spacing w:val="-7"/>
                <w:sz w:val="28"/>
                <w:szCs w:val="28"/>
                <w:lang w:eastAsia="ru-RU"/>
              </w:rPr>
              <w:t>ного текста, выделил основную</w:t>
            </w:r>
            <w:r w:rsidRPr="009516C4">
              <w:rPr>
                <w:rFonts w:ascii="Times New Roman" w:eastAsiaTheme="minorEastAsia" w:hAnsi="Times New Roman" w:cs="Times New Roman"/>
                <w:spacing w:val="-9"/>
                <w:sz w:val="28"/>
                <w:szCs w:val="28"/>
                <w:lang w:eastAsia="ru-RU"/>
              </w:rPr>
              <w:t xml:space="preserve"> мысль, определил основные факты, сумел</w:t>
            </w:r>
            <w:r w:rsidRPr="009516C4">
              <w:rPr>
                <w:rFonts w:ascii="Times New Roman" w:eastAsiaTheme="minorEastAsia" w:hAnsi="Times New Roman" w:cs="Times New Roman"/>
                <w:spacing w:val="-8"/>
                <w:sz w:val="28"/>
                <w:szCs w:val="28"/>
                <w:lang w:eastAsia="ru-RU"/>
              </w:rPr>
              <w:t xml:space="preserve"> догадаться о значении незнакомых</w:t>
            </w:r>
            <w:r w:rsidRPr="009516C4">
              <w:rPr>
                <w:rFonts w:ascii="Times New Roman" w:eastAsiaTheme="minorEastAsia" w:hAnsi="Times New Roman" w:cs="Times New Roman"/>
                <w:spacing w:val="-11"/>
                <w:sz w:val="28"/>
                <w:szCs w:val="28"/>
                <w:lang w:eastAsia="ru-RU"/>
              </w:rPr>
              <w:t xml:space="preserve"> слов из контекста (либо по словообразо</w:t>
            </w:r>
            <w:r w:rsidRPr="009516C4">
              <w:rPr>
                <w:rFonts w:ascii="Times New Roman" w:eastAsiaTheme="minorEastAsia" w:hAnsi="Times New Roman" w:cs="Times New Roman"/>
                <w:spacing w:val="-12"/>
                <w:sz w:val="28"/>
                <w:szCs w:val="28"/>
                <w:lang w:eastAsia="ru-RU"/>
              </w:rPr>
              <w:t>вательным элементам, либо по сходству с</w:t>
            </w:r>
            <w:r w:rsidRPr="009516C4">
              <w:rPr>
                <w:rFonts w:ascii="Times New Roman" w:eastAsiaTheme="minorEastAsia" w:hAnsi="Times New Roman" w:cs="Times New Roman"/>
                <w:spacing w:val="-8"/>
                <w:sz w:val="28"/>
                <w:szCs w:val="28"/>
                <w:lang w:eastAsia="ru-RU"/>
              </w:rPr>
              <w:t xml:space="preserve"> родным языком), сумел</w:t>
            </w:r>
            <w:r w:rsidRPr="009516C4">
              <w:rPr>
                <w:rFonts w:ascii="Times New Roman" w:eastAsiaTheme="minorEastAsia" w:hAnsi="Times New Roman" w:cs="Times New Roman"/>
                <w:spacing w:val="-7"/>
                <w:sz w:val="28"/>
                <w:szCs w:val="28"/>
                <w:lang w:eastAsia="ru-RU"/>
              </w:rPr>
              <w:t xml:space="preserve"> установить временную и причинно-следственную</w:t>
            </w:r>
            <w:r w:rsidR="00DC0E1B">
              <w:rPr>
                <w:rFonts w:ascii="Times New Roman" w:eastAsiaTheme="minorEastAsia" w:hAnsi="Times New Roman" w:cs="Times New Roman"/>
                <w:spacing w:val="-7"/>
                <w:sz w:val="28"/>
                <w:szCs w:val="28"/>
                <w:lang w:eastAsia="ru-RU"/>
              </w:rPr>
              <w:t xml:space="preserve"> </w:t>
            </w:r>
            <w:r w:rsidRPr="009516C4">
              <w:rPr>
                <w:rFonts w:ascii="Times New Roman" w:eastAsiaTheme="minorEastAsia" w:hAnsi="Times New Roman" w:cs="Times New Roman"/>
                <w:sz w:val="28"/>
                <w:szCs w:val="28"/>
                <w:lang w:eastAsia="ru-RU"/>
              </w:rPr>
              <w:t>взаимосвязь событий и явлений, о</w:t>
            </w:r>
            <w:r w:rsidRPr="009516C4">
              <w:rPr>
                <w:rFonts w:ascii="Times New Roman" w:eastAsiaTheme="minorEastAsia" w:hAnsi="Times New Roman" w:cs="Times New Roman"/>
                <w:spacing w:val="-11"/>
                <w:sz w:val="28"/>
                <w:szCs w:val="28"/>
                <w:lang w:eastAsia="ru-RU"/>
              </w:rPr>
              <w:t>ценить важность, новизну, достоверность информа</w:t>
            </w:r>
            <w:r w:rsidRPr="009516C4">
              <w:rPr>
                <w:rFonts w:ascii="Times New Roman" w:eastAsiaTheme="minorEastAsia" w:hAnsi="Times New Roman" w:cs="Times New Roman"/>
                <w:sz w:val="28"/>
                <w:szCs w:val="28"/>
                <w:lang w:eastAsia="ru-RU"/>
              </w:rPr>
              <w:t>ции.</w:t>
            </w:r>
            <w:r w:rsidRPr="009516C4">
              <w:rPr>
                <w:rFonts w:ascii="Times New Roman" w:eastAsiaTheme="minorEastAsia" w:hAnsi="Times New Roman" w:cs="Times New Roman"/>
                <w:spacing w:val="-9"/>
                <w:sz w:val="28"/>
                <w:szCs w:val="28"/>
                <w:lang w:eastAsia="ru-RU"/>
              </w:rPr>
              <w:t xml:space="preserve"> Од</w:t>
            </w:r>
            <w:r w:rsidRPr="009516C4">
              <w:rPr>
                <w:rFonts w:ascii="Times New Roman" w:eastAsiaTheme="minorEastAsia" w:hAnsi="Times New Roman" w:cs="Times New Roman"/>
                <w:spacing w:val="-12"/>
                <w:sz w:val="28"/>
                <w:szCs w:val="28"/>
                <w:lang w:eastAsia="ru-RU"/>
              </w:rPr>
              <w:t>нако у него недостаточно развита языко</w:t>
            </w:r>
            <w:r w:rsidRPr="009516C4">
              <w:rPr>
                <w:rFonts w:ascii="Times New Roman" w:eastAsiaTheme="minorEastAsia" w:hAnsi="Times New Roman" w:cs="Times New Roman"/>
                <w:spacing w:val="-14"/>
                <w:sz w:val="28"/>
                <w:szCs w:val="28"/>
                <w:lang w:eastAsia="ru-RU"/>
              </w:rPr>
              <w:t>вая догадка, и он затрудняется в понима</w:t>
            </w:r>
            <w:r w:rsidRPr="009516C4">
              <w:rPr>
                <w:rFonts w:ascii="Times New Roman" w:eastAsiaTheme="minorEastAsia" w:hAnsi="Times New Roman" w:cs="Times New Roman"/>
                <w:spacing w:val="-8"/>
                <w:sz w:val="28"/>
                <w:szCs w:val="28"/>
                <w:lang w:eastAsia="ru-RU"/>
              </w:rPr>
              <w:t>нии некоторых незнакомых слов, он вы</w:t>
            </w:r>
            <w:r w:rsidRPr="009516C4">
              <w:rPr>
                <w:rFonts w:ascii="Times New Roman" w:eastAsiaTheme="minorEastAsia" w:hAnsi="Times New Roman" w:cs="Times New Roman"/>
                <w:spacing w:val="-5"/>
                <w:sz w:val="28"/>
                <w:szCs w:val="28"/>
                <w:lang w:eastAsia="ru-RU"/>
              </w:rPr>
              <w:t>нужден чаще обращаться к словарю, а</w:t>
            </w:r>
            <w:r w:rsidRPr="009516C4">
              <w:rPr>
                <w:rFonts w:ascii="Times New Roman" w:eastAsiaTheme="minorEastAsia" w:hAnsi="Times New Roman" w:cs="Times New Roman"/>
                <w:spacing w:val="-10"/>
                <w:sz w:val="28"/>
                <w:szCs w:val="28"/>
                <w:lang w:eastAsia="ru-RU"/>
              </w:rPr>
              <w:t xml:space="preserve"> темп чтения заметно замедлен по сравнению с родным языком.</w:t>
            </w:r>
            <w:r w:rsidRPr="009516C4">
              <w:rPr>
                <w:rFonts w:ascii="Times New Roman" w:eastAsiaTheme="minorEastAsia" w:hAnsi="Times New Roman" w:cs="Times New Roman"/>
                <w:spacing w:val="-12"/>
                <w:sz w:val="28"/>
                <w:szCs w:val="28"/>
                <w:lang w:eastAsia="ru-RU"/>
              </w:rPr>
              <w:t xml:space="preserve"> </w:t>
            </w:r>
            <w:r w:rsidRPr="009516C4">
              <w:rPr>
                <w:rFonts w:ascii="Times New Roman" w:eastAsiaTheme="minorEastAsia" w:hAnsi="Times New Roman" w:cs="Times New Roman"/>
                <w:spacing w:val="-11"/>
                <w:sz w:val="28"/>
                <w:szCs w:val="28"/>
                <w:lang w:eastAsia="ru-RU"/>
              </w:rPr>
              <w:t xml:space="preserve"> Скорость чтения не позволяет ученику уложиться во временные </w:t>
            </w:r>
            <w:r w:rsidRPr="009516C4">
              <w:rPr>
                <w:rFonts w:ascii="Times New Roman" w:eastAsiaTheme="minorEastAsia" w:hAnsi="Times New Roman" w:cs="Times New Roman"/>
                <w:spacing w:val="-9"/>
                <w:sz w:val="28"/>
                <w:szCs w:val="28"/>
                <w:lang w:eastAsia="ru-RU"/>
              </w:rPr>
              <w:t>нормы чтения текстов данного вида согласно предлагаемому объёму в каждом классе, ученик немного задерживается.</w:t>
            </w:r>
          </w:p>
          <w:p w14:paraId="7AECC9BD" w14:textId="77777777" w:rsidR="00060067" w:rsidRPr="009516C4" w:rsidRDefault="00060067" w:rsidP="00642A6E">
            <w:pPr>
              <w:spacing w:after="0" w:line="240" w:lineRule="auto"/>
              <w:ind w:firstLine="709"/>
              <w:jc w:val="both"/>
              <w:rPr>
                <w:rFonts w:ascii="Times New Roman" w:eastAsiaTheme="minorEastAsia" w:hAnsi="Times New Roman" w:cs="Times New Roman"/>
                <w:spacing w:val="-9"/>
                <w:sz w:val="28"/>
                <w:szCs w:val="28"/>
                <w:lang w:eastAsia="ru-RU"/>
              </w:rPr>
            </w:pPr>
            <w:r w:rsidRPr="00642A6E">
              <w:rPr>
                <w:rFonts w:ascii="Times New Roman" w:eastAsiaTheme="minorEastAsia" w:hAnsi="Times New Roman" w:cs="Times New Roman"/>
                <w:spacing w:val="-11"/>
                <w:sz w:val="28"/>
                <w:szCs w:val="28"/>
                <w:lang w:eastAsia="ru-RU"/>
              </w:rPr>
              <w:t>Оценка «3»</w:t>
            </w:r>
            <w:r w:rsidR="00642A6E">
              <w:rPr>
                <w:rFonts w:ascii="Times New Roman" w:eastAsiaTheme="minorEastAsia" w:hAnsi="Times New Roman" w:cs="Times New Roman"/>
                <w:spacing w:val="-11"/>
                <w:sz w:val="28"/>
                <w:szCs w:val="28"/>
                <w:lang w:eastAsia="ru-RU"/>
              </w:rPr>
              <w:t xml:space="preserve"> </w:t>
            </w:r>
            <w:r w:rsidRPr="009516C4">
              <w:rPr>
                <w:rFonts w:ascii="Times New Roman" w:eastAsiaTheme="minorEastAsia" w:hAnsi="Times New Roman" w:cs="Times New Roman"/>
                <w:spacing w:val="-11"/>
                <w:sz w:val="28"/>
                <w:szCs w:val="28"/>
                <w:lang w:eastAsia="ru-RU"/>
              </w:rPr>
              <w:t>ставится ученику, кото</w:t>
            </w:r>
            <w:r w:rsidRPr="009516C4">
              <w:rPr>
                <w:rFonts w:ascii="Times New Roman" w:eastAsiaTheme="minorEastAsia" w:hAnsi="Times New Roman" w:cs="Times New Roman"/>
                <w:spacing w:val="-5"/>
                <w:sz w:val="28"/>
                <w:szCs w:val="28"/>
                <w:lang w:eastAsia="ru-RU"/>
              </w:rPr>
              <w:t>рый неточно понял основное</w:t>
            </w:r>
            <w:r w:rsidRPr="009516C4">
              <w:rPr>
                <w:rFonts w:ascii="Times New Roman" w:eastAsiaTheme="minorEastAsia" w:hAnsi="Times New Roman" w:cs="Times New Roman"/>
                <w:spacing w:val="-9"/>
                <w:sz w:val="28"/>
                <w:szCs w:val="28"/>
                <w:lang w:eastAsia="ru-RU"/>
              </w:rPr>
              <w:t xml:space="preserve"> содержание прочитанного текста, сумел выде</w:t>
            </w:r>
            <w:r w:rsidRPr="009516C4">
              <w:rPr>
                <w:rFonts w:ascii="Times New Roman" w:eastAsiaTheme="minorEastAsia" w:hAnsi="Times New Roman" w:cs="Times New Roman"/>
                <w:spacing w:val="-12"/>
                <w:sz w:val="28"/>
                <w:szCs w:val="28"/>
                <w:lang w:eastAsia="ru-RU"/>
              </w:rPr>
              <w:t>лить в тексте только небольшое количество фактов. У него совсем не развита</w:t>
            </w:r>
            <w:r w:rsidRPr="009516C4">
              <w:rPr>
                <w:rFonts w:ascii="Times New Roman" w:eastAsiaTheme="minorEastAsia" w:hAnsi="Times New Roman" w:cs="Times New Roman"/>
                <w:spacing w:val="-14"/>
                <w:sz w:val="28"/>
                <w:szCs w:val="28"/>
                <w:lang w:eastAsia="ru-RU"/>
              </w:rPr>
              <w:t xml:space="preserve"> языковая догадка, он не </w:t>
            </w:r>
            <w:r w:rsidRPr="009516C4">
              <w:rPr>
                <w:rFonts w:ascii="Times New Roman" w:eastAsiaTheme="minorEastAsia" w:hAnsi="Times New Roman" w:cs="Times New Roman"/>
                <w:spacing w:val="-9"/>
                <w:sz w:val="28"/>
                <w:szCs w:val="28"/>
                <w:lang w:eastAsia="ru-RU"/>
              </w:rPr>
              <w:t>сумел</w:t>
            </w:r>
            <w:r w:rsidRPr="009516C4">
              <w:rPr>
                <w:rFonts w:ascii="Times New Roman" w:eastAsiaTheme="minorEastAsia" w:hAnsi="Times New Roman" w:cs="Times New Roman"/>
                <w:spacing w:val="-8"/>
                <w:sz w:val="28"/>
                <w:szCs w:val="28"/>
                <w:lang w:eastAsia="ru-RU"/>
              </w:rPr>
              <w:t xml:space="preserve"> догадаться о значении незнакомых</w:t>
            </w:r>
            <w:r w:rsidRPr="009516C4">
              <w:rPr>
                <w:rFonts w:ascii="Times New Roman" w:eastAsiaTheme="minorEastAsia" w:hAnsi="Times New Roman" w:cs="Times New Roman"/>
                <w:spacing w:val="-11"/>
                <w:sz w:val="28"/>
                <w:szCs w:val="28"/>
                <w:lang w:eastAsia="ru-RU"/>
              </w:rPr>
              <w:t xml:space="preserve"> слов из контекста</w:t>
            </w:r>
            <w:r w:rsidRPr="009516C4">
              <w:rPr>
                <w:rFonts w:ascii="Times New Roman" w:eastAsiaTheme="minorEastAsia" w:hAnsi="Times New Roman" w:cs="Times New Roman"/>
                <w:spacing w:val="-8"/>
                <w:sz w:val="28"/>
                <w:szCs w:val="28"/>
                <w:lang w:eastAsia="ru-RU"/>
              </w:rPr>
              <w:t>, крайне</w:t>
            </w:r>
            <w:r w:rsidRPr="009516C4">
              <w:rPr>
                <w:rFonts w:ascii="Times New Roman" w:eastAsiaTheme="minorEastAsia" w:hAnsi="Times New Roman" w:cs="Times New Roman"/>
                <w:spacing w:val="-14"/>
                <w:sz w:val="28"/>
                <w:szCs w:val="28"/>
                <w:lang w:eastAsia="ru-RU"/>
              </w:rPr>
              <w:t xml:space="preserve"> затруднялся в понима</w:t>
            </w:r>
            <w:r w:rsidRPr="009516C4">
              <w:rPr>
                <w:rFonts w:ascii="Times New Roman" w:eastAsiaTheme="minorEastAsia" w:hAnsi="Times New Roman" w:cs="Times New Roman"/>
                <w:spacing w:val="-8"/>
                <w:sz w:val="28"/>
                <w:szCs w:val="28"/>
                <w:lang w:eastAsia="ru-RU"/>
              </w:rPr>
              <w:t>нии многих незнакомых слов, был вы</w:t>
            </w:r>
            <w:r w:rsidRPr="009516C4">
              <w:rPr>
                <w:rFonts w:ascii="Times New Roman" w:eastAsiaTheme="minorEastAsia" w:hAnsi="Times New Roman" w:cs="Times New Roman"/>
                <w:spacing w:val="-5"/>
                <w:sz w:val="28"/>
                <w:szCs w:val="28"/>
                <w:lang w:eastAsia="ru-RU"/>
              </w:rPr>
              <w:t>нужден многократно обращаться к словарю, а</w:t>
            </w:r>
            <w:r w:rsidRPr="009516C4">
              <w:rPr>
                <w:rFonts w:ascii="Times New Roman" w:eastAsiaTheme="minorEastAsia" w:hAnsi="Times New Roman" w:cs="Times New Roman"/>
                <w:spacing w:val="-10"/>
                <w:sz w:val="28"/>
                <w:szCs w:val="28"/>
                <w:lang w:eastAsia="ru-RU"/>
              </w:rPr>
              <w:t xml:space="preserve"> темп чтения был слишком замедлен по сравнению с родным языком. Он не мог </w:t>
            </w:r>
            <w:r w:rsidRPr="009516C4">
              <w:rPr>
                <w:rFonts w:ascii="Times New Roman" w:eastAsiaTheme="minorEastAsia" w:hAnsi="Times New Roman" w:cs="Times New Roman"/>
                <w:spacing w:val="-7"/>
                <w:sz w:val="28"/>
                <w:szCs w:val="28"/>
                <w:lang w:eastAsia="ru-RU"/>
              </w:rPr>
              <w:t>установить временную и причинно-следственную</w:t>
            </w:r>
            <w:r w:rsidRPr="009516C4">
              <w:rPr>
                <w:rFonts w:ascii="Times New Roman" w:eastAsiaTheme="minorEastAsia" w:hAnsi="Times New Roman" w:cs="Times New Roman"/>
                <w:sz w:val="28"/>
                <w:szCs w:val="28"/>
                <w:lang w:eastAsia="ru-RU"/>
              </w:rPr>
              <w:t xml:space="preserve"> взаимосвязь событий и явлений, о</w:t>
            </w:r>
            <w:r w:rsidRPr="009516C4">
              <w:rPr>
                <w:rFonts w:ascii="Times New Roman" w:eastAsiaTheme="minorEastAsia" w:hAnsi="Times New Roman" w:cs="Times New Roman"/>
                <w:spacing w:val="-11"/>
                <w:sz w:val="28"/>
                <w:szCs w:val="28"/>
                <w:lang w:eastAsia="ru-RU"/>
              </w:rPr>
              <w:t>ценить важность, новизну, достоверность информа</w:t>
            </w:r>
            <w:r w:rsidRPr="009516C4">
              <w:rPr>
                <w:rFonts w:ascii="Times New Roman" w:eastAsiaTheme="minorEastAsia" w:hAnsi="Times New Roman" w:cs="Times New Roman"/>
                <w:sz w:val="28"/>
                <w:szCs w:val="28"/>
                <w:lang w:eastAsia="ru-RU"/>
              </w:rPr>
              <w:t>ции.</w:t>
            </w:r>
            <w:r w:rsidRPr="009516C4">
              <w:rPr>
                <w:rFonts w:ascii="Times New Roman" w:eastAsiaTheme="minorEastAsia" w:hAnsi="Times New Roman" w:cs="Times New Roman"/>
                <w:spacing w:val="-9"/>
                <w:sz w:val="28"/>
                <w:szCs w:val="28"/>
                <w:lang w:eastAsia="ru-RU"/>
              </w:rPr>
              <w:t xml:space="preserve"> </w:t>
            </w:r>
            <w:r w:rsidRPr="009516C4">
              <w:rPr>
                <w:rFonts w:ascii="Times New Roman" w:eastAsiaTheme="minorEastAsia" w:hAnsi="Times New Roman" w:cs="Times New Roman"/>
                <w:spacing w:val="-11"/>
                <w:sz w:val="28"/>
                <w:szCs w:val="28"/>
                <w:lang w:eastAsia="ru-RU"/>
              </w:rPr>
              <w:t xml:space="preserve">Скорость чтения явно не позволяла ученику уложиться во временные </w:t>
            </w:r>
            <w:r w:rsidRPr="009516C4">
              <w:rPr>
                <w:rFonts w:ascii="Times New Roman" w:eastAsiaTheme="minorEastAsia" w:hAnsi="Times New Roman" w:cs="Times New Roman"/>
                <w:spacing w:val="-9"/>
                <w:sz w:val="28"/>
                <w:szCs w:val="28"/>
                <w:lang w:eastAsia="ru-RU"/>
              </w:rPr>
              <w:t>нормы чтения текстов данного вида согласно предлагаемому объёму в каждом классе, ученик значительно задерживался.</w:t>
            </w:r>
          </w:p>
          <w:p w14:paraId="69045683" w14:textId="77777777" w:rsidR="00060067" w:rsidRPr="009516C4" w:rsidRDefault="00060067" w:rsidP="00642A6E">
            <w:pPr>
              <w:spacing w:after="0" w:line="240" w:lineRule="auto"/>
              <w:ind w:firstLine="709"/>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1"/>
                <w:sz w:val="28"/>
                <w:szCs w:val="28"/>
                <w:lang w:eastAsia="ru-RU"/>
              </w:rPr>
              <w:t>Оценка «2»</w:t>
            </w:r>
            <w:r w:rsidR="00642A6E">
              <w:rPr>
                <w:rFonts w:ascii="Times New Roman" w:eastAsiaTheme="minorEastAsia" w:hAnsi="Times New Roman" w:cs="Times New Roman"/>
                <w:spacing w:val="-11"/>
                <w:sz w:val="28"/>
                <w:szCs w:val="28"/>
                <w:lang w:eastAsia="ru-RU"/>
              </w:rPr>
              <w:t xml:space="preserve"> </w:t>
            </w:r>
            <w:r w:rsidRPr="009516C4">
              <w:rPr>
                <w:rFonts w:ascii="Times New Roman" w:eastAsiaTheme="minorEastAsia" w:hAnsi="Times New Roman" w:cs="Times New Roman"/>
                <w:spacing w:val="-11"/>
                <w:sz w:val="28"/>
                <w:szCs w:val="28"/>
                <w:lang w:eastAsia="ru-RU"/>
              </w:rPr>
              <w:t>ставится ученику</w:t>
            </w:r>
            <w:r w:rsidRPr="009516C4">
              <w:rPr>
                <w:rFonts w:ascii="Times New Roman" w:eastAsiaTheme="minorEastAsia" w:hAnsi="Times New Roman" w:cs="Times New Roman"/>
                <w:spacing w:val="-14"/>
                <w:sz w:val="28"/>
                <w:szCs w:val="28"/>
                <w:lang w:eastAsia="ru-RU"/>
              </w:rPr>
              <w:t>, если он не понял текст или понял</w:t>
            </w:r>
            <w:r w:rsidRPr="009516C4">
              <w:rPr>
                <w:rFonts w:ascii="Times New Roman" w:eastAsiaTheme="minorEastAsia" w:hAnsi="Times New Roman" w:cs="Times New Roman"/>
                <w:spacing w:val="-9"/>
                <w:sz w:val="28"/>
                <w:szCs w:val="28"/>
                <w:lang w:eastAsia="ru-RU"/>
              </w:rPr>
              <w:t xml:space="preserve"> содержание текста неправильно, не ори</w:t>
            </w:r>
            <w:r w:rsidRPr="009516C4">
              <w:rPr>
                <w:rFonts w:ascii="Times New Roman" w:eastAsiaTheme="minorEastAsia" w:hAnsi="Times New Roman" w:cs="Times New Roman"/>
                <w:spacing w:val="-14"/>
                <w:sz w:val="28"/>
                <w:szCs w:val="28"/>
                <w:lang w:eastAsia="ru-RU"/>
              </w:rPr>
              <w:t>ентировался в тексте при поиске опреде</w:t>
            </w:r>
            <w:r w:rsidRPr="009516C4">
              <w:rPr>
                <w:rFonts w:ascii="Times New Roman" w:eastAsiaTheme="minorEastAsia" w:hAnsi="Times New Roman" w:cs="Times New Roman"/>
                <w:spacing w:val="-12"/>
                <w:sz w:val="28"/>
                <w:szCs w:val="28"/>
                <w:lang w:eastAsia="ru-RU"/>
              </w:rPr>
              <w:t xml:space="preserve">ленных фактов, абсолютно не сумел </w:t>
            </w:r>
            <w:proofErr w:type="spellStart"/>
            <w:r w:rsidRPr="009516C4">
              <w:rPr>
                <w:rFonts w:ascii="Times New Roman" w:eastAsiaTheme="minorEastAsia" w:hAnsi="Times New Roman" w:cs="Times New Roman"/>
                <w:spacing w:val="-12"/>
                <w:sz w:val="28"/>
                <w:szCs w:val="28"/>
                <w:lang w:eastAsia="ru-RU"/>
              </w:rPr>
              <w:t>семантизировать</w:t>
            </w:r>
            <w:proofErr w:type="spellEnd"/>
            <w:r w:rsidRPr="009516C4">
              <w:rPr>
                <w:rFonts w:ascii="Times New Roman" w:eastAsiaTheme="minorEastAsia" w:hAnsi="Times New Roman" w:cs="Times New Roman"/>
                <w:spacing w:val="-8"/>
                <w:sz w:val="28"/>
                <w:szCs w:val="28"/>
                <w:lang w:eastAsia="ru-RU"/>
              </w:rPr>
              <w:t xml:space="preserve"> незнакомую лексику.</w:t>
            </w:r>
            <w:r w:rsidRPr="009516C4">
              <w:rPr>
                <w:rFonts w:ascii="Times New Roman" w:eastAsiaTheme="minorEastAsia" w:hAnsi="Times New Roman" w:cs="Times New Roman"/>
                <w:spacing w:val="-12"/>
                <w:sz w:val="28"/>
                <w:szCs w:val="28"/>
                <w:lang w:eastAsia="ru-RU"/>
              </w:rPr>
              <w:t xml:space="preserve"> </w:t>
            </w:r>
          </w:p>
          <w:p w14:paraId="6677CD5C" w14:textId="77777777" w:rsidR="00060067" w:rsidRPr="009516C4" w:rsidRDefault="00060067" w:rsidP="00060067">
            <w:pPr>
              <w:spacing w:after="0" w:line="240" w:lineRule="auto"/>
              <w:jc w:val="center"/>
              <w:rPr>
                <w:rFonts w:ascii="Times New Roman" w:eastAsiaTheme="minorEastAsia" w:hAnsi="Times New Roman" w:cs="Times New Roman"/>
                <w:b/>
                <w:spacing w:val="-6"/>
                <w:sz w:val="28"/>
                <w:szCs w:val="28"/>
                <w:lang w:eastAsia="ru-RU"/>
              </w:rPr>
            </w:pPr>
            <w:r w:rsidRPr="009516C4">
              <w:rPr>
                <w:rFonts w:ascii="Times New Roman" w:eastAsiaTheme="minorEastAsia" w:hAnsi="Times New Roman" w:cs="Times New Roman"/>
                <w:b/>
                <w:spacing w:val="-6"/>
                <w:sz w:val="28"/>
                <w:szCs w:val="28"/>
                <w:lang w:eastAsia="ru-RU"/>
              </w:rPr>
              <w:t xml:space="preserve">Чтение с полным и точным пониманием аутентичных текстов </w:t>
            </w:r>
          </w:p>
          <w:p w14:paraId="1D0E203C" w14:textId="77777777" w:rsidR="00060067" w:rsidRPr="009516C4" w:rsidRDefault="00060067" w:rsidP="00060067">
            <w:pPr>
              <w:spacing w:after="0" w:line="240" w:lineRule="auto"/>
              <w:jc w:val="center"/>
              <w:rPr>
                <w:rFonts w:ascii="Times New Roman" w:eastAsiaTheme="minorEastAsia" w:hAnsi="Times New Roman" w:cs="Times New Roman"/>
                <w:sz w:val="28"/>
                <w:szCs w:val="28"/>
                <w:lang w:eastAsia="ru-RU"/>
              </w:rPr>
            </w:pPr>
            <w:r w:rsidRPr="009516C4">
              <w:rPr>
                <w:rFonts w:ascii="Times New Roman" w:eastAsiaTheme="minorEastAsia" w:hAnsi="Times New Roman" w:cs="Times New Roman"/>
                <w:b/>
                <w:spacing w:val="-11"/>
                <w:sz w:val="28"/>
                <w:szCs w:val="28"/>
                <w:lang w:eastAsia="ru-RU"/>
              </w:rPr>
              <w:t>(изучающее чтение)</w:t>
            </w:r>
          </w:p>
          <w:p w14:paraId="41F76128" w14:textId="77777777" w:rsidR="00060067" w:rsidRPr="009516C4" w:rsidRDefault="00060067" w:rsidP="00642A6E">
            <w:pPr>
              <w:spacing w:after="0" w:line="240" w:lineRule="auto"/>
              <w:ind w:firstLine="709"/>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3"/>
                <w:sz w:val="28"/>
                <w:szCs w:val="28"/>
                <w:lang w:eastAsia="ru-RU"/>
              </w:rPr>
              <w:t>Оценка «5»</w:t>
            </w:r>
            <w:r w:rsidRPr="009516C4">
              <w:rPr>
                <w:rFonts w:ascii="Times New Roman" w:eastAsiaTheme="minorEastAsia" w:hAnsi="Times New Roman" w:cs="Times New Roman"/>
                <w:b/>
                <w:spacing w:val="-13"/>
                <w:sz w:val="28"/>
                <w:szCs w:val="28"/>
                <w:lang w:eastAsia="ru-RU"/>
              </w:rPr>
              <w:t xml:space="preserve"> </w:t>
            </w:r>
            <w:r w:rsidRPr="009516C4">
              <w:rPr>
                <w:rFonts w:ascii="Times New Roman" w:eastAsiaTheme="minorEastAsia" w:hAnsi="Times New Roman" w:cs="Times New Roman"/>
                <w:spacing w:val="-13"/>
                <w:sz w:val="28"/>
                <w:szCs w:val="28"/>
                <w:lang w:eastAsia="ru-RU"/>
              </w:rPr>
              <w:t>ставится ученику, когда он</w:t>
            </w:r>
            <w:r w:rsidRPr="009516C4">
              <w:rPr>
                <w:rFonts w:ascii="Times New Roman" w:eastAsiaTheme="minorEastAsia" w:hAnsi="Times New Roman" w:cs="Times New Roman"/>
                <w:spacing w:val="-5"/>
                <w:sz w:val="28"/>
                <w:szCs w:val="28"/>
                <w:lang w:eastAsia="ru-RU"/>
              </w:rPr>
              <w:t xml:space="preserve"> полностью понял оригинальный текст (публицист</w:t>
            </w:r>
            <w:r w:rsidR="00642A6E">
              <w:rPr>
                <w:rFonts w:ascii="Times New Roman" w:eastAsiaTheme="minorEastAsia" w:hAnsi="Times New Roman" w:cs="Times New Roman"/>
                <w:spacing w:val="-5"/>
                <w:sz w:val="28"/>
                <w:szCs w:val="28"/>
                <w:lang w:eastAsia="ru-RU"/>
              </w:rPr>
              <w:t>и</w:t>
            </w:r>
            <w:r w:rsidRPr="009516C4">
              <w:rPr>
                <w:rFonts w:ascii="Times New Roman" w:eastAsiaTheme="minorEastAsia" w:hAnsi="Times New Roman" w:cs="Times New Roman"/>
                <w:spacing w:val="-5"/>
                <w:sz w:val="28"/>
                <w:szCs w:val="28"/>
                <w:lang w:eastAsia="ru-RU"/>
              </w:rPr>
              <w:t>ческий, научно-</w:t>
            </w:r>
            <w:r w:rsidRPr="009516C4">
              <w:rPr>
                <w:rFonts w:ascii="Times New Roman" w:eastAsiaTheme="minorEastAsia" w:hAnsi="Times New Roman" w:cs="Times New Roman"/>
                <w:spacing w:val="-8"/>
                <w:sz w:val="28"/>
                <w:szCs w:val="28"/>
                <w:lang w:eastAsia="ru-RU"/>
              </w:rPr>
              <w:t xml:space="preserve">популярный, художественный </w:t>
            </w:r>
            <w:r w:rsidRPr="009516C4">
              <w:rPr>
                <w:rFonts w:ascii="Times New Roman" w:eastAsiaTheme="minorEastAsia" w:hAnsi="Times New Roman" w:cs="Times New Roman"/>
                <w:spacing w:val="-12"/>
                <w:sz w:val="28"/>
                <w:szCs w:val="28"/>
                <w:lang w:eastAsia="ru-RU"/>
              </w:rPr>
              <w:t>и пр.). Он использо</w:t>
            </w:r>
            <w:r w:rsidRPr="009516C4">
              <w:rPr>
                <w:rFonts w:ascii="Times New Roman" w:eastAsiaTheme="minorEastAsia" w:hAnsi="Times New Roman" w:cs="Times New Roman"/>
                <w:spacing w:val="-9"/>
                <w:sz w:val="28"/>
                <w:szCs w:val="28"/>
                <w:lang w:eastAsia="ru-RU"/>
              </w:rPr>
              <w:t>вал при этом все известные приемы, на</w:t>
            </w:r>
            <w:r w:rsidRPr="009516C4">
              <w:rPr>
                <w:rFonts w:ascii="Times New Roman" w:eastAsiaTheme="minorEastAsia" w:hAnsi="Times New Roman" w:cs="Times New Roman"/>
                <w:spacing w:val="-5"/>
                <w:sz w:val="28"/>
                <w:szCs w:val="28"/>
                <w:lang w:eastAsia="ru-RU"/>
              </w:rPr>
              <w:t xml:space="preserve">правленные на понимание читаемого текста </w:t>
            </w:r>
            <w:r w:rsidRPr="009516C4">
              <w:rPr>
                <w:rFonts w:ascii="Times New Roman" w:eastAsiaTheme="minorEastAsia" w:hAnsi="Times New Roman" w:cs="Times New Roman"/>
                <w:spacing w:val="-16"/>
                <w:sz w:val="28"/>
                <w:szCs w:val="28"/>
                <w:lang w:eastAsia="ru-RU"/>
              </w:rPr>
              <w:t>(смысловую догадку, анализ). Он сумел</w:t>
            </w:r>
            <w:r w:rsidRPr="009516C4">
              <w:rPr>
                <w:rFonts w:ascii="Times New Roman" w:eastAsiaTheme="minorEastAsia" w:hAnsi="Times New Roman" w:cs="Times New Roman"/>
                <w:spacing w:val="-14"/>
                <w:sz w:val="28"/>
                <w:szCs w:val="28"/>
                <w:lang w:eastAsia="ru-RU"/>
              </w:rPr>
              <w:t xml:space="preserve"> полно и точно понять текст на основе его структур</w:t>
            </w:r>
            <w:r w:rsidRPr="009516C4">
              <w:rPr>
                <w:rFonts w:ascii="Times New Roman" w:eastAsiaTheme="minorEastAsia" w:hAnsi="Times New Roman" w:cs="Times New Roman"/>
                <w:spacing w:val="-10"/>
                <w:sz w:val="28"/>
                <w:szCs w:val="28"/>
                <w:lang w:eastAsia="ru-RU"/>
              </w:rPr>
              <w:t>ной переработки (смыслового и структурного анализа</w:t>
            </w:r>
            <w:r w:rsidRPr="009516C4">
              <w:rPr>
                <w:rFonts w:ascii="Times New Roman" w:eastAsiaTheme="minorEastAsia" w:hAnsi="Times New Roman" w:cs="Times New Roman"/>
                <w:spacing w:val="-14"/>
                <w:sz w:val="28"/>
                <w:szCs w:val="28"/>
                <w:lang w:eastAsia="ru-RU"/>
              </w:rPr>
              <w:t xml:space="preserve"> отдельных мест текста, выборочного перевода и т.д.),</w:t>
            </w:r>
            <w:r w:rsidRPr="009516C4">
              <w:rPr>
                <w:rFonts w:ascii="Times New Roman" w:eastAsiaTheme="minorEastAsia" w:hAnsi="Times New Roman" w:cs="Times New Roman"/>
                <w:spacing w:val="-8"/>
                <w:sz w:val="28"/>
                <w:szCs w:val="28"/>
                <w:lang w:eastAsia="ru-RU"/>
              </w:rPr>
              <w:t xml:space="preserve"> установить причинно-следственную взаимосвязь</w:t>
            </w:r>
            <w:r w:rsidRPr="009516C4">
              <w:rPr>
                <w:rFonts w:ascii="Times New Roman" w:eastAsiaTheme="minorEastAsia" w:hAnsi="Times New Roman" w:cs="Times New Roman"/>
                <w:sz w:val="28"/>
                <w:szCs w:val="28"/>
                <w:lang w:eastAsia="ru-RU"/>
              </w:rPr>
              <w:t xml:space="preserve"> фактов и событий, изложенных в тексте,</w:t>
            </w:r>
            <w:r w:rsidRPr="009516C4">
              <w:rPr>
                <w:rFonts w:ascii="Times New Roman" w:eastAsiaTheme="minorEastAsia" w:hAnsi="Times New Roman" w:cs="Times New Roman"/>
                <w:spacing w:val="-10"/>
                <w:sz w:val="28"/>
                <w:szCs w:val="28"/>
                <w:lang w:eastAsia="ru-RU"/>
              </w:rPr>
              <w:t xml:space="preserve"> обобщить и критически оценить полученную из тек</w:t>
            </w:r>
            <w:r w:rsidRPr="009516C4">
              <w:rPr>
                <w:rFonts w:ascii="Times New Roman" w:eastAsiaTheme="minorEastAsia" w:hAnsi="Times New Roman" w:cs="Times New Roman"/>
                <w:spacing w:val="-6"/>
                <w:sz w:val="28"/>
                <w:szCs w:val="28"/>
                <w:lang w:eastAsia="ru-RU"/>
              </w:rPr>
              <w:t xml:space="preserve">ста </w:t>
            </w:r>
            <w:r w:rsidRPr="009516C4">
              <w:rPr>
                <w:rFonts w:ascii="Times New Roman" w:eastAsiaTheme="minorEastAsia" w:hAnsi="Times New Roman" w:cs="Times New Roman"/>
                <w:spacing w:val="-6"/>
                <w:sz w:val="28"/>
                <w:szCs w:val="28"/>
                <w:lang w:eastAsia="ru-RU"/>
              </w:rPr>
              <w:lastRenderedPageBreak/>
              <w:t>информацию, комментировать факты, со</w:t>
            </w:r>
            <w:r w:rsidRPr="009516C4">
              <w:rPr>
                <w:rFonts w:ascii="Times New Roman" w:eastAsiaTheme="minorEastAsia" w:hAnsi="Times New Roman" w:cs="Times New Roman"/>
                <w:spacing w:val="-9"/>
                <w:sz w:val="28"/>
                <w:szCs w:val="28"/>
                <w:lang w:eastAsia="ru-RU"/>
              </w:rPr>
              <w:t>бытия с собственных позиций, выражая свое мнение. Однако обращение к словарю ученику практически не требовалось (1-2 раза).</w:t>
            </w:r>
          </w:p>
          <w:p w14:paraId="4A5720AF" w14:textId="77777777" w:rsidR="00060067" w:rsidRPr="009516C4" w:rsidRDefault="00060067" w:rsidP="00642A6E">
            <w:pPr>
              <w:spacing w:after="0" w:line="240" w:lineRule="auto"/>
              <w:ind w:firstLine="709"/>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3"/>
                <w:sz w:val="28"/>
                <w:szCs w:val="28"/>
                <w:lang w:eastAsia="ru-RU"/>
              </w:rPr>
              <w:t>Оценка «4»</w:t>
            </w:r>
            <w:r w:rsidRPr="009516C4">
              <w:rPr>
                <w:rFonts w:ascii="Times New Roman" w:eastAsiaTheme="minorEastAsia" w:hAnsi="Times New Roman" w:cs="Times New Roman"/>
                <w:b/>
                <w:spacing w:val="-13"/>
                <w:sz w:val="28"/>
                <w:szCs w:val="28"/>
                <w:lang w:eastAsia="ru-RU"/>
              </w:rPr>
              <w:t xml:space="preserve"> </w:t>
            </w:r>
            <w:r w:rsidRPr="009516C4">
              <w:rPr>
                <w:rFonts w:ascii="Times New Roman" w:eastAsiaTheme="minorEastAsia" w:hAnsi="Times New Roman" w:cs="Times New Roman"/>
                <w:spacing w:val="-5"/>
                <w:sz w:val="28"/>
                <w:szCs w:val="28"/>
                <w:lang w:eastAsia="ru-RU"/>
              </w:rPr>
              <w:t xml:space="preserve">на понимание читаемого текста </w:t>
            </w:r>
            <w:r w:rsidRPr="009516C4">
              <w:rPr>
                <w:rFonts w:ascii="Times New Roman" w:eastAsiaTheme="minorEastAsia" w:hAnsi="Times New Roman" w:cs="Times New Roman"/>
                <w:spacing w:val="-16"/>
                <w:sz w:val="28"/>
                <w:szCs w:val="28"/>
                <w:lang w:eastAsia="ru-RU"/>
              </w:rPr>
              <w:t>(смысловую догадку, анализ). Он сумел</w:t>
            </w:r>
            <w:r w:rsidRPr="009516C4">
              <w:rPr>
                <w:rFonts w:ascii="Times New Roman" w:eastAsiaTheme="minorEastAsia" w:hAnsi="Times New Roman" w:cs="Times New Roman"/>
                <w:spacing w:val="-14"/>
                <w:sz w:val="28"/>
                <w:szCs w:val="28"/>
                <w:lang w:eastAsia="ru-RU"/>
              </w:rPr>
              <w:t xml:space="preserve"> практически полностью и точно понять текст на основе его структур</w:t>
            </w:r>
            <w:r w:rsidRPr="009516C4">
              <w:rPr>
                <w:rFonts w:ascii="Times New Roman" w:eastAsiaTheme="minorEastAsia" w:hAnsi="Times New Roman" w:cs="Times New Roman"/>
                <w:spacing w:val="-10"/>
                <w:sz w:val="28"/>
                <w:szCs w:val="28"/>
                <w:lang w:eastAsia="ru-RU"/>
              </w:rPr>
              <w:t>ной переработки (смыслового и структурного анализа</w:t>
            </w:r>
            <w:r w:rsidRPr="009516C4">
              <w:rPr>
                <w:rFonts w:ascii="Times New Roman" w:eastAsiaTheme="minorEastAsia" w:hAnsi="Times New Roman" w:cs="Times New Roman"/>
                <w:spacing w:val="-14"/>
                <w:sz w:val="28"/>
                <w:szCs w:val="28"/>
                <w:lang w:eastAsia="ru-RU"/>
              </w:rPr>
              <w:t xml:space="preserve"> отдельных мест текста, выборочного перевода и т.д.),</w:t>
            </w:r>
            <w:r w:rsidRPr="009516C4">
              <w:rPr>
                <w:rFonts w:ascii="Times New Roman" w:eastAsiaTheme="minorEastAsia" w:hAnsi="Times New Roman" w:cs="Times New Roman"/>
                <w:spacing w:val="-8"/>
                <w:sz w:val="28"/>
                <w:szCs w:val="28"/>
                <w:lang w:eastAsia="ru-RU"/>
              </w:rPr>
              <w:t xml:space="preserve"> установить причинно-следственную взаимосвязь</w:t>
            </w:r>
            <w:r w:rsidRPr="009516C4">
              <w:rPr>
                <w:rFonts w:ascii="Times New Roman" w:eastAsiaTheme="minorEastAsia" w:hAnsi="Times New Roman" w:cs="Times New Roman"/>
                <w:sz w:val="28"/>
                <w:szCs w:val="28"/>
                <w:lang w:eastAsia="ru-RU"/>
              </w:rPr>
              <w:t xml:space="preserve"> фактов и событий, изложенных в тексте,</w:t>
            </w:r>
            <w:r w:rsidRPr="009516C4">
              <w:rPr>
                <w:rFonts w:ascii="Times New Roman" w:eastAsiaTheme="minorEastAsia" w:hAnsi="Times New Roman" w:cs="Times New Roman"/>
                <w:spacing w:val="-10"/>
                <w:sz w:val="28"/>
                <w:szCs w:val="28"/>
                <w:lang w:eastAsia="ru-RU"/>
              </w:rPr>
              <w:t xml:space="preserve"> обобщить и критически оценить полученную из тек</w:t>
            </w:r>
            <w:r w:rsidRPr="009516C4">
              <w:rPr>
                <w:rFonts w:ascii="Times New Roman" w:eastAsiaTheme="minorEastAsia" w:hAnsi="Times New Roman" w:cs="Times New Roman"/>
                <w:spacing w:val="-6"/>
                <w:sz w:val="28"/>
                <w:szCs w:val="28"/>
                <w:lang w:eastAsia="ru-RU"/>
              </w:rPr>
              <w:t>ста информацию, комментировать факты, со</w:t>
            </w:r>
            <w:r w:rsidRPr="009516C4">
              <w:rPr>
                <w:rFonts w:ascii="Times New Roman" w:eastAsiaTheme="minorEastAsia" w:hAnsi="Times New Roman" w:cs="Times New Roman"/>
                <w:spacing w:val="-9"/>
                <w:sz w:val="28"/>
                <w:szCs w:val="28"/>
                <w:lang w:eastAsia="ru-RU"/>
              </w:rPr>
              <w:t>бытия с собственных позиций, выражая свое мнение.</w:t>
            </w:r>
            <w:r w:rsidRPr="009516C4">
              <w:rPr>
                <w:rFonts w:ascii="Times New Roman" w:eastAsiaTheme="minorEastAsia" w:hAnsi="Times New Roman" w:cs="Times New Roman"/>
                <w:spacing w:val="-12"/>
                <w:sz w:val="28"/>
                <w:szCs w:val="28"/>
                <w:lang w:eastAsia="ru-RU"/>
              </w:rPr>
              <w:t xml:space="preserve"> Однако учащийся при этом неоднократ</w:t>
            </w:r>
            <w:r w:rsidRPr="009516C4">
              <w:rPr>
                <w:rFonts w:ascii="Times New Roman" w:eastAsiaTheme="minorEastAsia" w:hAnsi="Times New Roman" w:cs="Times New Roman"/>
                <w:spacing w:val="-16"/>
                <w:sz w:val="28"/>
                <w:szCs w:val="28"/>
                <w:lang w:eastAsia="ru-RU"/>
              </w:rPr>
              <w:t>но обращался к словарю.</w:t>
            </w:r>
          </w:p>
          <w:p w14:paraId="0B8DBBA9" w14:textId="77777777" w:rsidR="00060067" w:rsidRPr="009516C4" w:rsidRDefault="00060067" w:rsidP="00642A6E">
            <w:pPr>
              <w:spacing w:after="0" w:line="240" w:lineRule="auto"/>
              <w:ind w:firstLine="709"/>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3"/>
                <w:sz w:val="28"/>
                <w:szCs w:val="28"/>
                <w:lang w:eastAsia="ru-RU"/>
              </w:rPr>
              <w:t>Оценка «3»</w:t>
            </w:r>
            <w:r w:rsidRPr="009516C4">
              <w:rPr>
                <w:rFonts w:ascii="Times New Roman" w:eastAsiaTheme="minorEastAsia" w:hAnsi="Times New Roman" w:cs="Times New Roman"/>
                <w:b/>
                <w:spacing w:val="-13"/>
                <w:sz w:val="28"/>
                <w:szCs w:val="28"/>
                <w:lang w:eastAsia="ru-RU"/>
              </w:rPr>
              <w:t xml:space="preserve"> </w:t>
            </w:r>
            <w:r w:rsidRPr="009516C4">
              <w:rPr>
                <w:rFonts w:ascii="Times New Roman" w:eastAsiaTheme="minorEastAsia" w:hAnsi="Times New Roman" w:cs="Times New Roman"/>
                <w:spacing w:val="-13"/>
                <w:sz w:val="28"/>
                <w:szCs w:val="28"/>
                <w:lang w:eastAsia="ru-RU"/>
              </w:rPr>
              <w:t>ставится ученику, если ученик понял</w:t>
            </w:r>
            <w:r w:rsidRPr="009516C4">
              <w:rPr>
                <w:rFonts w:ascii="Times New Roman" w:eastAsiaTheme="minorEastAsia" w:hAnsi="Times New Roman" w:cs="Times New Roman"/>
                <w:spacing w:val="-11"/>
                <w:sz w:val="28"/>
                <w:szCs w:val="28"/>
                <w:lang w:eastAsia="ru-RU"/>
              </w:rPr>
              <w:t xml:space="preserve"> текст не полностью, не владеет приемами</w:t>
            </w:r>
            <w:r w:rsidRPr="009516C4">
              <w:rPr>
                <w:rFonts w:ascii="Times New Roman" w:eastAsiaTheme="minorEastAsia" w:hAnsi="Times New Roman" w:cs="Times New Roman"/>
                <w:spacing w:val="-9"/>
                <w:sz w:val="28"/>
                <w:szCs w:val="28"/>
                <w:lang w:eastAsia="ru-RU"/>
              </w:rPr>
              <w:t xml:space="preserve"> его смысловой переработки. Он не использовал приемы, на</w:t>
            </w:r>
            <w:r w:rsidRPr="009516C4">
              <w:rPr>
                <w:rFonts w:ascii="Times New Roman" w:eastAsiaTheme="minorEastAsia" w:hAnsi="Times New Roman" w:cs="Times New Roman"/>
                <w:spacing w:val="-5"/>
                <w:sz w:val="28"/>
                <w:szCs w:val="28"/>
                <w:lang w:eastAsia="ru-RU"/>
              </w:rPr>
              <w:t xml:space="preserve">правленные на понимание читаемого текста </w:t>
            </w:r>
            <w:r w:rsidRPr="009516C4">
              <w:rPr>
                <w:rFonts w:ascii="Times New Roman" w:eastAsiaTheme="minorEastAsia" w:hAnsi="Times New Roman" w:cs="Times New Roman"/>
                <w:spacing w:val="-16"/>
                <w:sz w:val="28"/>
                <w:szCs w:val="28"/>
                <w:lang w:eastAsia="ru-RU"/>
              </w:rPr>
              <w:t>(смысловую догадку, анализ), не владел приёмами</w:t>
            </w:r>
            <w:r w:rsidRPr="009516C4">
              <w:rPr>
                <w:rFonts w:ascii="Times New Roman" w:eastAsiaTheme="minorEastAsia" w:hAnsi="Times New Roman" w:cs="Times New Roman"/>
                <w:w w:val="90"/>
                <w:sz w:val="28"/>
                <w:szCs w:val="28"/>
                <w:lang w:eastAsia="ru-RU"/>
              </w:rPr>
              <w:t xml:space="preserve"> </w:t>
            </w:r>
            <w:r w:rsidRPr="009516C4">
              <w:rPr>
                <w:rFonts w:ascii="Times New Roman" w:eastAsiaTheme="minorEastAsia" w:hAnsi="Times New Roman" w:cs="Times New Roman"/>
                <w:sz w:val="28"/>
                <w:szCs w:val="28"/>
                <w:lang w:eastAsia="ru-RU"/>
              </w:rPr>
              <w:t>установления причинно-следственной взаимосвязи фактов и событий, изложенных в тексте,</w:t>
            </w:r>
            <w:r w:rsidRPr="009516C4">
              <w:rPr>
                <w:rFonts w:ascii="Times New Roman" w:eastAsiaTheme="minorEastAsia" w:hAnsi="Times New Roman" w:cs="Times New Roman"/>
                <w:spacing w:val="-10"/>
                <w:sz w:val="28"/>
                <w:szCs w:val="28"/>
                <w:lang w:eastAsia="ru-RU"/>
              </w:rPr>
              <w:t xml:space="preserve"> не сумел обобщить и критически оценить полученную из тек</w:t>
            </w:r>
            <w:r w:rsidRPr="009516C4">
              <w:rPr>
                <w:rFonts w:ascii="Times New Roman" w:eastAsiaTheme="minorEastAsia" w:hAnsi="Times New Roman" w:cs="Times New Roman"/>
                <w:spacing w:val="-6"/>
                <w:sz w:val="28"/>
                <w:szCs w:val="28"/>
                <w:lang w:eastAsia="ru-RU"/>
              </w:rPr>
              <w:t>ста информацию, прокомментировать факты, со</w:t>
            </w:r>
            <w:r w:rsidRPr="009516C4">
              <w:rPr>
                <w:rFonts w:ascii="Times New Roman" w:eastAsiaTheme="minorEastAsia" w:hAnsi="Times New Roman" w:cs="Times New Roman"/>
                <w:spacing w:val="-9"/>
                <w:sz w:val="28"/>
                <w:szCs w:val="28"/>
                <w:lang w:eastAsia="ru-RU"/>
              </w:rPr>
              <w:t>бытия с собственных позиций, не сумел выразить своё мнение. Имело место многократное обращение к словарю, ученик не смог без него обходиться на протяжении всей работы с текстом.</w:t>
            </w:r>
            <w:r w:rsidRPr="009516C4">
              <w:rPr>
                <w:rFonts w:ascii="Times New Roman" w:eastAsiaTheme="minorEastAsia" w:hAnsi="Times New Roman" w:cs="Times New Roman"/>
                <w:spacing w:val="-6"/>
                <w:sz w:val="28"/>
                <w:szCs w:val="28"/>
                <w:lang w:eastAsia="ru-RU"/>
              </w:rPr>
              <w:t xml:space="preserve"> </w:t>
            </w:r>
          </w:p>
          <w:p w14:paraId="5764ECF4" w14:textId="77777777" w:rsidR="00060067" w:rsidRPr="009516C4" w:rsidRDefault="00060067" w:rsidP="00642A6E">
            <w:pPr>
              <w:spacing w:after="0" w:line="240" w:lineRule="auto"/>
              <w:ind w:firstLine="709"/>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3"/>
                <w:sz w:val="28"/>
                <w:szCs w:val="28"/>
                <w:lang w:eastAsia="ru-RU"/>
              </w:rPr>
              <w:t xml:space="preserve">Оценка «2» </w:t>
            </w:r>
            <w:r w:rsidRPr="009516C4">
              <w:rPr>
                <w:rFonts w:ascii="Times New Roman" w:eastAsiaTheme="minorEastAsia" w:hAnsi="Times New Roman" w:cs="Times New Roman"/>
                <w:spacing w:val="-17"/>
                <w:sz w:val="28"/>
                <w:szCs w:val="28"/>
                <w:lang w:eastAsia="ru-RU"/>
              </w:rPr>
              <w:t>ставится</w:t>
            </w:r>
            <w:r w:rsidRPr="009516C4">
              <w:rPr>
                <w:rFonts w:ascii="Times New Roman" w:eastAsiaTheme="minorEastAsia" w:hAnsi="Times New Roman" w:cs="Times New Roman"/>
                <w:spacing w:val="-13"/>
                <w:sz w:val="28"/>
                <w:szCs w:val="28"/>
                <w:lang w:eastAsia="ru-RU"/>
              </w:rPr>
              <w:t xml:space="preserve"> ученику</w:t>
            </w:r>
            <w:r w:rsidRPr="009516C4">
              <w:rPr>
                <w:rFonts w:ascii="Times New Roman" w:eastAsiaTheme="minorEastAsia" w:hAnsi="Times New Roman" w:cs="Times New Roman"/>
                <w:spacing w:val="-17"/>
                <w:sz w:val="28"/>
                <w:szCs w:val="28"/>
                <w:lang w:eastAsia="ru-RU"/>
              </w:rPr>
              <w:t xml:space="preserve"> в том случае, когда</w:t>
            </w:r>
            <w:r w:rsidRPr="009516C4">
              <w:rPr>
                <w:rFonts w:ascii="Times New Roman" w:eastAsiaTheme="minorEastAsia" w:hAnsi="Times New Roman" w:cs="Times New Roman"/>
                <w:spacing w:val="-6"/>
                <w:sz w:val="28"/>
                <w:szCs w:val="28"/>
                <w:lang w:eastAsia="ru-RU"/>
              </w:rPr>
              <w:t xml:space="preserve"> текст учеником не понят. Он с трудом</w:t>
            </w:r>
            <w:r w:rsidRPr="009516C4">
              <w:rPr>
                <w:rFonts w:ascii="Times New Roman" w:eastAsiaTheme="minorEastAsia" w:hAnsi="Times New Roman" w:cs="Times New Roman"/>
                <w:spacing w:val="-12"/>
                <w:sz w:val="28"/>
                <w:szCs w:val="28"/>
                <w:lang w:eastAsia="ru-RU"/>
              </w:rPr>
              <w:t xml:space="preserve"> может найти незнакомые слова в словаре. Все остальные параметры отсутствуют полностью. Работа по тексту может быть проведена только с посторонней помощью.</w:t>
            </w:r>
          </w:p>
          <w:p w14:paraId="55E32D13" w14:textId="77777777" w:rsidR="00060067" w:rsidRPr="009516C4" w:rsidRDefault="00060067" w:rsidP="00060067">
            <w:pPr>
              <w:shd w:val="clear" w:color="auto" w:fill="FFFFFF"/>
              <w:spacing w:after="0" w:line="240" w:lineRule="auto"/>
              <w:jc w:val="center"/>
              <w:rPr>
                <w:rFonts w:ascii="Times New Roman" w:eastAsiaTheme="minorEastAsia" w:hAnsi="Times New Roman" w:cs="Times New Roman"/>
                <w:b/>
                <w:sz w:val="28"/>
                <w:szCs w:val="28"/>
                <w:lang w:eastAsia="ru-RU"/>
              </w:rPr>
            </w:pPr>
            <w:r w:rsidRPr="009516C4">
              <w:rPr>
                <w:rFonts w:ascii="Times New Roman" w:eastAsiaTheme="minorEastAsia" w:hAnsi="Times New Roman" w:cs="Times New Roman"/>
                <w:b/>
                <w:spacing w:val="-7"/>
                <w:sz w:val="28"/>
                <w:szCs w:val="28"/>
                <w:lang w:eastAsia="ru-RU"/>
              </w:rPr>
              <w:t>Чтение с целью нахождения и понимания необходимой информации из аутентичных текстов</w:t>
            </w:r>
            <w:r w:rsidRPr="009516C4">
              <w:rPr>
                <w:rFonts w:ascii="Times New Roman" w:eastAsiaTheme="minorEastAsia" w:hAnsi="Times New Roman" w:cs="Times New Roman"/>
                <w:b/>
                <w:spacing w:val="-5"/>
                <w:sz w:val="28"/>
                <w:szCs w:val="28"/>
                <w:lang w:eastAsia="ru-RU"/>
              </w:rPr>
              <w:t xml:space="preserve"> (просмотровое)</w:t>
            </w:r>
          </w:p>
          <w:p w14:paraId="074502FB" w14:textId="77777777" w:rsidR="00060067" w:rsidRPr="009516C4" w:rsidRDefault="00060067" w:rsidP="00060067">
            <w:pPr>
              <w:spacing w:after="0" w:line="240" w:lineRule="auto"/>
              <w:jc w:val="both"/>
              <w:rPr>
                <w:rFonts w:ascii="Times New Roman" w:eastAsiaTheme="minorEastAsia" w:hAnsi="Times New Roman" w:cs="Times New Roman"/>
                <w:sz w:val="28"/>
                <w:szCs w:val="28"/>
                <w:lang w:eastAsia="ru-RU"/>
              </w:rPr>
            </w:pPr>
          </w:p>
          <w:p w14:paraId="7D8FF8D3" w14:textId="77777777" w:rsidR="00060067" w:rsidRPr="009516C4" w:rsidRDefault="00060067" w:rsidP="00642A6E">
            <w:pPr>
              <w:spacing w:after="0" w:line="240" w:lineRule="auto"/>
              <w:ind w:firstLine="709"/>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3"/>
                <w:sz w:val="28"/>
                <w:szCs w:val="28"/>
                <w:lang w:eastAsia="ru-RU"/>
              </w:rPr>
              <w:t>Оценка «5»</w:t>
            </w:r>
            <w:r w:rsidRPr="009516C4">
              <w:rPr>
                <w:rFonts w:ascii="Times New Roman" w:eastAsiaTheme="minorEastAsia" w:hAnsi="Times New Roman" w:cs="Times New Roman"/>
                <w:b/>
                <w:spacing w:val="-13"/>
                <w:sz w:val="28"/>
                <w:szCs w:val="28"/>
                <w:lang w:eastAsia="ru-RU"/>
              </w:rPr>
              <w:t xml:space="preserve"> </w:t>
            </w:r>
            <w:r w:rsidRPr="009516C4">
              <w:rPr>
                <w:rFonts w:ascii="Times New Roman" w:eastAsiaTheme="minorEastAsia" w:hAnsi="Times New Roman" w:cs="Times New Roman"/>
                <w:spacing w:val="-14"/>
                <w:sz w:val="28"/>
                <w:szCs w:val="28"/>
                <w:lang w:eastAsia="ru-RU"/>
              </w:rPr>
              <w:t>ставится ученику, если он</w:t>
            </w:r>
            <w:r w:rsidRPr="009516C4">
              <w:rPr>
                <w:rFonts w:ascii="Times New Roman" w:eastAsiaTheme="minorEastAsia" w:hAnsi="Times New Roman" w:cs="Times New Roman"/>
                <w:spacing w:val="-6"/>
                <w:sz w:val="28"/>
                <w:szCs w:val="28"/>
                <w:lang w:eastAsia="ru-RU"/>
              </w:rPr>
              <w:t xml:space="preserve"> сумел достаточно быстро (согласно предложенным программным временным нормативам) просмотреть</w:t>
            </w:r>
            <w:r w:rsidRPr="009516C4">
              <w:rPr>
                <w:rFonts w:ascii="Times New Roman" w:eastAsiaTheme="minorEastAsia" w:hAnsi="Times New Roman" w:cs="Times New Roman"/>
                <w:spacing w:val="-3"/>
                <w:sz w:val="28"/>
                <w:szCs w:val="28"/>
                <w:lang w:eastAsia="ru-RU"/>
              </w:rPr>
              <w:t xml:space="preserve"> несложный оригинальный текст </w:t>
            </w:r>
            <w:r w:rsidRPr="009516C4">
              <w:rPr>
                <w:rFonts w:ascii="Times New Roman" w:eastAsiaTheme="minorEastAsia" w:hAnsi="Times New Roman" w:cs="Times New Roman"/>
                <w:spacing w:val="-6"/>
                <w:sz w:val="28"/>
                <w:szCs w:val="28"/>
                <w:lang w:eastAsia="ru-RU"/>
              </w:rPr>
              <w:t>или серию небольших</w:t>
            </w:r>
            <w:r w:rsidRPr="009516C4">
              <w:rPr>
                <w:rFonts w:ascii="Times New Roman" w:eastAsiaTheme="minorEastAsia" w:hAnsi="Times New Roman" w:cs="Times New Roman"/>
                <w:spacing w:val="-12"/>
                <w:sz w:val="28"/>
                <w:szCs w:val="28"/>
                <w:lang w:eastAsia="ru-RU"/>
              </w:rPr>
              <w:t xml:space="preserve"> текстов</w:t>
            </w:r>
            <w:r w:rsidRPr="009516C4">
              <w:rPr>
                <w:rFonts w:ascii="Times New Roman" w:eastAsiaTheme="minorEastAsia" w:hAnsi="Times New Roman" w:cs="Times New Roman"/>
                <w:spacing w:val="-10"/>
                <w:sz w:val="28"/>
                <w:szCs w:val="28"/>
                <w:lang w:eastAsia="ru-RU"/>
              </w:rPr>
              <w:t xml:space="preserve"> различного</w:t>
            </w:r>
            <w:r w:rsidRPr="009516C4">
              <w:rPr>
                <w:rFonts w:ascii="Times New Roman" w:eastAsiaTheme="minorEastAsia" w:hAnsi="Times New Roman" w:cs="Times New Roman"/>
                <w:spacing w:val="-11"/>
                <w:sz w:val="28"/>
                <w:szCs w:val="28"/>
                <w:lang w:eastAsia="ru-RU"/>
              </w:rPr>
              <w:t xml:space="preserve"> жанра, типа, стиля с целью поиска конкретной информа</w:t>
            </w:r>
            <w:r w:rsidRPr="009516C4">
              <w:rPr>
                <w:rFonts w:ascii="Times New Roman" w:eastAsiaTheme="minorEastAsia" w:hAnsi="Times New Roman" w:cs="Times New Roman"/>
                <w:sz w:val="28"/>
                <w:szCs w:val="28"/>
                <w:lang w:eastAsia="ru-RU"/>
              </w:rPr>
              <w:t>ции,</w:t>
            </w:r>
            <w:r w:rsidRPr="009516C4">
              <w:rPr>
                <w:rFonts w:ascii="Times New Roman" w:eastAsiaTheme="minorEastAsia" w:hAnsi="Times New Roman" w:cs="Times New Roman"/>
                <w:spacing w:val="-7"/>
                <w:sz w:val="28"/>
                <w:szCs w:val="28"/>
                <w:lang w:eastAsia="ru-RU"/>
              </w:rPr>
              <w:t xml:space="preserve"> оценил выбранную информацию с точки зрения ее</w:t>
            </w:r>
            <w:r w:rsidRPr="009516C4">
              <w:rPr>
                <w:rFonts w:ascii="Times New Roman" w:eastAsiaTheme="minorEastAsia" w:hAnsi="Times New Roman" w:cs="Times New Roman"/>
                <w:spacing w:val="-5"/>
                <w:sz w:val="28"/>
                <w:szCs w:val="28"/>
                <w:lang w:eastAsia="ru-RU"/>
              </w:rPr>
              <w:t xml:space="preserve"> значимости для решения поставленной коммуникатив</w:t>
            </w:r>
            <w:r w:rsidRPr="009516C4">
              <w:rPr>
                <w:rFonts w:ascii="Times New Roman" w:eastAsiaTheme="minorEastAsia" w:hAnsi="Times New Roman" w:cs="Times New Roman"/>
                <w:sz w:val="28"/>
                <w:szCs w:val="28"/>
                <w:lang w:eastAsia="ru-RU"/>
              </w:rPr>
              <w:t>ной задачи. Он</w:t>
            </w:r>
            <w:r w:rsidRPr="009516C4">
              <w:rPr>
                <w:rFonts w:ascii="Times New Roman" w:eastAsiaTheme="minorEastAsia" w:hAnsi="Times New Roman" w:cs="Times New Roman"/>
                <w:spacing w:val="-5"/>
                <w:sz w:val="28"/>
                <w:szCs w:val="28"/>
                <w:lang w:eastAsia="ru-RU"/>
              </w:rPr>
              <w:t xml:space="preserve"> сумел отобрать значимую информацию для решения задач</w:t>
            </w:r>
            <w:r w:rsidRPr="009516C4">
              <w:rPr>
                <w:rFonts w:ascii="Times New Roman" w:eastAsiaTheme="minorEastAsia" w:hAnsi="Times New Roman" w:cs="Times New Roman"/>
                <w:sz w:val="28"/>
                <w:szCs w:val="28"/>
                <w:lang w:eastAsia="ru-RU"/>
              </w:rPr>
              <w:t xml:space="preserve"> исследовательской работы</w:t>
            </w:r>
            <w:r w:rsidRPr="009516C4">
              <w:rPr>
                <w:rFonts w:ascii="Times New Roman" w:eastAsiaTheme="minorEastAsia" w:hAnsi="Times New Roman" w:cs="Times New Roman"/>
                <w:spacing w:val="-12"/>
                <w:sz w:val="28"/>
                <w:szCs w:val="28"/>
                <w:lang w:eastAsia="ru-RU"/>
              </w:rPr>
              <w:t xml:space="preserve"> и правильно выбрал запрашива</w:t>
            </w:r>
            <w:r w:rsidRPr="009516C4">
              <w:rPr>
                <w:rFonts w:ascii="Times New Roman" w:eastAsiaTheme="minorEastAsia" w:hAnsi="Times New Roman" w:cs="Times New Roman"/>
                <w:sz w:val="28"/>
                <w:szCs w:val="28"/>
                <w:lang w:eastAsia="ru-RU"/>
              </w:rPr>
              <w:t>емую информацию.</w:t>
            </w:r>
          </w:p>
          <w:p w14:paraId="1749A5D9" w14:textId="77777777" w:rsidR="00060067" w:rsidRPr="009516C4" w:rsidRDefault="00060067" w:rsidP="00642A6E">
            <w:pPr>
              <w:spacing w:after="0" w:line="240" w:lineRule="auto"/>
              <w:ind w:firstLine="709"/>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3"/>
                <w:sz w:val="28"/>
                <w:szCs w:val="28"/>
                <w:lang w:eastAsia="ru-RU"/>
              </w:rPr>
              <w:t>Оценка «4»</w:t>
            </w:r>
            <w:r w:rsidRPr="009516C4">
              <w:rPr>
                <w:rFonts w:ascii="Times New Roman" w:eastAsiaTheme="minorEastAsia" w:hAnsi="Times New Roman" w:cs="Times New Roman"/>
                <w:b/>
                <w:spacing w:val="-13"/>
                <w:sz w:val="28"/>
                <w:szCs w:val="28"/>
                <w:lang w:eastAsia="ru-RU"/>
              </w:rPr>
              <w:t xml:space="preserve"> </w:t>
            </w:r>
            <w:r w:rsidRPr="009516C4">
              <w:rPr>
                <w:rFonts w:ascii="Times New Roman" w:eastAsiaTheme="minorEastAsia" w:hAnsi="Times New Roman" w:cs="Times New Roman"/>
                <w:spacing w:val="-15"/>
                <w:sz w:val="28"/>
                <w:szCs w:val="28"/>
                <w:lang w:eastAsia="ru-RU"/>
              </w:rPr>
              <w:t>ставится ученику при доста</w:t>
            </w:r>
            <w:r w:rsidRPr="009516C4">
              <w:rPr>
                <w:rFonts w:ascii="Times New Roman" w:eastAsiaTheme="minorEastAsia" w:hAnsi="Times New Roman" w:cs="Times New Roman"/>
                <w:spacing w:val="-9"/>
                <w:sz w:val="28"/>
                <w:szCs w:val="28"/>
                <w:lang w:eastAsia="ru-RU"/>
              </w:rPr>
              <w:t xml:space="preserve">точно быстром </w:t>
            </w:r>
            <w:r w:rsidRPr="009516C4">
              <w:rPr>
                <w:rFonts w:ascii="Times New Roman" w:eastAsiaTheme="minorEastAsia" w:hAnsi="Times New Roman" w:cs="Times New Roman"/>
                <w:spacing w:val="-6"/>
                <w:sz w:val="28"/>
                <w:szCs w:val="28"/>
                <w:lang w:eastAsia="ru-RU"/>
              </w:rPr>
              <w:t xml:space="preserve">(согласно предложенным программным временным нормативам) </w:t>
            </w:r>
            <w:r w:rsidRPr="009516C4">
              <w:rPr>
                <w:rFonts w:ascii="Times New Roman" w:eastAsiaTheme="minorEastAsia" w:hAnsi="Times New Roman" w:cs="Times New Roman"/>
                <w:spacing w:val="-9"/>
                <w:sz w:val="28"/>
                <w:szCs w:val="28"/>
                <w:lang w:eastAsia="ru-RU"/>
              </w:rPr>
              <w:t xml:space="preserve">просмотре текста </w:t>
            </w:r>
            <w:r w:rsidRPr="009516C4">
              <w:rPr>
                <w:rFonts w:ascii="Times New Roman" w:eastAsiaTheme="minorEastAsia" w:hAnsi="Times New Roman" w:cs="Times New Roman"/>
                <w:spacing w:val="-6"/>
                <w:sz w:val="28"/>
                <w:szCs w:val="28"/>
                <w:lang w:eastAsia="ru-RU"/>
              </w:rPr>
              <w:t>или серии небольших</w:t>
            </w:r>
            <w:r w:rsidRPr="009516C4">
              <w:rPr>
                <w:rFonts w:ascii="Times New Roman" w:eastAsiaTheme="minorEastAsia" w:hAnsi="Times New Roman" w:cs="Times New Roman"/>
                <w:spacing w:val="-12"/>
                <w:sz w:val="28"/>
                <w:szCs w:val="28"/>
                <w:lang w:eastAsia="ru-RU"/>
              </w:rPr>
              <w:t xml:space="preserve"> текстов</w:t>
            </w:r>
            <w:r w:rsidRPr="009516C4">
              <w:rPr>
                <w:rFonts w:ascii="Times New Roman" w:eastAsiaTheme="minorEastAsia" w:hAnsi="Times New Roman" w:cs="Times New Roman"/>
                <w:spacing w:val="-10"/>
                <w:sz w:val="28"/>
                <w:szCs w:val="28"/>
                <w:lang w:eastAsia="ru-RU"/>
              </w:rPr>
              <w:t xml:space="preserve"> различного</w:t>
            </w:r>
            <w:r w:rsidRPr="009516C4">
              <w:rPr>
                <w:rFonts w:ascii="Times New Roman" w:eastAsiaTheme="minorEastAsia" w:hAnsi="Times New Roman" w:cs="Times New Roman"/>
                <w:spacing w:val="-11"/>
                <w:sz w:val="28"/>
                <w:szCs w:val="28"/>
                <w:lang w:eastAsia="ru-RU"/>
              </w:rPr>
              <w:t xml:space="preserve"> жанра, типа, стиля с целью поиска конкретной информа</w:t>
            </w:r>
            <w:r w:rsidRPr="009516C4">
              <w:rPr>
                <w:rFonts w:ascii="Times New Roman" w:eastAsiaTheme="minorEastAsia" w:hAnsi="Times New Roman" w:cs="Times New Roman"/>
                <w:sz w:val="28"/>
                <w:szCs w:val="28"/>
                <w:lang w:eastAsia="ru-RU"/>
              </w:rPr>
              <w:t>ции,</w:t>
            </w:r>
            <w:r w:rsidRPr="009516C4">
              <w:rPr>
                <w:rFonts w:ascii="Times New Roman" w:eastAsiaTheme="minorEastAsia" w:hAnsi="Times New Roman" w:cs="Times New Roman"/>
                <w:spacing w:val="-7"/>
                <w:sz w:val="28"/>
                <w:szCs w:val="28"/>
                <w:lang w:eastAsia="ru-RU"/>
              </w:rPr>
              <w:t xml:space="preserve"> при этом он оценил выбранную информацию с точки зрения ее</w:t>
            </w:r>
            <w:r w:rsidRPr="009516C4">
              <w:rPr>
                <w:rFonts w:ascii="Times New Roman" w:eastAsiaTheme="minorEastAsia" w:hAnsi="Times New Roman" w:cs="Times New Roman"/>
                <w:spacing w:val="-5"/>
                <w:sz w:val="28"/>
                <w:szCs w:val="28"/>
                <w:lang w:eastAsia="ru-RU"/>
              </w:rPr>
              <w:t xml:space="preserve"> значимости для решения поставленной коммуникатив</w:t>
            </w:r>
            <w:r w:rsidRPr="009516C4">
              <w:rPr>
                <w:rFonts w:ascii="Times New Roman" w:eastAsiaTheme="minorEastAsia" w:hAnsi="Times New Roman" w:cs="Times New Roman"/>
                <w:sz w:val="28"/>
                <w:szCs w:val="28"/>
                <w:lang w:eastAsia="ru-RU"/>
              </w:rPr>
              <w:t>ной задачи. Он</w:t>
            </w:r>
            <w:r w:rsidRPr="009516C4">
              <w:rPr>
                <w:rFonts w:ascii="Times New Roman" w:eastAsiaTheme="minorEastAsia" w:hAnsi="Times New Roman" w:cs="Times New Roman"/>
                <w:spacing w:val="-5"/>
                <w:sz w:val="28"/>
                <w:szCs w:val="28"/>
                <w:lang w:eastAsia="ru-RU"/>
              </w:rPr>
              <w:t xml:space="preserve"> сумел отобрать значимую информацию для решения задач</w:t>
            </w:r>
            <w:r w:rsidRPr="009516C4">
              <w:rPr>
                <w:rFonts w:ascii="Times New Roman" w:eastAsiaTheme="minorEastAsia" w:hAnsi="Times New Roman" w:cs="Times New Roman"/>
                <w:sz w:val="28"/>
                <w:szCs w:val="28"/>
                <w:lang w:eastAsia="ru-RU"/>
              </w:rPr>
              <w:t xml:space="preserve"> исследовательской работы</w:t>
            </w:r>
            <w:r w:rsidRPr="009516C4">
              <w:rPr>
                <w:rFonts w:ascii="Times New Roman" w:eastAsiaTheme="minorEastAsia" w:hAnsi="Times New Roman" w:cs="Times New Roman"/>
                <w:spacing w:val="-12"/>
                <w:sz w:val="28"/>
                <w:szCs w:val="28"/>
                <w:lang w:eastAsia="ru-RU"/>
              </w:rPr>
              <w:t xml:space="preserve"> и правильно выбрал запрашива</w:t>
            </w:r>
            <w:r w:rsidRPr="009516C4">
              <w:rPr>
                <w:rFonts w:ascii="Times New Roman" w:eastAsiaTheme="minorEastAsia" w:hAnsi="Times New Roman" w:cs="Times New Roman"/>
                <w:sz w:val="28"/>
                <w:szCs w:val="28"/>
                <w:lang w:eastAsia="ru-RU"/>
              </w:rPr>
              <w:t>емую информацию.</w:t>
            </w:r>
          </w:p>
          <w:p w14:paraId="7F6C3E95" w14:textId="77777777" w:rsidR="00060067" w:rsidRPr="009516C4" w:rsidRDefault="00060067" w:rsidP="00642A6E">
            <w:pPr>
              <w:spacing w:after="0" w:line="240" w:lineRule="auto"/>
              <w:ind w:firstLine="709"/>
              <w:jc w:val="both"/>
              <w:rPr>
                <w:rFonts w:ascii="Times New Roman" w:eastAsiaTheme="minorEastAsia" w:hAnsi="Times New Roman" w:cs="Times New Roman"/>
                <w:b/>
                <w:spacing w:val="-13"/>
                <w:sz w:val="28"/>
                <w:szCs w:val="28"/>
                <w:lang w:eastAsia="ru-RU"/>
              </w:rPr>
            </w:pPr>
            <w:r w:rsidRPr="009516C4">
              <w:rPr>
                <w:rFonts w:ascii="Times New Roman" w:eastAsiaTheme="minorEastAsia" w:hAnsi="Times New Roman" w:cs="Times New Roman"/>
                <w:spacing w:val="-6"/>
                <w:sz w:val="28"/>
                <w:szCs w:val="28"/>
                <w:lang w:eastAsia="ru-RU"/>
              </w:rPr>
              <w:t>Однако</w:t>
            </w:r>
            <w:r w:rsidRPr="009516C4">
              <w:rPr>
                <w:rFonts w:ascii="Times New Roman" w:eastAsiaTheme="minorEastAsia" w:hAnsi="Times New Roman" w:cs="Times New Roman"/>
                <w:spacing w:val="-9"/>
                <w:sz w:val="28"/>
                <w:szCs w:val="28"/>
                <w:lang w:eastAsia="ru-RU"/>
              </w:rPr>
              <w:t xml:space="preserve"> при</w:t>
            </w:r>
            <w:r w:rsidRPr="009516C4">
              <w:rPr>
                <w:rFonts w:ascii="Times New Roman" w:eastAsiaTheme="minorEastAsia" w:hAnsi="Times New Roman" w:cs="Times New Roman"/>
                <w:spacing w:val="-12"/>
                <w:sz w:val="28"/>
                <w:szCs w:val="28"/>
                <w:lang w:eastAsia="ru-RU"/>
              </w:rPr>
              <w:t xml:space="preserve"> этом он нашёл только 2/3 за</w:t>
            </w:r>
            <w:r w:rsidRPr="009516C4">
              <w:rPr>
                <w:rFonts w:ascii="Times New Roman" w:eastAsiaTheme="minorEastAsia" w:hAnsi="Times New Roman" w:cs="Times New Roman"/>
                <w:spacing w:val="-2"/>
                <w:sz w:val="28"/>
                <w:szCs w:val="28"/>
                <w:lang w:eastAsia="ru-RU"/>
              </w:rPr>
              <w:t>данной информации и выполнил работу в таком же объёме.</w:t>
            </w:r>
          </w:p>
          <w:p w14:paraId="76A9E8A4" w14:textId="77777777" w:rsidR="00060067" w:rsidRPr="009516C4" w:rsidRDefault="00060067" w:rsidP="00642A6E">
            <w:pPr>
              <w:spacing w:after="0" w:line="240" w:lineRule="auto"/>
              <w:ind w:firstLine="709"/>
              <w:jc w:val="both"/>
              <w:rPr>
                <w:rFonts w:ascii="Times New Roman" w:eastAsiaTheme="minorEastAsia" w:hAnsi="Times New Roman" w:cs="Times New Roman"/>
                <w:b/>
                <w:spacing w:val="-13"/>
                <w:sz w:val="28"/>
                <w:szCs w:val="28"/>
                <w:lang w:eastAsia="ru-RU"/>
              </w:rPr>
            </w:pPr>
            <w:r w:rsidRPr="00642A6E">
              <w:rPr>
                <w:rFonts w:ascii="Times New Roman" w:eastAsiaTheme="minorEastAsia" w:hAnsi="Times New Roman" w:cs="Times New Roman"/>
                <w:spacing w:val="-13"/>
                <w:sz w:val="28"/>
                <w:szCs w:val="28"/>
                <w:lang w:eastAsia="ru-RU"/>
              </w:rPr>
              <w:lastRenderedPageBreak/>
              <w:t>Оценка «3»</w:t>
            </w:r>
            <w:r w:rsidRPr="009516C4">
              <w:rPr>
                <w:rFonts w:ascii="Times New Roman" w:eastAsiaTheme="minorEastAsia" w:hAnsi="Times New Roman" w:cs="Times New Roman"/>
                <w:spacing w:val="-11"/>
                <w:sz w:val="28"/>
                <w:szCs w:val="28"/>
                <w:lang w:eastAsia="ru-RU"/>
              </w:rPr>
              <w:t xml:space="preserve"> выставляется, если ученик</w:t>
            </w:r>
            <w:r w:rsidRPr="009516C4">
              <w:rPr>
                <w:rFonts w:ascii="Times New Roman" w:eastAsiaTheme="minorEastAsia" w:hAnsi="Times New Roman" w:cs="Times New Roman"/>
                <w:spacing w:val="-6"/>
                <w:sz w:val="28"/>
                <w:szCs w:val="28"/>
                <w:lang w:eastAsia="ru-RU"/>
              </w:rPr>
              <w:t xml:space="preserve"> на</w:t>
            </w:r>
            <w:r w:rsidR="009B7243">
              <w:rPr>
                <w:rFonts w:ascii="Times New Roman" w:eastAsiaTheme="minorEastAsia" w:hAnsi="Times New Roman" w:cs="Times New Roman"/>
                <w:spacing w:val="-6"/>
                <w:sz w:val="28"/>
                <w:szCs w:val="28"/>
                <w:lang w:eastAsia="ru-RU"/>
              </w:rPr>
              <w:t>шел</w:t>
            </w:r>
            <w:r w:rsidRPr="009516C4">
              <w:rPr>
                <w:rFonts w:ascii="Times New Roman" w:eastAsiaTheme="minorEastAsia" w:hAnsi="Times New Roman" w:cs="Times New Roman"/>
                <w:spacing w:val="-6"/>
                <w:sz w:val="28"/>
                <w:szCs w:val="28"/>
                <w:lang w:eastAsia="ru-RU"/>
              </w:rPr>
              <w:t xml:space="preserve"> в данном тексте (или данных</w:t>
            </w:r>
            <w:r w:rsidRPr="009516C4">
              <w:rPr>
                <w:rFonts w:ascii="Times New Roman" w:eastAsiaTheme="minorEastAsia" w:hAnsi="Times New Roman" w:cs="Times New Roman"/>
                <w:spacing w:val="-9"/>
                <w:sz w:val="28"/>
                <w:szCs w:val="28"/>
                <w:lang w:eastAsia="ru-RU"/>
              </w:rPr>
              <w:t xml:space="preserve"> текстах) 1/2 заданной инфор</w:t>
            </w:r>
            <w:r w:rsidRPr="009516C4">
              <w:rPr>
                <w:rFonts w:ascii="Times New Roman" w:eastAsiaTheme="minorEastAsia" w:hAnsi="Times New Roman" w:cs="Times New Roman"/>
                <w:spacing w:val="-6"/>
                <w:sz w:val="28"/>
                <w:szCs w:val="28"/>
                <w:lang w:eastAsia="ru-RU"/>
              </w:rPr>
              <w:t>мации и сумел выполнить работу в таком же объёме.</w:t>
            </w:r>
          </w:p>
          <w:p w14:paraId="6F4EC7FF" w14:textId="77777777" w:rsidR="00060067" w:rsidRPr="009516C4" w:rsidRDefault="00060067" w:rsidP="00642A6E">
            <w:pPr>
              <w:spacing w:after="0" w:line="240" w:lineRule="auto"/>
              <w:ind w:firstLine="709"/>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3"/>
                <w:sz w:val="28"/>
                <w:szCs w:val="28"/>
                <w:lang w:eastAsia="ru-RU"/>
              </w:rPr>
              <w:t>Оценка «2»</w:t>
            </w:r>
            <w:r w:rsidRPr="009516C4">
              <w:rPr>
                <w:rFonts w:ascii="Times New Roman" w:eastAsiaTheme="minorEastAsia" w:hAnsi="Times New Roman" w:cs="Times New Roman"/>
                <w:b/>
                <w:spacing w:val="-13"/>
                <w:sz w:val="28"/>
                <w:szCs w:val="28"/>
                <w:lang w:eastAsia="ru-RU"/>
              </w:rPr>
              <w:t xml:space="preserve"> </w:t>
            </w:r>
            <w:r w:rsidRPr="009516C4">
              <w:rPr>
                <w:rFonts w:ascii="Times New Roman" w:eastAsiaTheme="minorEastAsia" w:hAnsi="Times New Roman" w:cs="Times New Roman"/>
                <w:spacing w:val="-17"/>
                <w:sz w:val="28"/>
                <w:szCs w:val="28"/>
                <w:lang w:eastAsia="ru-RU"/>
              </w:rPr>
              <w:t>выставляется в том случае,</w:t>
            </w:r>
            <w:r w:rsidRPr="009516C4">
              <w:rPr>
                <w:rFonts w:ascii="Times New Roman" w:eastAsiaTheme="minorEastAsia" w:hAnsi="Times New Roman" w:cs="Times New Roman"/>
                <w:spacing w:val="-12"/>
                <w:sz w:val="28"/>
                <w:szCs w:val="28"/>
                <w:lang w:eastAsia="ru-RU"/>
              </w:rPr>
              <w:t xml:space="preserve"> если ученик не ориентировал</w:t>
            </w:r>
            <w:r w:rsidRPr="009516C4">
              <w:rPr>
                <w:rFonts w:ascii="Times New Roman" w:eastAsiaTheme="minorEastAsia" w:hAnsi="Times New Roman" w:cs="Times New Roman"/>
                <w:spacing w:val="-20"/>
                <w:sz w:val="28"/>
                <w:szCs w:val="28"/>
                <w:lang w:eastAsia="ru-RU"/>
              </w:rPr>
              <w:t>ся в тексте и не сумел выполнить поставленную коммуникативную задачу.</w:t>
            </w:r>
          </w:p>
          <w:p w14:paraId="3C5B7B8C" w14:textId="77777777" w:rsidR="00642A6E" w:rsidRDefault="00060067" w:rsidP="00060067">
            <w:pPr>
              <w:shd w:val="clear" w:color="auto" w:fill="FFFFFF"/>
              <w:spacing w:after="0" w:line="240" w:lineRule="auto"/>
              <w:jc w:val="center"/>
              <w:rPr>
                <w:rFonts w:ascii="Times New Roman" w:eastAsiaTheme="minorEastAsia" w:hAnsi="Times New Roman" w:cs="Times New Roman"/>
                <w:b/>
                <w:spacing w:val="-21"/>
                <w:sz w:val="28"/>
                <w:szCs w:val="28"/>
                <w:lang w:eastAsia="ru-RU"/>
              </w:rPr>
            </w:pPr>
            <w:r w:rsidRPr="009516C4">
              <w:rPr>
                <w:rFonts w:ascii="Times New Roman" w:eastAsiaTheme="minorEastAsia" w:hAnsi="Times New Roman" w:cs="Times New Roman"/>
                <w:b/>
                <w:spacing w:val="-7"/>
                <w:sz w:val="28"/>
                <w:szCs w:val="28"/>
                <w:lang w:eastAsia="ru-RU"/>
              </w:rPr>
              <w:t>Понимание на слух</w:t>
            </w:r>
            <w:r w:rsidRPr="009516C4">
              <w:rPr>
                <w:rFonts w:ascii="Times New Roman" w:eastAsiaTheme="minorEastAsia" w:hAnsi="Times New Roman" w:cs="Times New Roman"/>
                <w:b/>
                <w:spacing w:val="-17"/>
                <w:sz w:val="28"/>
                <w:szCs w:val="28"/>
                <w:lang w:eastAsia="ru-RU"/>
              </w:rPr>
              <w:t xml:space="preserve"> основного </w:t>
            </w:r>
            <w:r w:rsidRPr="009516C4">
              <w:rPr>
                <w:rFonts w:ascii="Times New Roman" w:eastAsiaTheme="minorEastAsia" w:hAnsi="Times New Roman" w:cs="Times New Roman"/>
                <w:b/>
                <w:spacing w:val="-22"/>
                <w:sz w:val="28"/>
                <w:szCs w:val="28"/>
                <w:lang w:eastAsia="ru-RU"/>
              </w:rPr>
              <w:t>содержания аудио- и видеотекс</w:t>
            </w:r>
            <w:r w:rsidRPr="009516C4">
              <w:rPr>
                <w:rFonts w:ascii="Times New Roman" w:eastAsiaTheme="minorEastAsia" w:hAnsi="Times New Roman" w:cs="Times New Roman"/>
                <w:b/>
                <w:spacing w:val="-21"/>
                <w:sz w:val="28"/>
                <w:szCs w:val="28"/>
                <w:lang w:eastAsia="ru-RU"/>
              </w:rPr>
              <w:t xml:space="preserve">тов; </w:t>
            </w:r>
          </w:p>
          <w:p w14:paraId="1C9F71B8" w14:textId="77777777" w:rsidR="00060067" w:rsidRPr="009516C4" w:rsidRDefault="00060067" w:rsidP="00060067">
            <w:pPr>
              <w:shd w:val="clear" w:color="auto" w:fill="FFFFFF"/>
              <w:spacing w:after="0" w:line="240" w:lineRule="auto"/>
              <w:jc w:val="center"/>
              <w:rPr>
                <w:rFonts w:ascii="Times New Roman" w:eastAsiaTheme="minorEastAsia" w:hAnsi="Times New Roman" w:cs="Times New Roman"/>
                <w:b/>
                <w:sz w:val="28"/>
                <w:szCs w:val="28"/>
                <w:lang w:eastAsia="ru-RU"/>
              </w:rPr>
            </w:pPr>
            <w:r w:rsidRPr="009516C4">
              <w:rPr>
                <w:rFonts w:ascii="Times New Roman" w:eastAsiaTheme="minorEastAsia" w:hAnsi="Times New Roman" w:cs="Times New Roman"/>
                <w:b/>
                <w:spacing w:val="-19"/>
                <w:sz w:val="28"/>
                <w:szCs w:val="28"/>
                <w:lang w:eastAsia="ru-RU"/>
              </w:rPr>
              <w:t>выборочное извлечение интере</w:t>
            </w:r>
            <w:r w:rsidRPr="009516C4">
              <w:rPr>
                <w:rFonts w:ascii="Times New Roman" w:eastAsiaTheme="minorEastAsia" w:hAnsi="Times New Roman" w:cs="Times New Roman"/>
                <w:b/>
                <w:sz w:val="28"/>
                <w:szCs w:val="28"/>
                <w:lang w:eastAsia="ru-RU"/>
              </w:rPr>
              <w:t>сующей информации</w:t>
            </w:r>
          </w:p>
          <w:p w14:paraId="2BDA5ABD" w14:textId="77777777" w:rsidR="00060067" w:rsidRPr="009516C4" w:rsidRDefault="00060067" w:rsidP="00642A6E">
            <w:pPr>
              <w:shd w:val="clear" w:color="auto" w:fill="FFFFFF"/>
              <w:spacing w:after="0" w:line="240" w:lineRule="auto"/>
              <w:ind w:firstLine="709"/>
              <w:jc w:val="both"/>
              <w:rPr>
                <w:rFonts w:ascii="Times New Roman" w:eastAsiaTheme="minorEastAsia" w:hAnsi="Times New Roman" w:cs="Times New Roman"/>
                <w:sz w:val="28"/>
                <w:szCs w:val="28"/>
                <w:lang w:eastAsia="ru-RU"/>
              </w:rPr>
            </w:pPr>
            <w:r w:rsidRPr="009516C4">
              <w:rPr>
                <w:rFonts w:ascii="Times New Roman" w:eastAsiaTheme="minorEastAsia" w:hAnsi="Times New Roman" w:cs="Times New Roman"/>
                <w:spacing w:val="-9"/>
                <w:sz w:val="28"/>
                <w:szCs w:val="28"/>
                <w:lang w:eastAsia="ru-RU"/>
              </w:rPr>
              <w:t>Основной речевой задачей при понимании звучащих текстов на слух является</w:t>
            </w:r>
            <w:r w:rsidRPr="009516C4">
              <w:rPr>
                <w:rFonts w:ascii="Times New Roman" w:eastAsiaTheme="minorEastAsia" w:hAnsi="Times New Roman" w:cs="Times New Roman"/>
                <w:spacing w:val="-7"/>
                <w:sz w:val="28"/>
                <w:szCs w:val="28"/>
                <w:lang w:eastAsia="ru-RU"/>
              </w:rPr>
              <w:t xml:space="preserve"> извлечение основной или заданной ученику</w:t>
            </w:r>
            <w:r w:rsidRPr="009516C4">
              <w:rPr>
                <w:rFonts w:ascii="Times New Roman" w:eastAsiaTheme="minorEastAsia" w:hAnsi="Times New Roman" w:cs="Times New Roman"/>
                <w:spacing w:val="-2"/>
                <w:sz w:val="28"/>
                <w:szCs w:val="28"/>
                <w:lang w:eastAsia="ru-RU"/>
              </w:rPr>
              <w:t xml:space="preserve"> информации.</w:t>
            </w:r>
            <w:r w:rsidR="00C00D75" w:rsidRPr="009516C4">
              <w:rPr>
                <w:rFonts w:ascii="Times New Roman" w:eastAsiaTheme="minorEastAsia" w:hAnsi="Times New Roman" w:cs="Times New Roman"/>
                <w:spacing w:val="-2"/>
                <w:sz w:val="28"/>
                <w:szCs w:val="28"/>
                <w:lang w:eastAsia="ru-RU"/>
              </w:rPr>
              <w:t xml:space="preserve"> </w:t>
            </w:r>
            <w:r w:rsidRPr="009516C4">
              <w:rPr>
                <w:rFonts w:ascii="Times New Roman" w:eastAsiaTheme="minorEastAsia" w:hAnsi="Times New Roman" w:cs="Times New Roman"/>
                <w:spacing w:val="-21"/>
                <w:sz w:val="28"/>
                <w:szCs w:val="28"/>
                <w:lang w:eastAsia="ru-RU"/>
              </w:rPr>
              <w:t>Время звучания текста:</w:t>
            </w:r>
            <w:r w:rsidR="00C00D75" w:rsidRPr="009516C4">
              <w:rPr>
                <w:rFonts w:ascii="Times New Roman" w:eastAsiaTheme="minorEastAsia" w:hAnsi="Times New Roman" w:cs="Times New Roman"/>
                <w:spacing w:val="-21"/>
                <w:sz w:val="28"/>
                <w:szCs w:val="28"/>
                <w:lang w:eastAsia="ru-RU"/>
              </w:rPr>
              <w:t xml:space="preserve"> </w:t>
            </w:r>
            <w:r w:rsidRPr="009516C4">
              <w:rPr>
                <w:rFonts w:ascii="Times New Roman" w:eastAsiaTheme="minorEastAsia" w:hAnsi="Times New Roman" w:cs="Times New Roman"/>
                <w:spacing w:val="-21"/>
                <w:sz w:val="28"/>
                <w:szCs w:val="28"/>
                <w:lang w:eastAsia="ru-RU"/>
              </w:rPr>
              <w:t xml:space="preserve">5-7 </w:t>
            </w:r>
            <w:proofErr w:type="spellStart"/>
            <w:proofErr w:type="gramStart"/>
            <w:r w:rsidRPr="009516C4">
              <w:rPr>
                <w:rFonts w:ascii="Times New Roman" w:eastAsiaTheme="minorEastAsia" w:hAnsi="Times New Roman" w:cs="Times New Roman"/>
                <w:spacing w:val="-21"/>
                <w:sz w:val="28"/>
                <w:szCs w:val="28"/>
                <w:lang w:eastAsia="ru-RU"/>
              </w:rPr>
              <w:t>кл</w:t>
            </w:r>
            <w:proofErr w:type="spellEnd"/>
            <w:r w:rsidRPr="009516C4">
              <w:rPr>
                <w:rFonts w:ascii="Times New Roman" w:eastAsiaTheme="minorEastAsia" w:hAnsi="Times New Roman" w:cs="Times New Roman"/>
                <w:spacing w:val="-21"/>
                <w:sz w:val="28"/>
                <w:szCs w:val="28"/>
                <w:lang w:eastAsia="ru-RU"/>
              </w:rPr>
              <w:t>.-</w:t>
            </w:r>
            <w:proofErr w:type="gramEnd"/>
            <w:r w:rsidRPr="009516C4">
              <w:rPr>
                <w:rFonts w:ascii="Times New Roman" w:eastAsiaTheme="minorEastAsia" w:hAnsi="Times New Roman" w:cs="Times New Roman"/>
                <w:spacing w:val="-21"/>
                <w:sz w:val="28"/>
                <w:szCs w:val="28"/>
                <w:lang w:eastAsia="ru-RU"/>
              </w:rPr>
              <w:t xml:space="preserve"> до 2 минут</w:t>
            </w:r>
            <w:r w:rsidR="00C00D75" w:rsidRPr="009516C4">
              <w:rPr>
                <w:rFonts w:ascii="Times New Roman" w:eastAsiaTheme="minorEastAsia" w:hAnsi="Times New Roman" w:cs="Times New Roman"/>
                <w:spacing w:val="-21"/>
                <w:sz w:val="28"/>
                <w:szCs w:val="28"/>
                <w:lang w:eastAsia="ru-RU"/>
              </w:rPr>
              <w:t>,</w:t>
            </w:r>
            <w:r w:rsidR="008243C6">
              <w:rPr>
                <w:rFonts w:ascii="Times New Roman" w:eastAsiaTheme="minorEastAsia" w:hAnsi="Times New Roman" w:cs="Times New Roman"/>
                <w:spacing w:val="-21"/>
                <w:sz w:val="28"/>
                <w:szCs w:val="28"/>
                <w:lang w:eastAsia="ru-RU"/>
              </w:rPr>
              <w:t xml:space="preserve"> </w:t>
            </w:r>
            <w:r w:rsidRPr="009516C4">
              <w:rPr>
                <w:rFonts w:ascii="Times New Roman" w:eastAsiaTheme="minorEastAsia" w:hAnsi="Times New Roman" w:cs="Times New Roman"/>
                <w:spacing w:val="-21"/>
                <w:sz w:val="28"/>
                <w:szCs w:val="28"/>
                <w:lang w:eastAsia="ru-RU"/>
              </w:rPr>
              <w:t xml:space="preserve">8-9 </w:t>
            </w:r>
            <w:proofErr w:type="spellStart"/>
            <w:r w:rsidRPr="009516C4">
              <w:rPr>
                <w:rFonts w:ascii="Times New Roman" w:eastAsiaTheme="minorEastAsia" w:hAnsi="Times New Roman" w:cs="Times New Roman"/>
                <w:spacing w:val="-21"/>
                <w:sz w:val="28"/>
                <w:szCs w:val="28"/>
                <w:lang w:eastAsia="ru-RU"/>
              </w:rPr>
              <w:t>кл</w:t>
            </w:r>
            <w:proofErr w:type="spellEnd"/>
            <w:r w:rsidRPr="009516C4">
              <w:rPr>
                <w:rFonts w:ascii="Times New Roman" w:eastAsiaTheme="minorEastAsia" w:hAnsi="Times New Roman" w:cs="Times New Roman"/>
                <w:spacing w:val="-21"/>
                <w:sz w:val="28"/>
                <w:szCs w:val="28"/>
                <w:lang w:eastAsia="ru-RU"/>
              </w:rPr>
              <w:t>.- 1,5-2 минуты</w:t>
            </w:r>
            <w:r w:rsidR="00C00D75" w:rsidRPr="009516C4">
              <w:rPr>
                <w:rFonts w:ascii="Times New Roman" w:eastAsiaTheme="minorEastAsia" w:hAnsi="Times New Roman" w:cs="Times New Roman"/>
                <w:spacing w:val="-21"/>
                <w:sz w:val="28"/>
                <w:szCs w:val="28"/>
                <w:lang w:eastAsia="ru-RU"/>
              </w:rPr>
              <w:t xml:space="preserve">, </w:t>
            </w:r>
            <w:r w:rsidRPr="009516C4">
              <w:rPr>
                <w:rFonts w:ascii="Times New Roman" w:eastAsiaTheme="minorEastAsia" w:hAnsi="Times New Roman" w:cs="Times New Roman"/>
                <w:spacing w:val="-21"/>
                <w:sz w:val="28"/>
                <w:szCs w:val="28"/>
                <w:lang w:eastAsia="ru-RU"/>
              </w:rPr>
              <w:t xml:space="preserve">10-11 </w:t>
            </w:r>
            <w:proofErr w:type="spellStart"/>
            <w:r w:rsidRPr="009516C4">
              <w:rPr>
                <w:rFonts w:ascii="Times New Roman" w:eastAsiaTheme="minorEastAsia" w:hAnsi="Times New Roman" w:cs="Times New Roman"/>
                <w:spacing w:val="-21"/>
                <w:sz w:val="28"/>
                <w:szCs w:val="28"/>
                <w:lang w:eastAsia="ru-RU"/>
              </w:rPr>
              <w:t>кл</w:t>
            </w:r>
            <w:proofErr w:type="spellEnd"/>
            <w:r w:rsidRPr="009516C4">
              <w:rPr>
                <w:rFonts w:ascii="Times New Roman" w:eastAsiaTheme="minorEastAsia" w:hAnsi="Times New Roman" w:cs="Times New Roman"/>
                <w:spacing w:val="-21"/>
                <w:sz w:val="28"/>
                <w:szCs w:val="28"/>
                <w:lang w:eastAsia="ru-RU"/>
              </w:rPr>
              <w:t>.- до 3 минут</w:t>
            </w:r>
            <w:r w:rsidR="00C00D75" w:rsidRPr="009516C4">
              <w:rPr>
                <w:rFonts w:ascii="Times New Roman" w:eastAsiaTheme="minorEastAsia" w:hAnsi="Times New Roman" w:cs="Times New Roman"/>
                <w:spacing w:val="-21"/>
                <w:sz w:val="28"/>
                <w:szCs w:val="28"/>
                <w:lang w:eastAsia="ru-RU"/>
              </w:rPr>
              <w:t>.</w:t>
            </w:r>
          </w:p>
          <w:p w14:paraId="72D7D5A8" w14:textId="77777777" w:rsidR="00060067" w:rsidRPr="009516C4" w:rsidRDefault="00060067" w:rsidP="00642A6E">
            <w:pPr>
              <w:spacing w:after="0" w:line="240" w:lineRule="auto"/>
              <w:ind w:firstLine="709"/>
              <w:jc w:val="both"/>
              <w:rPr>
                <w:rFonts w:ascii="Times New Roman" w:eastAsiaTheme="minorEastAsia" w:hAnsi="Times New Roman" w:cs="Times New Roman"/>
                <w:b/>
                <w:spacing w:val="-13"/>
                <w:sz w:val="28"/>
                <w:szCs w:val="28"/>
                <w:lang w:eastAsia="ru-RU"/>
              </w:rPr>
            </w:pPr>
            <w:r w:rsidRPr="00642A6E">
              <w:rPr>
                <w:rFonts w:ascii="Times New Roman" w:eastAsiaTheme="minorEastAsia" w:hAnsi="Times New Roman" w:cs="Times New Roman"/>
                <w:spacing w:val="-13"/>
                <w:sz w:val="28"/>
                <w:szCs w:val="28"/>
                <w:lang w:eastAsia="ru-RU"/>
              </w:rPr>
              <w:t>Оценка «5»</w:t>
            </w:r>
            <w:r w:rsidR="00C00D75" w:rsidRPr="009516C4">
              <w:rPr>
                <w:rFonts w:ascii="Times New Roman" w:eastAsiaTheme="minorEastAsia" w:hAnsi="Times New Roman" w:cs="Times New Roman"/>
                <w:b/>
                <w:spacing w:val="-13"/>
                <w:sz w:val="28"/>
                <w:szCs w:val="28"/>
                <w:lang w:eastAsia="ru-RU"/>
              </w:rPr>
              <w:t xml:space="preserve"> </w:t>
            </w:r>
            <w:r w:rsidR="00C00D75" w:rsidRPr="009516C4">
              <w:rPr>
                <w:rFonts w:ascii="Times New Roman" w:eastAsiaTheme="minorEastAsia" w:hAnsi="Times New Roman" w:cs="Times New Roman"/>
                <w:spacing w:val="-12"/>
                <w:sz w:val="28"/>
                <w:szCs w:val="28"/>
                <w:lang w:eastAsia="ru-RU"/>
              </w:rPr>
              <w:t>ставится ученику, который понял основные факты, сумел выделить</w:t>
            </w:r>
            <w:r w:rsidR="00C00D75" w:rsidRPr="009516C4">
              <w:rPr>
                <w:rFonts w:ascii="Times New Roman" w:eastAsiaTheme="minorEastAsia" w:hAnsi="Times New Roman" w:cs="Times New Roman"/>
                <w:spacing w:val="-7"/>
                <w:sz w:val="28"/>
                <w:szCs w:val="28"/>
                <w:lang w:eastAsia="ru-RU"/>
              </w:rPr>
              <w:t xml:space="preserve"> отдельную значимую информа</w:t>
            </w:r>
            <w:r w:rsidR="00C00D75" w:rsidRPr="009516C4">
              <w:rPr>
                <w:rFonts w:ascii="Times New Roman" w:eastAsiaTheme="minorEastAsia" w:hAnsi="Times New Roman" w:cs="Times New Roman"/>
                <w:spacing w:val="-12"/>
                <w:sz w:val="28"/>
                <w:szCs w:val="28"/>
                <w:lang w:eastAsia="ru-RU"/>
              </w:rPr>
              <w:t xml:space="preserve">цию, </w:t>
            </w:r>
            <w:r w:rsidR="00C00D75" w:rsidRPr="009516C4">
              <w:rPr>
                <w:rFonts w:ascii="Times New Roman" w:eastAsiaTheme="minorEastAsia" w:hAnsi="Times New Roman" w:cs="Times New Roman"/>
                <w:spacing w:val="-17"/>
                <w:sz w:val="28"/>
                <w:szCs w:val="28"/>
                <w:lang w:eastAsia="ru-RU"/>
              </w:rPr>
              <w:t>догадался о значении части незнако</w:t>
            </w:r>
            <w:r w:rsidR="00C00D75" w:rsidRPr="009516C4">
              <w:rPr>
                <w:rFonts w:ascii="Times New Roman" w:eastAsiaTheme="minorEastAsia" w:hAnsi="Times New Roman" w:cs="Times New Roman"/>
                <w:spacing w:val="-12"/>
                <w:sz w:val="28"/>
                <w:szCs w:val="28"/>
                <w:lang w:eastAsia="ru-RU"/>
              </w:rPr>
              <w:t>мых слов по контексту, сумел использо</w:t>
            </w:r>
            <w:r w:rsidR="00C00D75" w:rsidRPr="009516C4">
              <w:rPr>
                <w:rFonts w:ascii="Times New Roman" w:eastAsiaTheme="minorEastAsia" w:hAnsi="Times New Roman" w:cs="Times New Roman"/>
                <w:spacing w:val="-4"/>
                <w:sz w:val="28"/>
                <w:szCs w:val="28"/>
                <w:lang w:eastAsia="ru-RU"/>
              </w:rPr>
              <w:t>вать информацию для решения постав</w:t>
            </w:r>
            <w:r w:rsidR="00C00D75" w:rsidRPr="009516C4">
              <w:rPr>
                <w:rFonts w:ascii="Times New Roman" w:eastAsiaTheme="minorEastAsia" w:hAnsi="Times New Roman" w:cs="Times New Roman"/>
                <w:spacing w:val="-9"/>
                <w:sz w:val="28"/>
                <w:szCs w:val="28"/>
                <w:lang w:eastAsia="ru-RU"/>
              </w:rPr>
              <w:t>ленной коммуникативной задачи,</w:t>
            </w:r>
            <w:r w:rsidR="00C00D75" w:rsidRPr="009516C4">
              <w:rPr>
                <w:rFonts w:ascii="Times New Roman" w:eastAsiaTheme="minorEastAsia" w:hAnsi="Times New Roman" w:cs="Times New Roman"/>
                <w:sz w:val="28"/>
                <w:szCs w:val="28"/>
                <w:lang w:eastAsia="ru-RU"/>
              </w:rPr>
              <w:t xml:space="preserve"> определить тему/проблему, </w:t>
            </w:r>
            <w:r w:rsidR="00C00D75" w:rsidRPr="009516C4">
              <w:rPr>
                <w:rFonts w:ascii="Times New Roman" w:eastAsiaTheme="minorEastAsia" w:hAnsi="Times New Roman" w:cs="Times New Roman"/>
                <w:spacing w:val="-19"/>
                <w:sz w:val="28"/>
                <w:szCs w:val="28"/>
                <w:lang w:eastAsia="ru-RU"/>
              </w:rPr>
              <w:t>обобщить содержащуюся в прослушанном тексте ин</w:t>
            </w:r>
            <w:r w:rsidR="00C00D75" w:rsidRPr="009516C4">
              <w:rPr>
                <w:rFonts w:ascii="Times New Roman" w:eastAsiaTheme="minorEastAsia" w:hAnsi="Times New Roman" w:cs="Times New Roman"/>
                <w:sz w:val="28"/>
                <w:szCs w:val="28"/>
                <w:lang w:eastAsia="ru-RU"/>
              </w:rPr>
              <w:t>формацию,</w:t>
            </w:r>
            <w:r w:rsidR="00C00D75" w:rsidRPr="009516C4">
              <w:rPr>
                <w:rFonts w:ascii="Times New Roman" w:eastAsiaTheme="minorEastAsia" w:hAnsi="Times New Roman" w:cs="Times New Roman"/>
                <w:spacing w:val="-22"/>
                <w:sz w:val="28"/>
                <w:szCs w:val="28"/>
                <w:lang w:eastAsia="ru-RU"/>
              </w:rPr>
              <w:t xml:space="preserve"> ответить на поставленный вопрос, используя факты и</w:t>
            </w:r>
            <w:r w:rsidR="00C00D75" w:rsidRPr="009516C4">
              <w:rPr>
                <w:rFonts w:ascii="Times New Roman" w:eastAsiaTheme="minorEastAsia" w:hAnsi="Times New Roman" w:cs="Times New Roman"/>
                <w:sz w:val="28"/>
                <w:szCs w:val="28"/>
                <w:lang w:eastAsia="ru-RU"/>
              </w:rPr>
              <w:t xml:space="preserve"> аргументы из прослушанного текста,</w:t>
            </w:r>
            <w:r w:rsidR="00C00D75" w:rsidRPr="009516C4">
              <w:rPr>
                <w:rFonts w:ascii="Times New Roman" w:eastAsiaTheme="minorEastAsia" w:hAnsi="Times New Roman" w:cs="Times New Roman"/>
                <w:spacing w:val="-20"/>
                <w:sz w:val="28"/>
                <w:szCs w:val="28"/>
                <w:lang w:eastAsia="ru-RU"/>
              </w:rPr>
              <w:t xml:space="preserve"> оценить важность, новизну информации, </w:t>
            </w:r>
            <w:r w:rsidR="00C00D75" w:rsidRPr="009516C4">
              <w:rPr>
                <w:rFonts w:ascii="Times New Roman" w:eastAsiaTheme="minorEastAsia" w:hAnsi="Times New Roman" w:cs="Times New Roman"/>
                <w:spacing w:val="-21"/>
                <w:sz w:val="28"/>
                <w:szCs w:val="28"/>
                <w:lang w:eastAsia="ru-RU"/>
              </w:rPr>
              <w:t xml:space="preserve">выразить свое отношение к ней. </w:t>
            </w:r>
          </w:p>
          <w:p w14:paraId="5D2C756E" w14:textId="77777777" w:rsidR="00C00D75" w:rsidRPr="009516C4" w:rsidRDefault="00060067" w:rsidP="008243C6">
            <w:pPr>
              <w:shd w:val="clear" w:color="auto" w:fill="FFFFFF"/>
              <w:spacing w:after="0" w:line="240" w:lineRule="auto"/>
              <w:ind w:firstLine="709"/>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3"/>
                <w:sz w:val="28"/>
                <w:szCs w:val="28"/>
                <w:lang w:eastAsia="ru-RU"/>
              </w:rPr>
              <w:t>Оценка «4»</w:t>
            </w:r>
            <w:r w:rsidR="00C00D75" w:rsidRPr="009516C4">
              <w:rPr>
                <w:rFonts w:ascii="Times New Roman" w:eastAsiaTheme="minorEastAsia" w:hAnsi="Times New Roman" w:cs="Times New Roman"/>
                <w:spacing w:val="-9"/>
                <w:sz w:val="28"/>
                <w:szCs w:val="28"/>
                <w:lang w:eastAsia="ru-RU"/>
              </w:rPr>
              <w:t xml:space="preserve"> ставится ученику, который понял не все основные факты, но</w:t>
            </w:r>
            <w:r w:rsidR="00C00D75" w:rsidRPr="009516C4">
              <w:rPr>
                <w:rFonts w:ascii="Times New Roman" w:eastAsiaTheme="minorEastAsia" w:hAnsi="Times New Roman" w:cs="Times New Roman"/>
                <w:spacing w:val="-12"/>
                <w:sz w:val="28"/>
                <w:szCs w:val="28"/>
                <w:lang w:eastAsia="ru-RU"/>
              </w:rPr>
              <w:t xml:space="preserve"> сумел выделить</w:t>
            </w:r>
            <w:r w:rsidR="00C00D75" w:rsidRPr="009516C4">
              <w:rPr>
                <w:rFonts w:ascii="Times New Roman" w:eastAsiaTheme="minorEastAsia" w:hAnsi="Times New Roman" w:cs="Times New Roman"/>
                <w:spacing w:val="-7"/>
                <w:sz w:val="28"/>
                <w:szCs w:val="28"/>
                <w:lang w:eastAsia="ru-RU"/>
              </w:rPr>
              <w:t xml:space="preserve"> отдельную, значимую информа</w:t>
            </w:r>
            <w:r w:rsidR="00C00D75" w:rsidRPr="009516C4">
              <w:rPr>
                <w:rFonts w:ascii="Times New Roman" w:eastAsiaTheme="minorEastAsia" w:hAnsi="Times New Roman" w:cs="Times New Roman"/>
                <w:spacing w:val="-12"/>
                <w:sz w:val="28"/>
                <w:szCs w:val="28"/>
                <w:lang w:eastAsia="ru-RU"/>
              </w:rPr>
              <w:t xml:space="preserve">цию, </w:t>
            </w:r>
            <w:r w:rsidR="00C00D75" w:rsidRPr="009516C4">
              <w:rPr>
                <w:rFonts w:ascii="Times New Roman" w:eastAsiaTheme="minorEastAsia" w:hAnsi="Times New Roman" w:cs="Times New Roman"/>
                <w:spacing w:val="-17"/>
                <w:sz w:val="28"/>
                <w:szCs w:val="28"/>
                <w:lang w:eastAsia="ru-RU"/>
              </w:rPr>
              <w:t>догадался о значении части незнако</w:t>
            </w:r>
            <w:r w:rsidR="00C00D75" w:rsidRPr="009516C4">
              <w:rPr>
                <w:rFonts w:ascii="Times New Roman" w:eastAsiaTheme="minorEastAsia" w:hAnsi="Times New Roman" w:cs="Times New Roman"/>
                <w:spacing w:val="-12"/>
                <w:sz w:val="28"/>
                <w:szCs w:val="28"/>
                <w:lang w:eastAsia="ru-RU"/>
              </w:rPr>
              <w:t>мых слов по контексту, сумел использо</w:t>
            </w:r>
            <w:r w:rsidR="00C00D75" w:rsidRPr="009516C4">
              <w:rPr>
                <w:rFonts w:ascii="Times New Roman" w:eastAsiaTheme="minorEastAsia" w:hAnsi="Times New Roman" w:cs="Times New Roman"/>
                <w:spacing w:val="-4"/>
                <w:sz w:val="28"/>
                <w:szCs w:val="28"/>
                <w:lang w:eastAsia="ru-RU"/>
              </w:rPr>
              <w:t>вать информацию для решения постав</w:t>
            </w:r>
            <w:r w:rsidR="00C00D75" w:rsidRPr="009516C4">
              <w:rPr>
                <w:rFonts w:ascii="Times New Roman" w:eastAsiaTheme="minorEastAsia" w:hAnsi="Times New Roman" w:cs="Times New Roman"/>
                <w:spacing w:val="-9"/>
                <w:sz w:val="28"/>
                <w:szCs w:val="28"/>
                <w:lang w:eastAsia="ru-RU"/>
              </w:rPr>
              <w:t>ленной коммуникативной задачи,</w:t>
            </w:r>
            <w:r w:rsidR="00C00D75" w:rsidRPr="009516C4">
              <w:rPr>
                <w:rFonts w:ascii="Times New Roman" w:eastAsiaTheme="minorEastAsia" w:hAnsi="Times New Roman" w:cs="Times New Roman"/>
                <w:sz w:val="28"/>
                <w:szCs w:val="28"/>
                <w:lang w:eastAsia="ru-RU"/>
              </w:rPr>
              <w:t xml:space="preserve"> определить тему/проблему,</w:t>
            </w:r>
            <w:r w:rsidR="00C00D75" w:rsidRPr="009516C4">
              <w:rPr>
                <w:rFonts w:ascii="Times New Roman" w:eastAsiaTheme="minorEastAsia" w:hAnsi="Times New Roman" w:cs="Times New Roman"/>
                <w:spacing w:val="-19"/>
                <w:sz w:val="28"/>
                <w:szCs w:val="28"/>
                <w:lang w:eastAsia="ru-RU"/>
              </w:rPr>
              <w:t xml:space="preserve"> обобщить содержащуюся в прослушанном тексте ин</w:t>
            </w:r>
            <w:r w:rsidR="00C00D75" w:rsidRPr="009516C4">
              <w:rPr>
                <w:rFonts w:ascii="Times New Roman" w:eastAsiaTheme="minorEastAsia" w:hAnsi="Times New Roman" w:cs="Times New Roman"/>
                <w:sz w:val="28"/>
                <w:szCs w:val="28"/>
                <w:lang w:eastAsia="ru-RU"/>
              </w:rPr>
              <w:t>формацию,</w:t>
            </w:r>
            <w:r w:rsidR="00C00D75" w:rsidRPr="009516C4">
              <w:rPr>
                <w:rFonts w:ascii="Times New Roman" w:eastAsiaTheme="minorEastAsia" w:hAnsi="Times New Roman" w:cs="Times New Roman"/>
                <w:spacing w:val="-22"/>
                <w:sz w:val="28"/>
                <w:szCs w:val="28"/>
                <w:lang w:eastAsia="ru-RU"/>
              </w:rPr>
              <w:t xml:space="preserve"> ответить на поставленный вопрос, используя факты и</w:t>
            </w:r>
            <w:r w:rsidR="00C00D75" w:rsidRPr="009516C4">
              <w:rPr>
                <w:rFonts w:ascii="Times New Roman" w:eastAsiaTheme="minorEastAsia" w:hAnsi="Times New Roman" w:cs="Times New Roman"/>
                <w:sz w:val="28"/>
                <w:szCs w:val="28"/>
                <w:lang w:eastAsia="ru-RU"/>
              </w:rPr>
              <w:t xml:space="preserve"> аргументы из прослушанного текста,</w:t>
            </w:r>
            <w:r w:rsidR="00C00D75" w:rsidRPr="009516C4">
              <w:rPr>
                <w:rFonts w:ascii="Times New Roman" w:eastAsiaTheme="minorEastAsia" w:hAnsi="Times New Roman" w:cs="Times New Roman"/>
                <w:spacing w:val="-20"/>
                <w:sz w:val="28"/>
                <w:szCs w:val="28"/>
                <w:lang w:eastAsia="ru-RU"/>
              </w:rPr>
              <w:t xml:space="preserve"> оценить важность, новизну информации, </w:t>
            </w:r>
            <w:r w:rsidR="00C00D75" w:rsidRPr="009516C4">
              <w:rPr>
                <w:rFonts w:ascii="Times New Roman" w:eastAsiaTheme="minorEastAsia" w:hAnsi="Times New Roman" w:cs="Times New Roman"/>
                <w:spacing w:val="-21"/>
                <w:sz w:val="28"/>
                <w:szCs w:val="28"/>
                <w:lang w:eastAsia="ru-RU"/>
              </w:rPr>
              <w:t>выразить свое отношение к ней.</w:t>
            </w:r>
            <w:r w:rsidR="00C00D75" w:rsidRPr="009516C4">
              <w:rPr>
                <w:rFonts w:ascii="Times New Roman" w:eastAsiaTheme="minorEastAsia" w:hAnsi="Times New Roman" w:cs="Times New Roman"/>
                <w:spacing w:val="-9"/>
                <w:sz w:val="28"/>
                <w:szCs w:val="28"/>
                <w:lang w:eastAsia="ru-RU"/>
              </w:rPr>
              <w:t xml:space="preserve"> При реше</w:t>
            </w:r>
            <w:r w:rsidR="00C00D75" w:rsidRPr="009516C4">
              <w:rPr>
                <w:rFonts w:ascii="Times New Roman" w:eastAsiaTheme="minorEastAsia" w:hAnsi="Times New Roman" w:cs="Times New Roman"/>
                <w:spacing w:val="-7"/>
                <w:sz w:val="28"/>
                <w:szCs w:val="28"/>
                <w:lang w:eastAsia="ru-RU"/>
              </w:rPr>
              <w:t>нии коммуникативной задачи он исполь</w:t>
            </w:r>
            <w:r w:rsidR="00C00D75" w:rsidRPr="009516C4">
              <w:rPr>
                <w:rFonts w:ascii="Times New Roman" w:eastAsiaTheme="minorEastAsia" w:hAnsi="Times New Roman" w:cs="Times New Roman"/>
                <w:spacing w:val="-12"/>
                <w:sz w:val="28"/>
                <w:szCs w:val="28"/>
                <w:lang w:eastAsia="ru-RU"/>
              </w:rPr>
              <w:t>зовал только 2/3 информации.</w:t>
            </w:r>
          </w:p>
          <w:p w14:paraId="0DA1F047" w14:textId="77777777" w:rsidR="00C00D75" w:rsidRPr="009516C4" w:rsidRDefault="00060067" w:rsidP="00642A6E">
            <w:pPr>
              <w:spacing w:after="0" w:line="240" w:lineRule="auto"/>
              <w:ind w:firstLine="709"/>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3"/>
                <w:sz w:val="28"/>
                <w:szCs w:val="28"/>
                <w:lang w:eastAsia="ru-RU"/>
              </w:rPr>
              <w:t>Оценка «3»</w:t>
            </w:r>
            <w:r w:rsidR="00C00D75" w:rsidRPr="009516C4">
              <w:rPr>
                <w:rFonts w:ascii="Times New Roman" w:eastAsiaTheme="minorEastAsia" w:hAnsi="Times New Roman" w:cs="Times New Roman"/>
                <w:b/>
                <w:spacing w:val="-13"/>
                <w:sz w:val="28"/>
                <w:szCs w:val="28"/>
                <w:lang w:eastAsia="ru-RU"/>
              </w:rPr>
              <w:t xml:space="preserve"> </w:t>
            </w:r>
            <w:r w:rsidR="00C00D75" w:rsidRPr="009516C4">
              <w:rPr>
                <w:rFonts w:ascii="Times New Roman" w:eastAsiaTheme="minorEastAsia" w:hAnsi="Times New Roman" w:cs="Times New Roman"/>
                <w:spacing w:val="-14"/>
                <w:sz w:val="28"/>
                <w:szCs w:val="28"/>
                <w:lang w:eastAsia="ru-RU"/>
              </w:rPr>
              <w:t>свидетельствует, что ученик</w:t>
            </w:r>
            <w:r w:rsidR="00C00D75" w:rsidRPr="009516C4">
              <w:rPr>
                <w:rFonts w:ascii="Times New Roman" w:eastAsiaTheme="minorEastAsia" w:hAnsi="Times New Roman" w:cs="Times New Roman"/>
                <w:spacing w:val="-4"/>
                <w:sz w:val="28"/>
                <w:szCs w:val="28"/>
                <w:lang w:eastAsia="ru-RU"/>
              </w:rPr>
              <w:t xml:space="preserve"> понял только 50% текста. Отдельные</w:t>
            </w:r>
            <w:r w:rsidR="00C00D75" w:rsidRPr="009516C4">
              <w:rPr>
                <w:rFonts w:ascii="Times New Roman" w:eastAsiaTheme="minorEastAsia" w:hAnsi="Times New Roman" w:cs="Times New Roman"/>
                <w:spacing w:val="-9"/>
                <w:sz w:val="28"/>
                <w:szCs w:val="28"/>
                <w:lang w:eastAsia="ru-RU"/>
              </w:rPr>
              <w:t xml:space="preserve"> факты понял неправильно. Не сумел пол</w:t>
            </w:r>
            <w:r w:rsidR="00C00D75" w:rsidRPr="009516C4">
              <w:rPr>
                <w:rFonts w:ascii="Times New Roman" w:eastAsiaTheme="minorEastAsia" w:hAnsi="Times New Roman" w:cs="Times New Roman"/>
                <w:spacing w:val="-4"/>
                <w:sz w:val="28"/>
                <w:szCs w:val="28"/>
                <w:lang w:eastAsia="ru-RU"/>
              </w:rPr>
              <w:t>ностью решить поставленную перед ним</w:t>
            </w:r>
            <w:r w:rsidR="00C00D75" w:rsidRPr="009516C4">
              <w:rPr>
                <w:rFonts w:ascii="Times New Roman" w:eastAsiaTheme="minorEastAsia" w:hAnsi="Times New Roman" w:cs="Times New Roman"/>
                <w:spacing w:val="-8"/>
                <w:sz w:val="28"/>
                <w:szCs w:val="28"/>
                <w:lang w:eastAsia="ru-RU"/>
              </w:rPr>
              <w:t xml:space="preserve"> коммуникативную задачу. Учащийся </w:t>
            </w:r>
            <w:r w:rsidR="00C00D75" w:rsidRPr="009516C4">
              <w:rPr>
                <w:rFonts w:ascii="Times New Roman" w:eastAsiaTheme="minorEastAsia" w:hAnsi="Times New Roman" w:cs="Times New Roman"/>
                <w:spacing w:val="-17"/>
                <w:sz w:val="28"/>
                <w:szCs w:val="28"/>
                <w:lang w:eastAsia="ru-RU"/>
              </w:rPr>
              <w:t>догадался о значении только 50% незнако</w:t>
            </w:r>
            <w:r w:rsidR="00C00D75" w:rsidRPr="009516C4">
              <w:rPr>
                <w:rFonts w:ascii="Times New Roman" w:eastAsiaTheme="minorEastAsia" w:hAnsi="Times New Roman" w:cs="Times New Roman"/>
                <w:spacing w:val="-12"/>
                <w:sz w:val="28"/>
                <w:szCs w:val="28"/>
                <w:lang w:eastAsia="ru-RU"/>
              </w:rPr>
              <w:t>мых слов по контексту, сумел использо</w:t>
            </w:r>
            <w:r w:rsidR="00C00D75" w:rsidRPr="009516C4">
              <w:rPr>
                <w:rFonts w:ascii="Times New Roman" w:eastAsiaTheme="minorEastAsia" w:hAnsi="Times New Roman" w:cs="Times New Roman"/>
                <w:spacing w:val="-4"/>
                <w:sz w:val="28"/>
                <w:szCs w:val="28"/>
                <w:lang w:eastAsia="ru-RU"/>
              </w:rPr>
              <w:t>вать информацию для решения постав</w:t>
            </w:r>
            <w:r w:rsidR="00C00D75" w:rsidRPr="009516C4">
              <w:rPr>
                <w:rFonts w:ascii="Times New Roman" w:eastAsiaTheme="minorEastAsia" w:hAnsi="Times New Roman" w:cs="Times New Roman"/>
                <w:spacing w:val="-9"/>
                <w:sz w:val="28"/>
                <w:szCs w:val="28"/>
                <w:lang w:eastAsia="ru-RU"/>
              </w:rPr>
              <w:t>ленной задачи только частично, с трудом</w:t>
            </w:r>
            <w:r w:rsidR="00C00D75" w:rsidRPr="009516C4">
              <w:rPr>
                <w:rFonts w:ascii="Times New Roman" w:eastAsiaTheme="minorEastAsia" w:hAnsi="Times New Roman" w:cs="Times New Roman"/>
                <w:sz w:val="28"/>
                <w:szCs w:val="28"/>
                <w:lang w:eastAsia="ru-RU"/>
              </w:rPr>
              <w:t xml:space="preserve"> сумел определить тему или проблем</w:t>
            </w:r>
            <w:r w:rsidR="00B658D7">
              <w:rPr>
                <w:rFonts w:ascii="Times New Roman" w:eastAsiaTheme="minorEastAsia" w:hAnsi="Times New Roman" w:cs="Times New Roman"/>
                <w:sz w:val="28"/>
                <w:szCs w:val="28"/>
                <w:lang w:eastAsia="ru-RU"/>
              </w:rPr>
              <w:t>у</w:t>
            </w:r>
            <w:r w:rsidR="00C00D75" w:rsidRPr="009516C4">
              <w:rPr>
                <w:rFonts w:ascii="Times New Roman" w:eastAsiaTheme="minorEastAsia" w:hAnsi="Times New Roman" w:cs="Times New Roman"/>
                <w:sz w:val="28"/>
                <w:szCs w:val="28"/>
                <w:lang w:eastAsia="ru-RU"/>
              </w:rPr>
              <w:t>. Он не сумел</w:t>
            </w:r>
            <w:r w:rsidR="00C00D75" w:rsidRPr="009516C4">
              <w:rPr>
                <w:rFonts w:ascii="Times New Roman" w:eastAsiaTheme="minorEastAsia" w:hAnsi="Times New Roman" w:cs="Times New Roman"/>
                <w:spacing w:val="-19"/>
                <w:sz w:val="28"/>
                <w:szCs w:val="28"/>
                <w:lang w:eastAsia="ru-RU"/>
              </w:rPr>
              <w:t xml:space="preserve"> обобщить содержащуюся в п</w:t>
            </w:r>
            <w:r w:rsidR="00C00D75" w:rsidRPr="00B658D7">
              <w:rPr>
                <w:rFonts w:ascii="Times New Roman" w:eastAsiaTheme="minorEastAsia" w:hAnsi="Times New Roman" w:cs="Times New Roman"/>
                <w:spacing w:val="-19"/>
                <w:sz w:val="28"/>
                <w:szCs w:val="28"/>
                <w:lang w:eastAsia="ru-RU"/>
              </w:rPr>
              <w:t>рос</w:t>
            </w:r>
            <w:r w:rsidR="00C00D75" w:rsidRPr="009516C4">
              <w:rPr>
                <w:rFonts w:ascii="Times New Roman" w:eastAsiaTheme="minorEastAsia" w:hAnsi="Times New Roman" w:cs="Times New Roman"/>
                <w:spacing w:val="-19"/>
                <w:sz w:val="28"/>
                <w:szCs w:val="28"/>
                <w:lang w:eastAsia="ru-RU"/>
              </w:rPr>
              <w:t>лушанном тексте ин</w:t>
            </w:r>
            <w:r w:rsidR="00C00D75" w:rsidRPr="009516C4">
              <w:rPr>
                <w:rFonts w:ascii="Times New Roman" w:eastAsiaTheme="minorEastAsia" w:hAnsi="Times New Roman" w:cs="Times New Roman"/>
                <w:sz w:val="28"/>
                <w:szCs w:val="28"/>
                <w:lang w:eastAsia="ru-RU"/>
              </w:rPr>
              <w:t xml:space="preserve">формацию, </w:t>
            </w:r>
            <w:r w:rsidR="00C00D75" w:rsidRPr="009516C4">
              <w:rPr>
                <w:rFonts w:ascii="Times New Roman" w:eastAsiaTheme="minorEastAsia" w:hAnsi="Times New Roman" w:cs="Times New Roman"/>
                <w:spacing w:val="-22"/>
                <w:sz w:val="28"/>
                <w:szCs w:val="28"/>
                <w:lang w:eastAsia="ru-RU"/>
              </w:rPr>
              <w:t>смог ответить на поставленный вопрос только с посторонней помощью при указании на факты и</w:t>
            </w:r>
            <w:r w:rsidR="00C00D75" w:rsidRPr="009516C4">
              <w:rPr>
                <w:rFonts w:ascii="Times New Roman" w:eastAsiaTheme="minorEastAsia" w:hAnsi="Times New Roman" w:cs="Times New Roman"/>
                <w:sz w:val="28"/>
                <w:szCs w:val="28"/>
                <w:lang w:eastAsia="ru-RU"/>
              </w:rPr>
              <w:t xml:space="preserve"> аргументы из прослушанного текста, не сумел</w:t>
            </w:r>
            <w:r w:rsidR="00C00D75" w:rsidRPr="009516C4">
              <w:rPr>
                <w:rFonts w:ascii="Times New Roman" w:eastAsiaTheme="minorEastAsia" w:hAnsi="Times New Roman" w:cs="Times New Roman"/>
                <w:spacing w:val="-20"/>
                <w:sz w:val="28"/>
                <w:szCs w:val="28"/>
                <w:lang w:eastAsia="ru-RU"/>
              </w:rPr>
              <w:t xml:space="preserve"> оценить важность, новизну информации, </w:t>
            </w:r>
            <w:r w:rsidR="00C00D75" w:rsidRPr="009516C4">
              <w:rPr>
                <w:rFonts w:ascii="Times New Roman" w:eastAsiaTheme="minorEastAsia" w:hAnsi="Times New Roman" w:cs="Times New Roman"/>
                <w:spacing w:val="-21"/>
                <w:sz w:val="28"/>
                <w:szCs w:val="28"/>
                <w:lang w:eastAsia="ru-RU"/>
              </w:rPr>
              <w:t>выразить свое отношение к ней.</w:t>
            </w:r>
            <w:r w:rsidR="00C00D75" w:rsidRPr="009516C4">
              <w:rPr>
                <w:rFonts w:ascii="Times New Roman" w:eastAsiaTheme="minorEastAsia" w:hAnsi="Times New Roman" w:cs="Times New Roman"/>
                <w:spacing w:val="-9"/>
                <w:sz w:val="28"/>
                <w:szCs w:val="28"/>
                <w:lang w:eastAsia="ru-RU"/>
              </w:rPr>
              <w:t xml:space="preserve"> При реше</w:t>
            </w:r>
            <w:r w:rsidR="00C00D75" w:rsidRPr="009516C4">
              <w:rPr>
                <w:rFonts w:ascii="Times New Roman" w:eastAsiaTheme="minorEastAsia" w:hAnsi="Times New Roman" w:cs="Times New Roman"/>
                <w:spacing w:val="-7"/>
                <w:sz w:val="28"/>
                <w:szCs w:val="28"/>
                <w:lang w:eastAsia="ru-RU"/>
              </w:rPr>
              <w:t>нии коммуникативной задачи он исполь</w:t>
            </w:r>
            <w:r w:rsidR="00C00D75" w:rsidRPr="009516C4">
              <w:rPr>
                <w:rFonts w:ascii="Times New Roman" w:eastAsiaTheme="minorEastAsia" w:hAnsi="Times New Roman" w:cs="Times New Roman"/>
                <w:spacing w:val="-12"/>
                <w:sz w:val="28"/>
                <w:szCs w:val="28"/>
                <w:lang w:eastAsia="ru-RU"/>
              </w:rPr>
              <w:t>зовал только 1/2 информации.</w:t>
            </w:r>
            <w:r w:rsidR="00C00D75" w:rsidRPr="009516C4">
              <w:rPr>
                <w:rFonts w:ascii="Times New Roman" w:eastAsiaTheme="minorEastAsia" w:hAnsi="Times New Roman" w:cs="Times New Roman"/>
                <w:sz w:val="28"/>
                <w:szCs w:val="28"/>
                <w:lang w:eastAsia="ru-RU"/>
              </w:rPr>
              <w:t xml:space="preserve"> </w:t>
            </w:r>
          </w:p>
          <w:p w14:paraId="188B9C2D" w14:textId="77777777" w:rsidR="00C00D75" w:rsidRPr="009516C4" w:rsidRDefault="00060067" w:rsidP="00642A6E">
            <w:pPr>
              <w:spacing w:after="0" w:line="240" w:lineRule="auto"/>
              <w:ind w:firstLine="709"/>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3"/>
                <w:sz w:val="28"/>
                <w:szCs w:val="28"/>
                <w:lang w:eastAsia="ru-RU"/>
              </w:rPr>
              <w:t>Оценка «2»</w:t>
            </w:r>
            <w:r w:rsidR="00C00D75" w:rsidRPr="009516C4">
              <w:rPr>
                <w:rFonts w:ascii="Times New Roman" w:eastAsiaTheme="minorEastAsia" w:hAnsi="Times New Roman" w:cs="Times New Roman"/>
                <w:b/>
                <w:spacing w:val="-13"/>
                <w:sz w:val="28"/>
                <w:szCs w:val="28"/>
                <w:lang w:eastAsia="ru-RU"/>
              </w:rPr>
              <w:t xml:space="preserve"> </w:t>
            </w:r>
            <w:r w:rsidR="00C00D75" w:rsidRPr="009516C4">
              <w:rPr>
                <w:rFonts w:ascii="Times New Roman" w:eastAsiaTheme="minorEastAsia" w:hAnsi="Times New Roman" w:cs="Times New Roman"/>
                <w:spacing w:val="-7"/>
                <w:sz w:val="28"/>
                <w:szCs w:val="28"/>
                <w:lang w:eastAsia="ru-RU"/>
              </w:rPr>
              <w:t>ставится, если ученик понял менее 50% текста и выделил из него менее половины основных фактов. Он не</w:t>
            </w:r>
            <w:r w:rsidR="00C00D75" w:rsidRPr="009516C4">
              <w:rPr>
                <w:rFonts w:ascii="Times New Roman" w:eastAsiaTheme="minorEastAsia" w:hAnsi="Times New Roman" w:cs="Times New Roman"/>
                <w:sz w:val="28"/>
                <w:szCs w:val="28"/>
                <w:lang w:eastAsia="ru-RU"/>
              </w:rPr>
              <w:t xml:space="preserve"> смог решить поставленную перед ним</w:t>
            </w:r>
            <w:r w:rsidR="00C00D75" w:rsidRPr="009516C4">
              <w:rPr>
                <w:rFonts w:ascii="Times New Roman" w:eastAsiaTheme="minorEastAsia" w:hAnsi="Times New Roman" w:cs="Times New Roman"/>
                <w:spacing w:val="-14"/>
                <w:sz w:val="28"/>
                <w:szCs w:val="28"/>
                <w:lang w:eastAsia="ru-RU"/>
              </w:rPr>
              <w:t xml:space="preserve"> речевую задачу.</w:t>
            </w:r>
            <w:r w:rsidR="00C00D75" w:rsidRPr="009516C4">
              <w:rPr>
                <w:rFonts w:ascii="Times New Roman" w:eastAsiaTheme="minorEastAsia" w:hAnsi="Times New Roman" w:cs="Times New Roman"/>
                <w:spacing w:val="-12"/>
                <w:sz w:val="28"/>
                <w:szCs w:val="28"/>
                <w:lang w:eastAsia="ru-RU"/>
              </w:rPr>
              <w:t xml:space="preserve"> </w:t>
            </w:r>
          </w:p>
          <w:p w14:paraId="3EF32FA8" w14:textId="77777777" w:rsidR="00C00D75" w:rsidRPr="009516C4" w:rsidRDefault="00C00D75" w:rsidP="00C00D75">
            <w:pPr>
              <w:shd w:val="clear" w:color="auto" w:fill="FFFFFF"/>
              <w:spacing w:after="0" w:line="240" w:lineRule="auto"/>
              <w:jc w:val="center"/>
              <w:rPr>
                <w:rFonts w:ascii="Times New Roman" w:eastAsiaTheme="minorEastAsia" w:hAnsi="Times New Roman" w:cs="Times New Roman"/>
                <w:sz w:val="28"/>
                <w:szCs w:val="28"/>
                <w:lang w:eastAsia="ru-RU"/>
              </w:rPr>
            </w:pPr>
            <w:r w:rsidRPr="009516C4">
              <w:rPr>
                <w:rFonts w:ascii="Times New Roman" w:eastAsiaTheme="minorEastAsia" w:hAnsi="Times New Roman" w:cs="Times New Roman"/>
                <w:b/>
                <w:spacing w:val="-5"/>
                <w:sz w:val="28"/>
                <w:szCs w:val="28"/>
                <w:lang w:eastAsia="ru-RU"/>
              </w:rPr>
              <w:t>Монологическая форма высказывания (рассказ,</w:t>
            </w:r>
            <w:r w:rsidRPr="009516C4">
              <w:rPr>
                <w:rFonts w:ascii="Times New Roman" w:eastAsiaTheme="minorEastAsia" w:hAnsi="Times New Roman" w:cs="Times New Roman"/>
                <w:b/>
                <w:spacing w:val="-4"/>
                <w:sz w:val="28"/>
                <w:szCs w:val="28"/>
                <w:lang w:eastAsia="ru-RU"/>
              </w:rPr>
              <w:t xml:space="preserve"> описание)</w:t>
            </w:r>
          </w:p>
          <w:p w14:paraId="12781A8C" w14:textId="77777777" w:rsidR="00060067" w:rsidRPr="009516C4" w:rsidRDefault="00060067" w:rsidP="00642A6E">
            <w:pPr>
              <w:spacing w:after="0" w:line="240" w:lineRule="auto"/>
              <w:ind w:firstLine="709"/>
              <w:jc w:val="both"/>
              <w:rPr>
                <w:rFonts w:ascii="Times New Roman" w:eastAsiaTheme="minorEastAsia" w:hAnsi="Times New Roman" w:cs="Times New Roman"/>
                <w:b/>
                <w:spacing w:val="-13"/>
                <w:sz w:val="28"/>
                <w:szCs w:val="28"/>
                <w:lang w:eastAsia="ru-RU"/>
              </w:rPr>
            </w:pPr>
            <w:r w:rsidRPr="00642A6E">
              <w:rPr>
                <w:rFonts w:ascii="Times New Roman" w:eastAsiaTheme="minorEastAsia" w:hAnsi="Times New Roman" w:cs="Times New Roman"/>
                <w:spacing w:val="-13"/>
                <w:sz w:val="28"/>
                <w:szCs w:val="28"/>
                <w:lang w:eastAsia="ru-RU"/>
              </w:rPr>
              <w:t>Оценка «5»</w:t>
            </w:r>
            <w:r w:rsidR="00C00D75" w:rsidRPr="009516C4">
              <w:rPr>
                <w:rFonts w:ascii="Times New Roman" w:eastAsiaTheme="minorEastAsia" w:hAnsi="Times New Roman" w:cs="Times New Roman"/>
                <w:b/>
                <w:spacing w:val="-13"/>
                <w:sz w:val="28"/>
                <w:szCs w:val="28"/>
                <w:lang w:eastAsia="ru-RU"/>
              </w:rPr>
              <w:t xml:space="preserve"> </w:t>
            </w:r>
            <w:r w:rsidR="00C00D75" w:rsidRPr="009516C4">
              <w:rPr>
                <w:rFonts w:ascii="Times New Roman" w:eastAsiaTheme="minorEastAsia" w:hAnsi="Times New Roman" w:cs="Times New Roman"/>
                <w:spacing w:val="-13"/>
                <w:sz w:val="28"/>
                <w:szCs w:val="28"/>
                <w:lang w:eastAsia="ru-RU"/>
              </w:rPr>
              <w:t xml:space="preserve">ставится ученику, если он </w:t>
            </w:r>
            <w:r w:rsidR="00C00D75" w:rsidRPr="009516C4">
              <w:rPr>
                <w:rFonts w:ascii="Times New Roman" w:eastAsiaTheme="minorEastAsia" w:hAnsi="Times New Roman" w:cs="Times New Roman"/>
                <w:spacing w:val="-5"/>
                <w:sz w:val="28"/>
                <w:szCs w:val="28"/>
                <w:lang w:eastAsia="ru-RU"/>
              </w:rPr>
              <w:t>справился с поставленными рече</w:t>
            </w:r>
            <w:r w:rsidR="00C00D75" w:rsidRPr="009516C4">
              <w:rPr>
                <w:rFonts w:ascii="Times New Roman" w:eastAsiaTheme="minorEastAsia" w:hAnsi="Times New Roman" w:cs="Times New Roman"/>
                <w:spacing w:val="-8"/>
                <w:sz w:val="28"/>
                <w:szCs w:val="28"/>
                <w:lang w:eastAsia="ru-RU"/>
              </w:rPr>
              <w:t>выми задачами.</w:t>
            </w:r>
            <w:r w:rsidR="00C00D75" w:rsidRPr="009516C4">
              <w:rPr>
                <w:rFonts w:ascii="Times New Roman" w:eastAsiaTheme="minorEastAsia" w:hAnsi="Times New Roman" w:cs="Times New Roman"/>
                <w:spacing w:val="-10"/>
                <w:sz w:val="28"/>
                <w:szCs w:val="28"/>
                <w:lang w:eastAsia="ru-RU"/>
              </w:rPr>
              <w:t xml:space="preserve"> Содержание его высказывания полностью соответствует поставлен</w:t>
            </w:r>
            <w:r w:rsidR="00C00D75" w:rsidRPr="009516C4">
              <w:rPr>
                <w:rFonts w:ascii="Times New Roman" w:eastAsiaTheme="minorEastAsia" w:hAnsi="Times New Roman" w:cs="Times New Roman"/>
                <w:sz w:val="28"/>
                <w:szCs w:val="28"/>
                <w:lang w:eastAsia="ru-RU"/>
              </w:rPr>
              <w:t>ной коммуникативной задаче,</w:t>
            </w:r>
            <w:r w:rsidR="00C00D75" w:rsidRPr="009516C4">
              <w:rPr>
                <w:rFonts w:ascii="Times New Roman" w:eastAsiaTheme="minorEastAsia" w:hAnsi="Times New Roman" w:cs="Times New Roman"/>
                <w:spacing w:val="-8"/>
                <w:sz w:val="28"/>
                <w:szCs w:val="28"/>
                <w:lang w:eastAsia="ru-RU"/>
              </w:rPr>
              <w:t xml:space="preserve"> полностью раскрывает</w:t>
            </w:r>
            <w:r w:rsidR="00C00D75" w:rsidRPr="009516C4">
              <w:rPr>
                <w:rFonts w:ascii="Times New Roman" w:eastAsiaTheme="minorEastAsia" w:hAnsi="Times New Roman" w:cs="Times New Roman"/>
                <w:spacing w:val="-10"/>
                <w:sz w:val="28"/>
                <w:szCs w:val="28"/>
                <w:lang w:eastAsia="ru-RU"/>
              </w:rPr>
              <w:t xml:space="preserve"> затронутую тему.</w:t>
            </w:r>
            <w:r w:rsidR="00C00D75" w:rsidRPr="009516C4">
              <w:rPr>
                <w:rFonts w:ascii="Times New Roman" w:eastAsiaTheme="minorEastAsia" w:hAnsi="Times New Roman" w:cs="Times New Roman"/>
                <w:spacing w:val="-9"/>
                <w:sz w:val="28"/>
                <w:szCs w:val="28"/>
                <w:lang w:eastAsia="ru-RU"/>
              </w:rPr>
              <w:t xml:space="preserve"> Высказывание выстроено в определенной логике,</w:t>
            </w:r>
            <w:r w:rsidR="00C00D75" w:rsidRPr="009516C4">
              <w:rPr>
                <w:rFonts w:ascii="Times New Roman" w:eastAsiaTheme="minorEastAsia" w:hAnsi="Times New Roman" w:cs="Times New Roman"/>
                <w:spacing w:val="-10"/>
                <w:sz w:val="28"/>
                <w:szCs w:val="28"/>
                <w:lang w:eastAsia="ru-RU"/>
              </w:rPr>
              <w:t xml:space="preserve"> содер</w:t>
            </w:r>
            <w:r w:rsidR="00C00D75" w:rsidRPr="009516C4">
              <w:rPr>
                <w:rFonts w:ascii="Times New Roman" w:eastAsiaTheme="minorEastAsia" w:hAnsi="Times New Roman" w:cs="Times New Roman"/>
                <w:spacing w:val="-10"/>
                <w:sz w:val="28"/>
                <w:szCs w:val="28"/>
                <w:lang w:eastAsia="ru-RU"/>
              </w:rPr>
              <w:lastRenderedPageBreak/>
              <w:t>жит не только факты, но и</w:t>
            </w:r>
            <w:r w:rsidR="00C00D75" w:rsidRPr="009516C4">
              <w:rPr>
                <w:rFonts w:ascii="Times New Roman" w:eastAsiaTheme="minorEastAsia" w:hAnsi="Times New Roman" w:cs="Times New Roman"/>
                <w:spacing w:val="-9"/>
                <w:sz w:val="28"/>
                <w:szCs w:val="28"/>
                <w:lang w:eastAsia="ru-RU"/>
              </w:rPr>
              <w:t xml:space="preserve"> комментарии по проблеме, личное отношение к изла</w:t>
            </w:r>
            <w:r w:rsidR="00C00D75" w:rsidRPr="009516C4">
              <w:rPr>
                <w:rFonts w:ascii="Times New Roman" w:eastAsiaTheme="minorEastAsia" w:hAnsi="Times New Roman" w:cs="Times New Roman"/>
                <w:sz w:val="28"/>
                <w:szCs w:val="28"/>
                <w:lang w:eastAsia="ru-RU"/>
              </w:rPr>
              <w:t>гаемым фактам и обоснование этого отношения. В</w:t>
            </w:r>
            <w:r w:rsidR="00C00D75" w:rsidRPr="009516C4">
              <w:rPr>
                <w:rFonts w:ascii="Times New Roman" w:eastAsiaTheme="minorEastAsia" w:hAnsi="Times New Roman" w:cs="Times New Roman"/>
                <w:spacing w:val="-8"/>
                <w:sz w:val="28"/>
                <w:szCs w:val="28"/>
                <w:lang w:eastAsia="ru-RU"/>
              </w:rPr>
              <w:t xml:space="preserve">ысказывание </w:t>
            </w:r>
            <w:r w:rsidR="00C00D75" w:rsidRPr="009516C4">
              <w:rPr>
                <w:rFonts w:ascii="Times New Roman" w:eastAsiaTheme="minorEastAsia" w:hAnsi="Times New Roman" w:cs="Times New Roman"/>
                <w:spacing w:val="-10"/>
                <w:sz w:val="28"/>
                <w:szCs w:val="28"/>
                <w:lang w:eastAsia="ru-RU"/>
              </w:rPr>
              <w:t>связн</w:t>
            </w:r>
            <w:r w:rsidR="004933B6">
              <w:rPr>
                <w:rFonts w:ascii="Times New Roman" w:eastAsiaTheme="minorEastAsia" w:hAnsi="Times New Roman" w:cs="Times New Roman"/>
                <w:spacing w:val="-10"/>
                <w:sz w:val="28"/>
                <w:szCs w:val="28"/>
                <w:lang w:eastAsia="ru-RU"/>
              </w:rPr>
              <w:t>ое</w:t>
            </w:r>
            <w:r w:rsidR="00C00D75" w:rsidRPr="009516C4">
              <w:rPr>
                <w:rFonts w:ascii="Times New Roman" w:eastAsiaTheme="minorEastAsia" w:hAnsi="Times New Roman" w:cs="Times New Roman"/>
                <w:spacing w:val="-10"/>
                <w:sz w:val="28"/>
                <w:szCs w:val="28"/>
                <w:lang w:eastAsia="ru-RU"/>
              </w:rPr>
              <w:t xml:space="preserve"> и логически последовательн</w:t>
            </w:r>
            <w:r w:rsidR="004933B6">
              <w:rPr>
                <w:rFonts w:ascii="Times New Roman" w:eastAsiaTheme="minorEastAsia" w:hAnsi="Times New Roman" w:cs="Times New Roman"/>
                <w:spacing w:val="-10"/>
                <w:sz w:val="28"/>
                <w:szCs w:val="28"/>
                <w:lang w:eastAsia="ru-RU"/>
              </w:rPr>
              <w:t>ое</w:t>
            </w:r>
            <w:r w:rsidR="00C00D75" w:rsidRPr="009516C4">
              <w:rPr>
                <w:rFonts w:ascii="Times New Roman" w:eastAsiaTheme="minorEastAsia" w:hAnsi="Times New Roman" w:cs="Times New Roman"/>
                <w:spacing w:val="-10"/>
                <w:sz w:val="28"/>
                <w:szCs w:val="28"/>
                <w:lang w:eastAsia="ru-RU"/>
              </w:rPr>
              <w:t xml:space="preserve">. </w:t>
            </w:r>
            <w:r w:rsidR="00C00D75" w:rsidRPr="009516C4">
              <w:rPr>
                <w:rFonts w:ascii="Times New Roman" w:eastAsiaTheme="minorEastAsia" w:hAnsi="Times New Roman" w:cs="Times New Roman"/>
                <w:spacing w:val="-5"/>
                <w:sz w:val="28"/>
                <w:szCs w:val="28"/>
                <w:lang w:eastAsia="ru-RU"/>
              </w:rPr>
              <w:t xml:space="preserve">Языковые средства </w:t>
            </w:r>
            <w:r w:rsidR="00C00D75" w:rsidRPr="009516C4">
              <w:rPr>
                <w:rFonts w:ascii="Times New Roman" w:eastAsiaTheme="minorEastAsia" w:hAnsi="Times New Roman" w:cs="Times New Roman"/>
                <w:spacing w:val="-8"/>
                <w:sz w:val="28"/>
                <w:szCs w:val="28"/>
                <w:lang w:eastAsia="ru-RU"/>
              </w:rPr>
              <w:t>правильно употреблены, отсутств</w:t>
            </w:r>
            <w:r w:rsidR="004933B6">
              <w:rPr>
                <w:rFonts w:ascii="Times New Roman" w:eastAsiaTheme="minorEastAsia" w:hAnsi="Times New Roman" w:cs="Times New Roman"/>
                <w:spacing w:val="-8"/>
                <w:sz w:val="28"/>
                <w:szCs w:val="28"/>
                <w:lang w:eastAsia="ru-RU"/>
              </w:rPr>
              <w:t>уют</w:t>
            </w:r>
            <w:r w:rsidR="00C00D75" w:rsidRPr="009516C4">
              <w:rPr>
                <w:rFonts w:ascii="Times New Roman" w:eastAsiaTheme="minorEastAsia" w:hAnsi="Times New Roman" w:cs="Times New Roman"/>
                <w:spacing w:val="-8"/>
                <w:sz w:val="28"/>
                <w:szCs w:val="28"/>
                <w:lang w:eastAsia="ru-RU"/>
              </w:rPr>
              <w:t xml:space="preserve"> ошибки, нарушающие</w:t>
            </w:r>
            <w:r w:rsidR="00C00D75" w:rsidRPr="009516C4">
              <w:rPr>
                <w:rFonts w:ascii="Times New Roman" w:eastAsiaTheme="minorEastAsia" w:hAnsi="Times New Roman" w:cs="Times New Roman"/>
                <w:spacing w:val="-5"/>
                <w:sz w:val="28"/>
                <w:szCs w:val="28"/>
                <w:lang w:eastAsia="ru-RU"/>
              </w:rPr>
              <w:t xml:space="preserve"> коммуникацию, или они незначи</w:t>
            </w:r>
            <w:r w:rsidR="00C00D75" w:rsidRPr="009516C4">
              <w:rPr>
                <w:rFonts w:ascii="Times New Roman" w:eastAsiaTheme="minorEastAsia" w:hAnsi="Times New Roman" w:cs="Times New Roman"/>
                <w:spacing w:val="-15"/>
                <w:sz w:val="28"/>
                <w:szCs w:val="28"/>
                <w:lang w:eastAsia="ru-RU"/>
              </w:rPr>
              <w:t>тельны (1-4). И</w:t>
            </w:r>
            <w:r w:rsidR="00C00D75" w:rsidRPr="009516C4">
              <w:rPr>
                <w:rFonts w:ascii="Times New Roman" w:eastAsiaTheme="minorEastAsia" w:hAnsi="Times New Roman" w:cs="Times New Roman"/>
                <w:spacing w:val="-11"/>
                <w:sz w:val="28"/>
                <w:szCs w:val="28"/>
                <w:lang w:eastAsia="ru-RU"/>
              </w:rPr>
              <w:t>спользуемая лексика соответств</w:t>
            </w:r>
            <w:r w:rsidR="004933B6">
              <w:rPr>
                <w:rFonts w:ascii="Times New Roman" w:eastAsiaTheme="minorEastAsia" w:hAnsi="Times New Roman" w:cs="Times New Roman"/>
                <w:spacing w:val="-11"/>
                <w:sz w:val="28"/>
                <w:szCs w:val="28"/>
                <w:lang w:eastAsia="ru-RU"/>
              </w:rPr>
              <w:t>ует</w:t>
            </w:r>
            <w:r w:rsidR="00C00D75" w:rsidRPr="009516C4">
              <w:rPr>
                <w:rFonts w:ascii="Times New Roman" w:eastAsiaTheme="minorEastAsia" w:hAnsi="Times New Roman" w:cs="Times New Roman"/>
                <w:spacing w:val="-11"/>
                <w:sz w:val="28"/>
                <w:szCs w:val="28"/>
                <w:lang w:eastAsia="ru-RU"/>
              </w:rPr>
              <w:t xml:space="preserve"> поставленной коммуникативной задаче. Выска</w:t>
            </w:r>
            <w:r w:rsidR="00C00D75" w:rsidRPr="009516C4">
              <w:rPr>
                <w:rFonts w:ascii="Times New Roman" w:eastAsiaTheme="minorEastAsia" w:hAnsi="Times New Roman" w:cs="Times New Roman"/>
                <w:spacing w:val="-8"/>
                <w:sz w:val="28"/>
                <w:szCs w:val="28"/>
                <w:lang w:eastAsia="ru-RU"/>
              </w:rPr>
              <w:t>зывание отлича</w:t>
            </w:r>
            <w:r w:rsidR="004933B6">
              <w:rPr>
                <w:rFonts w:ascii="Times New Roman" w:eastAsiaTheme="minorEastAsia" w:hAnsi="Times New Roman" w:cs="Times New Roman"/>
                <w:spacing w:val="-8"/>
                <w:sz w:val="28"/>
                <w:szCs w:val="28"/>
                <w:lang w:eastAsia="ru-RU"/>
              </w:rPr>
              <w:t>ется</w:t>
            </w:r>
            <w:r w:rsidR="00C00D75" w:rsidRPr="009516C4">
              <w:rPr>
                <w:rFonts w:ascii="Times New Roman" w:eastAsiaTheme="minorEastAsia" w:hAnsi="Times New Roman" w:cs="Times New Roman"/>
                <w:spacing w:val="-8"/>
                <w:sz w:val="28"/>
                <w:szCs w:val="28"/>
                <w:lang w:eastAsia="ru-RU"/>
              </w:rPr>
              <w:t xml:space="preserve"> широким диапазоном используемой лексики и</w:t>
            </w:r>
            <w:r w:rsidR="00C00D75" w:rsidRPr="009516C4">
              <w:rPr>
                <w:rFonts w:ascii="Times New Roman" w:eastAsiaTheme="minorEastAsia" w:hAnsi="Times New Roman" w:cs="Times New Roman"/>
                <w:spacing w:val="-10"/>
                <w:sz w:val="28"/>
                <w:szCs w:val="28"/>
                <w:lang w:eastAsia="ru-RU"/>
              </w:rPr>
              <w:t xml:space="preserve"> </w:t>
            </w:r>
            <w:r w:rsidR="00C00D75" w:rsidRPr="009516C4">
              <w:rPr>
                <w:rFonts w:ascii="Times New Roman" w:eastAsiaTheme="minorEastAsia" w:hAnsi="Times New Roman" w:cs="Times New Roman"/>
                <w:spacing w:val="-8"/>
                <w:sz w:val="28"/>
                <w:szCs w:val="28"/>
                <w:lang w:eastAsia="ru-RU"/>
              </w:rPr>
              <w:t>языковых средств, вклю</w:t>
            </w:r>
            <w:r w:rsidR="00C00D75" w:rsidRPr="009516C4">
              <w:rPr>
                <w:rFonts w:ascii="Times New Roman" w:eastAsiaTheme="minorEastAsia" w:hAnsi="Times New Roman" w:cs="Times New Roman"/>
                <w:spacing w:val="-5"/>
                <w:sz w:val="28"/>
                <w:szCs w:val="28"/>
                <w:lang w:eastAsia="ru-RU"/>
              </w:rPr>
              <w:t>чающих клише и устойчивые словосочетания. Демонстрир</w:t>
            </w:r>
            <w:r w:rsidR="004933B6">
              <w:rPr>
                <w:rFonts w:ascii="Times New Roman" w:eastAsiaTheme="minorEastAsia" w:hAnsi="Times New Roman" w:cs="Times New Roman"/>
                <w:spacing w:val="-5"/>
                <w:sz w:val="28"/>
                <w:szCs w:val="28"/>
                <w:lang w:eastAsia="ru-RU"/>
              </w:rPr>
              <w:t>уется</w:t>
            </w:r>
            <w:r w:rsidR="00C00D75" w:rsidRPr="009516C4">
              <w:rPr>
                <w:rFonts w:ascii="Times New Roman" w:eastAsiaTheme="minorEastAsia" w:hAnsi="Times New Roman" w:cs="Times New Roman"/>
                <w:spacing w:val="-7"/>
                <w:sz w:val="28"/>
                <w:szCs w:val="28"/>
                <w:lang w:eastAsia="ru-RU"/>
              </w:rPr>
              <w:t xml:space="preserve"> умение преодолевать лексические трудности. </w:t>
            </w:r>
            <w:r w:rsidR="00C00D75" w:rsidRPr="009516C4">
              <w:rPr>
                <w:rFonts w:ascii="Times New Roman" w:eastAsiaTheme="minorEastAsia" w:hAnsi="Times New Roman" w:cs="Times New Roman"/>
                <w:spacing w:val="-11"/>
                <w:sz w:val="28"/>
                <w:szCs w:val="28"/>
                <w:lang w:eastAsia="ru-RU"/>
              </w:rPr>
              <w:t>При наличии ошибки отвечающий сам ее исправля</w:t>
            </w:r>
            <w:r w:rsidR="004933B6">
              <w:rPr>
                <w:rFonts w:ascii="Times New Roman" w:eastAsiaTheme="minorEastAsia" w:hAnsi="Times New Roman" w:cs="Times New Roman"/>
                <w:spacing w:val="-11"/>
                <w:sz w:val="28"/>
                <w:szCs w:val="28"/>
                <w:lang w:eastAsia="ru-RU"/>
              </w:rPr>
              <w:t>ет</w:t>
            </w:r>
            <w:r w:rsidR="00C00D75" w:rsidRPr="009516C4">
              <w:rPr>
                <w:rFonts w:ascii="Times New Roman" w:eastAsiaTheme="minorEastAsia" w:hAnsi="Times New Roman" w:cs="Times New Roman"/>
                <w:spacing w:val="-11"/>
                <w:sz w:val="28"/>
                <w:szCs w:val="28"/>
                <w:lang w:eastAsia="ru-RU"/>
              </w:rPr>
              <w:t>. Ис</w:t>
            </w:r>
            <w:r w:rsidR="00C00D75" w:rsidRPr="009516C4">
              <w:rPr>
                <w:rFonts w:ascii="Times New Roman" w:eastAsiaTheme="minorEastAsia" w:hAnsi="Times New Roman" w:cs="Times New Roman"/>
                <w:spacing w:val="-9"/>
                <w:sz w:val="28"/>
                <w:szCs w:val="28"/>
                <w:lang w:eastAsia="ru-RU"/>
              </w:rPr>
              <w:t>польз</w:t>
            </w:r>
            <w:r w:rsidR="004933B6">
              <w:rPr>
                <w:rFonts w:ascii="Times New Roman" w:eastAsiaTheme="minorEastAsia" w:hAnsi="Times New Roman" w:cs="Times New Roman"/>
                <w:spacing w:val="-9"/>
                <w:sz w:val="28"/>
                <w:szCs w:val="28"/>
                <w:lang w:eastAsia="ru-RU"/>
              </w:rPr>
              <w:t>уются</w:t>
            </w:r>
            <w:r w:rsidR="00C00D75" w:rsidRPr="009516C4">
              <w:rPr>
                <w:rFonts w:ascii="Times New Roman" w:eastAsiaTheme="minorEastAsia" w:hAnsi="Times New Roman" w:cs="Times New Roman"/>
                <w:spacing w:val="-9"/>
                <w:sz w:val="28"/>
                <w:szCs w:val="28"/>
                <w:lang w:eastAsia="ru-RU"/>
              </w:rPr>
              <w:t xml:space="preserve"> простые и сложные грамматические явления в различ</w:t>
            </w:r>
            <w:r w:rsidR="00C00D75" w:rsidRPr="009516C4">
              <w:rPr>
                <w:rFonts w:ascii="Times New Roman" w:eastAsiaTheme="minorEastAsia" w:hAnsi="Times New Roman" w:cs="Times New Roman"/>
                <w:spacing w:val="-10"/>
                <w:sz w:val="28"/>
                <w:szCs w:val="28"/>
                <w:lang w:eastAsia="ru-RU"/>
              </w:rPr>
              <w:t>ных сочетаниях, разные грамматические времена, простые и слож</w:t>
            </w:r>
            <w:r w:rsidR="00C00D75" w:rsidRPr="009516C4">
              <w:rPr>
                <w:rFonts w:ascii="Times New Roman" w:eastAsiaTheme="minorEastAsia" w:hAnsi="Times New Roman" w:cs="Times New Roman"/>
                <w:sz w:val="28"/>
                <w:szCs w:val="28"/>
                <w:lang w:eastAsia="ru-RU"/>
              </w:rPr>
              <w:t>ные предложения.</w:t>
            </w:r>
            <w:r w:rsidR="00C00D75" w:rsidRPr="009516C4">
              <w:rPr>
                <w:rFonts w:ascii="Times New Roman" w:eastAsiaTheme="minorEastAsia" w:hAnsi="Times New Roman" w:cs="Times New Roman"/>
                <w:spacing w:val="-12"/>
                <w:sz w:val="28"/>
                <w:szCs w:val="28"/>
                <w:lang w:eastAsia="ru-RU"/>
              </w:rPr>
              <w:t xml:space="preserve"> Наблюда</w:t>
            </w:r>
            <w:r w:rsidR="004933B6">
              <w:rPr>
                <w:rFonts w:ascii="Times New Roman" w:eastAsiaTheme="minorEastAsia" w:hAnsi="Times New Roman" w:cs="Times New Roman"/>
                <w:spacing w:val="-12"/>
                <w:sz w:val="28"/>
                <w:szCs w:val="28"/>
                <w:lang w:eastAsia="ru-RU"/>
              </w:rPr>
              <w:t>ется</w:t>
            </w:r>
            <w:r w:rsidR="00C00D75" w:rsidRPr="009516C4">
              <w:rPr>
                <w:rFonts w:ascii="Times New Roman" w:eastAsiaTheme="minorEastAsia" w:hAnsi="Times New Roman" w:cs="Times New Roman"/>
                <w:spacing w:val="-12"/>
                <w:sz w:val="28"/>
                <w:szCs w:val="28"/>
                <w:lang w:eastAsia="ru-RU"/>
              </w:rPr>
              <w:t xml:space="preserve"> легкость</w:t>
            </w:r>
            <w:r w:rsidR="00C00D75" w:rsidRPr="009516C4">
              <w:rPr>
                <w:rFonts w:ascii="Times New Roman" w:eastAsiaTheme="minorEastAsia" w:hAnsi="Times New Roman" w:cs="Times New Roman"/>
                <w:spacing w:val="-10"/>
                <w:sz w:val="28"/>
                <w:szCs w:val="28"/>
                <w:lang w:eastAsia="ru-RU"/>
              </w:rPr>
              <w:t xml:space="preserve"> речи и правильное</w:t>
            </w:r>
            <w:r w:rsidR="00C00D75" w:rsidRPr="009516C4">
              <w:rPr>
                <w:rFonts w:ascii="Times New Roman" w:eastAsiaTheme="minorEastAsia" w:hAnsi="Times New Roman" w:cs="Times New Roman"/>
                <w:spacing w:val="-8"/>
                <w:sz w:val="28"/>
                <w:szCs w:val="28"/>
                <w:lang w:eastAsia="ru-RU"/>
              </w:rPr>
              <w:t>,</w:t>
            </w:r>
            <w:r w:rsidR="00C00D75" w:rsidRPr="009516C4">
              <w:rPr>
                <w:rFonts w:ascii="Times New Roman" w:eastAsiaTheme="minorEastAsia" w:hAnsi="Times New Roman" w:cs="Times New Roman"/>
                <w:spacing w:val="-9"/>
                <w:sz w:val="28"/>
                <w:szCs w:val="28"/>
                <w:lang w:eastAsia="ru-RU"/>
              </w:rPr>
              <w:t xml:space="preserve"> хорошее произношение, учащийся соблюда</w:t>
            </w:r>
            <w:r w:rsidR="004933B6">
              <w:rPr>
                <w:rFonts w:ascii="Times New Roman" w:eastAsiaTheme="minorEastAsia" w:hAnsi="Times New Roman" w:cs="Times New Roman"/>
                <w:spacing w:val="-9"/>
                <w:sz w:val="28"/>
                <w:szCs w:val="28"/>
                <w:lang w:eastAsia="ru-RU"/>
              </w:rPr>
              <w:t>ет</w:t>
            </w:r>
            <w:r w:rsidR="00C00D75" w:rsidRPr="009516C4">
              <w:rPr>
                <w:rFonts w:ascii="Times New Roman" w:eastAsiaTheme="minorEastAsia" w:hAnsi="Times New Roman" w:cs="Times New Roman"/>
                <w:spacing w:val="-9"/>
                <w:sz w:val="28"/>
                <w:szCs w:val="28"/>
                <w:lang w:eastAsia="ru-RU"/>
              </w:rPr>
              <w:t xml:space="preserve"> пра</w:t>
            </w:r>
            <w:r w:rsidR="00C00D75" w:rsidRPr="009516C4">
              <w:rPr>
                <w:rFonts w:ascii="Times New Roman" w:eastAsiaTheme="minorEastAsia" w:hAnsi="Times New Roman" w:cs="Times New Roman"/>
                <w:spacing w:val="-8"/>
                <w:sz w:val="28"/>
                <w:szCs w:val="28"/>
                <w:lang w:eastAsia="ru-RU"/>
              </w:rPr>
              <w:t>вильную интонацию. Речь ученика эмоционально окрашена и понятна носителю языка. Объём высказывания соответств</w:t>
            </w:r>
            <w:r w:rsidR="004933B6">
              <w:rPr>
                <w:rFonts w:ascii="Times New Roman" w:eastAsiaTheme="minorEastAsia" w:hAnsi="Times New Roman" w:cs="Times New Roman"/>
                <w:spacing w:val="-8"/>
                <w:sz w:val="28"/>
                <w:szCs w:val="28"/>
                <w:lang w:eastAsia="ru-RU"/>
              </w:rPr>
              <w:t>ует</w:t>
            </w:r>
            <w:r w:rsidR="00C00D75" w:rsidRPr="009516C4">
              <w:rPr>
                <w:rFonts w:ascii="Times New Roman" w:eastAsiaTheme="minorEastAsia" w:hAnsi="Times New Roman" w:cs="Times New Roman"/>
                <w:spacing w:val="-8"/>
                <w:sz w:val="28"/>
                <w:szCs w:val="28"/>
                <w:lang w:eastAsia="ru-RU"/>
              </w:rPr>
              <w:t xml:space="preserve"> нормам </w:t>
            </w:r>
            <w:r w:rsidR="004933B6">
              <w:rPr>
                <w:rFonts w:ascii="Times New Roman" w:eastAsiaTheme="minorEastAsia" w:hAnsi="Times New Roman" w:cs="Times New Roman"/>
                <w:spacing w:val="-8"/>
                <w:sz w:val="28"/>
                <w:szCs w:val="28"/>
                <w:lang w:eastAsia="ru-RU"/>
              </w:rPr>
              <w:t xml:space="preserve">на </w:t>
            </w:r>
            <w:r w:rsidR="00C00D75" w:rsidRPr="009516C4">
              <w:rPr>
                <w:rFonts w:ascii="Times New Roman" w:eastAsiaTheme="minorEastAsia" w:hAnsi="Times New Roman" w:cs="Times New Roman"/>
                <w:spacing w:val="-8"/>
                <w:sz w:val="28"/>
                <w:szCs w:val="28"/>
                <w:lang w:eastAsia="ru-RU"/>
              </w:rPr>
              <w:t>80-100%.</w:t>
            </w:r>
          </w:p>
          <w:p w14:paraId="249F3086" w14:textId="77777777" w:rsidR="00060067" w:rsidRPr="009516C4" w:rsidRDefault="00060067" w:rsidP="00642A6E">
            <w:pPr>
              <w:spacing w:after="0" w:line="240" w:lineRule="auto"/>
              <w:ind w:firstLine="709"/>
              <w:jc w:val="both"/>
              <w:rPr>
                <w:rFonts w:ascii="Times New Roman" w:eastAsiaTheme="minorEastAsia" w:hAnsi="Times New Roman" w:cs="Times New Roman"/>
                <w:b/>
                <w:spacing w:val="-13"/>
                <w:sz w:val="28"/>
                <w:szCs w:val="28"/>
                <w:lang w:eastAsia="ru-RU"/>
              </w:rPr>
            </w:pPr>
            <w:r w:rsidRPr="00642A6E">
              <w:rPr>
                <w:rFonts w:ascii="Times New Roman" w:eastAsiaTheme="minorEastAsia" w:hAnsi="Times New Roman" w:cs="Times New Roman"/>
                <w:spacing w:val="-13"/>
                <w:sz w:val="28"/>
                <w:szCs w:val="28"/>
                <w:lang w:eastAsia="ru-RU"/>
              </w:rPr>
              <w:t>Оценка «4»</w:t>
            </w:r>
            <w:r w:rsidR="00C00D75" w:rsidRPr="009516C4">
              <w:rPr>
                <w:rFonts w:ascii="Times New Roman" w:eastAsiaTheme="minorEastAsia" w:hAnsi="Times New Roman" w:cs="Times New Roman"/>
                <w:b/>
                <w:spacing w:val="-13"/>
                <w:sz w:val="28"/>
                <w:szCs w:val="28"/>
                <w:lang w:eastAsia="ru-RU"/>
              </w:rPr>
              <w:t xml:space="preserve"> </w:t>
            </w:r>
            <w:r w:rsidR="00C00D75" w:rsidRPr="009516C4">
              <w:rPr>
                <w:rFonts w:ascii="Times New Roman" w:eastAsiaTheme="minorEastAsia" w:hAnsi="Times New Roman" w:cs="Times New Roman"/>
                <w:spacing w:val="-16"/>
                <w:sz w:val="28"/>
                <w:szCs w:val="28"/>
                <w:lang w:eastAsia="ru-RU"/>
              </w:rPr>
              <w:t>ставится ученику, если</w:t>
            </w:r>
            <w:r w:rsidR="00C00D75" w:rsidRPr="009516C4">
              <w:rPr>
                <w:rFonts w:ascii="Times New Roman" w:eastAsiaTheme="minorEastAsia" w:hAnsi="Times New Roman" w:cs="Times New Roman"/>
                <w:spacing w:val="-5"/>
                <w:sz w:val="28"/>
                <w:szCs w:val="28"/>
                <w:lang w:eastAsia="ru-RU"/>
              </w:rPr>
              <w:t xml:space="preserve"> он в целом справился с поставленными</w:t>
            </w:r>
            <w:r w:rsidR="00C00D75" w:rsidRPr="009516C4">
              <w:rPr>
                <w:rFonts w:ascii="Times New Roman" w:eastAsiaTheme="minorEastAsia" w:hAnsi="Times New Roman" w:cs="Times New Roman"/>
                <w:spacing w:val="-8"/>
                <w:sz w:val="28"/>
                <w:szCs w:val="28"/>
                <w:lang w:eastAsia="ru-RU"/>
              </w:rPr>
              <w:t xml:space="preserve"> речевыми задачами. Его высказывание</w:t>
            </w:r>
            <w:r w:rsidR="00C00D75" w:rsidRPr="009516C4">
              <w:rPr>
                <w:rFonts w:ascii="Times New Roman" w:eastAsiaTheme="minorEastAsia" w:hAnsi="Times New Roman" w:cs="Times New Roman"/>
                <w:spacing w:val="-5"/>
                <w:sz w:val="28"/>
                <w:szCs w:val="28"/>
                <w:lang w:eastAsia="ru-RU"/>
              </w:rPr>
              <w:t xml:space="preserve"> связн</w:t>
            </w:r>
            <w:r w:rsidR="004933B6">
              <w:rPr>
                <w:rFonts w:ascii="Times New Roman" w:eastAsiaTheme="minorEastAsia" w:hAnsi="Times New Roman" w:cs="Times New Roman"/>
                <w:spacing w:val="-5"/>
                <w:sz w:val="28"/>
                <w:szCs w:val="28"/>
                <w:lang w:eastAsia="ru-RU"/>
              </w:rPr>
              <w:t>ое</w:t>
            </w:r>
            <w:r w:rsidR="00C00D75" w:rsidRPr="009516C4">
              <w:rPr>
                <w:rFonts w:ascii="Times New Roman" w:eastAsiaTheme="minorEastAsia" w:hAnsi="Times New Roman" w:cs="Times New Roman"/>
                <w:spacing w:val="-5"/>
                <w:sz w:val="28"/>
                <w:szCs w:val="28"/>
                <w:lang w:eastAsia="ru-RU"/>
              </w:rPr>
              <w:t xml:space="preserve"> и последовательн</w:t>
            </w:r>
            <w:r w:rsidR="004933B6">
              <w:rPr>
                <w:rFonts w:ascii="Times New Roman" w:eastAsiaTheme="minorEastAsia" w:hAnsi="Times New Roman" w:cs="Times New Roman"/>
                <w:spacing w:val="-5"/>
                <w:sz w:val="28"/>
                <w:szCs w:val="28"/>
                <w:lang w:eastAsia="ru-RU"/>
              </w:rPr>
              <w:t>ое</w:t>
            </w:r>
            <w:r w:rsidR="00C00D75" w:rsidRPr="009516C4">
              <w:rPr>
                <w:rFonts w:ascii="Times New Roman" w:eastAsiaTheme="minorEastAsia" w:hAnsi="Times New Roman" w:cs="Times New Roman"/>
                <w:spacing w:val="-5"/>
                <w:sz w:val="28"/>
                <w:szCs w:val="28"/>
                <w:lang w:eastAsia="ru-RU"/>
              </w:rPr>
              <w:t>. Использ</w:t>
            </w:r>
            <w:r w:rsidR="004933B6">
              <w:rPr>
                <w:rFonts w:ascii="Times New Roman" w:eastAsiaTheme="minorEastAsia" w:hAnsi="Times New Roman" w:cs="Times New Roman"/>
                <w:spacing w:val="-5"/>
                <w:sz w:val="28"/>
                <w:szCs w:val="28"/>
                <w:lang w:eastAsia="ru-RU"/>
              </w:rPr>
              <w:t>ует</w:t>
            </w:r>
            <w:r w:rsidR="00C00D75" w:rsidRPr="009516C4">
              <w:rPr>
                <w:rFonts w:ascii="Times New Roman" w:eastAsiaTheme="minorEastAsia" w:hAnsi="Times New Roman" w:cs="Times New Roman"/>
                <w:spacing w:val="-5"/>
                <w:sz w:val="28"/>
                <w:szCs w:val="28"/>
                <w:lang w:eastAsia="ru-RU"/>
              </w:rPr>
              <w:t>ся большой объем</w:t>
            </w:r>
            <w:r w:rsidR="00C00D75" w:rsidRPr="009516C4">
              <w:rPr>
                <w:rFonts w:ascii="Times New Roman" w:eastAsiaTheme="minorEastAsia" w:hAnsi="Times New Roman" w:cs="Times New Roman"/>
                <w:spacing w:val="-12"/>
                <w:sz w:val="28"/>
                <w:szCs w:val="28"/>
                <w:lang w:eastAsia="ru-RU"/>
              </w:rPr>
              <w:t xml:space="preserve"> языковых средств, которые употреб</w:t>
            </w:r>
            <w:r w:rsidR="00C00D75" w:rsidRPr="009516C4">
              <w:rPr>
                <w:rFonts w:ascii="Times New Roman" w:eastAsiaTheme="minorEastAsia" w:hAnsi="Times New Roman" w:cs="Times New Roman"/>
                <w:spacing w:val="-8"/>
                <w:sz w:val="28"/>
                <w:szCs w:val="28"/>
                <w:lang w:eastAsia="ru-RU"/>
              </w:rPr>
              <w:t xml:space="preserve">лены правильно. Однако </w:t>
            </w:r>
            <w:r w:rsidR="004933B6">
              <w:rPr>
                <w:rFonts w:ascii="Times New Roman" w:eastAsiaTheme="minorEastAsia" w:hAnsi="Times New Roman" w:cs="Times New Roman"/>
                <w:spacing w:val="-8"/>
                <w:sz w:val="28"/>
                <w:szCs w:val="28"/>
                <w:lang w:eastAsia="ru-RU"/>
              </w:rPr>
              <w:t>допущены</w:t>
            </w:r>
            <w:r w:rsidR="00C00D75" w:rsidRPr="009516C4">
              <w:rPr>
                <w:rFonts w:ascii="Times New Roman" w:eastAsiaTheme="minorEastAsia" w:hAnsi="Times New Roman" w:cs="Times New Roman"/>
                <w:spacing w:val="-1"/>
                <w:sz w:val="28"/>
                <w:szCs w:val="28"/>
                <w:lang w:eastAsia="ru-RU"/>
              </w:rPr>
              <w:t xml:space="preserve"> отдельные ошибки (5-10), не нарушившие комму</w:t>
            </w:r>
            <w:r w:rsidR="00C00D75" w:rsidRPr="009516C4">
              <w:rPr>
                <w:rFonts w:ascii="Times New Roman" w:eastAsiaTheme="minorEastAsia" w:hAnsi="Times New Roman" w:cs="Times New Roman"/>
                <w:spacing w:val="-8"/>
                <w:sz w:val="28"/>
                <w:szCs w:val="28"/>
                <w:lang w:eastAsia="ru-RU"/>
              </w:rPr>
              <w:t>никацию и понимание. Темп речи несколько за</w:t>
            </w:r>
            <w:r w:rsidR="00C00D75" w:rsidRPr="009516C4">
              <w:rPr>
                <w:rFonts w:ascii="Times New Roman" w:eastAsiaTheme="minorEastAsia" w:hAnsi="Times New Roman" w:cs="Times New Roman"/>
                <w:spacing w:val="-10"/>
                <w:sz w:val="28"/>
                <w:szCs w:val="28"/>
                <w:lang w:eastAsia="ru-RU"/>
              </w:rPr>
              <w:t>медлен. Отмеча</w:t>
            </w:r>
            <w:r w:rsidR="004933B6">
              <w:rPr>
                <w:rFonts w:ascii="Times New Roman" w:eastAsiaTheme="minorEastAsia" w:hAnsi="Times New Roman" w:cs="Times New Roman"/>
                <w:spacing w:val="-10"/>
                <w:sz w:val="28"/>
                <w:szCs w:val="28"/>
                <w:lang w:eastAsia="ru-RU"/>
              </w:rPr>
              <w:t>ется</w:t>
            </w:r>
            <w:r w:rsidR="00C00D75" w:rsidRPr="009516C4">
              <w:rPr>
                <w:rFonts w:ascii="Times New Roman" w:eastAsiaTheme="minorEastAsia" w:hAnsi="Times New Roman" w:cs="Times New Roman"/>
                <w:spacing w:val="-10"/>
                <w:sz w:val="28"/>
                <w:szCs w:val="28"/>
                <w:lang w:eastAsia="ru-RU"/>
              </w:rPr>
              <w:t xml:space="preserve"> произношение, стра</w:t>
            </w:r>
            <w:r w:rsidR="00C00D75" w:rsidRPr="009516C4">
              <w:rPr>
                <w:rFonts w:ascii="Times New Roman" w:eastAsiaTheme="minorEastAsia" w:hAnsi="Times New Roman" w:cs="Times New Roman"/>
                <w:spacing w:val="-5"/>
                <w:sz w:val="28"/>
                <w:szCs w:val="28"/>
                <w:lang w:eastAsia="ru-RU"/>
              </w:rPr>
              <w:t>дающее сильным влиянием родного язы</w:t>
            </w:r>
            <w:r w:rsidR="00C00D75" w:rsidRPr="009516C4">
              <w:rPr>
                <w:rFonts w:ascii="Times New Roman" w:eastAsiaTheme="minorEastAsia" w:hAnsi="Times New Roman" w:cs="Times New Roman"/>
                <w:spacing w:val="-10"/>
                <w:sz w:val="28"/>
                <w:szCs w:val="28"/>
                <w:lang w:eastAsia="ru-RU"/>
              </w:rPr>
              <w:t>ка. Речь недостаточно эмоциональ</w:t>
            </w:r>
            <w:r w:rsidR="00C00D75" w:rsidRPr="009516C4">
              <w:rPr>
                <w:rFonts w:ascii="Times New Roman" w:eastAsiaTheme="minorEastAsia" w:hAnsi="Times New Roman" w:cs="Times New Roman"/>
                <w:sz w:val="28"/>
                <w:szCs w:val="28"/>
                <w:lang w:eastAsia="ru-RU"/>
              </w:rPr>
              <w:t>но окрашена. Элементы оценки име</w:t>
            </w:r>
            <w:r w:rsidR="004933B6">
              <w:rPr>
                <w:rFonts w:ascii="Times New Roman" w:eastAsiaTheme="minorEastAsia" w:hAnsi="Times New Roman" w:cs="Times New Roman"/>
                <w:sz w:val="28"/>
                <w:szCs w:val="28"/>
                <w:lang w:eastAsia="ru-RU"/>
              </w:rPr>
              <w:t>ют</w:t>
            </w:r>
            <w:r w:rsidR="00C00D75" w:rsidRPr="009516C4">
              <w:rPr>
                <w:rFonts w:ascii="Times New Roman" w:eastAsiaTheme="minorEastAsia" w:hAnsi="Times New Roman" w:cs="Times New Roman"/>
                <w:spacing w:val="-10"/>
                <w:sz w:val="28"/>
                <w:szCs w:val="28"/>
                <w:lang w:eastAsia="ru-RU"/>
              </w:rPr>
              <w:t xml:space="preserve"> место, но в большей степени высказыва</w:t>
            </w:r>
            <w:r w:rsidR="00C00D75" w:rsidRPr="009516C4">
              <w:rPr>
                <w:rFonts w:ascii="Times New Roman" w:eastAsiaTheme="minorEastAsia" w:hAnsi="Times New Roman" w:cs="Times New Roman"/>
                <w:spacing w:val="-5"/>
                <w:sz w:val="28"/>
                <w:szCs w:val="28"/>
                <w:lang w:eastAsia="ru-RU"/>
              </w:rPr>
              <w:t>ние содерж</w:t>
            </w:r>
            <w:r w:rsidR="004933B6">
              <w:rPr>
                <w:rFonts w:ascii="Times New Roman" w:eastAsiaTheme="minorEastAsia" w:hAnsi="Times New Roman" w:cs="Times New Roman"/>
                <w:spacing w:val="-5"/>
                <w:sz w:val="28"/>
                <w:szCs w:val="28"/>
                <w:lang w:eastAsia="ru-RU"/>
              </w:rPr>
              <w:t>ит</w:t>
            </w:r>
            <w:r w:rsidR="00C00D75" w:rsidRPr="009516C4">
              <w:rPr>
                <w:rFonts w:ascii="Times New Roman" w:eastAsiaTheme="minorEastAsia" w:hAnsi="Times New Roman" w:cs="Times New Roman"/>
                <w:spacing w:val="-5"/>
                <w:sz w:val="28"/>
                <w:szCs w:val="28"/>
                <w:lang w:eastAsia="ru-RU"/>
              </w:rPr>
              <w:t xml:space="preserve"> информацию и отража</w:t>
            </w:r>
            <w:r w:rsidR="004933B6">
              <w:rPr>
                <w:rFonts w:ascii="Times New Roman" w:eastAsiaTheme="minorEastAsia" w:hAnsi="Times New Roman" w:cs="Times New Roman"/>
                <w:spacing w:val="-5"/>
                <w:sz w:val="28"/>
                <w:szCs w:val="28"/>
                <w:lang w:eastAsia="ru-RU"/>
              </w:rPr>
              <w:t>ет</w:t>
            </w:r>
            <w:r w:rsidR="00C00D75" w:rsidRPr="009516C4">
              <w:rPr>
                <w:rFonts w:ascii="Times New Roman" w:eastAsiaTheme="minorEastAsia" w:hAnsi="Times New Roman" w:cs="Times New Roman"/>
                <w:spacing w:val="-4"/>
                <w:sz w:val="28"/>
                <w:szCs w:val="28"/>
                <w:lang w:eastAsia="ru-RU"/>
              </w:rPr>
              <w:t xml:space="preserve"> конкретные факты.</w:t>
            </w:r>
            <w:r w:rsidR="00C00D75" w:rsidRPr="009516C4">
              <w:rPr>
                <w:rFonts w:ascii="Times New Roman" w:eastAsiaTheme="minorEastAsia" w:hAnsi="Times New Roman" w:cs="Times New Roman"/>
                <w:spacing w:val="-10"/>
                <w:sz w:val="28"/>
                <w:szCs w:val="28"/>
                <w:lang w:eastAsia="ru-RU"/>
              </w:rPr>
              <w:t xml:space="preserve"> </w:t>
            </w:r>
            <w:proofErr w:type="spellStart"/>
            <w:r w:rsidR="00C00D75" w:rsidRPr="009516C4">
              <w:rPr>
                <w:rFonts w:ascii="Times New Roman" w:eastAsiaTheme="minorEastAsia" w:hAnsi="Times New Roman" w:cs="Times New Roman"/>
                <w:spacing w:val="-10"/>
                <w:sz w:val="28"/>
                <w:szCs w:val="28"/>
                <w:lang w:eastAsia="ru-RU"/>
              </w:rPr>
              <w:t>Обьём</w:t>
            </w:r>
            <w:proofErr w:type="spellEnd"/>
            <w:r w:rsidR="00C00D75" w:rsidRPr="009516C4">
              <w:rPr>
                <w:rFonts w:ascii="Times New Roman" w:eastAsiaTheme="minorEastAsia" w:hAnsi="Times New Roman" w:cs="Times New Roman"/>
                <w:spacing w:val="-10"/>
                <w:sz w:val="28"/>
                <w:szCs w:val="28"/>
                <w:lang w:eastAsia="ru-RU"/>
              </w:rPr>
              <w:t xml:space="preserve"> высказывания соответств</w:t>
            </w:r>
            <w:r w:rsidR="004933B6">
              <w:rPr>
                <w:rFonts w:ascii="Times New Roman" w:eastAsiaTheme="minorEastAsia" w:hAnsi="Times New Roman" w:cs="Times New Roman"/>
                <w:spacing w:val="-10"/>
                <w:sz w:val="28"/>
                <w:szCs w:val="28"/>
                <w:lang w:eastAsia="ru-RU"/>
              </w:rPr>
              <w:t xml:space="preserve">ует </w:t>
            </w:r>
            <w:r w:rsidR="00681DCE">
              <w:rPr>
                <w:rFonts w:ascii="Times New Roman" w:eastAsiaTheme="minorEastAsia" w:hAnsi="Times New Roman" w:cs="Times New Roman"/>
                <w:spacing w:val="-10"/>
                <w:sz w:val="28"/>
                <w:szCs w:val="28"/>
                <w:lang w:eastAsia="ru-RU"/>
              </w:rPr>
              <w:t>нормам</w:t>
            </w:r>
            <w:r w:rsidR="00C00D75" w:rsidRPr="009516C4">
              <w:rPr>
                <w:rFonts w:ascii="Times New Roman" w:eastAsiaTheme="minorEastAsia" w:hAnsi="Times New Roman" w:cs="Times New Roman"/>
                <w:spacing w:val="-10"/>
                <w:sz w:val="28"/>
                <w:szCs w:val="28"/>
                <w:lang w:eastAsia="ru-RU"/>
              </w:rPr>
              <w:t xml:space="preserve"> на </w:t>
            </w:r>
            <w:r w:rsidR="00C00D75" w:rsidRPr="009516C4">
              <w:rPr>
                <w:rFonts w:ascii="Times New Roman" w:eastAsiaTheme="minorEastAsia" w:hAnsi="Times New Roman" w:cs="Times New Roman"/>
                <w:spacing w:val="-8"/>
                <w:sz w:val="28"/>
                <w:szCs w:val="28"/>
                <w:lang w:eastAsia="ru-RU"/>
              </w:rPr>
              <w:t>70-80%</w:t>
            </w:r>
            <w:r w:rsidR="00B658D7">
              <w:rPr>
                <w:rFonts w:ascii="Times New Roman" w:eastAsiaTheme="minorEastAsia" w:hAnsi="Times New Roman" w:cs="Times New Roman"/>
                <w:spacing w:val="-8"/>
                <w:sz w:val="28"/>
                <w:szCs w:val="28"/>
                <w:lang w:eastAsia="ru-RU"/>
              </w:rPr>
              <w:t>.</w:t>
            </w:r>
          </w:p>
          <w:p w14:paraId="0A1538FC" w14:textId="77777777" w:rsidR="00C00D75" w:rsidRPr="009516C4" w:rsidRDefault="00060067" w:rsidP="00642A6E">
            <w:pPr>
              <w:shd w:val="clear" w:color="auto" w:fill="FFFFFF"/>
              <w:spacing w:after="0" w:line="240" w:lineRule="auto"/>
              <w:ind w:firstLine="709"/>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3"/>
                <w:sz w:val="28"/>
                <w:szCs w:val="28"/>
                <w:lang w:eastAsia="ru-RU"/>
              </w:rPr>
              <w:t>Оценка «3»</w:t>
            </w:r>
            <w:r w:rsidR="00C00D75" w:rsidRPr="009516C4">
              <w:rPr>
                <w:rFonts w:ascii="Times New Roman" w:eastAsiaTheme="minorEastAsia" w:hAnsi="Times New Roman" w:cs="Times New Roman"/>
                <w:spacing w:val="-11"/>
                <w:sz w:val="28"/>
                <w:szCs w:val="28"/>
                <w:lang w:eastAsia="ru-RU"/>
              </w:rPr>
              <w:t xml:space="preserve"> ставится ученику, если он</w:t>
            </w:r>
            <w:r w:rsidR="00C00D75" w:rsidRPr="009516C4">
              <w:rPr>
                <w:rFonts w:ascii="Times New Roman" w:eastAsiaTheme="minorEastAsia" w:hAnsi="Times New Roman" w:cs="Times New Roman"/>
                <w:spacing w:val="-5"/>
                <w:sz w:val="28"/>
                <w:szCs w:val="28"/>
                <w:lang w:eastAsia="ru-RU"/>
              </w:rPr>
              <w:t xml:space="preserve"> сумел в основном решить поставленную</w:t>
            </w:r>
            <w:r w:rsidR="00C00D75" w:rsidRPr="009516C4">
              <w:rPr>
                <w:rFonts w:ascii="Times New Roman" w:eastAsiaTheme="minorEastAsia" w:hAnsi="Times New Roman" w:cs="Times New Roman"/>
                <w:spacing w:val="-8"/>
                <w:sz w:val="28"/>
                <w:szCs w:val="28"/>
                <w:lang w:eastAsia="ru-RU"/>
              </w:rPr>
              <w:t xml:space="preserve"> речевую задачу, но диапазон языковых</w:t>
            </w:r>
            <w:r w:rsidR="00C00D75" w:rsidRPr="009516C4">
              <w:rPr>
                <w:rFonts w:ascii="Times New Roman" w:eastAsiaTheme="minorEastAsia" w:hAnsi="Times New Roman" w:cs="Times New Roman"/>
                <w:spacing w:val="-12"/>
                <w:sz w:val="28"/>
                <w:szCs w:val="28"/>
                <w:lang w:eastAsia="ru-RU"/>
              </w:rPr>
              <w:t xml:space="preserve"> средств ограничен. Объем высказыва</w:t>
            </w:r>
            <w:r w:rsidR="00C00D75" w:rsidRPr="009516C4">
              <w:rPr>
                <w:rFonts w:ascii="Times New Roman" w:eastAsiaTheme="minorEastAsia" w:hAnsi="Times New Roman" w:cs="Times New Roman"/>
                <w:spacing w:val="-10"/>
                <w:sz w:val="28"/>
                <w:szCs w:val="28"/>
                <w:lang w:eastAsia="ru-RU"/>
              </w:rPr>
              <w:t>ния не достига</w:t>
            </w:r>
            <w:r w:rsidR="00681DCE">
              <w:rPr>
                <w:rFonts w:ascii="Times New Roman" w:eastAsiaTheme="minorEastAsia" w:hAnsi="Times New Roman" w:cs="Times New Roman"/>
                <w:spacing w:val="-10"/>
                <w:sz w:val="28"/>
                <w:szCs w:val="28"/>
                <w:lang w:eastAsia="ru-RU"/>
              </w:rPr>
              <w:t>ет</w:t>
            </w:r>
            <w:r w:rsidR="00C00D75" w:rsidRPr="009516C4">
              <w:rPr>
                <w:rFonts w:ascii="Times New Roman" w:eastAsiaTheme="minorEastAsia" w:hAnsi="Times New Roman" w:cs="Times New Roman"/>
                <w:spacing w:val="-10"/>
                <w:sz w:val="28"/>
                <w:szCs w:val="28"/>
                <w:lang w:eastAsia="ru-RU"/>
              </w:rPr>
              <w:t xml:space="preserve"> нормы (50% - предел). Ученик допуска</w:t>
            </w:r>
            <w:r w:rsidR="00681DCE">
              <w:rPr>
                <w:rFonts w:ascii="Times New Roman" w:eastAsiaTheme="minorEastAsia" w:hAnsi="Times New Roman" w:cs="Times New Roman"/>
                <w:spacing w:val="-10"/>
                <w:sz w:val="28"/>
                <w:szCs w:val="28"/>
                <w:lang w:eastAsia="ru-RU"/>
              </w:rPr>
              <w:t>ет</w:t>
            </w:r>
            <w:r w:rsidR="00C00D75" w:rsidRPr="009516C4">
              <w:rPr>
                <w:rFonts w:ascii="Times New Roman" w:eastAsiaTheme="minorEastAsia" w:hAnsi="Times New Roman" w:cs="Times New Roman"/>
                <w:spacing w:val="-10"/>
                <w:sz w:val="28"/>
                <w:szCs w:val="28"/>
                <w:lang w:eastAsia="ru-RU"/>
              </w:rPr>
              <w:t xml:space="preserve"> многочисленные</w:t>
            </w:r>
            <w:r w:rsidR="00C00D75" w:rsidRPr="009516C4">
              <w:rPr>
                <w:rFonts w:ascii="Times New Roman" w:eastAsiaTheme="minorEastAsia" w:hAnsi="Times New Roman" w:cs="Times New Roman"/>
                <w:spacing w:val="-5"/>
                <w:sz w:val="28"/>
                <w:szCs w:val="28"/>
                <w:lang w:eastAsia="ru-RU"/>
              </w:rPr>
              <w:t xml:space="preserve"> языковые ошибки, значительно нарушающие понимание. В некоторых местах</w:t>
            </w:r>
            <w:r w:rsidR="00C00D75" w:rsidRPr="009516C4">
              <w:rPr>
                <w:rFonts w:ascii="Times New Roman" w:eastAsiaTheme="minorEastAsia" w:hAnsi="Times New Roman" w:cs="Times New Roman"/>
                <w:spacing w:val="-10"/>
                <w:sz w:val="28"/>
                <w:szCs w:val="28"/>
                <w:lang w:eastAsia="ru-RU"/>
              </w:rPr>
              <w:t xml:space="preserve"> наруша</w:t>
            </w:r>
            <w:r w:rsidR="00681DCE">
              <w:rPr>
                <w:rFonts w:ascii="Times New Roman" w:eastAsiaTheme="minorEastAsia" w:hAnsi="Times New Roman" w:cs="Times New Roman"/>
                <w:spacing w:val="-10"/>
                <w:sz w:val="28"/>
                <w:szCs w:val="28"/>
                <w:lang w:eastAsia="ru-RU"/>
              </w:rPr>
              <w:t>ется</w:t>
            </w:r>
            <w:r w:rsidR="00C00D75" w:rsidRPr="009516C4">
              <w:rPr>
                <w:rFonts w:ascii="Times New Roman" w:eastAsiaTheme="minorEastAsia" w:hAnsi="Times New Roman" w:cs="Times New Roman"/>
                <w:spacing w:val="-10"/>
                <w:sz w:val="28"/>
                <w:szCs w:val="28"/>
                <w:lang w:eastAsia="ru-RU"/>
              </w:rPr>
              <w:t xml:space="preserve"> последовательность высказывания. Отсутств</w:t>
            </w:r>
            <w:r w:rsidR="00681DCE">
              <w:rPr>
                <w:rFonts w:ascii="Times New Roman" w:eastAsiaTheme="minorEastAsia" w:hAnsi="Times New Roman" w:cs="Times New Roman"/>
                <w:spacing w:val="-10"/>
                <w:sz w:val="28"/>
                <w:szCs w:val="28"/>
                <w:lang w:eastAsia="ru-RU"/>
              </w:rPr>
              <w:t>уют</w:t>
            </w:r>
            <w:r w:rsidR="00C00D75" w:rsidRPr="009516C4">
              <w:rPr>
                <w:rFonts w:ascii="Times New Roman" w:eastAsiaTheme="minorEastAsia" w:hAnsi="Times New Roman" w:cs="Times New Roman"/>
                <w:spacing w:val="-10"/>
                <w:sz w:val="28"/>
                <w:szCs w:val="28"/>
                <w:lang w:eastAsia="ru-RU"/>
              </w:rPr>
              <w:t xml:space="preserve"> эле</w:t>
            </w:r>
            <w:r w:rsidR="00C00D75" w:rsidRPr="009516C4">
              <w:rPr>
                <w:rFonts w:ascii="Times New Roman" w:eastAsiaTheme="minorEastAsia" w:hAnsi="Times New Roman" w:cs="Times New Roman"/>
                <w:spacing w:val="-8"/>
                <w:sz w:val="28"/>
                <w:szCs w:val="28"/>
                <w:lang w:eastAsia="ru-RU"/>
              </w:rPr>
              <w:t xml:space="preserve">менты оценки и выражения собственного </w:t>
            </w:r>
            <w:r w:rsidR="00C00D75" w:rsidRPr="009516C4">
              <w:rPr>
                <w:rFonts w:ascii="Times New Roman" w:eastAsiaTheme="minorEastAsia" w:hAnsi="Times New Roman" w:cs="Times New Roman"/>
                <w:spacing w:val="-10"/>
                <w:sz w:val="28"/>
                <w:szCs w:val="28"/>
                <w:lang w:eastAsia="ru-RU"/>
              </w:rPr>
              <w:t>мнения, излага</w:t>
            </w:r>
            <w:r w:rsidR="00681DCE">
              <w:rPr>
                <w:rFonts w:ascii="Times New Roman" w:eastAsiaTheme="minorEastAsia" w:hAnsi="Times New Roman" w:cs="Times New Roman"/>
                <w:spacing w:val="-10"/>
                <w:sz w:val="28"/>
                <w:szCs w:val="28"/>
                <w:lang w:eastAsia="ru-RU"/>
              </w:rPr>
              <w:t>ются</w:t>
            </w:r>
            <w:r w:rsidR="00C00D75" w:rsidRPr="009516C4">
              <w:rPr>
                <w:rFonts w:ascii="Times New Roman" w:eastAsiaTheme="minorEastAsia" w:hAnsi="Times New Roman" w:cs="Times New Roman"/>
                <w:spacing w:val="-10"/>
                <w:sz w:val="28"/>
                <w:szCs w:val="28"/>
                <w:lang w:eastAsia="ru-RU"/>
              </w:rPr>
              <w:t xml:space="preserve"> только основные факты. Речь эмоционально </w:t>
            </w:r>
            <w:r w:rsidR="00681DCE" w:rsidRPr="009516C4">
              <w:rPr>
                <w:rFonts w:ascii="Times New Roman" w:eastAsiaTheme="minorEastAsia" w:hAnsi="Times New Roman" w:cs="Times New Roman"/>
                <w:spacing w:val="-10"/>
                <w:sz w:val="28"/>
                <w:szCs w:val="28"/>
                <w:lang w:eastAsia="ru-RU"/>
              </w:rPr>
              <w:t xml:space="preserve">не </w:t>
            </w:r>
            <w:r w:rsidR="00C00D75" w:rsidRPr="009516C4">
              <w:rPr>
                <w:rFonts w:ascii="Times New Roman" w:eastAsiaTheme="minorEastAsia" w:hAnsi="Times New Roman" w:cs="Times New Roman"/>
                <w:spacing w:val="-10"/>
                <w:sz w:val="28"/>
                <w:szCs w:val="28"/>
                <w:lang w:eastAsia="ru-RU"/>
              </w:rPr>
              <w:t>ок</w:t>
            </w:r>
            <w:r w:rsidR="00C00D75" w:rsidRPr="009516C4">
              <w:rPr>
                <w:rFonts w:ascii="Times New Roman" w:eastAsiaTheme="minorEastAsia" w:hAnsi="Times New Roman" w:cs="Times New Roman"/>
                <w:spacing w:val="-5"/>
                <w:sz w:val="28"/>
                <w:szCs w:val="28"/>
                <w:lang w:eastAsia="ru-RU"/>
              </w:rPr>
              <w:t>рашен</w:t>
            </w:r>
            <w:r w:rsidR="00681DCE">
              <w:rPr>
                <w:rFonts w:ascii="Times New Roman" w:eastAsiaTheme="minorEastAsia" w:hAnsi="Times New Roman" w:cs="Times New Roman"/>
                <w:spacing w:val="-5"/>
                <w:sz w:val="28"/>
                <w:szCs w:val="28"/>
                <w:lang w:eastAsia="ru-RU"/>
              </w:rPr>
              <w:t>а</w:t>
            </w:r>
            <w:r w:rsidR="00C00D75" w:rsidRPr="009516C4">
              <w:rPr>
                <w:rFonts w:ascii="Times New Roman" w:eastAsiaTheme="minorEastAsia" w:hAnsi="Times New Roman" w:cs="Times New Roman"/>
                <w:spacing w:val="-5"/>
                <w:sz w:val="28"/>
                <w:szCs w:val="28"/>
                <w:lang w:eastAsia="ru-RU"/>
              </w:rPr>
              <w:t>, произношение русифицированн</w:t>
            </w:r>
            <w:r w:rsidR="00681DCE">
              <w:rPr>
                <w:rFonts w:ascii="Times New Roman" w:eastAsiaTheme="minorEastAsia" w:hAnsi="Times New Roman" w:cs="Times New Roman"/>
                <w:spacing w:val="-5"/>
                <w:sz w:val="28"/>
                <w:szCs w:val="28"/>
                <w:lang w:eastAsia="ru-RU"/>
              </w:rPr>
              <w:t>ое</w:t>
            </w:r>
            <w:r w:rsidR="00C00D75" w:rsidRPr="009516C4">
              <w:rPr>
                <w:rFonts w:ascii="Times New Roman" w:eastAsiaTheme="minorEastAsia" w:hAnsi="Times New Roman" w:cs="Times New Roman"/>
                <w:spacing w:val="-5"/>
                <w:sz w:val="28"/>
                <w:szCs w:val="28"/>
                <w:lang w:eastAsia="ru-RU"/>
              </w:rPr>
              <w:t>. Темп речи значительно замедленны</w:t>
            </w:r>
            <w:r w:rsidR="00681DCE">
              <w:rPr>
                <w:rFonts w:ascii="Times New Roman" w:eastAsiaTheme="minorEastAsia" w:hAnsi="Times New Roman" w:cs="Times New Roman"/>
                <w:spacing w:val="-5"/>
                <w:sz w:val="28"/>
                <w:szCs w:val="28"/>
                <w:lang w:eastAsia="ru-RU"/>
              </w:rPr>
              <w:t>й</w:t>
            </w:r>
            <w:r w:rsidR="00C00D75" w:rsidRPr="009516C4">
              <w:rPr>
                <w:rFonts w:ascii="Times New Roman" w:eastAsiaTheme="minorEastAsia" w:hAnsi="Times New Roman" w:cs="Times New Roman"/>
                <w:spacing w:val="-5"/>
                <w:sz w:val="28"/>
                <w:szCs w:val="28"/>
                <w:lang w:eastAsia="ru-RU"/>
              </w:rPr>
              <w:t>.</w:t>
            </w:r>
          </w:p>
          <w:p w14:paraId="6B37C6C7" w14:textId="77777777" w:rsidR="00C00D75" w:rsidRPr="009516C4" w:rsidRDefault="00060067" w:rsidP="00642A6E">
            <w:pPr>
              <w:spacing w:after="0" w:line="240" w:lineRule="auto"/>
              <w:ind w:firstLine="709"/>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3"/>
                <w:sz w:val="28"/>
                <w:szCs w:val="28"/>
                <w:lang w:eastAsia="ru-RU"/>
              </w:rPr>
              <w:t>Оценка «2»</w:t>
            </w:r>
            <w:r w:rsidR="00C00D75" w:rsidRPr="009516C4">
              <w:rPr>
                <w:rFonts w:ascii="Times New Roman" w:eastAsiaTheme="minorEastAsia" w:hAnsi="Times New Roman" w:cs="Times New Roman"/>
                <w:b/>
                <w:spacing w:val="-13"/>
                <w:sz w:val="28"/>
                <w:szCs w:val="28"/>
                <w:lang w:eastAsia="ru-RU"/>
              </w:rPr>
              <w:t xml:space="preserve"> </w:t>
            </w:r>
            <w:r w:rsidR="00C00D75" w:rsidRPr="009516C4">
              <w:rPr>
                <w:rFonts w:ascii="Times New Roman" w:eastAsiaTheme="minorEastAsia" w:hAnsi="Times New Roman" w:cs="Times New Roman"/>
                <w:spacing w:val="-9"/>
                <w:sz w:val="28"/>
                <w:szCs w:val="28"/>
                <w:lang w:eastAsia="ru-RU"/>
              </w:rPr>
              <w:t>ставится ученику, если он</w:t>
            </w:r>
            <w:r w:rsidR="00C00D75" w:rsidRPr="009516C4">
              <w:rPr>
                <w:rFonts w:ascii="Times New Roman" w:eastAsiaTheme="minorEastAsia" w:hAnsi="Times New Roman" w:cs="Times New Roman"/>
                <w:spacing w:val="-8"/>
                <w:sz w:val="28"/>
                <w:szCs w:val="28"/>
                <w:lang w:eastAsia="ru-RU"/>
              </w:rPr>
              <w:t xml:space="preserve"> только частично справился с решением </w:t>
            </w:r>
            <w:r w:rsidR="00C00D75" w:rsidRPr="009516C4">
              <w:rPr>
                <w:rFonts w:ascii="Times New Roman" w:eastAsiaTheme="minorEastAsia" w:hAnsi="Times New Roman" w:cs="Times New Roman"/>
                <w:spacing w:val="-4"/>
                <w:sz w:val="28"/>
                <w:szCs w:val="28"/>
                <w:lang w:eastAsia="ru-RU"/>
              </w:rPr>
              <w:t>коммуникативной задачи.</w:t>
            </w:r>
            <w:r w:rsidR="00C00D75" w:rsidRPr="009516C4">
              <w:rPr>
                <w:rFonts w:ascii="Times New Roman" w:eastAsiaTheme="minorEastAsia" w:hAnsi="Times New Roman" w:cs="Times New Roman"/>
                <w:spacing w:val="-9"/>
                <w:w w:val="90"/>
                <w:sz w:val="28"/>
                <w:szCs w:val="28"/>
                <w:lang w:eastAsia="ru-RU"/>
              </w:rPr>
              <w:t xml:space="preserve"> Содержание высказывания не раскрывает или раскрывает лишь</w:t>
            </w:r>
            <w:r w:rsidR="00C00D75" w:rsidRPr="009516C4">
              <w:rPr>
                <w:rFonts w:ascii="Times New Roman" w:eastAsiaTheme="minorEastAsia" w:hAnsi="Times New Roman" w:cs="Times New Roman"/>
                <w:spacing w:val="-11"/>
                <w:w w:val="90"/>
                <w:sz w:val="28"/>
                <w:szCs w:val="28"/>
                <w:lang w:eastAsia="ru-RU"/>
              </w:rPr>
              <w:t xml:space="preserve"> частично затронутую тему. </w:t>
            </w:r>
            <w:r w:rsidR="00C00D75" w:rsidRPr="009516C4">
              <w:rPr>
                <w:rFonts w:ascii="Times New Roman" w:eastAsiaTheme="minorEastAsia" w:hAnsi="Times New Roman" w:cs="Times New Roman"/>
                <w:spacing w:val="-4"/>
                <w:sz w:val="28"/>
                <w:szCs w:val="28"/>
                <w:lang w:eastAsia="ru-RU"/>
              </w:rPr>
              <w:t>Высказывание</w:t>
            </w:r>
            <w:r w:rsidR="00C00D75" w:rsidRPr="009516C4">
              <w:rPr>
                <w:rFonts w:ascii="Times New Roman" w:eastAsiaTheme="minorEastAsia" w:hAnsi="Times New Roman" w:cs="Times New Roman"/>
                <w:spacing w:val="-10"/>
                <w:sz w:val="28"/>
                <w:szCs w:val="28"/>
                <w:lang w:eastAsia="ru-RU"/>
              </w:rPr>
              <w:t xml:space="preserve"> небольш</w:t>
            </w:r>
            <w:r w:rsidR="00681DCE">
              <w:rPr>
                <w:rFonts w:ascii="Times New Roman" w:eastAsiaTheme="minorEastAsia" w:hAnsi="Times New Roman" w:cs="Times New Roman"/>
                <w:spacing w:val="-10"/>
                <w:sz w:val="28"/>
                <w:szCs w:val="28"/>
                <w:lang w:eastAsia="ru-RU"/>
              </w:rPr>
              <w:t>ое</w:t>
            </w:r>
            <w:r w:rsidR="00C00D75" w:rsidRPr="009516C4">
              <w:rPr>
                <w:rFonts w:ascii="Times New Roman" w:eastAsiaTheme="minorEastAsia" w:hAnsi="Times New Roman" w:cs="Times New Roman"/>
                <w:spacing w:val="-10"/>
                <w:sz w:val="28"/>
                <w:szCs w:val="28"/>
                <w:lang w:eastAsia="ru-RU"/>
              </w:rPr>
              <w:t xml:space="preserve"> по объему – ниже 50% - и не соответств</w:t>
            </w:r>
            <w:r w:rsidR="00681DCE">
              <w:rPr>
                <w:rFonts w:ascii="Times New Roman" w:eastAsiaTheme="minorEastAsia" w:hAnsi="Times New Roman" w:cs="Times New Roman"/>
                <w:spacing w:val="-10"/>
                <w:sz w:val="28"/>
                <w:szCs w:val="28"/>
                <w:lang w:eastAsia="ru-RU"/>
              </w:rPr>
              <w:t>ует</w:t>
            </w:r>
            <w:r w:rsidR="00C00D75" w:rsidRPr="009516C4">
              <w:rPr>
                <w:rFonts w:ascii="Times New Roman" w:eastAsiaTheme="minorEastAsia" w:hAnsi="Times New Roman" w:cs="Times New Roman"/>
                <w:spacing w:val="-10"/>
                <w:sz w:val="28"/>
                <w:szCs w:val="28"/>
                <w:lang w:eastAsia="ru-RU"/>
              </w:rPr>
              <w:t xml:space="preserve"> требованиям программы. На</w:t>
            </w:r>
            <w:r w:rsidR="00C00D75" w:rsidRPr="009516C4">
              <w:rPr>
                <w:rFonts w:ascii="Times New Roman" w:eastAsiaTheme="minorEastAsia" w:hAnsi="Times New Roman" w:cs="Times New Roman"/>
                <w:sz w:val="28"/>
                <w:szCs w:val="28"/>
                <w:lang w:eastAsia="ru-RU"/>
              </w:rPr>
              <w:t>б</w:t>
            </w:r>
            <w:r w:rsidR="00C00D75" w:rsidRPr="009516C4">
              <w:rPr>
                <w:rFonts w:ascii="Times New Roman" w:eastAsiaTheme="minorEastAsia" w:hAnsi="Times New Roman" w:cs="Times New Roman"/>
                <w:spacing w:val="-15"/>
                <w:sz w:val="28"/>
                <w:szCs w:val="28"/>
                <w:lang w:eastAsia="ru-RU"/>
              </w:rPr>
              <w:t>люда</w:t>
            </w:r>
            <w:r w:rsidR="00681DCE">
              <w:rPr>
                <w:rFonts w:ascii="Times New Roman" w:eastAsiaTheme="minorEastAsia" w:hAnsi="Times New Roman" w:cs="Times New Roman"/>
                <w:spacing w:val="-15"/>
                <w:sz w:val="28"/>
                <w:szCs w:val="28"/>
                <w:lang w:eastAsia="ru-RU"/>
              </w:rPr>
              <w:t>ется</w:t>
            </w:r>
            <w:r w:rsidR="00C00D75" w:rsidRPr="009516C4">
              <w:rPr>
                <w:rFonts w:ascii="Times New Roman" w:eastAsiaTheme="minorEastAsia" w:hAnsi="Times New Roman" w:cs="Times New Roman"/>
                <w:spacing w:val="-15"/>
                <w:sz w:val="28"/>
                <w:szCs w:val="28"/>
                <w:lang w:eastAsia="ru-RU"/>
              </w:rPr>
              <w:t xml:space="preserve"> использование</w:t>
            </w:r>
            <w:r w:rsidR="00C00D75" w:rsidRPr="009516C4">
              <w:rPr>
                <w:rFonts w:ascii="Times New Roman" w:eastAsiaTheme="minorEastAsia" w:hAnsi="Times New Roman" w:cs="Times New Roman"/>
                <w:spacing w:val="-9"/>
                <w:w w:val="90"/>
                <w:sz w:val="28"/>
                <w:szCs w:val="28"/>
                <w:lang w:eastAsia="ru-RU"/>
              </w:rPr>
              <w:t xml:space="preserve"> минимального количества изученной лексики. При ответе использ</w:t>
            </w:r>
            <w:r w:rsidR="00681DCE">
              <w:rPr>
                <w:rFonts w:ascii="Times New Roman" w:eastAsiaTheme="minorEastAsia" w:hAnsi="Times New Roman" w:cs="Times New Roman"/>
                <w:spacing w:val="-9"/>
                <w:w w:val="90"/>
                <w:sz w:val="28"/>
                <w:szCs w:val="28"/>
                <w:lang w:eastAsia="ru-RU"/>
              </w:rPr>
              <w:t>уются</w:t>
            </w:r>
            <w:r w:rsidR="00C00D75" w:rsidRPr="009516C4">
              <w:rPr>
                <w:rFonts w:ascii="Times New Roman" w:eastAsiaTheme="minorEastAsia" w:hAnsi="Times New Roman" w:cs="Times New Roman"/>
                <w:spacing w:val="-9"/>
                <w:w w:val="90"/>
                <w:sz w:val="28"/>
                <w:szCs w:val="28"/>
                <w:lang w:eastAsia="ru-RU"/>
              </w:rPr>
              <w:t xml:space="preserve"> слова родного языка вместо незнакомых</w:t>
            </w:r>
            <w:r w:rsidR="00C00D75" w:rsidRPr="009516C4">
              <w:rPr>
                <w:rFonts w:ascii="Times New Roman" w:eastAsiaTheme="minorEastAsia" w:hAnsi="Times New Roman" w:cs="Times New Roman"/>
                <w:w w:val="90"/>
                <w:sz w:val="28"/>
                <w:szCs w:val="28"/>
                <w:lang w:eastAsia="ru-RU"/>
              </w:rPr>
              <w:t xml:space="preserve"> иностранных слов</w:t>
            </w:r>
            <w:r w:rsidR="00C00D75" w:rsidRPr="009516C4">
              <w:rPr>
                <w:rFonts w:ascii="Times New Roman" w:eastAsiaTheme="minorEastAsia" w:hAnsi="Times New Roman" w:cs="Times New Roman"/>
                <w:spacing w:val="-15"/>
                <w:sz w:val="28"/>
                <w:szCs w:val="28"/>
                <w:lang w:eastAsia="ru-RU"/>
              </w:rPr>
              <w:t>. Отсутств</w:t>
            </w:r>
            <w:r w:rsidR="00681DCE">
              <w:rPr>
                <w:rFonts w:ascii="Times New Roman" w:eastAsiaTheme="minorEastAsia" w:hAnsi="Times New Roman" w:cs="Times New Roman"/>
                <w:spacing w:val="-15"/>
                <w:sz w:val="28"/>
                <w:szCs w:val="28"/>
                <w:lang w:eastAsia="ru-RU"/>
              </w:rPr>
              <w:t>уют</w:t>
            </w:r>
            <w:r w:rsidR="00C00D75" w:rsidRPr="009516C4">
              <w:rPr>
                <w:rFonts w:ascii="Times New Roman" w:eastAsiaTheme="minorEastAsia" w:hAnsi="Times New Roman" w:cs="Times New Roman"/>
                <w:spacing w:val="-8"/>
                <w:sz w:val="28"/>
                <w:szCs w:val="28"/>
                <w:lang w:eastAsia="ru-RU"/>
              </w:rPr>
              <w:t xml:space="preserve"> элементы собственной оценки,</w:t>
            </w:r>
            <w:r w:rsidR="00C00D75" w:rsidRPr="009516C4">
              <w:rPr>
                <w:rFonts w:ascii="Times New Roman" w:eastAsiaTheme="minorEastAsia" w:hAnsi="Times New Roman" w:cs="Times New Roman"/>
                <w:spacing w:val="-11"/>
                <w:w w:val="90"/>
                <w:sz w:val="28"/>
                <w:szCs w:val="28"/>
                <w:lang w:eastAsia="ru-RU"/>
              </w:rPr>
              <w:t xml:space="preserve"> выражение своего отноше</w:t>
            </w:r>
            <w:r w:rsidR="00C00D75" w:rsidRPr="009516C4">
              <w:rPr>
                <w:rFonts w:ascii="Times New Roman" w:eastAsiaTheme="minorEastAsia" w:hAnsi="Times New Roman" w:cs="Times New Roman"/>
                <w:w w:val="90"/>
                <w:sz w:val="28"/>
                <w:szCs w:val="28"/>
                <w:lang w:eastAsia="ru-RU"/>
              </w:rPr>
              <w:t>ния к затрагиваемой проблеме</w:t>
            </w:r>
            <w:r w:rsidR="00C00D75" w:rsidRPr="009516C4">
              <w:rPr>
                <w:rFonts w:ascii="Times New Roman" w:eastAsiaTheme="minorEastAsia" w:hAnsi="Times New Roman" w:cs="Times New Roman"/>
                <w:spacing w:val="-8"/>
                <w:sz w:val="28"/>
                <w:szCs w:val="28"/>
                <w:lang w:eastAsia="ru-RU"/>
              </w:rPr>
              <w:t>. Уча</w:t>
            </w:r>
            <w:r w:rsidR="00C00D75" w:rsidRPr="009516C4">
              <w:rPr>
                <w:rFonts w:ascii="Times New Roman" w:eastAsiaTheme="minorEastAsia" w:hAnsi="Times New Roman" w:cs="Times New Roman"/>
                <w:spacing w:val="-10"/>
                <w:sz w:val="28"/>
                <w:szCs w:val="28"/>
                <w:lang w:eastAsia="ru-RU"/>
              </w:rPr>
              <w:t>щийся допуска</w:t>
            </w:r>
            <w:r w:rsidR="00681DCE">
              <w:rPr>
                <w:rFonts w:ascii="Times New Roman" w:eastAsiaTheme="minorEastAsia" w:hAnsi="Times New Roman" w:cs="Times New Roman"/>
                <w:spacing w:val="-10"/>
                <w:sz w:val="28"/>
                <w:szCs w:val="28"/>
                <w:lang w:eastAsia="ru-RU"/>
              </w:rPr>
              <w:t>ет</w:t>
            </w:r>
            <w:r w:rsidR="00C00D75" w:rsidRPr="009516C4">
              <w:rPr>
                <w:rFonts w:ascii="Times New Roman" w:eastAsiaTheme="minorEastAsia" w:hAnsi="Times New Roman" w:cs="Times New Roman"/>
                <w:spacing w:val="-10"/>
                <w:sz w:val="28"/>
                <w:szCs w:val="28"/>
                <w:lang w:eastAsia="ru-RU"/>
              </w:rPr>
              <w:t xml:space="preserve"> большое количество языковых (лексических, грамматических, фонетических, стилистических) оши</w:t>
            </w:r>
            <w:r w:rsidR="00C00D75" w:rsidRPr="009516C4">
              <w:rPr>
                <w:rFonts w:ascii="Times New Roman" w:eastAsiaTheme="minorEastAsia" w:hAnsi="Times New Roman" w:cs="Times New Roman"/>
                <w:spacing w:val="-13"/>
                <w:sz w:val="28"/>
                <w:szCs w:val="28"/>
                <w:lang w:eastAsia="ru-RU"/>
              </w:rPr>
              <w:t>бок,</w:t>
            </w:r>
            <w:r w:rsidR="00C00D75" w:rsidRPr="009516C4">
              <w:rPr>
                <w:rFonts w:ascii="Times New Roman" w:eastAsiaTheme="minorEastAsia" w:hAnsi="Times New Roman" w:cs="Times New Roman"/>
                <w:sz w:val="28"/>
                <w:szCs w:val="28"/>
                <w:lang w:eastAsia="ru-RU"/>
              </w:rPr>
              <w:t xml:space="preserve"> нарушивших общение, в</w:t>
            </w:r>
            <w:r w:rsidR="00C00D75" w:rsidRPr="009516C4">
              <w:rPr>
                <w:rFonts w:ascii="Times New Roman" w:eastAsiaTheme="minorEastAsia" w:hAnsi="Times New Roman" w:cs="Times New Roman"/>
                <w:spacing w:val="-8"/>
                <w:sz w:val="28"/>
                <w:szCs w:val="28"/>
                <w:lang w:eastAsia="ru-RU"/>
              </w:rPr>
              <w:t xml:space="preserve"> результате чего возник</w:t>
            </w:r>
            <w:r w:rsidR="00681DCE">
              <w:rPr>
                <w:rFonts w:ascii="Times New Roman" w:eastAsiaTheme="minorEastAsia" w:hAnsi="Times New Roman" w:cs="Times New Roman"/>
                <w:spacing w:val="-8"/>
                <w:sz w:val="28"/>
                <w:szCs w:val="28"/>
                <w:lang w:eastAsia="ru-RU"/>
              </w:rPr>
              <w:t>ает</w:t>
            </w:r>
            <w:r w:rsidR="00C00D75" w:rsidRPr="009516C4">
              <w:rPr>
                <w:rFonts w:ascii="Times New Roman" w:eastAsiaTheme="minorEastAsia" w:hAnsi="Times New Roman" w:cs="Times New Roman"/>
                <w:spacing w:val="-8"/>
                <w:sz w:val="28"/>
                <w:szCs w:val="28"/>
                <w:lang w:eastAsia="ru-RU"/>
              </w:rPr>
              <w:t xml:space="preserve"> полное непонимание произнесённого высказывания.</w:t>
            </w:r>
            <w:r w:rsidR="00C00D75" w:rsidRPr="009516C4">
              <w:rPr>
                <w:rFonts w:ascii="Times New Roman" w:eastAsiaTheme="minorEastAsia" w:hAnsi="Times New Roman" w:cs="Times New Roman"/>
                <w:spacing w:val="-13"/>
                <w:sz w:val="28"/>
                <w:szCs w:val="28"/>
                <w:lang w:eastAsia="ru-RU"/>
              </w:rPr>
              <w:t xml:space="preserve">  </w:t>
            </w:r>
          </w:p>
          <w:p w14:paraId="55D1B914" w14:textId="77777777" w:rsidR="00C00D75" w:rsidRPr="009516C4" w:rsidRDefault="00C00D75" w:rsidP="00C00D75">
            <w:pPr>
              <w:shd w:val="clear" w:color="auto" w:fill="FFFFFF"/>
              <w:spacing w:after="0" w:line="240" w:lineRule="auto"/>
              <w:jc w:val="center"/>
              <w:rPr>
                <w:rFonts w:ascii="Times New Roman" w:eastAsiaTheme="minorEastAsia" w:hAnsi="Times New Roman" w:cs="Times New Roman"/>
                <w:b/>
                <w:spacing w:val="-9"/>
                <w:sz w:val="28"/>
                <w:szCs w:val="28"/>
                <w:lang w:eastAsia="ru-RU"/>
              </w:rPr>
            </w:pPr>
            <w:r w:rsidRPr="009516C4">
              <w:rPr>
                <w:rFonts w:ascii="Times New Roman" w:eastAsiaTheme="minorEastAsia" w:hAnsi="Times New Roman" w:cs="Times New Roman"/>
                <w:b/>
                <w:spacing w:val="-9"/>
                <w:sz w:val="28"/>
                <w:szCs w:val="28"/>
                <w:lang w:eastAsia="ru-RU"/>
              </w:rPr>
              <w:t>Участие в беседе (диалогическая форма высказывания)</w:t>
            </w:r>
          </w:p>
          <w:p w14:paraId="69B6069C" w14:textId="77777777" w:rsidR="00C00D75" w:rsidRPr="009516C4" w:rsidRDefault="00C00D75" w:rsidP="00642A6E">
            <w:pPr>
              <w:spacing w:after="0" w:line="240" w:lineRule="auto"/>
              <w:ind w:firstLine="709"/>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3"/>
                <w:sz w:val="28"/>
                <w:szCs w:val="28"/>
                <w:lang w:eastAsia="ru-RU"/>
              </w:rPr>
              <w:lastRenderedPageBreak/>
              <w:t>Оценка «5»</w:t>
            </w:r>
            <w:r w:rsidRPr="009516C4">
              <w:rPr>
                <w:rFonts w:ascii="Times New Roman" w:eastAsiaTheme="minorEastAsia" w:hAnsi="Times New Roman" w:cs="Times New Roman"/>
                <w:b/>
                <w:spacing w:val="-13"/>
                <w:sz w:val="28"/>
                <w:szCs w:val="28"/>
                <w:lang w:eastAsia="ru-RU"/>
              </w:rPr>
              <w:t xml:space="preserve"> </w:t>
            </w:r>
            <w:r w:rsidRPr="009516C4">
              <w:rPr>
                <w:rFonts w:ascii="Times New Roman" w:eastAsiaTheme="minorEastAsia" w:hAnsi="Times New Roman" w:cs="Times New Roman"/>
                <w:spacing w:val="-9"/>
                <w:sz w:val="28"/>
                <w:szCs w:val="28"/>
                <w:lang w:eastAsia="ru-RU"/>
              </w:rPr>
              <w:t>ставится ученику, который</w:t>
            </w:r>
            <w:r w:rsidRPr="009516C4">
              <w:rPr>
                <w:rFonts w:ascii="Times New Roman" w:eastAsiaTheme="minorEastAsia" w:hAnsi="Times New Roman" w:cs="Times New Roman"/>
                <w:spacing w:val="-10"/>
                <w:sz w:val="28"/>
                <w:szCs w:val="28"/>
                <w:lang w:eastAsia="ru-RU"/>
              </w:rPr>
              <w:t xml:space="preserve"> сумел</w:t>
            </w:r>
            <w:r w:rsidRPr="009516C4">
              <w:rPr>
                <w:rFonts w:ascii="Times New Roman" w:eastAsiaTheme="minorEastAsia" w:hAnsi="Times New Roman" w:cs="Times New Roman"/>
                <w:spacing w:val="-21"/>
                <w:sz w:val="28"/>
                <w:szCs w:val="28"/>
                <w:lang w:eastAsia="ru-RU"/>
              </w:rPr>
              <w:t xml:space="preserve"> полностью понять высказывания собеседника на английском языке и </w:t>
            </w:r>
            <w:r w:rsidRPr="009516C4">
              <w:rPr>
                <w:rFonts w:ascii="Times New Roman" w:eastAsiaTheme="minorEastAsia" w:hAnsi="Times New Roman" w:cs="Times New Roman"/>
                <w:spacing w:val="-10"/>
                <w:sz w:val="28"/>
                <w:szCs w:val="28"/>
                <w:lang w:eastAsia="ru-RU"/>
              </w:rPr>
              <w:t>решить речевую задачу, правильно</w:t>
            </w:r>
            <w:r w:rsidRPr="009516C4">
              <w:rPr>
                <w:rFonts w:ascii="Times New Roman" w:eastAsiaTheme="minorEastAsia" w:hAnsi="Times New Roman" w:cs="Times New Roman"/>
                <w:spacing w:val="-12"/>
                <w:sz w:val="28"/>
                <w:szCs w:val="28"/>
                <w:lang w:eastAsia="ru-RU"/>
              </w:rPr>
              <w:t xml:space="preserve"> употребив при этом языковые средства. В ходе диалога он умело использовал реплики,</w:t>
            </w:r>
            <w:r w:rsidRPr="009516C4">
              <w:rPr>
                <w:rFonts w:ascii="Times New Roman" w:eastAsiaTheme="minorEastAsia" w:hAnsi="Times New Roman" w:cs="Times New Roman"/>
                <w:spacing w:val="-8"/>
                <w:sz w:val="28"/>
                <w:szCs w:val="28"/>
                <w:lang w:eastAsia="ru-RU"/>
              </w:rPr>
              <w:t xml:space="preserve"> в речи отсутствовали языковые ошибки, нарушаю</w:t>
            </w:r>
            <w:r w:rsidRPr="009516C4">
              <w:rPr>
                <w:rFonts w:ascii="Times New Roman" w:eastAsiaTheme="minorEastAsia" w:hAnsi="Times New Roman" w:cs="Times New Roman"/>
                <w:sz w:val="28"/>
                <w:szCs w:val="28"/>
                <w:lang w:eastAsia="ru-RU"/>
              </w:rPr>
              <w:t>щие коммуникацию (допускается 1-4).</w:t>
            </w:r>
            <w:r w:rsidRPr="009516C4">
              <w:rPr>
                <w:rFonts w:ascii="Times New Roman" w:eastAsiaTheme="minorEastAsia" w:hAnsi="Times New Roman" w:cs="Times New Roman"/>
                <w:spacing w:val="-10"/>
                <w:sz w:val="28"/>
                <w:szCs w:val="28"/>
                <w:lang w:eastAsia="ru-RU"/>
              </w:rPr>
              <w:t xml:space="preserve"> Ученик имеет хорошее произношение, и он соблюда</w:t>
            </w:r>
            <w:r w:rsidR="00681DCE">
              <w:rPr>
                <w:rFonts w:ascii="Times New Roman" w:eastAsiaTheme="minorEastAsia" w:hAnsi="Times New Roman" w:cs="Times New Roman"/>
                <w:spacing w:val="-10"/>
                <w:sz w:val="28"/>
                <w:szCs w:val="28"/>
                <w:lang w:eastAsia="ru-RU"/>
              </w:rPr>
              <w:t>ет</w:t>
            </w:r>
            <w:r w:rsidRPr="009516C4">
              <w:rPr>
                <w:rFonts w:ascii="Times New Roman" w:eastAsiaTheme="minorEastAsia" w:hAnsi="Times New Roman" w:cs="Times New Roman"/>
                <w:spacing w:val="-10"/>
                <w:sz w:val="28"/>
                <w:szCs w:val="28"/>
                <w:lang w:eastAsia="ru-RU"/>
              </w:rPr>
              <w:t xml:space="preserve"> пра</w:t>
            </w:r>
            <w:r w:rsidRPr="009516C4">
              <w:rPr>
                <w:rFonts w:ascii="Times New Roman" w:eastAsiaTheme="minorEastAsia" w:hAnsi="Times New Roman" w:cs="Times New Roman"/>
                <w:spacing w:val="-7"/>
                <w:sz w:val="28"/>
                <w:szCs w:val="28"/>
                <w:lang w:eastAsia="ru-RU"/>
              </w:rPr>
              <w:t>вильную интонацию.</w:t>
            </w:r>
            <w:r w:rsidRPr="009516C4">
              <w:rPr>
                <w:rFonts w:ascii="Times New Roman" w:eastAsiaTheme="minorEastAsia" w:hAnsi="Times New Roman" w:cs="Times New Roman"/>
                <w:spacing w:val="-6"/>
                <w:sz w:val="28"/>
                <w:szCs w:val="28"/>
                <w:lang w:eastAsia="ru-RU"/>
              </w:rPr>
              <w:t xml:space="preserve"> Отвечающий в беседе учащийся понима</w:t>
            </w:r>
            <w:r w:rsidR="00681DCE">
              <w:rPr>
                <w:rFonts w:ascii="Times New Roman" w:eastAsiaTheme="minorEastAsia" w:hAnsi="Times New Roman" w:cs="Times New Roman"/>
                <w:spacing w:val="-6"/>
                <w:sz w:val="28"/>
                <w:szCs w:val="28"/>
                <w:lang w:eastAsia="ru-RU"/>
              </w:rPr>
              <w:t>ет</w:t>
            </w:r>
            <w:r w:rsidRPr="009516C4">
              <w:rPr>
                <w:rFonts w:ascii="Times New Roman" w:eastAsiaTheme="minorEastAsia" w:hAnsi="Times New Roman" w:cs="Times New Roman"/>
                <w:spacing w:val="-6"/>
                <w:sz w:val="28"/>
                <w:szCs w:val="28"/>
                <w:lang w:eastAsia="ru-RU"/>
              </w:rPr>
              <w:t xml:space="preserve"> задаваемые собеседником вопросы и поддержива</w:t>
            </w:r>
            <w:r w:rsidR="00681DCE">
              <w:rPr>
                <w:rFonts w:ascii="Times New Roman" w:eastAsiaTheme="minorEastAsia" w:hAnsi="Times New Roman" w:cs="Times New Roman"/>
                <w:spacing w:val="-6"/>
                <w:sz w:val="28"/>
                <w:szCs w:val="28"/>
                <w:lang w:eastAsia="ru-RU"/>
              </w:rPr>
              <w:t>ет</w:t>
            </w:r>
            <w:r w:rsidRPr="009516C4">
              <w:rPr>
                <w:rFonts w:ascii="Times New Roman" w:eastAsiaTheme="minorEastAsia" w:hAnsi="Times New Roman" w:cs="Times New Roman"/>
                <w:spacing w:val="-6"/>
                <w:sz w:val="28"/>
                <w:szCs w:val="28"/>
                <w:lang w:eastAsia="ru-RU"/>
              </w:rPr>
              <w:t xml:space="preserve"> беседу. Использ</w:t>
            </w:r>
            <w:r w:rsidR="00681DCE">
              <w:rPr>
                <w:rFonts w:ascii="Times New Roman" w:eastAsiaTheme="minorEastAsia" w:hAnsi="Times New Roman" w:cs="Times New Roman"/>
                <w:spacing w:val="-6"/>
                <w:sz w:val="28"/>
                <w:szCs w:val="28"/>
                <w:lang w:eastAsia="ru-RU"/>
              </w:rPr>
              <w:t>ует</w:t>
            </w:r>
            <w:r w:rsidRPr="009516C4">
              <w:rPr>
                <w:rFonts w:ascii="Times New Roman" w:eastAsiaTheme="minorEastAsia" w:hAnsi="Times New Roman" w:cs="Times New Roman"/>
                <w:spacing w:val="-6"/>
                <w:sz w:val="28"/>
                <w:szCs w:val="28"/>
                <w:lang w:eastAsia="ru-RU"/>
              </w:rPr>
              <w:t xml:space="preserve"> фразы, стимулирующие общение</w:t>
            </w:r>
            <w:r w:rsidRPr="009516C4">
              <w:rPr>
                <w:rFonts w:ascii="Times New Roman" w:eastAsiaTheme="minorEastAsia" w:hAnsi="Times New Roman" w:cs="Times New Roman"/>
                <w:spacing w:val="-15"/>
                <w:sz w:val="28"/>
                <w:szCs w:val="28"/>
                <w:lang w:eastAsia="ru-RU"/>
              </w:rPr>
              <w:t>. И</w:t>
            </w:r>
            <w:r w:rsidRPr="009516C4">
              <w:rPr>
                <w:rFonts w:ascii="Times New Roman" w:eastAsiaTheme="minorEastAsia" w:hAnsi="Times New Roman" w:cs="Times New Roman"/>
                <w:spacing w:val="-11"/>
                <w:sz w:val="28"/>
                <w:szCs w:val="28"/>
                <w:lang w:eastAsia="ru-RU"/>
              </w:rPr>
              <w:t>спользуемая лексика соответств</w:t>
            </w:r>
            <w:r w:rsidR="00681DCE">
              <w:rPr>
                <w:rFonts w:ascii="Times New Roman" w:eastAsiaTheme="minorEastAsia" w:hAnsi="Times New Roman" w:cs="Times New Roman"/>
                <w:spacing w:val="-11"/>
                <w:sz w:val="28"/>
                <w:szCs w:val="28"/>
                <w:lang w:eastAsia="ru-RU"/>
              </w:rPr>
              <w:t>ует</w:t>
            </w:r>
            <w:r w:rsidRPr="009516C4">
              <w:rPr>
                <w:rFonts w:ascii="Times New Roman" w:eastAsiaTheme="minorEastAsia" w:hAnsi="Times New Roman" w:cs="Times New Roman"/>
                <w:spacing w:val="-11"/>
                <w:sz w:val="28"/>
                <w:szCs w:val="28"/>
                <w:lang w:eastAsia="ru-RU"/>
              </w:rPr>
              <w:t xml:space="preserve"> поставленной коммуникативной задаче. Выска</w:t>
            </w:r>
            <w:r w:rsidRPr="009516C4">
              <w:rPr>
                <w:rFonts w:ascii="Times New Roman" w:eastAsiaTheme="minorEastAsia" w:hAnsi="Times New Roman" w:cs="Times New Roman"/>
                <w:spacing w:val="-8"/>
                <w:sz w:val="28"/>
                <w:szCs w:val="28"/>
                <w:lang w:eastAsia="ru-RU"/>
              </w:rPr>
              <w:t>зывание отлича</w:t>
            </w:r>
            <w:r w:rsidR="00681DCE">
              <w:rPr>
                <w:rFonts w:ascii="Times New Roman" w:eastAsiaTheme="minorEastAsia" w:hAnsi="Times New Roman" w:cs="Times New Roman"/>
                <w:spacing w:val="-8"/>
                <w:sz w:val="28"/>
                <w:szCs w:val="28"/>
                <w:lang w:eastAsia="ru-RU"/>
              </w:rPr>
              <w:t>ется</w:t>
            </w:r>
            <w:r w:rsidRPr="009516C4">
              <w:rPr>
                <w:rFonts w:ascii="Times New Roman" w:eastAsiaTheme="minorEastAsia" w:hAnsi="Times New Roman" w:cs="Times New Roman"/>
                <w:spacing w:val="-8"/>
                <w:sz w:val="28"/>
                <w:szCs w:val="28"/>
                <w:lang w:eastAsia="ru-RU"/>
              </w:rPr>
              <w:t xml:space="preserve"> широким диапазоном используемой лексики и языковых средств, вклю</w:t>
            </w:r>
            <w:r w:rsidRPr="009516C4">
              <w:rPr>
                <w:rFonts w:ascii="Times New Roman" w:eastAsiaTheme="minorEastAsia" w:hAnsi="Times New Roman" w:cs="Times New Roman"/>
                <w:spacing w:val="-5"/>
                <w:sz w:val="28"/>
                <w:szCs w:val="28"/>
                <w:lang w:eastAsia="ru-RU"/>
              </w:rPr>
              <w:t>чающих клише и устойчивые словосочетания. Демонстрир</w:t>
            </w:r>
            <w:r w:rsidR="00681DCE">
              <w:rPr>
                <w:rFonts w:ascii="Times New Roman" w:eastAsiaTheme="minorEastAsia" w:hAnsi="Times New Roman" w:cs="Times New Roman"/>
                <w:spacing w:val="-5"/>
                <w:sz w:val="28"/>
                <w:szCs w:val="28"/>
                <w:lang w:eastAsia="ru-RU"/>
              </w:rPr>
              <w:t>уется</w:t>
            </w:r>
            <w:r w:rsidRPr="009516C4">
              <w:rPr>
                <w:rFonts w:ascii="Times New Roman" w:eastAsiaTheme="minorEastAsia" w:hAnsi="Times New Roman" w:cs="Times New Roman"/>
                <w:spacing w:val="-7"/>
                <w:sz w:val="28"/>
                <w:szCs w:val="28"/>
                <w:lang w:eastAsia="ru-RU"/>
              </w:rPr>
              <w:t xml:space="preserve"> умение преодолевать лексические трудности. </w:t>
            </w:r>
            <w:r w:rsidRPr="009516C4">
              <w:rPr>
                <w:rFonts w:ascii="Times New Roman" w:eastAsiaTheme="minorEastAsia" w:hAnsi="Times New Roman" w:cs="Times New Roman"/>
                <w:spacing w:val="-15"/>
                <w:sz w:val="28"/>
                <w:szCs w:val="28"/>
                <w:lang w:eastAsia="ru-RU"/>
              </w:rPr>
              <w:t xml:space="preserve"> </w:t>
            </w:r>
          </w:p>
          <w:p w14:paraId="0728806B" w14:textId="77777777" w:rsidR="00C00D75" w:rsidRPr="00642A6E" w:rsidRDefault="00C00D75" w:rsidP="00642A6E">
            <w:pPr>
              <w:spacing w:after="0" w:line="240" w:lineRule="auto"/>
              <w:ind w:firstLine="709"/>
              <w:jc w:val="both"/>
              <w:rPr>
                <w:rFonts w:ascii="Times New Roman" w:eastAsiaTheme="minorEastAsia" w:hAnsi="Times New Roman" w:cs="Times New Roman"/>
                <w:spacing w:val="-13"/>
                <w:sz w:val="28"/>
                <w:szCs w:val="28"/>
                <w:lang w:eastAsia="ru-RU"/>
              </w:rPr>
            </w:pPr>
            <w:r w:rsidRPr="00642A6E">
              <w:rPr>
                <w:rFonts w:ascii="Times New Roman" w:eastAsiaTheme="minorEastAsia" w:hAnsi="Times New Roman" w:cs="Times New Roman"/>
                <w:spacing w:val="-13"/>
                <w:sz w:val="28"/>
                <w:szCs w:val="28"/>
                <w:lang w:eastAsia="ru-RU"/>
              </w:rPr>
              <w:t xml:space="preserve">Оценка «4» </w:t>
            </w:r>
            <w:r w:rsidRPr="00642A6E">
              <w:rPr>
                <w:rFonts w:ascii="Times New Roman" w:eastAsiaTheme="minorEastAsia" w:hAnsi="Times New Roman" w:cs="Times New Roman"/>
                <w:spacing w:val="-11"/>
                <w:sz w:val="28"/>
                <w:szCs w:val="28"/>
                <w:lang w:eastAsia="ru-RU"/>
              </w:rPr>
              <w:t>ставится учащемуся, кото</w:t>
            </w:r>
            <w:r w:rsidRPr="00642A6E">
              <w:rPr>
                <w:rFonts w:ascii="Times New Roman" w:eastAsiaTheme="minorEastAsia" w:hAnsi="Times New Roman" w:cs="Times New Roman"/>
                <w:spacing w:val="-10"/>
                <w:sz w:val="28"/>
                <w:szCs w:val="28"/>
                <w:lang w:eastAsia="ru-RU"/>
              </w:rPr>
              <w:t>рый решил речевую задачу, но произносимые в ходе диалога реплики были несколько сбивчивыми (1-2 реплики).</w:t>
            </w:r>
            <w:r w:rsidRPr="00642A6E">
              <w:rPr>
                <w:rFonts w:ascii="Times New Roman" w:eastAsiaTheme="minorEastAsia" w:hAnsi="Times New Roman" w:cs="Times New Roman"/>
                <w:spacing w:val="-8"/>
                <w:sz w:val="28"/>
                <w:szCs w:val="28"/>
                <w:lang w:eastAsia="ru-RU"/>
              </w:rPr>
              <w:t xml:space="preserve"> Для выражения своих мыслей отвечающий использ</w:t>
            </w:r>
            <w:r w:rsidR="00DC58A7">
              <w:rPr>
                <w:rFonts w:ascii="Times New Roman" w:eastAsiaTheme="minorEastAsia" w:hAnsi="Times New Roman" w:cs="Times New Roman"/>
                <w:spacing w:val="-8"/>
                <w:sz w:val="28"/>
                <w:szCs w:val="28"/>
                <w:lang w:eastAsia="ru-RU"/>
              </w:rPr>
              <w:t>ует</w:t>
            </w:r>
            <w:r w:rsidRPr="00642A6E">
              <w:rPr>
                <w:rFonts w:ascii="Times New Roman" w:eastAsiaTheme="minorEastAsia" w:hAnsi="Times New Roman" w:cs="Times New Roman"/>
                <w:spacing w:val="-8"/>
                <w:sz w:val="28"/>
                <w:szCs w:val="28"/>
                <w:lang w:eastAsia="ru-RU"/>
              </w:rPr>
              <w:t xml:space="preserve"> разнооб</w:t>
            </w:r>
            <w:r w:rsidRPr="00642A6E">
              <w:rPr>
                <w:rFonts w:ascii="Times New Roman" w:eastAsiaTheme="minorEastAsia" w:hAnsi="Times New Roman" w:cs="Times New Roman"/>
                <w:spacing w:val="-9"/>
                <w:sz w:val="28"/>
                <w:szCs w:val="28"/>
                <w:lang w:eastAsia="ru-RU"/>
              </w:rPr>
              <w:t xml:space="preserve">разную лексику в соответствии с поставленной коммуникативной задачей. </w:t>
            </w:r>
            <w:r w:rsidRPr="00642A6E">
              <w:rPr>
                <w:rFonts w:ascii="Times New Roman" w:eastAsiaTheme="minorEastAsia" w:hAnsi="Times New Roman" w:cs="Times New Roman"/>
                <w:spacing w:val="-10"/>
                <w:sz w:val="28"/>
                <w:szCs w:val="28"/>
                <w:lang w:eastAsia="ru-RU"/>
              </w:rPr>
              <w:t xml:space="preserve">В речи </w:t>
            </w:r>
            <w:r w:rsidR="00DC58A7">
              <w:rPr>
                <w:rFonts w:ascii="Times New Roman" w:eastAsiaTheme="minorEastAsia" w:hAnsi="Times New Roman" w:cs="Times New Roman"/>
                <w:spacing w:val="-10"/>
                <w:sz w:val="28"/>
                <w:szCs w:val="28"/>
                <w:lang w:eastAsia="ru-RU"/>
              </w:rPr>
              <w:t xml:space="preserve">есть </w:t>
            </w:r>
            <w:r w:rsidRPr="00642A6E">
              <w:rPr>
                <w:rFonts w:ascii="Times New Roman" w:eastAsiaTheme="minorEastAsia" w:hAnsi="Times New Roman" w:cs="Times New Roman"/>
                <w:spacing w:val="-10"/>
                <w:sz w:val="28"/>
                <w:szCs w:val="28"/>
                <w:lang w:eastAsia="ru-RU"/>
              </w:rPr>
              <w:t xml:space="preserve">паузы, </w:t>
            </w:r>
            <w:r w:rsidRPr="00642A6E">
              <w:rPr>
                <w:rFonts w:ascii="Times New Roman" w:eastAsiaTheme="minorEastAsia" w:hAnsi="Times New Roman" w:cs="Times New Roman"/>
                <w:spacing w:val="-7"/>
                <w:sz w:val="28"/>
                <w:szCs w:val="28"/>
                <w:lang w:eastAsia="ru-RU"/>
              </w:rPr>
              <w:t xml:space="preserve">связанные с поиском средств выражения </w:t>
            </w:r>
            <w:r w:rsidRPr="00642A6E">
              <w:rPr>
                <w:rFonts w:ascii="Times New Roman" w:eastAsiaTheme="minorEastAsia" w:hAnsi="Times New Roman" w:cs="Times New Roman"/>
                <w:spacing w:val="-8"/>
                <w:sz w:val="28"/>
                <w:szCs w:val="28"/>
                <w:lang w:eastAsia="ru-RU"/>
              </w:rPr>
              <w:t>нужного значения. Однако наблюда</w:t>
            </w:r>
            <w:r w:rsidR="00DC58A7">
              <w:rPr>
                <w:rFonts w:ascii="Times New Roman" w:eastAsiaTheme="minorEastAsia" w:hAnsi="Times New Roman" w:cs="Times New Roman"/>
                <w:spacing w:val="-8"/>
                <w:sz w:val="28"/>
                <w:szCs w:val="28"/>
                <w:lang w:eastAsia="ru-RU"/>
              </w:rPr>
              <w:t>ются</w:t>
            </w:r>
            <w:r w:rsidRPr="00642A6E">
              <w:rPr>
                <w:rFonts w:ascii="Times New Roman" w:eastAsiaTheme="minorEastAsia" w:hAnsi="Times New Roman" w:cs="Times New Roman"/>
                <w:spacing w:val="-8"/>
                <w:sz w:val="28"/>
                <w:szCs w:val="28"/>
                <w:lang w:eastAsia="ru-RU"/>
              </w:rPr>
              <w:t xml:space="preserve"> </w:t>
            </w:r>
            <w:r w:rsidRPr="00642A6E">
              <w:rPr>
                <w:rFonts w:ascii="Times New Roman" w:eastAsiaTheme="minorEastAsia" w:hAnsi="Times New Roman" w:cs="Times New Roman"/>
                <w:spacing w:val="-5"/>
                <w:sz w:val="28"/>
                <w:szCs w:val="28"/>
                <w:lang w:eastAsia="ru-RU"/>
              </w:rPr>
              <w:t>языковые ошибки, не нарушившие коммуни</w:t>
            </w:r>
            <w:r w:rsidRPr="00642A6E">
              <w:rPr>
                <w:rFonts w:ascii="Times New Roman" w:eastAsiaTheme="minorEastAsia" w:hAnsi="Times New Roman" w:cs="Times New Roman"/>
                <w:spacing w:val="-6"/>
                <w:sz w:val="28"/>
                <w:szCs w:val="28"/>
                <w:lang w:eastAsia="ru-RU"/>
              </w:rPr>
              <w:t xml:space="preserve">кацию и </w:t>
            </w:r>
            <w:r w:rsidRPr="00642A6E">
              <w:rPr>
                <w:rFonts w:ascii="Times New Roman" w:eastAsiaTheme="minorEastAsia" w:hAnsi="Times New Roman" w:cs="Times New Roman"/>
                <w:spacing w:val="-15"/>
                <w:sz w:val="28"/>
                <w:szCs w:val="28"/>
                <w:lang w:eastAsia="ru-RU"/>
              </w:rPr>
              <w:t>понимание со</w:t>
            </w:r>
            <w:r w:rsidRPr="00642A6E">
              <w:rPr>
                <w:rFonts w:ascii="Times New Roman" w:eastAsiaTheme="minorEastAsia" w:hAnsi="Times New Roman" w:cs="Times New Roman"/>
                <w:spacing w:val="-13"/>
                <w:sz w:val="28"/>
                <w:szCs w:val="28"/>
                <w:lang w:eastAsia="ru-RU"/>
              </w:rPr>
              <w:t xml:space="preserve">держания </w:t>
            </w:r>
            <w:r w:rsidRPr="00642A6E">
              <w:rPr>
                <w:rFonts w:ascii="Times New Roman" w:eastAsiaTheme="minorEastAsia" w:hAnsi="Times New Roman" w:cs="Times New Roman"/>
                <w:spacing w:val="-5"/>
                <w:sz w:val="28"/>
                <w:szCs w:val="28"/>
                <w:lang w:eastAsia="ru-RU"/>
              </w:rPr>
              <w:t>(допускается 3-4)</w:t>
            </w:r>
            <w:r w:rsidRPr="00642A6E">
              <w:rPr>
                <w:rFonts w:ascii="Times New Roman" w:eastAsiaTheme="minorEastAsia" w:hAnsi="Times New Roman" w:cs="Times New Roman"/>
                <w:spacing w:val="-13"/>
                <w:sz w:val="28"/>
                <w:szCs w:val="28"/>
                <w:lang w:eastAsia="ru-RU"/>
              </w:rPr>
              <w:t xml:space="preserve">. </w:t>
            </w:r>
            <w:r w:rsidRPr="00642A6E">
              <w:rPr>
                <w:rFonts w:ascii="Times New Roman" w:eastAsiaTheme="minorEastAsia" w:hAnsi="Times New Roman" w:cs="Times New Roman"/>
                <w:spacing w:val="-9"/>
                <w:sz w:val="28"/>
                <w:szCs w:val="28"/>
                <w:lang w:eastAsia="ru-RU"/>
              </w:rPr>
              <w:t xml:space="preserve">В это же число входят и </w:t>
            </w:r>
            <w:r w:rsidRPr="00642A6E">
              <w:rPr>
                <w:rFonts w:ascii="Times New Roman" w:eastAsiaTheme="minorEastAsia" w:hAnsi="Times New Roman" w:cs="Times New Roman"/>
                <w:spacing w:val="-6"/>
                <w:sz w:val="28"/>
                <w:szCs w:val="28"/>
                <w:lang w:eastAsia="ru-RU"/>
              </w:rPr>
              <w:t xml:space="preserve">грамматические ошибки, но простые предложения грамматически </w:t>
            </w:r>
            <w:r w:rsidRPr="00642A6E">
              <w:rPr>
                <w:rFonts w:ascii="Times New Roman" w:eastAsiaTheme="minorEastAsia" w:hAnsi="Times New Roman" w:cs="Times New Roman"/>
                <w:sz w:val="28"/>
                <w:szCs w:val="28"/>
                <w:lang w:eastAsia="ru-RU"/>
              </w:rPr>
              <w:t>правильны.</w:t>
            </w:r>
            <w:r w:rsidRPr="00642A6E">
              <w:rPr>
                <w:rFonts w:ascii="Times New Roman" w:eastAsiaTheme="minorEastAsia" w:hAnsi="Times New Roman" w:cs="Times New Roman"/>
                <w:spacing w:val="-13"/>
                <w:sz w:val="28"/>
                <w:szCs w:val="28"/>
                <w:lang w:eastAsia="ru-RU"/>
              </w:rPr>
              <w:t xml:space="preserve"> Допустив ошибку, отвечающий сам ее исправля</w:t>
            </w:r>
            <w:r w:rsidR="00DC58A7">
              <w:rPr>
                <w:rFonts w:ascii="Times New Roman" w:eastAsiaTheme="minorEastAsia" w:hAnsi="Times New Roman" w:cs="Times New Roman"/>
                <w:spacing w:val="-13"/>
                <w:sz w:val="28"/>
                <w:szCs w:val="28"/>
                <w:lang w:eastAsia="ru-RU"/>
              </w:rPr>
              <w:t>ет</w:t>
            </w:r>
            <w:r w:rsidRPr="00642A6E">
              <w:rPr>
                <w:rFonts w:ascii="Times New Roman" w:eastAsiaTheme="minorEastAsia" w:hAnsi="Times New Roman" w:cs="Times New Roman"/>
                <w:spacing w:val="-13"/>
                <w:sz w:val="28"/>
                <w:szCs w:val="28"/>
                <w:lang w:eastAsia="ru-RU"/>
              </w:rPr>
              <w:t>.</w:t>
            </w:r>
            <w:r w:rsidRPr="00642A6E">
              <w:rPr>
                <w:rFonts w:ascii="Times New Roman" w:eastAsiaTheme="minorEastAsia" w:hAnsi="Times New Roman" w:cs="Times New Roman"/>
                <w:spacing w:val="-4"/>
                <w:sz w:val="28"/>
                <w:szCs w:val="28"/>
                <w:lang w:eastAsia="ru-RU"/>
              </w:rPr>
              <w:t xml:space="preserve"> Использ</w:t>
            </w:r>
            <w:r w:rsidR="00DC58A7">
              <w:rPr>
                <w:rFonts w:ascii="Times New Roman" w:eastAsiaTheme="minorEastAsia" w:hAnsi="Times New Roman" w:cs="Times New Roman"/>
                <w:spacing w:val="-4"/>
                <w:sz w:val="28"/>
                <w:szCs w:val="28"/>
                <w:lang w:eastAsia="ru-RU"/>
              </w:rPr>
              <w:t>уются</w:t>
            </w:r>
            <w:r w:rsidRPr="00642A6E">
              <w:rPr>
                <w:rFonts w:ascii="Times New Roman" w:eastAsiaTheme="minorEastAsia" w:hAnsi="Times New Roman" w:cs="Times New Roman"/>
                <w:spacing w:val="-4"/>
                <w:sz w:val="28"/>
                <w:szCs w:val="28"/>
                <w:lang w:eastAsia="ru-RU"/>
              </w:rPr>
              <w:t xml:space="preserve"> простые и сложные грамматические </w:t>
            </w:r>
            <w:r w:rsidRPr="00642A6E">
              <w:rPr>
                <w:rFonts w:ascii="Times New Roman" w:eastAsiaTheme="minorEastAsia" w:hAnsi="Times New Roman" w:cs="Times New Roman"/>
                <w:spacing w:val="-9"/>
                <w:sz w:val="28"/>
                <w:szCs w:val="28"/>
                <w:lang w:eastAsia="ru-RU"/>
              </w:rPr>
              <w:t xml:space="preserve">формы, сочетающиеся друг с другом. </w:t>
            </w:r>
            <w:r w:rsidRPr="00642A6E">
              <w:rPr>
                <w:rFonts w:ascii="Times New Roman" w:eastAsiaTheme="minorEastAsia" w:hAnsi="Times New Roman" w:cs="Times New Roman"/>
                <w:spacing w:val="-8"/>
                <w:sz w:val="28"/>
                <w:szCs w:val="28"/>
                <w:lang w:eastAsia="ru-RU"/>
              </w:rPr>
              <w:t>Отвечающий учащийся понима</w:t>
            </w:r>
            <w:r w:rsidR="00DC58A7">
              <w:rPr>
                <w:rFonts w:ascii="Times New Roman" w:eastAsiaTheme="minorEastAsia" w:hAnsi="Times New Roman" w:cs="Times New Roman"/>
                <w:spacing w:val="-8"/>
                <w:sz w:val="28"/>
                <w:szCs w:val="28"/>
                <w:lang w:eastAsia="ru-RU"/>
              </w:rPr>
              <w:t>ет</w:t>
            </w:r>
            <w:r w:rsidRPr="00642A6E">
              <w:rPr>
                <w:rFonts w:ascii="Times New Roman" w:eastAsiaTheme="minorEastAsia" w:hAnsi="Times New Roman" w:cs="Times New Roman"/>
                <w:spacing w:val="-8"/>
                <w:sz w:val="28"/>
                <w:szCs w:val="28"/>
                <w:lang w:eastAsia="ru-RU"/>
              </w:rPr>
              <w:t xml:space="preserve"> общее содержание вопросов собеседни</w:t>
            </w:r>
            <w:r w:rsidRPr="00642A6E">
              <w:rPr>
                <w:rFonts w:ascii="Times New Roman" w:eastAsiaTheme="minorEastAsia" w:hAnsi="Times New Roman" w:cs="Times New Roman"/>
                <w:spacing w:val="-13"/>
                <w:sz w:val="28"/>
                <w:szCs w:val="28"/>
                <w:lang w:eastAsia="ru-RU"/>
              </w:rPr>
              <w:t>ка, проявля</w:t>
            </w:r>
            <w:r w:rsidR="00DC58A7">
              <w:rPr>
                <w:rFonts w:ascii="Times New Roman" w:eastAsiaTheme="minorEastAsia" w:hAnsi="Times New Roman" w:cs="Times New Roman"/>
                <w:spacing w:val="-13"/>
                <w:sz w:val="28"/>
                <w:szCs w:val="28"/>
                <w:lang w:eastAsia="ru-RU"/>
              </w:rPr>
              <w:t>ет</w:t>
            </w:r>
            <w:r w:rsidRPr="00642A6E">
              <w:rPr>
                <w:rFonts w:ascii="Times New Roman" w:eastAsiaTheme="minorEastAsia" w:hAnsi="Times New Roman" w:cs="Times New Roman"/>
                <w:spacing w:val="-13"/>
                <w:sz w:val="28"/>
                <w:szCs w:val="28"/>
                <w:lang w:eastAsia="ru-RU"/>
              </w:rPr>
              <w:t xml:space="preserve"> желание участвовать в беседе, но при этом эпизодически исполь</w:t>
            </w:r>
            <w:r w:rsidRPr="00642A6E">
              <w:rPr>
                <w:rFonts w:ascii="Times New Roman" w:eastAsiaTheme="minorEastAsia" w:hAnsi="Times New Roman" w:cs="Times New Roman"/>
                <w:sz w:val="28"/>
                <w:szCs w:val="28"/>
                <w:lang w:eastAsia="ru-RU"/>
              </w:rPr>
              <w:t>з</w:t>
            </w:r>
            <w:r w:rsidR="00DC58A7">
              <w:rPr>
                <w:rFonts w:ascii="Times New Roman" w:eastAsiaTheme="minorEastAsia" w:hAnsi="Times New Roman" w:cs="Times New Roman"/>
                <w:sz w:val="28"/>
                <w:szCs w:val="28"/>
                <w:lang w:eastAsia="ru-RU"/>
              </w:rPr>
              <w:t>ует</w:t>
            </w:r>
            <w:r w:rsidRPr="00642A6E">
              <w:rPr>
                <w:rFonts w:ascii="Times New Roman" w:eastAsiaTheme="minorEastAsia" w:hAnsi="Times New Roman" w:cs="Times New Roman"/>
                <w:sz w:val="28"/>
                <w:szCs w:val="28"/>
                <w:lang w:eastAsia="ru-RU"/>
              </w:rPr>
              <w:t xml:space="preserve"> фразы, стимулирующие общение.</w:t>
            </w:r>
            <w:r w:rsidRPr="00642A6E">
              <w:rPr>
                <w:rFonts w:ascii="Times New Roman" w:eastAsiaTheme="minorEastAsia" w:hAnsi="Times New Roman" w:cs="Times New Roman"/>
                <w:spacing w:val="-9"/>
                <w:sz w:val="28"/>
                <w:szCs w:val="28"/>
                <w:lang w:eastAsia="ru-RU"/>
              </w:rPr>
              <w:t xml:space="preserve"> Содержание реплик практически полностью раскрыва</w:t>
            </w:r>
            <w:r w:rsidR="00DC58A7">
              <w:rPr>
                <w:rFonts w:ascii="Times New Roman" w:eastAsiaTheme="minorEastAsia" w:hAnsi="Times New Roman" w:cs="Times New Roman"/>
                <w:spacing w:val="-9"/>
                <w:sz w:val="28"/>
                <w:szCs w:val="28"/>
                <w:lang w:eastAsia="ru-RU"/>
              </w:rPr>
              <w:t>ет</w:t>
            </w:r>
            <w:r w:rsidRPr="00642A6E">
              <w:rPr>
                <w:rFonts w:ascii="Times New Roman" w:eastAsiaTheme="minorEastAsia" w:hAnsi="Times New Roman" w:cs="Times New Roman"/>
                <w:spacing w:val="-9"/>
                <w:sz w:val="28"/>
                <w:szCs w:val="28"/>
                <w:lang w:eastAsia="ru-RU"/>
              </w:rPr>
              <w:t xml:space="preserve"> затро</w:t>
            </w:r>
            <w:r w:rsidRPr="00642A6E">
              <w:rPr>
                <w:rFonts w:ascii="Times New Roman" w:eastAsiaTheme="minorEastAsia" w:hAnsi="Times New Roman" w:cs="Times New Roman"/>
                <w:spacing w:val="-12"/>
                <w:sz w:val="28"/>
                <w:szCs w:val="28"/>
                <w:lang w:eastAsia="ru-RU"/>
              </w:rPr>
              <w:t>нутую в беседе тему. Ответы содержа</w:t>
            </w:r>
            <w:r w:rsidR="00DC58A7">
              <w:rPr>
                <w:rFonts w:ascii="Times New Roman" w:eastAsiaTheme="minorEastAsia" w:hAnsi="Times New Roman" w:cs="Times New Roman"/>
                <w:spacing w:val="-12"/>
                <w:sz w:val="28"/>
                <w:szCs w:val="28"/>
                <w:lang w:eastAsia="ru-RU"/>
              </w:rPr>
              <w:t>т</w:t>
            </w:r>
            <w:r w:rsidRPr="00642A6E">
              <w:rPr>
                <w:rFonts w:ascii="Times New Roman" w:eastAsiaTheme="minorEastAsia" w:hAnsi="Times New Roman" w:cs="Times New Roman"/>
                <w:spacing w:val="-12"/>
                <w:sz w:val="28"/>
                <w:szCs w:val="28"/>
                <w:lang w:eastAsia="ru-RU"/>
              </w:rPr>
              <w:t xml:space="preserve"> не только</w:t>
            </w:r>
            <w:r w:rsidRPr="00642A6E">
              <w:rPr>
                <w:rFonts w:ascii="Times New Roman" w:eastAsiaTheme="minorEastAsia" w:hAnsi="Times New Roman" w:cs="Times New Roman"/>
                <w:spacing w:val="-8"/>
                <w:sz w:val="28"/>
                <w:szCs w:val="28"/>
                <w:lang w:eastAsia="ru-RU"/>
              </w:rPr>
              <w:t xml:space="preserve"> факты, но и комментарии по проблеме, выражение личного отно</w:t>
            </w:r>
            <w:r w:rsidRPr="00642A6E">
              <w:rPr>
                <w:rFonts w:ascii="Times New Roman" w:eastAsiaTheme="minorEastAsia" w:hAnsi="Times New Roman" w:cs="Times New Roman"/>
                <w:spacing w:val="-7"/>
                <w:sz w:val="28"/>
                <w:szCs w:val="28"/>
                <w:lang w:eastAsia="ru-RU"/>
              </w:rPr>
              <w:t>шения к излагаемым фактам и обоснование этого отношения.</w:t>
            </w:r>
          </w:p>
          <w:p w14:paraId="37D33202" w14:textId="77777777" w:rsidR="00C00D75" w:rsidRPr="00642A6E" w:rsidRDefault="00C00D75" w:rsidP="00642A6E">
            <w:pPr>
              <w:spacing w:after="0" w:line="240" w:lineRule="auto"/>
              <w:ind w:firstLine="709"/>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3"/>
                <w:sz w:val="28"/>
                <w:szCs w:val="28"/>
                <w:lang w:eastAsia="ru-RU"/>
              </w:rPr>
              <w:t xml:space="preserve">Оценка «3» </w:t>
            </w:r>
            <w:r w:rsidRPr="00642A6E">
              <w:rPr>
                <w:rFonts w:ascii="Times New Roman" w:eastAsiaTheme="minorEastAsia" w:hAnsi="Times New Roman" w:cs="Times New Roman"/>
                <w:spacing w:val="-11"/>
                <w:sz w:val="28"/>
                <w:szCs w:val="28"/>
                <w:lang w:eastAsia="ru-RU"/>
              </w:rPr>
              <w:t xml:space="preserve">выставляется ученику, если </w:t>
            </w:r>
            <w:r w:rsidRPr="00642A6E">
              <w:rPr>
                <w:rFonts w:ascii="Times New Roman" w:eastAsiaTheme="minorEastAsia" w:hAnsi="Times New Roman" w:cs="Times New Roman"/>
                <w:spacing w:val="-10"/>
                <w:sz w:val="28"/>
                <w:szCs w:val="28"/>
                <w:lang w:eastAsia="ru-RU"/>
              </w:rPr>
              <w:t>он решил речевую задачу не полностью. Ре</w:t>
            </w:r>
            <w:r w:rsidRPr="00642A6E">
              <w:rPr>
                <w:rFonts w:ascii="Times New Roman" w:eastAsiaTheme="minorEastAsia" w:hAnsi="Times New Roman" w:cs="Times New Roman"/>
                <w:spacing w:val="-8"/>
                <w:sz w:val="28"/>
                <w:szCs w:val="28"/>
                <w:lang w:eastAsia="ru-RU"/>
              </w:rPr>
              <w:t>чь содержит фонетические ошибки, заметна интерференция</w:t>
            </w:r>
            <w:r w:rsidRPr="00642A6E">
              <w:rPr>
                <w:rFonts w:ascii="Times New Roman" w:eastAsiaTheme="minorEastAsia" w:hAnsi="Times New Roman" w:cs="Times New Roman"/>
                <w:spacing w:val="-11"/>
                <w:sz w:val="28"/>
                <w:szCs w:val="28"/>
                <w:lang w:eastAsia="ru-RU"/>
              </w:rPr>
              <w:t xml:space="preserve"> родного языка, но в основном она понятна партнёрам по диалогу.</w:t>
            </w:r>
            <w:r w:rsidRPr="00642A6E">
              <w:rPr>
                <w:rFonts w:ascii="Times New Roman" w:eastAsiaTheme="minorEastAsia" w:hAnsi="Times New Roman" w:cs="Times New Roman"/>
                <w:spacing w:val="-7"/>
                <w:sz w:val="28"/>
                <w:szCs w:val="28"/>
                <w:lang w:eastAsia="ru-RU"/>
              </w:rPr>
              <w:t xml:space="preserve"> Некоторые реплики партнера вызыва</w:t>
            </w:r>
            <w:r w:rsidR="00DC58A7">
              <w:rPr>
                <w:rFonts w:ascii="Times New Roman" w:eastAsiaTheme="minorEastAsia" w:hAnsi="Times New Roman" w:cs="Times New Roman"/>
                <w:spacing w:val="-7"/>
                <w:sz w:val="28"/>
                <w:szCs w:val="28"/>
                <w:lang w:eastAsia="ru-RU"/>
              </w:rPr>
              <w:t>ют</w:t>
            </w:r>
            <w:r w:rsidRPr="00642A6E">
              <w:rPr>
                <w:rFonts w:ascii="Times New Roman" w:eastAsiaTheme="minorEastAsia" w:hAnsi="Times New Roman" w:cs="Times New Roman"/>
                <w:spacing w:val="-7"/>
                <w:sz w:val="28"/>
                <w:szCs w:val="28"/>
                <w:lang w:eastAsia="ru-RU"/>
              </w:rPr>
              <w:t xml:space="preserve"> у </w:t>
            </w:r>
            <w:r w:rsidRPr="00642A6E">
              <w:rPr>
                <w:rFonts w:ascii="Times New Roman" w:eastAsiaTheme="minorEastAsia" w:hAnsi="Times New Roman" w:cs="Times New Roman"/>
                <w:spacing w:val="-10"/>
                <w:sz w:val="28"/>
                <w:szCs w:val="28"/>
                <w:lang w:eastAsia="ru-RU"/>
              </w:rPr>
              <w:t>ученика затруднения. Наблюда</w:t>
            </w:r>
            <w:r w:rsidR="00DC58A7">
              <w:rPr>
                <w:rFonts w:ascii="Times New Roman" w:eastAsiaTheme="minorEastAsia" w:hAnsi="Times New Roman" w:cs="Times New Roman"/>
                <w:spacing w:val="-10"/>
                <w:sz w:val="28"/>
                <w:szCs w:val="28"/>
                <w:lang w:eastAsia="ru-RU"/>
              </w:rPr>
              <w:t>ются</w:t>
            </w:r>
            <w:r w:rsidRPr="00642A6E">
              <w:rPr>
                <w:rFonts w:ascii="Times New Roman" w:eastAsiaTheme="minorEastAsia" w:hAnsi="Times New Roman" w:cs="Times New Roman"/>
                <w:spacing w:val="-10"/>
                <w:sz w:val="28"/>
                <w:szCs w:val="28"/>
                <w:lang w:eastAsia="ru-RU"/>
              </w:rPr>
              <w:t xml:space="preserve"> паузы,</w:t>
            </w:r>
            <w:r w:rsidRPr="00642A6E">
              <w:rPr>
                <w:rFonts w:ascii="Times New Roman" w:eastAsiaTheme="minorEastAsia" w:hAnsi="Times New Roman" w:cs="Times New Roman"/>
                <w:sz w:val="28"/>
                <w:szCs w:val="28"/>
                <w:lang w:eastAsia="ru-RU"/>
              </w:rPr>
              <w:t xml:space="preserve"> препятствующие речевому общению. В </w:t>
            </w:r>
            <w:r w:rsidRPr="00642A6E">
              <w:rPr>
                <w:rFonts w:ascii="Times New Roman" w:eastAsiaTheme="minorEastAsia" w:hAnsi="Times New Roman" w:cs="Times New Roman"/>
                <w:spacing w:val="-8"/>
                <w:sz w:val="28"/>
                <w:szCs w:val="28"/>
                <w:lang w:eastAsia="ru-RU"/>
              </w:rPr>
              <w:t>репликах излага</w:t>
            </w:r>
            <w:r w:rsidR="000A1AB7">
              <w:rPr>
                <w:rFonts w:ascii="Times New Roman" w:eastAsiaTheme="minorEastAsia" w:hAnsi="Times New Roman" w:cs="Times New Roman"/>
                <w:spacing w:val="-8"/>
                <w:sz w:val="28"/>
                <w:szCs w:val="28"/>
                <w:lang w:eastAsia="ru-RU"/>
              </w:rPr>
              <w:t>ется</w:t>
            </w:r>
            <w:r w:rsidRPr="00642A6E">
              <w:rPr>
                <w:rFonts w:ascii="Times New Roman" w:eastAsiaTheme="minorEastAsia" w:hAnsi="Times New Roman" w:cs="Times New Roman"/>
                <w:spacing w:val="-8"/>
                <w:sz w:val="28"/>
                <w:szCs w:val="28"/>
                <w:lang w:eastAsia="ru-RU"/>
              </w:rPr>
              <w:t xml:space="preserve"> информация на заданную тему</w:t>
            </w:r>
            <w:r w:rsidRPr="00642A6E">
              <w:rPr>
                <w:rFonts w:ascii="Times New Roman" w:eastAsiaTheme="minorEastAsia" w:hAnsi="Times New Roman" w:cs="Times New Roman"/>
                <w:spacing w:val="-11"/>
                <w:sz w:val="28"/>
                <w:szCs w:val="28"/>
                <w:lang w:eastAsia="ru-RU"/>
              </w:rPr>
              <w:t>, но отсутств</w:t>
            </w:r>
            <w:r w:rsidR="000A1AB7">
              <w:rPr>
                <w:rFonts w:ascii="Times New Roman" w:eastAsiaTheme="minorEastAsia" w:hAnsi="Times New Roman" w:cs="Times New Roman"/>
                <w:spacing w:val="-11"/>
                <w:sz w:val="28"/>
                <w:szCs w:val="28"/>
                <w:lang w:eastAsia="ru-RU"/>
              </w:rPr>
              <w:t>ует</w:t>
            </w:r>
            <w:r w:rsidRPr="00642A6E">
              <w:rPr>
                <w:rFonts w:ascii="Times New Roman" w:eastAsiaTheme="minorEastAsia" w:hAnsi="Times New Roman" w:cs="Times New Roman"/>
                <w:spacing w:val="-11"/>
                <w:sz w:val="28"/>
                <w:szCs w:val="28"/>
                <w:lang w:eastAsia="ru-RU"/>
              </w:rPr>
              <w:t xml:space="preserve"> выражение своего отношения к затрагивае</w:t>
            </w:r>
            <w:r w:rsidRPr="00642A6E">
              <w:rPr>
                <w:rFonts w:ascii="Times New Roman" w:eastAsiaTheme="minorEastAsia" w:hAnsi="Times New Roman" w:cs="Times New Roman"/>
                <w:sz w:val="28"/>
                <w:szCs w:val="28"/>
                <w:lang w:eastAsia="ru-RU"/>
              </w:rPr>
              <w:t>мой проблеме.</w:t>
            </w:r>
          </w:p>
          <w:p w14:paraId="3C3245DA" w14:textId="77777777" w:rsidR="00C00D75" w:rsidRPr="009516C4" w:rsidRDefault="00C00D75" w:rsidP="00642A6E">
            <w:pPr>
              <w:spacing w:after="0" w:line="240" w:lineRule="auto"/>
              <w:ind w:firstLine="709"/>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3"/>
                <w:sz w:val="28"/>
                <w:szCs w:val="28"/>
                <w:lang w:eastAsia="ru-RU"/>
              </w:rPr>
              <w:t xml:space="preserve">Оценка «2» </w:t>
            </w:r>
            <w:r w:rsidRPr="000A1AB7">
              <w:rPr>
                <w:rFonts w:ascii="Times New Roman" w:eastAsiaTheme="minorEastAsia" w:hAnsi="Times New Roman" w:cs="Times New Roman"/>
                <w:spacing w:val="-11"/>
                <w:sz w:val="28"/>
                <w:szCs w:val="28"/>
                <w:lang w:eastAsia="ru-RU"/>
              </w:rPr>
              <w:t>выставляется, если учащий</w:t>
            </w:r>
            <w:r w:rsidRPr="000A1AB7">
              <w:rPr>
                <w:rFonts w:ascii="Times New Roman" w:eastAsiaTheme="minorEastAsia" w:hAnsi="Times New Roman" w:cs="Times New Roman"/>
                <w:spacing w:val="-14"/>
                <w:sz w:val="28"/>
                <w:szCs w:val="28"/>
                <w:lang w:eastAsia="ru-RU"/>
              </w:rPr>
              <w:t>ся не справ</w:t>
            </w:r>
            <w:r w:rsidR="000A1AB7" w:rsidRPr="000A1AB7">
              <w:rPr>
                <w:rFonts w:ascii="Times New Roman" w:eastAsiaTheme="minorEastAsia" w:hAnsi="Times New Roman" w:cs="Times New Roman"/>
                <w:spacing w:val="-14"/>
                <w:sz w:val="28"/>
                <w:szCs w:val="28"/>
                <w:lang w:eastAsia="ru-RU"/>
              </w:rPr>
              <w:t>ляет</w:t>
            </w:r>
            <w:r w:rsidRPr="000A1AB7">
              <w:rPr>
                <w:rFonts w:ascii="Times New Roman" w:eastAsiaTheme="minorEastAsia" w:hAnsi="Times New Roman" w:cs="Times New Roman"/>
                <w:spacing w:val="-14"/>
                <w:sz w:val="28"/>
                <w:szCs w:val="28"/>
                <w:lang w:eastAsia="ru-RU"/>
              </w:rPr>
              <w:t>ся с решением речевой зада</w:t>
            </w:r>
            <w:r w:rsidRPr="000A1AB7">
              <w:rPr>
                <w:rFonts w:ascii="Times New Roman" w:eastAsiaTheme="minorEastAsia" w:hAnsi="Times New Roman" w:cs="Times New Roman"/>
                <w:spacing w:val="-9"/>
                <w:sz w:val="28"/>
                <w:szCs w:val="28"/>
                <w:lang w:eastAsia="ru-RU"/>
              </w:rPr>
              <w:t>чи. Он затрудня</w:t>
            </w:r>
            <w:r w:rsidR="000A1AB7" w:rsidRPr="000A1AB7">
              <w:rPr>
                <w:rFonts w:ascii="Times New Roman" w:eastAsiaTheme="minorEastAsia" w:hAnsi="Times New Roman" w:cs="Times New Roman"/>
                <w:spacing w:val="-9"/>
                <w:sz w:val="28"/>
                <w:szCs w:val="28"/>
                <w:lang w:eastAsia="ru-RU"/>
              </w:rPr>
              <w:t>ет</w:t>
            </w:r>
            <w:r w:rsidRPr="000A1AB7">
              <w:rPr>
                <w:rFonts w:ascii="Times New Roman" w:eastAsiaTheme="minorEastAsia" w:hAnsi="Times New Roman" w:cs="Times New Roman"/>
                <w:spacing w:val="-9"/>
                <w:sz w:val="28"/>
                <w:szCs w:val="28"/>
                <w:lang w:eastAsia="ru-RU"/>
              </w:rPr>
              <w:t>ся ответить на побуждающие к говорению реплики партнера. Ком</w:t>
            </w:r>
            <w:r w:rsidRPr="000A1AB7">
              <w:rPr>
                <w:rFonts w:ascii="Times New Roman" w:eastAsiaTheme="minorEastAsia" w:hAnsi="Times New Roman" w:cs="Times New Roman"/>
                <w:spacing w:val="-14"/>
                <w:sz w:val="28"/>
                <w:szCs w:val="28"/>
                <w:lang w:eastAsia="ru-RU"/>
              </w:rPr>
              <w:t>муникация не состоялась. Допущены многочисленные языковые ошибки, нарушающие коммуникацию. При этом</w:t>
            </w:r>
            <w:r w:rsidRPr="000A1AB7">
              <w:rPr>
                <w:rFonts w:ascii="Times New Roman" w:eastAsiaTheme="minorEastAsia" w:hAnsi="Times New Roman" w:cs="Times New Roman"/>
                <w:spacing w:val="-8"/>
                <w:w w:val="90"/>
                <w:sz w:val="28"/>
                <w:szCs w:val="28"/>
                <w:lang w:eastAsia="ru-RU"/>
              </w:rPr>
              <w:t xml:space="preserve"> большое количество фонетических ошибок затрудня</w:t>
            </w:r>
            <w:r w:rsidR="000A1AB7" w:rsidRPr="000A1AB7">
              <w:rPr>
                <w:rFonts w:ascii="Times New Roman" w:eastAsiaTheme="minorEastAsia" w:hAnsi="Times New Roman" w:cs="Times New Roman"/>
                <w:spacing w:val="-8"/>
                <w:w w:val="90"/>
                <w:sz w:val="28"/>
                <w:szCs w:val="28"/>
                <w:lang w:eastAsia="ru-RU"/>
              </w:rPr>
              <w:t>ет</w:t>
            </w:r>
            <w:r w:rsidRPr="000A1AB7">
              <w:rPr>
                <w:rFonts w:ascii="Times New Roman" w:eastAsiaTheme="minorEastAsia" w:hAnsi="Times New Roman" w:cs="Times New Roman"/>
                <w:spacing w:val="-8"/>
                <w:w w:val="90"/>
                <w:sz w:val="28"/>
                <w:szCs w:val="28"/>
                <w:lang w:eastAsia="ru-RU"/>
              </w:rPr>
              <w:t xml:space="preserve"> понима</w:t>
            </w:r>
            <w:r w:rsidRPr="000A1AB7">
              <w:rPr>
                <w:rFonts w:ascii="Times New Roman" w:eastAsiaTheme="minorEastAsia" w:hAnsi="Times New Roman" w:cs="Times New Roman"/>
                <w:spacing w:val="-7"/>
                <w:w w:val="90"/>
                <w:sz w:val="28"/>
                <w:szCs w:val="28"/>
                <w:lang w:eastAsia="ru-RU"/>
              </w:rPr>
              <w:t>ние высказывания. Свыше 50% простых слов и фраз произнос</w:t>
            </w:r>
            <w:r w:rsidR="000A1AB7" w:rsidRPr="000A1AB7">
              <w:rPr>
                <w:rFonts w:ascii="Times New Roman" w:eastAsiaTheme="minorEastAsia" w:hAnsi="Times New Roman" w:cs="Times New Roman"/>
                <w:spacing w:val="-7"/>
                <w:w w:val="90"/>
                <w:sz w:val="28"/>
                <w:szCs w:val="28"/>
                <w:lang w:eastAsia="ru-RU"/>
              </w:rPr>
              <w:t>ятся</w:t>
            </w:r>
            <w:r w:rsidRPr="000A1AB7">
              <w:rPr>
                <w:rFonts w:ascii="Times New Roman" w:eastAsiaTheme="minorEastAsia" w:hAnsi="Times New Roman" w:cs="Times New Roman"/>
                <w:spacing w:val="-7"/>
                <w:w w:val="90"/>
                <w:sz w:val="28"/>
                <w:szCs w:val="28"/>
                <w:lang w:eastAsia="ru-RU"/>
              </w:rPr>
              <w:t xml:space="preserve"> </w:t>
            </w:r>
            <w:r w:rsidRPr="000A1AB7">
              <w:rPr>
                <w:rFonts w:ascii="Times New Roman" w:eastAsiaTheme="minorEastAsia" w:hAnsi="Times New Roman" w:cs="Times New Roman"/>
                <w:w w:val="90"/>
                <w:sz w:val="28"/>
                <w:szCs w:val="28"/>
                <w:lang w:eastAsia="ru-RU"/>
              </w:rPr>
              <w:t>неправильно.</w:t>
            </w:r>
            <w:r w:rsidRPr="000A1AB7">
              <w:rPr>
                <w:rFonts w:ascii="Times New Roman" w:eastAsiaTheme="minorEastAsia" w:hAnsi="Times New Roman" w:cs="Times New Roman"/>
                <w:spacing w:val="-8"/>
                <w:w w:val="90"/>
                <w:sz w:val="28"/>
                <w:szCs w:val="28"/>
                <w:lang w:eastAsia="ru-RU"/>
              </w:rPr>
              <w:t xml:space="preserve"> Отвечающий учащийся практически не понима</w:t>
            </w:r>
            <w:r w:rsidR="000A1AB7" w:rsidRPr="000A1AB7">
              <w:rPr>
                <w:rFonts w:ascii="Times New Roman" w:eastAsiaTheme="minorEastAsia" w:hAnsi="Times New Roman" w:cs="Times New Roman"/>
                <w:spacing w:val="-8"/>
                <w:w w:val="90"/>
                <w:sz w:val="28"/>
                <w:szCs w:val="28"/>
                <w:lang w:eastAsia="ru-RU"/>
              </w:rPr>
              <w:t>ет</w:t>
            </w:r>
            <w:r w:rsidRPr="000A1AB7">
              <w:rPr>
                <w:rFonts w:ascii="Times New Roman" w:eastAsiaTheme="minorEastAsia" w:hAnsi="Times New Roman" w:cs="Times New Roman"/>
                <w:spacing w:val="-8"/>
                <w:w w:val="90"/>
                <w:sz w:val="28"/>
                <w:szCs w:val="28"/>
                <w:lang w:eastAsia="ru-RU"/>
              </w:rPr>
              <w:t xml:space="preserve"> задаваемые собеседни</w:t>
            </w:r>
            <w:r w:rsidRPr="000A1AB7">
              <w:rPr>
                <w:rFonts w:ascii="Times New Roman" w:eastAsiaTheme="minorEastAsia" w:hAnsi="Times New Roman" w:cs="Times New Roman"/>
                <w:spacing w:val="-11"/>
                <w:w w:val="90"/>
                <w:sz w:val="28"/>
                <w:szCs w:val="28"/>
                <w:lang w:eastAsia="ru-RU"/>
              </w:rPr>
              <w:t>ком вопросы, способен ответить лишь на некоторые; не употребля</w:t>
            </w:r>
            <w:r w:rsidR="000A1AB7" w:rsidRPr="000A1AB7">
              <w:rPr>
                <w:rFonts w:ascii="Times New Roman" w:eastAsiaTheme="minorEastAsia" w:hAnsi="Times New Roman" w:cs="Times New Roman"/>
                <w:spacing w:val="-11"/>
                <w:w w:val="90"/>
                <w:sz w:val="28"/>
                <w:szCs w:val="28"/>
                <w:lang w:eastAsia="ru-RU"/>
              </w:rPr>
              <w:t>ет</w:t>
            </w:r>
            <w:r w:rsidRPr="000A1AB7">
              <w:rPr>
                <w:rFonts w:ascii="Times New Roman" w:eastAsiaTheme="minorEastAsia" w:hAnsi="Times New Roman" w:cs="Times New Roman"/>
                <w:w w:val="90"/>
                <w:sz w:val="28"/>
                <w:szCs w:val="28"/>
                <w:lang w:eastAsia="ru-RU"/>
              </w:rPr>
              <w:t xml:space="preserve"> фраз, стимулирующих партнера к общению</w:t>
            </w:r>
            <w:r w:rsidRPr="009516C4">
              <w:rPr>
                <w:rFonts w:ascii="Times New Roman" w:eastAsiaTheme="minorEastAsia" w:hAnsi="Times New Roman" w:cs="Times New Roman"/>
                <w:w w:val="90"/>
                <w:sz w:val="28"/>
                <w:szCs w:val="28"/>
                <w:lang w:eastAsia="ru-RU"/>
              </w:rPr>
              <w:t>.</w:t>
            </w:r>
          </w:p>
          <w:p w14:paraId="6FAE8ED7" w14:textId="77777777" w:rsidR="000A1AB7" w:rsidRDefault="00C00D75" w:rsidP="00C00D75">
            <w:pPr>
              <w:shd w:val="clear" w:color="auto" w:fill="FFFFFF"/>
              <w:spacing w:after="0" w:line="240" w:lineRule="auto"/>
              <w:jc w:val="center"/>
              <w:rPr>
                <w:rFonts w:ascii="Times New Roman" w:eastAsiaTheme="minorEastAsia" w:hAnsi="Times New Roman" w:cs="Times New Roman"/>
                <w:b/>
                <w:sz w:val="28"/>
                <w:szCs w:val="28"/>
                <w:lang w:eastAsia="ru-RU"/>
              </w:rPr>
            </w:pPr>
            <w:r w:rsidRPr="009516C4">
              <w:rPr>
                <w:rFonts w:ascii="Times New Roman" w:eastAsiaTheme="minorEastAsia" w:hAnsi="Times New Roman" w:cs="Times New Roman"/>
                <w:b/>
                <w:sz w:val="28"/>
                <w:szCs w:val="28"/>
                <w:lang w:eastAsia="ru-RU"/>
              </w:rPr>
              <w:t>Письмо</w:t>
            </w:r>
            <w:r w:rsidRPr="009516C4">
              <w:rPr>
                <w:rFonts w:ascii="Times New Roman" w:eastAsiaTheme="minorEastAsia" w:hAnsi="Times New Roman" w:cs="Times New Roman"/>
                <w:b/>
                <w:spacing w:val="-16"/>
                <w:sz w:val="28"/>
                <w:szCs w:val="28"/>
                <w:lang w:eastAsia="ru-RU"/>
              </w:rPr>
              <w:t xml:space="preserve">: написание личного/делового </w:t>
            </w:r>
            <w:r w:rsidRPr="009516C4">
              <w:rPr>
                <w:rFonts w:ascii="Times New Roman" w:eastAsiaTheme="minorEastAsia" w:hAnsi="Times New Roman" w:cs="Times New Roman"/>
                <w:b/>
                <w:sz w:val="28"/>
                <w:szCs w:val="28"/>
                <w:lang w:eastAsia="ru-RU"/>
              </w:rPr>
              <w:t xml:space="preserve">письма/письменного </w:t>
            </w:r>
          </w:p>
          <w:p w14:paraId="16AAB55C" w14:textId="77777777" w:rsidR="00C00D75" w:rsidRPr="009516C4" w:rsidRDefault="00C00D75" w:rsidP="00C00D75">
            <w:pPr>
              <w:shd w:val="clear" w:color="auto" w:fill="FFFFFF"/>
              <w:spacing w:after="0" w:line="240" w:lineRule="auto"/>
              <w:jc w:val="center"/>
              <w:rPr>
                <w:rFonts w:ascii="Times New Roman" w:eastAsiaTheme="minorEastAsia" w:hAnsi="Times New Roman" w:cs="Times New Roman"/>
                <w:b/>
                <w:sz w:val="28"/>
                <w:szCs w:val="28"/>
                <w:lang w:eastAsia="ru-RU"/>
              </w:rPr>
            </w:pPr>
            <w:r w:rsidRPr="009516C4">
              <w:rPr>
                <w:rFonts w:ascii="Times New Roman" w:eastAsiaTheme="minorEastAsia" w:hAnsi="Times New Roman" w:cs="Times New Roman"/>
                <w:b/>
                <w:sz w:val="28"/>
                <w:szCs w:val="28"/>
                <w:lang w:eastAsia="ru-RU"/>
              </w:rPr>
              <w:t>высказывания по предложенной тематике</w:t>
            </w:r>
          </w:p>
          <w:p w14:paraId="2DFC4996" w14:textId="77777777" w:rsidR="00C00D75" w:rsidRPr="00642A6E" w:rsidRDefault="00C00D75" w:rsidP="000A1AB7">
            <w:pPr>
              <w:spacing w:after="0" w:line="240" w:lineRule="auto"/>
              <w:ind w:firstLine="709"/>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z w:val="28"/>
                <w:szCs w:val="28"/>
                <w:lang w:eastAsia="ru-RU"/>
              </w:rPr>
              <w:lastRenderedPageBreak/>
              <w:t>Объём письменного предъявления речи соответств</w:t>
            </w:r>
            <w:r w:rsidR="000A1AB7">
              <w:rPr>
                <w:rFonts w:ascii="Times New Roman" w:eastAsiaTheme="minorEastAsia" w:hAnsi="Times New Roman" w:cs="Times New Roman"/>
                <w:sz w:val="28"/>
                <w:szCs w:val="28"/>
                <w:lang w:eastAsia="ru-RU"/>
              </w:rPr>
              <w:t>ует</w:t>
            </w:r>
            <w:r w:rsidRPr="00642A6E">
              <w:rPr>
                <w:rFonts w:ascii="Times New Roman" w:eastAsiaTheme="minorEastAsia" w:hAnsi="Times New Roman" w:cs="Times New Roman"/>
                <w:sz w:val="28"/>
                <w:szCs w:val="28"/>
                <w:lang w:eastAsia="ru-RU"/>
              </w:rPr>
              <w:t xml:space="preserve"> заданным программным требованиям на определённом году обучения.</w:t>
            </w:r>
          </w:p>
          <w:p w14:paraId="429FDE0D" w14:textId="77777777" w:rsidR="00466F33" w:rsidRPr="00642A6E" w:rsidRDefault="00C00D75" w:rsidP="00642A6E">
            <w:pPr>
              <w:spacing w:after="0" w:line="240" w:lineRule="auto"/>
              <w:ind w:firstLine="709"/>
              <w:jc w:val="both"/>
              <w:rPr>
                <w:rFonts w:ascii="Times New Roman" w:eastAsiaTheme="minorEastAsia" w:hAnsi="Times New Roman" w:cs="Times New Roman"/>
                <w:spacing w:val="-8"/>
                <w:sz w:val="28"/>
                <w:szCs w:val="28"/>
                <w:lang w:eastAsia="ru-RU"/>
              </w:rPr>
            </w:pPr>
            <w:r w:rsidRPr="00642A6E">
              <w:rPr>
                <w:rFonts w:ascii="Times New Roman" w:eastAsiaTheme="minorEastAsia" w:hAnsi="Times New Roman" w:cs="Times New Roman"/>
                <w:spacing w:val="-13"/>
                <w:sz w:val="28"/>
                <w:szCs w:val="28"/>
                <w:lang w:eastAsia="ru-RU"/>
              </w:rPr>
              <w:t>Оценка «5»</w:t>
            </w:r>
            <w:r w:rsidR="00466F33" w:rsidRPr="00642A6E">
              <w:rPr>
                <w:rFonts w:ascii="Times New Roman" w:eastAsiaTheme="minorEastAsia" w:hAnsi="Times New Roman" w:cs="Times New Roman"/>
                <w:spacing w:val="-13"/>
                <w:sz w:val="28"/>
                <w:szCs w:val="28"/>
                <w:lang w:eastAsia="ru-RU"/>
              </w:rPr>
              <w:t xml:space="preserve"> </w:t>
            </w:r>
            <w:r w:rsidR="00466F33" w:rsidRPr="00642A6E">
              <w:rPr>
                <w:rFonts w:ascii="Times New Roman" w:eastAsiaTheme="minorEastAsia" w:hAnsi="Times New Roman" w:cs="Times New Roman"/>
                <w:spacing w:val="-9"/>
                <w:sz w:val="28"/>
                <w:szCs w:val="28"/>
                <w:lang w:eastAsia="ru-RU"/>
              </w:rPr>
              <w:t>ставится ученику, который</w:t>
            </w:r>
            <w:r w:rsidR="00466F33" w:rsidRPr="00642A6E">
              <w:rPr>
                <w:rFonts w:ascii="Times New Roman" w:eastAsiaTheme="minorEastAsia" w:hAnsi="Times New Roman" w:cs="Times New Roman"/>
                <w:spacing w:val="-10"/>
                <w:sz w:val="28"/>
                <w:szCs w:val="28"/>
                <w:lang w:eastAsia="ru-RU"/>
              </w:rPr>
              <w:t xml:space="preserve"> сумел: </w:t>
            </w:r>
            <w:r w:rsidR="00466F33" w:rsidRPr="00642A6E">
              <w:rPr>
                <w:rFonts w:ascii="Times New Roman" w:eastAsiaTheme="minorEastAsia" w:hAnsi="Times New Roman" w:cs="Times New Roman"/>
                <w:spacing w:val="-22"/>
                <w:sz w:val="28"/>
                <w:szCs w:val="28"/>
                <w:lang w:eastAsia="ru-RU"/>
              </w:rPr>
              <w:t xml:space="preserve">1. оформить личное и деловое письмо в соответствии с </w:t>
            </w:r>
            <w:r w:rsidR="00466F33" w:rsidRPr="00642A6E">
              <w:rPr>
                <w:rFonts w:ascii="Times New Roman" w:eastAsiaTheme="minorEastAsia" w:hAnsi="Times New Roman" w:cs="Times New Roman"/>
                <w:sz w:val="28"/>
                <w:szCs w:val="28"/>
                <w:lang w:eastAsia="ru-RU"/>
              </w:rPr>
              <w:t xml:space="preserve">нормами письменного этикета; </w:t>
            </w:r>
            <w:r w:rsidR="00466F33" w:rsidRPr="00642A6E">
              <w:rPr>
                <w:rFonts w:ascii="Times New Roman" w:eastAsiaTheme="minorEastAsia" w:hAnsi="Times New Roman" w:cs="Times New Roman"/>
                <w:spacing w:val="-21"/>
                <w:sz w:val="28"/>
                <w:szCs w:val="28"/>
                <w:lang w:eastAsia="ru-RU"/>
              </w:rPr>
              <w:t>2. описать события, изложить факты в письме личного</w:t>
            </w:r>
            <w:r w:rsidR="00466F33" w:rsidRPr="00642A6E">
              <w:rPr>
                <w:rFonts w:ascii="Times New Roman" w:eastAsiaTheme="minorEastAsia" w:hAnsi="Times New Roman" w:cs="Times New Roman"/>
                <w:sz w:val="28"/>
                <w:szCs w:val="28"/>
                <w:lang w:eastAsia="ru-RU"/>
              </w:rPr>
              <w:t xml:space="preserve"> и делового характера; </w:t>
            </w:r>
            <w:r w:rsidR="00466F33" w:rsidRPr="00642A6E">
              <w:rPr>
                <w:rFonts w:ascii="Times New Roman" w:eastAsiaTheme="minorEastAsia" w:hAnsi="Times New Roman" w:cs="Times New Roman"/>
                <w:spacing w:val="-17"/>
                <w:sz w:val="28"/>
                <w:szCs w:val="28"/>
                <w:lang w:eastAsia="ru-RU"/>
              </w:rPr>
              <w:t>3. сообщить /запросить информацию у партнера по</w:t>
            </w:r>
            <w:r w:rsidR="00466F33" w:rsidRPr="00642A6E">
              <w:rPr>
                <w:rFonts w:ascii="Times New Roman" w:eastAsiaTheme="minorEastAsia" w:hAnsi="Times New Roman" w:cs="Times New Roman"/>
                <w:sz w:val="28"/>
                <w:szCs w:val="28"/>
                <w:lang w:eastAsia="ru-RU"/>
              </w:rPr>
              <w:t xml:space="preserve"> переписке. </w:t>
            </w:r>
            <w:r w:rsidR="00466F33" w:rsidRPr="00642A6E">
              <w:rPr>
                <w:rFonts w:ascii="Times New Roman" w:eastAsiaTheme="minorEastAsia" w:hAnsi="Times New Roman" w:cs="Times New Roman"/>
                <w:spacing w:val="-9"/>
                <w:sz w:val="28"/>
                <w:szCs w:val="28"/>
                <w:lang w:eastAsia="ru-RU"/>
              </w:rPr>
              <w:t>Письмо (письменное высказывание) выстроено в определенной логике,</w:t>
            </w:r>
            <w:r w:rsidR="00466F33" w:rsidRPr="00642A6E">
              <w:rPr>
                <w:rFonts w:ascii="Times New Roman" w:eastAsiaTheme="minorEastAsia" w:hAnsi="Times New Roman" w:cs="Times New Roman"/>
                <w:spacing w:val="-8"/>
                <w:sz w:val="28"/>
                <w:szCs w:val="28"/>
                <w:lang w:eastAsia="ru-RU"/>
              </w:rPr>
              <w:t xml:space="preserve"> </w:t>
            </w:r>
            <w:r w:rsidR="00466F33" w:rsidRPr="00642A6E">
              <w:rPr>
                <w:rFonts w:ascii="Times New Roman" w:eastAsiaTheme="minorEastAsia" w:hAnsi="Times New Roman" w:cs="Times New Roman"/>
                <w:spacing w:val="-10"/>
                <w:sz w:val="28"/>
                <w:szCs w:val="28"/>
                <w:lang w:eastAsia="ru-RU"/>
              </w:rPr>
              <w:t>связн</w:t>
            </w:r>
            <w:r w:rsidR="00FE6496">
              <w:rPr>
                <w:rFonts w:ascii="Times New Roman" w:eastAsiaTheme="minorEastAsia" w:hAnsi="Times New Roman" w:cs="Times New Roman"/>
                <w:spacing w:val="-10"/>
                <w:sz w:val="28"/>
                <w:szCs w:val="28"/>
                <w:lang w:eastAsia="ru-RU"/>
              </w:rPr>
              <w:t>ое</w:t>
            </w:r>
            <w:r w:rsidR="00466F33" w:rsidRPr="00642A6E">
              <w:rPr>
                <w:rFonts w:ascii="Times New Roman" w:eastAsiaTheme="minorEastAsia" w:hAnsi="Times New Roman" w:cs="Times New Roman"/>
                <w:spacing w:val="-10"/>
                <w:sz w:val="28"/>
                <w:szCs w:val="28"/>
                <w:lang w:eastAsia="ru-RU"/>
              </w:rPr>
              <w:t xml:space="preserve"> и логически последовательн</w:t>
            </w:r>
            <w:r w:rsidR="00FE6496">
              <w:rPr>
                <w:rFonts w:ascii="Times New Roman" w:eastAsiaTheme="minorEastAsia" w:hAnsi="Times New Roman" w:cs="Times New Roman"/>
                <w:spacing w:val="-10"/>
                <w:sz w:val="28"/>
                <w:szCs w:val="28"/>
                <w:lang w:eastAsia="ru-RU"/>
              </w:rPr>
              <w:t>ое</w:t>
            </w:r>
            <w:r w:rsidR="00466F33" w:rsidRPr="00642A6E">
              <w:rPr>
                <w:rFonts w:ascii="Times New Roman" w:eastAsiaTheme="minorEastAsia" w:hAnsi="Times New Roman" w:cs="Times New Roman"/>
                <w:spacing w:val="-10"/>
                <w:sz w:val="28"/>
                <w:szCs w:val="28"/>
                <w:lang w:eastAsia="ru-RU"/>
              </w:rPr>
              <w:t xml:space="preserve">. </w:t>
            </w:r>
            <w:r w:rsidR="00466F33" w:rsidRPr="00642A6E">
              <w:rPr>
                <w:rFonts w:ascii="Times New Roman" w:eastAsiaTheme="minorEastAsia" w:hAnsi="Times New Roman" w:cs="Times New Roman"/>
                <w:spacing w:val="-5"/>
                <w:sz w:val="28"/>
                <w:szCs w:val="28"/>
                <w:lang w:eastAsia="ru-RU"/>
              </w:rPr>
              <w:t xml:space="preserve">Языковые средства </w:t>
            </w:r>
            <w:r w:rsidR="00466F33" w:rsidRPr="00642A6E">
              <w:rPr>
                <w:rFonts w:ascii="Times New Roman" w:eastAsiaTheme="minorEastAsia" w:hAnsi="Times New Roman" w:cs="Times New Roman"/>
                <w:spacing w:val="-8"/>
                <w:sz w:val="28"/>
                <w:szCs w:val="28"/>
                <w:lang w:eastAsia="ru-RU"/>
              </w:rPr>
              <w:t>употреблены правильно, отсутств</w:t>
            </w:r>
            <w:r w:rsidR="00FE6496">
              <w:rPr>
                <w:rFonts w:ascii="Times New Roman" w:eastAsiaTheme="minorEastAsia" w:hAnsi="Times New Roman" w:cs="Times New Roman"/>
                <w:spacing w:val="-8"/>
                <w:sz w:val="28"/>
                <w:szCs w:val="28"/>
                <w:lang w:eastAsia="ru-RU"/>
              </w:rPr>
              <w:t>уют</w:t>
            </w:r>
            <w:r w:rsidR="00466F33" w:rsidRPr="00642A6E">
              <w:rPr>
                <w:rFonts w:ascii="Times New Roman" w:eastAsiaTheme="minorEastAsia" w:hAnsi="Times New Roman" w:cs="Times New Roman"/>
                <w:spacing w:val="-8"/>
                <w:sz w:val="28"/>
                <w:szCs w:val="28"/>
                <w:lang w:eastAsia="ru-RU"/>
              </w:rPr>
              <w:t xml:space="preserve"> ошибки, нарушающие</w:t>
            </w:r>
            <w:r w:rsidR="00466F33" w:rsidRPr="00642A6E">
              <w:rPr>
                <w:rFonts w:ascii="Times New Roman" w:eastAsiaTheme="minorEastAsia" w:hAnsi="Times New Roman" w:cs="Times New Roman"/>
                <w:spacing w:val="-5"/>
                <w:sz w:val="28"/>
                <w:szCs w:val="28"/>
                <w:lang w:eastAsia="ru-RU"/>
              </w:rPr>
              <w:t xml:space="preserve"> коммуникацию, или они незначи</w:t>
            </w:r>
            <w:r w:rsidR="00466F33" w:rsidRPr="00642A6E">
              <w:rPr>
                <w:rFonts w:ascii="Times New Roman" w:eastAsiaTheme="minorEastAsia" w:hAnsi="Times New Roman" w:cs="Times New Roman"/>
                <w:spacing w:val="-15"/>
                <w:sz w:val="28"/>
                <w:szCs w:val="28"/>
                <w:lang w:eastAsia="ru-RU"/>
              </w:rPr>
              <w:t>тельны</w:t>
            </w:r>
            <w:r w:rsidR="000A1AB7">
              <w:rPr>
                <w:rFonts w:ascii="Times New Roman" w:eastAsiaTheme="minorEastAsia" w:hAnsi="Times New Roman" w:cs="Times New Roman"/>
                <w:spacing w:val="-15"/>
                <w:sz w:val="28"/>
                <w:szCs w:val="28"/>
                <w:lang w:eastAsia="ru-RU"/>
              </w:rPr>
              <w:t xml:space="preserve"> </w:t>
            </w:r>
            <w:r w:rsidR="00466F33" w:rsidRPr="00642A6E">
              <w:rPr>
                <w:rFonts w:ascii="Times New Roman" w:eastAsiaTheme="minorEastAsia" w:hAnsi="Times New Roman" w:cs="Times New Roman"/>
                <w:spacing w:val="-15"/>
                <w:sz w:val="28"/>
                <w:szCs w:val="28"/>
                <w:lang w:eastAsia="ru-RU"/>
              </w:rPr>
              <w:t>(1-4). И</w:t>
            </w:r>
            <w:r w:rsidR="00466F33" w:rsidRPr="00642A6E">
              <w:rPr>
                <w:rFonts w:ascii="Times New Roman" w:eastAsiaTheme="minorEastAsia" w:hAnsi="Times New Roman" w:cs="Times New Roman"/>
                <w:spacing w:val="-11"/>
                <w:sz w:val="28"/>
                <w:szCs w:val="28"/>
                <w:lang w:eastAsia="ru-RU"/>
              </w:rPr>
              <w:t>спользуемая лексика соответств</w:t>
            </w:r>
            <w:r w:rsidR="00FE6496">
              <w:rPr>
                <w:rFonts w:ascii="Times New Roman" w:eastAsiaTheme="minorEastAsia" w:hAnsi="Times New Roman" w:cs="Times New Roman"/>
                <w:spacing w:val="-11"/>
                <w:sz w:val="28"/>
                <w:szCs w:val="28"/>
                <w:lang w:eastAsia="ru-RU"/>
              </w:rPr>
              <w:t>ует</w:t>
            </w:r>
            <w:r w:rsidR="00466F33" w:rsidRPr="00642A6E">
              <w:rPr>
                <w:rFonts w:ascii="Times New Roman" w:eastAsiaTheme="minorEastAsia" w:hAnsi="Times New Roman" w:cs="Times New Roman"/>
                <w:spacing w:val="-11"/>
                <w:sz w:val="28"/>
                <w:szCs w:val="28"/>
                <w:lang w:eastAsia="ru-RU"/>
              </w:rPr>
              <w:t xml:space="preserve"> поставленной коммуникативной задаче. Письменное выска</w:t>
            </w:r>
            <w:r w:rsidR="00466F33" w:rsidRPr="00642A6E">
              <w:rPr>
                <w:rFonts w:ascii="Times New Roman" w:eastAsiaTheme="minorEastAsia" w:hAnsi="Times New Roman" w:cs="Times New Roman"/>
                <w:spacing w:val="-8"/>
                <w:sz w:val="28"/>
                <w:szCs w:val="28"/>
                <w:lang w:eastAsia="ru-RU"/>
              </w:rPr>
              <w:t>зывание отлича</w:t>
            </w:r>
            <w:r w:rsidR="00FE6496">
              <w:rPr>
                <w:rFonts w:ascii="Times New Roman" w:eastAsiaTheme="minorEastAsia" w:hAnsi="Times New Roman" w:cs="Times New Roman"/>
                <w:spacing w:val="-8"/>
                <w:sz w:val="28"/>
                <w:szCs w:val="28"/>
                <w:lang w:eastAsia="ru-RU"/>
              </w:rPr>
              <w:t>ется</w:t>
            </w:r>
            <w:r w:rsidR="00466F33" w:rsidRPr="00642A6E">
              <w:rPr>
                <w:rFonts w:ascii="Times New Roman" w:eastAsiaTheme="minorEastAsia" w:hAnsi="Times New Roman" w:cs="Times New Roman"/>
                <w:spacing w:val="-8"/>
                <w:sz w:val="28"/>
                <w:szCs w:val="28"/>
                <w:lang w:eastAsia="ru-RU"/>
              </w:rPr>
              <w:t xml:space="preserve"> широким диапазоном используемой лексики и языковых средств, вклю</w:t>
            </w:r>
            <w:r w:rsidR="00466F33" w:rsidRPr="00642A6E">
              <w:rPr>
                <w:rFonts w:ascii="Times New Roman" w:eastAsiaTheme="minorEastAsia" w:hAnsi="Times New Roman" w:cs="Times New Roman"/>
                <w:spacing w:val="-5"/>
                <w:sz w:val="28"/>
                <w:szCs w:val="28"/>
                <w:lang w:eastAsia="ru-RU"/>
              </w:rPr>
              <w:t>чающих клише и устойчивые словосочетания. Демонстрир</w:t>
            </w:r>
            <w:r w:rsidR="00FE6496">
              <w:rPr>
                <w:rFonts w:ascii="Times New Roman" w:eastAsiaTheme="minorEastAsia" w:hAnsi="Times New Roman" w:cs="Times New Roman"/>
                <w:spacing w:val="-5"/>
                <w:sz w:val="28"/>
                <w:szCs w:val="28"/>
                <w:lang w:eastAsia="ru-RU"/>
              </w:rPr>
              <w:t>уется</w:t>
            </w:r>
            <w:r w:rsidR="00466F33" w:rsidRPr="00642A6E">
              <w:rPr>
                <w:rFonts w:ascii="Times New Roman" w:eastAsiaTheme="minorEastAsia" w:hAnsi="Times New Roman" w:cs="Times New Roman"/>
                <w:spacing w:val="-7"/>
                <w:sz w:val="28"/>
                <w:szCs w:val="28"/>
                <w:lang w:eastAsia="ru-RU"/>
              </w:rPr>
              <w:t xml:space="preserve"> умение преодолевать лексические трудности. </w:t>
            </w:r>
            <w:r w:rsidR="00466F33" w:rsidRPr="00642A6E">
              <w:rPr>
                <w:rFonts w:ascii="Times New Roman" w:eastAsiaTheme="minorEastAsia" w:hAnsi="Times New Roman" w:cs="Times New Roman"/>
                <w:spacing w:val="-15"/>
                <w:sz w:val="28"/>
                <w:szCs w:val="28"/>
                <w:lang w:eastAsia="ru-RU"/>
              </w:rPr>
              <w:t xml:space="preserve"> Объем письменного высказывания соответств</w:t>
            </w:r>
            <w:r w:rsidR="00FE6496">
              <w:rPr>
                <w:rFonts w:ascii="Times New Roman" w:eastAsiaTheme="minorEastAsia" w:hAnsi="Times New Roman" w:cs="Times New Roman"/>
                <w:spacing w:val="-15"/>
                <w:sz w:val="28"/>
                <w:szCs w:val="28"/>
                <w:lang w:eastAsia="ru-RU"/>
              </w:rPr>
              <w:t>ует</w:t>
            </w:r>
            <w:r w:rsidR="00466F33" w:rsidRPr="00642A6E">
              <w:rPr>
                <w:rFonts w:ascii="Times New Roman" w:eastAsiaTheme="minorEastAsia" w:hAnsi="Times New Roman" w:cs="Times New Roman"/>
                <w:spacing w:val="-12"/>
                <w:sz w:val="28"/>
                <w:szCs w:val="28"/>
                <w:lang w:eastAsia="ru-RU"/>
              </w:rPr>
              <w:t xml:space="preserve"> тому, что задано программой на данном году обучения.</w:t>
            </w:r>
            <w:r w:rsidR="00466F33" w:rsidRPr="00642A6E">
              <w:rPr>
                <w:rFonts w:ascii="Times New Roman" w:eastAsiaTheme="minorEastAsia" w:hAnsi="Times New Roman" w:cs="Times New Roman"/>
                <w:spacing w:val="-11"/>
                <w:sz w:val="28"/>
                <w:szCs w:val="28"/>
                <w:lang w:eastAsia="ru-RU"/>
              </w:rPr>
              <w:t xml:space="preserve"> При наличии ошибки отвечающий сам ее исправля</w:t>
            </w:r>
            <w:r w:rsidR="00FE6496">
              <w:rPr>
                <w:rFonts w:ascii="Times New Roman" w:eastAsiaTheme="minorEastAsia" w:hAnsi="Times New Roman" w:cs="Times New Roman"/>
                <w:spacing w:val="-11"/>
                <w:sz w:val="28"/>
                <w:szCs w:val="28"/>
                <w:lang w:eastAsia="ru-RU"/>
              </w:rPr>
              <w:t>ет</w:t>
            </w:r>
            <w:r w:rsidR="00466F33" w:rsidRPr="00642A6E">
              <w:rPr>
                <w:rFonts w:ascii="Times New Roman" w:eastAsiaTheme="minorEastAsia" w:hAnsi="Times New Roman" w:cs="Times New Roman"/>
                <w:spacing w:val="-11"/>
                <w:sz w:val="28"/>
                <w:szCs w:val="28"/>
                <w:lang w:eastAsia="ru-RU"/>
              </w:rPr>
              <w:t>. Ис</w:t>
            </w:r>
            <w:r w:rsidR="00466F33" w:rsidRPr="00642A6E">
              <w:rPr>
                <w:rFonts w:ascii="Times New Roman" w:eastAsiaTheme="minorEastAsia" w:hAnsi="Times New Roman" w:cs="Times New Roman"/>
                <w:spacing w:val="-9"/>
                <w:sz w:val="28"/>
                <w:szCs w:val="28"/>
                <w:lang w:eastAsia="ru-RU"/>
              </w:rPr>
              <w:t>польз</w:t>
            </w:r>
            <w:r w:rsidR="00FE6496">
              <w:rPr>
                <w:rFonts w:ascii="Times New Roman" w:eastAsiaTheme="minorEastAsia" w:hAnsi="Times New Roman" w:cs="Times New Roman"/>
                <w:spacing w:val="-9"/>
                <w:sz w:val="28"/>
                <w:szCs w:val="28"/>
                <w:lang w:eastAsia="ru-RU"/>
              </w:rPr>
              <w:t>уются</w:t>
            </w:r>
            <w:r w:rsidR="00466F33" w:rsidRPr="00642A6E">
              <w:rPr>
                <w:rFonts w:ascii="Times New Roman" w:eastAsiaTheme="minorEastAsia" w:hAnsi="Times New Roman" w:cs="Times New Roman"/>
                <w:spacing w:val="-9"/>
                <w:sz w:val="28"/>
                <w:szCs w:val="28"/>
                <w:lang w:eastAsia="ru-RU"/>
              </w:rPr>
              <w:t xml:space="preserve"> простые и сложные грамматические явления в различ</w:t>
            </w:r>
            <w:r w:rsidR="00466F33" w:rsidRPr="00642A6E">
              <w:rPr>
                <w:rFonts w:ascii="Times New Roman" w:eastAsiaTheme="minorEastAsia" w:hAnsi="Times New Roman" w:cs="Times New Roman"/>
                <w:spacing w:val="-10"/>
                <w:sz w:val="28"/>
                <w:szCs w:val="28"/>
                <w:lang w:eastAsia="ru-RU"/>
              </w:rPr>
              <w:t>ных сочетаниях, разные грамматические времена, простые и слож</w:t>
            </w:r>
            <w:r w:rsidR="00466F33" w:rsidRPr="00642A6E">
              <w:rPr>
                <w:rFonts w:ascii="Times New Roman" w:eastAsiaTheme="minorEastAsia" w:hAnsi="Times New Roman" w:cs="Times New Roman"/>
                <w:sz w:val="28"/>
                <w:szCs w:val="28"/>
                <w:lang w:eastAsia="ru-RU"/>
              </w:rPr>
              <w:t>ные предложения.</w:t>
            </w:r>
            <w:r w:rsidR="00466F33" w:rsidRPr="00642A6E">
              <w:rPr>
                <w:rFonts w:ascii="Times New Roman" w:eastAsiaTheme="minorEastAsia" w:hAnsi="Times New Roman" w:cs="Times New Roman"/>
                <w:spacing w:val="-5"/>
                <w:sz w:val="28"/>
                <w:szCs w:val="28"/>
                <w:lang w:eastAsia="ru-RU"/>
              </w:rPr>
              <w:t xml:space="preserve"> Письменное высказывание </w:t>
            </w:r>
            <w:r w:rsidR="00466F33" w:rsidRPr="00642A6E">
              <w:rPr>
                <w:rFonts w:ascii="Times New Roman" w:eastAsiaTheme="minorEastAsia" w:hAnsi="Times New Roman" w:cs="Times New Roman"/>
                <w:spacing w:val="-8"/>
                <w:sz w:val="28"/>
                <w:szCs w:val="28"/>
                <w:lang w:eastAsia="ru-RU"/>
              </w:rPr>
              <w:t>понятно носителю языка.</w:t>
            </w:r>
          </w:p>
          <w:p w14:paraId="0A167B68" w14:textId="77777777" w:rsidR="00C00D75" w:rsidRPr="00642A6E" w:rsidRDefault="00C00D75" w:rsidP="00642A6E">
            <w:pPr>
              <w:spacing w:after="0" w:line="240" w:lineRule="auto"/>
              <w:ind w:firstLine="709"/>
              <w:jc w:val="both"/>
              <w:rPr>
                <w:rFonts w:ascii="Times New Roman" w:eastAsiaTheme="minorEastAsia" w:hAnsi="Times New Roman" w:cs="Times New Roman"/>
                <w:spacing w:val="-13"/>
                <w:sz w:val="28"/>
                <w:szCs w:val="28"/>
                <w:lang w:eastAsia="ru-RU"/>
              </w:rPr>
            </w:pPr>
            <w:r w:rsidRPr="00642A6E">
              <w:rPr>
                <w:rFonts w:ascii="Times New Roman" w:eastAsiaTheme="minorEastAsia" w:hAnsi="Times New Roman" w:cs="Times New Roman"/>
                <w:spacing w:val="-13"/>
                <w:sz w:val="28"/>
                <w:szCs w:val="28"/>
                <w:lang w:eastAsia="ru-RU"/>
              </w:rPr>
              <w:t>Оценка «4»</w:t>
            </w:r>
            <w:r w:rsidR="00466F33" w:rsidRPr="00642A6E">
              <w:rPr>
                <w:rFonts w:ascii="Times New Roman" w:eastAsiaTheme="minorEastAsia" w:hAnsi="Times New Roman" w:cs="Times New Roman"/>
                <w:spacing w:val="-13"/>
                <w:sz w:val="28"/>
                <w:szCs w:val="28"/>
                <w:lang w:eastAsia="ru-RU"/>
              </w:rPr>
              <w:t xml:space="preserve"> </w:t>
            </w:r>
            <w:r w:rsidR="00466F33" w:rsidRPr="00642A6E">
              <w:rPr>
                <w:rFonts w:ascii="Times New Roman" w:eastAsiaTheme="minorEastAsia" w:hAnsi="Times New Roman" w:cs="Times New Roman"/>
                <w:spacing w:val="-9"/>
                <w:sz w:val="28"/>
                <w:szCs w:val="28"/>
                <w:lang w:eastAsia="ru-RU"/>
              </w:rPr>
              <w:t>ставится ученику, который</w:t>
            </w:r>
            <w:r w:rsidR="00466F33" w:rsidRPr="00642A6E">
              <w:rPr>
                <w:rFonts w:ascii="Times New Roman" w:eastAsiaTheme="minorEastAsia" w:hAnsi="Times New Roman" w:cs="Times New Roman"/>
                <w:spacing w:val="-10"/>
                <w:sz w:val="28"/>
                <w:szCs w:val="28"/>
                <w:lang w:eastAsia="ru-RU"/>
              </w:rPr>
              <w:t xml:space="preserve"> сумел: </w:t>
            </w:r>
            <w:r w:rsidR="00466F33" w:rsidRPr="00642A6E">
              <w:rPr>
                <w:rFonts w:ascii="Times New Roman" w:eastAsiaTheme="minorEastAsia" w:hAnsi="Times New Roman" w:cs="Times New Roman"/>
                <w:spacing w:val="-22"/>
                <w:sz w:val="28"/>
                <w:szCs w:val="28"/>
                <w:lang w:eastAsia="ru-RU"/>
              </w:rPr>
              <w:t xml:space="preserve">1. оформить личное и деловое письмо в соответствии с </w:t>
            </w:r>
            <w:r w:rsidR="00466F33" w:rsidRPr="00642A6E">
              <w:rPr>
                <w:rFonts w:ascii="Times New Roman" w:eastAsiaTheme="minorEastAsia" w:hAnsi="Times New Roman" w:cs="Times New Roman"/>
                <w:sz w:val="28"/>
                <w:szCs w:val="28"/>
                <w:lang w:eastAsia="ru-RU"/>
              </w:rPr>
              <w:t xml:space="preserve">нормами письменного этикета; </w:t>
            </w:r>
            <w:r w:rsidR="00466F33" w:rsidRPr="00642A6E">
              <w:rPr>
                <w:rFonts w:ascii="Times New Roman" w:eastAsiaTheme="minorEastAsia" w:hAnsi="Times New Roman" w:cs="Times New Roman"/>
                <w:spacing w:val="-21"/>
                <w:sz w:val="28"/>
                <w:szCs w:val="28"/>
                <w:lang w:eastAsia="ru-RU"/>
              </w:rPr>
              <w:t>2. описать события, изложить факты в письме личного</w:t>
            </w:r>
            <w:r w:rsidR="00466F33" w:rsidRPr="00642A6E">
              <w:rPr>
                <w:rFonts w:ascii="Times New Roman" w:eastAsiaTheme="minorEastAsia" w:hAnsi="Times New Roman" w:cs="Times New Roman"/>
                <w:sz w:val="28"/>
                <w:szCs w:val="28"/>
                <w:lang w:eastAsia="ru-RU"/>
              </w:rPr>
              <w:t xml:space="preserve"> и делового характера; </w:t>
            </w:r>
            <w:r w:rsidR="00466F33" w:rsidRPr="00642A6E">
              <w:rPr>
                <w:rFonts w:ascii="Times New Roman" w:eastAsiaTheme="minorEastAsia" w:hAnsi="Times New Roman" w:cs="Times New Roman"/>
                <w:spacing w:val="-17"/>
                <w:sz w:val="28"/>
                <w:szCs w:val="28"/>
                <w:lang w:eastAsia="ru-RU"/>
              </w:rPr>
              <w:t>3. сообщить /запросить информацию у партнера по</w:t>
            </w:r>
            <w:r w:rsidR="00466F33" w:rsidRPr="00642A6E">
              <w:rPr>
                <w:rFonts w:ascii="Times New Roman" w:eastAsiaTheme="minorEastAsia" w:hAnsi="Times New Roman" w:cs="Times New Roman"/>
                <w:sz w:val="28"/>
                <w:szCs w:val="28"/>
                <w:lang w:eastAsia="ru-RU"/>
              </w:rPr>
              <w:t xml:space="preserve"> переписке. </w:t>
            </w:r>
            <w:r w:rsidR="00466F33" w:rsidRPr="00642A6E">
              <w:rPr>
                <w:rFonts w:ascii="Times New Roman" w:eastAsiaTheme="minorEastAsia" w:hAnsi="Times New Roman" w:cs="Times New Roman"/>
                <w:spacing w:val="-5"/>
                <w:sz w:val="28"/>
                <w:szCs w:val="28"/>
                <w:lang w:eastAsia="ru-RU"/>
              </w:rPr>
              <w:t>Учащийся в целом справился с поставленными</w:t>
            </w:r>
            <w:r w:rsidR="00466F33" w:rsidRPr="00642A6E">
              <w:rPr>
                <w:rFonts w:ascii="Times New Roman" w:eastAsiaTheme="minorEastAsia" w:hAnsi="Times New Roman" w:cs="Times New Roman"/>
                <w:spacing w:val="-8"/>
                <w:sz w:val="28"/>
                <w:szCs w:val="28"/>
                <w:lang w:eastAsia="ru-RU"/>
              </w:rPr>
              <w:t xml:space="preserve"> речевыми задачами. Его письменное высказывание</w:t>
            </w:r>
            <w:r w:rsidR="00466F33" w:rsidRPr="00642A6E">
              <w:rPr>
                <w:rFonts w:ascii="Times New Roman" w:eastAsiaTheme="minorEastAsia" w:hAnsi="Times New Roman" w:cs="Times New Roman"/>
                <w:spacing w:val="-5"/>
                <w:sz w:val="28"/>
                <w:szCs w:val="28"/>
                <w:lang w:eastAsia="ru-RU"/>
              </w:rPr>
              <w:t xml:space="preserve"> связ</w:t>
            </w:r>
            <w:r w:rsidR="00FE6496">
              <w:rPr>
                <w:rFonts w:ascii="Times New Roman" w:eastAsiaTheme="minorEastAsia" w:hAnsi="Times New Roman" w:cs="Times New Roman"/>
                <w:spacing w:val="-5"/>
                <w:sz w:val="28"/>
                <w:szCs w:val="28"/>
                <w:lang w:eastAsia="ru-RU"/>
              </w:rPr>
              <w:t>ное</w:t>
            </w:r>
            <w:r w:rsidR="00466F33" w:rsidRPr="00642A6E">
              <w:rPr>
                <w:rFonts w:ascii="Times New Roman" w:eastAsiaTheme="minorEastAsia" w:hAnsi="Times New Roman" w:cs="Times New Roman"/>
                <w:spacing w:val="-5"/>
                <w:sz w:val="28"/>
                <w:szCs w:val="28"/>
                <w:lang w:eastAsia="ru-RU"/>
              </w:rPr>
              <w:t xml:space="preserve"> и логически последовательн</w:t>
            </w:r>
            <w:r w:rsidR="00FE6496">
              <w:rPr>
                <w:rFonts w:ascii="Times New Roman" w:eastAsiaTheme="minorEastAsia" w:hAnsi="Times New Roman" w:cs="Times New Roman"/>
                <w:spacing w:val="-5"/>
                <w:sz w:val="28"/>
                <w:szCs w:val="28"/>
                <w:lang w:eastAsia="ru-RU"/>
              </w:rPr>
              <w:t>ое</w:t>
            </w:r>
            <w:r w:rsidR="00466F33" w:rsidRPr="00642A6E">
              <w:rPr>
                <w:rFonts w:ascii="Times New Roman" w:eastAsiaTheme="minorEastAsia" w:hAnsi="Times New Roman" w:cs="Times New Roman"/>
                <w:spacing w:val="-5"/>
                <w:sz w:val="28"/>
                <w:szCs w:val="28"/>
                <w:lang w:eastAsia="ru-RU"/>
              </w:rPr>
              <w:t>. Использ</w:t>
            </w:r>
            <w:r w:rsidR="00FE6496">
              <w:rPr>
                <w:rFonts w:ascii="Times New Roman" w:eastAsiaTheme="minorEastAsia" w:hAnsi="Times New Roman" w:cs="Times New Roman"/>
                <w:spacing w:val="-5"/>
                <w:sz w:val="28"/>
                <w:szCs w:val="28"/>
                <w:lang w:eastAsia="ru-RU"/>
              </w:rPr>
              <w:t>ует</w:t>
            </w:r>
            <w:r w:rsidR="00466F33" w:rsidRPr="00642A6E">
              <w:rPr>
                <w:rFonts w:ascii="Times New Roman" w:eastAsiaTheme="minorEastAsia" w:hAnsi="Times New Roman" w:cs="Times New Roman"/>
                <w:spacing w:val="-5"/>
                <w:sz w:val="28"/>
                <w:szCs w:val="28"/>
                <w:lang w:eastAsia="ru-RU"/>
              </w:rPr>
              <w:t>ся большой объем</w:t>
            </w:r>
            <w:r w:rsidR="00466F33" w:rsidRPr="00642A6E">
              <w:rPr>
                <w:rFonts w:ascii="Times New Roman" w:eastAsiaTheme="minorEastAsia" w:hAnsi="Times New Roman" w:cs="Times New Roman"/>
                <w:spacing w:val="-12"/>
                <w:sz w:val="28"/>
                <w:szCs w:val="28"/>
                <w:lang w:eastAsia="ru-RU"/>
              </w:rPr>
              <w:t xml:space="preserve"> языковых средств, которые употреб</w:t>
            </w:r>
            <w:r w:rsidR="00466F33" w:rsidRPr="00642A6E">
              <w:rPr>
                <w:rFonts w:ascii="Times New Roman" w:eastAsiaTheme="minorEastAsia" w:hAnsi="Times New Roman" w:cs="Times New Roman"/>
                <w:spacing w:val="-8"/>
                <w:sz w:val="28"/>
                <w:szCs w:val="28"/>
                <w:lang w:eastAsia="ru-RU"/>
              </w:rPr>
              <w:t xml:space="preserve">лены правильно. Однако сделаны </w:t>
            </w:r>
            <w:r w:rsidR="00466F33" w:rsidRPr="00642A6E">
              <w:rPr>
                <w:rFonts w:ascii="Times New Roman" w:eastAsiaTheme="minorEastAsia" w:hAnsi="Times New Roman" w:cs="Times New Roman"/>
                <w:spacing w:val="-1"/>
                <w:sz w:val="28"/>
                <w:szCs w:val="28"/>
                <w:lang w:eastAsia="ru-RU"/>
              </w:rPr>
              <w:t>отдельные языковые ошибки (5-10), не нарушившие понимание.</w:t>
            </w:r>
            <w:r w:rsidR="00466F33" w:rsidRPr="00642A6E">
              <w:rPr>
                <w:rFonts w:ascii="Times New Roman" w:eastAsiaTheme="minorEastAsia" w:hAnsi="Times New Roman" w:cs="Times New Roman"/>
                <w:spacing w:val="-15"/>
                <w:sz w:val="28"/>
                <w:szCs w:val="28"/>
                <w:lang w:eastAsia="ru-RU"/>
              </w:rPr>
              <w:t xml:space="preserve"> И</w:t>
            </w:r>
            <w:r w:rsidR="00466F33" w:rsidRPr="00642A6E">
              <w:rPr>
                <w:rFonts w:ascii="Times New Roman" w:eastAsiaTheme="minorEastAsia" w:hAnsi="Times New Roman" w:cs="Times New Roman"/>
                <w:spacing w:val="-11"/>
                <w:sz w:val="28"/>
                <w:szCs w:val="28"/>
                <w:lang w:eastAsia="ru-RU"/>
              </w:rPr>
              <w:t>спользуемая лексика соответств</w:t>
            </w:r>
            <w:r w:rsidR="00FE6496">
              <w:rPr>
                <w:rFonts w:ascii="Times New Roman" w:eastAsiaTheme="minorEastAsia" w:hAnsi="Times New Roman" w:cs="Times New Roman"/>
                <w:spacing w:val="-11"/>
                <w:sz w:val="28"/>
                <w:szCs w:val="28"/>
                <w:lang w:eastAsia="ru-RU"/>
              </w:rPr>
              <w:t>ует</w:t>
            </w:r>
            <w:r w:rsidR="00466F33" w:rsidRPr="00642A6E">
              <w:rPr>
                <w:rFonts w:ascii="Times New Roman" w:eastAsiaTheme="minorEastAsia" w:hAnsi="Times New Roman" w:cs="Times New Roman"/>
                <w:spacing w:val="-11"/>
                <w:sz w:val="28"/>
                <w:szCs w:val="28"/>
                <w:lang w:eastAsia="ru-RU"/>
              </w:rPr>
              <w:t xml:space="preserve"> поставленной коммуникативной задаче. Письменное выска</w:t>
            </w:r>
            <w:r w:rsidR="00466F33" w:rsidRPr="00642A6E">
              <w:rPr>
                <w:rFonts w:ascii="Times New Roman" w:eastAsiaTheme="minorEastAsia" w:hAnsi="Times New Roman" w:cs="Times New Roman"/>
                <w:spacing w:val="-8"/>
                <w:sz w:val="28"/>
                <w:szCs w:val="28"/>
                <w:lang w:eastAsia="ru-RU"/>
              </w:rPr>
              <w:t>зывание отлича</w:t>
            </w:r>
            <w:r w:rsidR="00FE6496">
              <w:rPr>
                <w:rFonts w:ascii="Times New Roman" w:eastAsiaTheme="minorEastAsia" w:hAnsi="Times New Roman" w:cs="Times New Roman"/>
                <w:spacing w:val="-8"/>
                <w:sz w:val="28"/>
                <w:szCs w:val="28"/>
                <w:lang w:eastAsia="ru-RU"/>
              </w:rPr>
              <w:t>ется</w:t>
            </w:r>
            <w:r w:rsidR="00466F33" w:rsidRPr="00642A6E">
              <w:rPr>
                <w:rFonts w:ascii="Times New Roman" w:eastAsiaTheme="minorEastAsia" w:hAnsi="Times New Roman" w:cs="Times New Roman"/>
                <w:spacing w:val="-8"/>
                <w:sz w:val="28"/>
                <w:szCs w:val="28"/>
                <w:lang w:eastAsia="ru-RU"/>
              </w:rPr>
              <w:t xml:space="preserve"> широким диапазоном используемой лексики и языковых средств, вклю</w:t>
            </w:r>
            <w:r w:rsidR="00466F33" w:rsidRPr="00642A6E">
              <w:rPr>
                <w:rFonts w:ascii="Times New Roman" w:eastAsiaTheme="minorEastAsia" w:hAnsi="Times New Roman" w:cs="Times New Roman"/>
                <w:spacing w:val="-5"/>
                <w:sz w:val="28"/>
                <w:szCs w:val="28"/>
                <w:lang w:eastAsia="ru-RU"/>
              </w:rPr>
              <w:t>чающих клише и устойчивые словосочетания. Демонстрир</w:t>
            </w:r>
            <w:r w:rsidR="00FE6496">
              <w:rPr>
                <w:rFonts w:ascii="Times New Roman" w:eastAsiaTheme="minorEastAsia" w:hAnsi="Times New Roman" w:cs="Times New Roman"/>
                <w:spacing w:val="-5"/>
                <w:sz w:val="28"/>
                <w:szCs w:val="28"/>
                <w:lang w:eastAsia="ru-RU"/>
              </w:rPr>
              <w:t>уется</w:t>
            </w:r>
            <w:r w:rsidR="00466F33" w:rsidRPr="00642A6E">
              <w:rPr>
                <w:rFonts w:ascii="Times New Roman" w:eastAsiaTheme="minorEastAsia" w:hAnsi="Times New Roman" w:cs="Times New Roman"/>
                <w:spacing w:val="-5"/>
                <w:sz w:val="28"/>
                <w:szCs w:val="28"/>
                <w:lang w:eastAsia="ru-RU"/>
              </w:rPr>
              <w:t xml:space="preserve"> </w:t>
            </w:r>
            <w:r w:rsidR="00466F33" w:rsidRPr="00642A6E">
              <w:rPr>
                <w:rFonts w:ascii="Times New Roman" w:eastAsiaTheme="minorEastAsia" w:hAnsi="Times New Roman" w:cs="Times New Roman"/>
                <w:spacing w:val="-7"/>
                <w:sz w:val="28"/>
                <w:szCs w:val="28"/>
                <w:lang w:eastAsia="ru-RU"/>
              </w:rPr>
              <w:t>умение преодолевать лексические трудности.</w:t>
            </w:r>
            <w:r w:rsidR="00466F33" w:rsidRPr="00642A6E">
              <w:rPr>
                <w:rFonts w:ascii="Times New Roman" w:eastAsiaTheme="minorEastAsia" w:hAnsi="Times New Roman" w:cs="Times New Roman"/>
                <w:spacing w:val="-15"/>
                <w:sz w:val="28"/>
                <w:szCs w:val="28"/>
                <w:lang w:eastAsia="ru-RU"/>
              </w:rPr>
              <w:t xml:space="preserve"> Объем письменного высказывания соответств</w:t>
            </w:r>
            <w:r w:rsidR="00FE6496">
              <w:rPr>
                <w:rFonts w:ascii="Times New Roman" w:eastAsiaTheme="minorEastAsia" w:hAnsi="Times New Roman" w:cs="Times New Roman"/>
                <w:spacing w:val="-15"/>
                <w:sz w:val="28"/>
                <w:szCs w:val="28"/>
                <w:lang w:eastAsia="ru-RU"/>
              </w:rPr>
              <w:t>ует</w:t>
            </w:r>
            <w:r w:rsidR="00466F33" w:rsidRPr="00642A6E">
              <w:rPr>
                <w:rFonts w:ascii="Times New Roman" w:eastAsiaTheme="minorEastAsia" w:hAnsi="Times New Roman" w:cs="Times New Roman"/>
                <w:spacing w:val="-12"/>
                <w:sz w:val="28"/>
                <w:szCs w:val="28"/>
                <w:lang w:eastAsia="ru-RU"/>
              </w:rPr>
              <w:t xml:space="preserve"> тому, что задано программой на данном году обучения.</w:t>
            </w:r>
            <w:r w:rsidR="00466F33" w:rsidRPr="00642A6E">
              <w:rPr>
                <w:rFonts w:ascii="Times New Roman" w:eastAsiaTheme="minorEastAsia" w:hAnsi="Times New Roman" w:cs="Times New Roman"/>
                <w:spacing w:val="-11"/>
                <w:sz w:val="28"/>
                <w:szCs w:val="28"/>
                <w:lang w:eastAsia="ru-RU"/>
              </w:rPr>
              <w:t xml:space="preserve"> При наличии ошибки отвечающий сам ее исправля</w:t>
            </w:r>
            <w:r w:rsidR="00FE6496">
              <w:rPr>
                <w:rFonts w:ascii="Times New Roman" w:eastAsiaTheme="minorEastAsia" w:hAnsi="Times New Roman" w:cs="Times New Roman"/>
                <w:spacing w:val="-11"/>
                <w:sz w:val="28"/>
                <w:szCs w:val="28"/>
                <w:lang w:eastAsia="ru-RU"/>
              </w:rPr>
              <w:t>ет</w:t>
            </w:r>
            <w:r w:rsidR="00466F33" w:rsidRPr="00642A6E">
              <w:rPr>
                <w:rFonts w:ascii="Times New Roman" w:eastAsiaTheme="minorEastAsia" w:hAnsi="Times New Roman" w:cs="Times New Roman"/>
                <w:spacing w:val="-11"/>
                <w:sz w:val="28"/>
                <w:szCs w:val="28"/>
                <w:lang w:eastAsia="ru-RU"/>
              </w:rPr>
              <w:t>. Ис</w:t>
            </w:r>
            <w:r w:rsidR="00466F33" w:rsidRPr="00642A6E">
              <w:rPr>
                <w:rFonts w:ascii="Times New Roman" w:eastAsiaTheme="minorEastAsia" w:hAnsi="Times New Roman" w:cs="Times New Roman"/>
                <w:spacing w:val="-9"/>
                <w:sz w:val="28"/>
                <w:szCs w:val="28"/>
                <w:lang w:eastAsia="ru-RU"/>
              </w:rPr>
              <w:t>польз</w:t>
            </w:r>
            <w:r w:rsidR="00FE6496">
              <w:rPr>
                <w:rFonts w:ascii="Times New Roman" w:eastAsiaTheme="minorEastAsia" w:hAnsi="Times New Roman" w:cs="Times New Roman"/>
                <w:spacing w:val="-9"/>
                <w:sz w:val="28"/>
                <w:szCs w:val="28"/>
                <w:lang w:eastAsia="ru-RU"/>
              </w:rPr>
              <w:t>уются</w:t>
            </w:r>
            <w:r w:rsidR="00466F33" w:rsidRPr="00642A6E">
              <w:rPr>
                <w:rFonts w:ascii="Times New Roman" w:eastAsiaTheme="minorEastAsia" w:hAnsi="Times New Roman" w:cs="Times New Roman"/>
                <w:spacing w:val="-9"/>
                <w:sz w:val="28"/>
                <w:szCs w:val="28"/>
                <w:lang w:eastAsia="ru-RU"/>
              </w:rPr>
              <w:t xml:space="preserve"> простые и сложные грамматические явления в различ</w:t>
            </w:r>
            <w:r w:rsidR="00466F33" w:rsidRPr="00642A6E">
              <w:rPr>
                <w:rFonts w:ascii="Times New Roman" w:eastAsiaTheme="minorEastAsia" w:hAnsi="Times New Roman" w:cs="Times New Roman"/>
                <w:spacing w:val="-10"/>
                <w:sz w:val="28"/>
                <w:szCs w:val="28"/>
                <w:lang w:eastAsia="ru-RU"/>
              </w:rPr>
              <w:t>ных сочетаниях, разные грамматические времена, простые и слож</w:t>
            </w:r>
            <w:r w:rsidR="00466F33" w:rsidRPr="00642A6E">
              <w:rPr>
                <w:rFonts w:ascii="Times New Roman" w:eastAsiaTheme="minorEastAsia" w:hAnsi="Times New Roman" w:cs="Times New Roman"/>
                <w:sz w:val="28"/>
                <w:szCs w:val="28"/>
                <w:lang w:eastAsia="ru-RU"/>
              </w:rPr>
              <w:t>ные предложения.</w:t>
            </w:r>
            <w:r w:rsidR="00466F33" w:rsidRPr="00642A6E">
              <w:rPr>
                <w:rFonts w:ascii="Times New Roman" w:eastAsiaTheme="minorEastAsia" w:hAnsi="Times New Roman" w:cs="Times New Roman"/>
                <w:spacing w:val="-5"/>
                <w:sz w:val="28"/>
                <w:szCs w:val="28"/>
                <w:lang w:eastAsia="ru-RU"/>
              </w:rPr>
              <w:t xml:space="preserve"> Письменное высказывание </w:t>
            </w:r>
            <w:r w:rsidR="00466F33" w:rsidRPr="00642A6E">
              <w:rPr>
                <w:rFonts w:ascii="Times New Roman" w:eastAsiaTheme="minorEastAsia" w:hAnsi="Times New Roman" w:cs="Times New Roman"/>
                <w:spacing w:val="-8"/>
                <w:sz w:val="28"/>
                <w:szCs w:val="28"/>
                <w:lang w:eastAsia="ru-RU"/>
              </w:rPr>
              <w:t>понятно носителю языка.</w:t>
            </w:r>
          </w:p>
          <w:p w14:paraId="1B8900BA" w14:textId="77777777" w:rsidR="00466F33" w:rsidRPr="00642A6E" w:rsidRDefault="00C00D75" w:rsidP="00642A6E">
            <w:pPr>
              <w:spacing w:after="0" w:line="240" w:lineRule="auto"/>
              <w:ind w:firstLine="709"/>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3"/>
                <w:sz w:val="28"/>
                <w:szCs w:val="28"/>
                <w:lang w:eastAsia="ru-RU"/>
              </w:rPr>
              <w:t>Оценка «3»</w:t>
            </w:r>
            <w:r w:rsidR="00466F33" w:rsidRPr="00642A6E">
              <w:rPr>
                <w:rFonts w:ascii="Times New Roman" w:eastAsiaTheme="minorEastAsia" w:hAnsi="Times New Roman" w:cs="Times New Roman"/>
                <w:spacing w:val="-13"/>
                <w:sz w:val="28"/>
                <w:szCs w:val="28"/>
                <w:lang w:eastAsia="ru-RU"/>
              </w:rPr>
              <w:t xml:space="preserve"> </w:t>
            </w:r>
            <w:r w:rsidR="00466F33" w:rsidRPr="00642A6E">
              <w:rPr>
                <w:rFonts w:ascii="Times New Roman" w:eastAsiaTheme="minorEastAsia" w:hAnsi="Times New Roman" w:cs="Times New Roman"/>
                <w:spacing w:val="-9"/>
                <w:sz w:val="28"/>
                <w:szCs w:val="28"/>
                <w:lang w:eastAsia="ru-RU"/>
              </w:rPr>
              <w:t>ставится ученику, который</w:t>
            </w:r>
            <w:r w:rsidR="00466F33" w:rsidRPr="00642A6E">
              <w:rPr>
                <w:rFonts w:ascii="Times New Roman" w:eastAsiaTheme="minorEastAsia" w:hAnsi="Times New Roman" w:cs="Times New Roman"/>
                <w:spacing w:val="-10"/>
                <w:sz w:val="28"/>
                <w:szCs w:val="28"/>
                <w:lang w:eastAsia="ru-RU"/>
              </w:rPr>
              <w:t xml:space="preserve"> сумел </w:t>
            </w:r>
            <w:r w:rsidR="00466F33" w:rsidRPr="00642A6E">
              <w:rPr>
                <w:rFonts w:ascii="Times New Roman" w:eastAsiaTheme="minorEastAsia" w:hAnsi="Times New Roman" w:cs="Times New Roman"/>
                <w:spacing w:val="-22"/>
                <w:sz w:val="28"/>
                <w:szCs w:val="28"/>
                <w:lang w:eastAsia="ru-RU"/>
              </w:rPr>
              <w:t xml:space="preserve">1. оформить личное и деловое письмо, но при этом нарушались </w:t>
            </w:r>
            <w:r w:rsidR="00466F33" w:rsidRPr="00642A6E">
              <w:rPr>
                <w:rFonts w:ascii="Times New Roman" w:eastAsiaTheme="minorEastAsia" w:hAnsi="Times New Roman" w:cs="Times New Roman"/>
                <w:sz w:val="28"/>
                <w:szCs w:val="28"/>
                <w:lang w:eastAsia="ru-RU"/>
              </w:rPr>
              <w:t xml:space="preserve">нормы письменного этикета; </w:t>
            </w:r>
            <w:r w:rsidR="00466F33" w:rsidRPr="00642A6E">
              <w:rPr>
                <w:rFonts w:ascii="Times New Roman" w:eastAsiaTheme="minorEastAsia" w:hAnsi="Times New Roman" w:cs="Times New Roman"/>
                <w:spacing w:val="-21"/>
                <w:sz w:val="28"/>
                <w:szCs w:val="28"/>
                <w:lang w:eastAsia="ru-RU"/>
              </w:rPr>
              <w:t>2. изложить факты в письме личного</w:t>
            </w:r>
            <w:r w:rsidR="00466F33" w:rsidRPr="00642A6E">
              <w:rPr>
                <w:rFonts w:ascii="Times New Roman" w:eastAsiaTheme="minorEastAsia" w:hAnsi="Times New Roman" w:cs="Times New Roman"/>
                <w:sz w:val="28"/>
                <w:szCs w:val="28"/>
                <w:lang w:eastAsia="ru-RU"/>
              </w:rPr>
              <w:t xml:space="preserve"> и делового характера; </w:t>
            </w:r>
            <w:r w:rsidR="00466F33" w:rsidRPr="00642A6E">
              <w:rPr>
                <w:rFonts w:ascii="Times New Roman" w:eastAsiaTheme="minorEastAsia" w:hAnsi="Times New Roman" w:cs="Times New Roman"/>
                <w:spacing w:val="-17"/>
                <w:sz w:val="28"/>
                <w:szCs w:val="28"/>
                <w:lang w:eastAsia="ru-RU"/>
              </w:rPr>
              <w:t>3. сообщить информацию партнеру по</w:t>
            </w:r>
            <w:r w:rsidR="00466F33" w:rsidRPr="00642A6E">
              <w:rPr>
                <w:rFonts w:ascii="Times New Roman" w:eastAsiaTheme="minorEastAsia" w:hAnsi="Times New Roman" w:cs="Times New Roman"/>
                <w:sz w:val="28"/>
                <w:szCs w:val="28"/>
                <w:lang w:eastAsia="ru-RU"/>
              </w:rPr>
              <w:t xml:space="preserve"> переписке, но при этом учащийся не сумел</w:t>
            </w:r>
            <w:r w:rsidR="00466F33" w:rsidRPr="00642A6E">
              <w:rPr>
                <w:rFonts w:ascii="Times New Roman" w:eastAsiaTheme="minorEastAsia" w:hAnsi="Times New Roman" w:cs="Times New Roman"/>
                <w:spacing w:val="-17"/>
                <w:sz w:val="28"/>
                <w:szCs w:val="28"/>
                <w:lang w:eastAsia="ru-RU"/>
              </w:rPr>
              <w:t xml:space="preserve"> запросить информацию у партнера по</w:t>
            </w:r>
            <w:r w:rsidR="00466F33" w:rsidRPr="00642A6E">
              <w:rPr>
                <w:rFonts w:ascii="Times New Roman" w:eastAsiaTheme="minorEastAsia" w:hAnsi="Times New Roman" w:cs="Times New Roman"/>
                <w:sz w:val="28"/>
                <w:szCs w:val="28"/>
                <w:lang w:eastAsia="ru-RU"/>
              </w:rPr>
              <w:t xml:space="preserve"> переписке. </w:t>
            </w:r>
            <w:r w:rsidR="00FE6496">
              <w:rPr>
                <w:rFonts w:ascii="Times New Roman" w:eastAsiaTheme="minorEastAsia" w:hAnsi="Times New Roman" w:cs="Times New Roman"/>
                <w:sz w:val="28"/>
                <w:szCs w:val="28"/>
                <w:lang w:eastAsia="ru-RU"/>
              </w:rPr>
              <w:t>Е</w:t>
            </w:r>
            <w:r w:rsidR="00466F33" w:rsidRPr="00642A6E">
              <w:rPr>
                <w:rFonts w:ascii="Times New Roman" w:eastAsiaTheme="minorEastAsia" w:hAnsi="Times New Roman" w:cs="Times New Roman"/>
                <w:sz w:val="28"/>
                <w:szCs w:val="28"/>
                <w:lang w:eastAsia="ru-RU"/>
              </w:rPr>
              <w:t>го работа не соответст</w:t>
            </w:r>
            <w:r w:rsidR="00FE6496">
              <w:rPr>
                <w:rFonts w:ascii="Times New Roman" w:eastAsiaTheme="minorEastAsia" w:hAnsi="Times New Roman" w:cs="Times New Roman"/>
                <w:sz w:val="28"/>
                <w:szCs w:val="28"/>
                <w:lang w:eastAsia="ru-RU"/>
              </w:rPr>
              <w:t>вует</w:t>
            </w:r>
            <w:r w:rsidR="00466F33" w:rsidRPr="00642A6E">
              <w:rPr>
                <w:rFonts w:ascii="Times New Roman" w:eastAsiaTheme="minorEastAsia" w:hAnsi="Times New Roman" w:cs="Times New Roman"/>
                <w:sz w:val="28"/>
                <w:szCs w:val="28"/>
                <w:lang w:eastAsia="ru-RU"/>
              </w:rPr>
              <w:t xml:space="preserve"> нормативным требованиям: 50% объёма – предел.</w:t>
            </w:r>
            <w:r w:rsidR="00466F33" w:rsidRPr="00642A6E">
              <w:rPr>
                <w:rFonts w:ascii="Times New Roman" w:eastAsiaTheme="minorEastAsia" w:hAnsi="Times New Roman" w:cs="Times New Roman"/>
                <w:spacing w:val="-11"/>
                <w:sz w:val="28"/>
                <w:szCs w:val="28"/>
                <w:lang w:eastAsia="ru-RU"/>
              </w:rPr>
              <w:t xml:space="preserve"> Учащийся</w:t>
            </w:r>
            <w:r w:rsidR="00466F33" w:rsidRPr="00642A6E">
              <w:rPr>
                <w:rFonts w:ascii="Times New Roman" w:eastAsiaTheme="minorEastAsia" w:hAnsi="Times New Roman" w:cs="Times New Roman"/>
                <w:spacing w:val="-5"/>
                <w:sz w:val="28"/>
                <w:szCs w:val="28"/>
                <w:lang w:eastAsia="ru-RU"/>
              </w:rPr>
              <w:t xml:space="preserve"> сумел в основном решить поставленную </w:t>
            </w:r>
            <w:r w:rsidR="00466F33" w:rsidRPr="00642A6E">
              <w:rPr>
                <w:rFonts w:ascii="Times New Roman" w:eastAsiaTheme="minorEastAsia" w:hAnsi="Times New Roman" w:cs="Times New Roman"/>
                <w:spacing w:val="-8"/>
                <w:sz w:val="28"/>
                <w:szCs w:val="28"/>
                <w:lang w:eastAsia="ru-RU"/>
              </w:rPr>
              <w:t>речевую задачу, но диапазон языковых</w:t>
            </w:r>
            <w:r w:rsidR="00466F33" w:rsidRPr="00642A6E">
              <w:rPr>
                <w:rFonts w:ascii="Times New Roman" w:eastAsiaTheme="minorEastAsia" w:hAnsi="Times New Roman" w:cs="Times New Roman"/>
                <w:spacing w:val="-12"/>
                <w:sz w:val="28"/>
                <w:szCs w:val="28"/>
                <w:lang w:eastAsia="ru-RU"/>
              </w:rPr>
              <w:t xml:space="preserve"> средств ограничен</w:t>
            </w:r>
            <w:r w:rsidR="00466F33" w:rsidRPr="00642A6E">
              <w:rPr>
                <w:rFonts w:ascii="Times New Roman" w:eastAsiaTheme="minorEastAsia" w:hAnsi="Times New Roman" w:cs="Times New Roman"/>
                <w:spacing w:val="-10"/>
                <w:sz w:val="28"/>
                <w:szCs w:val="28"/>
                <w:lang w:eastAsia="ru-RU"/>
              </w:rPr>
              <w:t xml:space="preserve">. </w:t>
            </w:r>
            <w:r w:rsidR="00466F33" w:rsidRPr="00642A6E">
              <w:rPr>
                <w:rFonts w:ascii="Times New Roman" w:eastAsiaTheme="minorEastAsia" w:hAnsi="Times New Roman" w:cs="Times New Roman"/>
                <w:spacing w:val="-5"/>
                <w:sz w:val="28"/>
                <w:szCs w:val="28"/>
                <w:lang w:eastAsia="ru-RU"/>
              </w:rPr>
              <w:t>Допуска</w:t>
            </w:r>
            <w:r w:rsidR="00FE6496">
              <w:rPr>
                <w:rFonts w:ascii="Times New Roman" w:eastAsiaTheme="minorEastAsia" w:hAnsi="Times New Roman" w:cs="Times New Roman"/>
                <w:spacing w:val="-5"/>
                <w:sz w:val="28"/>
                <w:szCs w:val="28"/>
                <w:lang w:eastAsia="ru-RU"/>
              </w:rPr>
              <w:t>ются</w:t>
            </w:r>
            <w:r w:rsidR="00466F33" w:rsidRPr="00642A6E">
              <w:rPr>
                <w:rFonts w:ascii="Times New Roman" w:eastAsiaTheme="minorEastAsia" w:hAnsi="Times New Roman" w:cs="Times New Roman"/>
                <w:spacing w:val="-5"/>
                <w:sz w:val="28"/>
                <w:szCs w:val="28"/>
                <w:lang w:eastAsia="ru-RU"/>
              </w:rPr>
              <w:t xml:space="preserve"> достаточно грубые языковые ошибки, нарушающие понимание (11-15). В некоторых местах</w:t>
            </w:r>
            <w:r w:rsidR="00466F33" w:rsidRPr="00642A6E">
              <w:rPr>
                <w:rFonts w:ascii="Times New Roman" w:eastAsiaTheme="minorEastAsia" w:hAnsi="Times New Roman" w:cs="Times New Roman"/>
                <w:spacing w:val="-10"/>
                <w:sz w:val="28"/>
                <w:szCs w:val="28"/>
                <w:lang w:eastAsia="ru-RU"/>
              </w:rPr>
              <w:t xml:space="preserve"> наруша</w:t>
            </w:r>
            <w:r w:rsidR="00C0192B">
              <w:rPr>
                <w:rFonts w:ascii="Times New Roman" w:eastAsiaTheme="minorEastAsia" w:hAnsi="Times New Roman" w:cs="Times New Roman"/>
                <w:spacing w:val="-10"/>
                <w:sz w:val="28"/>
                <w:szCs w:val="28"/>
                <w:lang w:eastAsia="ru-RU"/>
              </w:rPr>
              <w:t>ется</w:t>
            </w:r>
            <w:r w:rsidR="00466F33" w:rsidRPr="00642A6E">
              <w:rPr>
                <w:rFonts w:ascii="Times New Roman" w:eastAsiaTheme="minorEastAsia" w:hAnsi="Times New Roman" w:cs="Times New Roman"/>
                <w:spacing w:val="-10"/>
                <w:sz w:val="28"/>
                <w:szCs w:val="28"/>
                <w:lang w:eastAsia="ru-RU"/>
              </w:rPr>
              <w:t xml:space="preserve"> последовательность высказывания.</w:t>
            </w:r>
          </w:p>
          <w:p w14:paraId="71ED9F08" w14:textId="77777777" w:rsidR="00466F33" w:rsidRPr="009516C4" w:rsidRDefault="00C00D75" w:rsidP="00642A6E">
            <w:pPr>
              <w:spacing w:after="0" w:line="240" w:lineRule="auto"/>
              <w:ind w:firstLine="709"/>
              <w:jc w:val="both"/>
              <w:rPr>
                <w:rFonts w:ascii="Times New Roman" w:eastAsiaTheme="minorEastAsia" w:hAnsi="Times New Roman" w:cs="Times New Roman"/>
                <w:spacing w:val="-13"/>
                <w:sz w:val="28"/>
                <w:szCs w:val="28"/>
                <w:lang w:eastAsia="ru-RU"/>
              </w:rPr>
            </w:pPr>
            <w:r w:rsidRPr="00642A6E">
              <w:rPr>
                <w:rFonts w:ascii="Times New Roman" w:eastAsiaTheme="minorEastAsia" w:hAnsi="Times New Roman" w:cs="Times New Roman"/>
                <w:spacing w:val="-13"/>
                <w:sz w:val="28"/>
                <w:szCs w:val="28"/>
                <w:lang w:eastAsia="ru-RU"/>
              </w:rPr>
              <w:lastRenderedPageBreak/>
              <w:t>Оценка «2»</w:t>
            </w:r>
            <w:r w:rsidR="00466F33" w:rsidRPr="00642A6E">
              <w:rPr>
                <w:rFonts w:ascii="Times New Roman" w:eastAsiaTheme="minorEastAsia" w:hAnsi="Times New Roman" w:cs="Times New Roman"/>
                <w:spacing w:val="-13"/>
                <w:sz w:val="28"/>
                <w:szCs w:val="28"/>
                <w:lang w:eastAsia="ru-RU"/>
              </w:rPr>
              <w:t xml:space="preserve"> </w:t>
            </w:r>
            <w:r w:rsidR="00466F33" w:rsidRPr="00642A6E">
              <w:rPr>
                <w:rFonts w:ascii="Times New Roman" w:eastAsiaTheme="minorEastAsia" w:hAnsi="Times New Roman" w:cs="Times New Roman"/>
                <w:spacing w:val="-9"/>
                <w:sz w:val="28"/>
                <w:szCs w:val="28"/>
                <w:lang w:eastAsia="ru-RU"/>
              </w:rPr>
              <w:t>ставится ученику, который</w:t>
            </w:r>
            <w:r w:rsidR="00466F33" w:rsidRPr="00642A6E">
              <w:rPr>
                <w:rFonts w:ascii="Times New Roman" w:eastAsiaTheme="minorEastAsia" w:hAnsi="Times New Roman" w:cs="Times New Roman"/>
                <w:spacing w:val="-10"/>
                <w:sz w:val="28"/>
                <w:szCs w:val="28"/>
                <w:lang w:eastAsia="ru-RU"/>
              </w:rPr>
              <w:t xml:space="preserve"> сумел в очень малом объёме</w:t>
            </w:r>
            <w:r w:rsidR="00466F33" w:rsidRPr="00642A6E">
              <w:rPr>
                <w:rFonts w:ascii="Times New Roman" w:eastAsiaTheme="minorEastAsia" w:hAnsi="Times New Roman" w:cs="Times New Roman"/>
                <w:spacing w:val="-22"/>
                <w:sz w:val="28"/>
                <w:szCs w:val="28"/>
                <w:lang w:eastAsia="ru-RU"/>
              </w:rPr>
              <w:t xml:space="preserve"> оформить личное и деловое письмо и</w:t>
            </w:r>
            <w:r w:rsidR="00466F33" w:rsidRPr="00642A6E">
              <w:rPr>
                <w:rFonts w:ascii="Times New Roman" w:eastAsiaTheme="minorEastAsia" w:hAnsi="Times New Roman" w:cs="Times New Roman"/>
                <w:spacing w:val="-8"/>
                <w:sz w:val="28"/>
                <w:szCs w:val="28"/>
                <w:lang w:eastAsia="ru-RU"/>
              </w:rPr>
              <w:t xml:space="preserve"> только частично справился с решением </w:t>
            </w:r>
            <w:r w:rsidR="00466F33" w:rsidRPr="00642A6E">
              <w:rPr>
                <w:rFonts w:ascii="Times New Roman" w:eastAsiaTheme="minorEastAsia" w:hAnsi="Times New Roman" w:cs="Times New Roman"/>
                <w:spacing w:val="-4"/>
                <w:sz w:val="28"/>
                <w:szCs w:val="28"/>
                <w:lang w:eastAsia="ru-RU"/>
              </w:rPr>
              <w:t>коммуникативной задачи.</w:t>
            </w:r>
            <w:r w:rsidR="00466F33" w:rsidRPr="00642A6E">
              <w:rPr>
                <w:rFonts w:ascii="Times New Roman" w:eastAsiaTheme="minorEastAsia" w:hAnsi="Times New Roman" w:cs="Times New Roman"/>
                <w:spacing w:val="-9"/>
                <w:w w:val="90"/>
                <w:sz w:val="28"/>
                <w:szCs w:val="28"/>
                <w:lang w:eastAsia="ru-RU"/>
              </w:rPr>
              <w:t xml:space="preserve"> Содержание высказывания не раскрывает или раскрывает лишь</w:t>
            </w:r>
            <w:r w:rsidR="00466F33" w:rsidRPr="00642A6E">
              <w:rPr>
                <w:rFonts w:ascii="Times New Roman" w:eastAsiaTheme="minorEastAsia" w:hAnsi="Times New Roman" w:cs="Times New Roman"/>
                <w:spacing w:val="-11"/>
                <w:w w:val="90"/>
                <w:sz w:val="28"/>
                <w:szCs w:val="28"/>
                <w:lang w:eastAsia="ru-RU"/>
              </w:rPr>
              <w:t xml:space="preserve"> частично затронутую тему. </w:t>
            </w:r>
            <w:r w:rsidR="00466F33" w:rsidRPr="00642A6E">
              <w:rPr>
                <w:rFonts w:ascii="Times New Roman" w:eastAsiaTheme="minorEastAsia" w:hAnsi="Times New Roman" w:cs="Times New Roman"/>
                <w:spacing w:val="-4"/>
                <w:sz w:val="28"/>
                <w:szCs w:val="28"/>
                <w:lang w:eastAsia="ru-RU"/>
              </w:rPr>
              <w:t>Письменное высказывание</w:t>
            </w:r>
            <w:r w:rsidR="00466F33" w:rsidRPr="00642A6E">
              <w:rPr>
                <w:rFonts w:ascii="Times New Roman" w:eastAsiaTheme="minorEastAsia" w:hAnsi="Times New Roman" w:cs="Times New Roman"/>
                <w:spacing w:val="-10"/>
                <w:sz w:val="28"/>
                <w:szCs w:val="28"/>
                <w:lang w:eastAsia="ru-RU"/>
              </w:rPr>
              <w:t xml:space="preserve"> небольш</w:t>
            </w:r>
            <w:r w:rsidR="00C0192B">
              <w:rPr>
                <w:rFonts w:ascii="Times New Roman" w:eastAsiaTheme="minorEastAsia" w:hAnsi="Times New Roman" w:cs="Times New Roman"/>
                <w:spacing w:val="-10"/>
                <w:sz w:val="28"/>
                <w:szCs w:val="28"/>
                <w:lang w:eastAsia="ru-RU"/>
              </w:rPr>
              <w:t>ое</w:t>
            </w:r>
            <w:r w:rsidR="00466F33" w:rsidRPr="00642A6E">
              <w:rPr>
                <w:rFonts w:ascii="Times New Roman" w:eastAsiaTheme="minorEastAsia" w:hAnsi="Times New Roman" w:cs="Times New Roman"/>
                <w:spacing w:val="-10"/>
                <w:sz w:val="28"/>
                <w:szCs w:val="28"/>
                <w:lang w:eastAsia="ru-RU"/>
              </w:rPr>
              <w:t xml:space="preserve"> по объему (не соответств</w:t>
            </w:r>
            <w:r w:rsidR="00C0192B">
              <w:rPr>
                <w:rFonts w:ascii="Times New Roman" w:eastAsiaTheme="minorEastAsia" w:hAnsi="Times New Roman" w:cs="Times New Roman"/>
                <w:spacing w:val="-10"/>
                <w:sz w:val="28"/>
                <w:szCs w:val="28"/>
                <w:lang w:eastAsia="ru-RU"/>
              </w:rPr>
              <w:t>ует</w:t>
            </w:r>
            <w:r w:rsidR="00466F33" w:rsidRPr="00642A6E">
              <w:rPr>
                <w:rFonts w:ascii="Times New Roman" w:eastAsiaTheme="minorEastAsia" w:hAnsi="Times New Roman" w:cs="Times New Roman"/>
                <w:spacing w:val="-10"/>
                <w:sz w:val="28"/>
                <w:szCs w:val="28"/>
                <w:lang w:eastAsia="ru-RU"/>
              </w:rPr>
              <w:t xml:space="preserve"> требованиям программы: ниже 50%). Наб</w:t>
            </w:r>
            <w:r w:rsidR="00466F33" w:rsidRPr="00642A6E">
              <w:rPr>
                <w:rFonts w:ascii="Times New Roman" w:eastAsiaTheme="minorEastAsia" w:hAnsi="Times New Roman" w:cs="Times New Roman"/>
                <w:spacing w:val="-15"/>
                <w:sz w:val="28"/>
                <w:szCs w:val="28"/>
                <w:lang w:eastAsia="ru-RU"/>
              </w:rPr>
              <w:t>люда</w:t>
            </w:r>
            <w:r w:rsidR="00C0192B">
              <w:rPr>
                <w:rFonts w:ascii="Times New Roman" w:eastAsiaTheme="minorEastAsia" w:hAnsi="Times New Roman" w:cs="Times New Roman"/>
                <w:spacing w:val="-15"/>
                <w:sz w:val="28"/>
                <w:szCs w:val="28"/>
                <w:lang w:eastAsia="ru-RU"/>
              </w:rPr>
              <w:t>ется</w:t>
            </w:r>
            <w:r w:rsidR="00466F33" w:rsidRPr="00642A6E">
              <w:rPr>
                <w:rFonts w:ascii="Times New Roman" w:eastAsiaTheme="minorEastAsia" w:hAnsi="Times New Roman" w:cs="Times New Roman"/>
                <w:spacing w:val="-15"/>
                <w:sz w:val="28"/>
                <w:szCs w:val="28"/>
                <w:lang w:eastAsia="ru-RU"/>
              </w:rPr>
              <w:t xml:space="preserve"> использование</w:t>
            </w:r>
            <w:r w:rsidR="00466F33" w:rsidRPr="00642A6E">
              <w:rPr>
                <w:rFonts w:ascii="Times New Roman" w:eastAsiaTheme="minorEastAsia" w:hAnsi="Times New Roman" w:cs="Times New Roman"/>
                <w:spacing w:val="-9"/>
                <w:w w:val="90"/>
                <w:sz w:val="28"/>
                <w:szCs w:val="28"/>
                <w:lang w:eastAsia="ru-RU"/>
              </w:rPr>
              <w:t xml:space="preserve"> минимального количества изученной лексики. </w:t>
            </w:r>
            <w:r w:rsidR="00466F33" w:rsidRPr="00642A6E">
              <w:rPr>
                <w:rFonts w:ascii="Times New Roman" w:eastAsiaTheme="minorEastAsia" w:hAnsi="Times New Roman" w:cs="Times New Roman"/>
                <w:spacing w:val="-8"/>
                <w:sz w:val="28"/>
                <w:szCs w:val="28"/>
                <w:lang w:eastAsia="ru-RU"/>
              </w:rPr>
              <w:t>Уча</w:t>
            </w:r>
            <w:r w:rsidR="00466F33" w:rsidRPr="00642A6E">
              <w:rPr>
                <w:rFonts w:ascii="Times New Roman" w:eastAsiaTheme="minorEastAsia" w:hAnsi="Times New Roman" w:cs="Times New Roman"/>
                <w:spacing w:val="-10"/>
                <w:sz w:val="28"/>
                <w:szCs w:val="28"/>
                <w:lang w:eastAsia="ru-RU"/>
              </w:rPr>
              <w:t>щийся допуска</w:t>
            </w:r>
            <w:r w:rsidR="00C0192B">
              <w:rPr>
                <w:rFonts w:ascii="Times New Roman" w:eastAsiaTheme="minorEastAsia" w:hAnsi="Times New Roman" w:cs="Times New Roman"/>
                <w:spacing w:val="-10"/>
                <w:sz w:val="28"/>
                <w:szCs w:val="28"/>
                <w:lang w:eastAsia="ru-RU"/>
              </w:rPr>
              <w:t>ет</w:t>
            </w:r>
            <w:r w:rsidR="00466F33" w:rsidRPr="00642A6E">
              <w:rPr>
                <w:rFonts w:ascii="Times New Roman" w:eastAsiaTheme="minorEastAsia" w:hAnsi="Times New Roman" w:cs="Times New Roman"/>
                <w:spacing w:val="-10"/>
                <w:sz w:val="28"/>
                <w:szCs w:val="28"/>
                <w:lang w:eastAsia="ru-RU"/>
              </w:rPr>
              <w:t xml:space="preserve"> большое количество языковых (лексических, грамматических) оши</w:t>
            </w:r>
            <w:r w:rsidR="00466F33" w:rsidRPr="00642A6E">
              <w:rPr>
                <w:rFonts w:ascii="Times New Roman" w:eastAsiaTheme="minorEastAsia" w:hAnsi="Times New Roman" w:cs="Times New Roman"/>
                <w:spacing w:val="-13"/>
                <w:sz w:val="28"/>
                <w:szCs w:val="28"/>
                <w:lang w:eastAsia="ru-RU"/>
              </w:rPr>
              <w:t>бок</w:t>
            </w:r>
            <w:r w:rsidR="00466F33" w:rsidRPr="009516C4">
              <w:rPr>
                <w:rFonts w:ascii="Times New Roman" w:eastAsiaTheme="minorEastAsia" w:hAnsi="Times New Roman" w:cs="Times New Roman"/>
                <w:spacing w:val="-13"/>
                <w:sz w:val="28"/>
                <w:szCs w:val="28"/>
                <w:lang w:eastAsia="ru-RU"/>
              </w:rPr>
              <w:t xml:space="preserve"> (более 15),</w:t>
            </w:r>
            <w:r w:rsidR="00466F33" w:rsidRPr="009516C4">
              <w:rPr>
                <w:rFonts w:ascii="Times New Roman" w:eastAsiaTheme="minorEastAsia" w:hAnsi="Times New Roman" w:cs="Times New Roman"/>
                <w:sz w:val="28"/>
                <w:szCs w:val="28"/>
                <w:lang w:eastAsia="ru-RU"/>
              </w:rPr>
              <w:t xml:space="preserve"> наруш</w:t>
            </w:r>
            <w:r w:rsidR="00C0192B">
              <w:rPr>
                <w:rFonts w:ascii="Times New Roman" w:eastAsiaTheme="minorEastAsia" w:hAnsi="Times New Roman" w:cs="Times New Roman"/>
                <w:sz w:val="28"/>
                <w:szCs w:val="28"/>
                <w:lang w:eastAsia="ru-RU"/>
              </w:rPr>
              <w:t>ающ</w:t>
            </w:r>
            <w:r w:rsidR="00466F33" w:rsidRPr="009516C4">
              <w:rPr>
                <w:rFonts w:ascii="Times New Roman" w:eastAsiaTheme="minorEastAsia" w:hAnsi="Times New Roman" w:cs="Times New Roman"/>
                <w:sz w:val="28"/>
                <w:szCs w:val="28"/>
                <w:lang w:eastAsia="ru-RU"/>
              </w:rPr>
              <w:t>их понимание.</w:t>
            </w:r>
            <w:r w:rsidR="00466F33" w:rsidRPr="009516C4">
              <w:rPr>
                <w:rFonts w:ascii="Times New Roman" w:eastAsiaTheme="minorEastAsia" w:hAnsi="Times New Roman" w:cs="Times New Roman"/>
                <w:spacing w:val="-13"/>
                <w:sz w:val="28"/>
                <w:szCs w:val="28"/>
                <w:lang w:eastAsia="ru-RU"/>
              </w:rPr>
              <w:t xml:space="preserve"> </w:t>
            </w:r>
          </w:p>
          <w:p w14:paraId="43FAF057" w14:textId="77777777" w:rsidR="009516C4" w:rsidRPr="009516C4" w:rsidRDefault="009516C4" w:rsidP="009516C4">
            <w:pPr>
              <w:shd w:val="clear" w:color="auto" w:fill="FFFFFF"/>
              <w:spacing w:after="0" w:line="240" w:lineRule="auto"/>
              <w:jc w:val="center"/>
              <w:rPr>
                <w:rFonts w:ascii="Times New Roman" w:eastAsiaTheme="minorEastAsia" w:hAnsi="Times New Roman" w:cs="Times New Roman"/>
                <w:sz w:val="28"/>
                <w:szCs w:val="28"/>
                <w:lang w:eastAsia="ru-RU"/>
              </w:rPr>
            </w:pPr>
            <w:r w:rsidRPr="009516C4">
              <w:rPr>
                <w:rFonts w:ascii="Times New Roman" w:eastAsiaTheme="minorEastAsia" w:hAnsi="Times New Roman" w:cs="Times New Roman"/>
                <w:b/>
                <w:sz w:val="28"/>
                <w:szCs w:val="28"/>
                <w:lang w:eastAsia="ru-RU"/>
              </w:rPr>
              <w:t xml:space="preserve">Письмо: </w:t>
            </w:r>
            <w:r w:rsidRPr="009516C4">
              <w:rPr>
                <w:rFonts w:ascii="Times New Roman" w:eastAsiaTheme="minorEastAsia" w:hAnsi="Times New Roman" w:cs="Times New Roman"/>
                <w:b/>
                <w:spacing w:val="-16"/>
                <w:sz w:val="28"/>
                <w:szCs w:val="28"/>
                <w:lang w:eastAsia="ru-RU"/>
              </w:rPr>
              <w:t>заполнение анкет/ формуляров/ документации</w:t>
            </w:r>
          </w:p>
          <w:p w14:paraId="0CE30BF5" w14:textId="77777777" w:rsidR="00466F33" w:rsidRPr="00642A6E" w:rsidRDefault="00466F33" w:rsidP="00642A6E">
            <w:pPr>
              <w:shd w:val="clear" w:color="auto" w:fill="FFFFFF"/>
              <w:spacing w:after="0" w:line="240" w:lineRule="auto"/>
              <w:ind w:firstLine="709"/>
              <w:jc w:val="both"/>
              <w:rPr>
                <w:rFonts w:ascii="Times New Roman" w:eastAsiaTheme="minorEastAsia" w:hAnsi="Times New Roman" w:cs="Times New Roman"/>
                <w:spacing w:val="-13"/>
                <w:sz w:val="28"/>
                <w:szCs w:val="28"/>
                <w:lang w:eastAsia="ru-RU"/>
              </w:rPr>
            </w:pPr>
            <w:r w:rsidRPr="00642A6E">
              <w:rPr>
                <w:rFonts w:ascii="Times New Roman" w:eastAsiaTheme="minorEastAsia" w:hAnsi="Times New Roman" w:cs="Times New Roman"/>
                <w:spacing w:val="-13"/>
                <w:sz w:val="28"/>
                <w:szCs w:val="28"/>
                <w:lang w:eastAsia="ru-RU"/>
              </w:rPr>
              <w:t>Оценка «5»</w:t>
            </w:r>
            <w:r w:rsidR="009516C4" w:rsidRPr="00642A6E">
              <w:rPr>
                <w:rFonts w:ascii="Times New Roman" w:eastAsiaTheme="minorEastAsia" w:hAnsi="Times New Roman" w:cs="Times New Roman"/>
                <w:spacing w:val="-13"/>
                <w:sz w:val="28"/>
                <w:szCs w:val="28"/>
                <w:lang w:eastAsia="ru-RU"/>
              </w:rPr>
              <w:t xml:space="preserve"> </w:t>
            </w:r>
            <w:r w:rsidR="009516C4" w:rsidRPr="00642A6E">
              <w:rPr>
                <w:rFonts w:ascii="Times New Roman" w:eastAsiaTheme="minorEastAsia" w:hAnsi="Times New Roman" w:cs="Times New Roman"/>
                <w:spacing w:val="-9"/>
                <w:sz w:val="28"/>
                <w:szCs w:val="28"/>
                <w:lang w:eastAsia="ru-RU"/>
              </w:rPr>
              <w:t>ставится ученику, который</w:t>
            </w:r>
            <w:r w:rsidR="009516C4" w:rsidRPr="00642A6E">
              <w:rPr>
                <w:rFonts w:ascii="Times New Roman" w:eastAsiaTheme="minorEastAsia" w:hAnsi="Times New Roman" w:cs="Times New Roman"/>
                <w:spacing w:val="-10"/>
                <w:sz w:val="28"/>
                <w:szCs w:val="28"/>
                <w:lang w:eastAsia="ru-RU"/>
              </w:rPr>
              <w:t xml:space="preserve"> сумел: </w:t>
            </w:r>
            <w:r w:rsidR="009516C4" w:rsidRPr="00642A6E">
              <w:rPr>
                <w:rFonts w:ascii="Times New Roman" w:eastAsiaTheme="minorEastAsia" w:hAnsi="Times New Roman" w:cs="Times New Roman"/>
                <w:spacing w:val="-19"/>
                <w:sz w:val="28"/>
                <w:szCs w:val="28"/>
                <w:lang w:eastAsia="ru-RU"/>
              </w:rPr>
              <w:t>1. заполнить / составить документы (анкеты, автобио</w:t>
            </w:r>
            <w:r w:rsidR="009516C4" w:rsidRPr="00642A6E">
              <w:rPr>
                <w:rFonts w:ascii="Times New Roman" w:eastAsiaTheme="minorEastAsia" w:hAnsi="Times New Roman" w:cs="Times New Roman"/>
                <w:spacing w:val="-25"/>
                <w:sz w:val="28"/>
                <w:szCs w:val="28"/>
                <w:lang w:eastAsia="ru-RU"/>
              </w:rPr>
              <w:t>графии и др.); 2. сообщить общие сведения о себе в соответ</w:t>
            </w:r>
            <w:r w:rsidR="009516C4" w:rsidRPr="00642A6E">
              <w:rPr>
                <w:rFonts w:ascii="Times New Roman" w:eastAsiaTheme="minorEastAsia" w:hAnsi="Times New Roman" w:cs="Times New Roman"/>
                <w:spacing w:val="-22"/>
                <w:sz w:val="28"/>
                <w:szCs w:val="28"/>
                <w:lang w:eastAsia="ru-RU"/>
              </w:rPr>
              <w:t xml:space="preserve">ствии с формой, принятой в стране изучаемого языка. </w:t>
            </w:r>
            <w:r w:rsidR="009516C4" w:rsidRPr="00642A6E">
              <w:rPr>
                <w:rFonts w:ascii="Times New Roman" w:eastAsiaTheme="minorEastAsia" w:hAnsi="Times New Roman" w:cs="Times New Roman"/>
                <w:spacing w:val="-5"/>
                <w:sz w:val="28"/>
                <w:szCs w:val="28"/>
                <w:lang w:eastAsia="ru-RU"/>
              </w:rPr>
              <w:t>Языковые средства</w:t>
            </w:r>
            <w:r w:rsidR="009516C4" w:rsidRPr="00642A6E">
              <w:rPr>
                <w:rFonts w:ascii="Times New Roman" w:eastAsiaTheme="minorEastAsia" w:hAnsi="Times New Roman" w:cs="Times New Roman"/>
                <w:spacing w:val="-8"/>
                <w:sz w:val="28"/>
                <w:szCs w:val="28"/>
                <w:lang w:eastAsia="ru-RU"/>
              </w:rPr>
              <w:t xml:space="preserve"> были употреблены правильно, отсутствовали ошибки, нарушающие</w:t>
            </w:r>
            <w:r w:rsidR="009516C4" w:rsidRPr="00642A6E">
              <w:rPr>
                <w:rFonts w:ascii="Times New Roman" w:eastAsiaTheme="minorEastAsia" w:hAnsi="Times New Roman" w:cs="Times New Roman"/>
                <w:spacing w:val="-5"/>
                <w:sz w:val="28"/>
                <w:szCs w:val="28"/>
                <w:lang w:eastAsia="ru-RU"/>
              </w:rPr>
              <w:t xml:space="preserve"> коммуникацию, или они были незначи</w:t>
            </w:r>
            <w:r w:rsidR="009516C4" w:rsidRPr="00642A6E">
              <w:rPr>
                <w:rFonts w:ascii="Times New Roman" w:eastAsiaTheme="minorEastAsia" w:hAnsi="Times New Roman" w:cs="Times New Roman"/>
                <w:spacing w:val="-15"/>
                <w:sz w:val="28"/>
                <w:szCs w:val="28"/>
                <w:lang w:eastAsia="ru-RU"/>
              </w:rPr>
              <w:t>тельны (1-4). И</w:t>
            </w:r>
            <w:r w:rsidR="009516C4" w:rsidRPr="00642A6E">
              <w:rPr>
                <w:rFonts w:ascii="Times New Roman" w:eastAsiaTheme="minorEastAsia" w:hAnsi="Times New Roman" w:cs="Times New Roman"/>
                <w:spacing w:val="-11"/>
                <w:sz w:val="28"/>
                <w:szCs w:val="28"/>
                <w:lang w:eastAsia="ru-RU"/>
              </w:rPr>
              <w:t>спользуемая лексика соответствовала поставленной коммуникативной задаче.</w:t>
            </w:r>
            <w:r w:rsidR="009516C4" w:rsidRPr="00642A6E">
              <w:rPr>
                <w:rFonts w:ascii="Times New Roman" w:eastAsiaTheme="minorEastAsia" w:hAnsi="Times New Roman" w:cs="Times New Roman"/>
                <w:spacing w:val="-5"/>
                <w:sz w:val="28"/>
                <w:szCs w:val="28"/>
                <w:lang w:eastAsia="ru-RU"/>
              </w:rPr>
              <w:t xml:space="preserve"> Демонстрировалось</w:t>
            </w:r>
            <w:r w:rsidR="009516C4" w:rsidRPr="00642A6E">
              <w:rPr>
                <w:rFonts w:ascii="Times New Roman" w:eastAsiaTheme="minorEastAsia" w:hAnsi="Times New Roman" w:cs="Times New Roman"/>
                <w:spacing w:val="-7"/>
                <w:sz w:val="28"/>
                <w:szCs w:val="28"/>
                <w:lang w:eastAsia="ru-RU"/>
              </w:rPr>
              <w:t xml:space="preserve"> умение преодолевать лексические трудности.</w:t>
            </w:r>
            <w:r w:rsidR="009516C4" w:rsidRPr="00642A6E">
              <w:rPr>
                <w:rFonts w:ascii="Times New Roman" w:eastAsiaTheme="minorEastAsia" w:hAnsi="Times New Roman" w:cs="Times New Roman"/>
                <w:spacing w:val="-5"/>
                <w:sz w:val="28"/>
                <w:szCs w:val="28"/>
                <w:lang w:eastAsia="ru-RU"/>
              </w:rPr>
              <w:t xml:space="preserve"> Содержание документации было </w:t>
            </w:r>
            <w:r w:rsidR="009516C4" w:rsidRPr="00642A6E">
              <w:rPr>
                <w:rFonts w:ascii="Times New Roman" w:eastAsiaTheme="minorEastAsia" w:hAnsi="Times New Roman" w:cs="Times New Roman"/>
                <w:spacing w:val="-8"/>
                <w:sz w:val="28"/>
                <w:szCs w:val="28"/>
                <w:lang w:eastAsia="ru-RU"/>
              </w:rPr>
              <w:t>понятно носителю языка.</w:t>
            </w:r>
          </w:p>
          <w:p w14:paraId="7D4E5B04" w14:textId="77777777" w:rsidR="00466F33" w:rsidRPr="00642A6E" w:rsidRDefault="00466F33" w:rsidP="00642A6E">
            <w:pPr>
              <w:spacing w:after="0" w:line="240" w:lineRule="auto"/>
              <w:ind w:firstLine="709"/>
              <w:jc w:val="both"/>
              <w:rPr>
                <w:rFonts w:ascii="Times New Roman" w:eastAsiaTheme="minorEastAsia" w:hAnsi="Times New Roman" w:cs="Times New Roman"/>
                <w:spacing w:val="-13"/>
                <w:sz w:val="28"/>
                <w:szCs w:val="28"/>
                <w:lang w:eastAsia="ru-RU"/>
              </w:rPr>
            </w:pPr>
            <w:r w:rsidRPr="00642A6E">
              <w:rPr>
                <w:rFonts w:ascii="Times New Roman" w:eastAsiaTheme="minorEastAsia" w:hAnsi="Times New Roman" w:cs="Times New Roman"/>
                <w:spacing w:val="-13"/>
                <w:sz w:val="28"/>
                <w:szCs w:val="28"/>
                <w:lang w:eastAsia="ru-RU"/>
              </w:rPr>
              <w:t>Оценка «4»</w:t>
            </w:r>
            <w:r w:rsidR="009516C4" w:rsidRPr="00642A6E">
              <w:rPr>
                <w:rFonts w:ascii="Times New Roman" w:eastAsiaTheme="minorEastAsia" w:hAnsi="Times New Roman" w:cs="Times New Roman"/>
                <w:spacing w:val="-13"/>
                <w:sz w:val="28"/>
                <w:szCs w:val="28"/>
                <w:lang w:eastAsia="ru-RU"/>
              </w:rPr>
              <w:t xml:space="preserve"> </w:t>
            </w:r>
            <w:r w:rsidR="009516C4" w:rsidRPr="00642A6E">
              <w:rPr>
                <w:rFonts w:ascii="Times New Roman" w:eastAsiaTheme="minorEastAsia" w:hAnsi="Times New Roman" w:cs="Times New Roman"/>
                <w:spacing w:val="-9"/>
                <w:sz w:val="28"/>
                <w:szCs w:val="28"/>
                <w:lang w:eastAsia="ru-RU"/>
              </w:rPr>
              <w:t>ставится ученику, который</w:t>
            </w:r>
            <w:r w:rsidR="009516C4" w:rsidRPr="00642A6E">
              <w:rPr>
                <w:rFonts w:ascii="Times New Roman" w:eastAsiaTheme="minorEastAsia" w:hAnsi="Times New Roman" w:cs="Times New Roman"/>
                <w:spacing w:val="-10"/>
                <w:sz w:val="28"/>
                <w:szCs w:val="28"/>
                <w:lang w:eastAsia="ru-RU"/>
              </w:rPr>
              <w:t xml:space="preserve"> сумел: </w:t>
            </w:r>
            <w:r w:rsidR="009516C4" w:rsidRPr="00642A6E">
              <w:rPr>
                <w:rFonts w:ascii="Times New Roman" w:eastAsiaTheme="minorEastAsia" w:hAnsi="Times New Roman" w:cs="Times New Roman"/>
                <w:spacing w:val="-19"/>
                <w:sz w:val="28"/>
                <w:szCs w:val="28"/>
                <w:lang w:eastAsia="ru-RU"/>
              </w:rPr>
              <w:t>1. заполнить / составить документы (анкеты. автобио</w:t>
            </w:r>
            <w:r w:rsidR="009516C4" w:rsidRPr="00642A6E">
              <w:rPr>
                <w:rFonts w:ascii="Times New Roman" w:eastAsiaTheme="minorEastAsia" w:hAnsi="Times New Roman" w:cs="Times New Roman"/>
                <w:spacing w:val="-25"/>
                <w:sz w:val="28"/>
                <w:szCs w:val="28"/>
                <w:lang w:eastAsia="ru-RU"/>
              </w:rPr>
              <w:t>графии и др.); 2. сообщить общие сведения о себе в соответ</w:t>
            </w:r>
            <w:r w:rsidR="009516C4" w:rsidRPr="00642A6E">
              <w:rPr>
                <w:rFonts w:ascii="Times New Roman" w:eastAsiaTheme="minorEastAsia" w:hAnsi="Times New Roman" w:cs="Times New Roman"/>
                <w:spacing w:val="-22"/>
                <w:sz w:val="28"/>
                <w:szCs w:val="28"/>
                <w:lang w:eastAsia="ru-RU"/>
              </w:rPr>
              <w:t xml:space="preserve">ствии с формой, принятой в стране изучаемого языка. </w:t>
            </w:r>
            <w:r w:rsidR="009516C4" w:rsidRPr="00642A6E">
              <w:rPr>
                <w:rFonts w:ascii="Times New Roman" w:eastAsiaTheme="minorEastAsia" w:hAnsi="Times New Roman" w:cs="Times New Roman"/>
                <w:spacing w:val="-5"/>
                <w:sz w:val="28"/>
                <w:szCs w:val="28"/>
                <w:lang w:eastAsia="ru-RU"/>
              </w:rPr>
              <w:t xml:space="preserve">Языковые средства </w:t>
            </w:r>
            <w:r w:rsidR="009516C4" w:rsidRPr="00642A6E">
              <w:rPr>
                <w:rFonts w:ascii="Times New Roman" w:eastAsiaTheme="minorEastAsia" w:hAnsi="Times New Roman" w:cs="Times New Roman"/>
                <w:spacing w:val="-8"/>
                <w:sz w:val="28"/>
                <w:szCs w:val="28"/>
                <w:lang w:eastAsia="ru-RU"/>
              </w:rPr>
              <w:t xml:space="preserve">были употреблены правильно. Однако наблюдались некоторые </w:t>
            </w:r>
            <w:r w:rsidR="009516C4" w:rsidRPr="00642A6E">
              <w:rPr>
                <w:rFonts w:ascii="Times New Roman" w:eastAsiaTheme="minorEastAsia" w:hAnsi="Times New Roman" w:cs="Times New Roman"/>
                <w:spacing w:val="-5"/>
                <w:sz w:val="28"/>
                <w:szCs w:val="28"/>
                <w:lang w:eastAsia="ru-RU"/>
              </w:rPr>
              <w:t xml:space="preserve">языковые ошибки, не нарушившие </w:t>
            </w:r>
            <w:r w:rsidR="009516C4" w:rsidRPr="00642A6E">
              <w:rPr>
                <w:rFonts w:ascii="Times New Roman" w:eastAsiaTheme="minorEastAsia" w:hAnsi="Times New Roman" w:cs="Times New Roman"/>
                <w:spacing w:val="-15"/>
                <w:sz w:val="28"/>
                <w:szCs w:val="28"/>
                <w:lang w:eastAsia="ru-RU"/>
              </w:rPr>
              <w:t>понимание со</w:t>
            </w:r>
            <w:r w:rsidR="009516C4" w:rsidRPr="00642A6E">
              <w:rPr>
                <w:rFonts w:ascii="Times New Roman" w:eastAsiaTheme="minorEastAsia" w:hAnsi="Times New Roman" w:cs="Times New Roman"/>
                <w:spacing w:val="-13"/>
                <w:sz w:val="28"/>
                <w:szCs w:val="28"/>
                <w:lang w:eastAsia="ru-RU"/>
              </w:rPr>
              <w:t xml:space="preserve">держания </w:t>
            </w:r>
            <w:r w:rsidR="009516C4" w:rsidRPr="00642A6E">
              <w:rPr>
                <w:rFonts w:ascii="Times New Roman" w:eastAsiaTheme="minorEastAsia" w:hAnsi="Times New Roman" w:cs="Times New Roman"/>
                <w:spacing w:val="-5"/>
                <w:sz w:val="28"/>
                <w:szCs w:val="28"/>
                <w:lang w:eastAsia="ru-RU"/>
              </w:rPr>
              <w:t xml:space="preserve">(допускается 5-8). </w:t>
            </w:r>
            <w:r w:rsidR="009516C4" w:rsidRPr="00642A6E">
              <w:rPr>
                <w:rFonts w:ascii="Times New Roman" w:eastAsiaTheme="minorEastAsia" w:hAnsi="Times New Roman" w:cs="Times New Roman"/>
                <w:spacing w:val="-15"/>
                <w:sz w:val="28"/>
                <w:szCs w:val="28"/>
                <w:lang w:eastAsia="ru-RU"/>
              </w:rPr>
              <w:t>И</w:t>
            </w:r>
            <w:r w:rsidR="009516C4" w:rsidRPr="00642A6E">
              <w:rPr>
                <w:rFonts w:ascii="Times New Roman" w:eastAsiaTheme="minorEastAsia" w:hAnsi="Times New Roman" w:cs="Times New Roman"/>
                <w:spacing w:val="-11"/>
                <w:sz w:val="28"/>
                <w:szCs w:val="28"/>
                <w:lang w:eastAsia="ru-RU"/>
              </w:rPr>
              <w:t>спользуемая лексика соответствовала поставленной коммуникативной задаче.</w:t>
            </w:r>
            <w:r w:rsidR="009516C4" w:rsidRPr="00642A6E">
              <w:rPr>
                <w:rFonts w:ascii="Times New Roman" w:eastAsiaTheme="minorEastAsia" w:hAnsi="Times New Roman" w:cs="Times New Roman"/>
                <w:spacing w:val="-5"/>
                <w:sz w:val="28"/>
                <w:szCs w:val="28"/>
                <w:lang w:eastAsia="ru-RU"/>
              </w:rPr>
              <w:t xml:space="preserve"> Демонстрировалось </w:t>
            </w:r>
            <w:r w:rsidR="009516C4" w:rsidRPr="00642A6E">
              <w:rPr>
                <w:rFonts w:ascii="Times New Roman" w:eastAsiaTheme="minorEastAsia" w:hAnsi="Times New Roman" w:cs="Times New Roman"/>
                <w:spacing w:val="-7"/>
                <w:sz w:val="28"/>
                <w:szCs w:val="28"/>
                <w:lang w:eastAsia="ru-RU"/>
              </w:rPr>
              <w:t>умение преодолевать лексические трудности.</w:t>
            </w:r>
            <w:r w:rsidR="009516C4" w:rsidRPr="00642A6E">
              <w:rPr>
                <w:rFonts w:ascii="Times New Roman" w:eastAsiaTheme="minorEastAsia" w:hAnsi="Times New Roman" w:cs="Times New Roman"/>
                <w:spacing w:val="-5"/>
                <w:sz w:val="28"/>
                <w:szCs w:val="28"/>
                <w:lang w:eastAsia="ru-RU"/>
              </w:rPr>
              <w:t xml:space="preserve"> Содержание документации было </w:t>
            </w:r>
            <w:r w:rsidR="009516C4" w:rsidRPr="00642A6E">
              <w:rPr>
                <w:rFonts w:ascii="Times New Roman" w:eastAsiaTheme="minorEastAsia" w:hAnsi="Times New Roman" w:cs="Times New Roman"/>
                <w:spacing w:val="-8"/>
                <w:sz w:val="28"/>
                <w:szCs w:val="28"/>
                <w:lang w:eastAsia="ru-RU"/>
              </w:rPr>
              <w:t>понятно носителю языка.</w:t>
            </w:r>
          </w:p>
          <w:p w14:paraId="42069E51" w14:textId="77777777" w:rsidR="009516C4" w:rsidRPr="00642A6E" w:rsidRDefault="00466F33" w:rsidP="00642A6E">
            <w:pPr>
              <w:spacing w:after="0" w:line="240" w:lineRule="auto"/>
              <w:ind w:firstLine="709"/>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3"/>
                <w:sz w:val="28"/>
                <w:szCs w:val="28"/>
                <w:lang w:eastAsia="ru-RU"/>
              </w:rPr>
              <w:t>Оценка «3»</w:t>
            </w:r>
            <w:r w:rsidR="009516C4" w:rsidRPr="00642A6E">
              <w:rPr>
                <w:rFonts w:ascii="Times New Roman" w:eastAsiaTheme="minorEastAsia" w:hAnsi="Times New Roman" w:cs="Times New Roman"/>
                <w:spacing w:val="-13"/>
                <w:sz w:val="28"/>
                <w:szCs w:val="28"/>
                <w:lang w:eastAsia="ru-RU"/>
              </w:rPr>
              <w:t xml:space="preserve"> </w:t>
            </w:r>
            <w:r w:rsidR="009516C4" w:rsidRPr="00642A6E">
              <w:rPr>
                <w:rFonts w:ascii="Times New Roman" w:eastAsiaTheme="minorEastAsia" w:hAnsi="Times New Roman" w:cs="Times New Roman"/>
                <w:spacing w:val="-9"/>
                <w:sz w:val="28"/>
                <w:szCs w:val="28"/>
                <w:lang w:eastAsia="ru-RU"/>
              </w:rPr>
              <w:t>ставится ученику, который</w:t>
            </w:r>
            <w:r w:rsidR="009516C4" w:rsidRPr="00642A6E">
              <w:rPr>
                <w:rFonts w:ascii="Times New Roman" w:eastAsiaTheme="minorEastAsia" w:hAnsi="Times New Roman" w:cs="Times New Roman"/>
                <w:spacing w:val="-10"/>
                <w:sz w:val="28"/>
                <w:szCs w:val="28"/>
                <w:lang w:eastAsia="ru-RU"/>
              </w:rPr>
              <w:t xml:space="preserve"> сумел: </w:t>
            </w:r>
            <w:r w:rsidR="009516C4" w:rsidRPr="00642A6E">
              <w:rPr>
                <w:rFonts w:ascii="Times New Roman" w:eastAsiaTheme="minorEastAsia" w:hAnsi="Times New Roman" w:cs="Times New Roman"/>
                <w:spacing w:val="-19"/>
                <w:sz w:val="28"/>
                <w:szCs w:val="28"/>
                <w:lang w:eastAsia="ru-RU"/>
              </w:rPr>
              <w:t>1. заполнить / составить документы (анкеты. автобио</w:t>
            </w:r>
            <w:r w:rsidR="009516C4" w:rsidRPr="00642A6E">
              <w:rPr>
                <w:rFonts w:ascii="Times New Roman" w:eastAsiaTheme="minorEastAsia" w:hAnsi="Times New Roman" w:cs="Times New Roman"/>
                <w:spacing w:val="-25"/>
                <w:sz w:val="28"/>
                <w:szCs w:val="28"/>
                <w:lang w:eastAsia="ru-RU"/>
              </w:rPr>
              <w:t>графии и др.); 2. сообщить общие сведения о себе в соответ</w:t>
            </w:r>
            <w:r w:rsidR="009516C4" w:rsidRPr="00642A6E">
              <w:rPr>
                <w:rFonts w:ascii="Times New Roman" w:eastAsiaTheme="minorEastAsia" w:hAnsi="Times New Roman" w:cs="Times New Roman"/>
                <w:spacing w:val="-22"/>
                <w:sz w:val="28"/>
                <w:szCs w:val="28"/>
                <w:lang w:eastAsia="ru-RU"/>
              </w:rPr>
              <w:t>ствии с формой, принятой в стране изучаемого языка.</w:t>
            </w:r>
            <w:r w:rsidR="009516C4" w:rsidRPr="00642A6E">
              <w:rPr>
                <w:rFonts w:ascii="Times New Roman" w:eastAsiaTheme="minorEastAsia" w:hAnsi="Times New Roman" w:cs="Times New Roman"/>
                <w:spacing w:val="-19"/>
                <w:sz w:val="28"/>
                <w:szCs w:val="28"/>
                <w:lang w:eastAsia="ru-RU"/>
              </w:rPr>
              <w:t xml:space="preserve"> </w:t>
            </w:r>
            <w:r w:rsidR="009516C4" w:rsidRPr="00642A6E">
              <w:rPr>
                <w:rFonts w:ascii="Times New Roman" w:eastAsiaTheme="minorEastAsia" w:hAnsi="Times New Roman" w:cs="Times New Roman"/>
                <w:spacing w:val="-11"/>
                <w:sz w:val="28"/>
                <w:szCs w:val="28"/>
                <w:lang w:eastAsia="ru-RU"/>
              </w:rPr>
              <w:t>Учащийся</w:t>
            </w:r>
            <w:r w:rsidR="009516C4" w:rsidRPr="00642A6E">
              <w:rPr>
                <w:rFonts w:ascii="Times New Roman" w:eastAsiaTheme="minorEastAsia" w:hAnsi="Times New Roman" w:cs="Times New Roman"/>
                <w:spacing w:val="-5"/>
                <w:sz w:val="28"/>
                <w:szCs w:val="28"/>
                <w:lang w:eastAsia="ru-RU"/>
              </w:rPr>
              <w:t xml:space="preserve"> сумел в основном решить поставленную</w:t>
            </w:r>
            <w:r w:rsidR="009516C4" w:rsidRPr="00642A6E">
              <w:rPr>
                <w:rFonts w:ascii="Times New Roman" w:eastAsiaTheme="minorEastAsia" w:hAnsi="Times New Roman" w:cs="Times New Roman"/>
                <w:spacing w:val="-8"/>
                <w:sz w:val="28"/>
                <w:szCs w:val="28"/>
                <w:lang w:eastAsia="ru-RU"/>
              </w:rPr>
              <w:t xml:space="preserve"> речевую задачу, но диапазон языковых</w:t>
            </w:r>
            <w:r w:rsidR="009516C4" w:rsidRPr="00642A6E">
              <w:rPr>
                <w:rFonts w:ascii="Times New Roman" w:eastAsiaTheme="minorEastAsia" w:hAnsi="Times New Roman" w:cs="Times New Roman"/>
                <w:spacing w:val="-12"/>
                <w:sz w:val="28"/>
                <w:szCs w:val="28"/>
                <w:lang w:eastAsia="ru-RU"/>
              </w:rPr>
              <w:t xml:space="preserve"> средств был ограничен. Были допущены ошибки (9-12), нарушившие понимание составленной документации.</w:t>
            </w:r>
          </w:p>
          <w:p w14:paraId="12F458A1" w14:textId="77777777" w:rsidR="009516C4" w:rsidRPr="00642A6E" w:rsidRDefault="00466F33" w:rsidP="00642A6E">
            <w:pPr>
              <w:spacing w:after="0" w:line="240" w:lineRule="auto"/>
              <w:ind w:firstLine="709"/>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3"/>
                <w:sz w:val="28"/>
                <w:szCs w:val="28"/>
                <w:lang w:eastAsia="ru-RU"/>
              </w:rPr>
              <w:t>Оценка «2»</w:t>
            </w:r>
            <w:r w:rsidR="00642A6E">
              <w:rPr>
                <w:rFonts w:ascii="Times New Roman" w:eastAsiaTheme="minorEastAsia" w:hAnsi="Times New Roman" w:cs="Times New Roman"/>
                <w:spacing w:val="-13"/>
                <w:sz w:val="28"/>
                <w:szCs w:val="28"/>
                <w:lang w:eastAsia="ru-RU"/>
              </w:rPr>
              <w:t xml:space="preserve"> </w:t>
            </w:r>
            <w:r w:rsidR="009516C4" w:rsidRPr="00642A6E">
              <w:rPr>
                <w:rFonts w:ascii="Times New Roman" w:eastAsiaTheme="minorEastAsia" w:hAnsi="Times New Roman" w:cs="Times New Roman"/>
                <w:spacing w:val="-9"/>
                <w:sz w:val="28"/>
                <w:szCs w:val="28"/>
                <w:lang w:eastAsia="ru-RU"/>
              </w:rPr>
              <w:t>ставится ученику, который</w:t>
            </w:r>
            <w:r w:rsidR="009516C4" w:rsidRPr="00642A6E">
              <w:rPr>
                <w:rFonts w:ascii="Times New Roman" w:eastAsiaTheme="minorEastAsia" w:hAnsi="Times New Roman" w:cs="Times New Roman"/>
                <w:spacing w:val="-10"/>
                <w:sz w:val="28"/>
                <w:szCs w:val="28"/>
                <w:lang w:eastAsia="ru-RU"/>
              </w:rPr>
              <w:t xml:space="preserve"> не сумел</w:t>
            </w:r>
            <w:r w:rsidR="00642A6E">
              <w:rPr>
                <w:rFonts w:ascii="Times New Roman" w:eastAsiaTheme="minorEastAsia" w:hAnsi="Times New Roman" w:cs="Times New Roman"/>
                <w:spacing w:val="-10"/>
                <w:sz w:val="28"/>
                <w:szCs w:val="28"/>
                <w:lang w:eastAsia="ru-RU"/>
              </w:rPr>
              <w:t xml:space="preserve"> </w:t>
            </w:r>
            <w:r w:rsidR="009516C4" w:rsidRPr="00642A6E">
              <w:rPr>
                <w:rFonts w:ascii="Times New Roman" w:eastAsiaTheme="minorEastAsia" w:hAnsi="Times New Roman" w:cs="Times New Roman"/>
                <w:spacing w:val="-19"/>
                <w:sz w:val="28"/>
                <w:szCs w:val="28"/>
                <w:lang w:eastAsia="ru-RU"/>
              </w:rPr>
              <w:t>заполнить /составить документы</w:t>
            </w:r>
            <w:r w:rsidR="009516C4" w:rsidRPr="00642A6E">
              <w:rPr>
                <w:rFonts w:ascii="Times New Roman" w:eastAsiaTheme="minorEastAsia" w:hAnsi="Times New Roman" w:cs="Times New Roman"/>
                <w:spacing w:val="-25"/>
                <w:sz w:val="28"/>
                <w:szCs w:val="28"/>
                <w:lang w:eastAsia="ru-RU"/>
              </w:rPr>
              <w:t>;</w:t>
            </w:r>
            <w:r w:rsidR="00642A6E">
              <w:rPr>
                <w:rFonts w:ascii="Times New Roman" w:eastAsiaTheme="minorEastAsia" w:hAnsi="Times New Roman" w:cs="Times New Roman"/>
                <w:spacing w:val="-25"/>
                <w:sz w:val="28"/>
                <w:szCs w:val="28"/>
                <w:lang w:eastAsia="ru-RU"/>
              </w:rPr>
              <w:t xml:space="preserve"> </w:t>
            </w:r>
            <w:r w:rsidR="009516C4" w:rsidRPr="00642A6E">
              <w:rPr>
                <w:rFonts w:ascii="Times New Roman" w:eastAsiaTheme="minorEastAsia" w:hAnsi="Times New Roman" w:cs="Times New Roman"/>
                <w:spacing w:val="-25"/>
                <w:sz w:val="28"/>
                <w:szCs w:val="28"/>
                <w:lang w:eastAsia="ru-RU"/>
              </w:rPr>
              <w:t>сообщить общие сведения о себе в соответ</w:t>
            </w:r>
            <w:r w:rsidR="009516C4" w:rsidRPr="00642A6E">
              <w:rPr>
                <w:rFonts w:ascii="Times New Roman" w:eastAsiaTheme="minorEastAsia" w:hAnsi="Times New Roman" w:cs="Times New Roman"/>
                <w:spacing w:val="-22"/>
                <w:sz w:val="28"/>
                <w:szCs w:val="28"/>
                <w:lang w:eastAsia="ru-RU"/>
              </w:rPr>
              <w:t>ствии с формой, принятой в стране изучаемого языка.</w:t>
            </w:r>
            <w:r w:rsidR="009516C4" w:rsidRPr="00642A6E">
              <w:rPr>
                <w:rFonts w:ascii="Times New Roman" w:eastAsiaTheme="minorEastAsia" w:hAnsi="Times New Roman" w:cs="Times New Roman"/>
                <w:spacing w:val="-19"/>
                <w:sz w:val="28"/>
                <w:szCs w:val="28"/>
                <w:lang w:eastAsia="ru-RU"/>
              </w:rPr>
              <w:t xml:space="preserve"> </w:t>
            </w:r>
            <w:r w:rsidR="009516C4" w:rsidRPr="00642A6E">
              <w:rPr>
                <w:rFonts w:ascii="Times New Roman" w:eastAsiaTheme="minorEastAsia" w:hAnsi="Times New Roman" w:cs="Times New Roman"/>
                <w:spacing w:val="-11"/>
                <w:sz w:val="28"/>
                <w:szCs w:val="28"/>
                <w:lang w:eastAsia="ru-RU"/>
              </w:rPr>
              <w:t>Учащийся</w:t>
            </w:r>
            <w:r w:rsidR="009516C4" w:rsidRPr="00642A6E">
              <w:rPr>
                <w:rFonts w:ascii="Times New Roman" w:eastAsiaTheme="minorEastAsia" w:hAnsi="Times New Roman" w:cs="Times New Roman"/>
                <w:spacing w:val="-5"/>
                <w:sz w:val="28"/>
                <w:szCs w:val="28"/>
                <w:lang w:eastAsia="ru-RU"/>
              </w:rPr>
              <w:t xml:space="preserve"> сумел в основном решить поставленную</w:t>
            </w:r>
            <w:r w:rsidR="009516C4" w:rsidRPr="00642A6E">
              <w:rPr>
                <w:rFonts w:ascii="Times New Roman" w:eastAsiaTheme="minorEastAsia" w:hAnsi="Times New Roman" w:cs="Times New Roman"/>
                <w:spacing w:val="-8"/>
                <w:sz w:val="28"/>
                <w:szCs w:val="28"/>
                <w:lang w:eastAsia="ru-RU"/>
              </w:rPr>
              <w:t xml:space="preserve"> речевую задачу, но диапазон языковых</w:t>
            </w:r>
            <w:r w:rsidR="009516C4" w:rsidRPr="00642A6E">
              <w:rPr>
                <w:rFonts w:ascii="Times New Roman" w:eastAsiaTheme="minorEastAsia" w:hAnsi="Times New Roman" w:cs="Times New Roman"/>
                <w:spacing w:val="-12"/>
                <w:sz w:val="28"/>
                <w:szCs w:val="28"/>
                <w:lang w:eastAsia="ru-RU"/>
              </w:rPr>
              <w:t xml:space="preserve"> средств был ограничен. Были допущены многочисленные ошибки, нарушившие понимание составленной документации.</w:t>
            </w:r>
          </w:p>
          <w:p w14:paraId="42F8CBBD" w14:textId="77777777" w:rsidR="009516C4" w:rsidRPr="009516C4" w:rsidRDefault="009516C4" w:rsidP="009516C4">
            <w:pPr>
              <w:shd w:val="clear" w:color="auto" w:fill="FFFFFF"/>
              <w:spacing w:after="0" w:line="240" w:lineRule="auto"/>
              <w:jc w:val="center"/>
              <w:rPr>
                <w:rFonts w:ascii="Times New Roman" w:eastAsiaTheme="minorEastAsia" w:hAnsi="Times New Roman" w:cs="Times New Roman"/>
                <w:b/>
                <w:sz w:val="28"/>
                <w:szCs w:val="28"/>
                <w:lang w:eastAsia="ru-RU"/>
              </w:rPr>
            </w:pPr>
            <w:r w:rsidRPr="009516C4">
              <w:rPr>
                <w:rFonts w:ascii="Times New Roman" w:eastAsiaTheme="minorEastAsia" w:hAnsi="Times New Roman" w:cs="Times New Roman"/>
                <w:b/>
                <w:spacing w:val="-20"/>
                <w:sz w:val="28"/>
                <w:szCs w:val="28"/>
                <w:lang w:eastAsia="ru-RU"/>
              </w:rPr>
              <w:t xml:space="preserve">Презентация результатов проектной </w:t>
            </w:r>
            <w:r w:rsidRPr="009516C4">
              <w:rPr>
                <w:rFonts w:ascii="Times New Roman" w:eastAsiaTheme="minorEastAsia" w:hAnsi="Times New Roman" w:cs="Times New Roman"/>
                <w:b/>
                <w:sz w:val="28"/>
                <w:szCs w:val="28"/>
                <w:lang w:eastAsia="ru-RU"/>
              </w:rPr>
              <w:t>деятельности</w:t>
            </w:r>
          </w:p>
          <w:p w14:paraId="5DACF4CA" w14:textId="77777777" w:rsidR="009516C4" w:rsidRPr="00642A6E" w:rsidRDefault="009516C4" w:rsidP="00642A6E">
            <w:pPr>
              <w:shd w:val="clear" w:color="auto" w:fill="FFFFFF"/>
              <w:spacing w:after="0" w:line="240" w:lineRule="auto"/>
              <w:ind w:firstLine="851"/>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z w:val="28"/>
                <w:szCs w:val="28"/>
                <w:lang w:eastAsia="ru-RU"/>
              </w:rPr>
              <w:t>Объём высказывания – в соответствии с программными требованиями к монологическому высказыванию</w:t>
            </w:r>
          </w:p>
          <w:p w14:paraId="4F37CF23" w14:textId="77777777" w:rsidR="009516C4" w:rsidRPr="00642A6E" w:rsidRDefault="009516C4" w:rsidP="00642A6E">
            <w:pPr>
              <w:shd w:val="clear" w:color="auto" w:fill="FFFFFF"/>
              <w:spacing w:after="0" w:line="240" w:lineRule="auto"/>
              <w:ind w:firstLine="851"/>
              <w:jc w:val="both"/>
              <w:rPr>
                <w:rFonts w:ascii="Times New Roman" w:eastAsiaTheme="minorEastAsia" w:hAnsi="Times New Roman" w:cs="Times New Roman"/>
                <w:spacing w:val="-11"/>
                <w:sz w:val="28"/>
                <w:szCs w:val="28"/>
                <w:lang w:eastAsia="ru-RU"/>
              </w:rPr>
            </w:pPr>
            <w:r w:rsidRPr="00642A6E">
              <w:rPr>
                <w:rFonts w:ascii="Times New Roman" w:eastAsiaTheme="minorEastAsia" w:hAnsi="Times New Roman" w:cs="Times New Roman"/>
                <w:spacing w:val="-13"/>
                <w:sz w:val="28"/>
                <w:szCs w:val="28"/>
                <w:lang w:eastAsia="ru-RU"/>
              </w:rPr>
              <w:t>Оценка «5»</w:t>
            </w:r>
            <w:r w:rsidRPr="00642A6E">
              <w:rPr>
                <w:rFonts w:ascii="Times New Roman" w:eastAsiaTheme="minorEastAsia" w:hAnsi="Times New Roman" w:cs="Times New Roman"/>
                <w:spacing w:val="-9"/>
                <w:sz w:val="28"/>
                <w:szCs w:val="28"/>
                <w:lang w:eastAsia="ru-RU"/>
              </w:rPr>
              <w:t xml:space="preserve"> ставится ученику, который</w:t>
            </w:r>
            <w:r w:rsidRPr="00642A6E">
              <w:rPr>
                <w:rFonts w:ascii="Times New Roman" w:eastAsiaTheme="minorEastAsia" w:hAnsi="Times New Roman" w:cs="Times New Roman"/>
                <w:spacing w:val="-10"/>
                <w:sz w:val="28"/>
                <w:szCs w:val="28"/>
                <w:lang w:eastAsia="ru-RU"/>
              </w:rPr>
              <w:t xml:space="preserve"> сумел: </w:t>
            </w:r>
            <w:r w:rsidRPr="00642A6E">
              <w:rPr>
                <w:rFonts w:ascii="Times New Roman" w:eastAsiaTheme="minorEastAsia" w:hAnsi="Times New Roman" w:cs="Times New Roman"/>
                <w:sz w:val="28"/>
                <w:szCs w:val="28"/>
                <w:lang w:eastAsia="ru-RU"/>
              </w:rPr>
              <w:t xml:space="preserve">1. описать события/факты/явления письменно; </w:t>
            </w:r>
            <w:r w:rsidRPr="00642A6E">
              <w:rPr>
                <w:rFonts w:ascii="Times New Roman" w:eastAsiaTheme="minorEastAsia" w:hAnsi="Times New Roman" w:cs="Times New Roman"/>
                <w:spacing w:val="-21"/>
                <w:sz w:val="28"/>
                <w:szCs w:val="28"/>
                <w:lang w:eastAsia="ru-RU"/>
              </w:rPr>
              <w:t>2. сообщить информацию, излагая ее в определенной ло</w:t>
            </w:r>
            <w:r w:rsidRPr="00642A6E">
              <w:rPr>
                <w:rFonts w:ascii="Times New Roman" w:eastAsiaTheme="minorEastAsia" w:hAnsi="Times New Roman" w:cs="Times New Roman"/>
                <w:sz w:val="28"/>
                <w:szCs w:val="28"/>
                <w:lang w:eastAsia="ru-RU"/>
              </w:rPr>
              <w:t xml:space="preserve">гической последовательности (устная защита проекта) в объёме 2/3 от предусматриваемого программой на определённом году обучения: </w:t>
            </w:r>
            <w:r w:rsidRPr="00642A6E">
              <w:rPr>
                <w:rFonts w:ascii="Times New Roman" w:eastAsiaTheme="minorEastAsia" w:hAnsi="Times New Roman" w:cs="Times New Roman"/>
                <w:spacing w:val="-18"/>
                <w:sz w:val="28"/>
                <w:szCs w:val="28"/>
                <w:lang w:eastAsia="ru-RU"/>
              </w:rPr>
              <w:t>3. обобщить информацию, полученную из разных источников, выра</w:t>
            </w:r>
            <w:r w:rsidRPr="00642A6E">
              <w:rPr>
                <w:rFonts w:ascii="Times New Roman" w:eastAsiaTheme="minorEastAsia" w:hAnsi="Times New Roman" w:cs="Times New Roman"/>
                <w:spacing w:val="-18"/>
                <w:sz w:val="28"/>
                <w:szCs w:val="28"/>
                <w:lang w:eastAsia="ru-RU"/>
              </w:rPr>
              <w:lastRenderedPageBreak/>
              <w:t xml:space="preserve">жая собственное мнение/суждение; </w:t>
            </w:r>
            <w:r w:rsidRPr="00642A6E">
              <w:rPr>
                <w:rFonts w:ascii="Times New Roman" w:eastAsiaTheme="minorEastAsia" w:hAnsi="Times New Roman" w:cs="Times New Roman"/>
                <w:spacing w:val="-21"/>
                <w:sz w:val="28"/>
                <w:szCs w:val="28"/>
                <w:lang w:eastAsia="ru-RU"/>
              </w:rPr>
              <w:t>4. составить тезисы или развернутый план выступле</w:t>
            </w:r>
            <w:r w:rsidRPr="00642A6E">
              <w:rPr>
                <w:rFonts w:ascii="Times New Roman" w:eastAsiaTheme="minorEastAsia" w:hAnsi="Times New Roman" w:cs="Times New Roman"/>
                <w:sz w:val="28"/>
                <w:szCs w:val="28"/>
                <w:lang w:eastAsia="ru-RU"/>
              </w:rPr>
              <w:t>ния.</w:t>
            </w:r>
            <w:r w:rsidRPr="00642A6E">
              <w:rPr>
                <w:rFonts w:ascii="Times New Roman" w:eastAsiaTheme="minorEastAsia" w:hAnsi="Times New Roman" w:cs="Times New Roman"/>
                <w:spacing w:val="-9"/>
                <w:sz w:val="28"/>
                <w:szCs w:val="28"/>
                <w:lang w:eastAsia="ru-RU"/>
              </w:rPr>
              <w:t xml:space="preserve"> Высказывание было выстроено в определенной логике. Оно</w:t>
            </w:r>
            <w:r w:rsidRPr="00642A6E">
              <w:rPr>
                <w:rFonts w:ascii="Times New Roman" w:eastAsiaTheme="minorEastAsia" w:hAnsi="Times New Roman" w:cs="Times New Roman"/>
                <w:spacing w:val="-8"/>
                <w:sz w:val="28"/>
                <w:szCs w:val="28"/>
                <w:lang w:eastAsia="ru-RU"/>
              </w:rPr>
              <w:t xml:space="preserve"> было</w:t>
            </w:r>
            <w:r w:rsidRPr="00642A6E">
              <w:rPr>
                <w:rFonts w:ascii="Times New Roman" w:eastAsiaTheme="minorEastAsia" w:hAnsi="Times New Roman" w:cs="Times New Roman"/>
                <w:spacing w:val="-10"/>
                <w:sz w:val="28"/>
                <w:szCs w:val="28"/>
                <w:lang w:eastAsia="ru-RU"/>
              </w:rPr>
              <w:t xml:space="preserve"> связным и логически последовательным. Проектная работа предусматривала наличие творческого мышления и нестандартные способы решения коммуникативной задачи.</w:t>
            </w:r>
            <w:r w:rsidRPr="00642A6E">
              <w:rPr>
                <w:rFonts w:ascii="Times New Roman" w:eastAsiaTheme="minorEastAsia" w:hAnsi="Times New Roman" w:cs="Times New Roman"/>
                <w:spacing w:val="-15"/>
                <w:sz w:val="28"/>
                <w:szCs w:val="28"/>
                <w:lang w:eastAsia="ru-RU"/>
              </w:rPr>
              <w:t xml:space="preserve"> </w:t>
            </w:r>
          </w:p>
          <w:p w14:paraId="2B123ED1" w14:textId="77777777" w:rsidR="009516C4" w:rsidRPr="00642A6E" w:rsidRDefault="009516C4" w:rsidP="00642A6E">
            <w:pPr>
              <w:shd w:val="clear" w:color="auto" w:fill="FFFFFF"/>
              <w:spacing w:after="0" w:line="240" w:lineRule="auto"/>
              <w:ind w:firstLine="851"/>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3"/>
                <w:sz w:val="28"/>
                <w:szCs w:val="28"/>
                <w:lang w:eastAsia="ru-RU"/>
              </w:rPr>
              <w:t>Оценка «4»</w:t>
            </w:r>
            <w:r w:rsidRPr="00642A6E">
              <w:rPr>
                <w:rFonts w:ascii="Times New Roman" w:eastAsiaTheme="minorEastAsia" w:hAnsi="Times New Roman" w:cs="Times New Roman"/>
                <w:spacing w:val="-9"/>
                <w:sz w:val="28"/>
                <w:szCs w:val="28"/>
                <w:lang w:eastAsia="ru-RU"/>
              </w:rPr>
              <w:t xml:space="preserve"> ставится ученику, который</w:t>
            </w:r>
            <w:r w:rsidRPr="00642A6E">
              <w:rPr>
                <w:rFonts w:ascii="Times New Roman" w:eastAsiaTheme="minorEastAsia" w:hAnsi="Times New Roman" w:cs="Times New Roman"/>
                <w:spacing w:val="-10"/>
                <w:sz w:val="28"/>
                <w:szCs w:val="28"/>
                <w:lang w:eastAsia="ru-RU"/>
              </w:rPr>
              <w:t xml:space="preserve"> сумел: </w:t>
            </w:r>
            <w:r w:rsidRPr="00642A6E">
              <w:rPr>
                <w:rFonts w:ascii="Times New Roman" w:eastAsiaTheme="minorEastAsia" w:hAnsi="Times New Roman" w:cs="Times New Roman"/>
                <w:sz w:val="28"/>
                <w:szCs w:val="28"/>
                <w:lang w:eastAsia="ru-RU"/>
              </w:rPr>
              <w:t>1. описать события/факты/явления письменно</w:t>
            </w:r>
            <w:r w:rsidRPr="00642A6E">
              <w:rPr>
                <w:rFonts w:ascii="Times New Roman" w:eastAsiaTheme="minorEastAsia" w:hAnsi="Times New Roman" w:cs="Times New Roman"/>
                <w:spacing w:val="-10"/>
                <w:sz w:val="28"/>
                <w:szCs w:val="28"/>
                <w:lang w:eastAsia="ru-RU"/>
              </w:rPr>
              <w:t xml:space="preserve"> в</w:t>
            </w:r>
            <w:r w:rsidRPr="00642A6E">
              <w:rPr>
                <w:rFonts w:ascii="Times New Roman" w:eastAsiaTheme="minorEastAsia" w:hAnsi="Times New Roman" w:cs="Times New Roman"/>
                <w:sz w:val="28"/>
                <w:szCs w:val="28"/>
                <w:lang w:eastAsia="ru-RU"/>
              </w:rPr>
              <w:t xml:space="preserve"> объёме 50% (предел) от предусматриваемого программой на данном году обучения;</w:t>
            </w:r>
            <w:r w:rsidRPr="00642A6E">
              <w:rPr>
                <w:rFonts w:ascii="Times New Roman" w:eastAsiaTheme="minorEastAsia" w:hAnsi="Times New Roman" w:cs="Times New Roman"/>
                <w:spacing w:val="-21"/>
                <w:sz w:val="28"/>
                <w:szCs w:val="28"/>
                <w:lang w:eastAsia="ru-RU"/>
              </w:rPr>
              <w:t xml:space="preserve"> 2. сообщить информацию при опоре на собственный письменный текст, излагая ее в определенной ло</w:t>
            </w:r>
            <w:r w:rsidRPr="00642A6E">
              <w:rPr>
                <w:rFonts w:ascii="Times New Roman" w:eastAsiaTheme="minorEastAsia" w:hAnsi="Times New Roman" w:cs="Times New Roman"/>
                <w:sz w:val="28"/>
                <w:szCs w:val="28"/>
                <w:lang w:eastAsia="ru-RU"/>
              </w:rPr>
              <w:t xml:space="preserve">гической последовательности (устная защита проекта) в объёме 50% от предусматриваемого программой на определённом году обучения; </w:t>
            </w:r>
            <w:r w:rsidR="00C0192B">
              <w:rPr>
                <w:rFonts w:ascii="Times New Roman" w:eastAsiaTheme="minorEastAsia" w:hAnsi="Times New Roman" w:cs="Times New Roman"/>
                <w:sz w:val="28"/>
                <w:szCs w:val="28"/>
                <w:lang w:eastAsia="ru-RU"/>
              </w:rPr>
              <w:t xml:space="preserve"> </w:t>
            </w:r>
            <w:r w:rsidRPr="00642A6E">
              <w:rPr>
                <w:rFonts w:ascii="Times New Roman" w:eastAsiaTheme="minorEastAsia" w:hAnsi="Times New Roman" w:cs="Times New Roman"/>
                <w:spacing w:val="-18"/>
                <w:sz w:val="28"/>
                <w:szCs w:val="28"/>
                <w:lang w:eastAsia="ru-RU"/>
              </w:rPr>
              <w:t>3.</w:t>
            </w:r>
            <w:r w:rsidRPr="00642A6E">
              <w:rPr>
                <w:rFonts w:ascii="Times New Roman" w:eastAsiaTheme="minorEastAsia" w:hAnsi="Times New Roman" w:cs="Times New Roman"/>
                <w:spacing w:val="-21"/>
                <w:sz w:val="28"/>
                <w:szCs w:val="28"/>
                <w:lang w:eastAsia="ru-RU"/>
              </w:rPr>
              <w:t xml:space="preserve"> составить тезисы или план выступле</w:t>
            </w:r>
            <w:r w:rsidRPr="00642A6E">
              <w:rPr>
                <w:rFonts w:ascii="Times New Roman" w:eastAsiaTheme="minorEastAsia" w:hAnsi="Times New Roman" w:cs="Times New Roman"/>
                <w:sz w:val="28"/>
                <w:szCs w:val="28"/>
                <w:lang w:eastAsia="ru-RU"/>
              </w:rPr>
              <w:t>ния.</w:t>
            </w:r>
          </w:p>
          <w:p w14:paraId="7600AE3D" w14:textId="77777777" w:rsidR="009516C4" w:rsidRPr="00642A6E" w:rsidRDefault="009516C4" w:rsidP="00642A6E">
            <w:pPr>
              <w:spacing w:after="0" w:line="240" w:lineRule="auto"/>
              <w:ind w:firstLine="851"/>
              <w:jc w:val="both"/>
              <w:rPr>
                <w:rFonts w:ascii="Times New Roman" w:eastAsiaTheme="minorEastAsia" w:hAnsi="Times New Roman" w:cs="Times New Roman"/>
                <w:spacing w:val="-13"/>
                <w:sz w:val="28"/>
                <w:szCs w:val="28"/>
                <w:lang w:eastAsia="ru-RU"/>
              </w:rPr>
            </w:pPr>
            <w:r w:rsidRPr="00642A6E">
              <w:rPr>
                <w:rFonts w:ascii="Times New Roman" w:eastAsiaTheme="minorEastAsia" w:hAnsi="Times New Roman" w:cs="Times New Roman"/>
                <w:spacing w:val="-13"/>
                <w:sz w:val="28"/>
                <w:szCs w:val="28"/>
                <w:lang w:eastAsia="ru-RU"/>
              </w:rPr>
              <w:t>Оценка «3»</w:t>
            </w:r>
            <w:r w:rsidRPr="00642A6E">
              <w:rPr>
                <w:rFonts w:ascii="Times New Roman" w:eastAsiaTheme="minorEastAsia" w:hAnsi="Times New Roman" w:cs="Times New Roman"/>
                <w:spacing w:val="-11"/>
                <w:sz w:val="28"/>
                <w:szCs w:val="28"/>
                <w:lang w:eastAsia="ru-RU"/>
              </w:rPr>
              <w:t xml:space="preserve"> Учащийся</w:t>
            </w:r>
            <w:r w:rsidRPr="00642A6E">
              <w:rPr>
                <w:rFonts w:ascii="Times New Roman" w:eastAsiaTheme="minorEastAsia" w:hAnsi="Times New Roman" w:cs="Times New Roman"/>
                <w:spacing w:val="-5"/>
                <w:sz w:val="28"/>
                <w:szCs w:val="28"/>
                <w:lang w:eastAsia="ru-RU"/>
              </w:rPr>
              <w:t xml:space="preserve"> сумел в основном решить поставленные коммуникативные задачи,</w:t>
            </w:r>
            <w:r w:rsidRPr="00642A6E">
              <w:rPr>
                <w:rFonts w:ascii="Times New Roman" w:eastAsiaTheme="minorEastAsia" w:hAnsi="Times New Roman" w:cs="Times New Roman"/>
                <w:spacing w:val="-8"/>
                <w:sz w:val="28"/>
                <w:szCs w:val="28"/>
                <w:lang w:eastAsia="ru-RU"/>
              </w:rPr>
              <w:t xml:space="preserve"> но диапазон языковых</w:t>
            </w:r>
            <w:r w:rsidRPr="00642A6E">
              <w:rPr>
                <w:rFonts w:ascii="Times New Roman" w:eastAsiaTheme="minorEastAsia" w:hAnsi="Times New Roman" w:cs="Times New Roman"/>
                <w:spacing w:val="-12"/>
                <w:sz w:val="28"/>
                <w:szCs w:val="28"/>
                <w:lang w:eastAsia="ru-RU"/>
              </w:rPr>
              <w:t xml:space="preserve"> средств был ограничен.</w:t>
            </w:r>
            <w:r w:rsidRPr="00642A6E">
              <w:rPr>
                <w:rFonts w:ascii="Times New Roman" w:eastAsiaTheme="minorEastAsia" w:hAnsi="Times New Roman" w:cs="Times New Roman"/>
                <w:spacing w:val="-10"/>
                <w:sz w:val="28"/>
                <w:szCs w:val="28"/>
                <w:lang w:eastAsia="ru-RU"/>
              </w:rPr>
              <w:t xml:space="preserve"> </w:t>
            </w:r>
            <w:r w:rsidRPr="00642A6E">
              <w:rPr>
                <w:rFonts w:ascii="Times New Roman" w:eastAsiaTheme="minorEastAsia" w:hAnsi="Times New Roman" w:cs="Times New Roman"/>
                <w:sz w:val="28"/>
                <w:szCs w:val="28"/>
                <w:lang w:eastAsia="ru-RU"/>
              </w:rPr>
              <w:t xml:space="preserve"> Проектная работа не отличалась оригинальностью и полнотой высказывания.</w:t>
            </w:r>
            <w:r w:rsidRPr="00642A6E">
              <w:rPr>
                <w:rFonts w:ascii="Times New Roman" w:eastAsiaTheme="minorEastAsia" w:hAnsi="Times New Roman" w:cs="Times New Roman"/>
                <w:spacing w:val="-10"/>
                <w:sz w:val="28"/>
                <w:szCs w:val="28"/>
                <w:lang w:eastAsia="ru-RU"/>
              </w:rPr>
              <w:t xml:space="preserve"> Ученик допускал</w:t>
            </w:r>
            <w:r w:rsidRPr="00642A6E">
              <w:rPr>
                <w:rFonts w:ascii="Times New Roman" w:eastAsiaTheme="minorEastAsia" w:hAnsi="Times New Roman" w:cs="Times New Roman"/>
                <w:spacing w:val="-5"/>
                <w:sz w:val="28"/>
                <w:szCs w:val="28"/>
                <w:lang w:eastAsia="ru-RU"/>
              </w:rPr>
              <w:t xml:space="preserve"> значительные языковые ошибки, значительно нарушавшие понимание. При исправлении ошибок ему требовалась посторонняя помощь. В некоторых местах</w:t>
            </w:r>
            <w:r w:rsidRPr="00642A6E">
              <w:rPr>
                <w:rFonts w:ascii="Times New Roman" w:eastAsiaTheme="minorEastAsia" w:hAnsi="Times New Roman" w:cs="Times New Roman"/>
                <w:spacing w:val="-10"/>
                <w:sz w:val="28"/>
                <w:szCs w:val="28"/>
                <w:lang w:eastAsia="ru-RU"/>
              </w:rPr>
              <w:t xml:space="preserve"> нарушалась последовательность высказывания.</w:t>
            </w:r>
          </w:p>
          <w:p w14:paraId="132963F5" w14:textId="77777777" w:rsidR="009516C4" w:rsidRPr="009516C4" w:rsidRDefault="009516C4" w:rsidP="00642A6E">
            <w:pPr>
              <w:spacing w:after="0" w:line="240" w:lineRule="auto"/>
              <w:ind w:firstLine="851"/>
              <w:jc w:val="both"/>
              <w:rPr>
                <w:rFonts w:ascii="Times New Roman" w:eastAsiaTheme="minorEastAsia" w:hAnsi="Times New Roman" w:cs="Times New Roman"/>
                <w:sz w:val="28"/>
                <w:szCs w:val="28"/>
                <w:lang w:eastAsia="ru-RU"/>
              </w:rPr>
            </w:pPr>
            <w:r w:rsidRPr="00642A6E">
              <w:rPr>
                <w:rFonts w:ascii="Times New Roman" w:eastAsiaTheme="minorEastAsia" w:hAnsi="Times New Roman" w:cs="Times New Roman"/>
                <w:spacing w:val="-13"/>
                <w:sz w:val="28"/>
                <w:szCs w:val="28"/>
                <w:lang w:eastAsia="ru-RU"/>
              </w:rPr>
              <w:t>Оценка «2»</w:t>
            </w:r>
            <w:r w:rsidRPr="00642A6E">
              <w:rPr>
                <w:rFonts w:ascii="Times New Roman" w:eastAsiaTheme="minorEastAsia" w:hAnsi="Times New Roman" w:cs="Times New Roman"/>
                <w:spacing w:val="-9"/>
                <w:sz w:val="28"/>
                <w:szCs w:val="28"/>
                <w:lang w:eastAsia="ru-RU"/>
              </w:rPr>
              <w:t xml:space="preserve"> ставится ученику, который </w:t>
            </w:r>
            <w:r w:rsidRPr="00642A6E">
              <w:rPr>
                <w:rFonts w:ascii="Times New Roman" w:eastAsiaTheme="minorEastAsia" w:hAnsi="Times New Roman" w:cs="Times New Roman"/>
                <w:spacing w:val="-10"/>
                <w:sz w:val="28"/>
                <w:szCs w:val="28"/>
                <w:lang w:eastAsia="ru-RU"/>
              </w:rPr>
              <w:t>сумел</w:t>
            </w:r>
            <w:r w:rsidRPr="00642A6E">
              <w:rPr>
                <w:rFonts w:ascii="Times New Roman" w:eastAsiaTheme="minorEastAsia" w:hAnsi="Times New Roman" w:cs="Times New Roman"/>
                <w:sz w:val="28"/>
                <w:szCs w:val="28"/>
                <w:lang w:eastAsia="ru-RU"/>
              </w:rPr>
              <w:t xml:space="preserve"> описать и изложить события/факты/явления письменно</w:t>
            </w:r>
            <w:r w:rsidRPr="00642A6E">
              <w:rPr>
                <w:rFonts w:ascii="Times New Roman" w:eastAsiaTheme="minorEastAsia" w:hAnsi="Times New Roman" w:cs="Times New Roman"/>
                <w:spacing w:val="-21"/>
                <w:sz w:val="28"/>
                <w:szCs w:val="28"/>
                <w:lang w:eastAsia="ru-RU"/>
              </w:rPr>
              <w:t xml:space="preserve"> и сообщить информацию</w:t>
            </w:r>
            <w:r w:rsidRPr="00642A6E">
              <w:rPr>
                <w:rFonts w:ascii="Times New Roman" w:eastAsiaTheme="minorEastAsia" w:hAnsi="Times New Roman" w:cs="Times New Roman"/>
                <w:spacing w:val="-10"/>
                <w:sz w:val="28"/>
                <w:szCs w:val="28"/>
                <w:lang w:eastAsia="ru-RU"/>
              </w:rPr>
              <w:t xml:space="preserve"> в очень малом объёме. Наб</w:t>
            </w:r>
            <w:r w:rsidRPr="00642A6E">
              <w:rPr>
                <w:rFonts w:ascii="Times New Roman" w:eastAsiaTheme="minorEastAsia" w:hAnsi="Times New Roman" w:cs="Times New Roman"/>
                <w:spacing w:val="-15"/>
                <w:sz w:val="28"/>
                <w:szCs w:val="28"/>
                <w:lang w:eastAsia="ru-RU"/>
              </w:rPr>
              <w:t>людалось использование</w:t>
            </w:r>
            <w:r w:rsidRPr="00642A6E">
              <w:rPr>
                <w:rFonts w:ascii="Times New Roman" w:eastAsiaTheme="minorEastAsia" w:hAnsi="Times New Roman" w:cs="Times New Roman"/>
                <w:spacing w:val="-9"/>
                <w:w w:val="90"/>
                <w:sz w:val="28"/>
                <w:szCs w:val="28"/>
                <w:lang w:eastAsia="ru-RU"/>
              </w:rPr>
              <w:t xml:space="preserve"> минимального количества изученной лексики.</w:t>
            </w:r>
            <w:r w:rsidRPr="00642A6E">
              <w:rPr>
                <w:rFonts w:ascii="Times New Roman" w:eastAsiaTheme="minorEastAsia" w:hAnsi="Times New Roman" w:cs="Times New Roman"/>
                <w:spacing w:val="-8"/>
                <w:sz w:val="28"/>
                <w:szCs w:val="28"/>
                <w:lang w:eastAsia="ru-RU"/>
              </w:rPr>
              <w:t xml:space="preserve"> Уча</w:t>
            </w:r>
            <w:r w:rsidRPr="00642A6E">
              <w:rPr>
                <w:rFonts w:ascii="Times New Roman" w:eastAsiaTheme="minorEastAsia" w:hAnsi="Times New Roman" w:cs="Times New Roman"/>
                <w:spacing w:val="-10"/>
                <w:sz w:val="28"/>
                <w:szCs w:val="28"/>
                <w:lang w:eastAsia="ru-RU"/>
              </w:rPr>
              <w:t>щийся допускал многочисленные языковые оши</w:t>
            </w:r>
            <w:r w:rsidRPr="00642A6E">
              <w:rPr>
                <w:rFonts w:ascii="Times New Roman" w:eastAsiaTheme="minorEastAsia" w:hAnsi="Times New Roman" w:cs="Times New Roman"/>
                <w:spacing w:val="-13"/>
                <w:sz w:val="28"/>
                <w:szCs w:val="28"/>
                <w:lang w:eastAsia="ru-RU"/>
              </w:rPr>
              <w:t>бок,</w:t>
            </w:r>
            <w:r w:rsidRPr="00642A6E">
              <w:rPr>
                <w:rFonts w:ascii="Times New Roman" w:eastAsiaTheme="minorEastAsia" w:hAnsi="Times New Roman" w:cs="Times New Roman"/>
                <w:sz w:val="28"/>
                <w:szCs w:val="28"/>
                <w:lang w:eastAsia="ru-RU"/>
              </w:rPr>
              <w:t xml:space="preserve"> нарушившие понимание</w:t>
            </w:r>
            <w:r w:rsidRPr="009516C4">
              <w:rPr>
                <w:rFonts w:ascii="Times New Roman" w:eastAsiaTheme="minorEastAsia" w:hAnsi="Times New Roman" w:cs="Times New Roman"/>
                <w:sz w:val="28"/>
                <w:szCs w:val="28"/>
                <w:lang w:eastAsia="ru-RU"/>
              </w:rPr>
              <w:t>, в</w:t>
            </w:r>
            <w:r w:rsidRPr="009516C4">
              <w:rPr>
                <w:rFonts w:ascii="Times New Roman" w:eastAsiaTheme="minorEastAsia" w:hAnsi="Times New Roman" w:cs="Times New Roman"/>
                <w:spacing w:val="-8"/>
                <w:sz w:val="28"/>
                <w:szCs w:val="28"/>
                <w:lang w:eastAsia="ru-RU"/>
              </w:rPr>
              <w:t xml:space="preserve"> результате чего не состоялась защита проекта.</w:t>
            </w:r>
          </w:p>
          <w:p w14:paraId="35EC62FB" w14:textId="77777777" w:rsidR="004D2AD6" w:rsidRPr="0096524F" w:rsidRDefault="004D2AD6" w:rsidP="00642A6E">
            <w:pPr>
              <w:widowControl w:val="0"/>
              <w:shd w:val="clear" w:color="auto" w:fill="FFFFFF"/>
              <w:tabs>
                <w:tab w:val="left" w:pos="-1134"/>
              </w:tabs>
              <w:autoSpaceDE w:val="0"/>
              <w:autoSpaceDN w:val="0"/>
              <w:adjustRightInd w:val="0"/>
              <w:spacing w:after="0" w:line="240" w:lineRule="auto"/>
              <w:ind w:right="-907"/>
              <w:jc w:val="center"/>
              <w:outlineLvl w:val="0"/>
              <w:rPr>
                <w:rFonts w:ascii="Times New Roman" w:eastAsiaTheme="minorEastAsia" w:hAnsi="Times New Roman" w:cs="Times New Roman"/>
                <w:b/>
                <w:spacing w:val="-9"/>
                <w:sz w:val="28"/>
                <w:szCs w:val="28"/>
                <w:lang w:eastAsia="ru-RU"/>
              </w:rPr>
            </w:pPr>
            <w:r w:rsidRPr="0096524F">
              <w:rPr>
                <w:rFonts w:ascii="Times New Roman" w:eastAsiaTheme="minorEastAsia" w:hAnsi="Times New Roman" w:cs="Times New Roman"/>
                <w:b/>
                <w:spacing w:val="-9"/>
                <w:sz w:val="28"/>
                <w:szCs w:val="28"/>
                <w:lang w:eastAsia="ru-RU"/>
              </w:rPr>
              <w:t>Критерии оценивания говорения</w:t>
            </w:r>
          </w:p>
          <w:p w14:paraId="489DFAC5" w14:textId="77777777" w:rsidR="009516C4" w:rsidRPr="0096524F" w:rsidRDefault="009516C4" w:rsidP="00E24F5D">
            <w:pPr>
              <w:widowControl w:val="0"/>
              <w:shd w:val="clear" w:color="auto" w:fill="FFFFFF"/>
              <w:tabs>
                <w:tab w:val="left" w:pos="-1134"/>
                <w:tab w:val="left" w:pos="0"/>
              </w:tabs>
              <w:autoSpaceDE w:val="0"/>
              <w:autoSpaceDN w:val="0"/>
              <w:adjustRightInd w:val="0"/>
              <w:spacing w:after="0" w:line="240" w:lineRule="auto"/>
              <w:ind w:right="-907"/>
              <w:jc w:val="center"/>
              <w:outlineLvl w:val="0"/>
              <w:rPr>
                <w:rFonts w:ascii="Times New Roman" w:eastAsiaTheme="minorEastAsia" w:hAnsi="Times New Roman" w:cs="Times New Roman"/>
                <w:b/>
                <w:spacing w:val="-9"/>
                <w:sz w:val="32"/>
                <w:szCs w:val="32"/>
                <w:lang w:eastAsia="ru-RU"/>
              </w:rPr>
            </w:pPr>
          </w:p>
          <w:tbl>
            <w:tblPr>
              <w:tblW w:w="8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
              <w:gridCol w:w="3827"/>
              <w:gridCol w:w="3827"/>
            </w:tblGrid>
            <w:tr w:rsidR="0096524F" w:rsidRPr="0096524F" w14:paraId="3AF9347F" w14:textId="77777777" w:rsidTr="0096524F">
              <w:tc>
                <w:tcPr>
                  <w:tcW w:w="998" w:type="dxa"/>
                  <w:vMerge w:val="restart"/>
                  <w:shd w:val="clear" w:color="auto" w:fill="auto"/>
                </w:tcPr>
                <w:p w14:paraId="6FAA2B42" w14:textId="77777777" w:rsidR="004D2AD6" w:rsidRPr="0096524F" w:rsidRDefault="004D2AD6" w:rsidP="0021487A">
                  <w:pPr>
                    <w:autoSpaceDE w:val="0"/>
                    <w:autoSpaceDN w:val="0"/>
                    <w:adjustRightInd w:val="0"/>
                    <w:spacing w:after="0" w:line="240" w:lineRule="auto"/>
                    <w:ind w:left="-107"/>
                    <w:jc w:val="center"/>
                    <w:rPr>
                      <w:rFonts w:ascii="Times New Roman" w:eastAsiaTheme="minorEastAsia" w:hAnsi="Times New Roman" w:cs="Times New Roman"/>
                      <w:b/>
                      <w:sz w:val="24"/>
                      <w:szCs w:val="24"/>
                      <w:lang w:eastAsia="ru-RU"/>
                    </w:rPr>
                  </w:pPr>
                  <w:r w:rsidRPr="0096524F">
                    <w:rPr>
                      <w:rFonts w:ascii="Times New Roman" w:eastAsiaTheme="minorEastAsia" w:hAnsi="Times New Roman" w:cs="Times New Roman"/>
                      <w:b/>
                      <w:sz w:val="24"/>
                      <w:szCs w:val="24"/>
                      <w:lang w:eastAsia="ru-RU"/>
                    </w:rPr>
                    <w:t>Оценка</w:t>
                  </w:r>
                </w:p>
              </w:tc>
              <w:tc>
                <w:tcPr>
                  <w:tcW w:w="7654" w:type="dxa"/>
                  <w:gridSpan w:val="2"/>
                  <w:shd w:val="clear" w:color="auto" w:fill="auto"/>
                </w:tcPr>
                <w:p w14:paraId="6E4A7F0E" w14:textId="77777777" w:rsidR="004D2AD6" w:rsidRPr="0096524F" w:rsidRDefault="004D2AD6" w:rsidP="00E24F5D">
                  <w:pPr>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96524F">
                    <w:rPr>
                      <w:rFonts w:ascii="Times New Roman" w:eastAsiaTheme="minorEastAsia" w:hAnsi="Times New Roman" w:cs="Times New Roman"/>
                      <w:b/>
                      <w:sz w:val="24"/>
                      <w:szCs w:val="24"/>
                      <w:lang w:eastAsia="ru-RU"/>
                    </w:rPr>
                    <w:t>Характеристика ответа</w:t>
                  </w:r>
                </w:p>
              </w:tc>
            </w:tr>
            <w:tr w:rsidR="0096524F" w:rsidRPr="0096524F" w14:paraId="7D451EF0" w14:textId="77777777" w:rsidTr="0096524F">
              <w:tc>
                <w:tcPr>
                  <w:tcW w:w="998" w:type="dxa"/>
                  <w:vMerge/>
                  <w:shd w:val="clear" w:color="auto" w:fill="auto"/>
                </w:tcPr>
                <w:p w14:paraId="055FC215" w14:textId="77777777" w:rsidR="004D2AD6" w:rsidRPr="0096524F" w:rsidRDefault="004D2AD6" w:rsidP="007972F1">
                  <w:pPr>
                    <w:autoSpaceDE w:val="0"/>
                    <w:autoSpaceDN w:val="0"/>
                    <w:adjustRightInd w:val="0"/>
                    <w:spacing w:after="0" w:line="240" w:lineRule="auto"/>
                    <w:rPr>
                      <w:rFonts w:ascii="Times New Roman" w:eastAsiaTheme="minorEastAsia" w:hAnsi="Times New Roman" w:cs="Times New Roman"/>
                      <w:b/>
                      <w:sz w:val="24"/>
                      <w:szCs w:val="24"/>
                      <w:lang w:eastAsia="ru-RU"/>
                    </w:rPr>
                  </w:pPr>
                </w:p>
              </w:tc>
              <w:tc>
                <w:tcPr>
                  <w:tcW w:w="3827" w:type="dxa"/>
                  <w:shd w:val="clear" w:color="auto" w:fill="auto"/>
                </w:tcPr>
                <w:p w14:paraId="45A56038" w14:textId="77777777" w:rsidR="004D2AD6" w:rsidRPr="0096524F" w:rsidRDefault="004D2AD6" w:rsidP="00E24F5D">
                  <w:pPr>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96524F">
                    <w:rPr>
                      <w:rFonts w:ascii="Times New Roman" w:eastAsiaTheme="minorEastAsia" w:hAnsi="Times New Roman" w:cs="Times New Roman"/>
                      <w:b/>
                      <w:sz w:val="24"/>
                      <w:szCs w:val="24"/>
                      <w:lang w:eastAsia="ru-RU"/>
                    </w:rPr>
                    <w:t>Монологическая форма</w:t>
                  </w:r>
                </w:p>
              </w:tc>
              <w:tc>
                <w:tcPr>
                  <w:tcW w:w="3827" w:type="dxa"/>
                  <w:shd w:val="clear" w:color="auto" w:fill="auto"/>
                </w:tcPr>
                <w:p w14:paraId="74690DD8" w14:textId="77777777" w:rsidR="004D2AD6" w:rsidRPr="0096524F" w:rsidRDefault="004D2AD6" w:rsidP="00E24F5D">
                  <w:pPr>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96524F">
                    <w:rPr>
                      <w:rFonts w:ascii="Times New Roman" w:eastAsiaTheme="minorEastAsia" w:hAnsi="Times New Roman" w:cs="Times New Roman"/>
                      <w:b/>
                      <w:sz w:val="24"/>
                      <w:szCs w:val="24"/>
                      <w:lang w:eastAsia="ru-RU"/>
                    </w:rPr>
                    <w:t>Диалогическая форма</w:t>
                  </w:r>
                </w:p>
              </w:tc>
            </w:tr>
            <w:tr w:rsidR="0096524F" w:rsidRPr="0096524F" w14:paraId="5015B55A" w14:textId="77777777" w:rsidTr="0096524F">
              <w:tc>
                <w:tcPr>
                  <w:tcW w:w="998" w:type="dxa"/>
                  <w:shd w:val="clear" w:color="auto" w:fill="auto"/>
                </w:tcPr>
                <w:p w14:paraId="5FC0C69C" w14:textId="77777777" w:rsidR="004D2AD6" w:rsidRPr="0096524F" w:rsidRDefault="00642A6E" w:rsidP="00642A6E">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6524F">
                    <w:rPr>
                      <w:rFonts w:ascii="Times New Roman" w:eastAsiaTheme="minorEastAsia" w:hAnsi="Times New Roman" w:cs="Times New Roman"/>
                      <w:sz w:val="24"/>
                      <w:szCs w:val="24"/>
                      <w:lang w:eastAsia="ru-RU"/>
                    </w:rPr>
                    <w:t>«</w:t>
                  </w:r>
                  <w:r w:rsidR="004D2AD6" w:rsidRPr="0096524F">
                    <w:rPr>
                      <w:rFonts w:ascii="Times New Roman" w:eastAsiaTheme="minorEastAsia" w:hAnsi="Times New Roman" w:cs="Times New Roman"/>
                      <w:sz w:val="24"/>
                      <w:szCs w:val="24"/>
                      <w:lang w:eastAsia="ru-RU"/>
                    </w:rPr>
                    <w:t>5</w:t>
                  </w:r>
                  <w:r w:rsidRPr="0096524F">
                    <w:rPr>
                      <w:rFonts w:ascii="Times New Roman" w:eastAsiaTheme="minorEastAsia" w:hAnsi="Times New Roman" w:cs="Times New Roman"/>
                      <w:sz w:val="24"/>
                      <w:szCs w:val="24"/>
                      <w:lang w:eastAsia="ru-RU"/>
                    </w:rPr>
                    <w:t>»</w:t>
                  </w:r>
                </w:p>
              </w:tc>
              <w:tc>
                <w:tcPr>
                  <w:tcW w:w="3827" w:type="dxa"/>
                  <w:shd w:val="clear" w:color="auto" w:fill="auto"/>
                </w:tcPr>
                <w:p w14:paraId="01903E65" w14:textId="77777777" w:rsidR="004D2AD6" w:rsidRPr="0096524F" w:rsidRDefault="004D2AD6" w:rsidP="009516C4">
                  <w:pPr>
                    <w:numPr>
                      <w:ilvl w:val="0"/>
                      <w:numId w:val="17"/>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96524F">
                    <w:rPr>
                      <w:rFonts w:ascii="Times New Roman" w:eastAsiaTheme="minorEastAsia" w:hAnsi="Times New Roman" w:cs="Times New Roman"/>
                      <w:spacing w:val="-3"/>
                      <w:sz w:val="24"/>
                      <w:szCs w:val="24"/>
                      <w:lang w:eastAsia="ru-RU"/>
                    </w:rPr>
                    <w:t xml:space="preserve">Учащийся логично строит монологическое высказывание в соответствии с коммуникативной задачей, сформулированной в задании. </w:t>
                  </w:r>
                </w:p>
                <w:p w14:paraId="15B65580" w14:textId="77777777" w:rsidR="004D2AD6" w:rsidRPr="0096524F" w:rsidRDefault="004D2AD6" w:rsidP="009516C4">
                  <w:pPr>
                    <w:numPr>
                      <w:ilvl w:val="0"/>
                      <w:numId w:val="17"/>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96524F">
                    <w:rPr>
                      <w:rFonts w:ascii="Times New Roman" w:eastAsiaTheme="minorEastAsia" w:hAnsi="Times New Roman" w:cs="Times New Roman"/>
                      <w:spacing w:val="-3"/>
                      <w:sz w:val="24"/>
                      <w:szCs w:val="24"/>
                      <w:lang w:eastAsia="ru-RU"/>
                    </w:rPr>
                    <w:t xml:space="preserve">Лексические единицы и грамматические структуры используются уместно. </w:t>
                  </w:r>
                </w:p>
                <w:p w14:paraId="0EFADACF" w14:textId="77777777" w:rsidR="004D2AD6" w:rsidRPr="0096524F" w:rsidRDefault="004D2AD6" w:rsidP="009516C4">
                  <w:pPr>
                    <w:numPr>
                      <w:ilvl w:val="0"/>
                      <w:numId w:val="17"/>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96524F">
                    <w:rPr>
                      <w:rFonts w:ascii="Times New Roman" w:eastAsiaTheme="minorEastAsia" w:hAnsi="Times New Roman" w:cs="Times New Roman"/>
                      <w:spacing w:val="-3"/>
                      <w:sz w:val="24"/>
                      <w:szCs w:val="24"/>
                      <w:lang w:eastAsia="ru-RU"/>
                    </w:rPr>
                    <w:t xml:space="preserve">Ошибки практически отсутствуют. </w:t>
                  </w:r>
                </w:p>
                <w:p w14:paraId="48A8E4DE" w14:textId="77777777" w:rsidR="004D2AD6" w:rsidRPr="0096524F" w:rsidRDefault="004D2AD6" w:rsidP="009516C4">
                  <w:pPr>
                    <w:numPr>
                      <w:ilvl w:val="0"/>
                      <w:numId w:val="17"/>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96524F">
                    <w:rPr>
                      <w:rFonts w:ascii="Times New Roman" w:eastAsiaTheme="minorEastAsia" w:hAnsi="Times New Roman" w:cs="Times New Roman"/>
                      <w:spacing w:val="-3"/>
                      <w:sz w:val="24"/>
                      <w:szCs w:val="24"/>
                      <w:lang w:eastAsia="ru-RU"/>
                    </w:rPr>
                    <w:t xml:space="preserve">Речь понятна: практически все звуки произносятся правильно, соблюдается правильная интонация. </w:t>
                  </w:r>
                </w:p>
                <w:p w14:paraId="1260FA8C" w14:textId="77777777" w:rsidR="004D2AD6" w:rsidRPr="0096524F" w:rsidRDefault="004D2AD6" w:rsidP="009516C4">
                  <w:pPr>
                    <w:numPr>
                      <w:ilvl w:val="0"/>
                      <w:numId w:val="17"/>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96524F">
                    <w:rPr>
                      <w:rFonts w:ascii="Times New Roman" w:eastAsiaTheme="minorEastAsia" w:hAnsi="Times New Roman" w:cs="Times New Roman"/>
                      <w:spacing w:val="-3"/>
                      <w:sz w:val="24"/>
                      <w:szCs w:val="24"/>
                      <w:lang w:eastAsia="ru-RU"/>
                    </w:rPr>
                    <w:t>Объём высказывания:</w:t>
                  </w:r>
                </w:p>
                <w:p w14:paraId="2D787938" w14:textId="77777777" w:rsidR="004D2AD6" w:rsidRPr="0096524F" w:rsidRDefault="004D2AD6" w:rsidP="009516C4">
                  <w:pPr>
                    <w:spacing w:after="0" w:line="240" w:lineRule="auto"/>
                    <w:jc w:val="both"/>
                    <w:rPr>
                      <w:rFonts w:ascii="Times New Roman" w:eastAsiaTheme="minorEastAsia" w:hAnsi="Times New Roman" w:cs="Times New Roman"/>
                      <w:sz w:val="24"/>
                      <w:szCs w:val="24"/>
                      <w:lang w:eastAsia="ru-RU"/>
                    </w:rPr>
                  </w:pPr>
                  <w:r w:rsidRPr="0096524F">
                    <w:rPr>
                      <w:rFonts w:ascii="Times New Roman" w:eastAsiaTheme="minorEastAsia" w:hAnsi="Times New Roman" w:cs="Times New Roman"/>
                      <w:sz w:val="24"/>
                      <w:szCs w:val="24"/>
                      <w:lang w:eastAsia="ru-RU"/>
                    </w:rPr>
                    <w:t xml:space="preserve">5-6 класс - не менее 7-8 фраз. </w:t>
                  </w:r>
                </w:p>
                <w:p w14:paraId="01CF2134" w14:textId="77777777" w:rsidR="004D2AD6" w:rsidRPr="0096524F" w:rsidRDefault="004D2AD6" w:rsidP="007972F1">
                  <w:pPr>
                    <w:spacing w:after="0" w:line="240" w:lineRule="auto"/>
                    <w:rPr>
                      <w:rFonts w:ascii="Times New Roman" w:eastAsiaTheme="minorEastAsia" w:hAnsi="Times New Roman" w:cs="Times New Roman"/>
                      <w:sz w:val="24"/>
                      <w:szCs w:val="24"/>
                      <w:lang w:eastAsia="ru-RU"/>
                    </w:rPr>
                  </w:pPr>
                  <w:r w:rsidRPr="0096524F">
                    <w:rPr>
                      <w:rFonts w:ascii="Times New Roman" w:eastAsiaTheme="minorEastAsia" w:hAnsi="Times New Roman" w:cs="Times New Roman"/>
                      <w:sz w:val="24"/>
                      <w:szCs w:val="24"/>
                      <w:lang w:eastAsia="ru-RU"/>
                    </w:rPr>
                    <w:t>7-8 класс – не менее 9-10 фраз</w:t>
                  </w:r>
                </w:p>
                <w:p w14:paraId="023982CA" w14:textId="77777777" w:rsidR="004D2AD6" w:rsidRPr="0096524F" w:rsidRDefault="004D2AD6" w:rsidP="007972F1">
                  <w:pPr>
                    <w:spacing w:after="0" w:line="240" w:lineRule="auto"/>
                    <w:rPr>
                      <w:rFonts w:eastAsiaTheme="minorEastAsia"/>
                      <w:lang w:eastAsia="ru-RU"/>
                    </w:rPr>
                  </w:pPr>
                  <w:r w:rsidRPr="0096524F">
                    <w:rPr>
                      <w:rFonts w:ascii="Times New Roman" w:eastAsiaTheme="minorEastAsia" w:hAnsi="Times New Roman" w:cs="Times New Roman"/>
                      <w:sz w:val="24"/>
                      <w:szCs w:val="24"/>
                      <w:lang w:eastAsia="ru-RU"/>
                    </w:rPr>
                    <w:t>9-11 класс – не менее 12-15 фраз</w:t>
                  </w:r>
                </w:p>
              </w:tc>
              <w:tc>
                <w:tcPr>
                  <w:tcW w:w="3827" w:type="dxa"/>
                  <w:shd w:val="clear" w:color="auto" w:fill="auto"/>
                </w:tcPr>
                <w:p w14:paraId="735B2A04" w14:textId="77777777" w:rsidR="004D2AD6" w:rsidRPr="0096524F" w:rsidRDefault="004D2AD6" w:rsidP="009516C4">
                  <w:pPr>
                    <w:numPr>
                      <w:ilvl w:val="0"/>
                      <w:numId w:val="17"/>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96524F">
                    <w:rPr>
                      <w:rFonts w:ascii="Times New Roman" w:eastAsiaTheme="minorEastAsia" w:hAnsi="Times New Roman" w:cs="Times New Roman"/>
                      <w:spacing w:val="-3"/>
                      <w:sz w:val="24"/>
                      <w:szCs w:val="24"/>
                      <w:lang w:eastAsia="ru-RU"/>
                    </w:rPr>
                    <w:t xml:space="preserve">Учащийся логично строит диалогическое общение в соответствии с коммуникативной задачей; демонстрирует умения речевого взаимодействия с партнёром: способен начать, поддержать и закончить разговор. </w:t>
                  </w:r>
                </w:p>
                <w:p w14:paraId="0B67D9DB" w14:textId="77777777" w:rsidR="004D2AD6" w:rsidRPr="0096524F" w:rsidRDefault="004D2AD6" w:rsidP="009516C4">
                  <w:pPr>
                    <w:numPr>
                      <w:ilvl w:val="0"/>
                      <w:numId w:val="17"/>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96524F">
                    <w:rPr>
                      <w:rFonts w:ascii="Times New Roman" w:eastAsiaTheme="minorEastAsia" w:hAnsi="Times New Roman" w:cs="Times New Roman"/>
                      <w:spacing w:val="-3"/>
                      <w:sz w:val="24"/>
                      <w:szCs w:val="24"/>
                      <w:lang w:eastAsia="ru-RU"/>
                    </w:rPr>
                    <w:t xml:space="preserve">Лексические единицы и грамматические структуры соответствуют поставленной коммуникативной задаче. </w:t>
                  </w:r>
                </w:p>
                <w:p w14:paraId="2A1D62E1" w14:textId="77777777" w:rsidR="004D2AD6" w:rsidRPr="0096524F" w:rsidRDefault="004D2AD6" w:rsidP="009516C4">
                  <w:pPr>
                    <w:numPr>
                      <w:ilvl w:val="0"/>
                      <w:numId w:val="17"/>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96524F">
                    <w:rPr>
                      <w:rFonts w:ascii="Times New Roman" w:eastAsiaTheme="minorEastAsia" w:hAnsi="Times New Roman" w:cs="Times New Roman"/>
                      <w:spacing w:val="-3"/>
                      <w:sz w:val="24"/>
                      <w:szCs w:val="24"/>
                      <w:lang w:eastAsia="ru-RU"/>
                    </w:rPr>
                    <w:t xml:space="preserve">Ошибки практически отсутствуют. </w:t>
                  </w:r>
                </w:p>
                <w:p w14:paraId="44670DAE" w14:textId="77777777" w:rsidR="004D2AD6" w:rsidRPr="0096524F" w:rsidRDefault="004D2AD6" w:rsidP="009516C4">
                  <w:pPr>
                    <w:numPr>
                      <w:ilvl w:val="0"/>
                      <w:numId w:val="17"/>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96524F">
                    <w:rPr>
                      <w:rFonts w:ascii="Times New Roman" w:eastAsiaTheme="minorEastAsia" w:hAnsi="Times New Roman" w:cs="Times New Roman"/>
                      <w:spacing w:val="-3"/>
                      <w:sz w:val="24"/>
                      <w:szCs w:val="24"/>
                      <w:lang w:eastAsia="ru-RU"/>
                    </w:rPr>
                    <w:t xml:space="preserve">Речь понятна: практически все звуки произносятся правильно, соблюдается правильная интонация. </w:t>
                  </w:r>
                </w:p>
                <w:p w14:paraId="4084B20A" w14:textId="77777777" w:rsidR="004D2AD6" w:rsidRPr="0096524F" w:rsidRDefault="004D2AD6" w:rsidP="009516C4">
                  <w:pPr>
                    <w:numPr>
                      <w:ilvl w:val="0"/>
                      <w:numId w:val="17"/>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96524F">
                    <w:rPr>
                      <w:rFonts w:ascii="Times New Roman" w:eastAsiaTheme="minorEastAsia" w:hAnsi="Times New Roman" w:cs="Times New Roman"/>
                      <w:spacing w:val="-3"/>
                      <w:sz w:val="24"/>
                      <w:szCs w:val="24"/>
                      <w:lang w:eastAsia="ru-RU"/>
                    </w:rPr>
                    <w:t>Объём высказывания:</w:t>
                  </w:r>
                </w:p>
                <w:p w14:paraId="3DAEFDB4" w14:textId="77777777" w:rsidR="004D2AD6" w:rsidRPr="0096524F" w:rsidRDefault="004D2AD6" w:rsidP="009516C4">
                  <w:pPr>
                    <w:spacing w:after="0" w:line="240" w:lineRule="auto"/>
                    <w:jc w:val="both"/>
                    <w:rPr>
                      <w:rFonts w:ascii="Times New Roman" w:eastAsiaTheme="minorEastAsia" w:hAnsi="Times New Roman" w:cs="Times New Roman"/>
                      <w:sz w:val="24"/>
                      <w:szCs w:val="24"/>
                      <w:lang w:eastAsia="ru-RU"/>
                    </w:rPr>
                  </w:pPr>
                  <w:r w:rsidRPr="0096524F">
                    <w:rPr>
                      <w:rFonts w:ascii="Times New Roman" w:eastAsiaTheme="minorEastAsia" w:hAnsi="Times New Roman" w:cs="Times New Roman"/>
                      <w:sz w:val="24"/>
                      <w:szCs w:val="24"/>
                      <w:lang w:eastAsia="ru-RU"/>
                    </w:rPr>
                    <w:t xml:space="preserve">5-6 класс - не менее 5-6 реплик с каждой стороны.  </w:t>
                  </w:r>
                </w:p>
                <w:p w14:paraId="7D47B495" w14:textId="77777777" w:rsidR="004D2AD6" w:rsidRPr="0096524F" w:rsidRDefault="004D2AD6" w:rsidP="009516C4">
                  <w:pPr>
                    <w:spacing w:after="0" w:line="240" w:lineRule="auto"/>
                    <w:jc w:val="both"/>
                    <w:rPr>
                      <w:rFonts w:ascii="Times New Roman" w:eastAsiaTheme="minorEastAsia" w:hAnsi="Times New Roman" w:cs="Times New Roman"/>
                      <w:sz w:val="24"/>
                      <w:szCs w:val="24"/>
                      <w:lang w:eastAsia="ru-RU"/>
                    </w:rPr>
                  </w:pPr>
                  <w:r w:rsidRPr="0096524F">
                    <w:rPr>
                      <w:rFonts w:ascii="Times New Roman" w:eastAsiaTheme="minorEastAsia" w:hAnsi="Times New Roman" w:cs="Times New Roman"/>
                      <w:sz w:val="24"/>
                      <w:szCs w:val="24"/>
                      <w:lang w:eastAsia="ru-RU"/>
                    </w:rPr>
                    <w:lastRenderedPageBreak/>
                    <w:t>7-8 класс – не менее 7-8 реплик с каждой стороны.</w:t>
                  </w:r>
                </w:p>
                <w:p w14:paraId="42E7C24C" w14:textId="77777777" w:rsidR="004D2AD6" w:rsidRPr="0096524F" w:rsidRDefault="004D2AD6" w:rsidP="009516C4">
                  <w:pPr>
                    <w:spacing w:after="0" w:line="240" w:lineRule="auto"/>
                    <w:jc w:val="both"/>
                    <w:rPr>
                      <w:rFonts w:eastAsiaTheme="minorEastAsia"/>
                      <w:lang w:eastAsia="ru-RU"/>
                    </w:rPr>
                  </w:pPr>
                  <w:r w:rsidRPr="0096524F">
                    <w:rPr>
                      <w:rFonts w:ascii="Times New Roman" w:eastAsiaTheme="minorEastAsia" w:hAnsi="Times New Roman" w:cs="Times New Roman"/>
                      <w:sz w:val="24"/>
                      <w:szCs w:val="24"/>
                      <w:lang w:eastAsia="ru-RU"/>
                    </w:rPr>
                    <w:t>9-11 класс – не менее 9-10 реплик с каждой стороны.</w:t>
                  </w:r>
                  <w:r w:rsidRPr="0096524F">
                    <w:rPr>
                      <w:rFonts w:eastAsiaTheme="minorEastAsia"/>
                      <w:lang w:eastAsia="ru-RU"/>
                    </w:rPr>
                    <w:t xml:space="preserve">  </w:t>
                  </w:r>
                </w:p>
              </w:tc>
            </w:tr>
            <w:tr w:rsidR="0096524F" w:rsidRPr="0096524F" w14:paraId="051EEC2D" w14:textId="77777777" w:rsidTr="0096524F">
              <w:tc>
                <w:tcPr>
                  <w:tcW w:w="998" w:type="dxa"/>
                  <w:shd w:val="clear" w:color="auto" w:fill="auto"/>
                </w:tcPr>
                <w:p w14:paraId="6BDB0C11" w14:textId="77777777" w:rsidR="004D2AD6" w:rsidRPr="0096524F" w:rsidRDefault="00642A6E" w:rsidP="00642A6E">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6524F">
                    <w:rPr>
                      <w:rFonts w:ascii="Times New Roman" w:eastAsiaTheme="minorEastAsia" w:hAnsi="Times New Roman" w:cs="Times New Roman"/>
                      <w:sz w:val="24"/>
                      <w:szCs w:val="24"/>
                      <w:lang w:eastAsia="ru-RU"/>
                    </w:rPr>
                    <w:lastRenderedPageBreak/>
                    <w:t>«</w:t>
                  </w:r>
                  <w:r w:rsidR="004D2AD6" w:rsidRPr="0096524F">
                    <w:rPr>
                      <w:rFonts w:ascii="Times New Roman" w:eastAsiaTheme="minorEastAsia" w:hAnsi="Times New Roman" w:cs="Times New Roman"/>
                      <w:sz w:val="24"/>
                      <w:szCs w:val="24"/>
                      <w:lang w:eastAsia="ru-RU"/>
                    </w:rPr>
                    <w:t>4</w:t>
                  </w:r>
                  <w:r w:rsidRPr="0096524F">
                    <w:rPr>
                      <w:rFonts w:ascii="Times New Roman" w:eastAsiaTheme="minorEastAsia" w:hAnsi="Times New Roman" w:cs="Times New Roman"/>
                      <w:sz w:val="24"/>
                      <w:szCs w:val="24"/>
                      <w:lang w:eastAsia="ru-RU"/>
                    </w:rPr>
                    <w:t>»</w:t>
                  </w:r>
                </w:p>
              </w:tc>
              <w:tc>
                <w:tcPr>
                  <w:tcW w:w="3827" w:type="dxa"/>
                  <w:shd w:val="clear" w:color="auto" w:fill="auto"/>
                </w:tcPr>
                <w:p w14:paraId="4D6AE83A" w14:textId="77777777" w:rsidR="004D2AD6" w:rsidRPr="0096524F" w:rsidRDefault="004D2AD6" w:rsidP="009516C4">
                  <w:pPr>
                    <w:numPr>
                      <w:ilvl w:val="1"/>
                      <w:numId w:val="16"/>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96524F">
                    <w:rPr>
                      <w:rFonts w:ascii="Times New Roman" w:eastAsiaTheme="minorEastAsia" w:hAnsi="Times New Roman" w:cs="Times New Roman"/>
                      <w:spacing w:val="-3"/>
                      <w:sz w:val="24"/>
                      <w:szCs w:val="24"/>
                      <w:lang w:eastAsia="ru-RU"/>
                    </w:rPr>
                    <w:t xml:space="preserve">Учащийся логично строит монологическое высказывание в соответствии с коммуникативной задачей, сформулированной в задании. </w:t>
                  </w:r>
                </w:p>
                <w:p w14:paraId="195BE33F" w14:textId="77777777" w:rsidR="004D2AD6" w:rsidRPr="0096524F" w:rsidRDefault="004D2AD6" w:rsidP="009516C4">
                  <w:pPr>
                    <w:numPr>
                      <w:ilvl w:val="1"/>
                      <w:numId w:val="16"/>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96524F">
                    <w:rPr>
                      <w:rFonts w:ascii="Times New Roman" w:eastAsiaTheme="minorEastAsia" w:hAnsi="Times New Roman" w:cs="Times New Roman"/>
                      <w:spacing w:val="-3"/>
                      <w:sz w:val="24"/>
                      <w:szCs w:val="24"/>
                      <w:lang w:eastAsia="ru-RU"/>
                    </w:rPr>
                    <w:t xml:space="preserve">Лексические единицы и грамматические структуры соответствуют поставленной коммуникативной задаче. </w:t>
                  </w:r>
                </w:p>
                <w:p w14:paraId="7529AA1F" w14:textId="77777777" w:rsidR="004D2AD6" w:rsidRPr="0096524F" w:rsidRDefault="004D2AD6" w:rsidP="009516C4">
                  <w:pPr>
                    <w:numPr>
                      <w:ilvl w:val="1"/>
                      <w:numId w:val="16"/>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96524F">
                    <w:rPr>
                      <w:rFonts w:ascii="Times New Roman" w:eastAsiaTheme="minorEastAsia" w:hAnsi="Times New Roman" w:cs="Times New Roman"/>
                      <w:spacing w:val="-3"/>
                      <w:sz w:val="24"/>
                      <w:szCs w:val="24"/>
                      <w:lang w:eastAsia="ru-RU"/>
                    </w:rPr>
                    <w:t xml:space="preserve">Учащийся допускает отдельные лексические или грамматические ошибки, которые не препятствуют пониманию его речи. </w:t>
                  </w:r>
                </w:p>
                <w:p w14:paraId="5A7056FB" w14:textId="77777777" w:rsidR="004D2AD6" w:rsidRPr="0096524F" w:rsidRDefault="004D2AD6" w:rsidP="009516C4">
                  <w:pPr>
                    <w:numPr>
                      <w:ilvl w:val="1"/>
                      <w:numId w:val="16"/>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96524F">
                    <w:rPr>
                      <w:rFonts w:ascii="Times New Roman" w:eastAsiaTheme="minorEastAsia" w:hAnsi="Times New Roman" w:cs="Times New Roman"/>
                      <w:spacing w:val="-3"/>
                      <w:sz w:val="24"/>
                      <w:szCs w:val="24"/>
                      <w:lang w:eastAsia="ru-RU"/>
                    </w:rPr>
                    <w:t xml:space="preserve">Речь понятна, учащийся не допускает фонематических ошибок. </w:t>
                  </w:r>
                </w:p>
                <w:p w14:paraId="22C5AE6E" w14:textId="77777777" w:rsidR="004D2AD6" w:rsidRPr="0096524F" w:rsidRDefault="004D2AD6" w:rsidP="009516C4">
                  <w:pPr>
                    <w:numPr>
                      <w:ilvl w:val="0"/>
                      <w:numId w:val="17"/>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96524F">
                    <w:rPr>
                      <w:rFonts w:ascii="Times New Roman" w:eastAsiaTheme="minorEastAsia" w:hAnsi="Times New Roman" w:cs="Times New Roman"/>
                      <w:spacing w:val="-3"/>
                      <w:sz w:val="24"/>
                      <w:szCs w:val="24"/>
                      <w:lang w:eastAsia="ru-RU"/>
                    </w:rPr>
                    <w:t>Объём высказывания:</w:t>
                  </w:r>
                </w:p>
                <w:p w14:paraId="14C1843C" w14:textId="77777777" w:rsidR="004D2AD6" w:rsidRPr="0096524F" w:rsidRDefault="004D2AD6" w:rsidP="009516C4">
                  <w:pPr>
                    <w:spacing w:after="0" w:line="240" w:lineRule="auto"/>
                    <w:jc w:val="both"/>
                    <w:rPr>
                      <w:rFonts w:ascii="Times New Roman" w:eastAsiaTheme="minorEastAsia" w:hAnsi="Times New Roman" w:cs="Times New Roman"/>
                      <w:sz w:val="24"/>
                      <w:szCs w:val="24"/>
                      <w:lang w:eastAsia="ru-RU"/>
                    </w:rPr>
                  </w:pPr>
                  <w:r w:rsidRPr="0096524F">
                    <w:rPr>
                      <w:rFonts w:ascii="Times New Roman" w:eastAsiaTheme="minorEastAsia" w:hAnsi="Times New Roman" w:cs="Times New Roman"/>
                      <w:sz w:val="24"/>
                      <w:szCs w:val="24"/>
                      <w:lang w:eastAsia="ru-RU"/>
                    </w:rPr>
                    <w:t xml:space="preserve">5-6 класс - не менее 7-8 фраз. </w:t>
                  </w:r>
                </w:p>
                <w:p w14:paraId="5EFAB634" w14:textId="77777777" w:rsidR="004D2AD6" w:rsidRPr="0096524F" w:rsidRDefault="004D2AD6" w:rsidP="009516C4">
                  <w:pPr>
                    <w:spacing w:after="0" w:line="240" w:lineRule="auto"/>
                    <w:jc w:val="both"/>
                    <w:rPr>
                      <w:rFonts w:ascii="Times New Roman" w:eastAsiaTheme="minorEastAsia" w:hAnsi="Times New Roman" w:cs="Times New Roman"/>
                      <w:sz w:val="24"/>
                      <w:szCs w:val="24"/>
                      <w:lang w:eastAsia="ru-RU"/>
                    </w:rPr>
                  </w:pPr>
                  <w:r w:rsidRPr="0096524F">
                    <w:rPr>
                      <w:rFonts w:ascii="Times New Roman" w:eastAsiaTheme="minorEastAsia" w:hAnsi="Times New Roman" w:cs="Times New Roman"/>
                      <w:sz w:val="24"/>
                      <w:szCs w:val="24"/>
                      <w:lang w:eastAsia="ru-RU"/>
                    </w:rPr>
                    <w:t>7-8 класс – не менее 9-10 фраз</w:t>
                  </w:r>
                </w:p>
                <w:p w14:paraId="532CE2DF" w14:textId="77777777" w:rsidR="004D2AD6" w:rsidRPr="0096524F" w:rsidRDefault="004D2AD6" w:rsidP="009516C4">
                  <w:pPr>
                    <w:spacing w:after="0" w:line="240" w:lineRule="auto"/>
                    <w:jc w:val="both"/>
                    <w:rPr>
                      <w:rFonts w:eastAsiaTheme="minorEastAsia"/>
                      <w:lang w:eastAsia="ru-RU"/>
                    </w:rPr>
                  </w:pPr>
                  <w:r w:rsidRPr="0096524F">
                    <w:rPr>
                      <w:rFonts w:ascii="Times New Roman" w:eastAsiaTheme="minorEastAsia" w:hAnsi="Times New Roman" w:cs="Times New Roman"/>
                      <w:sz w:val="24"/>
                      <w:szCs w:val="24"/>
                      <w:lang w:eastAsia="ru-RU"/>
                    </w:rPr>
                    <w:t>9-11 класс – не менее 12-15 фраз</w:t>
                  </w:r>
                </w:p>
              </w:tc>
              <w:tc>
                <w:tcPr>
                  <w:tcW w:w="3827" w:type="dxa"/>
                  <w:shd w:val="clear" w:color="auto" w:fill="auto"/>
                </w:tcPr>
                <w:p w14:paraId="7C087A1F" w14:textId="77777777" w:rsidR="004D2AD6" w:rsidRPr="0096524F" w:rsidRDefault="004D2AD6" w:rsidP="009516C4">
                  <w:pPr>
                    <w:numPr>
                      <w:ilvl w:val="1"/>
                      <w:numId w:val="16"/>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96524F">
                    <w:rPr>
                      <w:rFonts w:ascii="Times New Roman" w:eastAsiaTheme="minorEastAsia" w:hAnsi="Times New Roman" w:cs="Times New Roman"/>
                      <w:spacing w:val="-3"/>
                      <w:sz w:val="24"/>
                      <w:szCs w:val="24"/>
                      <w:lang w:eastAsia="ru-RU"/>
                    </w:rPr>
                    <w:t xml:space="preserve">Учащийся логично строит диалогическое общение в соответствии с коммуникативной задачей. </w:t>
                  </w:r>
                </w:p>
                <w:p w14:paraId="6C41F3CA" w14:textId="77777777" w:rsidR="004D2AD6" w:rsidRPr="0096524F" w:rsidRDefault="004D2AD6" w:rsidP="009516C4">
                  <w:pPr>
                    <w:numPr>
                      <w:ilvl w:val="1"/>
                      <w:numId w:val="16"/>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96524F">
                    <w:rPr>
                      <w:rFonts w:ascii="Times New Roman" w:eastAsiaTheme="minorEastAsia" w:hAnsi="Times New Roman" w:cs="Times New Roman"/>
                      <w:spacing w:val="-3"/>
                      <w:sz w:val="24"/>
                      <w:szCs w:val="24"/>
                      <w:lang w:eastAsia="ru-RU"/>
                    </w:rPr>
                    <w:t>Учащийся в целом демонстрирует умения речевого взаимодействия с партнёром: способен начать, поддержать и закончить разговор.</w:t>
                  </w:r>
                </w:p>
                <w:p w14:paraId="39328864" w14:textId="77777777" w:rsidR="004D2AD6" w:rsidRPr="0096524F" w:rsidRDefault="004D2AD6" w:rsidP="009516C4">
                  <w:pPr>
                    <w:numPr>
                      <w:ilvl w:val="1"/>
                      <w:numId w:val="16"/>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96524F">
                    <w:rPr>
                      <w:rFonts w:ascii="Times New Roman" w:eastAsiaTheme="minorEastAsia" w:hAnsi="Times New Roman" w:cs="Times New Roman"/>
                      <w:spacing w:val="-3"/>
                      <w:sz w:val="24"/>
                      <w:szCs w:val="24"/>
                      <w:lang w:eastAsia="ru-RU"/>
                    </w:rPr>
                    <w:t xml:space="preserve">Используемый словарный </w:t>
                  </w:r>
                  <w:proofErr w:type="gramStart"/>
                  <w:r w:rsidRPr="0096524F">
                    <w:rPr>
                      <w:rFonts w:ascii="Times New Roman" w:eastAsiaTheme="minorEastAsia" w:hAnsi="Times New Roman" w:cs="Times New Roman"/>
                      <w:spacing w:val="-3"/>
                      <w:sz w:val="24"/>
                      <w:szCs w:val="24"/>
                      <w:lang w:eastAsia="ru-RU"/>
                    </w:rPr>
                    <w:t>запас  и</w:t>
                  </w:r>
                  <w:proofErr w:type="gramEnd"/>
                  <w:r w:rsidRPr="0096524F">
                    <w:rPr>
                      <w:rFonts w:ascii="Times New Roman" w:eastAsiaTheme="minorEastAsia" w:hAnsi="Times New Roman" w:cs="Times New Roman"/>
                      <w:spacing w:val="-3"/>
                      <w:sz w:val="24"/>
                      <w:szCs w:val="24"/>
                      <w:lang w:eastAsia="ru-RU"/>
                    </w:rPr>
                    <w:t xml:space="preserve"> грамматические структуры соответствуют поставленной коммуникативной задаче. </w:t>
                  </w:r>
                </w:p>
                <w:p w14:paraId="62A72F7B" w14:textId="77777777" w:rsidR="004D2AD6" w:rsidRPr="0096524F" w:rsidRDefault="004D2AD6" w:rsidP="009516C4">
                  <w:pPr>
                    <w:numPr>
                      <w:ilvl w:val="1"/>
                      <w:numId w:val="16"/>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96524F">
                    <w:rPr>
                      <w:rFonts w:ascii="Times New Roman" w:eastAsiaTheme="minorEastAsia" w:hAnsi="Times New Roman" w:cs="Times New Roman"/>
                      <w:spacing w:val="-3"/>
                      <w:sz w:val="24"/>
                      <w:szCs w:val="24"/>
                      <w:lang w:eastAsia="ru-RU"/>
                    </w:rPr>
                    <w:t xml:space="preserve">Могут допускаться некоторые лексико-грамматические ошибки, не препятствующие пониманию. </w:t>
                  </w:r>
                </w:p>
                <w:p w14:paraId="42D562A4" w14:textId="77777777" w:rsidR="004D2AD6" w:rsidRPr="0096524F" w:rsidRDefault="004D2AD6" w:rsidP="009516C4">
                  <w:pPr>
                    <w:numPr>
                      <w:ilvl w:val="1"/>
                      <w:numId w:val="16"/>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96524F">
                    <w:rPr>
                      <w:rFonts w:ascii="Times New Roman" w:eastAsiaTheme="minorEastAsia" w:hAnsi="Times New Roman" w:cs="Times New Roman"/>
                      <w:spacing w:val="-3"/>
                      <w:sz w:val="24"/>
                      <w:szCs w:val="24"/>
                      <w:lang w:eastAsia="ru-RU"/>
                    </w:rPr>
                    <w:t xml:space="preserve">Речь понятна: практически все звуки произносятся правильно, в основном соблюдается правильная интонация. </w:t>
                  </w:r>
                </w:p>
                <w:p w14:paraId="0F360912" w14:textId="77777777" w:rsidR="004D2AD6" w:rsidRPr="0096524F" w:rsidRDefault="004D2AD6" w:rsidP="009516C4">
                  <w:pPr>
                    <w:numPr>
                      <w:ilvl w:val="0"/>
                      <w:numId w:val="17"/>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96524F">
                    <w:rPr>
                      <w:rFonts w:ascii="Times New Roman" w:eastAsiaTheme="minorEastAsia" w:hAnsi="Times New Roman" w:cs="Times New Roman"/>
                      <w:spacing w:val="-3"/>
                      <w:sz w:val="24"/>
                      <w:szCs w:val="24"/>
                      <w:lang w:eastAsia="ru-RU"/>
                    </w:rPr>
                    <w:t>Объём высказывания:</w:t>
                  </w:r>
                </w:p>
                <w:p w14:paraId="2706A2B3" w14:textId="77777777" w:rsidR="004D2AD6" w:rsidRPr="0096524F" w:rsidRDefault="004D2AD6" w:rsidP="009516C4">
                  <w:pPr>
                    <w:spacing w:after="0" w:line="240" w:lineRule="auto"/>
                    <w:jc w:val="both"/>
                    <w:rPr>
                      <w:rFonts w:ascii="Times New Roman" w:eastAsiaTheme="minorEastAsia" w:hAnsi="Times New Roman" w:cs="Times New Roman"/>
                      <w:sz w:val="24"/>
                      <w:szCs w:val="24"/>
                      <w:lang w:eastAsia="ru-RU"/>
                    </w:rPr>
                  </w:pPr>
                  <w:r w:rsidRPr="0096524F">
                    <w:rPr>
                      <w:rFonts w:ascii="Times New Roman" w:eastAsiaTheme="minorEastAsia" w:hAnsi="Times New Roman" w:cs="Times New Roman"/>
                      <w:sz w:val="24"/>
                      <w:szCs w:val="24"/>
                      <w:lang w:eastAsia="ru-RU"/>
                    </w:rPr>
                    <w:t xml:space="preserve">5-6 класс - не менее 5-6 реплик с каждой стороны.  </w:t>
                  </w:r>
                </w:p>
                <w:p w14:paraId="449C787B" w14:textId="77777777" w:rsidR="004D2AD6" w:rsidRPr="0096524F" w:rsidRDefault="004D2AD6" w:rsidP="009516C4">
                  <w:pPr>
                    <w:spacing w:after="0" w:line="240" w:lineRule="auto"/>
                    <w:jc w:val="both"/>
                    <w:rPr>
                      <w:rFonts w:ascii="Times New Roman" w:eastAsiaTheme="minorEastAsia" w:hAnsi="Times New Roman" w:cs="Times New Roman"/>
                      <w:sz w:val="24"/>
                      <w:szCs w:val="24"/>
                      <w:lang w:eastAsia="ru-RU"/>
                    </w:rPr>
                  </w:pPr>
                  <w:r w:rsidRPr="0096524F">
                    <w:rPr>
                      <w:rFonts w:ascii="Times New Roman" w:eastAsiaTheme="minorEastAsia" w:hAnsi="Times New Roman" w:cs="Times New Roman"/>
                      <w:sz w:val="24"/>
                      <w:szCs w:val="24"/>
                      <w:lang w:eastAsia="ru-RU"/>
                    </w:rPr>
                    <w:t>7-8 класс – не менее 7-8 реплик с каждой стороны.</w:t>
                  </w:r>
                </w:p>
                <w:p w14:paraId="41C6DD27" w14:textId="77777777" w:rsidR="004D2AD6" w:rsidRPr="0096524F" w:rsidRDefault="004D2AD6" w:rsidP="009516C4">
                  <w:pPr>
                    <w:spacing w:after="0" w:line="240" w:lineRule="auto"/>
                    <w:jc w:val="both"/>
                    <w:rPr>
                      <w:rFonts w:eastAsiaTheme="minorEastAsia"/>
                      <w:lang w:eastAsia="ru-RU"/>
                    </w:rPr>
                  </w:pPr>
                  <w:r w:rsidRPr="0096524F">
                    <w:rPr>
                      <w:rFonts w:ascii="Times New Roman" w:eastAsiaTheme="minorEastAsia" w:hAnsi="Times New Roman" w:cs="Times New Roman"/>
                      <w:sz w:val="24"/>
                      <w:szCs w:val="24"/>
                      <w:lang w:eastAsia="ru-RU"/>
                    </w:rPr>
                    <w:t>9-11 класс – не менее 9-10 реплик с каждой стороны</w:t>
                  </w:r>
                  <w:r w:rsidRPr="0096524F">
                    <w:rPr>
                      <w:rFonts w:eastAsiaTheme="minorEastAsia"/>
                      <w:lang w:eastAsia="ru-RU"/>
                    </w:rPr>
                    <w:t xml:space="preserve">.  </w:t>
                  </w:r>
                </w:p>
              </w:tc>
            </w:tr>
            <w:tr w:rsidR="004D2AD6" w:rsidRPr="004D2AD6" w14:paraId="7C27418D" w14:textId="77777777" w:rsidTr="0096524F">
              <w:tc>
                <w:tcPr>
                  <w:tcW w:w="998" w:type="dxa"/>
                  <w:shd w:val="clear" w:color="auto" w:fill="auto"/>
                </w:tcPr>
                <w:p w14:paraId="0E572702" w14:textId="77777777" w:rsidR="004D2AD6" w:rsidRPr="00642A6E" w:rsidRDefault="00642A6E" w:rsidP="00642A6E">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4D2AD6" w:rsidRPr="00642A6E">
                    <w:rPr>
                      <w:rFonts w:ascii="Times New Roman" w:eastAsiaTheme="minorEastAsia" w:hAnsi="Times New Roman" w:cs="Times New Roman"/>
                      <w:sz w:val="24"/>
                      <w:szCs w:val="24"/>
                      <w:lang w:eastAsia="ru-RU"/>
                    </w:rPr>
                    <w:t>3</w:t>
                  </w:r>
                  <w:r>
                    <w:rPr>
                      <w:rFonts w:ascii="Times New Roman" w:eastAsiaTheme="minorEastAsia" w:hAnsi="Times New Roman" w:cs="Times New Roman"/>
                      <w:sz w:val="24"/>
                      <w:szCs w:val="24"/>
                      <w:lang w:eastAsia="ru-RU"/>
                    </w:rPr>
                    <w:t>»</w:t>
                  </w:r>
                </w:p>
              </w:tc>
              <w:tc>
                <w:tcPr>
                  <w:tcW w:w="3827" w:type="dxa"/>
                  <w:shd w:val="clear" w:color="auto" w:fill="auto"/>
                </w:tcPr>
                <w:p w14:paraId="40803518" w14:textId="77777777" w:rsidR="004D2AD6" w:rsidRPr="004D2AD6" w:rsidRDefault="004D2AD6" w:rsidP="009516C4">
                  <w:pPr>
                    <w:numPr>
                      <w:ilvl w:val="0"/>
                      <w:numId w:val="18"/>
                    </w:numPr>
                    <w:tabs>
                      <w:tab w:val="clear" w:pos="720"/>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4D2AD6">
                    <w:rPr>
                      <w:rFonts w:ascii="Times New Roman" w:eastAsiaTheme="minorEastAsia" w:hAnsi="Times New Roman" w:cs="Times New Roman"/>
                      <w:spacing w:val="-3"/>
                      <w:sz w:val="24"/>
                      <w:szCs w:val="24"/>
                      <w:lang w:eastAsia="ru-RU"/>
                    </w:rPr>
                    <w:t xml:space="preserve">Учащийся логично строит монологическое высказывание в соответствии с коммуникативной задачей, сформулированной в задании. </w:t>
                  </w:r>
                </w:p>
                <w:p w14:paraId="1181AA7F" w14:textId="77777777" w:rsidR="004D2AD6" w:rsidRPr="004D2AD6" w:rsidRDefault="004D2AD6" w:rsidP="009516C4">
                  <w:pPr>
                    <w:spacing w:after="0" w:line="240" w:lineRule="auto"/>
                    <w:ind w:left="72"/>
                    <w:jc w:val="both"/>
                    <w:rPr>
                      <w:rFonts w:ascii="Times New Roman" w:eastAsiaTheme="minorEastAsia" w:hAnsi="Times New Roman" w:cs="Times New Roman"/>
                      <w:b/>
                      <w:spacing w:val="-3"/>
                      <w:sz w:val="24"/>
                      <w:szCs w:val="24"/>
                      <w:lang w:eastAsia="ru-RU"/>
                    </w:rPr>
                  </w:pPr>
                  <w:r w:rsidRPr="004D2AD6">
                    <w:rPr>
                      <w:rFonts w:ascii="Times New Roman" w:eastAsiaTheme="minorEastAsia" w:hAnsi="Times New Roman" w:cs="Times New Roman"/>
                      <w:b/>
                      <w:spacing w:val="-3"/>
                      <w:sz w:val="24"/>
                      <w:szCs w:val="24"/>
                      <w:lang w:eastAsia="ru-RU"/>
                    </w:rPr>
                    <w:t>Но:</w:t>
                  </w:r>
                </w:p>
                <w:p w14:paraId="36767645" w14:textId="77777777" w:rsidR="004D2AD6" w:rsidRPr="004D2AD6" w:rsidRDefault="004D2AD6" w:rsidP="009516C4">
                  <w:pPr>
                    <w:numPr>
                      <w:ilvl w:val="0"/>
                      <w:numId w:val="18"/>
                    </w:numPr>
                    <w:tabs>
                      <w:tab w:val="clear" w:pos="720"/>
                      <w:tab w:val="num" w:pos="252"/>
                    </w:tabs>
                    <w:spacing w:after="0" w:line="240" w:lineRule="auto"/>
                    <w:ind w:left="72" w:hanging="11"/>
                    <w:jc w:val="both"/>
                    <w:rPr>
                      <w:rFonts w:ascii="Times New Roman" w:eastAsiaTheme="minorEastAsia" w:hAnsi="Times New Roman" w:cs="Times New Roman"/>
                      <w:spacing w:val="-3"/>
                      <w:sz w:val="24"/>
                      <w:szCs w:val="24"/>
                      <w:lang w:eastAsia="ru-RU"/>
                    </w:rPr>
                  </w:pPr>
                  <w:r w:rsidRPr="004D2AD6">
                    <w:rPr>
                      <w:rFonts w:ascii="Times New Roman" w:eastAsiaTheme="minorEastAsia" w:hAnsi="Times New Roman" w:cs="Times New Roman"/>
                      <w:spacing w:val="-3"/>
                      <w:sz w:val="24"/>
                      <w:szCs w:val="24"/>
                      <w:lang w:eastAsia="ru-RU"/>
                    </w:rPr>
                    <w:t xml:space="preserve">высказывание не всегда логично, имеются повторы. </w:t>
                  </w:r>
                </w:p>
                <w:p w14:paraId="79A40E61" w14:textId="77777777" w:rsidR="004D2AD6" w:rsidRPr="004D2AD6" w:rsidRDefault="004D2AD6" w:rsidP="009516C4">
                  <w:pPr>
                    <w:numPr>
                      <w:ilvl w:val="0"/>
                      <w:numId w:val="18"/>
                    </w:numPr>
                    <w:tabs>
                      <w:tab w:val="clear" w:pos="720"/>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4D2AD6">
                    <w:rPr>
                      <w:rFonts w:ascii="Times New Roman" w:eastAsiaTheme="minorEastAsia" w:hAnsi="Times New Roman" w:cs="Times New Roman"/>
                      <w:spacing w:val="-3"/>
                      <w:sz w:val="24"/>
                      <w:szCs w:val="24"/>
                      <w:lang w:eastAsia="ru-RU"/>
                    </w:rPr>
                    <w:t>Допускаются лексические и грамматические ошибки, которые затрудняют понимание.</w:t>
                  </w:r>
                </w:p>
                <w:p w14:paraId="25C88CDC" w14:textId="77777777" w:rsidR="004D2AD6" w:rsidRPr="004D2AD6" w:rsidRDefault="004D2AD6" w:rsidP="009516C4">
                  <w:pPr>
                    <w:numPr>
                      <w:ilvl w:val="0"/>
                      <w:numId w:val="18"/>
                    </w:numPr>
                    <w:tabs>
                      <w:tab w:val="clear" w:pos="720"/>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4D2AD6">
                    <w:rPr>
                      <w:rFonts w:ascii="Times New Roman" w:eastAsiaTheme="minorEastAsia" w:hAnsi="Times New Roman" w:cs="Times New Roman"/>
                      <w:spacing w:val="-3"/>
                      <w:sz w:val="24"/>
                      <w:szCs w:val="24"/>
                      <w:lang w:eastAsia="ru-RU"/>
                    </w:rPr>
                    <w:t xml:space="preserve">Речь в целом понятна, учащийся в основном соблюдает правильную интонацию. </w:t>
                  </w:r>
                </w:p>
                <w:p w14:paraId="19D0A3DF" w14:textId="77777777" w:rsidR="004D2AD6" w:rsidRPr="004D2AD6" w:rsidRDefault="004D2AD6" w:rsidP="009516C4">
                  <w:pPr>
                    <w:numPr>
                      <w:ilvl w:val="0"/>
                      <w:numId w:val="17"/>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4D2AD6">
                    <w:rPr>
                      <w:rFonts w:ascii="Times New Roman" w:eastAsiaTheme="minorEastAsia" w:hAnsi="Times New Roman" w:cs="Times New Roman"/>
                      <w:spacing w:val="-3"/>
                      <w:sz w:val="24"/>
                      <w:szCs w:val="24"/>
                      <w:lang w:eastAsia="ru-RU"/>
                    </w:rPr>
                    <w:t>Объём высказывания:</w:t>
                  </w:r>
                </w:p>
                <w:p w14:paraId="742B7494" w14:textId="77777777" w:rsidR="004D2AD6" w:rsidRPr="004D2AD6" w:rsidRDefault="004D2AD6" w:rsidP="009516C4">
                  <w:pPr>
                    <w:spacing w:after="0" w:line="240" w:lineRule="auto"/>
                    <w:jc w:val="both"/>
                    <w:rPr>
                      <w:rFonts w:ascii="Times New Roman" w:eastAsiaTheme="minorEastAsia" w:hAnsi="Times New Roman" w:cs="Times New Roman"/>
                      <w:sz w:val="24"/>
                      <w:szCs w:val="24"/>
                      <w:lang w:eastAsia="ru-RU"/>
                    </w:rPr>
                  </w:pPr>
                  <w:r w:rsidRPr="004D2AD6">
                    <w:rPr>
                      <w:rFonts w:ascii="Times New Roman" w:eastAsiaTheme="minorEastAsia" w:hAnsi="Times New Roman" w:cs="Times New Roman"/>
                      <w:sz w:val="24"/>
                      <w:szCs w:val="24"/>
                      <w:lang w:eastAsia="ru-RU"/>
                    </w:rPr>
                    <w:t>5-6 класс - менее 5 фраз</w:t>
                  </w:r>
                </w:p>
                <w:p w14:paraId="42245869" w14:textId="77777777" w:rsidR="004D2AD6" w:rsidRPr="004D2AD6" w:rsidRDefault="004D2AD6" w:rsidP="009516C4">
                  <w:pPr>
                    <w:spacing w:after="0" w:line="240" w:lineRule="auto"/>
                    <w:jc w:val="both"/>
                    <w:rPr>
                      <w:rFonts w:ascii="Times New Roman" w:eastAsiaTheme="minorEastAsia" w:hAnsi="Times New Roman" w:cs="Times New Roman"/>
                      <w:sz w:val="24"/>
                      <w:szCs w:val="24"/>
                      <w:lang w:eastAsia="ru-RU"/>
                    </w:rPr>
                  </w:pPr>
                  <w:r w:rsidRPr="004D2AD6">
                    <w:rPr>
                      <w:rFonts w:ascii="Times New Roman" w:eastAsiaTheme="minorEastAsia" w:hAnsi="Times New Roman" w:cs="Times New Roman"/>
                      <w:sz w:val="24"/>
                      <w:szCs w:val="24"/>
                      <w:lang w:eastAsia="ru-RU"/>
                    </w:rPr>
                    <w:t>7-8 класс – менее 7 фраз</w:t>
                  </w:r>
                </w:p>
                <w:p w14:paraId="07609DB9" w14:textId="77777777" w:rsidR="004D2AD6" w:rsidRPr="004D2AD6" w:rsidRDefault="004D2AD6" w:rsidP="009516C4">
                  <w:pPr>
                    <w:spacing w:after="0" w:line="240" w:lineRule="auto"/>
                    <w:jc w:val="both"/>
                    <w:rPr>
                      <w:rFonts w:eastAsiaTheme="minorEastAsia"/>
                      <w:lang w:eastAsia="ru-RU"/>
                    </w:rPr>
                  </w:pPr>
                  <w:r w:rsidRPr="004D2AD6">
                    <w:rPr>
                      <w:rFonts w:ascii="Times New Roman" w:eastAsiaTheme="minorEastAsia" w:hAnsi="Times New Roman" w:cs="Times New Roman"/>
                      <w:sz w:val="24"/>
                      <w:szCs w:val="24"/>
                      <w:lang w:eastAsia="ru-RU"/>
                    </w:rPr>
                    <w:t>9-11 класс – менее 9 фраз</w:t>
                  </w:r>
                </w:p>
              </w:tc>
              <w:tc>
                <w:tcPr>
                  <w:tcW w:w="3827" w:type="dxa"/>
                  <w:shd w:val="clear" w:color="auto" w:fill="auto"/>
                </w:tcPr>
                <w:p w14:paraId="208F7310" w14:textId="77777777" w:rsidR="004D2AD6" w:rsidRPr="004D2AD6" w:rsidRDefault="004D2AD6" w:rsidP="009516C4">
                  <w:pPr>
                    <w:numPr>
                      <w:ilvl w:val="0"/>
                      <w:numId w:val="18"/>
                    </w:numPr>
                    <w:tabs>
                      <w:tab w:val="clear" w:pos="720"/>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4D2AD6">
                    <w:rPr>
                      <w:rFonts w:ascii="Times New Roman" w:eastAsiaTheme="minorEastAsia" w:hAnsi="Times New Roman" w:cs="Times New Roman"/>
                      <w:spacing w:val="-3"/>
                      <w:sz w:val="24"/>
                      <w:szCs w:val="24"/>
                      <w:lang w:eastAsia="ru-RU"/>
                    </w:rPr>
                    <w:t xml:space="preserve">Учащийся логично строит диалогическое общение в соответствии с коммуникативной задачей. Однако учащийся не стремится поддерживать беседу. </w:t>
                  </w:r>
                </w:p>
                <w:p w14:paraId="3A3DF0C6" w14:textId="77777777" w:rsidR="004D2AD6" w:rsidRPr="004D2AD6" w:rsidRDefault="004D2AD6" w:rsidP="009516C4">
                  <w:pPr>
                    <w:numPr>
                      <w:ilvl w:val="0"/>
                      <w:numId w:val="18"/>
                    </w:numPr>
                    <w:tabs>
                      <w:tab w:val="clear" w:pos="720"/>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4D2AD6">
                    <w:rPr>
                      <w:rFonts w:ascii="Times New Roman" w:eastAsiaTheme="minorEastAsia" w:hAnsi="Times New Roman" w:cs="Times New Roman"/>
                      <w:spacing w:val="-3"/>
                      <w:sz w:val="24"/>
                      <w:szCs w:val="24"/>
                      <w:lang w:eastAsia="ru-RU"/>
                    </w:rPr>
                    <w:t>Используемые лексические единицы и грамматические структуры соответствуют поставленной коммуникативной задаче.</w:t>
                  </w:r>
                </w:p>
                <w:p w14:paraId="754AAC1A" w14:textId="77777777" w:rsidR="004D2AD6" w:rsidRPr="004D2AD6" w:rsidRDefault="004D2AD6" w:rsidP="009516C4">
                  <w:pPr>
                    <w:numPr>
                      <w:ilvl w:val="0"/>
                      <w:numId w:val="18"/>
                    </w:numPr>
                    <w:tabs>
                      <w:tab w:val="clear" w:pos="720"/>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4D2AD6">
                    <w:rPr>
                      <w:rFonts w:ascii="Times New Roman" w:eastAsiaTheme="minorEastAsia" w:hAnsi="Times New Roman" w:cs="Times New Roman"/>
                      <w:spacing w:val="-3"/>
                      <w:sz w:val="24"/>
                      <w:szCs w:val="24"/>
                      <w:lang w:eastAsia="ru-RU"/>
                    </w:rPr>
                    <w:t xml:space="preserve">Фонематические, лексические и грамматические ошибки не затрудняют общение. </w:t>
                  </w:r>
                </w:p>
                <w:p w14:paraId="4CB948EC" w14:textId="77777777" w:rsidR="004D2AD6" w:rsidRPr="004D2AD6" w:rsidRDefault="004D2AD6" w:rsidP="009516C4">
                  <w:pPr>
                    <w:spacing w:after="0" w:line="240" w:lineRule="auto"/>
                    <w:ind w:left="72"/>
                    <w:jc w:val="both"/>
                    <w:rPr>
                      <w:rFonts w:ascii="Times New Roman" w:eastAsiaTheme="minorEastAsia" w:hAnsi="Times New Roman" w:cs="Times New Roman"/>
                      <w:b/>
                      <w:spacing w:val="-3"/>
                      <w:sz w:val="24"/>
                      <w:szCs w:val="24"/>
                      <w:lang w:eastAsia="ru-RU"/>
                    </w:rPr>
                  </w:pPr>
                  <w:r w:rsidRPr="004D2AD6">
                    <w:rPr>
                      <w:rFonts w:ascii="Times New Roman" w:eastAsiaTheme="minorEastAsia" w:hAnsi="Times New Roman" w:cs="Times New Roman"/>
                      <w:b/>
                      <w:spacing w:val="-3"/>
                      <w:sz w:val="24"/>
                      <w:szCs w:val="24"/>
                      <w:lang w:eastAsia="ru-RU"/>
                    </w:rPr>
                    <w:t>Но:</w:t>
                  </w:r>
                </w:p>
                <w:p w14:paraId="7B2F59BA" w14:textId="77777777" w:rsidR="004D2AD6" w:rsidRPr="004D2AD6" w:rsidRDefault="004D2AD6" w:rsidP="009516C4">
                  <w:pPr>
                    <w:numPr>
                      <w:ilvl w:val="0"/>
                      <w:numId w:val="18"/>
                    </w:numPr>
                    <w:tabs>
                      <w:tab w:val="clear" w:pos="720"/>
                      <w:tab w:val="num" w:pos="252"/>
                    </w:tabs>
                    <w:spacing w:after="0" w:line="240" w:lineRule="auto"/>
                    <w:ind w:left="72" w:hanging="24"/>
                    <w:jc w:val="both"/>
                    <w:rPr>
                      <w:rFonts w:ascii="Times New Roman" w:eastAsiaTheme="minorEastAsia" w:hAnsi="Times New Roman" w:cs="Times New Roman"/>
                      <w:spacing w:val="-3"/>
                      <w:sz w:val="24"/>
                      <w:szCs w:val="24"/>
                      <w:lang w:eastAsia="ru-RU"/>
                    </w:rPr>
                  </w:pPr>
                  <w:r w:rsidRPr="004D2AD6">
                    <w:rPr>
                      <w:rFonts w:ascii="Times New Roman" w:eastAsiaTheme="minorEastAsia" w:hAnsi="Times New Roman" w:cs="Times New Roman"/>
                      <w:spacing w:val="-3"/>
                      <w:sz w:val="24"/>
                      <w:szCs w:val="24"/>
                      <w:lang w:eastAsia="ru-RU"/>
                    </w:rPr>
                    <w:t xml:space="preserve">встречаются нарушения в использовании лексики. </w:t>
                  </w:r>
                </w:p>
                <w:p w14:paraId="62922629" w14:textId="77777777" w:rsidR="004D2AD6" w:rsidRPr="004D2AD6" w:rsidRDefault="004D2AD6" w:rsidP="009516C4">
                  <w:pPr>
                    <w:numPr>
                      <w:ilvl w:val="0"/>
                      <w:numId w:val="18"/>
                    </w:numPr>
                    <w:tabs>
                      <w:tab w:val="clear" w:pos="720"/>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4D2AD6">
                    <w:rPr>
                      <w:rFonts w:ascii="Times New Roman" w:eastAsiaTheme="minorEastAsia" w:hAnsi="Times New Roman" w:cs="Times New Roman"/>
                      <w:spacing w:val="-3"/>
                      <w:sz w:val="24"/>
                      <w:szCs w:val="24"/>
                      <w:lang w:eastAsia="ru-RU"/>
                    </w:rPr>
                    <w:t xml:space="preserve">Допускаются отдельные грубые грамматические ошибки. </w:t>
                  </w:r>
                </w:p>
                <w:p w14:paraId="1BCEDAD3" w14:textId="77777777" w:rsidR="004D2AD6" w:rsidRPr="004D2AD6" w:rsidRDefault="004D2AD6" w:rsidP="009516C4">
                  <w:pPr>
                    <w:numPr>
                      <w:ilvl w:val="0"/>
                      <w:numId w:val="17"/>
                    </w:numPr>
                    <w:tabs>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4D2AD6">
                    <w:rPr>
                      <w:rFonts w:ascii="Times New Roman" w:eastAsiaTheme="minorEastAsia" w:hAnsi="Times New Roman" w:cs="Times New Roman"/>
                      <w:spacing w:val="-3"/>
                      <w:sz w:val="24"/>
                      <w:szCs w:val="24"/>
                      <w:lang w:eastAsia="ru-RU"/>
                    </w:rPr>
                    <w:t>Объём высказывания:</w:t>
                  </w:r>
                </w:p>
                <w:p w14:paraId="69AD81A7" w14:textId="77777777" w:rsidR="004D2AD6" w:rsidRPr="004D2AD6" w:rsidRDefault="004D2AD6" w:rsidP="009516C4">
                  <w:pPr>
                    <w:spacing w:after="0" w:line="240" w:lineRule="auto"/>
                    <w:jc w:val="both"/>
                    <w:rPr>
                      <w:rFonts w:ascii="Times New Roman" w:eastAsiaTheme="minorEastAsia" w:hAnsi="Times New Roman" w:cs="Times New Roman"/>
                      <w:sz w:val="24"/>
                      <w:szCs w:val="24"/>
                      <w:lang w:eastAsia="ru-RU"/>
                    </w:rPr>
                  </w:pPr>
                  <w:r w:rsidRPr="004D2AD6">
                    <w:rPr>
                      <w:rFonts w:ascii="Times New Roman" w:eastAsiaTheme="minorEastAsia" w:hAnsi="Times New Roman" w:cs="Times New Roman"/>
                      <w:sz w:val="24"/>
                      <w:szCs w:val="24"/>
                      <w:lang w:eastAsia="ru-RU"/>
                    </w:rPr>
                    <w:t>5-6 класс - менее 4 реплик с каждой стороны.</w:t>
                  </w:r>
                </w:p>
                <w:p w14:paraId="4053DBEE" w14:textId="77777777" w:rsidR="004D2AD6" w:rsidRPr="004D2AD6" w:rsidRDefault="004D2AD6" w:rsidP="009516C4">
                  <w:pPr>
                    <w:spacing w:after="0" w:line="240" w:lineRule="auto"/>
                    <w:jc w:val="both"/>
                    <w:rPr>
                      <w:rFonts w:ascii="Times New Roman" w:eastAsiaTheme="minorEastAsia" w:hAnsi="Times New Roman" w:cs="Times New Roman"/>
                      <w:sz w:val="24"/>
                      <w:szCs w:val="24"/>
                      <w:lang w:eastAsia="ru-RU"/>
                    </w:rPr>
                  </w:pPr>
                  <w:r w:rsidRPr="004D2AD6">
                    <w:rPr>
                      <w:rFonts w:ascii="Times New Roman" w:eastAsiaTheme="minorEastAsia" w:hAnsi="Times New Roman" w:cs="Times New Roman"/>
                      <w:sz w:val="24"/>
                      <w:szCs w:val="24"/>
                      <w:lang w:eastAsia="ru-RU"/>
                    </w:rPr>
                    <w:t>7-8 класс – менее 5 реплик с каж</w:t>
                  </w:r>
                  <w:r w:rsidRPr="004D2AD6">
                    <w:rPr>
                      <w:rFonts w:ascii="Times New Roman" w:eastAsiaTheme="minorEastAsia" w:hAnsi="Times New Roman" w:cs="Times New Roman"/>
                      <w:sz w:val="24"/>
                      <w:szCs w:val="24"/>
                      <w:lang w:eastAsia="ru-RU"/>
                    </w:rPr>
                    <w:lastRenderedPageBreak/>
                    <w:t>дой стороны.</w:t>
                  </w:r>
                </w:p>
                <w:p w14:paraId="6C290164" w14:textId="77777777" w:rsidR="004D2AD6" w:rsidRPr="004D2AD6" w:rsidRDefault="004D2AD6" w:rsidP="009516C4">
                  <w:pPr>
                    <w:spacing w:after="0" w:line="240" w:lineRule="auto"/>
                    <w:jc w:val="both"/>
                    <w:rPr>
                      <w:rFonts w:eastAsiaTheme="minorEastAsia"/>
                      <w:lang w:eastAsia="ru-RU"/>
                    </w:rPr>
                  </w:pPr>
                  <w:r w:rsidRPr="004D2AD6">
                    <w:rPr>
                      <w:rFonts w:ascii="Times New Roman" w:eastAsiaTheme="minorEastAsia" w:hAnsi="Times New Roman" w:cs="Times New Roman"/>
                      <w:sz w:val="24"/>
                      <w:szCs w:val="24"/>
                      <w:lang w:eastAsia="ru-RU"/>
                    </w:rPr>
                    <w:t>9-11 класс – менее 7 реплик с каждой стороны.</w:t>
                  </w:r>
                  <w:r w:rsidRPr="004D2AD6">
                    <w:rPr>
                      <w:rFonts w:eastAsiaTheme="minorEastAsia"/>
                      <w:lang w:eastAsia="ru-RU"/>
                    </w:rPr>
                    <w:t xml:space="preserve"> </w:t>
                  </w:r>
                </w:p>
              </w:tc>
            </w:tr>
            <w:tr w:rsidR="004D2AD6" w:rsidRPr="004D2AD6" w14:paraId="197303BA" w14:textId="77777777" w:rsidTr="0096524F">
              <w:tc>
                <w:tcPr>
                  <w:tcW w:w="998" w:type="dxa"/>
                  <w:shd w:val="clear" w:color="auto" w:fill="auto"/>
                </w:tcPr>
                <w:p w14:paraId="090AB18A" w14:textId="77777777" w:rsidR="004D2AD6" w:rsidRPr="00642A6E" w:rsidRDefault="00642A6E" w:rsidP="00642A6E">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42A6E">
                    <w:rPr>
                      <w:rFonts w:ascii="Times New Roman" w:eastAsiaTheme="minorEastAsia" w:hAnsi="Times New Roman" w:cs="Times New Roman"/>
                      <w:sz w:val="24"/>
                      <w:szCs w:val="24"/>
                      <w:lang w:eastAsia="ru-RU"/>
                    </w:rPr>
                    <w:lastRenderedPageBreak/>
                    <w:t>«</w:t>
                  </w:r>
                  <w:r w:rsidR="004D2AD6" w:rsidRPr="00642A6E">
                    <w:rPr>
                      <w:rFonts w:ascii="Times New Roman" w:eastAsiaTheme="minorEastAsia" w:hAnsi="Times New Roman" w:cs="Times New Roman"/>
                      <w:sz w:val="24"/>
                      <w:szCs w:val="24"/>
                      <w:lang w:eastAsia="ru-RU"/>
                    </w:rPr>
                    <w:t>2</w:t>
                  </w:r>
                  <w:r w:rsidRPr="00642A6E">
                    <w:rPr>
                      <w:rFonts w:ascii="Times New Roman" w:eastAsiaTheme="minorEastAsia" w:hAnsi="Times New Roman" w:cs="Times New Roman"/>
                      <w:sz w:val="24"/>
                      <w:szCs w:val="24"/>
                      <w:lang w:eastAsia="ru-RU"/>
                    </w:rPr>
                    <w:t>»</w:t>
                  </w:r>
                </w:p>
              </w:tc>
              <w:tc>
                <w:tcPr>
                  <w:tcW w:w="3827" w:type="dxa"/>
                  <w:shd w:val="clear" w:color="auto" w:fill="auto"/>
                </w:tcPr>
                <w:p w14:paraId="7A49C396" w14:textId="77777777" w:rsidR="004D2AD6" w:rsidRPr="004D2AD6" w:rsidRDefault="004D2AD6" w:rsidP="009516C4">
                  <w:pPr>
                    <w:numPr>
                      <w:ilvl w:val="0"/>
                      <w:numId w:val="19"/>
                    </w:numPr>
                    <w:tabs>
                      <w:tab w:val="clear" w:pos="720"/>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4D2AD6">
                    <w:rPr>
                      <w:rFonts w:ascii="Times New Roman" w:eastAsiaTheme="minorEastAsia" w:hAnsi="Times New Roman" w:cs="Times New Roman"/>
                      <w:spacing w:val="-3"/>
                      <w:sz w:val="24"/>
                      <w:szCs w:val="24"/>
                      <w:lang w:eastAsia="ru-RU"/>
                    </w:rPr>
                    <w:t>Коммуникативная задача не выполнена.</w:t>
                  </w:r>
                </w:p>
                <w:p w14:paraId="7AE14421" w14:textId="77777777" w:rsidR="004D2AD6" w:rsidRPr="004D2AD6" w:rsidRDefault="004D2AD6" w:rsidP="009516C4">
                  <w:pPr>
                    <w:numPr>
                      <w:ilvl w:val="0"/>
                      <w:numId w:val="19"/>
                    </w:numPr>
                    <w:tabs>
                      <w:tab w:val="clear" w:pos="720"/>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4D2AD6">
                    <w:rPr>
                      <w:rFonts w:ascii="Times New Roman" w:eastAsiaTheme="minorEastAsia" w:hAnsi="Times New Roman" w:cs="Times New Roman"/>
                      <w:spacing w:val="-3"/>
                      <w:sz w:val="24"/>
                      <w:szCs w:val="24"/>
                      <w:lang w:eastAsia="ru-RU"/>
                    </w:rPr>
                    <w:t xml:space="preserve">Допускаются многочисленные лексические и грамматические ошибки, которые затрудняют понимание. </w:t>
                  </w:r>
                </w:p>
                <w:p w14:paraId="2EFFA2E5" w14:textId="77777777" w:rsidR="004D2AD6" w:rsidRPr="004D2AD6" w:rsidRDefault="004D2AD6" w:rsidP="009516C4">
                  <w:pPr>
                    <w:numPr>
                      <w:ilvl w:val="0"/>
                      <w:numId w:val="19"/>
                    </w:numPr>
                    <w:tabs>
                      <w:tab w:val="clear" w:pos="720"/>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4D2AD6">
                    <w:rPr>
                      <w:rFonts w:ascii="Times New Roman" w:eastAsiaTheme="minorEastAsia" w:hAnsi="Times New Roman" w:cs="Times New Roman"/>
                      <w:spacing w:val="-3"/>
                      <w:sz w:val="24"/>
                      <w:szCs w:val="24"/>
                      <w:lang w:eastAsia="ru-RU"/>
                    </w:rPr>
                    <w:t>Большое количество фонематических ошибок.</w:t>
                  </w:r>
                </w:p>
              </w:tc>
              <w:tc>
                <w:tcPr>
                  <w:tcW w:w="3827" w:type="dxa"/>
                  <w:shd w:val="clear" w:color="auto" w:fill="auto"/>
                </w:tcPr>
                <w:p w14:paraId="2018FD3D" w14:textId="77777777" w:rsidR="004D2AD6" w:rsidRPr="004D2AD6" w:rsidRDefault="004D2AD6" w:rsidP="009516C4">
                  <w:pPr>
                    <w:numPr>
                      <w:ilvl w:val="0"/>
                      <w:numId w:val="19"/>
                    </w:numPr>
                    <w:tabs>
                      <w:tab w:val="clear" w:pos="720"/>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4D2AD6">
                    <w:rPr>
                      <w:rFonts w:ascii="Times New Roman" w:eastAsiaTheme="minorEastAsia" w:hAnsi="Times New Roman" w:cs="Times New Roman"/>
                      <w:spacing w:val="-3"/>
                      <w:sz w:val="24"/>
                      <w:szCs w:val="24"/>
                      <w:lang w:eastAsia="ru-RU"/>
                    </w:rPr>
                    <w:t xml:space="preserve">Коммуникативная задача не выполнена. </w:t>
                  </w:r>
                </w:p>
                <w:p w14:paraId="79B7E306" w14:textId="77777777" w:rsidR="004D2AD6" w:rsidRPr="004D2AD6" w:rsidRDefault="004D2AD6" w:rsidP="009516C4">
                  <w:pPr>
                    <w:numPr>
                      <w:ilvl w:val="0"/>
                      <w:numId w:val="19"/>
                    </w:numPr>
                    <w:tabs>
                      <w:tab w:val="clear" w:pos="720"/>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4D2AD6">
                    <w:rPr>
                      <w:rFonts w:ascii="Times New Roman" w:eastAsiaTheme="minorEastAsia" w:hAnsi="Times New Roman" w:cs="Times New Roman"/>
                      <w:spacing w:val="-3"/>
                      <w:sz w:val="24"/>
                      <w:szCs w:val="24"/>
                      <w:lang w:eastAsia="ru-RU"/>
                    </w:rPr>
                    <w:t xml:space="preserve">Учащийся не умеет строить диалогическое общение, не может поддержать беседу. </w:t>
                  </w:r>
                </w:p>
                <w:p w14:paraId="1E8D6387" w14:textId="77777777" w:rsidR="004D2AD6" w:rsidRPr="004D2AD6" w:rsidRDefault="004D2AD6" w:rsidP="009516C4">
                  <w:pPr>
                    <w:numPr>
                      <w:ilvl w:val="0"/>
                      <w:numId w:val="19"/>
                    </w:numPr>
                    <w:tabs>
                      <w:tab w:val="clear" w:pos="720"/>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4D2AD6">
                    <w:rPr>
                      <w:rFonts w:ascii="Times New Roman" w:eastAsiaTheme="minorEastAsia" w:hAnsi="Times New Roman" w:cs="Times New Roman"/>
                      <w:spacing w:val="-3"/>
                      <w:sz w:val="24"/>
                      <w:szCs w:val="24"/>
                      <w:lang w:eastAsia="ru-RU"/>
                    </w:rPr>
                    <w:t xml:space="preserve">Используется крайне ограниченный словарный запас, допускаются многочисленные лексические и грамматические ошибки, которые затрудняют понимание. </w:t>
                  </w:r>
                </w:p>
                <w:p w14:paraId="312FFFBF" w14:textId="77777777" w:rsidR="004D2AD6" w:rsidRPr="004D2AD6" w:rsidRDefault="004D2AD6" w:rsidP="009516C4">
                  <w:pPr>
                    <w:numPr>
                      <w:ilvl w:val="0"/>
                      <w:numId w:val="19"/>
                    </w:numPr>
                    <w:tabs>
                      <w:tab w:val="clear" w:pos="720"/>
                      <w:tab w:val="num" w:pos="252"/>
                    </w:tabs>
                    <w:spacing w:after="0" w:line="240" w:lineRule="auto"/>
                    <w:ind w:left="72" w:firstLine="0"/>
                    <w:jc w:val="both"/>
                    <w:rPr>
                      <w:rFonts w:ascii="Times New Roman" w:eastAsiaTheme="minorEastAsia" w:hAnsi="Times New Roman" w:cs="Times New Roman"/>
                      <w:spacing w:val="-3"/>
                      <w:sz w:val="24"/>
                      <w:szCs w:val="24"/>
                      <w:lang w:eastAsia="ru-RU"/>
                    </w:rPr>
                  </w:pPr>
                  <w:r w:rsidRPr="004D2AD6">
                    <w:rPr>
                      <w:rFonts w:ascii="Times New Roman" w:eastAsiaTheme="minorEastAsia" w:hAnsi="Times New Roman" w:cs="Times New Roman"/>
                      <w:spacing w:val="-3"/>
                      <w:sz w:val="24"/>
                      <w:szCs w:val="24"/>
                      <w:lang w:eastAsia="ru-RU"/>
                    </w:rPr>
                    <w:t>Большое количество фонематических ошибок.</w:t>
                  </w:r>
                </w:p>
              </w:tc>
            </w:tr>
          </w:tbl>
          <w:p w14:paraId="6C62B908" w14:textId="77777777" w:rsidR="004D2AD6" w:rsidRPr="004D2AD6" w:rsidRDefault="004D2AD6" w:rsidP="007972F1">
            <w:pPr>
              <w:spacing w:after="0" w:line="240" w:lineRule="auto"/>
              <w:jc w:val="center"/>
              <w:rPr>
                <w:rFonts w:ascii="Times New Roman" w:eastAsia="Times New Roman" w:hAnsi="Times New Roman" w:cs="Times New Roman"/>
                <w:b/>
                <w:bCs/>
                <w:color w:val="000000"/>
                <w:sz w:val="24"/>
                <w:szCs w:val="24"/>
                <w:lang w:eastAsia="ru-RU"/>
              </w:rPr>
            </w:pPr>
          </w:p>
          <w:p w14:paraId="2261462B" w14:textId="77777777" w:rsidR="004D2AD6" w:rsidRPr="00052DE9" w:rsidRDefault="004D2AD6" w:rsidP="00642A6E">
            <w:pPr>
              <w:spacing w:after="0" w:line="240" w:lineRule="auto"/>
              <w:jc w:val="center"/>
              <w:rPr>
                <w:rFonts w:ascii="Times New Roman" w:eastAsia="Times New Roman" w:hAnsi="Times New Roman" w:cs="Times New Roman"/>
                <w:color w:val="000000"/>
                <w:sz w:val="28"/>
                <w:szCs w:val="28"/>
                <w:lang w:eastAsia="ru-RU"/>
              </w:rPr>
            </w:pPr>
            <w:r w:rsidRPr="00052DE9">
              <w:rPr>
                <w:rFonts w:ascii="Times New Roman" w:eastAsia="Times New Roman" w:hAnsi="Times New Roman" w:cs="Times New Roman"/>
                <w:b/>
                <w:bCs/>
                <w:color w:val="000000"/>
                <w:sz w:val="28"/>
                <w:szCs w:val="28"/>
                <w:lang w:eastAsia="ru-RU"/>
              </w:rPr>
              <w:t>Критерии оценки творческих письменных работ</w:t>
            </w:r>
          </w:p>
          <w:p w14:paraId="08CDA695" w14:textId="77777777" w:rsidR="004D2AD6" w:rsidRPr="00052DE9" w:rsidRDefault="004D2AD6" w:rsidP="007972F1">
            <w:pPr>
              <w:spacing w:after="0" w:line="240" w:lineRule="auto"/>
              <w:jc w:val="center"/>
              <w:rPr>
                <w:rFonts w:ascii="Times New Roman" w:eastAsia="Times New Roman" w:hAnsi="Times New Roman" w:cs="Times New Roman"/>
                <w:color w:val="000000"/>
                <w:sz w:val="28"/>
                <w:szCs w:val="28"/>
                <w:lang w:eastAsia="ru-RU"/>
              </w:rPr>
            </w:pPr>
            <w:r w:rsidRPr="00052DE9">
              <w:rPr>
                <w:rFonts w:ascii="Times New Roman" w:eastAsia="Times New Roman" w:hAnsi="Times New Roman" w:cs="Times New Roman"/>
                <w:b/>
                <w:bCs/>
                <w:color w:val="000000"/>
                <w:sz w:val="28"/>
                <w:szCs w:val="28"/>
                <w:lang w:eastAsia="ru-RU"/>
              </w:rPr>
              <w:t>(письма, сочинения, эссе, проектные работы, в т.ч. в группах)</w:t>
            </w:r>
          </w:p>
          <w:p w14:paraId="547C5621" w14:textId="77777777" w:rsidR="004D2AD6" w:rsidRDefault="004D2AD6" w:rsidP="007972F1">
            <w:pPr>
              <w:spacing w:after="0" w:line="240" w:lineRule="auto"/>
              <w:rPr>
                <w:rFonts w:ascii="Times New Roman" w:eastAsia="Times New Roman" w:hAnsi="Times New Roman" w:cs="Times New Roman"/>
                <w:color w:val="000000"/>
                <w:sz w:val="24"/>
                <w:szCs w:val="24"/>
                <w:lang w:eastAsia="ru-RU"/>
              </w:rPr>
            </w:pPr>
            <w:r w:rsidRPr="004D2AD6">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706"/>
              <w:gridCol w:w="7782"/>
            </w:tblGrid>
            <w:tr w:rsidR="004D2AD6" w:rsidRPr="004D2AD6" w14:paraId="0953310D" w14:textId="77777777" w:rsidTr="004D2AD6">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14:paraId="41010C13" w14:textId="77777777" w:rsidR="004D2AD6" w:rsidRPr="004D2AD6" w:rsidRDefault="004D2AD6" w:rsidP="007972F1">
                  <w:pPr>
                    <w:spacing w:after="0" w:line="240" w:lineRule="auto"/>
                    <w:rPr>
                      <w:rFonts w:ascii="Times New Roman" w:eastAsia="Times New Roman" w:hAnsi="Times New Roman" w:cs="Times New Roman"/>
                      <w:color w:val="000000"/>
                      <w:sz w:val="24"/>
                      <w:szCs w:val="24"/>
                      <w:lang w:eastAsia="ru-RU"/>
                    </w:rPr>
                  </w:pPr>
                  <w:r w:rsidRPr="004D2AD6">
                    <w:rPr>
                      <w:rFonts w:ascii="Times New Roman" w:eastAsia="Times New Roman" w:hAnsi="Times New Roman" w:cs="Times New Roman"/>
                      <w:color w:val="000000"/>
                      <w:sz w:val="24"/>
                      <w:szCs w:val="24"/>
                      <w:lang w:eastAsia="ru-RU"/>
                    </w:rPr>
                    <w:t>Баллы</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14:paraId="603917CE" w14:textId="77777777" w:rsidR="004D2AD6" w:rsidRPr="004D2AD6" w:rsidRDefault="004D2AD6" w:rsidP="00052DE9">
                  <w:pPr>
                    <w:spacing w:after="0" w:line="240" w:lineRule="auto"/>
                    <w:jc w:val="center"/>
                    <w:rPr>
                      <w:rFonts w:ascii="Times New Roman" w:eastAsia="Times New Roman" w:hAnsi="Times New Roman" w:cs="Times New Roman"/>
                      <w:color w:val="000000"/>
                      <w:sz w:val="24"/>
                      <w:szCs w:val="24"/>
                      <w:lang w:eastAsia="ru-RU"/>
                    </w:rPr>
                  </w:pPr>
                  <w:r w:rsidRPr="004D2AD6">
                    <w:rPr>
                      <w:rFonts w:ascii="Times New Roman" w:eastAsia="Times New Roman" w:hAnsi="Times New Roman" w:cs="Times New Roman"/>
                      <w:color w:val="000000"/>
                      <w:sz w:val="24"/>
                      <w:szCs w:val="24"/>
                      <w:lang w:eastAsia="ru-RU"/>
                    </w:rPr>
                    <w:t>Критерии оценки</w:t>
                  </w:r>
                </w:p>
              </w:tc>
            </w:tr>
            <w:tr w:rsidR="004D2AD6" w:rsidRPr="004D2AD6" w14:paraId="3C53F774" w14:textId="77777777" w:rsidTr="004D2AD6">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14:paraId="578D72D3" w14:textId="77777777" w:rsidR="004D2AD6" w:rsidRPr="004D2AD6" w:rsidRDefault="004D2AD6" w:rsidP="00642A6E">
                  <w:pPr>
                    <w:spacing w:after="0" w:line="240" w:lineRule="auto"/>
                    <w:jc w:val="center"/>
                    <w:rPr>
                      <w:rFonts w:ascii="Times New Roman" w:eastAsia="Times New Roman" w:hAnsi="Times New Roman" w:cs="Times New Roman"/>
                      <w:color w:val="000000"/>
                      <w:sz w:val="24"/>
                      <w:szCs w:val="24"/>
                      <w:lang w:eastAsia="ru-RU"/>
                    </w:rPr>
                  </w:pPr>
                  <w:r w:rsidRPr="004D2AD6">
                    <w:rPr>
                      <w:rFonts w:ascii="Times New Roman" w:eastAsia="Times New Roman" w:hAnsi="Times New Roman" w:cs="Times New Roman"/>
                      <w:color w:val="000000"/>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14:paraId="687ADDD8" w14:textId="77777777" w:rsidR="004D2AD6" w:rsidRPr="0021487A" w:rsidRDefault="004D2AD6" w:rsidP="0021487A">
                  <w:pPr>
                    <w:spacing w:after="0" w:line="240" w:lineRule="auto"/>
                    <w:jc w:val="both"/>
                    <w:rPr>
                      <w:rFonts w:ascii="Times New Roman" w:eastAsia="Times New Roman" w:hAnsi="Times New Roman" w:cs="Times New Roman"/>
                      <w:color w:val="000000"/>
                      <w:sz w:val="24"/>
                      <w:szCs w:val="24"/>
                      <w:lang w:eastAsia="ru-RU"/>
                    </w:rPr>
                  </w:pPr>
                  <w:r w:rsidRPr="0021487A">
                    <w:rPr>
                      <w:rFonts w:ascii="Times New Roman" w:eastAsia="Times New Roman" w:hAnsi="Times New Roman" w:cs="Times New Roman"/>
                      <w:bCs/>
                      <w:color w:val="000000"/>
                      <w:sz w:val="24"/>
                      <w:szCs w:val="24"/>
                      <w:lang w:eastAsia="ru-RU"/>
                    </w:rPr>
                    <w:t>1.</w:t>
                  </w:r>
                  <w:r w:rsidR="0021487A" w:rsidRPr="0021487A">
                    <w:rPr>
                      <w:rFonts w:ascii="Times New Roman" w:eastAsia="Times New Roman" w:hAnsi="Times New Roman" w:cs="Times New Roman"/>
                      <w:bCs/>
                      <w:color w:val="000000"/>
                      <w:sz w:val="24"/>
                      <w:szCs w:val="24"/>
                      <w:lang w:eastAsia="ru-RU"/>
                    </w:rPr>
                    <w:t xml:space="preserve"> </w:t>
                  </w:r>
                  <w:r w:rsidRPr="0021487A">
                    <w:rPr>
                      <w:rFonts w:ascii="Times New Roman" w:eastAsia="Times New Roman" w:hAnsi="Times New Roman" w:cs="Times New Roman"/>
                      <w:bCs/>
                      <w:color w:val="000000"/>
                      <w:sz w:val="24"/>
                      <w:szCs w:val="24"/>
                      <w:lang w:eastAsia="ru-RU"/>
                    </w:rPr>
                    <w:t>Содержание</w:t>
                  </w:r>
                  <w:r w:rsidRPr="0021487A">
                    <w:rPr>
                      <w:rFonts w:ascii="Times New Roman" w:eastAsia="Times New Roman" w:hAnsi="Times New Roman" w:cs="Times New Roman"/>
                      <w:color w:val="000000"/>
                      <w:sz w:val="24"/>
                      <w:szCs w:val="24"/>
                      <w:lang w:eastAsia="ru-RU"/>
                    </w:rPr>
                    <w:t>: коммуникативная задача решена полностью.</w:t>
                  </w:r>
                </w:p>
                <w:p w14:paraId="4C9D9577" w14:textId="77777777" w:rsidR="004D2AD6" w:rsidRPr="0021487A" w:rsidRDefault="004D2AD6" w:rsidP="00052DE9">
                  <w:pPr>
                    <w:spacing w:after="0" w:line="240" w:lineRule="auto"/>
                    <w:jc w:val="both"/>
                    <w:rPr>
                      <w:rFonts w:ascii="Times New Roman" w:eastAsia="Times New Roman" w:hAnsi="Times New Roman" w:cs="Times New Roman"/>
                      <w:color w:val="000000"/>
                      <w:sz w:val="24"/>
                      <w:szCs w:val="24"/>
                      <w:lang w:eastAsia="ru-RU"/>
                    </w:rPr>
                  </w:pPr>
                  <w:r w:rsidRPr="0021487A">
                    <w:rPr>
                      <w:rFonts w:ascii="Times New Roman" w:eastAsia="Times New Roman" w:hAnsi="Times New Roman" w:cs="Times New Roman"/>
                      <w:bCs/>
                      <w:color w:val="000000"/>
                      <w:sz w:val="24"/>
                      <w:szCs w:val="24"/>
                      <w:lang w:eastAsia="ru-RU"/>
                    </w:rPr>
                    <w:t>2.</w:t>
                  </w:r>
                  <w:r w:rsidR="0021487A" w:rsidRPr="0021487A">
                    <w:rPr>
                      <w:rFonts w:ascii="Times New Roman" w:eastAsia="Times New Roman" w:hAnsi="Times New Roman" w:cs="Times New Roman"/>
                      <w:bCs/>
                      <w:color w:val="000000"/>
                      <w:sz w:val="24"/>
                      <w:szCs w:val="24"/>
                      <w:lang w:eastAsia="ru-RU"/>
                    </w:rPr>
                    <w:t xml:space="preserve"> О</w:t>
                  </w:r>
                  <w:r w:rsidRPr="0021487A">
                    <w:rPr>
                      <w:rFonts w:ascii="Times New Roman" w:eastAsia="Times New Roman" w:hAnsi="Times New Roman" w:cs="Times New Roman"/>
                      <w:bCs/>
                      <w:color w:val="000000"/>
                      <w:sz w:val="24"/>
                      <w:szCs w:val="24"/>
                      <w:lang w:eastAsia="ru-RU"/>
                    </w:rPr>
                    <w:t>рганизация работы</w:t>
                  </w:r>
                  <w:r w:rsidRPr="0021487A">
                    <w:rPr>
                      <w:rFonts w:ascii="Times New Roman" w:eastAsia="Times New Roman" w:hAnsi="Times New Roman" w:cs="Times New Roman"/>
                      <w:color w:val="000000"/>
                      <w:sz w:val="24"/>
                      <w:szCs w:val="24"/>
                      <w:lang w:eastAsia="ru-RU"/>
                    </w:rPr>
                    <w:t>: высказывание логично, использованы средства логической связи, соблюден формат высказывания и текст поделен на абзацы.</w:t>
                  </w:r>
                </w:p>
                <w:p w14:paraId="547BC295" w14:textId="77777777" w:rsidR="004D2AD6" w:rsidRPr="0021487A" w:rsidRDefault="004D2AD6" w:rsidP="00052DE9">
                  <w:pPr>
                    <w:spacing w:after="0" w:line="240" w:lineRule="auto"/>
                    <w:jc w:val="both"/>
                    <w:rPr>
                      <w:rFonts w:ascii="Times New Roman" w:eastAsia="Times New Roman" w:hAnsi="Times New Roman" w:cs="Times New Roman"/>
                      <w:color w:val="000000"/>
                      <w:sz w:val="24"/>
                      <w:szCs w:val="24"/>
                      <w:lang w:eastAsia="ru-RU"/>
                    </w:rPr>
                  </w:pPr>
                  <w:r w:rsidRPr="0021487A">
                    <w:rPr>
                      <w:rFonts w:ascii="Times New Roman" w:eastAsia="Times New Roman" w:hAnsi="Times New Roman" w:cs="Times New Roman"/>
                      <w:bCs/>
                      <w:color w:val="000000"/>
                      <w:sz w:val="24"/>
                      <w:szCs w:val="24"/>
                      <w:lang w:eastAsia="ru-RU"/>
                    </w:rPr>
                    <w:t xml:space="preserve">3. </w:t>
                  </w:r>
                  <w:r w:rsidR="0021487A" w:rsidRPr="0021487A">
                    <w:rPr>
                      <w:rFonts w:ascii="Times New Roman" w:eastAsia="Times New Roman" w:hAnsi="Times New Roman" w:cs="Times New Roman"/>
                      <w:bCs/>
                      <w:color w:val="000000"/>
                      <w:sz w:val="24"/>
                      <w:szCs w:val="24"/>
                      <w:lang w:eastAsia="ru-RU"/>
                    </w:rPr>
                    <w:t>Л</w:t>
                  </w:r>
                  <w:r w:rsidRPr="0021487A">
                    <w:rPr>
                      <w:rFonts w:ascii="Times New Roman" w:eastAsia="Times New Roman" w:hAnsi="Times New Roman" w:cs="Times New Roman"/>
                      <w:bCs/>
                      <w:color w:val="000000"/>
                      <w:sz w:val="24"/>
                      <w:szCs w:val="24"/>
                      <w:lang w:eastAsia="ru-RU"/>
                    </w:rPr>
                    <w:t>ексика</w:t>
                  </w:r>
                  <w:r w:rsidRPr="0021487A">
                    <w:rPr>
                      <w:rFonts w:ascii="Times New Roman" w:eastAsia="Times New Roman" w:hAnsi="Times New Roman" w:cs="Times New Roman"/>
                      <w:color w:val="000000"/>
                      <w:sz w:val="24"/>
                      <w:szCs w:val="24"/>
                      <w:lang w:eastAsia="ru-RU"/>
                    </w:rPr>
                    <w:t>: лексика соответствует поставленной задаче и требованиям данного года обучения.</w:t>
                  </w:r>
                </w:p>
                <w:p w14:paraId="2AE4AB7E" w14:textId="77777777" w:rsidR="004D2AD6" w:rsidRPr="0021487A" w:rsidRDefault="004D2AD6" w:rsidP="00052DE9">
                  <w:pPr>
                    <w:spacing w:after="0" w:line="240" w:lineRule="auto"/>
                    <w:jc w:val="both"/>
                    <w:rPr>
                      <w:rFonts w:ascii="Times New Roman" w:eastAsia="Times New Roman" w:hAnsi="Times New Roman" w:cs="Times New Roman"/>
                      <w:color w:val="000000"/>
                      <w:sz w:val="24"/>
                      <w:szCs w:val="24"/>
                      <w:lang w:eastAsia="ru-RU"/>
                    </w:rPr>
                  </w:pPr>
                  <w:r w:rsidRPr="0021487A">
                    <w:rPr>
                      <w:rFonts w:ascii="Times New Roman" w:eastAsia="Times New Roman" w:hAnsi="Times New Roman" w:cs="Times New Roman"/>
                      <w:bCs/>
                      <w:color w:val="000000"/>
                      <w:sz w:val="24"/>
                      <w:szCs w:val="24"/>
                      <w:lang w:eastAsia="ru-RU"/>
                    </w:rPr>
                    <w:t xml:space="preserve">4. </w:t>
                  </w:r>
                  <w:r w:rsidR="0021487A" w:rsidRPr="0021487A">
                    <w:rPr>
                      <w:rFonts w:ascii="Times New Roman" w:eastAsia="Times New Roman" w:hAnsi="Times New Roman" w:cs="Times New Roman"/>
                      <w:bCs/>
                      <w:color w:val="000000"/>
                      <w:sz w:val="24"/>
                      <w:szCs w:val="24"/>
                      <w:lang w:eastAsia="ru-RU"/>
                    </w:rPr>
                    <w:t>Г</w:t>
                  </w:r>
                  <w:r w:rsidRPr="0021487A">
                    <w:rPr>
                      <w:rFonts w:ascii="Times New Roman" w:eastAsia="Times New Roman" w:hAnsi="Times New Roman" w:cs="Times New Roman"/>
                      <w:bCs/>
                      <w:color w:val="000000"/>
                      <w:sz w:val="24"/>
                      <w:szCs w:val="24"/>
                      <w:lang w:eastAsia="ru-RU"/>
                    </w:rPr>
                    <w:t>рамматика</w:t>
                  </w:r>
                  <w:r w:rsidRPr="0021487A">
                    <w:rPr>
                      <w:rFonts w:ascii="Times New Roman" w:eastAsia="Times New Roman" w:hAnsi="Times New Roman" w:cs="Times New Roman"/>
                      <w:color w:val="000000"/>
                      <w:sz w:val="24"/>
                      <w:szCs w:val="24"/>
                      <w:lang w:eastAsia="ru-RU"/>
                    </w:rPr>
                    <w:t>:</w:t>
                  </w:r>
                  <w:r w:rsidR="0021487A" w:rsidRPr="0021487A">
                    <w:rPr>
                      <w:rFonts w:ascii="Times New Roman" w:eastAsia="Times New Roman" w:hAnsi="Times New Roman" w:cs="Times New Roman"/>
                      <w:color w:val="000000"/>
                      <w:sz w:val="24"/>
                      <w:szCs w:val="24"/>
                      <w:lang w:eastAsia="ru-RU"/>
                    </w:rPr>
                    <w:t xml:space="preserve"> </w:t>
                  </w:r>
                  <w:r w:rsidRPr="0021487A">
                    <w:rPr>
                      <w:rFonts w:ascii="Times New Roman" w:eastAsia="Times New Roman" w:hAnsi="Times New Roman" w:cs="Times New Roman"/>
                      <w:color w:val="000000"/>
                      <w:sz w:val="24"/>
                      <w:szCs w:val="24"/>
                      <w:lang w:eastAsia="ru-RU"/>
                    </w:rPr>
                    <w:t>использованы разнообразные грамматические конструкции в соответствии с поставленной задачей и требованиям</w:t>
                  </w:r>
                  <w:r w:rsidR="00D058CB">
                    <w:rPr>
                      <w:rFonts w:ascii="Times New Roman" w:eastAsia="Times New Roman" w:hAnsi="Times New Roman" w:cs="Times New Roman"/>
                      <w:color w:val="000000"/>
                      <w:sz w:val="24"/>
                      <w:szCs w:val="24"/>
                      <w:lang w:eastAsia="ru-RU"/>
                    </w:rPr>
                    <w:t>и</w:t>
                  </w:r>
                  <w:r w:rsidRPr="0021487A">
                    <w:rPr>
                      <w:rFonts w:ascii="Times New Roman" w:eastAsia="Times New Roman" w:hAnsi="Times New Roman" w:cs="Times New Roman"/>
                      <w:color w:val="000000"/>
                      <w:sz w:val="24"/>
                      <w:szCs w:val="24"/>
                      <w:lang w:eastAsia="ru-RU"/>
                    </w:rPr>
                    <w:t xml:space="preserve"> данного года обучения языку, грамматические ошибки либо отсутствуют, либо не препятствуют решению коммуникативной задачи.</w:t>
                  </w:r>
                </w:p>
                <w:p w14:paraId="2193C0B1" w14:textId="77777777" w:rsidR="004D2AD6" w:rsidRPr="0021487A" w:rsidRDefault="004D2AD6" w:rsidP="00052DE9">
                  <w:pPr>
                    <w:spacing w:after="0" w:line="240" w:lineRule="auto"/>
                    <w:jc w:val="both"/>
                    <w:rPr>
                      <w:rFonts w:ascii="Times New Roman" w:eastAsia="Times New Roman" w:hAnsi="Times New Roman" w:cs="Times New Roman"/>
                      <w:color w:val="000000"/>
                      <w:sz w:val="24"/>
                      <w:szCs w:val="24"/>
                      <w:lang w:eastAsia="ru-RU"/>
                    </w:rPr>
                  </w:pPr>
                  <w:r w:rsidRPr="0021487A">
                    <w:rPr>
                      <w:rFonts w:ascii="Times New Roman" w:eastAsia="Times New Roman" w:hAnsi="Times New Roman" w:cs="Times New Roman"/>
                      <w:bCs/>
                      <w:color w:val="000000"/>
                      <w:sz w:val="24"/>
                      <w:szCs w:val="24"/>
                      <w:lang w:eastAsia="ru-RU"/>
                    </w:rPr>
                    <w:t>5. Орфография и пунктуация</w:t>
                  </w:r>
                  <w:r w:rsidRPr="0021487A">
                    <w:rPr>
                      <w:rFonts w:ascii="Times New Roman" w:eastAsia="Times New Roman" w:hAnsi="Times New Roman" w:cs="Times New Roman"/>
                      <w:color w:val="000000"/>
                      <w:sz w:val="24"/>
                      <w:szCs w:val="24"/>
                      <w:lang w:eastAsia="ru-RU"/>
                    </w:rPr>
                    <w:t>:</w:t>
                  </w:r>
                  <w:r w:rsidR="0021487A">
                    <w:rPr>
                      <w:rFonts w:ascii="Times New Roman" w:eastAsia="Times New Roman" w:hAnsi="Times New Roman" w:cs="Times New Roman"/>
                      <w:color w:val="000000"/>
                      <w:sz w:val="24"/>
                      <w:szCs w:val="24"/>
                      <w:lang w:eastAsia="ru-RU"/>
                    </w:rPr>
                    <w:t xml:space="preserve"> </w:t>
                  </w:r>
                  <w:r w:rsidRPr="0021487A">
                    <w:rPr>
                      <w:rFonts w:ascii="Times New Roman" w:eastAsia="Times New Roman" w:hAnsi="Times New Roman" w:cs="Times New Roman"/>
                      <w:color w:val="000000"/>
                      <w:sz w:val="24"/>
                      <w:szCs w:val="24"/>
                      <w:lang w:eastAsia="ru-RU"/>
                    </w:rPr>
                    <w:t>орфографические ошибки отсутствуют,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tc>
            </w:tr>
            <w:tr w:rsidR="004D2AD6" w:rsidRPr="004D2AD6" w14:paraId="4C50A5A2" w14:textId="77777777" w:rsidTr="004D2AD6">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14:paraId="7C48FCF8" w14:textId="77777777" w:rsidR="004D2AD6" w:rsidRPr="004D2AD6" w:rsidRDefault="004D2AD6" w:rsidP="00642A6E">
                  <w:pPr>
                    <w:spacing w:after="0" w:line="240" w:lineRule="auto"/>
                    <w:jc w:val="center"/>
                    <w:rPr>
                      <w:rFonts w:ascii="Times New Roman" w:eastAsia="Times New Roman" w:hAnsi="Times New Roman" w:cs="Times New Roman"/>
                      <w:color w:val="000000"/>
                      <w:sz w:val="24"/>
                      <w:szCs w:val="24"/>
                      <w:lang w:eastAsia="ru-RU"/>
                    </w:rPr>
                  </w:pPr>
                  <w:r w:rsidRPr="004D2AD6">
                    <w:rPr>
                      <w:rFonts w:ascii="Times New Roman" w:eastAsia="Times New Roman" w:hAnsi="Times New Roman" w:cs="Times New Roman"/>
                      <w:color w:val="000000"/>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14:paraId="171DC283" w14:textId="77777777" w:rsidR="004D2AD6" w:rsidRPr="0021487A" w:rsidRDefault="004D2AD6" w:rsidP="007972F1">
                  <w:pPr>
                    <w:spacing w:after="0" w:line="240" w:lineRule="auto"/>
                    <w:rPr>
                      <w:rFonts w:ascii="Times New Roman" w:eastAsia="Times New Roman" w:hAnsi="Times New Roman" w:cs="Times New Roman"/>
                      <w:color w:val="000000"/>
                      <w:sz w:val="24"/>
                      <w:szCs w:val="24"/>
                      <w:lang w:eastAsia="ru-RU"/>
                    </w:rPr>
                  </w:pPr>
                  <w:r w:rsidRPr="0021487A">
                    <w:rPr>
                      <w:rFonts w:ascii="Times New Roman" w:eastAsia="Times New Roman" w:hAnsi="Times New Roman" w:cs="Times New Roman"/>
                      <w:bCs/>
                      <w:color w:val="000000"/>
                      <w:sz w:val="24"/>
                      <w:szCs w:val="24"/>
                      <w:lang w:eastAsia="ru-RU"/>
                    </w:rPr>
                    <w:t>1.</w:t>
                  </w:r>
                  <w:r w:rsidR="0021487A">
                    <w:rPr>
                      <w:rFonts w:ascii="Times New Roman" w:eastAsia="Times New Roman" w:hAnsi="Times New Roman" w:cs="Times New Roman"/>
                      <w:bCs/>
                      <w:color w:val="000000"/>
                      <w:sz w:val="24"/>
                      <w:szCs w:val="24"/>
                      <w:lang w:eastAsia="ru-RU"/>
                    </w:rPr>
                    <w:t xml:space="preserve"> </w:t>
                  </w:r>
                  <w:r w:rsidRPr="0021487A">
                    <w:rPr>
                      <w:rFonts w:ascii="Times New Roman" w:eastAsia="Times New Roman" w:hAnsi="Times New Roman" w:cs="Times New Roman"/>
                      <w:bCs/>
                      <w:color w:val="000000"/>
                      <w:sz w:val="24"/>
                      <w:szCs w:val="24"/>
                      <w:lang w:eastAsia="ru-RU"/>
                    </w:rPr>
                    <w:t>Содержание</w:t>
                  </w:r>
                  <w:r w:rsidRPr="0021487A">
                    <w:rPr>
                      <w:rFonts w:ascii="Times New Roman" w:eastAsia="Times New Roman" w:hAnsi="Times New Roman" w:cs="Times New Roman"/>
                      <w:color w:val="000000"/>
                      <w:sz w:val="24"/>
                      <w:szCs w:val="24"/>
                      <w:lang w:eastAsia="ru-RU"/>
                    </w:rPr>
                    <w:t>: коммуникативная задача решена полностью.</w:t>
                  </w:r>
                </w:p>
                <w:p w14:paraId="6BBBDE59" w14:textId="77777777" w:rsidR="004D2AD6" w:rsidRPr="0021487A" w:rsidRDefault="004D2AD6" w:rsidP="0021487A">
                  <w:pPr>
                    <w:spacing w:after="0" w:line="240" w:lineRule="auto"/>
                    <w:jc w:val="both"/>
                    <w:rPr>
                      <w:rFonts w:ascii="Times New Roman" w:eastAsia="Times New Roman" w:hAnsi="Times New Roman" w:cs="Times New Roman"/>
                      <w:color w:val="000000"/>
                      <w:sz w:val="24"/>
                      <w:szCs w:val="24"/>
                      <w:lang w:eastAsia="ru-RU"/>
                    </w:rPr>
                  </w:pPr>
                  <w:r w:rsidRPr="0021487A">
                    <w:rPr>
                      <w:rFonts w:ascii="Times New Roman" w:eastAsia="Times New Roman" w:hAnsi="Times New Roman" w:cs="Times New Roman"/>
                      <w:bCs/>
                      <w:color w:val="000000"/>
                      <w:sz w:val="24"/>
                      <w:szCs w:val="24"/>
                      <w:lang w:eastAsia="ru-RU"/>
                    </w:rPr>
                    <w:t>2.</w:t>
                  </w:r>
                  <w:r w:rsidR="0021487A">
                    <w:rPr>
                      <w:rFonts w:ascii="Times New Roman" w:eastAsia="Times New Roman" w:hAnsi="Times New Roman" w:cs="Times New Roman"/>
                      <w:bCs/>
                      <w:color w:val="000000"/>
                      <w:sz w:val="24"/>
                      <w:szCs w:val="24"/>
                      <w:lang w:eastAsia="ru-RU"/>
                    </w:rPr>
                    <w:t xml:space="preserve"> О</w:t>
                  </w:r>
                  <w:r w:rsidRPr="0021487A">
                    <w:rPr>
                      <w:rFonts w:ascii="Times New Roman" w:eastAsia="Times New Roman" w:hAnsi="Times New Roman" w:cs="Times New Roman"/>
                      <w:bCs/>
                      <w:color w:val="000000"/>
                      <w:sz w:val="24"/>
                      <w:szCs w:val="24"/>
                      <w:lang w:eastAsia="ru-RU"/>
                    </w:rPr>
                    <w:t>рганизация работы</w:t>
                  </w:r>
                  <w:r w:rsidRPr="0021487A">
                    <w:rPr>
                      <w:rFonts w:ascii="Times New Roman" w:eastAsia="Times New Roman" w:hAnsi="Times New Roman" w:cs="Times New Roman"/>
                      <w:color w:val="000000"/>
                      <w:sz w:val="24"/>
                      <w:szCs w:val="24"/>
                      <w:lang w:eastAsia="ru-RU"/>
                    </w:rPr>
                    <w:t>: высказывание логично, использованы средства логической связи, соблюден формат высказывания и текст поделен на абзацы.</w:t>
                  </w:r>
                </w:p>
                <w:p w14:paraId="214DF678" w14:textId="77777777" w:rsidR="004D2AD6" w:rsidRPr="0021487A" w:rsidRDefault="004D2AD6" w:rsidP="0021487A">
                  <w:pPr>
                    <w:spacing w:after="0" w:line="240" w:lineRule="auto"/>
                    <w:jc w:val="both"/>
                    <w:rPr>
                      <w:rFonts w:ascii="Times New Roman" w:eastAsia="Times New Roman" w:hAnsi="Times New Roman" w:cs="Times New Roman"/>
                      <w:color w:val="000000"/>
                      <w:sz w:val="24"/>
                      <w:szCs w:val="24"/>
                      <w:lang w:eastAsia="ru-RU"/>
                    </w:rPr>
                  </w:pPr>
                  <w:r w:rsidRPr="0021487A">
                    <w:rPr>
                      <w:rFonts w:ascii="Times New Roman" w:eastAsia="Times New Roman" w:hAnsi="Times New Roman" w:cs="Times New Roman"/>
                      <w:bCs/>
                      <w:color w:val="000000"/>
                      <w:sz w:val="24"/>
                      <w:szCs w:val="24"/>
                      <w:lang w:eastAsia="ru-RU"/>
                    </w:rPr>
                    <w:t xml:space="preserve">3. </w:t>
                  </w:r>
                  <w:r w:rsidR="0021487A">
                    <w:rPr>
                      <w:rFonts w:ascii="Times New Roman" w:eastAsia="Times New Roman" w:hAnsi="Times New Roman" w:cs="Times New Roman"/>
                      <w:bCs/>
                      <w:color w:val="000000"/>
                      <w:sz w:val="24"/>
                      <w:szCs w:val="24"/>
                      <w:lang w:eastAsia="ru-RU"/>
                    </w:rPr>
                    <w:t>Л</w:t>
                  </w:r>
                  <w:r w:rsidRPr="0021487A">
                    <w:rPr>
                      <w:rFonts w:ascii="Times New Roman" w:eastAsia="Times New Roman" w:hAnsi="Times New Roman" w:cs="Times New Roman"/>
                      <w:bCs/>
                      <w:color w:val="000000"/>
                      <w:sz w:val="24"/>
                      <w:szCs w:val="24"/>
                      <w:lang w:eastAsia="ru-RU"/>
                    </w:rPr>
                    <w:t>ексика</w:t>
                  </w:r>
                  <w:r w:rsidRPr="0021487A">
                    <w:rPr>
                      <w:rFonts w:ascii="Times New Roman" w:eastAsia="Times New Roman" w:hAnsi="Times New Roman" w:cs="Times New Roman"/>
                      <w:color w:val="000000"/>
                      <w:sz w:val="24"/>
                      <w:szCs w:val="24"/>
                      <w:lang w:eastAsia="ru-RU"/>
                    </w:rPr>
                    <w:t>: лексика соответствует поставленной задаче и требованиям данного года обучения. Но имеются незначительные ошибки.</w:t>
                  </w:r>
                </w:p>
                <w:p w14:paraId="46F51011" w14:textId="77777777" w:rsidR="004D2AD6" w:rsidRPr="0021487A" w:rsidRDefault="004D2AD6" w:rsidP="0021487A">
                  <w:pPr>
                    <w:spacing w:after="0" w:line="240" w:lineRule="auto"/>
                    <w:jc w:val="both"/>
                    <w:rPr>
                      <w:rFonts w:ascii="Times New Roman" w:eastAsia="Times New Roman" w:hAnsi="Times New Roman" w:cs="Times New Roman"/>
                      <w:color w:val="000000"/>
                      <w:sz w:val="24"/>
                      <w:szCs w:val="24"/>
                      <w:lang w:eastAsia="ru-RU"/>
                    </w:rPr>
                  </w:pPr>
                  <w:r w:rsidRPr="0021487A">
                    <w:rPr>
                      <w:rFonts w:ascii="Times New Roman" w:eastAsia="Times New Roman" w:hAnsi="Times New Roman" w:cs="Times New Roman"/>
                      <w:bCs/>
                      <w:color w:val="000000"/>
                      <w:sz w:val="24"/>
                      <w:szCs w:val="24"/>
                      <w:lang w:eastAsia="ru-RU"/>
                    </w:rPr>
                    <w:t>4.</w:t>
                  </w:r>
                  <w:r w:rsidR="0021487A">
                    <w:rPr>
                      <w:rFonts w:ascii="Times New Roman" w:eastAsia="Times New Roman" w:hAnsi="Times New Roman" w:cs="Times New Roman"/>
                      <w:bCs/>
                      <w:color w:val="000000"/>
                      <w:sz w:val="24"/>
                      <w:szCs w:val="24"/>
                      <w:lang w:eastAsia="ru-RU"/>
                    </w:rPr>
                    <w:t xml:space="preserve"> Г</w:t>
                  </w:r>
                  <w:r w:rsidRPr="0021487A">
                    <w:rPr>
                      <w:rFonts w:ascii="Times New Roman" w:eastAsia="Times New Roman" w:hAnsi="Times New Roman" w:cs="Times New Roman"/>
                      <w:bCs/>
                      <w:color w:val="000000"/>
                      <w:sz w:val="24"/>
                      <w:szCs w:val="24"/>
                      <w:lang w:eastAsia="ru-RU"/>
                    </w:rPr>
                    <w:t>рамматика</w:t>
                  </w:r>
                  <w:r w:rsidRPr="0021487A">
                    <w:rPr>
                      <w:rFonts w:ascii="Times New Roman" w:eastAsia="Times New Roman" w:hAnsi="Times New Roman" w:cs="Times New Roman"/>
                      <w:color w:val="000000"/>
                      <w:sz w:val="24"/>
                      <w:szCs w:val="24"/>
                      <w:lang w:eastAsia="ru-RU"/>
                    </w:rPr>
                    <w:t>:</w:t>
                  </w:r>
                  <w:r w:rsidR="0021487A">
                    <w:rPr>
                      <w:rFonts w:ascii="Times New Roman" w:eastAsia="Times New Roman" w:hAnsi="Times New Roman" w:cs="Times New Roman"/>
                      <w:color w:val="000000"/>
                      <w:sz w:val="24"/>
                      <w:szCs w:val="24"/>
                      <w:lang w:eastAsia="ru-RU"/>
                    </w:rPr>
                    <w:t xml:space="preserve"> </w:t>
                  </w:r>
                  <w:r w:rsidRPr="0021487A">
                    <w:rPr>
                      <w:rFonts w:ascii="Times New Roman" w:eastAsia="Times New Roman" w:hAnsi="Times New Roman" w:cs="Times New Roman"/>
                      <w:color w:val="000000"/>
                      <w:sz w:val="24"/>
                      <w:szCs w:val="24"/>
                      <w:lang w:eastAsia="ru-RU"/>
                    </w:rPr>
                    <w:t>использованы разнообразные грамматические конструкции в соответствии с поставленной задачей и требованиям</w:t>
                  </w:r>
                  <w:r w:rsidR="00D058CB">
                    <w:rPr>
                      <w:rFonts w:ascii="Times New Roman" w:eastAsia="Times New Roman" w:hAnsi="Times New Roman" w:cs="Times New Roman"/>
                      <w:color w:val="000000"/>
                      <w:sz w:val="24"/>
                      <w:szCs w:val="24"/>
                      <w:lang w:eastAsia="ru-RU"/>
                    </w:rPr>
                    <w:t>и</w:t>
                  </w:r>
                  <w:r w:rsidRPr="0021487A">
                    <w:rPr>
                      <w:rFonts w:ascii="Times New Roman" w:eastAsia="Times New Roman" w:hAnsi="Times New Roman" w:cs="Times New Roman"/>
                      <w:color w:val="000000"/>
                      <w:sz w:val="24"/>
                      <w:szCs w:val="24"/>
                      <w:lang w:eastAsia="ru-RU"/>
                    </w:rPr>
                    <w:t xml:space="preserve"> данного года обучения языку, грамматические ошибки незначительно препятствуют решению коммуникативной задачи.</w:t>
                  </w:r>
                </w:p>
                <w:p w14:paraId="4276380A" w14:textId="77777777" w:rsidR="004D2AD6" w:rsidRPr="0021487A" w:rsidRDefault="004D2AD6" w:rsidP="0021487A">
                  <w:pPr>
                    <w:spacing w:after="0" w:line="240" w:lineRule="auto"/>
                    <w:jc w:val="both"/>
                    <w:rPr>
                      <w:rFonts w:ascii="Times New Roman" w:eastAsia="Times New Roman" w:hAnsi="Times New Roman" w:cs="Times New Roman"/>
                      <w:color w:val="000000"/>
                      <w:sz w:val="24"/>
                      <w:szCs w:val="24"/>
                      <w:lang w:eastAsia="ru-RU"/>
                    </w:rPr>
                  </w:pPr>
                  <w:r w:rsidRPr="0021487A">
                    <w:rPr>
                      <w:rFonts w:ascii="Times New Roman" w:eastAsia="Times New Roman" w:hAnsi="Times New Roman" w:cs="Times New Roman"/>
                      <w:bCs/>
                      <w:color w:val="000000"/>
                      <w:sz w:val="24"/>
                      <w:szCs w:val="24"/>
                      <w:lang w:eastAsia="ru-RU"/>
                    </w:rPr>
                    <w:t>5. Орфография и пунктуация</w:t>
                  </w:r>
                  <w:r w:rsidRPr="0021487A">
                    <w:rPr>
                      <w:rFonts w:ascii="Times New Roman" w:eastAsia="Times New Roman" w:hAnsi="Times New Roman" w:cs="Times New Roman"/>
                      <w:color w:val="000000"/>
                      <w:sz w:val="24"/>
                      <w:szCs w:val="24"/>
                      <w:lang w:eastAsia="ru-RU"/>
                    </w:rPr>
                    <w:t>:</w:t>
                  </w:r>
                  <w:r w:rsidR="0021487A">
                    <w:rPr>
                      <w:rFonts w:ascii="Times New Roman" w:eastAsia="Times New Roman" w:hAnsi="Times New Roman" w:cs="Times New Roman"/>
                      <w:color w:val="000000"/>
                      <w:sz w:val="24"/>
                      <w:szCs w:val="24"/>
                      <w:lang w:eastAsia="ru-RU"/>
                    </w:rPr>
                    <w:t xml:space="preserve"> </w:t>
                  </w:r>
                  <w:r w:rsidRPr="0021487A">
                    <w:rPr>
                      <w:rFonts w:ascii="Times New Roman" w:eastAsia="Times New Roman" w:hAnsi="Times New Roman" w:cs="Times New Roman"/>
                      <w:color w:val="000000"/>
                      <w:sz w:val="24"/>
                      <w:szCs w:val="24"/>
                      <w:lang w:eastAsia="ru-RU"/>
                    </w:rPr>
                    <w:t>незначительные орфографические ошибки,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tc>
            </w:tr>
            <w:tr w:rsidR="004D2AD6" w:rsidRPr="004D2AD6" w14:paraId="4D26598E" w14:textId="77777777" w:rsidTr="004D2AD6">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14:paraId="4CEF1510" w14:textId="77777777" w:rsidR="004D2AD6" w:rsidRPr="004D2AD6" w:rsidRDefault="004D2AD6" w:rsidP="00E54C5E">
                  <w:pPr>
                    <w:spacing w:after="0" w:line="240" w:lineRule="auto"/>
                    <w:jc w:val="center"/>
                    <w:rPr>
                      <w:rFonts w:ascii="Times New Roman" w:eastAsia="Times New Roman" w:hAnsi="Times New Roman" w:cs="Times New Roman"/>
                      <w:color w:val="000000"/>
                      <w:sz w:val="24"/>
                      <w:szCs w:val="24"/>
                      <w:lang w:eastAsia="ru-RU"/>
                    </w:rPr>
                  </w:pPr>
                  <w:r w:rsidRPr="004D2AD6">
                    <w:rPr>
                      <w:rFonts w:ascii="Times New Roman" w:eastAsia="Times New Roman" w:hAnsi="Times New Roman" w:cs="Times New Roman"/>
                      <w:color w:val="000000"/>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14:paraId="0B07DF28" w14:textId="77777777" w:rsidR="004D2AD6" w:rsidRPr="0021487A" w:rsidRDefault="004D2AD6" w:rsidP="0021487A">
                  <w:pPr>
                    <w:spacing w:after="0" w:line="240" w:lineRule="auto"/>
                    <w:jc w:val="both"/>
                    <w:rPr>
                      <w:rFonts w:ascii="Times New Roman" w:eastAsia="Times New Roman" w:hAnsi="Times New Roman" w:cs="Times New Roman"/>
                      <w:color w:val="000000"/>
                      <w:sz w:val="24"/>
                      <w:szCs w:val="24"/>
                      <w:lang w:eastAsia="ru-RU"/>
                    </w:rPr>
                  </w:pPr>
                  <w:r w:rsidRPr="0021487A">
                    <w:rPr>
                      <w:rFonts w:ascii="Times New Roman" w:eastAsia="Times New Roman" w:hAnsi="Times New Roman" w:cs="Times New Roman"/>
                      <w:bCs/>
                      <w:color w:val="000000"/>
                      <w:sz w:val="24"/>
                      <w:szCs w:val="24"/>
                      <w:lang w:eastAsia="ru-RU"/>
                    </w:rPr>
                    <w:t>1.</w:t>
                  </w:r>
                  <w:r w:rsidR="0021487A">
                    <w:rPr>
                      <w:rFonts w:ascii="Times New Roman" w:eastAsia="Times New Roman" w:hAnsi="Times New Roman" w:cs="Times New Roman"/>
                      <w:bCs/>
                      <w:color w:val="000000"/>
                      <w:sz w:val="24"/>
                      <w:szCs w:val="24"/>
                      <w:lang w:eastAsia="ru-RU"/>
                    </w:rPr>
                    <w:t xml:space="preserve"> </w:t>
                  </w:r>
                  <w:r w:rsidRPr="0021487A">
                    <w:rPr>
                      <w:rFonts w:ascii="Times New Roman" w:eastAsia="Times New Roman" w:hAnsi="Times New Roman" w:cs="Times New Roman"/>
                      <w:bCs/>
                      <w:color w:val="000000"/>
                      <w:sz w:val="24"/>
                      <w:szCs w:val="24"/>
                      <w:lang w:eastAsia="ru-RU"/>
                    </w:rPr>
                    <w:t>Содержание</w:t>
                  </w:r>
                  <w:r w:rsidRPr="0021487A">
                    <w:rPr>
                      <w:rFonts w:ascii="Times New Roman" w:eastAsia="Times New Roman" w:hAnsi="Times New Roman" w:cs="Times New Roman"/>
                      <w:color w:val="000000"/>
                      <w:sz w:val="24"/>
                      <w:szCs w:val="24"/>
                      <w:lang w:eastAsia="ru-RU"/>
                    </w:rPr>
                    <w:t>: Коммуникативная задача решена,</w:t>
                  </w:r>
                </w:p>
                <w:p w14:paraId="4808BAED" w14:textId="77777777" w:rsidR="004D2AD6" w:rsidRPr="0021487A" w:rsidRDefault="004D2AD6" w:rsidP="0021487A">
                  <w:pPr>
                    <w:spacing w:after="0" w:line="240" w:lineRule="auto"/>
                    <w:jc w:val="both"/>
                    <w:rPr>
                      <w:rFonts w:ascii="Times New Roman" w:eastAsia="Times New Roman" w:hAnsi="Times New Roman" w:cs="Times New Roman"/>
                      <w:color w:val="000000"/>
                      <w:sz w:val="24"/>
                      <w:szCs w:val="24"/>
                      <w:lang w:eastAsia="ru-RU"/>
                    </w:rPr>
                  </w:pPr>
                  <w:r w:rsidRPr="0021487A">
                    <w:rPr>
                      <w:rFonts w:ascii="Times New Roman" w:eastAsia="Times New Roman" w:hAnsi="Times New Roman" w:cs="Times New Roman"/>
                      <w:bCs/>
                      <w:color w:val="000000"/>
                      <w:sz w:val="24"/>
                      <w:szCs w:val="24"/>
                      <w:lang w:eastAsia="ru-RU"/>
                    </w:rPr>
                    <w:t>2.</w:t>
                  </w:r>
                  <w:r w:rsidR="0021487A">
                    <w:rPr>
                      <w:rFonts w:ascii="Times New Roman" w:eastAsia="Times New Roman" w:hAnsi="Times New Roman" w:cs="Times New Roman"/>
                      <w:bCs/>
                      <w:color w:val="000000"/>
                      <w:sz w:val="24"/>
                      <w:szCs w:val="24"/>
                      <w:lang w:eastAsia="ru-RU"/>
                    </w:rPr>
                    <w:t xml:space="preserve"> О</w:t>
                  </w:r>
                  <w:r w:rsidRPr="0021487A">
                    <w:rPr>
                      <w:rFonts w:ascii="Times New Roman" w:eastAsia="Times New Roman" w:hAnsi="Times New Roman" w:cs="Times New Roman"/>
                      <w:bCs/>
                      <w:color w:val="000000"/>
                      <w:sz w:val="24"/>
                      <w:szCs w:val="24"/>
                      <w:lang w:eastAsia="ru-RU"/>
                    </w:rPr>
                    <w:t>рганизация работы</w:t>
                  </w:r>
                  <w:r w:rsidRPr="0021487A">
                    <w:rPr>
                      <w:rFonts w:ascii="Times New Roman" w:eastAsia="Times New Roman" w:hAnsi="Times New Roman" w:cs="Times New Roman"/>
                      <w:color w:val="000000"/>
                      <w:sz w:val="24"/>
                      <w:szCs w:val="24"/>
                      <w:lang w:eastAsia="ru-RU"/>
                    </w:rPr>
                    <w:t>: высказывание нелогично, неадекватно использо</w:t>
                  </w:r>
                  <w:r w:rsidRPr="0021487A">
                    <w:rPr>
                      <w:rFonts w:ascii="Times New Roman" w:eastAsia="Times New Roman" w:hAnsi="Times New Roman" w:cs="Times New Roman"/>
                      <w:color w:val="000000"/>
                      <w:sz w:val="24"/>
                      <w:szCs w:val="24"/>
                      <w:lang w:eastAsia="ru-RU"/>
                    </w:rPr>
                    <w:lastRenderedPageBreak/>
                    <w:t>ваны средства логической связи, текст неправильно поделен на абзацы, но формат высказывания соблюден.</w:t>
                  </w:r>
                </w:p>
                <w:p w14:paraId="11F7F52F" w14:textId="77777777" w:rsidR="004D2AD6" w:rsidRPr="0021487A" w:rsidRDefault="004D2AD6" w:rsidP="0021487A">
                  <w:pPr>
                    <w:spacing w:after="0" w:line="240" w:lineRule="auto"/>
                    <w:jc w:val="both"/>
                    <w:rPr>
                      <w:rFonts w:ascii="Times New Roman" w:eastAsia="Times New Roman" w:hAnsi="Times New Roman" w:cs="Times New Roman"/>
                      <w:color w:val="000000"/>
                      <w:sz w:val="24"/>
                      <w:szCs w:val="24"/>
                      <w:lang w:eastAsia="ru-RU"/>
                    </w:rPr>
                  </w:pPr>
                  <w:r w:rsidRPr="0021487A">
                    <w:rPr>
                      <w:rFonts w:ascii="Times New Roman" w:eastAsia="Times New Roman" w:hAnsi="Times New Roman" w:cs="Times New Roman"/>
                      <w:bCs/>
                      <w:color w:val="000000"/>
                      <w:sz w:val="24"/>
                      <w:szCs w:val="24"/>
                      <w:lang w:eastAsia="ru-RU"/>
                    </w:rPr>
                    <w:t xml:space="preserve">3. </w:t>
                  </w:r>
                  <w:r w:rsidR="0021487A">
                    <w:rPr>
                      <w:rFonts w:ascii="Times New Roman" w:eastAsia="Times New Roman" w:hAnsi="Times New Roman" w:cs="Times New Roman"/>
                      <w:bCs/>
                      <w:color w:val="000000"/>
                      <w:sz w:val="24"/>
                      <w:szCs w:val="24"/>
                      <w:lang w:eastAsia="ru-RU"/>
                    </w:rPr>
                    <w:t>Л</w:t>
                  </w:r>
                  <w:r w:rsidRPr="0021487A">
                    <w:rPr>
                      <w:rFonts w:ascii="Times New Roman" w:eastAsia="Times New Roman" w:hAnsi="Times New Roman" w:cs="Times New Roman"/>
                      <w:bCs/>
                      <w:color w:val="000000"/>
                      <w:sz w:val="24"/>
                      <w:szCs w:val="24"/>
                      <w:lang w:eastAsia="ru-RU"/>
                    </w:rPr>
                    <w:t>ексика</w:t>
                  </w:r>
                  <w:r w:rsidRPr="0021487A">
                    <w:rPr>
                      <w:rFonts w:ascii="Times New Roman" w:eastAsia="Times New Roman" w:hAnsi="Times New Roman" w:cs="Times New Roman"/>
                      <w:color w:val="000000"/>
                      <w:sz w:val="24"/>
                      <w:szCs w:val="24"/>
                      <w:lang w:eastAsia="ru-RU"/>
                    </w:rPr>
                    <w:t>: местами неадекватное употребление лексики.</w:t>
                  </w:r>
                </w:p>
                <w:p w14:paraId="7085D2CE" w14:textId="77777777" w:rsidR="004D2AD6" w:rsidRPr="0021487A" w:rsidRDefault="004D2AD6" w:rsidP="0021487A">
                  <w:pPr>
                    <w:spacing w:after="0" w:line="240" w:lineRule="auto"/>
                    <w:jc w:val="both"/>
                    <w:rPr>
                      <w:rFonts w:ascii="Times New Roman" w:eastAsia="Times New Roman" w:hAnsi="Times New Roman" w:cs="Times New Roman"/>
                      <w:color w:val="000000"/>
                      <w:sz w:val="24"/>
                      <w:szCs w:val="24"/>
                      <w:lang w:eastAsia="ru-RU"/>
                    </w:rPr>
                  </w:pPr>
                  <w:r w:rsidRPr="0021487A">
                    <w:rPr>
                      <w:rFonts w:ascii="Times New Roman" w:eastAsia="Times New Roman" w:hAnsi="Times New Roman" w:cs="Times New Roman"/>
                      <w:bCs/>
                      <w:color w:val="000000"/>
                      <w:sz w:val="24"/>
                      <w:szCs w:val="24"/>
                      <w:lang w:eastAsia="ru-RU"/>
                    </w:rPr>
                    <w:t>4.</w:t>
                  </w:r>
                  <w:r w:rsidR="0021487A">
                    <w:rPr>
                      <w:rFonts w:ascii="Times New Roman" w:eastAsia="Times New Roman" w:hAnsi="Times New Roman" w:cs="Times New Roman"/>
                      <w:bCs/>
                      <w:color w:val="000000"/>
                      <w:sz w:val="24"/>
                      <w:szCs w:val="24"/>
                      <w:lang w:eastAsia="ru-RU"/>
                    </w:rPr>
                    <w:t xml:space="preserve"> Г</w:t>
                  </w:r>
                  <w:r w:rsidRPr="0021487A">
                    <w:rPr>
                      <w:rFonts w:ascii="Times New Roman" w:eastAsia="Times New Roman" w:hAnsi="Times New Roman" w:cs="Times New Roman"/>
                      <w:bCs/>
                      <w:color w:val="000000"/>
                      <w:sz w:val="24"/>
                      <w:szCs w:val="24"/>
                      <w:lang w:eastAsia="ru-RU"/>
                    </w:rPr>
                    <w:t>рамматика</w:t>
                  </w:r>
                  <w:r w:rsidRPr="0021487A">
                    <w:rPr>
                      <w:rFonts w:ascii="Times New Roman" w:eastAsia="Times New Roman" w:hAnsi="Times New Roman" w:cs="Times New Roman"/>
                      <w:color w:val="000000"/>
                      <w:sz w:val="24"/>
                      <w:szCs w:val="24"/>
                      <w:lang w:eastAsia="ru-RU"/>
                    </w:rPr>
                    <w:t>:</w:t>
                  </w:r>
                  <w:r w:rsidR="0021487A">
                    <w:rPr>
                      <w:rFonts w:ascii="Times New Roman" w:eastAsia="Times New Roman" w:hAnsi="Times New Roman" w:cs="Times New Roman"/>
                      <w:color w:val="000000"/>
                      <w:sz w:val="24"/>
                      <w:szCs w:val="24"/>
                      <w:lang w:eastAsia="ru-RU"/>
                    </w:rPr>
                    <w:t xml:space="preserve"> </w:t>
                  </w:r>
                  <w:r w:rsidRPr="0021487A">
                    <w:rPr>
                      <w:rFonts w:ascii="Times New Roman" w:eastAsia="Times New Roman" w:hAnsi="Times New Roman" w:cs="Times New Roman"/>
                      <w:color w:val="000000"/>
                      <w:sz w:val="24"/>
                      <w:szCs w:val="24"/>
                      <w:lang w:eastAsia="ru-RU"/>
                    </w:rPr>
                    <w:t>имеются грубые грамматические ошибки.</w:t>
                  </w:r>
                </w:p>
                <w:p w14:paraId="58F514A8" w14:textId="77777777" w:rsidR="004D2AD6" w:rsidRPr="004D2AD6" w:rsidRDefault="004D2AD6" w:rsidP="0021487A">
                  <w:pPr>
                    <w:spacing w:after="0" w:line="240" w:lineRule="auto"/>
                    <w:jc w:val="both"/>
                    <w:rPr>
                      <w:rFonts w:ascii="Times New Roman" w:eastAsia="Times New Roman" w:hAnsi="Times New Roman" w:cs="Times New Roman"/>
                      <w:color w:val="000000"/>
                      <w:sz w:val="24"/>
                      <w:szCs w:val="24"/>
                      <w:lang w:eastAsia="ru-RU"/>
                    </w:rPr>
                  </w:pPr>
                  <w:r w:rsidRPr="0021487A">
                    <w:rPr>
                      <w:rFonts w:ascii="Times New Roman" w:eastAsia="Times New Roman" w:hAnsi="Times New Roman" w:cs="Times New Roman"/>
                      <w:bCs/>
                      <w:color w:val="000000"/>
                      <w:sz w:val="24"/>
                      <w:szCs w:val="24"/>
                      <w:lang w:eastAsia="ru-RU"/>
                    </w:rPr>
                    <w:t>5. Орфография и пунктуация</w:t>
                  </w:r>
                  <w:r w:rsidRPr="0021487A">
                    <w:rPr>
                      <w:rFonts w:ascii="Times New Roman" w:eastAsia="Times New Roman" w:hAnsi="Times New Roman" w:cs="Times New Roman"/>
                      <w:color w:val="000000"/>
                      <w:sz w:val="24"/>
                      <w:szCs w:val="24"/>
                      <w:lang w:eastAsia="ru-RU"/>
                    </w:rPr>
                    <w:t>:</w:t>
                  </w:r>
                  <w:r w:rsidR="0021487A">
                    <w:rPr>
                      <w:rFonts w:ascii="Times New Roman" w:eastAsia="Times New Roman" w:hAnsi="Times New Roman" w:cs="Times New Roman"/>
                      <w:color w:val="000000"/>
                      <w:sz w:val="24"/>
                      <w:szCs w:val="24"/>
                      <w:lang w:eastAsia="ru-RU"/>
                    </w:rPr>
                    <w:t xml:space="preserve"> </w:t>
                  </w:r>
                  <w:r w:rsidRPr="0021487A">
                    <w:rPr>
                      <w:rFonts w:ascii="Times New Roman" w:eastAsia="Times New Roman" w:hAnsi="Times New Roman" w:cs="Times New Roman"/>
                      <w:color w:val="000000"/>
                      <w:sz w:val="24"/>
                      <w:szCs w:val="24"/>
                      <w:lang w:eastAsia="ru-RU"/>
                    </w:rPr>
                    <w:t>незначительные орфографические ошибки, не всегда соблюдены правила пунктуации: не все предложения начинаются с</w:t>
                  </w:r>
                  <w:r w:rsidRPr="004D2AD6">
                    <w:rPr>
                      <w:rFonts w:ascii="Times New Roman" w:eastAsia="Times New Roman" w:hAnsi="Times New Roman" w:cs="Times New Roman"/>
                      <w:color w:val="000000"/>
                      <w:sz w:val="24"/>
                      <w:szCs w:val="24"/>
                      <w:lang w:eastAsia="ru-RU"/>
                    </w:rPr>
                    <w:t xml:space="preserve">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tc>
            </w:tr>
            <w:tr w:rsidR="004D2AD6" w:rsidRPr="004D2AD6" w14:paraId="0BF5F185" w14:textId="77777777" w:rsidTr="004D2AD6">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14:paraId="53468556" w14:textId="77777777" w:rsidR="004D2AD6" w:rsidRPr="004D2AD6" w:rsidRDefault="004D2AD6" w:rsidP="00E54C5E">
                  <w:pPr>
                    <w:spacing w:after="0" w:line="240" w:lineRule="auto"/>
                    <w:jc w:val="center"/>
                    <w:rPr>
                      <w:rFonts w:ascii="Times New Roman" w:eastAsia="Times New Roman" w:hAnsi="Times New Roman" w:cs="Times New Roman"/>
                      <w:color w:val="000000"/>
                      <w:sz w:val="24"/>
                      <w:szCs w:val="24"/>
                      <w:lang w:eastAsia="ru-RU"/>
                    </w:rPr>
                  </w:pPr>
                  <w:r w:rsidRPr="004D2AD6">
                    <w:rPr>
                      <w:rFonts w:ascii="Times New Roman" w:eastAsia="Times New Roman" w:hAnsi="Times New Roman" w:cs="Times New Roman"/>
                      <w:color w:val="000000"/>
                      <w:sz w:val="24"/>
                      <w:szCs w:val="24"/>
                      <w:lang w:eastAsia="ru-RU"/>
                    </w:rPr>
                    <w:lastRenderedPageBreak/>
                    <w:t>«2»</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14:paraId="53760B88" w14:textId="77777777" w:rsidR="004D2AD6" w:rsidRPr="00D058CB" w:rsidRDefault="004D2AD6" w:rsidP="00052DE9">
                  <w:pPr>
                    <w:spacing w:after="0" w:line="240" w:lineRule="auto"/>
                    <w:jc w:val="both"/>
                    <w:rPr>
                      <w:rFonts w:ascii="Times New Roman" w:eastAsia="Times New Roman" w:hAnsi="Times New Roman" w:cs="Times New Roman"/>
                      <w:color w:val="000000"/>
                      <w:sz w:val="24"/>
                      <w:szCs w:val="24"/>
                      <w:lang w:eastAsia="ru-RU"/>
                    </w:rPr>
                  </w:pPr>
                  <w:r w:rsidRPr="00D058CB">
                    <w:rPr>
                      <w:rFonts w:ascii="Times New Roman" w:eastAsia="Times New Roman" w:hAnsi="Times New Roman" w:cs="Times New Roman"/>
                      <w:bCs/>
                      <w:color w:val="000000"/>
                      <w:sz w:val="24"/>
                      <w:szCs w:val="24"/>
                      <w:lang w:eastAsia="ru-RU"/>
                    </w:rPr>
                    <w:t>1.</w:t>
                  </w:r>
                  <w:r w:rsidR="00D058CB" w:rsidRPr="00D058CB">
                    <w:rPr>
                      <w:rFonts w:ascii="Times New Roman" w:eastAsia="Times New Roman" w:hAnsi="Times New Roman" w:cs="Times New Roman"/>
                      <w:bCs/>
                      <w:color w:val="000000"/>
                      <w:sz w:val="24"/>
                      <w:szCs w:val="24"/>
                      <w:lang w:eastAsia="ru-RU"/>
                    </w:rPr>
                    <w:t xml:space="preserve"> </w:t>
                  </w:r>
                  <w:r w:rsidRPr="00D058CB">
                    <w:rPr>
                      <w:rFonts w:ascii="Times New Roman" w:eastAsia="Times New Roman" w:hAnsi="Times New Roman" w:cs="Times New Roman"/>
                      <w:bCs/>
                      <w:color w:val="000000"/>
                      <w:sz w:val="24"/>
                      <w:szCs w:val="24"/>
                      <w:lang w:eastAsia="ru-RU"/>
                    </w:rPr>
                    <w:t>Содержание:</w:t>
                  </w:r>
                  <w:r w:rsidR="00D058CB" w:rsidRPr="00D058CB">
                    <w:rPr>
                      <w:rFonts w:ascii="Times New Roman" w:eastAsia="Times New Roman" w:hAnsi="Times New Roman" w:cs="Times New Roman"/>
                      <w:color w:val="000000"/>
                      <w:sz w:val="24"/>
                      <w:szCs w:val="24"/>
                      <w:lang w:eastAsia="ru-RU"/>
                    </w:rPr>
                    <w:t xml:space="preserve"> </w:t>
                  </w:r>
                  <w:r w:rsidRPr="00D058CB">
                    <w:rPr>
                      <w:rFonts w:ascii="Times New Roman" w:eastAsia="Times New Roman" w:hAnsi="Times New Roman" w:cs="Times New Roman"/>
                      <w:color w:val="000000"/>
                      <w:sz w:val="24"/>
                      <w:szCs w:val="24"/>
                      <w:lang w:eastAsia="ru-RU"/>
                    </w:rPr>
                    <w:t>Коммуникативная задача не решена.</w:t>
                  </w:r>
                </w:p>
                <w:p w14:paraId="72A551B2" w14:textId="77777777" w:rsidR="004D2AD6" w:rsidRPr="004D2AD6" w:rsidRDefault="004D2AD6" w:rsidP="00052DE9">
                  <w:pPr>
                    <w:spacing w:after="0" w:line="240" w:lineRule="auto"/>
                    <w:jc w:val="both"/>
                    <w:rPr>
                      <w:rFonts w:ascii="Times New Roman" w:eastAsia="Times New Roman" w:hAnsi="Times New Roman" w:cs="Times New Roman"/>
                      <w:color w:val="000000"/>
                      <w:sz w:val="24"/>
                      <w:szCs w:val="24"/>
                      <w:lang w:eastAsia="ru-RU"/>
                    </w:rPr>
                  </w:pPr>
                  <w:r w:rsidRPr="00D058CB">
                    <w:rPr>
                      <w:rFonts w:ascii="Times New Roman" w:eastAsia="Times New Roman" w:hAnsi="Times New Roman" w:cs="Times New Roman"/>
                      <w:bCs/>
                      <w:color w:val="000000"/>
                      <w:sz w:val="24"/>
                      <w:szCs w:val="24"/>
                      <w:lang w:eastAsia="ru-RU"/>
                    </w:rPr>
                    <w:t>2.</w:t>
                  </w:r>
                  <w:r w:rsidR="00D058CB" w:rsidRPr="00D058CB">
                    <w:rPr>
                      <w:rFonts w:ascii="Times New Roman" w:eastAsia="Times New Roman" w:hAnsi="Times New Roman" w:cs="Times New Roman"/>
                      <w:bCs/>
                      <w:color w:val="000000"/>
                      <w:sz w:val="24"/>
                      <w:szCs w:val="24"/>
                      <w:lang w:eastAsia="ru-RU"/>
                    </w:rPr>
                    <w:t xml:space="preserve"> О</w:t>
                  </w:r>
                  <w:r w:rsidRPr="00D058CB">
                    <w:rPr>
                      <w:rFonts w:ascii="Times New Roman" w:eastAsia="Times New Roman" w:hAnsi="Times New Roman" w:cs="Times New Roman"/>
                      <w:bCs/>
                      <w:color w:val="000000"/>
                      <w:sz w:val="24"/>
                      <w:szCs w:val="24"/>
                      <w:lang w:eastAsia="ru-RU"/>
                    </w:rPr>
                    <w:t>рганизация работы</w:t>
                  </w:r>
                  <w:r w:rsidRPr="00D058CB">
                    <w:rPr>
                      <w:rFonts w:ascii="Times New Roman" w:eastAsia="Times New Roman" w:hAnsi="Times New Roman" w:cs="Times New Roman"/>
                      <w:color w:val="000000"/>
                      <w:sz w:val="24"/>
                      <w:szCs w:val="24"/>
                      <w:lang w:eastAsia="ru-RU"/>
                    </w:rPr>
                    <w:t>: высказывание нелогично, не использованы средства логической связи</w:t>
                  </w:r>
                  <w:r w:rsidRPr="004D2AD6">
                    <w:rPr>
                      <w:rFonts w:ascii="Times New Roman" w:eastAsia="Times New Roman" w:hAnsi="Times New Roman" w:cs="Times New Roman"/>
                      <w:color w:val="000000"/>
                      <w:sz w:val="24"/>
                      <w:szCs w:val="24"/>
                      <w:lang w:eastAsia="ru-RU"/>
                    </w:rPr>
                    <w:t>, не соблюден формат высказывания, текст не поделен на абзацы.</w:t>
                  </w:r>
                </w:p>
                <w:p w14:paraId="4B3C0C14" w14:textId="77777777" w:rsidR="004D2AD6" w:rsidRPr="0021487A" w:rsidRDefault="004D2AD6" w:rsidP="00052DE9">
                  <w:pPr>
                    <w:spacing w:after="0" w:line="240" w:lineRule="auto"/>
                    <w:jc w:val="both"/>
                    <w:rPr>
                      <w:rFonts w:ascii="Times New Roman" w:eastAsia="Times New Roman" w:hAnsi="Times New Roman" w:cs="Times New Roman"/>
                      <w:color w:val="000000"/>
                      <w:sz w:val="24"/>
                      <w:szCs w:val="24"/>
                      <w:lang w:eastAsia="ru-RU"/>
                    </w:rPr>
                  </w:pPr>
                  <w:r w:rsidRPr="0021487A">
                    <w:rPr>
                      <w:rFonts w:ascii="Times New Roman" w:eastAsia="Times New Roman" w:hAnsi="Times New Roman" w:cs="Times New Roman"/>
                      <w:bCs/>
                      <w:color w:val="000000"/>
                      <w:sz w:val="24"/>
                      <w:szCs w:val="24"/>
                      <w:lang w:eastAsia="ru-RU"/>
                    </w:rPr>
                    <w:t>3. лексика</w:t>
                  </w:r>
                  <w:r w:rsidRPr="0021487A">
                    <w:rPr>
                      <w:rFonts w:ascii="Times New Roman" w:eastAsia="Times New Roman" w:hAnsi="Times New Roman" w:cs="Times New Roman"/>
                      <w:color w:val="000000"/>
                      <w:sz w:val="24"/>
                      <w:szCs w:val="24"/>
                      <w:lang w:eastAsia="ru-RU"/>
                    </w:rPr>
                    <w:t>: большое количество лексических ошибок.</w:t>
                  </w:r>
                </w:p>
                <w:p w14:paraId="59A84331" w14:textId="77777777" w:rsidR="004D2AD6" w:rsidRPr="0021487A" w:rsidRDefault="004D2AD6" w:rsidP="00052DE9">
                  <w:pPr>
                    <w:spacing w:after="0" w:line="240" w:lineRule="auto"/>
                    <w:jc w:val="both"/>
                    <w:rPr>
                      <w:rFonts w:ascii="Times New Roman" w:eastAsia="Times New Roman" w:hAnsi="Times New Roman" w:cs="Times New Roman"/>
                      <w:color w:val="000000"/>
                      <w:sz w:val="24"/>
                      <w:szCs w:val="24"/>
                      <w:lang w:eastAsia="ru-RU"/>
                    </w:rPr>
                  </w:pPr>
                  <w:r w:rsidRPr="0021487A">
                    <w:rPr>
                      <w:rFonts w:ascii="Times New Roman" w:eastAsia="Times New Roman" w:hAnsi="Times New Roman" w:cs="Times New Roman"/>
                      <w:bCs/>
                      <w:color w:val="000000"/>
                      <w:sz w:val="24"/>
                      <w:szCs w:val="24"/>
                      <w:lang w:eastAsia="ru-RU"/>
                    </w:rPr>
                    <w:t>4.</w:t>
                  </w:r>
                  <w:r w:rsidR="0021487A">
                    <w:rPr>
                      <w:rFonts w:ascii="Times New Roman" w:eastAsia="Times New Roman" w:hAnsi="Times New Roman" w:cs="Times New Roman"/>
                      <w:bCs/>
                      <w:color w:val="000000"/>
                      <w:sz w:val="24"/>
                      <w:szCs w:val="24"/>
                      <w:lang w:eastAsia="ru-RU"/>
                    </w:rPr>
                    <w:t xml:space="preserve"> Г</w:t>
                  </w:r>
                  <w:r w:rsidRPr="0021487A">
                    <w:rPr>
                      <w:rFonts w:ascii="Times New Roman" w:eastAsia="Times New Roman" w:hAnsi="Times New Roman" w:cs="Times New Roman"/>
                      <w:bCs/>
                      <w:color w:val="000000"/>
                      <w:sz w:val="24"/>
                      <w:szCs w:val="24"/>
                      <w:lang w:eastAsia="ru-RU"/>
                    </w:rPr>
                    <w:t>рамматика</w:t>
                  </w:r>
                  <w:r w:rsidRPr="0021487A">
                    <w:rPr>
                      <w:rFonts w:ascii="Times New Roman" w:eastAsia="Times New Roman" w:hAnsi="Times New Roman" w:cs="Times New Roman"/>
                      <w:color w:val="000000"/>
                      <w:sz w:val="24"/>
                      <w:szCs w:val="24"/>
                      <w:lang w:eastAsia="ru-RU"/>
                    </w:rPr>
                    <w:t>:</w:t>
                  </w:r>
                  <w:r w:rsidR="0021487A">
                    <w:rPr>
                      <w:rFonts w:ascii="Times New Roman" w:eastAsia="Times New Roman" w:hAnsi="Times New Roman" w:cs="Times New Roman"/>
                      <w:color w:val="000000"/>
                      <w:sz w:val="24"/>
                      <w:szCs w:val="24"/>
                      <w:lang w:eastAsia="ru-RU"/>
                    </w:rPr>
                    <w:t xml:space="preserve"> </w:t>
                  </w:r>
                  <w:r w:rsidRPr="0021487A">
                    <w:rPr>
                      <w:rFonts w:ascii="Times New Roman" w:eastAsia="Times New Roman" w:hAnsi="Times New Roman" w:cs="Times New Roman"/>
                      <w:color w:val="000000"/>
                      <w:sz w:val="24"/>
                      <w:szCs w:val="24"/>
                      <w:lang w:eastAsia="ru-RU"/>
                    </w:rPr>
                    <w:t>большое количество грамматических ошибок.</w:t>
                  </w:r>
                </w:p>
                <w:p w14:paraId="2726862B" w14:textId="77777777" w:rsidR="004D2AD6" w:rsidRPr="004D2AD6" w:rsidRDefault="004D2AD6" w:rsidP="00052DE9">
                  <w:pPr>
                    <w:spacing w:after="0" w:line="240" w:lineRule="auto"/>
                    <w:jc w:val="both"/>
                    <w:rPr>
                      <w:rFonts w:ascii="Times New Roman" w:eastAsia="Times New Roman" w:hAnsi="Times New Roman" w:cs="Times New Roman"/>
                      <w:color w:val="000000"/>
                      <w:sz w:val="24"/>
                      <w:szCs w:val="24"/>
                      <w:lang w:eastAsia="ru-RU"/>
                    </w:rPr>
                  </w:pPr>
                  <w:r w:rsidRPr="0021487A">
                    <w:rPr>
                      <w:rFonts w:ascii="Times New Roman" w:eastAsia="Times New Roman" w:hAnsi="Times New Roman" w:cs="Times New Roman"/>
                      <w:bCs/>
                      <w:color w:val="000000"/>
                      <w:sz w:val="24"/>
                      <w:szCs w:val="24"/>
                      <w:lang w:eastAsia="ru-RU"/>
                    </w:rPr>
                    <w:t>5. Орфография и пунктуация</w:t>
                  </w:r>
                  <w:r w:rsidRPr="004D2AD6">
                    <w:rPr>
                      <w:rFonts w:ascii="Times New Roman" w:eastAsia="Times New Roman" w:hAnsi="Times New Roman" w:cs="Times New Roman"/>
                      <w:color w:val="000000"/>
                      <w:sz w:val="24"/>
                      <w:szCs w:val="24"/>
                      <w:lang w:eastAsia="ru-RU"/>
                    </w:rPr>
                    <w:t>:</w:t>
                  </w:r>
                  <w:r w:rsidR="0021487A">
                    <w:rPr>
                      <w:rFonts w:ascii="Times New Roman" w:eastAsia="Times New Roman" w:hAnsi="Times New Roman" w:cs="Times New Roman"/>
                      <w:color w:val="000000"/>
                      <w:sz w:val="24"/>
                      <w:szCs w:val="24"/>
                      <w:lang w:eastAsia="ru-RU"/>
                    </w:rPr>
                    <w:t xml:space="preserve"> </w:t>
                  </w:r>
                  <w:r w:rsidRPr="004D2AD6">
                    <w:rPr>
                      <w:rFonts w:ascii="Times New Roman" w:eastAsia="Times New Roman" w:hAnsi="Times New Roman" w:cs="Times New Roman"/>
                      <w:color w:val="000000"/>
                      <w:sz w:val="24"/>
                      <w:szCs w:val="24"/>
                      <w:lang w:eastAsia="ru-RU"/>
                    </w:rPr>
                    <w:t>значительные орфографические ошибки, не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tc>
            </w:tr>
          </w:tbl>
          <w:p w14:paraId="753F433F" w14:textId="77777777" w:rsidR="002F3956" w:rsidRPr="002F3956" w:rsidRDefault="002F3956" w:rsidP="007972F1">
            <w:pPr>
              <w:spacing w:after="0" w:line="240" w:lineRule="auto"/>
              <w:rPr>
                <w:rFonts w:ascii="Times New Roman" w:hAnsi="Times New Roman"/>
                <w:sz w:val="28"/>
                <w:szCs w:val="28"/>
              </w:rPr>
            </w:pPr>
          </w:p>
        </w:tc>
      </w:tr>
    </w:tbl>
    <w:p w14:paraId="0388157E" w14:textId="77777777" w:rsidR="002F3956" w:rsidRDefault="002F3956" w:rsidP="0017163C">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425B5E" w14:paraId="0B69450F" w14:textId="77777777" w:rsidTr="00425B5E">
        <w:tc>
          <w:tcPr>
            <w:tcW w:w="8720" w:type="dxa"/>
          </w:tcPr>
          <w:p w14:paraId="16AD24CB" w14:textId="77777777" w:rsidR="00425B5E" w:rsidRPr="00425B5E" w:rsidRDefault="00425B5E" w:rsidP="00425B5E">
            <w:pPr>
              <w:contextualSpacing/>
              <w:jc w:val="center"/>
              <w:rPr>
                <w:rFonts w:ascii="Times New Roman" w:hAnsi="Times New Roman" w:cs="Times New Roman"/>
                <w:b/>
                <w:sz w:val="28"/>
                <w:szCs w:val="28"/>
              </w:rPr>
            </w:pPr>
            <w:r w:rsidRPr="00425B5E">
              <w:rPr>
                <w:rFonts w:ascii="Times New Roman" w:hAnsi="Times New Roman" w:cs="Times New Roman"/>
                <w:b/>
                <w:sz w:val="28"/>
                <w:szCs w:val="28"/>
              </w:rPr>
              <w:t>ИЗ ОПЫТА РАБОТЫ УЧИТЕЛЯ</w:t>
            </w:r>
          </w:p>
        </w:tc>
      </w:tr>
    </w:tbl>
    <w:p w14:paraId="608B0499" w14:textId="77777777" w:rsidR="00425B5E" w:rsidRDefault="00425B5E" w:rsidP="0017163C">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425B5E" w14:paraId="49FB490E" w14:textId="77777777" w:rsidTr="00425B5E">
        <w:tc>
          <w:tcPr>
            <w:tcW w:w="8720" w:type="dxa"/>
          </w:tcPr>
          <w:p w14:paraId="503C4B9B" w14:textId="77777777" w:rsidR="00425B5E" w:rsidRPr="00425B5E" w:rsidRDefault="00425B5E" w:rsidP="00425B5E">
            <w:pPr>
              <w:contextualSpacing/>
              <w:jc w:val="right"/>
              <w:rPr>
                <w:rFonts w:ascii="Times New Roman" w:hAnsi="Times New Roman" w:cs="Times New Roman"/>
                <w:i/>
                <w:sz w:val="28"/>
                <w:szCs w:val="28"/>
              </w:rPr>
            </w:pPr>
            <w:bookmarkStart w:id="1" w:name="_Hlk3537230"/>
            <w:r w:rsidRPr="00425B5E">
              <w:rPr>
                <w:rFonts w:ascii="Times New Roman" w:hAnsi="Times New Roman" w:cs="Times New Roman"/>
                <w:i/>
                <w:sz w:val="28"/>
                <w:szCs w:val="28"/>
              </w:rPr>
              <w:t>Учитель русского языка и литературы МКОУ СОШ №12</w:t>
            </w:r>
          </w:p>
          <w:p w14:paraId="342D53F9" w14:textId="77777777" w:rsidR="00425B5E" w:rsidRDefault="00425B5E" w:rsidP="00425B5E">
            <w:pPr>
              <w:contextualSpacing/>
              <w:jc w:val="right"/>
              <w:rPr>
                <w:rFonts w:ascii="Times New Roman" w:hAnsi="Times New Roman" w:cs="Times New Roman"/>
                <w:sz w:val="28"/>
                <w:szCs w:val="28"/>
              </w:rPr>
            </w:pPr>
            <w:r w:rsidRPr="00425B5E">
              <w:rPr>
                <w:rFonts w:ascii="Times New Roman" w:hAnsi="Times New Roman" w:cs="Times New Roman"/>
                <w:i/>
                <w:sz w:val="28"/>
                <w:szCs w:val="28"/>
              </w:rPr>
              <w:t>Гненик Елена Вячеславовна</w:t>
            </w:r>
          </w:p>
        </w:tc>
      </w:tr>
      <w:bookmarkEnd w:id="1"/>
    </w:tbl>
    <w:p w14:paraId="482E7082" w14:textId="77777777" w:rsidR="00425B5E" w:rsidRDefault="00425B5E" w:rsidP="0017163C">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425B5E" w14:paraId="2E231736" w14:textId="77777777" w:rsidTr="00425B5E">
        <w:tc>
          <w:tcPr>
            <w:tcW w:w="8720" w:type="dxa"/>
          </w:tcPr>
          <w:p w14:paraId="389EFD93" w14:textId="77777777" w:rsidR="00425B5E" w:rsidRPr="00971FB0" w:rsidRDefault="00425B5E" w:rsidP="00E54C5E">
            <w:pPr>
              <w:jc w:val="center"/>
              <w:rPr>
                <w:rFonts w:ascii="Times New Roman" w:eastAsia="Times New Roman" w:hAnsi="Times New Roman" w:cs="Times New Roman"/>
                <w:b/>
                <w:sz w:val="28"/>
                <w:szCs w:val="28"/>
                <w:lang w:eastAsia="ru-RU"/>
              </w:rPr>
            </w:pPr>
            <w:r w:rsidRPr="00971FB0">
              <w:rPr>
                <w:rFonts w:ascii="Times New Roman" w:eastAsia="Times New Roman" w:hAnsi="Times New Roman" w:cs="Times New Roman"/>
                <w:b/>
                <w:sz w:val="28"/>
                <w:szCs w:val="28"/>
                <w:lang w:eastAsia="ru-RU"/>
              </w:rPr>
              <w:t>ДИФФЕРЕНЦИРОВАННОЕ ОБУЧЕНИЕ КАК СРЕДСТВО ВОСПИТАНИЯ ИНТЕРЕСА К УРОКАМ РУССКОГО ЯЗЫКА</w:t>
            </w:r>
          </w:p>
          <w:p w14:paraId="4672BBC8" w14:textId="77777777" w:rsidR="00425B5E" w:rsidRPr="00971FB0" w:rsidRDefault="00425B5E" w:rsidP="00425B5E">
            <w:pPr>
              <w:jc w:val="both"/>
              <w:rPr>
                <w:rFonts w:ascii="Times New Roman" w:eastAsia="Times New Roman" w:hAnsi="Times New Roman" w:cs="Times New Roman"/>
                <w:sz w:val="28"/>
                <w:szCs w:val="28"/>
                <w:lang w:eastAsia="ru-RU"/>
              </w:rPr>
            </w:pPr>
          </w:p>
          <w:p w14:paraId="3A9AB728"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Внедрение современных образовательных технологий становится необходимым условием реализации ФГОС нового поколения. Формировать у учащихся основные УУД позволяет технология дифференцированного обучения, которая является базовой технологией ФГОС.</w:t>
            </w:r>
          </w:p>
          <w:p w14:paraId="5C7148A7"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Дифференциация обучения предполагает различные формы работы: фронтальную, групповую, индивидуальную.</w:t>
            </w:r>
          </w:p>
          <w:p w14:paraId="00FD27AE" w14:textId="77777777" w:rsidR="00425B5E" w:rsidRPr="00971FB0" w:rsidRDefault="00425B5E" w:rsidP="00425B5E">
            <w:pPr>
              <w:ind w:firstLine="709"/>
              <w:jc w:val="both"/>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sz w:val="28"/>
                <w:szCs w:val="28"/>
                <w:lang w:eastAsia="ru-RU"/>
              </w:rPr>
              <w:t>Дифференцированный подход к обучению играет большую роль в освоении знаний учащимися на уроках русского языка. Нет и не может быть двух школьников, обладающих одинаковым набором способностей, умений, поведенческих реакций, мышления и т.д. Как правило, выбираемый учителем средний темп работы на уроке оказывается нормальным лишь для определенной части учеников, для других он слишком быстрый, для третьих – очень медленный. Одна и та же учебная задача для одних является сложной, для других – легкой. Одни понимают учителя сразу, другим надо повторить, а третьим необходимо разъяснить. Успешность усвоения учебного материала, темп овладения им, прочность осмысления знаний, уровень развития уча</w:t>
            </w:r>
            <w:r w:rsidRPr="00971FB0">
              <w:rPr>
                <w:rFonts w:ascii="Times New Roman" w:eastAsia="Times New Roman" w:hAnsi="Times New Roman" w:cs="Times New Roman"/>
                <w:sz w:val="28"/>
                <w:szCs w:val="28"/>
                <w:lang w:eastAsia="ru-RU"/>
              </w:rPr>
              <w:lastRenderedPageBreak/>
              <w:t>щихся зависит не только от деятельности учителя, но и от познавательных возможностей и способностей учащихся, обусловленных многим</w:t>
            </w:r>
            <w:r w:rsidR="00D058CB">
              <w:rPr>
                <w:rFonts w:ascii="Times New Roman" w:eastAsia="Times New Roman" w:hAnsi="Times New Roman" w:cs="Times New Roman"/>
                <w:sz w:val="28"/>
                <w:szCs w:val="28"/>
                <w:lang w:eastAsia="ru-RU"/>
              </w:rPr>
              <w:t>и</w:t>
            </w:r>
            <w:r w:rsidRPr="00971FB0">
              <w:rPr>
                <w:rFonts w:ascii="Times New Roman" w:eastAsia="Times New Roman" w:hAnsi="Times New Roman" w:cs="Times New Roman"/>
                <w:sz w:val="28"/>
                <w:szCs w:val="28"/>
                <w:lang w:eastAsia="ru-RU"/>
              </w:rPr>
              <w:t xml:space="preserve"> факторами, в том числе особенностями восприятия, памяти, мыслительной деятельности и физическим развитием.</w:t>
            </w:r>
            <w:r w:rsidRPr="00971FB0">
              <w:rPr>
                <w:rFonts w:ascii="Times New Roman" w:eastAsia="Times New Roman" w:hAnsi="Times New Roman" w:cs="Times New Roman"/>
                <w:color w:val="000000"/>
                <w:sz w:val="28"/>
                <w:szCs w:val="28"/>
                <w:lang w:eastAsia="ru-RU"/>
              </w:rPr>
              <w:t xml:space="preserve"> </w:t>
            </w:r>
          </w:p>
          <w:p w14:paraId="0AE7FF1A" w14:textId="77777777" w:rsidR="00425B5E" w:rsidRPr="00971FB0" w:rsidRDefault="00425B5E" w:rsidP="00052DE9">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color w:val="000000"/>
                <w:sz w:val="28"/>
                <w:szCs w:val="28"/>
                <w:lang w:eastAsia="ru-RU"/>
              </w:rPr>
              <w:t xml:space="preserve">Известный психолог </w:t>
            </w:r>
            <w:proofErr w:type="spellStart"/>
            <w:r w:rsidRPr="00971FB0">
              <w:rPr>
                <w:rFonts w:ascii="Times New Roman" w:eastAsia="Times New Roman" w:hAnsi="Times New Roman" w:cs="Times New Roman"/>
                <w:color w:val="000000"/>
                <w:sz w:val="28"/>
                <w:szCs w:val="28"/>
                <w:lang w:eastAsia="ru-RU"/>
              </w:rPr>
              <w:t>Менчинский</w:t>
            </w:r>
            <w:proofErr w:type="spellEnd"/>
            <w:r w:rsidRPr="00971FB0">
              <w:rPr>
                <w:rFonts w:ascii="Times New Roman" w:eastAsia="Times New Roman" w:hAnsi="Times New Roman" w:cs="Times New Roman"/>
                <w:color w:val="000000"/>
                <w:sz w:val="28"/>
                <w:szCs w:val="28"/>
                <w:lang w:eastAsia="ru-RU"/>
              </w:rPr>
              <w:t xml:space="preserve"> Н.А.</w:t>
            </w:r>
            <w:r>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заявил, что «эффект обучения зависит не только от его содержания и методов, но и от индивидуальных особенностей личности школьников».</w:t>
            </w:r>
          </w:p>
          <w:p w14:paraId="01324777" w14:textId="77777777" w:rsidR="00425B5E" w:rsidRPr="00971FB0" w:rsidRDefault="00425B5E" w:rsidP="00052DE9">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Основная задача дифференцированного обучения - вовлечь в работу каждого ученика, помочь «слабому», развивать способности «сильных».</w:t>
            </w:r>
          </w:p>
          <w:p w14:paraId="00EC55FF" w14:textId="77777777" w:rsidR="00425B5E" w:rsidRPr="00971FB0" w:rsidRDefault="00425B5E" w:rsidP="00052DE9">
            <w:pPr>
              <w:ind w:firstLine="709"/>
              <w:jc w:val="both"/>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Дифференцированный подход позволяет в условиях классно- урочной системы реализовывать творческие возможности всех учащихся.</w:t>
            </w:r>
          </w:p>
          <w:p w14:paraId="05ABC47D" w14:textId="77777777" w:rsidR="00425B5E" w:rsidRPr="00971FB0" w:rsidRDefault="00425B5E" w:rsidP="00052DE9">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 xml:space="preserve">Для успешного осуществления дифференцированной работы необходимо соблюдение некоторых условий: </w:t>
            </w:r>
          </w:p>
          <w:p w14:paraId="299D9027"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1</w:t>
            </w:r>
            <w:r w:rsidR="00D058CB">
              <w:rPr>
                <w:rFonts w:ascii="Times New Roman" w:eastAsia="Times New Roman" w:hAnsi="Times New Roman" w:cs="Times New Roman"/>
                <w:sz w:val="28"/>
                <w:szCs w:val="28"/>
                <w:lang w:eastAsia="ru-RU"/>
              </w:rPr>
              <w:t>.</w:t>
            </w:r>
            <w:r w:rsidRPr="00971FB0">
              <w:rPr>
                <w:rFonts w:ascii="Times New Roman" w:eastAsia="Times New Roman" w:hAnsi="Times New Roman" w:cs="Times New Roman"/>
                <w:sz w:val="28"/>
                <w:szCs w:val="28"/>
                <w:lang w:eastAsia="ru-RU"/>
              </w:rPr>
              <w:t xml:space="preserve"> Разработать задания базового и повышенного уровня, направленные на достижение планируемых результатов, необходимых при изучении данного раздела.</w:t>
            </w:r>
          </w:p>
          <w:p w14:paraId="1CAFF97A" w14:textId="77777777" w:rsidR="00425B5E" w:rsidRPr="00971FB0" w:rsidRDefault="00425B5E" w:rsidP="00425B5E">
            <w:pPr>
              <w:ind w:left="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971FB0">
              <w:rPr>
                <w:rFonts w:ascii="Times New Roman" w:eastAsia="Times New Roman" w:hAnsi="Times New Roman" w:cs="Times New Roman"/>
                <w:sz w:val="28"/>
                <w:szCs w:val="28"/>
                <w:lang w:eastAsia="ru-RU"/>
              </w:rPr>
              <w:t>Разработать критерии оценки заданий разного уровня.</w:t>
            </w:r>
          </w:p>
          <w:p w14:paraId="2602831E" w14:textId="77777777" w:rsidR="00425B5E" w:rsidRPr="00971FB0" w:rsidRDefault="00425B5E" w:rsidP="00425B5E">
            <w:pPr>
              <w:ind w:left="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971FB0">
              <w:rPr>
                <w:rFonts w:ascii="Times New Roman" w:eastAsia="Times New Roman" w:hAnsi="Times New Roman" w:cs="Times New Roman"/>
                <w:sz w:val="28"/>
                <w:szCs w:val="28"/>
                <w:lang w:eastAsia="ru-RU"/>
              </w:rPr>
              <w:t>Определить эффективность заданий разного уровня в практике преподавания русского языка.</w:t>
            </w:r>
          </w:p>
          <w:p w14:paraId="496CE429"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Любые формы дифференцированного обучения должны опираться на разработанные дидактические материалы, учебные тексты, системы задач и упражнений, самостоятельные и контрольные работы</w:t>
            </w:r>
          </w:p>
          <w:p w14:paraId="7179DB4F"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hAnsi="Times New Roman" w:cs="Times New Roman"/>
                <w:sz w:val="28"/>
                <w:szCs w:val="28"/>
              </w:rPr>
              <w:t>Вначале хотелось бы сказать об одном условии,</w:t>
            </w:r>
            <w:r>
              <w:rPr>
                <w:rFonts w:ascii="Times New Roman" w:hAnsi="Times New Roman" w:cs="Times New Roman"/>
                <w:sz w:val="28"/>
                <w:szCs w:val="28"/>
              </w:rPr>
              <w:t xml:space="preserve"> </w:t>
            </w:r>
            <w:r w:rsidRPr="00971FB0">
              <w:rPr>
                <w:rFonts w:ascii="Times New Roman" w:hAnsi="Times New Roman" w:cs="Times New Roman"/>
                <w:sz w:val="28"/>
                <w:szCs w:val="28"/>
              </w:rPr>
              <w:t xml:space="preserve">которое имеет немаловажное значение при использовании любой технологии на уроках. </w:t>
            </w:r>
            <w:r w:rsidRPr="00971FB0">
              <w:rPr>
                <w:rFonts w:ascii="Times New Roman" w:eastAsia="Times New Roman" w:hAnsi="Times New Roman" w:cs="Times New Roman"/>
                <w:sz w:val="28"/>
                <w:szCs w:val="28"/>
                <w:lang w:eastAsia="ru-RU"/>
              </w:rPr>
              <w:t>Это критерии оценивания результатов на уроках.</w:t>
            </w:r>
          </w:p>
          <w:p w14:paraId="6ADF691F" w14:textId="77777777" w:rsidR="00425B5E" w:rsidRPr="00971FB0" w:rsidRDefault="00425B5E" w:rsidP="00052DE9">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Дифференцированные задания – это система упражнений, выполнение которых поможет глубоко и осознанно усвоить изучаемый материал и выработать необходимый навык на его основе.</w:t>
            </w:r>
          </w:p>
          <w:p w14:paraId="17D0BB2E" w14:textId="77777777" w:rsidR="00425B5E" w:rsidRPr="00971FB0" w:rsidRDefault="00425B5E" w:rsidP="00052DE9">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Начинать работу следует с более простых упражнений, постепенно продвигаясь к более сложным, требующих необходимых обобщений. Дифференцированные задания должны быть подготовлены заранее: записаны на доске, таблице, карточках. Их следует разделить на два вида:</w:t>
            </w:r>
          </w:p>
          <w:p w14:paraId="3DA9A35C" w14:textId="77777777" w:rsidR="00425B5E" w:rsidRPr="00971FB0" w:rsidRDefault="00425B5E" w:rsidP="00052DE9">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1. Обязательные задания.</w:t>
            </w:r>
          </w:p>
          <w:p w14:paraId="2FECDD7C" w14:textId="77777777" w:rsidR="00425B5E" w:rsidRPr="00971FB0" w:rsidRDefault="00425B5E" w:rsidP="00052DE9">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Они способствуют умению правильно применять изученное правило для выработки навыка; их должно быть ограниченное количество</w:t>
            </w:r>
            <w:r>
              <w:rPr>
                <w:rFonts w:ascii="Times New Roman" w:eastAsia="Times New Roman" w:hAnsi="Times New Roman" w:cs="Times New Roman"/>
                <w:sz w:val="28"/>
                <w:szCs w:val="28"/>
                <w:lang w:eastAsia="ru-RU"/>
              </w:rPr>
              <w:t>,</w:t>
            </w:r>
            <w:r w:rsidRPr="00971FB0">
              <w:rPr>
                <w:rFonts w:ascii="Times New Roman" w:eastAsia="Times New Roman" w:hAnsi="Times New Roman" w:cs="Times New Roman"/>
                <w:sz w:val="28"/>
                <w:szCs w:val="28"/>
                <w:lang w:eastAsia="ru-RU"/>
              </w:rPr>
              <w:t xml:space="preserve"> и они должны быть посильны для выполнения каждому ученику:</w:t>
            </w:r>
          </w:p>
          <w:p w14:paraId="2CF9A874" w14:textId="77777777" w:rsidR="00425B5E" w:rsidRPr="00971FB0" w:rsidRDefault="00425B5E" w:rsidP="00052DE9">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2. Дополнительные задания.</w:t>
            </w:r>
          </w:p>
          <w:p w14:paraId="00C02BC8" w14:textId="77777777" w:rsidR="00425B5E" w:rsidRPr="00971FB0" w:rsidRDefault="002565B6" w:rsidP="00052DE9">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Они р</w:t>
            </w:r>
            <w:r w:rsidR="00425B5E" w:rsidRPr="00971FB0">
              <w:rPr>
                <w:rFonts w:ascii="Times New Roman" w:eastAsia="Times New Roman" w:hAnsi="Times New Roman" w:cs="Times New Roman"/>
                <w:sz w:val="28"/>
                <w:szCs w:val="28"/>
                <w:lang w:eastAsia="ru-RU"/>
              </w:rPr>
              <w:t>ассчитаны на тех детей, которые справились с обязательными заданиями</w:t>
            </w:r>
            <w:r>
              <w:rPr>
                <w:rFonts w:ascii="Times New Roman" w:eastAsia="Times New Roman" w:hAnsi="Times New Roman" w:cs="Times New Roman"/>
                <w:sz w:val="28"/>
                <w:szCs w:val="28"/>
                <w:lang w:eastAsia="ru-RU"/>
              </w:rPr>
              <w:t>,</w:t>
            </w:r>
            <w:r w:rsidR="00425B5E" w:rsidRPr="00971FB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поэтому</w:t>
            </w:r>
            <w:r w:rsidR="00425B5E" w:rsidRPr="00971FB0">
              <w:rPr>
                <w:rFonts w:ascii="Times New Roman" w:eastAsia="Times New Roman" w:hAnsi="Times New Roman" w:cs="Times New Roman"/>
                <w:sz w:val="28"/>
                <w:szCs w:val="28"/>
                <w:lang w:eastAsia="ru-RU"/>
              </w:rPr>
              <w:t xml:space="preserve"> у них есть время для самостоятельной работы. Это задания повышенной трудности на применение изученного правила, требующие сравнения, анализа, определённых выводов.</w:t>
            </w:r>
          </w:p>
          <w:p w14:paraId="675C4FA0" w14:textId="77777777" w:rsidR="00425B5E" w:rsidRPr="00971FB0" w:rsidRDefault="00425B5E" w:rsidP="00E54C5E">
            <w:pPr>
              <w:autoSpaceDE w:val="0"/>
              <w:autoSpaceDN w:val="0"/>
              <w:adjustRightInd w:val="0"/>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lastRenderedPageBreak/>
              <w:t>В данной работе представлены дифференцированные задания по некоторым темам для учащихся</w:t>
            </w:r>
            <w:r w:rsidR="002565B6">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5-х, 6-х,</w:t>
            </w:r>
            <w:r w:rsidR="002565B6">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8-х классов, которые могут использоваться на уроке русского языка с целью закрепления знаний, в качестве контрольных и самостоятельных работ.</w:t>
            </w:r>
          </w:p>
          <w:p w14:paraId="5B67A143" w14:textId="77777777" w:rsidR="00425B5E" w:rsidRPr="00971FB0" w:rsidRDefault="00425B5E" w:rsidP="00E54C5E">
            <w:pPr>
              <w:autoSpaceDE w:val="0"/>
              <w:autoSpaceDN w:val="0"/>
              <w:adjustRightInd w:val="0"/>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К урокам русского языка в 5 классе можно подготовить развивающие задания по трем уровням сложности (А, В, С). Сильный ученик выходит за рамки школьной программы, выполняя задания повышенной сложности, а слабый ученик способен овладеть минимумом знаний. Развивающие задания представляют собой не просто отдельный набор примеров, а связные тексты, насыщенные нужным грамматическим материалом. На каждом этапе обучения (в каждом классе средней школы) у ребенка востребованы определенные качества и навыки.</w:t>
            </w:r>
          </w:p>
          <w:p w14:paraId="31A28179" w14:textId="77777777" w:rsidR="00425B5E" w:rsidRPr="00971FB0" w:rsidRDefault="00425B5E" w:rsidP="00425B5E">
            <w:pPr>
              <w:autoSpaceDE w:val="0"/>
              <w:autoSpaceDN w:val="0"/>
              <w:adjustRightInd w:val="0"/>
              <w:ind w:left="-360" w:firstLine="360"/>
              <w:jc w:val="both"/>
              <w:rPr>
                <w:rFonts w:ascii="Times New Roman" w:eastAsia="Times New Roman" w:hAnsi="Times New Roman" w:cs="Times New Roman"/>
                <w:sz w:val="28"/>
                <w:szCs w:val="28"/>
                <w:lang w:eastAsia="ru-RU"/>
              </w:rPr>
            </w:pPr>
          </w:p>
          <w:tbl>
            <w:tblPr>
              <w:tblW w:w="8457" w:type="dxa"/>
              <w:tblInd w:w="40" w:type="dxa"/>
              <w:tblCellMar>
                <w:left w:w="40" w:type="dxa"/>
                <w:right w:w="40" w:type="dxa"/>
              </w:tblCellMar>
              <w:tblLook w:val="04A0" w:firstRow="1" w:lastRow="0" w:firstColumn="1" w:lastColumn="0" w:noHBand="0" w:noVBand="1"/>
            </w:tblPr>
            <w:tblGrid>
              <w:gridCol w:w="1217"/>
              <w:gridCol w:w="7240"/>
            </w:tblGrid>
            <w:tr w:rsidR="00425B5E" w:rsidRPr="00C571A3" w14:paraId="78AA18E3" w14:textId="77777777" w:rsidTr="000F7612">
              <w:tc>
                <w:tcPr>
                  <w:tcW w:w="1217" w:type="dxa"/>
                  <w:tcBorders>
                    <w:top w:val="single" w:sz="6" w:space="0" w:color="auto"/>
                    <w:left w:val="single" w:sz="6" w:space="0" w:color="auto"/>
                    <w:bottom w:val="single" w:sz="6" w:space="0" w:color="auto"/>
                    <w:right w:val="single" w:sz="6" w:space="0" w:color="auto"/>
                  </w:tcBorders>
                  <w:hideMark/>
                </w:tcPr>
                <w:p w14:paraId="424DDBA5" w14:textId="77777777" w:rsidR="00425B5E" w:rsidRPr="00C571A3" w:rsidRDefault="00425B5E" w:rsidP="00E54C5E">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C571A3">
                    <w:rPr>
                      <w:rFonts w:ascii="Times New Roman" w:eastAsia="Times New Roman" w:hAnsi="Times New Roman" w:cs="Times New Roman"/>
                      <w:b/>
                      <w:bCs/>
                      <w:sz w:val="24"/>
                      <w:szCs w:val="24"/>
                      <w:lang w:eastAsia="ru-RU"/>
                    </w:rPr>
                    <w:t>Класс</w:t>
                  </w:r>
                </w:p>
              </w:tc>
              <w:tc>
                <w:tcPr>
                  <w:tcW w:w="7240" w:type="dxa"/>
                  <w:tcBorders>
                    <w:top w:val="single" w:sz="6" w:space="0" w:color="auto"/>
                    <w:left w:val="single" w:sz="6" w:space="0" w:color="auto"/>
                    <w:bottom w:val="single" w:sz="6" w:space="0" w:color="auto"/>
                    <w:right w:val="single" w:sz="6" w:space="0" w:color="auto"/>
                  </w:tcBorders>
                  <w:hideMark/>
                </w:tcPr>
                <w:p w14:paraId="3FF016DE" w14:textId="77777777" w:rsidR="00425B5E" w:rsidRPr="00C571A3" w:rsidRDefault="00425B5E" w:rsidP="00425B5E">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C571A3">
                    <w:rPr>
                      <w:rFonts w:ascii="Times New Roman" w:eastAsia="Times New Roman" w:hAnsi="Times New Roman" w:cs="Times New Roman"/>
                      <w:b/>
                      <w:bCs/>
                      <w:sz w:val="24"/>
                      <w:szCs w:val="24"/>
                      <w:lang w:eastAsia="ru-RU"/>
                    </w:rPr>
                    <w:t>Развиваемые качества и навыки</w:t>
                  </w:r>
                </w:p>
              </w:tc>
            </w:tr>
            <w:tr w:rsidR="00425B5E" w:rsidRPr="00C571A3" w14:paraId="507F280D" w14:textId="77777777" w:rsidTr="000F7612">
              <w:tc>
                <w:tcPr>
                  <w:tcW w:w="1217" w:type="dxa"/>
                  <w:tcBorders>
                    <w:top w:val="single" w:sz="6" w:space="0" w:color="auto"/>
                    <w:left w:val="single" w:sz="6" w:space="0" w:color="auto"/>
                    <w:bottom w:val="single" w:sz="6" w:space="0" w:color="auto"/>
                    <w:right w:val="single" w:sz="6" w:space="0" w:color="auto"/>
                  </w:tcBorders>
                  <w:hideMark/>
                </w:tcPr>
                <w:p w14:paraId="3089BF4A" w14:textId="77777777" w:rsidR="00425B5E" w:rsidRPr="00C571A3" w:rsidRDefault="00425B5E" w:rsidP="00E54C5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71A3">
                    <w:rPr>
                      <w:rFonts w:ascii="Times New Roman" w:eastAsia="Times New Roman" w:hAnsi="Times New Roman" w:cs="Times New Roman"/>
                      <w:sz w:val="24"/>
                      <w:szCs w:val="24"/>
                      <w:lang w:eastAsia="ru-RU"/>
                    </w:rPr>
                    <w:t>5-й класс</w:t>
                  </w:r>
                </w:p>
              </w:tc>
              <w:tc>
                <w:tcPr>
                  <w:tcW w:w="7240" w:type="dxa"/>
                  <w:tcBorders>
                    <w:top w:val="single" w:sz="6" w:space="0" w:color="auto"/>
                    <w:left w:val="single" w:sz="6" w:space="0" w:color="auto"/>
                    <w:bottom w:val="single" w:sz="6" w:space="0" w:color="auto"/>
                    <w:right w:val="single" w:sz="6" w:space="0" w:color="auto"/>
                  </w:tcBorders>
                  <w:hideMark/>
                </w:tcPr>
                <w:p w14:paraId="2F7C596B" w14:textId="77777777" w:rsidR="00425B5E" w:rsidRPr="00C571A3" w:rsidRDefault="00425B5E" w:rsidP="00425B5E">
                  <w:pPr>
                    <w:autoSpaceDE w:val="0"/>
                    <w:autoSpaceDN w:val="0"/>
                    <w:adjustRightInd w:val="0"/>
                    <w:spacing w:after="0" w:line="240" w:lineRule="auto"/>
                    <w:ind w:left="5" w:hanging="5"/>
                    <w:jc w:val="both"/>
                    <w:rPr>
                      <w:rFonts w:ascii="Times New Roman" w:eastAsia="Times New Roman" w:hAnsi="Times New Roman" w:cs="Times New Roman"/>
                      <w:sz w:val="24"/>
                      <w:szCs w:val="24"/>
                      <w:lang w:eastAsia="ru-RU"/>
                    </w:rPr>
                  </w:pPr>
                  <w:r w:rsidRPr="00C571A3">
                    <w:rPr>
                      <w:rFonts w:ascii="Times New Roman" w:eastAsia="Times New Roman" w:hAnsi="Times New Roman" w:cs="Times New Roman"/>
                      <w:sz w:val="24"/>
                      <w:szCs w:val="24"/>
                      <w:lang w:eastAsia="ru-RU"/>
                    </w:rPr>
                    <w:t>Избирательность внимания. Устойчивость внимания. Долговременная память. Воображение</w:t>
                  </w:r>
                </w:p>
              </w:tc>
            </w:tr>
            <w:tr w:rsidR="00425B5E" w:rsidRPr="00C571A3" w14:paraId="000B302B" w14:textId="77777777" w:rsidTr="000F7612">
              <w:tc>
                <w:tcPr>
                  <w:tcW w:w="1217" w:type="dxa"/>
                  <w:tcBorders>
                    <w:top w:val="single" w:sz="6" w:space="0" w:color="auto"/>
                    <w:left w:val="single" w:sz="6" w:space="0" w:color="auto"/>
                    <w:bottom w:val="single" w:sz="6" w:space="0" w:color="auto"/>
                    <w:right w:val="single" w:sz="6" w:space="0" w:color="auto"/>
                  </w:tcBorders>
                  <w:hideMark/>
                </w:tcPr>
                <w:p w14:paraId="39304DD2" w14:textId="77777777" w:rsidR="00425B5E" w:rsidRPr="00C571A3" w:rsidRDefault="00425B5E" w:rsidP="00E54C5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71A3">
                    <w:rPr>
                      <w:rFonts w:ascii="Times New Roman" w:eastAsia="Times New Roman" w:hAnsi="Times New Roman" w:cs="Times New Roman"/>
                      <w:sz w:val="24"/>
                      <w:szCs w:val="24"/>
                      <w:lang w:eastAsia="ru-RU"/>
                    </w:rPr>
                    <w:t>6-й класс</w:t>
                  </w:r>
                </w:p>
              </w:tc>
              <w:tc>
                <w:tcPr>
                  <w:tcW w:w="7240" w:type="dxa"/>
                  <w:tcBorders>
                    <w:top w:val="single" w:sz="6" w:space="0" w:color="auto"/>
                    <w:left w:val="single" w:sz="6" w:space="0" w:color="auto"/>
                    <w:bottom w:val="single" w:sz="6" w:space="0" w:color="auto"/>
                    <w:right w:val="single" w:sz="6" w:space="0" w:color="auto"/>
                  </w:tcBorders>
                  <w:hideMark/>
                </w:tcPr>
                <w:p w14:paraId="0D2635A1" w14:textId="77777777" w:rsidR="00425B5E" w:rsidRPr="00C571A3" w:rsidRDefault="00425B5E" w:rsidP="00425B5E">
                  <w:pPr>
                    <w:autoSpaceDE w:val="0"/>
                    <w:autoSpaceDN w:val="0"/>
                    <w:adjustRightInd w:val="0"/>
                    <w:spacing w:after="0" w:line="240" w:lineRule="auto"/>
                    <w:ind w:left="5" w:hanging="5"/>
                    <w:jc w:val="both"/>
                    <w:rPr>
                      <w:rFonts w:ascii="Times New Roman" w:eastAsia="Times New Roman" w:hAnsi="Times New Roman" w:cs="Times New Roman"/>
                      <w:sz w:val="24"/>
                      <w:szCs w:val="24"/>
                      <w:lang w:eastAsia="ru-RU"/>
                    </w:rPr>
                  </w:pPr>
                  <w:r w:rsidRPr="00C571A3">
                    <w:rPr>
                      <w:rFonts w:ascii="Times New Roman" w:eastAsia="Times New Roman" w:hAnsi="Times New Roman" w:cs="Times New Roman"/>
                      <w:sz w:val="24"/>
                      <w:szCs w:val="24"/>
                      <w:lang w:eastAsia="ru-RU"/>
                    </w:rPr>
                    <w:t>Переключаемость внимания во время письма.</w:t>
                  </w:r>
                </w:p>
                <w:p w14:paraId="0DE407C8" w14:textId="77777777" w:rsidR="00425B5E" w:rsidRPr="00C571A3" w:rsidRDefault="00425B5E" w:rsidP="00425B5E">
                  <w:pPr>
                    <w:autoSpaceDE w:val="0"/>
                    <w:autoSpaceDN w:val="0"/>
                    <w:adjustRightInd w:val="0"/>
                    <w:spacing w:after="0" w:line="240" w:lineRule="auto"/>
                    <w:ind w:left="9" w:hanging="9"/>
                    <w:jc w:val="both"/>
                    <w:rPr>
                      <w:rFonts w:ascii="Times New Roman" w:eastAsia="Times New Roman" w:hAnsi="Times New Roman" w:cs="Times New Roman"/>
                      <w:sz w:val="24"/>
                      <w:szCs w:val="24"/>
                      <w:lang w:eastAsia="ru-RU"/>
                    </w:rPr>
                  </w:pPr>
                  <w:r w:rsidRPr="00C571A3">
                    <w:rPr>
                      <w:rFonts w:ascii="Times New Roman" w:eastAsia="Times New Roman" w:hAnsi="Times New Roman" w:cs="Times New Roman"/>
                      <w:sz w:val="24"/>
                      <w:szCs w:val="24"/>
                      <w:lang w:eastAsia="ru-RU"/>
                    </w:rPr>
                    <w:t>Переключаемость внимания во время слушания. Долговременная память</w:t>
                  </w:r>
                </w:p>
              </w:tc>
            </w:tr>
            <w:tr w:rsidR="00425B5E" w:rsidRPr="00C571A3" w14:paraId="6FC4CA0B" w14:textId="77777777" w:rsidTr="000F7612">
              <w:tc>
                <w:tcPr>
                  <w:tcW w:w="1217" w:type="dxa"/>
                  <w:tcBorders>
                    <w:top w:val="single" w:sz="6" w:space="0" w:color="auto"/>
                    <w:left w:val="single" w:sz="6" w:space="0" w:color="auto"/>
                    <w:bottom w:val="single" w:sz="6" w:space="0" w:color="auto"/>
                    <w:right w:val="single" w:sz="6" w:space="0" w:color="auto"/>
                  </w:tcBorders>
                  <w:hideMark/>
                </w:tcPr>
                <w:p w14:paraId="4843910D" w14:textId="77777777" w:rsidR="00425B5E" w:rsidRPr="00C571A3" w:rsidRDefault="00425B5E" w:rsidP="00E54C5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71A3">
                    <w:rPr>
                      <w:rFonts w:ascii="Times New Roman" w:eastAsia="Times New Roman" w:hAnsi="Times New Roman" w:cs="Times New Roman"/>
                      <w:sz w:val="24"/>
                      <w:szCs w:val="24"/>
                      <w:lang w:eastAsia="ru-RU"/>
                    </w:rPr>
                    <w:t>7-й класс</w:t>
                  </w:r>
                </w:p>
              </w:tc>
              <w:tc>
                <w:tcPr>
                  <w:tcW w:w="7240" w:type="dxa"/>
                  <w:tcBorders>
                    <w:top w:val="single" w:sz="6" w:space="0" w:color="auto"/>
                    <w:left w:val="single" w:sz="6" w:space="0" w:color="auto"/>
                    <w:bottom w:val="single" w:sz="6" w:space="0" w:color="auto"/>
                    <w:right w:val="single" w:sz="6" w:space="0" w:color="auto"/>
                  </w:tcBorders>
                  <w:hideMark/>
                </w:tcPr>
                <w:p w14:paraId="632078BD" w14:textId="77777777" w:rsidR="00425B5E" w:rsidRPr="00C571A3" w:rsidRDefault="00425B5E" w:rsidP="00425B5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71A3">
                    <w:rPr>
                      <w:rFonts w:ascii="Times New Roman" w:eastAsia="Times New Roman" w:hAnsi="Times New Roman" w:cs="Times New Roman"/>
                      <w:sz w:val="24"/>
                      <w:szCs w:val="24"/>
                      <w:lang w:eastAsia="ru-RU"/>
                    </w:rPr>
                    <w:t>Системность мышления. Структурность мышления</w:t>
                  </w:r>
                </w:p>
              </w:tc>
            </w:tr>
            <w:tr w:rsidR="00425B5E" w:rsidRPr="00C571A3" w14:paraId="2818412E" w14:textId="77777777" w:rsidTr="000F7612">
              <w:tc>
                <w:tcPr>
                  <w:tcW w:w="1217" w:type="dxa"/>
                  <w:tcBorders>
                    <w:top w:val="single" w:sz="6" w:space="0" w:color="auto"/>
                    <w:left w:val="single" w:sz="6" w:space="0" w:color="auto"/>
                    <w:bottom w:val="single" w:sz="6" w:space="0" w:color="auto"/>
                    <w:right w:val="single" w:sz="6" w:space="0" w:color="auto"/>
                  </w:tcBorders>
                  <w:hideMark/>
                </w:tcPr>
                <w:p w14:paraId="6B87EA99" w14:textId="77777777" w:rsidR="00425B5E" w:rsidRPr="00C571A3" w:rsidRDefault="00425B5E" w:rsidP="00E54C5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71A3">
                    <w:rPr>
                      <w:rFonts w:ascii="Times New Roman" w:eastAsia="Times New Roman" w:hAnsi="Times New Roman" w:cs="Times New Roman"/>
                      <w:sz w:val="24"/>
                      <w:szCs w:val="24"/>
                      <w:lang w:eastAsia="ru-RU"/>
                    </w:rPr>
                    <w:t>8-й класс</w:t>
                  </w:r>
                </w:p>
              </w:tc>
              <w:tc>
                <w:tcPr>
                  <w:tcW w:w="7240" w:type="dxa"/>
                  <w:tcBorders>
                    <w:top w:val="single" w:sz="6" w:space="0" w:color="auto"/>
                    <w:left w:val="single" w:sz="6" w:space="0" w:color="auto"/>
                    <w:bottom w:val="single" w:sz="6" w:space="0" w:color="auto"/>
                    <w:right w:val="single" w:sz="6" w:space="0" w:color="auto"/>
                  </w:tcBorders>
                  <w:hideMark/>
                </w:tcPr>
                <w:p w14:paraId="583FF148" w14:textId="77777777" w:rsidR="00425B5E" w:rsidRPr="00C571A3" w:rsidRDefault="00425B5E" w:rsidP="002565B6">
                  <w:pPr>
                    <w:autoSpaceDE w:val="0"/>
                    <w:autoSpaceDN w:val="0"/>
                    <w:adjustRightInd w:val="0"/>
                    <w:spacing w:after="0" w:line="240" w:lineRule="auto"/>
                    <w:ind w:left="5" w:hanging="5"/>
                    <w:jc w:val="both"/>
                    <w:rPr>
                      <w:rFonts w:ascii="Times New Roman" w:eastAsia="Times New Roman" w:hAnsi="Times New Roman" w:cs="Times New Roman"/>
                      <w:sz w:val="24"/>
                      <w:szCs w:val="24"/>
                      <w:lang w:eastAsia="ru-RU"/>
                    </w:rPr>
                  </w:pPr>
                  <w:r w:rsidRPr="00C571A3">
                    <w:rPr>
                      <w:rFonts w:ascii="Times New Roman" w:eastAsia="Times New Roman" w:hAnsi="Times New Roman" w:cs="Times New Roman"/>
                      <w:sz w:val="24"/>
                      <w:szCs w:val="24"/>
                      <w:lang w:eastAsia="ru-RU"/>
                    </w:rPr>
                    <w:t>Переключаемость внимания. Системность мышления в рамках одной темы.</w:t>
                  </w:r>
                  <w:r w:rsidR="002565B6">
                    <w:rPr>
                      <w:rFonts w:ascii="Times New Roman" w:eastAsia="Times New Roman" w:hAnsi="Times New Roman" w:cs="Times New Roman"/>
                      <w:sz w:val="24"/>
                      <w:szCs w:val="24"/>
                      <w:lang w:eastAsia="ru-RU"/>
                    </w:rPr>
                    <w:t xml:space="preserve"> </w:t>
                  </w:r>
                  <w:r w:rsidRPr="00C571A3">
                    <w:rPr>
                      <w:rFonts w:ascii="Times New Roman" w:eastAsia="Times New Roman" w:hAnsi="Times New Roman" w:cs="Times New Roman"/>
                      <w:sz w:val="24"/>
                      <w:szCs w:val="24"/>
                      <w:lang w:eastAsia="ru-RU"/>
                    </w:rPr>
                    <w:t>Кратковременная память</w:t>
                  </w:r>
                </w:p>
              </w:tc>
            </w:tr>
          </w:tbl>
          <w:p w14:paraId="45895C60" w14:textId="77777777" w:rsidR="00425B5E" w:rsidRPr="00971FB0" w:rsidRDefault="00425B5E" w:rsidP="00425B5E">
            <w:pPr>
              <w:autoSpaceDE w:val="0"/>
              <w:autoSpaceDN w:val="0"/>
              <w:adjustRightInd w:val="0"/>
              <w:ind w:left="-360" w:firstLine="360"/>
              <w:jc w:val="both"/>
              <w:rPr>
                <w:rFonts w:ascii="Times New Roman" w:eastAsia="Times New Roman" w:hAnsi="Times New Roman" w:cs="Times New Roman"/>
                <w:sz w:val="28"/>
                <w:szCs w:val="28"/>
                <w:lang w:eastAsia="ru-RU"/>
              </w:rPr>
            </w:pPr>
          </w:p>
          <w:p w14:paraId="41A9A079" w14:textId="77777777" w:rsidR="00425B5E" w:rsidRPr="00971FB0" w:rsidRDefault="00425B5E" w:rsidP="00E54C5E">
            <w:pPr>
              <w:autoSpaceDE w:val="0"/>
              <w:autoSpaceDN w:val="0"/>
              <w:adjustRightInd w:val="0"/>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В 5-м классе, когда ребята адаптируются к условиям средней школы, мы даем задания, развивающие внимание в различных его проявлениях - избирательности, переключаемости, устойчивости.</w:t>
            </w:r>
          </w:p>
          <w:p w14:paraId="237E1461" w14:textId="77777777" w:rsidR="00425B5E" w:rsidRPr="00971FB0" w:rsidRDefault="00425B5E" w:rsidP="00E54C5E">
            <w:pPr>
              <w:autoSpaceDE w:val="0"/>
              <w:autoSpaceDN w:val="0"/>
              <w:adjustRightInd w:val="0"/>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Программа 5-го класса по русскому языку рассчитана не только на освоение определенного набора орфограмм. Важно научить узнавать изучаемые орфограммы, без чего невозможно развивать орфографическую зоркость. Избирательность внимания - способность выделить из многих слов нужные орфограммы - поможет овладеть осмысленным грамотным письмом. Этот навык — залог успеха при выполнении тестовых заданий, с которыми школьники столкнутся на ЕГЭ.</w:t>
            </w:r>
          </w:p>
          <w:p w14:paraId="36E09F96" w14:textId="77777777" w:rsidR="00425B5E" w:rsidRPr="00971FB0" w:rsidRDefault="00425B5E" w:rsidP="002565B6">
            <w:pPr>
              <w:autoSpaceDE w:val="0"/>
              <w:autoSpaceDN w:val="0"/>
              <w:adjustRightInd w:val="0"/>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На примере одной темы 5 класса я покажу задания разного уровня сложности, направленные на развитие избирательности и внимания.</w:t>
            </w:r>
          </w:p>
          <w:p w14:paraId="625708DE" w14:textId="77777777" w:rsidR="00425B5E" w:rsidRPr="00971FB0" w:rsidRDefault="00425B5E" w:rsidP="00E54C5E">
            <w:pPr>
              <w:autoSpaceDE w:val="0"/>
              <w:autoSpaceDN w:val="0"/>
              <w:adjustRightInd w:val="0"/>
              <w:jc w:val="center"/>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 xml:space="preserve">Тема: </w:t>
            </w:r>
            <w:r>
              <w:rPr>
                <w:rFonts w:ascii="Times New Roman" w:eastAsia="Times New Roman" w:hAnsi="Times New Roman" w:cs="Times New Roman"/>
                <w:sz w:val="28"/>
                <w:szCs w:val="28"/>
                <w:lang w:eastAsia="ru-RU"/>
              </w:rPr>
              <w:t>П</w:t>
            </w:r>
            <w:r w:rsidRPr="00971FB0">
              <w:rPr>
                <w:rFonts w:ascii="Times New Roman" w:eastAsia="Times New Roman" w:hAnsi="Times New Roman" w:cs="Times New Roman"/>
                <w:sz w:val="28"/>
                <w:szCs w:val="28"/>
                <w:lang w:eastAsia="ru-RU"/>
              </w:rPr>
              <w:t>равописание непроизносимых согласных в корне слова</w:t>
            </w:r>
          </w:p>
          <w:p w14:paraId="3FFC2283" w14:textId="77777777" w:rsidR="00425B5E" w:rsidRPr="00971FB0" w:rsidRDefault="00425B5E" w:rsidP="00E54C5E">
            <w:pPr>
              <w:autoSpaceDE w:val="0"/>
              <w:autoSpaceDN w:val="0"/>
              <w:adjustRightInd w:val="0"/>
              <w:ind w:firstLine="709"/>
              <w:jc w:val="both"/>
              <w:rPr>
                <w:rFonts w:ascii="Times New Roman" w:eastAsia="Times New Roman" w:hAnsi="Times New Roman" w:cs="Times New Roman"/>
                <w:b/>
                <w:bCs/>
                <w:sz w:val="28"/>
                <w:szCs w:val="28"/>
                <w:lang w:eastAsia="ru-RU"/>
              </w:rPr>
            </w:pPr>
            <w:r w:rsidRPr="00971FB0">
              <w:rPr>
                <w:rFonts w:ascii="Times New Roman" w:eastAsia="Times New Roman" w:hAnsi="Times New Roman" w:cs="Times New Roman"/>
                <w:b/>
                <w:bCs/>
                <w:i/>
                <w:iCs/>
                <w:spacing w:val="-20"/>
                <w:sz w:val="28"/>
                <w:szCs w:val="28"/>
                <w:lang w:eastAsia="ru-RU"/>
              </w:rPr>
              <w:t xml:space="preserve">Время выполнения задания — </w:t>
            </w:r>
            <w:r w:rsidRPr="00971FB0">
              <w:rPr>
                <w:rFonts w:ascii="Times New Roman" w:eastAsia="Times New Roman" w:hAnsi="Times New Roman" w:cs="Times New Roman"/>
                <w:b/>
                <w:bCs/>
                <w:sz w:val="28"/>
                <w:szCs w:val="28"/>
                <w:lang w:eastAsia="ru-RU"/>
              </w:rPr>
              <w:t>1 мин.</w:t>
            </w:r>
          </w:p>
          <w:p w14:paraId="46C4CAB7" w14:textId="77777777" w:rsidR="00425B5E" w:rsidRPr="00971FB0" w:rsidRDefault="00425B5E" w:rsidP="00E54C5E">
            <w:pPr>
              <w:autoSpaceDE w:val="0"/>
              <w:autoSpaceDN w:val="0"/>
              <w:adjustRightInd w:val="0"/>
              <w:ind w:firstLine="709"/>
              <w:jc w:val="both"/>
              <w:rPr>
                <w:rFonts w:ascii="Times New Roman" w:eastAsia="Times New Roman" w:hAnsi="Times New Roman" w:cs="Times New Roman"/>
                <w:b/>
                <w:bCs/>
                <w:i/>
                <w:iCs/>
                <w:spacing w:val="-20"/>
                <w:sz w:val="28"/>
                <w:szCs w:val="28"/>
                <w:lang w:eastAsia="ru-RU"/>
              </w:rPr>
            </w:pPr>
            <w:r w:rsidRPr="00971FB0">
              <w:rPr>
                <w:rFonts w:ascii="Times New Roman" w:eastAsia="Times New Roman" w:hAnsi="Times New Roman" w:cs="Times New Roman"/>
                <w:b/>
                <w:bCs/>
                <w:i/>
                <w:iCs/>
                <w:spacing w:val="-20"/>
                <w:sz w:val="28"/>
                <w:szCs w:val="28"/>
                <w:lang w:eastAsia="ru-RU"/>
              </w:rPr>
              <w:t>Уровень А</w:t>
            </w:r>
          </w:p>
          <w:p w14:paraId="06A1A121" w14:textId="77777777" w:rsidR="00425B5E" w:rsidRPr="00971FB0" w:rsidRDefault="00425B5E" w:rsidP="00105305">
            <w:pPr>
              <w:autoSpaceDE w:val="0"/>
              <w:autoSpaceDN w:val="0"/>
              <w:adjustRightInd w:val="0"/>
              <w:ind w:firstLine="709"/>
              <w:jc w:val="both"/>
              <w:rPr>
                <w:rFonts w:ascii="Times New Roman" w:eastAsia="Times New Roman" w:hAnsi="Times New Roman" w:cs="Times New Roman"/>
                <w:i/>
                <w:iCs/>
                <w:spacing w:val="-10"/>
                <w:sz w:val="28"/>
                <w:szCs w:val="28"/>
                <w:lang w:eastAsia="ru-RU"/>
              </w:rPr>
            </w:pPr>
            <w:r w:rsidRPr="00971FB0">
              <w:rPr>
                <w:rFonts w:ascii="Times New Roman" w:eastAsia="Times New Roman" w:hAnsi="Times New Roman" w:cs="Times New Roman"/>
                <w:b/>
                <w:bCs/>
                <w:i/>
                <w:iCs/>
                <w:spacing w:val="-20"/>
                <w:sz w:val="28"/>
                <w:szCs w:val="28"/>
                <w:lang w:eastAsia="ru-RU"/>
              </w:rPr>
              <w:t xml:space="preserve">Задание. </w:t>
            </w:r>
            <w:r w:rsidRPr="00971FB0">
              <w:rPr>
                <w:rFonts w:ascii="Times New Roman" w:eastAsia="Times New Roman" w:hAnsi="Times New Roman" w:cs="Times New Roman"/>
                <w:i/>
                <w:iCs/>
                <w:spacing w:val="-10"/>
                <w:sz w:val="28"/>
                <w:szCs w:val="28"/>
                <w:lang w:eastAsia="ru-RU"/>
              </w:rPr>
              <w:t xml:space="preserve">Внимательно читайте текст. По ходу чтения вставляйте пропущенные буквы </w:t>
            </w:r>
            <w:r w:rsidRPr="00105305">
              <w:rPr>
                <w:rFonts w:ascii="Times New Roman" w:eastAsia="Times New Roman" w:hAnsi="Times New Roman" w:cs="Times New Roman"/>
                <w:bCs/>
                <w:iCs/>
                <w:spacing w:val="-20"/>
                <w:sz w:val="28"/>
                <w:szCs w:val="28"/>
                <w:lang w:eastAsia="ru-RU"/>
              </w:rPr>
              <w:t>только в слова с непроизносимыми согласными в корне.</w:t>
            </w:r>
            <w:r w:rsidR="00105305">
              <w:rPr>
                <w:rFonts w:ascii="Times New Roman" w:eastAsia="Times New Roman" w:hAnsi="Times New Roman" w:cs="Times New Roman"/>
                <w:bCs/>
                <w:iCs/>
                <w:spacing w:val="-20"/>
                <w:sz w:val="28"/>
                <w:szCs w:val="28"/>
                <w:lang w:eastAsia="ru-RU"/>
              </w:rPr>
              <w:t xml:space="preserve"> </w:t>
            </w:r>
            <w:r w:rsidRPr="00971FB0">
              <w:rPr>
                <w:rFonts w:ascii="Times New Roman" w:eastAsia="Times New Roman" w:hAnsi="Times New Roman" w:cs="Times New Roman"/>
                <w:i/>
                <w:iCs/>
                <w:spacing w:val="-10"/>
                <w:sz w:val="28"/>
                <w:szCs w:val="28"/>
                <w:lang w:eastAsia="ru-RU"/>
              </w:rPr>
              <w:t>Постарайтесь выполнить задание за минуту.</w:t>
            </w:r>
          </w:p>
          <w:p w14:paraId="01AF2FE1" w14:textId="77777777" w:rsidR="00425B5E" w:rsidRPr="00971FB0" w:rsidRDefault="00425B5E" w:rsidP="00E54C5E">
            <w:pPr>
              <w:autoSpaceDE w:val="0"/>
              <w:autoSpaceDN w:val="0"/>
              <w:adjustRightInd w:val="0"/>
              <w:ind w:firstLine="709"/>
              <w:jc w:val="both"/>
              <w:rPr>
                <w:rFonts w:ascii="Times New Roman" w:hAnsi="Times New Roman" w:cs="Times New Roman"/>
                <w:sz w:val="28"/>
                <w:szCs w:val="28"/>
              </w:rPr>
            </w:pPr>
            <w:r w:rsidRPr="00971FB0">
              <w:rPr>
                <w:rFonts w:ascii="Times New Roman" w:hAnsi="Times New Roman" w:cs="Times New Roman"/>
                <w:i/>
                <w:iCs/>
                <w:spacing w:val="-10"/>
                <w:sz w:val="28"/>
                <w:szCs w:val="28"/>
              </w:rPr>
              <w:t xml:space="preserve">Подсказка: </w:t>
            </w:r>
            <w:r w:rsidRPr="00971FB0">
              <w:rPr>
                <w:rFonts w:ascii="Times New Roman" w:hAnsi="Times New Roman" w:cs="Times New Roman"/>
                <w:sz w:val="28"/>
                <w:szCs w:val="28"/>
              </w:rPr>
              <w:t xml:space="preserve">перед выполнением задания вспомните правило - чтобы проверить, надо ли писать непроизносимую согласную в корне </w:t>
            </w:r>
            <w:r w:rsidRPr="00971FB0">
              <w:rPr>
                <w:rFonts w:ascii="Times New Roman" w:hAnsi="Times New Roman" w:cs="Times New Roman"/>
                <w:sz w:val="28"/>
                <w:szCs w:val="28"/>
              </w:rPr>
              <w:lastRenderedPageBreak/>
              <w:t>слова, необходимо изменить это слово или подобрать такое однокоренное, чтобы проверяемая согласная слышалась отчетливо.</w:t>
            </w:r>
          </w:p>
          <w:p w14:paraId="38CC89C1" w14:textId="77777777" w:rsidR="00425B5E" w:rsidRPr="00971FB0" w:rsidRDefault="00425B5E" w:rsidP="00E54C5E">
            <w:pPr>
              <w:autoSpaceDE w:val="0"/>
              <w:autoSpaceDN w:val="0"/>
              <w:adjustRightInd w:val="0"/>
              <w:ind w:firstLine="709"/>
              <w:jc w:val="both"/>
              <w:rPr>
                <w:rFonts w:ascii="Times New Roman" w:hAnsi="Times New Roman" w:cs="Times New Roman"/>
                <w:sz w:val="28"/>
                <w:szCs w:val="28"/>
              </w:rPr>
            </w:pPr>
            <w:r w:rsidRPr="00971FB0">
              <w:rPr>
                <w:rFonts w:ascii="Times New Roman" w:hAnsi="Times New Roman" w:cs="Times New Roman"/>
                <w:sz w:val="28"/>
                <w:szCs w:val="28"/>
              </w:rPr>
              <w:t>В конце строки в свободной ячейке поставьте столько знаков «+», сколько слов вы нашли в строке.</w:t>
            </w:r>
          </w:p>
          <w:p w14:paraId="19CD81BE" w14:textId="77777777" w:rsidR="00425B5E" w:rsidRPr="00971FB0" w:rsidRDefault="00425B5E" w:rsidP="00E54C5E">
            <w:pPr>
              <w:autoSpaceDE w:val="0"/>
              <w:autoSpaceDN w:val="0"/>
              <w:adjustRightInd w:val="0"/>
              <w:ind w:firstLine="709"/>
              <w:jc w:val="both"/>
              <w:rPr>
                <w:rFonts w:ascii="Times New Roman" w:hAnsi="Times New Roman" w:cs="Times New Roman"/>
                <w:sz w:val="28"/>
                <w:szCs w:val="28"/>
              </w:rPr>
            </w:pPr>
            <w:r w:rsidRPr="00971FB0">
              <w:rPr>
                <w:rFonts w:ascii="Times New Roman" w:hAnsi="Times New Roman" w:cs="Times New Roman"/>
                <w:sz w:val="28"/>
                <w:szCs w:val="28"/>
              </w:rPr>
              <w:t xml:space="preserve">Летом я </w:t>
            </w:r>
            <w:proofErr w:type="spellStart"/>
            <w:r w:rsidRPr="00971FB0">
              <w:rPr>
                <w:rFonts w:ascii="Times New Roman" w:hAnsi="Times New Roman" w:cs="Times New Roman"/>
                <w:sz w:val="28"/>
                <w:szCs w:val="28"/>
              </w:rPr>
              <w:t>проч_тал</w:t>
            </w:r>
            <w:proofErr w:type="spellEnd"/>
            <w:r w:rsidRPr="00971FB0">
              <w:rPr>
                <w:rFonts w:ascii="Times New Roman" w:hAnsi="Times New Roman" w:cs="Times New Roman"/>
                <w:sz w:val="28"/>
                <w:szCs w:val="28"/>
              </w:rPr>
              <w:t xml:space="preserve"> много </w:t>
            </w:r>
            <w:proofErr w:type="spellStart"/>
            <w:r w:rsidRPr="00971FB0">
              <w:rPr>
                <w:rFonts w:ascii="Times New Roman" w:hAnsi="Times New Roman" w:cs="Times New Roman"/>
                <w:sz w:val="28"/>
                <w:szCs w:val="28"/>
              </w:rPr>
              <w:t>интерес_ных</w:t>
            </w:r>
            <w:proofErr w:type="spellEnd"/>
            <w:r w:rsidRPr="00971FB0">
              <w:rPr>
                <w:rFonts w:ascii="Times New Roman" w:hAnsi="Times New Roman" w:cs="Times New Roman"/>
                <w:sz w:val="28"/>
                <w:szCs w:val="28"/>
              </w:rPr>
              <w:t xml:space="preserve"> книг: о </w:t>
            </w:r>
            <w:proofErr w:type="spellStart"/>
            <w:r w:rsidRPr="00971FB0">
              <w:rPr>
                <w:rFonts w:ascii="Times New Roman" w:hAnsi="Times New Roman" w:cs="Times New Roman"/>
                <w:sz w:val="28"/>
                <w:szCs w:val="28"/>
              </w:rPr>
              <w:t>гиган_ских</w:t>
            </w:r>
            <w:proofErr w:type="spellEnd"/>
            <w:r w:rsidRPr="00971FB0">
              <w:rPr>
                <w:rFonts w:ascii="Times New Roman" w:hAnsi="Times New Roman" w:cs="Times New Roman"/>
                <w:sz w:val="28"/>
                <w:szCs w:val="28"/>
              </w:rPr>
              <w:t xml:space="preserve"> ящерицах, о </w:t>
            </w:r>
            <w:proofErr w:type="spellStart"/>
            <w:r w:rsidRPr="00971FB0">
              <w:rPr>
                <w:rFonts w:ascii="Times New Roman" w:hAnsi="Times New Roman" w:cs="Times New Roman"/>
                <w:sz w:val="28"/>
                <w:szCs w:val="28"/>
              </w:rPr>
              <w:t>прекрас</w:t>
            </w:r>
            <w:proofErr w:type="spellEnd"/>
            <w:r w:rsidRPr="00971FB0">
              <w:rPr>
                <w:rFonts w:ascii="Times New Roman" w:hAnsi="Times New Roman" w:cs="Times New Roman"/>
                <w:sz w:val="28"/>
                <w:szCs w:val="28"/>
              </w:rPr>
              <w:t xml:space="preserve">_ </w:t>
            </w:r>
            <w:proofErr w:type="spellStart"/>
            <w:r w:rsidRPr="00971FB0">
              <w:rPr>
                <w:rFonts w:ascii="Times New Roman" w:hAnsi="Times New Roman" w:cs="Times New Roman"/>
                <w:sz w:val="28"/>
                <w:szCs w:val="28"/>
              </w:rPr>
              <w:t>ных</w:t>
            </w:r>
            <w:proofErr w:type="spellEnd"/>
            <w:r w:rsidRPr="00971FB0">
              <w:rPr>
                <w:rFonts w:ascii="Times New Roman" w:hAnsi="Times New Roman" w:cs="Times New Roman"/>
                <w:sz w:val="28"/>
                <w:szCs w:val="28"/>
              </w:rPr>
              <w:t xml:space="preserve"> принцах и </w:t>
            </w:r>
            <w:proofErr w:type="spellStart"/>
            <w:r w:rsidRPr="00971FB0">
              <w:rPr>
                <w:rFonts w:ascii="Times New Roman" w:hAnsi="Times New Roman" w:cs="Times New Roman"/>
                <w:sz w:val="28"/>
                <w:szCs w:val="28"/>
              </w:rPr>
              <w:t>счас_ливых</w:t>
            </w:r>
            <w:proofErr w:type="spellEnd"/>
            <w:r w:rsidRPr="00971FB0">
              <w:rPr>
                <w:rFonts w:ascii="Times New Roman" w:hAnsi="Times New Roman" w:cs="Times New Roman"/>
                <w:sz w:val="28"/>
                <w:szCs w:val="28"/>
              </w:rPr>
              <w:t xml:space="preserve"> принцессах, об </w:t>
            </w:r>
            <w:proofErr w:type="spellStart"/>
            <w:r w:rsidRPr="00971FB0">
              <w:rPr>
                <w:rFonts w:ascii="Times New Roman" w:hAnsi="Times New Roman" w:cs="Times New Roman"/>
                <w:sz w:val="28"/>
                <w:szCs w:val="28"/>
              </w:rPr>
              <w:t>уд_вительных</w:t>
            </w:r>
            <w:proofErr w:type="spellEnd"/>
            <w:r w:rsidRPr="00971FB0">
              <w:rPr>
                <w:rFonts w:ascii="Times New Roman" w:hAnsi="Times New Roman" w:cs="Times New Roman"/>
                <w:sz w:val="28"/>
                <w:szCs w:val="28"/>
              </w:rPr>
              <w:t xml:space="preserve"> </w:t>
            </w:r>
            <w:proofErr w:type="spellStart"/>
            <w:r w:rsidRPr="00971FB0">
              <w:rPr>
                <w:rFonts w:ascii="Times New Roman" w:hAnsi="Times New Roman" w:cs="Times New Roman"/>
                <w:sz w:val="28"/>
                <w:szCs w:val="28"/>
              </w:rPr>
              <w:t>пр_ключениях</w:t>
            </w:r>
            <w:proofErr w:type="spellEnd"/>
            <w:r w:rsidRPr="00971FB0">
              <w:rPr>
                <w:rFonts w:ascii="Times New Roman" w:hAnsi="Times New Roman" w:cs="Times New Roman"/>
                <w:sz w:val="28"/>
                <w:szCs w:val="28"/>
              </w:rPr>
              <w:t xml:space="preserve">. Но самой </w:t>
            </w:r>
            <w:proofErr w:type="spellStart"/>
            <w:r w:rsidRPr="00971FB0">
              <w:rPr>
                <w:rFonts w:ascii="Times New Roman" w:hAnsi="Times New Roman" w:cs="Times New Roman"/>
                <w:sz w:val="28"/>
                <w:szCs w:val="28"/>
              </w:rPr>
              <w:t>интерес_ной</w:t>
            </w:r>
            <w:proofErr w:type="spellEnd"/>
            <w:r w:rsidRPr="00971FB0">
              <w:rPr>
                <w:rFonts w:ascii="Times New Roman" w:hAnsi="Times New Roman" w:cs="Times New Roman"/>
                <w:sz w:val="28"/>
                <w:szCs w:val="28"/>
              </w:rPr>
              <w:t xml:space="preserve"> </w:t>
            </w:r>
            <w:proofErr w:type="spellStart"/>
            <w:r w:rsidRPr="00971FB0">
              <w:rPr>
                <w:rFonts w:ascii="Times New Roman" w:hAnsi="Times New Roman" w:cs="Times New Roman"/>
                <w:sz w:val="28"/>
                <w:szCs w:val="28"/>
              </w:rPr>
              <w:t>окзалась</w:t>
            </w:r>
            <w:proofErr w:type="spellEnd"/>
            <w:r w:rsidRPr="00971FB0">
              <w:rPr>
                <w:rFonts w:ascii="Times New Roman" w:hAnsi="Times New Roman" w:cs="Times New Roman"/>
                <w:sz w:val="28"/>
                <w:szCs w:val="28"/>
              </w:rPr>
              <w:t xml:space="preserve"> книга об </w:t>
            </w:r>
            <w:proofErr w:type="spellStart"/>
            <w:r w:rsidRPr="00971FB0">
              <w:rPr>
                <w:rFonts w:ascii="Times New Roman" w:hAnsi="Times New Roman" w:cs="Times New Roman"/>
                <w:sz w:val="28"/>
                <w:szCs w:val="28"/>
              </w:rPr>
              <w:t>учас_никах</w:t>
            </w:r>
            <w:proofErr w:type="spellEnd"/>
            <w:r w:rsidRPr="00971FB0">
              <w:rPr>
                <w:rFonts w:ascii="Times New Roman" w:hAnsi="Times New Roman" w:cs="Times New Roman"/>
                <w:sz w:val="28"/>
                <w:szCs w:val="28"/>
              </w:rPr>
              <w:t xml:space="preserve"> </w:t>
            </w:r>
            <w:proofErr w:type="spellStart"/>
            <w:r w:rsidRPr="00971FB0">
              <w:rPr>
                <w:rFonts w:ascii="Times New Roman" w:hAnsi="Times New Roman" w:cs="Times New Roman"/>
                <w:sz w:val="28"/>
                <w:szCs w:val="28"/>
              </w:rPr>
              <w:t>опас_ной</w:t>
            </w:r>
            <w:proofErr w:type="spellEnd"/>
            <w:r w:rsidRPr="00971FB0">
              <w:rPr>
                <w:rFonts w:ascii="Times New Roman" w:hAnsi="Times New Roman" w:cs="Times New Roman"/>
                <w:sz w:val="28"/>
                <w:szCs w:val="28"/>
              </w:rPr>
              <w:t xml:space="preserve"> экспедиции. </w:t>
            </w:r>
            <w:proofErr w:type="spellStart"/>
            <w:r w:rsidRPr="00971FB0">
              <w:rPr>
                <w:rFonts w:ascii="Times New Roman" w:hAnsi="Times New Roman" w:cs="Times New Roman"/>
                <w:sz w:val="28"/>
                <w:szCs w:val="28"/>
              </w:rPr>
              <w:t>Несчас_ные</w:t>
            </w:r>
            <w:proofErr w:type="spellEnd"/>
            <w:r w:rsidRPr="00971FB0">
              <w:rPr>
                <w:rFonts w:ascii="Times New Roman" w:hAnsi="Times New Roman" w:cs="Times New Roman"/>
                <w:sz w:val="28"/>
                <w:szCs w:val="28"/>
              </w:rPr>
              <w:t xml:space="preserve"> </w:t>
            </w:r>
            <w:proofErr w:type="spellStart"/>
            <w:r w:rsidRPr="00971FB0">
              <w:rPr>
                <w:rFonts w:ascii="Times New Roman" w:hAnsi="Times New Roman" w:cs="Times New Roman"/>
                <w:sz w:val="28"/>
                <w:szCs w:val="28"/>
              </w:rPr>
              <w:t>путеше_ственники</w:t>
            </w:r>
            <w:proofErr w:type="spellEnd"/>
            <w:r w:rsidRPr="00971FB0">
              <w:rPr>
                <w:rFonts w:ascii="Times New Roman" w:hAnsi="Times New Roman" w:cs="Times New Roman"/>
                <w:sz w:val="28"/>
                <w:szCs w:val="28"/>
              </w:rPr>
              <w:t xml:space="preserve"> попали в </w:t>
            </w:r>
            <w:proofErr w:type="spellStart"/>
            <w:r w:rsidRPr="00971FB0">
              <w:rPr>
                <w:rFonts w:ascii="Times New Roman" w:hAnsi="Times New Roman" w:cs="Times New Roman"/>
                <w:sz w:val="28"/>
                <w:szCs w:val="28"/>
              </w:rPr>
              <w:t>ужас_ные</w:t>
            </w:r>
            <w:proofErr w:type="spellEnd"/>
            <w:r w:rsidRPr="00971FB0">
              <w:rPr>
                <w:rFonts w:ascii="Times New Roman" w:hAnsi="Times New Roman" w:cs="Times New Roman"/>
                <w:sz w:val="28"/>
                <w:szCs w:val="28"/>
              </w:rPr>
              <w:t xml:space="preserve"> условия. Я им </w:t>
            </w:r>
            <w:proofErr w:type="spellStart"/>
            <w:r w:rsidRPr="00971FB0">
              <w:rPr>
                <w:rFonts w:ascii="Times New Roman" w:hAnsi="Times New Roman" w:cs="Times New Roman"/>
                <w:sz w:val="28"/>
                <w:szCs w:val="28"/>
              </w:rPr>
              <w:t>сочу_ствовал</w:t>
            </w:r>
            <w:proofErr w:type="spellEnd"/>
            <w:r w:rsidRPr="00971FB0">
              <w:rPr>
                <w:rFonts w:ascii="Times New Roman" w:hAnsi="Times New Roman" w:cs="Times New Roman"/>
                <w:sz w:val="28"/>
                <w:szCs w:val="28"/>
              </w:rPr>
              <w:t xml:space="preserve">, но </w:t>
            </w:r>
            <w:proofErr w:type="spellStart"/>
            <w:r w:rsidRPr="00971FB0">
              <w:rPr>
                <w:rFonts w:ascii="Times New Roman" w:hAnsi="Times New Roman" w:cs="Times New Roman"/>
                <w:sz w:val="28"/>
                <w:szCs w:val="28"/>
              </w:rPr>
              <w:t>предчу_ствовал</w:t>
            </w:r>
            <w:proofErr w:type="spellEnd"/>
            <w:r w:rsidRPr="00971FB0">
              <w:rPr>
                <w:rFonts w:ascii="Times New Roman" w:hAnsi="Times New Roman" w:cs="Times New Roman"/>
                <w:sz w:val="28"/>
                <w:szCs w:val="28"/>
              </w:rPr>
              <w:t xml:space="preserve"> </w:t>
            </w:r>
            <w:proofErr w:type="spellStart"/>
            <w:r w:rsidRPr="00971FB0">
              <w:rPr>
                <w:rFonts w:ascii="Times New Roman" w:hAnsi="Times New Roman" w:cs="Times New Roman"/>
                <w:sz w:val="28"/>
                <w:szCs w:val="28"/>
              </w:rPr>
              <w:t>счас_ливый</w:t>
            </w:r>
            <w:proofErr w:type="spellEnd"/>
            <w:r w:rsidRPr="00971FB0">
              <w:rPr>
                <w:rFonts w:ascii="Times New Roman" w:hAnsi="Times New Roman" w:cs="Times New Roman"/>
                <w:sz w:val="28"/>
                <w:szCs w:val="28"/>
              </w:rPr>
              <w:t xml:space="preserve"> конец.</w:t>
            </w:r>
          </w:p>
          <w:p w14:paraId="7BF70B38" w14:textId="77777777" w:rsidR="00425B5E" w:rsidRPr="00971FB0" w:rsidRDefault="00425B5E" w:rsidP="00E54C5E">
            <w:pPr>
              <w:autoSpaceDE w:val="0"/>
              <w:autoSpaceDN w:val="0"/>
              <w:adjustRightInd w:val="0"/>
              <w:ind w:firstLine="709"/>
              <w:jc w:val="both"/>
              <w:rPr>
                <w:rFonts w:ascii="Times New Roman" w:eastAsia="Times New Roman" w:hAnsi="Times New Roman" w:cs="Times New Roman"/>
                <w:b/>
                <w:bCs/>
                <w:i/>
                <w:iCs/>
                <w:spacing w:val="-20"/>
                <w:sz w:val="28"/>
                <w:szCs w:val="28"/>
                <w:lang w:eastAsia="ru-RU"/>
              </w:rPr>
            </w:pPr>
            <w:r w:rsidRPr="00971FB0">
              <w:rPr>
                <w:rFonts w:ascii="Times New Roman" w:eastAsia="Times New Roman" w:hAnsi="Times New Roman" w:cs="Times New Roman"/>
                <w:b/>
                <w:bCs/>
                <w:i/>
                <w:iCs/>
                <w:spacing w:val="-20"/>
                <w:sz w:val="28"/>
                <w:szCs w:val="28"/>
                <w:lang w:eastAsia="ru-RU"/>
              </w:rPr>
              <w:t>Уровень В</w:t>
            </w:r>
          </w:p>
          <w:p w14:paraId="4F766232" w14:textId="77777777" w:rsidR="00425B5E" w:rsidRPr="00971FB0" w:rsidRDefault="00425B5E" w:rsidP="00E54C5E">
            <w:pPr>
              <w:autoSpaceDE w:val="0"/>
              <w:autoSpaceDN w:val="0"/>
              <w:adjustRightInd w:val="0"/>
              <w:ind w:firstLine="709"/>
              <w:jc w:val="both"/>
              <w:rPr>
                <w:rFonts w:ascii="Times New Roman" w:eastAsia="Times New Roman" w:hAnsi="Times New Roman" w:cs="Times New Roman"/>
                <w:i/>
                <w:iCs/>
                <w:spacing w:val="-10"/>
                <w:sz w:val="28"/>
                <w:szCs w:val="28"/>
                <w:lang w:eastAsia="ru-RU"/>
              </w:rPr>
            </w:pPr>
            <w:r w:rsidRPr="00971FB0">
              <w:rPr>
                <w:rFonts w:ascii="Times New Roman" w:eastAsia="Times New Roman" w:hAnsi="Times New Roman" w:cs="Times New Roman"/>
                <w:b/>
                <w:bCs/>
                <w:i/>
                <w:iCs/>
                <w:spacing w:val="-20"/>
                <w:sz w:val="28"/>
                <w:szCs w:val="28"/>
                <w:lang w:eastAsia="ru-RU"/>
              </w:rPr>
              <w:t xml:space="preserve">Задание. </w:t>
            </w:r>
            <w:r w:rsidRPr="00971FB0">
              <w:rPr>
                <w:rFonts w:ascii="Times New Roman" w:eastAsia="Times New Roman" w:hAnsi="Times New Roman" w:cs="Times New Roman"/>
                <w:i/>
                <w:iCs/>
                <w:spacing w:val="-10"/>
                <w:sz w:val="28"/>
                <w:szCs w:val="28"/>
                <w:lang w:eastAsia="ru-RU"/>
              </w:rPr>
              <w:t xml:space="preserve">Внимательно читайте текст. По ходу чтения вставляйте пропущенные буквы </w:t>
            </w:r>
            <w:r w:rsidRPr="00105305">
              <w:rPr>
                <w:rFonts w:ascii="Times New Roman" w:eastAsia="Times New Roman" w:hAnsi="Times New Roman" w:cs="Times New Roman"/>
                <w:bCs/>
                <w:i/>
                <w:iCs/>
                <w:spacing w:val="-20"/>
                <w:sz w:val="28"/>
                <w:szCs w:val="28"/>
                <w:lang w:eastAsia="ru-RU"/>
              </w:rPr>
              <w:t>только в слова с орфограммой «Непроизносимая согласная в корне слова».</w:t>
            </w:r>
            <w:r w:rsidR="00105305">
              <w:rPr>
                <w:rFonts w:ascii="Times New Roman" w:eastAsia="Times New Roman" w:hAnsi="Times New Roman" w:cs="Times New Roman"/>
                <w:bCs/>
                <w:i/>
                <w:iCs/>
                <w:spacing w:val="-20"/>
                <w:sz w:val="28"/>
                <w:szCs w:val="28"/>
                <w:lang w:eastAsia="ru-RU"/>
              </w:rPr>
              <w:t xml:space="preserve"> </w:t>
            </w:r>
            <w:r w:rsidRPr="00971FB0">
              <w:rPr>
                <w:rFonts w:ascii="Times New Roman" w:eastAsia="Times New Roman" w:hAnsi="Times New Roman" w:cs="Times New Roman"/>
                <w:i/>
                <w:iCs/>
                <w:spacing w:val="-10"/>
                <w:sz w:val="28"/>
                <w:szCs w:val="28"/>
                <w:lang w:eastAsia="ru-RU"/>
              </w:rPr>
              <w:t>В конце строки в свободной ячейке поставьте столько знаков «+», сколько слов вы нашли в строке.</w:t>
            </w:r>
            <w:r w:rsidR="00105305">
              <w:rPr>
                <w:rFonts w:ascii="Times New Roman" w:eastAsia="Times New Roman" w:hAnsi="Times New Roman" w:cs="Times New Roman"/>
                <w:i/>
                <w:iCs/>
                <w:spacing w:val="-10"/>
                <w:sz w:val="28"/>
                <w:szCs w:val="28"/>
                <w:lang w:eastAsia="ru-RU"/>
              </w:rPr>
              <w:t xml:space="preserve"> </w:t>
            </w:r>
            <w:r w:rsidRPr="00971FB0">
              <w:rPr>
                <w:rFonts w:ascii="Times New Roman" w:eastAsia="Times New Roman" w:hAnsi="Times New Roman" w:cs="Times New Roman"/>
                <w:i/>
                <w:iCs/>
                <w:spacing w:val="-10"/>
                <w:sz w:val="28"/>
                <w:szCs w:val="28"/>
                <w:lang w:eastAsia="ru-RU"/>
              </w:rPr>
              <w:t>Постарайтесь выполнить задание за 1 минуту.</w:t>
            </w:r>
          </w:p>
          <w:p w14:paraId="0BA205F0" w14:textId="77777777" w:rsidR="00425B5E" w:rsidRPr="00971FB0" w:rsidRDefault="00425B5E" w:rsidP="00E54C5E">
            <w:pPr>
              <w:autoSpaceDE w:val="0"/>
              <w:autoSpaceDN w:val="0"/>
              <w:adjustRightInd w:val="0"/>
              <w:ind w:firstLine="709"/>
              <w:jc w:val="both"/>
              <w:rPr>
                <w:rFonts w:ascii="Times New Roman" w:hAnsi="Times New Roman" w:cs="Times New Roman"/>
                <w:sz w:val="28"/>
                <w:szCs w:val="28"/>
              </w:rPr>
            </w:pPr>
            <w:proofErr w:type="spellStart"/>
            <w:r w:rsidRPr="00971FB0">
              <w:rPr>
                <w:rFonts w:ascii="Times New Roman" w:hAnsi="Times New Roman" w:cs="Times New Roman"/>
                <w:sz w:val="28"/>
                <w:szCs w:val="28"/>
              </w:rPr>
              <w:t>Извес_но</w:t>
            </w:r>
            <w:proofErr w:type="spellEnd"/>
            <w:r w:rsidRPr="00971FB0">
              <w:rPr>
                <w:rFonts w:ascii="Times New Roman" w:hAnsi="Times New Roman" w:cs="Times New Roman"/>
                <w:sz w:val="28"/>
                <w:szCs w:val="28"/>
              </w:rPr>
              <w:t xml:space="preserve">, что день рождения — это незабываемый </w:t>
            </w:r>
            <w:proofErr w:type="spellStart"/>
            <w:r w:rsidRPr="00971FB0">
              <w:rPr>
                <w:rFonts w:ascii="Times New Roman" w:hAnsi="Times New Roman" w:cs="Times New Roman"/>
                <w:sz w:val="28"/>
                <w:szCs w:val="28"/>
              </w:rPr>
              <w:t>праз_ник</w:t>
            </w:r>
            <w:proofErr w:type="spellEnd"/>
            <w:r w:rsidRPr="00971FB0">
              <w:rPr>
                <w:rFonts w:ascii="Times New Roman" w:hAnsi="Times New Roman" w:cs="Times New Roman"/>
                <w:sz w:val="28"/>
                <w:szCs w:val="28"/>
              </w:rPr>
              <w:t xml:space="preserve">. </w:t>
            </w:r>
            <w:proofErr w:type="spellStart"/>
            <w:r w:rsidRPr="00971FB0">
              <w:rPr>
                <w:rFonts w:ascii="Times New Roman" w:hAnsi="Times New Roman" w:cs="Times New Roman"/>
                <w:sz w:val="28"/>
                <w:szCs w:val="28"/>
              </w:rPr>
              <w:t>Счас_ливый</w:t>
            </w:r>
            <w:proofErr w:type="spellEnd"/>
            <w:r w:rsidRPr="00971FB0">
              <w:rPr>
                <w:rFonts w:ascii="Times New Roman" w:hAnsi="Times New Roman" w:cs="Times New Roman"/>
                <w:sz w:val="28"/>
                <w:szCs w:val="28"/>
              </w:rPr>
              <w:t xml:space="preserve"> </w:t>
            </w:r>
            <w:r w:rsidRPr="00971FB0">
              <w:rPr>
                <w:rFonts w:ascii="Times New Roman" w:hAnsi="Times New Roman" w:cs="Times New Roman"/>
                <w:i/>
                <w:iCs/>
                <w:spacing w:val="-10"/>
                <w:sz w:val="28"/>
                <w:szCs w:val="28"/>
              </w:rPr>
              <w:t xml:space="preserve">именинник </w:t>
            </w:r>
            <w:r w:rsidRPr="00971FB0">
              <w:rPr>
                <w:rFonts w:ascii="Times New Roman" w:hAnsi="Times New Roman" w:cs="Times New Roman"/>
                <w:sz w:val="28"/>
                <w:szCs w:val="28"/>
              </w:rPr>
              <w:t xml:space="preserve">Саша ждет поздравлений </w:t>
            </w:r>
            <w:r w:rsidRPr="00971FB0">
              <w:rPr>
                <w:rFonts w:ascii="Times New Roman" w:hAnsi="Times New Roman" w:cs="Times New Roman"/>
                <w:i/>
                <w:iCs/>
                <w:spacing w:val="-10"/>
                <w:sz w:val="28"/>
                <w:szCs w:val="28"/>
              </w:rPr>
              <w:t>и подарков.</w:t>
            </w:r>
          </w:p>
          <w:p w14:paraId="61CA7FA2" w14:textId="77777777" w:rsidR="00425B5E" w:rsidRPr="00971FB0" w:rsidRDefault="00425B5E" w:rsidP="00E54C5E">
            <w:pPr>
              <w:autoSpaceDE w:val="0"/>
              <w:autoSpaceDN w:val="0"/>
              <w:adjustRightInd w:val="0"/>
              <w:ind w:firstLine="709"/>
              <w:jc w:val="both"/>
              <w:rPr>
                <w:rFonts w:ascii="Times New Roman" w:eastAsia="Times New Roman" w:hAnsi="Times New Roman" w:cs="Times New Roman"/>
                <w:sz w:val="28"/>
                <w:szCs w:val="28"/>
                <w:lang w:eastAsia="ru-RU"/>
              </w:rPr>
            </w:pPr>
            <w:r w:rsidRPr="00971FB0">
              <w:rPr>
                <w:rFonts w:ascii="Times New Roman" w:hAnsi="Times New Roman" w:cs="Times New Roman"/>
                <w:sz w:val="28"/>
                <w:szCs w:val="28"/>
              </w:rPr>
              <w:t xml:space="preserve">Вот </w:t>
            </w:r>
            <w:proofErr w:type="spellStart"/>
            <w:r w:rsidRPr="00971FB0">
              <w:rPr>
                <w:rFonts w:ascii="Times New Roman" w:hAnsi="Times New Roman" w:cs="Times New Roman"/>
                <w:sz w:val="28"/>
                <w:szCs w:val="28"/>
              </w:rPr>
              <w:t>радос_ный</w:t>
            </w:r>
            <w:proofErr w:type="spellEnd"/>
            <w:r w:rsidRPr="00971FB0">
              <w:rPr>
                <w:rFonts w:ascii="Times New Roman" w:hAnsi="Times New Roman" w:cs="Times New Roman"/>
                <w:sz w:val="28"/>
                <w:szCs w:val="28"/>
              </w:rPr>
              <w:t xml:space="preserve"> Коля поднимается по </w:t>
            </w:r>
            <w:proofErr w:type="spellStart"/>
            <w:r w:rsidRPr="00971FB0">
              <w:rPr>
                <w:rFonts w:ascii="Times New Roman" w:hAnsi="Times New Roman" w:cs="Times New Roman"/>
                <w:sz w:val="28"/>
                <w:szCs w:val="28"/>
              </w:rPr>
              <w:t>лес_нице</w:t>
            </w:r>
            <w:proofErr w:type="spellEnd"/>
            <w:r w:rsidRPr="00971FB0">
              <w:rPr>
                <w:rFonts w:ascii="Times New Roman" w:hAnsi="Times New Roman" w:cs="Times New Roman"/>
                <w:sz w:val="28"/>
                <w:szCs w:val="28"/>
              </w:rPr>
              <w:t xml:space="preserve"> с конструктором. Это палочка-выручалочка в </w:t>
            </w:r>
            <w:proofErr w:type="spellStart"/>
            <w:r w:rsidRPr="00971FB0">
              <w:rPr>
                <w:rFonts w:ascii="Times New Roman" w:hAnsi="Times New Roman" w:cs="Times New Roman"/>
                <w:sz w:val="28"/>
                <w:szCs w:val="28"/>
              </w:rPr>
              <w:t>дож_ливый</w:t>
            </w:r>
            <w:proofErr w:type="spellEnd"/>
            <w:r w:rsidRPr="00971FB0">
              <w:rPr>
                <w:rFonts w:ascii="Times New Roman" w:hAnsi="Times New Roman" w:cs="Times New Roman"/>
                <w:sz w:val="28"/>
                <w:szCs w:val="28"/>
              </w:rPr>
              <w:t xml:space="preserve">, </w:t>
            </w:r>
            <w:proofErr w:type="spellStart"/>
            <w:r w:rsidRPr="00971FB0">
              <w:rPr>
                <w:rFonts w:ascii="Times New Roman" w:hAnsi="Times New Roman" w:cs="Times New Roman"/>
                <w:sz w:val="28"/>
                <w:szCs w:val="28"/>
              </w:rPr>
              <w:t>ненас_ный</w:t>
            </w:r>
            <w:proofErr w:type="spellEnd"/>
            <w:r w:rsidRPr="00971FB0">
              <w:rPr>
                <w:rFonts w:ascii="Times New Roman" w:hAnsi="Times New Roman" w:cs="Times New Roman"/>
                <w:sz w:val="28"/>
                <w:szCs w:val="28"/>
              </w:rPr>
              <w:t xml:space="preserve"> день. </w:t>
            </w:r>
            <w:proofErr w:type="spellStart"/>
            <w:r w:rsidRPr="00971FB0">
              <w:rPr>
                <w:rFonts w:ascii="Times New Roman" w:hAnsi="Times New Roman" w:cs="Times New Roman"/>
                <w:sz w:val="28"/>
                <w:szCs w:val="28"/>
              </w:rPr>
              <w:t>Ужа_но</w:t>
            </w:r>
            <w:proofErr w:type="spellEnd"/>
            <w:r w:rsidRPr="00971FB0">
              <w:rPr>
                <w:rFonts w:ascii="Times New Roman" w:hAnsi="Times New Roman" w:cs="Times New Roman"/>
                <w:sz w:val="28"/>
                <w:szCs w:val="28"/>
              </w:rPr>
              <w:t xml:space="preserve">, когда </w:t>
            </w:r>
            <w:proofErr w:type="spellStart"/>
            <w:r w:rsidRPr="00971FB0">
              <w:rPr>
                <w:rFonts w:ascii="Times New Roman" w:hAnsi="Times New Roman" w:cs="Times New Roman"/>
                <w:spacing w:val="20"/>
                <w:sz w:val="28"/>
                <w:szCs w:val="28"/>
              </w:rPr>
              <w:t>занят_ся</w:t>
            </w:r>
            <w:proofErr w:type="spellEnd"/>
            <w:r w:rsidRPr="00971FB0">
              <w:rPr>
                <w:rFonts w:ascii="Times New Roman" w:hAnsi="Times New Roman" w:cs="Times New Roman"/>
                <w:sz w:val="28"/>
                <w:szCs w:val="28"/>
              </w:rPr>
              <w:t xml:space="preserve"> нечем.</w:t>
            </w:r>
            <w:r w:rsidR="00105305">
              <w:rPr>
                <w:rFonts w:ascii="Times New Roman" w:hAnsi="Times New Roman" w:cs="Times New Roman"/>
                <w:sz w:val="28"/>
                <w:szCs w:val="28"/>
              </w:rPr>
              <w:t xml:space="preserve"> </w:t>
            </w:r>
            <w:r w:rsidRPr="00971FB0">
              <w:rPr>
                <w:rFonts w:ascii="Times New Roman" w:hAnsi="Times New Roman" w:cs="Times New Roman"/>
                <w:sz w:val="28"/>
                <w:szCs w:val="28"/>
              </w:rPr>
              <w:t xml:space="preserve">Но этот </w:t>
            </w:r>
            <w:proofErr w:type="spellStart"/>
            <w:r w:rsidRPr="00971FB0">
              <w:rPr>
                <w:rFonts w:ascii="Times New Roman" w:hAnsi="Times New Roman" w:cs="Times New Roman"/>
                <w:spacing w:val="20"/>
                <w:sz w:val="28"/>
                <w:szCs w:val="28"/>
              </w:rPr>
              <w:t>чудес_ный</w:t>
            </w:r>
            <w:proofErr w:type="spellEnd"/>
            <w:r w:rsidRPr="00971FB0">
              <w:rPr>
                <w:rFonts w:ascii="Times New Roman" w:hAnsi="Times New Roman" w:cs="Times New Roman"/>
                <w:sz w:val="28"/>
                <w:szCs w:val="28"/>
              </w:rPr>
              <w:t xml:space="preserve"> подарок не даст </w:t>
            </w:r>
            <w:proofErr w:type="spellStart"/>
            <w:r w:rsidRPr="00971FB0">
              <w:rPr>
                <w:rFonts w:ascii="Times New Roman" w:hAnsi="Times New Roman" w:cs="Times New Roman"/>
                <w:spacing w:val="20"/>
                <w:sz w:val="28"/>
                <w:szCs w:val="28"/>
              </w:rPr>
              <w:t>скуч_ть</w:t>
            </w:r>
            <w:proofErr w:type="spellEnd"/>
            <w:r w:rsidRPr="00971FB0">
              <w:rPr>
                <w:rFonts w:ascii="Times New Roman" w:hAnsi="Times New Roman" w:cs="Times New Roman"/>
                <w:spacing w:val="20"/>
                <w:sz w:val="28"/>
                <w:szCs w:val="28"/>
              </w:rPr>
              <w:t xml:space="preserve">. </w:t>
            </w:r>
            <w:r w:rsidRPr="00971FB0">
              <w:rPr>
                <w:rFonts w:ascii="Times New Roman" w:hAnsi="Times New Roman" w:cs="Times New Roman"/>
                <w:sz w:val="28"/>
                <w:szCs w:val="28"/>
              </w:rPr>
              <w:t xml:space="preserve">От всего </w:t>
            </w:r>
            <w:proofErr w:type="spellStart"/>
            <w:r w:rsidRPr="00971FB0">
              <w:rPr>
                <w:rFonts w:ascii="Times New Roman" w:hAnsi="Times New Roman" w:cs="Times New Roman"/>
                <w:spacing w:val="20"/>
                <w:sz w:val="28"/>
                <w:szCs w:val="28"/>
              </w:rPr>
              <w:t>сер_ца</w:t>
            </w:r>
            <w:proofErr w:type="spellEnd"/>
            <w:r w:rsidRPr="00971FB0">
              <w:rPr>
                <w:rFonts w:ascii="Times New Roman" w:hAnsi="Times New Roman" w:cs="Times New Roman"/>
                <w:sz w:val="28"/>
                <w:szCs w:val="28"/>
              </w:rPr>
              <w:t xml:space="preserve"> Слава поздравляет друга и дарит ему просто </w:t>
            </w:r>
            <w:proofErr w:type="spellStart"/>
            <w:r w:rsidRPr="00971FB0">
              <w:rPr>
                <w:rFonts w:ascii="Times New Roman" w:hAnsi="Times New Roman" w:cs="Times New Roman"/>
                <w:sz w:val="28"/>
                <w:szCs w:val="28"/>
              </w:rPr>
              <w:t>гиган_скую</w:t>
            </w:r>
            <w:proofErr w:type="spellEnd"/>
            <w:r w:rsidRPr="00971FB0">
              <w:rPr>
                <w:rFonts w:ascii="Times New Roman" w:hAnsi="Times New Roman" w:cs="Times New Roman"/>
                <w:sz w:val="28"/>
                <w:szCs w:val="28"/>
              </w:rPr>
              <w:t xml:space="preserve"> книгу волшебных сказок.</w:t>
            </w:r>
            <w:r w:rsidR="00E54C5E">
              <w:rPr>
                <w:rFonts w:ascii="Times New Roman" w:hAnsi="Times New Roman" w:cs="Times New Roman"/>
                <w:sz w:val="28"/>
                <w:szCs w:val="28"/>
              </w:rPr>
              <w:t xml:space="preserve"> </w:t>
            </w:r>
            <w:r w:rsidRPr="00971FB0">
              <w:rPr>
                <w:rFonts w:ascii="Times New Roman" w:eastAsia="Times New Roman" w:hAnsi="Times New Roman" w:cs="Times New Roman"/>
                <w:sz w:val="28"/>
                <w:szCs w:val="28"/>
                <w:lang w:eastAsia="ru-RU"/>
              </w:rPr>
              <w:t xml:space="preserve">Именинник всех угощает </w:t>
            </w:r>
            <w:proofErr w:type="spellStart"/>
            <w:r w:rsidRPr="00971FB0">
              <w:rPr>
                <w:rFonts w:ascii="Times New Roman" w:eastAsia="Times New Roman" w:hAnsi="Times New Roman" w:cs="Times New Roman"/>
                <w:spacing w:val="20"/>
                <w:sz w:val="28"/>
                <w:szCs w:val="28"/>
                <w:lang w:eastAsia="ru-RU"/>
              </w:rPr>
              <w:t>вкус_ным</w:t>
            </w:r>
            <w:proofErr w:type="spellEnd"/>
            <w:r w:rsidRPr="00971FB0">
              <w:rPr>
                <w:rFonts w:ascii="Times New Roman" w:eastAsia="Times New Roman" w:hAnsi="Times New Roman" w:cs="Times New Roman"/>
                <w:spacing w:val="20"/>
                <w:sz w:val="28"/>
                <w:szCs w:val="28"/>
                <w:lang w:eastAsia="ru-RU"/>
              </w:rPr>
              <w:t xml:space="preserve"> </w:t>
            </w:r>
            <w:proofErr w:type="spellStart"/>
            <w:r w:rsidRPr="00971FB0">
              <w:rPr>
                <w:rFonts w:ascii="Times New Roman" w:eastAsia="Times New Roman" w:hAnsi="Times New Roman" w:cs="Times New Roman"/>
                <w:sz w:val="28"/>
                <w:szCs w:val="28"/>
                <w:lang w:eastAsia="ru-RU"/>
              </w:rPr>
              <w:t>праз_ничным</w:t>
            </w:r>
            <w:proofErr w:type="spellEnd"/>
            <w:r w:rsidRPr="00971FB0">
              <w:rPr>
                <w:rFonts w:ascii="Times New Roman" w:eastAsia="Times New Roman" w:hAnsi="Times New Roman" w:cs="Times New Roman"/>
                <w:sz w:val="28"/>
                <w:szCs w:val="28"/>
                <w:lang w:eastAsia="ru-RU"/>
              </w:rPr>
              <w:t xml:space="preserve"> тортом, а затем </w:t>
            </w:r>
            <w:proofErr w:type="spellStart"/>
            <w:r w:rsidRPr="00971FB0">
              <w:rPr>
                <w:rFonts w:ascii="Times New Roman" w:eastAsia="Times New Roman" w:hAnsi="Times New Roman" w:cs="Times New Roman"/>
                <w:spacing w:val="20"/>
                <w:sz w:val="28"/>
                <w:szCs w:val="28"/>
                <w:lang w:eastAsia="ru-RU"/>
              </w:rPr>
              <w:t>сверс_ники</w:t>
            </w:r>
            <w:proofErr w:type="spellEnd"/>
            <w:r w:rsidRPr="00971FB0">
              <w:rPr>
                <w:rFonts w:ascii="Times New Roman" w:eastAsia="Times New Roman" w:hAnsi="Times New Roman" w:cs="Times New Roman"/>
                <w:spacing w:val="20"/>
                <w:sz w:val="28"/>
                <w:szCs w:val="28"/>
                <w:lang w:eastAsia="ru-RU"/>
              </w:rPr>
              <w:t xml:space="preserve"> </w:t>
            </w:r>
            <w:r w:rsidRPr="00971FB0">
              <w:rPr>
                <w:rFonts w:ascii="Times New Roman" w:eastAsia="Times New Roman" w:hAnsi="Times New Roman" w:cs="Times New Roman"/>
                <w:sz w:val="28"/>
                <w:szCs w:val="28"/>
                <w:lang w:eastAsia="ru-RU"/>
              </w:rPr>
              <w:t xml:space="preserve">смотрят </w:t>
            </w:r>
            <w:proofErr w:type="spellStart"/>
            <w:r w:rsidRPr="00971FB0">
              <w:rPr>
                <w:rFonts w:ascii="Times New Roman" w:eastAsia="Times New Roman" w:hAnsi="Times New Roman" w:cs="Times New Roman"/>
                <w:sz w:val="28"/>
                <w:szCs w:val="28"/>
                <w:lang w:eastAsia="ru-RU"/>
              </w:rPr>
              <w:t>интерес_ный</w:t>
            </w:r>
            <w:proofErr w:type="spellEnd"/>
            <w:r w:rsidRPr="00971FB0">
              <w:rPr>
                <w:rFonts w:ascii="Times New Roman" w:eastAsia="Times New Roman" w:hAnsi="Times New Roman" w:cs="Times New Roman"/>
                <w:sz w:val="28"/>
                <w:szCs w:val="28"/>
                <w:lang w:eastAsia="ru-RU"/>
              </w:rPr>
              <w:t xml:space="preserve"> приключенческий фильм.</w:t>
            </w:r>
          </w:p>
          <w:p w14:paraId="308F5394" w14:textId="77777777" w:rsidR="00425B5E" w:rsidRPr="00971FB0" w:rsidRDefault="00425B5E" w:rsidP="00E54C5E">
            <w:pPr>
              <w:autoSpaceDE w:val="0"/>
              <w:autoSpaceDN w:val="0"/>
              <w:adjustRightInd w:val="0"/>
              <w:ind w:firstLine="709"/>
              <w:jc w:val="both"/>
              <w:rPr>
                <w:rFonts w:ascii="Times New Roman" w:eastAsia="Times New Roman" w:hAnsi="Times New Roman" w:cs="Times New Roman"/>
                <w:b/>
                <w:bCs/>
                <w:i/>
                <w:iCs/>
                <w:spacing w:val="-20"/>
                <w:sz w:val="28"/>
                <w:szCs w:val="28"/>
                <w:lang w:eastAsia="ru-RU"/>
              </w:rPr>
            </w:pPr>
            <w:r w:rsidRPr="00971FB0">
              <w:rPr>
                <w:rFonts w:ascii="Times New Roman" w:eastAsia="Times New Roman" w:hAnsi="Times New Roman" w:cs="Times New Roman"/>
                <w:b/>
                <w:bCs/>
                <w:i/>
                <w:iCs/>
                <w:spacing w:val="-20"/>
                <w:sz w:val="28"/>
                <w:szCs w:val="28"/>
                <w:lang w:eastAsia="ru-RU"/>
              </w:rPr>
              <w:t>Уровень С</w:t>
            </w:r>
          </w:p>
          <w:p w14:paraId="0586138F" w14:textId="77777777" w:rsidR="00425B5E" w:rsidRPr="00971FB0" w:rsidRDefault="00425B5E" w:rsidP="00E54C5E">
            <w:pPr>
              <w:autoSpaceDE w:val="0"/>
              <w:autoSpaceDN w:val="0"/>
              <w:adjustRightInd w:val="0"/>
              <w:ind w:firstLine="709"/>
              <w:jc w:val="both"/>
              <w:rPr>
                <w:rFonts w:ascii="Times New Roman" w:eastAsia="Times New Roman" w:hAnsi="Times New Roman" w:cs="Times New Roman"/>
                <w:i/>
                <w:iCs/>
                <w:spacing w:val="-10"/>
                <w:sz w:val="28"/>
                <w:szCs w:val="28"/>
                <w:lang w:eastAsia="ru-RU"/>
              </w:rPr>
            </w:pPr>
            <w:r w:rsidRPr="00971FB0">
              <w:rPr>
                <w:rFonts w:ascii="Times New Roman" w:eastAsia="Times New Roman" w:hAnsi="Times New Roman" w:cs="Times New Roman"/>
                <w:b/>
                <w:bCs/>
                <w:i/>
                <w:iCs/>
                <w:spacing w:val="-20"/>
                <w:sz w:val="28"/>
                <w:szCs w:val="28"/>
                <w:lang w:eastAsia="ru-RU"/>
              </w:rPr>
              <w:t>Задание</w:t>
            </w:r>
            <w:r w:rsidRPr="00971FB0">
              <w:rPr>
                <w:rFonts w:ascii="Times New Roman" w:eastAsia="Times New Roman" w:hAnsi="Times New Roman" w:cs="Times New Roman"/>
                <w:b/>
                <w:bCs/>
                <w:iCs/>
                <w:spacing w:val="-20"/>
                <w:sz w:val="28"/>
                <w:szCs w:val="28"/>
                <w:lang w:eastAsia="ru-RU"/>
              </w:rPr>
              <w:t xml:space="preserve">. </w:t>
            </w:r>
            <w:r w:rsidRPr="00971FB0">
              <w:rPr>
                <w:rFonts w:ascii="Times New Roman" w:eastAsia="Times New Roman" w:hAnsi="Times New Roman" w:cs="Times New Roman"/>
                <w:i/>
                <w:iCs/>
                <w:spacing w:val="-10"/>
                <w:sz w:val="28"/>
                <w:szCs w:val="28"/>
                <w:lang w:eastAsia="ru-RU"/>
              </w:rPr>
              <w:t xml:space="preserve">Внимательно читайте текст. По ходу чтения вставляйте пропущенные буквы </w:t>
            </w:r>
            <w:r w:rsidRPr="00105305">
              <w:rPr>
                <w:rFonts w:ascii="Times New Roman" w:eastAsia="Times New Roman" w:hAnsi="Times New Roman" w:cs="Times New Roman"/>
                <w:i/>
                <w:iCs/>
                <w:spacing w:val="-10"/>
                <w:sz w:val="28"/>
                <w:szCs w:val="28"/>
                <w:lang w:eastAsia="ru-RU"/>
              </w:rPr>
              <w:t>толь</w:t>
            </w:r>
            <w:r w:rsidRPr="00105305">
              <w:rPr>
                <w:rFonts w:ascii="Times New Roman" w:eastAsia="Times New Roman" w:hAnsi="Times New Roman" w:cs="Times New Roman"/>
                <w:bCs/>
                <w:iCs/>
                <w:spacing w:val="-20"/>
                <w:sz w:val="28"/>
                <w:szCs w:val="28"/>
                <w:lang w:eastAsia="ru-RU"/>
              </w:rPr>
              <w:t>ко в слова с орфограммой «Непроизносимая со гласная в корне слова».</w:t>
            </w:r>
            <w:r w:rsidR="00105305">
              <w:rPr>
                <w:rFonts w:ascii="Times New Roman" w:eastAsia="Times New Roman" w:hAnsi="Times New Roman" w:cs="Times New Roman"/>
                <w:bCs/>
                <w:iCs/>
                <w:spacing w:val="-20"/>
                <w:sz w:val="28"/>
                <w:szCs w:val="28"/>
                <w:lang w:eastAsia="ru-RU"/>
              </w:rPr>
              <w:t xml:space="preserve"> </w:t>
            </w:r>
            <w:r w:rsidRPr="00971FB0">
              <w:rPr>
                <w:rFonts w:ascii="Times New Roman" w:eastAsia="Times New Roman" w:hAnsi="Times New Roman" w:cs="Times New Roman"/>
                <w:i/>
                <w:iCs/>
                <w:spacing w:val="-10"/>
                <w:sz w:val="28"/>
                <w:szCs w:val="28"/>
                <w:lang w:eastAsia="ru-RU"/>
              </w:rPr>
              <w:t>В конце строки в свободной ячейке поставьте столько знаков «+», сколько слов вы нашли в строке.</w:t>
            </w:r>
            <w:r w:rsidR="00105305">
              <w:rPr>
                <w:rFonts w:ascii="Times New Roman" w:eastAsia="Times New Roman" w:hAnsi="Times New Roman" w:cs="Times New Roman"/>
                <w:i/>
                <w:iCs/>
                <w:spacing w:val="-10"/>
                <w:sz w:val="28"/>
                <w:szCs w:val="28"/>
                <w:lang w:eastAsia="ru-RU"/>
              </w:rPr>
              <w:t xml:space="preserve"> </w:t>
            </w:r>
            <w:r w:rsidRPr="00971FB0">
              <w:rPr>
                <w:rFonts w:ascii="Times New Roman" w:eastAsia="Times New Roman" w:hAnsi="Times New Roman" w:cs="Times New Roman"/>
                <w:i/>
                <w:iCs/>
                <w:spacing w:val="-10"/>
                <w:sz w:val="28"/>
                <w:szCs w:val="28"/>
                <w:lang w:eastAsia="ru-RU"/>
              </w:rPr>
              <w:t>Постарайтесь выполнить задание за 1 минуту</w:t>
            </w:r>
          </w:p>
          <w:p w14:paraId="03A910AC" w14:textId="77777777" w:rsidR="00425B5E" w:rsidRPr="00971FB0" w:rsidRDefault="00425B5E" w:rsidP="00E54C5E">
            <w:pPr>
              <w:autoSpaceDE w:val="0"/>
              <w:autoSpaceDN w:val="0"/>
              <w:adjustRightInd w:val="0"/>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 xml:space="preserve">В </w:t>
            </w:r>
            <w:proofErr w:type="spellStart"/>
            <w:r w:rsidRPr="00971FB0">
              <w:rPr>
                <w:rFonts w:ascii="Times New Roman" w:eastAsia="Times New Roman" w:hAnsi="Times New Roman" w:cs="Times New Roman"/>
                <w:sz w:val="28"/>
                <w:szCs w:val="28"/>
                <w:lang w:eastAsia="ru-RU"/>
              </w:rPr>
              <w:t>дож_ливый</w:t>
            </w:r>
            <w:proofErr w:type="spellEnd"/>
            <w:r w:rsidRPr="00971FB0">
              <w:rPr>
                <w:rFonts w:ascii="Times New Roman" w:eastAsia="Times New Roman" w:hAnsi="Times New Roman" w:cs="Times New Roman"/>
                <w:sz w:val="28"/>
                <w:szCs w:val="28"/>
                <w:lang w:eastAsia="ru-RU"/>
              </w:rPr>
              <w:t xml:space="preserve"> осенний де</w:t>
            </w:r>
            <w:r w:rsidR="00105305">
              <w:rPr>
                <w:rFonts w:ascii="Times New Roman" w:eastAsia="Times New Roman" w:hAnsi="Times New Roman" w:cs="Times New Roman"/>
                <w:sz w:val="28"/>
                <w:szCs w:val="28"/>
                <w:lang w:eastAsia="ru-RU"/>
              </w:rPr>
              <w:t>н</w:t>
            </w:r>
            <w:r w:rsidRPr="00971FB0">
              <w:rPr>
                <w:rFonts w:ascii="Times New Roman" w:eastAsia="Times New Roman" w:hAnsi="Times New Roman" w:cs="Times New Roman"/>
                <w:sz w:val="28"/>
                <w:szCs w:val="28"/>
                <w:lang w:eastAsia="ru-RU"/>
              </w:rPr>
              <w:t xml:space="preserve">ь бывает </w:t>
            </w:r>
            <w:proofErr w:type="spellStart"/>
            <w:r w:rsidRPr="00971FB0">
              <w:rPr>
                <w:rFonts w:ascii="Times New Roman" w:eastAsia="Times New Roman" w:hAnsi="Times New Roman" w:cs="Times New Roman"/>
                <w:sz w:val="28"/>
                <w:szCs w:val="28"/>
                <w:lang w:eastAsia="ru-RU"/>
              </w:rPr>
              <w:t>грус_но</w:t>
            </w:r>
            <w:proofErr w:type="spellEnd"/>
            <w:r w:rsidRPr="00971FB0">
              <w:rPr>
                <w:rFonts w:ascii="Times New Roman" w:eastAsia="Times New Roman" w:hAnsi="Times New Roman" w:cs="Times New Roman"/>
                <w:sz w:val="28"/>
                <w:szCs w:val="28"/>
                <w:lang w:eastAsia="ru-RU"/>
              </w:rPr>
              <w:t>.</w:t>
            </w:r>
          </w:p>
          <w:p w14:paraId="07F1410C" w14:textId="77777777" w:rsidR="00425B5E" w:rsidRPr="00971FB0" w:rsidRDefault="00425B5E" w:rsidP="00E54C5E">
            <w:pPr>
              <w:autoSpaceDE w:val="0"/>
              <w:autoSpaceDN w:val="0"/>
              <w:adjustRightInd w:val="0"/>
              <w:ind w:firstLine="709"/>
              <w:jc w:val="both"/>
              <w:rPr>
                <w:rFonts w:ascii="Times New Roman" w:hAnsi="Times New Roman" w:cs="Times New Roman"/>
                <w:sz w:val="28"/>
                <w:szCs w:val="28"/>
              </w:rPr>
            </w:pPr>
            <w:r w:rsidRPr="00971FB0">
              <w:rPr>
                <w:rFonts w:ascii="Times New Roman" w:hAnsi="Times New Roman" w:cs="Times New Roman"/>
                <w:sz w:val="28"/>
                <w:szCs w:val="28"/>
              </w:rPr>
              <w:t xml:space="preserve">В один из </w:t>
            </w:r>
            <w:proofErr w:type="spellStart"/>
            <w:r w:rsidRPr="00971FB0">
              <w:rPr>
                <w:rFonts w:ascii="Times New Roman" w:hAnsi="Times New Roman" w:cs="Times New Roman"/>
                <w:sz w:val="28"/>
                <w:szCs w:val="28"/>
              </w:rPr>
              <w:t>т_ких</w:t>
            </w:r>
            <w:proofErr w:type="spellEnd"/>
            <w:r w:rsidRPr="00971FB0">
              <w:rPr>
                <w:rFonts w:ascii="Times New Roman" w:hAnsi="Times New Roman" w:cs="Times New Roman"/>
                <w:sz w:val="28"/>
                <w:szCs w:val="28"/>
              </w:rPr>
              <w:t xml:space="preserve"> дней </w:t>
            </w:r>
            <w:r w:rsidRPr="00105305">
              <w:rPr>
                <w:rFonts w:ascii="Times New Roman" w:hAnsi="Times New Roman" w:cs="Times New Roman"/>
                <w:bCs/>
                <w:iCs/>
                <w:spacing w:val="-20"/>
                <w:sz w:val="28"/>
                <w:szCs w:val="28"/>
              </w:rPr>
              <w:t>мы</w:t>
            </w:r>
            <w:r w:rsidRPr="00971FB0">
              <w:rPr>
                <w:rFonts w:ascii="Times New Roman" w:hAnsi="Times New Roman" w:cs="Times New Roman"/>
                <w:b/>
                <w:bCs/>
                <w:i/>
                <w:iCs/>
                <w:spacing w:val="-20"/>
                <w:sz w:val="28"/>
                <w:szCs w:val="28"/>
              </w:rPr>
              <w:t xml:space="preserve"> </w:t>
            </w:r>
            <w:r w:rsidRPr="00971FB0">
              <w:rPr>
                <w:rFonts w:ascii="Times New Roman" w:hAnsi="Times New Roman" w:cs="Times New Roman"/>
                <w:sz w:val="28"/>
                <w:szCs w:val="28"/>
              </w:rPr>
              <w:t xml:space="preserve">отправились в </w:t>
            </w:r>
            <w:proofErr w:type="spellStart"/>
            <w:r w:rsidRPr="00971FB0">
              <w:rPr>
                <w:rFonts w:ascii="Times New Roman" w:hAnsi="Times New Roman" w:cs="Times New Roman"/>
                <w:sz w:val="28"/>
                <w:szCs w:val="28"/>
              </w:rPr>
              <w:t>окрес_ный</w:t>
            </w:r>
            <w:proofErr w:type="spellEnd"/>
            <w:r w:rsidRPr="00971FB0">
              <w:rPr>
                <w:rFonts w:ascii="Times New Roman" w:hAnsi="Times New Roman" w:cs="Times New Roman"/>
                <w:sz w:val="28"/>
                <w:szCs w:val="28"/>
              </w:rPr>
              <w:t xml:space="preserve"> лес. Идем по </w:t>
            </w:r>
            <w:proofErr w:type="spellStart"/>
            <w:r w:rsidRPr="00971FB0">
              <w:rPr>
                <w:rFonts w:ascii="Times New Roman" w:hAnsi="Times New Roman" w:cs="Times New Roman"/>
                <w:sz w:val="28"/>
                <w:szCs w:val="28"/>
              </w:rPr>
              <w:t>лес_ной</w:t>
            </w:r>
            <w:proofErr w:type="spellEnd"/>
            <w:r w:rsidRPr="00971FB0">
              <w:rPr>
                <w:rFonts w:ascii="Times New Roman" w:hAnsi="Times New Roman" w:cs="Times New Roman"/>
                <w:sz w:val="28"/>
                <w:szCs w:val="28"/>
              </w:rPr>
              <w:t xml:space="preserve"> </w:t>
            </w:r>
            <w:proofErr w:type="spellStart"/>
            <w:r w:rsidRPr="00971FB0">
              <w:rPr>
                <w:rFonts w:ascii="Times New Roman" w:hAnsi="Times New Roman" w:cs="Times New Roman"/>
                <w:sz w:val="28"/>
                <w:szCs w:val="28"/>
              </w:rPr>
              <w:t>тр_пинке</w:t>
            </w:r>
            <w:proofErr w:type="spellEnd"/>
            <w:r w:rsidRPr="00971FB0">
              <w:rPr>
                <w:rFonts w:ascii="Times New Roman" w:hAnsi="Times New Roman" w:cs="Times New Roman"/>
                <w:sz w:val="28"/>
                <w:szCs w:val="28"/>
              </w:rPr>
              <w:t xml:space="preserve">, а путь нам </w:t>
            </w:r>
            <w:proofErr w:type="spellStart"/>
            <w:r w:rsidRPr="00971FB0">
              <w:rPr>
                <w:rFonts w:ascii="Times New Roman" w:hAnsi="Times New Roman" w:cs="Times New Roman"/>
                <w:sz w:val="28"/>
                <w:szCs w:val="28"/>
              </w:rPr>
              <w:t>прегр_ждает</w:t>
            </w:r>
            <w:proofErr w:type="spellEnd"/>
            <w:r w:rsidRPr="00971FB0">
              <w:rPr>
                <w:rFonts w:ascii="Times New Roman" w:hAnsi="Times New Roman" w:cs="Times New Roman"/>
                <w:sz w:val="28"/>
                <w:szCs w:val="28"/>
              </w:rPr>
              <w:t xml:space="preserve"> </w:t>
            </w:r>
            <w:proofErr w:type="spellStart"/>
            <w:r w:rsidRPr="00971FB0">
              <w:rPr>
                <w:rFonts w:ascii="Times New Roman" w:hAnsi="Times New Roman" w:cs="Times New Roman"/>
                <w:sz w:val="28"/>
                <w:szCs w:val="28"/>
              </w:rPr>
              <w:t>гиган_ская</w:t>
            </w:r>
            <w:proofErr w:type="spellEnd"/>
            <w:r w:rsidRPr="00971FB0">
              <w:rPr>
                <w:rFonts w:ascii="Times New Roman" w:hAnsi="Times New Roman" w:cs="Times New Roman"/>
                <w:sz w:val="28"/>
                <w:szCs w:val="28"/>
              </w:rPr>
              <w:t xml:space="preserve"> лапа </w:t>
            </w:r>
            <w:proofErr w:type="spellStart"/>
            <w:r w:rsidRPr="00971FB0">
              <w:rPr>
                <w:rFonts w:ascii="Times New Roman" w:hAnsi="Times New Roman" w:cs="Times New Roman"/>
                <w:sz w:val="28"/>
                <w:szCs w:val="28"/>
              </w:rPr>
              <w:t>стару_ки</w:t>
            </w:r>
            <w:proofErr w:type="spellEnd"/>
            <w:r w:rsidRPr="00971FB0">
              <w:rPr>
                <w:rFonts w:ascii="Times New Roman" w:hAnsi="Times New Roman" w:cs="Times New Roman"/>
                <w:sz w:val="28"/>
                <w:szCs w:val="28"/>
              </w:rPr>
              <w:t xml:space="preserve"> ели. </w:t>
            </w:r>
            <w:proofErr w:type="spellStart"/>
            <w:r w:rsidRPr="00971FB0">
              <w:rPr>
                <w:rFonts w:ascii="Times New Roman" w:hAnsi="Times New Roman" w:cs="Times New Roman"/>
                <w:sz w:val="28"/>
                <w:szCs w:val="28"/>
              </w:rPr>
              <w:t>П_года</w:t>
            </w:r>
            <w:proofErr w:type="spellEnd"/>
            <w:r w:rsidRPr="00971FB0">
              <w:rPr>
                <w:rFonts w:ascii="Times New Roman" w:hAnsi="Times New Roman" w:cs="Times New Roman"/>
                <w:sz w:val="28"/>
                <w:szCs w:val="28"/>
              </w:rPr>
              <w:t xml:space="preserve"> </w:t>
            </w:r>
            <w:proofErr w:type="spellStart"/>
            <w:r w:rsidRPr="00971FB0">
              <w:rPr>
                <w:rFonts w:ascii="Times New Roman" w:hAnsi="Times New Roman" w:cs="Times New Roman"/>
                <w:sz w:val="28"/>
                <w:szCs w:val="28"/>
              </w:rPr>
              <w:t>неснос_ная</w:t>
            </w:r>
            <w:proofErr w:type="spellEnd"/>
            <w:r w:rsidRPr="00971FB0">
              <w:rPr>
                <w:rFonts w:ascii="Times New Roman" w:hAnsi="Times New Roman" w:cs="Times New Roman"/>
                <w:sz w:val="28"/>
                <w:szCs w:val="28"/>
              </w:rPr>
              <w:t xml:space="preserve">, </w:t>
            </w:r>
            <w:proofErr w:type="spellStart"/>
            <w:r w:rsidRPr="00971FB0">
              <w:rPr>
                <w:rFonts w:ascii="Times New Roman" w:hAnsi="Times New Roman" w:cs="Times New Roman"/>
                <w:sz w:val="28"/>
                <w:szCs w:val="28"/>
              </w:rPr>
              <w:t>ужас_ная</w:t>
            </w:r>
            <w:proofErr w:type="spellEnd"/>
            <w:r w:rsidRPr="00971FB0">
              <w:rPr>
                <w:rFonts w:ascii="Times New Roman" w:hAnsi="Times New Roman" w:cs="Times New Roman"/>
                <w:sz w:val="28"/>
                <w:szCs w:val="28"/>
              </w:rPr>
              <w:t xml:space="preserve">, а здесь тихо и совсем не </w:t>
            </w:r>
            <w:proofErr w:type="spellStart"/>
            <w:r w:rsidRPr="00971FB0">
              <w:rPr>
                <w:rFonts w:ascii="Times New Roman" w:hAnsi="Times New Roman" w:cs="Times New Roman"/>
                <w:sz w:val="28"/>
                <w:szCs w:val="28"/>
              </w:rPr>
              <w:t>опас_но</w:t>
            </w:r>
            <w:proofErr w:type="spellEnd"/>
            <w:r w:rsidRPr="00971FB0">
              <w:rPr>
                <w:rFonts w:ascii="Times New Roman" w:hAnsi="Times New Roman" w:cs="Times New Roman"/>
                <w:sz w:val="28"/>
                <w:szCs w:val="28"/>
              </w:rPr>
              <w:t xml:space="preserve">. Вот </w:t>
            </w:r>
            <w:proofErr w:type="spellStart"/>
            <w:r w:rsidRPr="00971FB0">
              <w:rPr>
                <w:rFonts w:ascii="Times New Roman" w:hAnsi="Times New Roman" w:cs="Times New Roman"/>
                <w:sz w:val="28"/>
                <w:szCs w:val="28"/>
              </w:rPr>
              <w:t>пр_летела</w:t>
            </w:r>
            <w:proofErr w:type="spellEnd"/>
            <w:r w:rsidRPr="00971FB0">
              <w:rPr>
                <w:rFonts w:ascii="Times New Roman" w:hAnsi="Times New Roman" w:cs="Times New Roman"/>
                <w:sz w:val="28"/>
                <w:szCs w:val="28"/>
              </w:rPr>
              <w:t xml:space="preserve"> </w:t>
            </w:r>
            <w:proofErr w:type="spellStart"/>
            <w:r w:rsidRPr="00971FB0">
              <w:rPr>
                <w:rFonts w:ascii="Times New Roman" w:hAnsi="Times New Roman" w:cs="Times New Roman"/>
                <w:sz w:val="28"/>
                <w:szCs w:val="28"/>
              </w:rPr>
              <w:t>поз_няя</w:t>
            </w:r>
            <w:proofErr w:type="spellEnd"/>
            <w:r w:rsidRPr="00971FB0">
              <w:rPr>
                <w:rFonts w:ascii="Times New Roman" w:hAnsi="Times New Roman" w:cs="Times New Roman"/>
                <w:sz w:val="28"/>
                <w:szCs w:val="28"/>
              </w:rPr>
              <w:t xml:space="preserve"> бабочка-</w:t>
            </w:r>
            <w:proofErr w:type="spellStart"/>
            <w:r w:rsidRPr="00971FB0">
              <w:rPr>
                <w:rFonts w:ascii="Times New Roman" w:hAnsi="Times New Roman" w:cs="Times New Roman"/>
                <w:sz w:val="28"/>
                <w:szCs w:val="28"/>
              </w:rPr>
              <w:t>капус_ница</w:t>
            </w:r>
            <w:proofErr w:type="spellEnd"/>
            <w:r w:rsidRPr="00971FB0">
              <w:rPr>
                <w:rFonts w:ascii="Times New Roman" w:hAnsi="Times New Roman" w:cs="Times New Roman"/>
                <w:sz w:val="28"/>
                <w:szCs w:val="28"/>
              </w:rPr>
              <w:t xml:space="preserve">. Шустрая белка в поисках </w:t>
            </w:r>
            <w:proofErr w:type="spellStart"/>
            <w:r w:rsidRPr="00971FB0">
              <w:rPr>
                <w:rFonts w:ascii="Times New Roman" w:hAnsi="Times New Roman" w:cs="Times New Roman"/>
                <w:sz w:val="28"/>
                <w:szCs w:val="28"/>
              </w:rPr>
              <w:t>съес_ного</w:t>
            </w:r>
            <w:proofErr w:type="spellEnd"/>
            <w:r w:rsidRPr="00971FB0">
              <w:rPr>
                <w:rFonts w:ascii="Times New Roman" w:hAnsi="Times New Roman" w:cs="Times New Roman"/>
                <w:sz w:val="28"/>
                <w:szCs w:val="28"/>
              </w:rPr>
              <w:t xml:space="preserve"> скачет с ветки на ветку.</w:t>
            </w:r>
          </w:p>
          <w:p w14:paraId="4D59236E" w14:textId="77777777" w:rsidR="00425B5E" w:rsidRPr="00971FB0" w:rsidRDefault="00425B5E" w:rsidP="00E54C5E">
            <w:pPr>
              <w:autoSpaceDE w:val="0"/>
              <w:autoSpaceDN w:val="0"/>
              <w:adjustRightInd w:val="0"/>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 xml:space="preserve">Среди елей мы </w:t>
            </w:r>
            <w:proofErr w:type="spellStart"/>
            <w:r w:rsidRPr="00971FB0">
              <w:rPr>
                <w:rFonts w:ascii="Times New Roman" w:eastAsia="Times New Roman" w:hAnsi="Times New Roman" w:cs="Times New Roman"/>
                <w:sz w:val="28"/>
                <w:szCs w:val="28"/>
                <w:lang w:eastAsia="ru-RU"/>
              </w:rPr>
              <w:t>чу_ствуем</w:t>
            </w:r>
            <w:proofErr w:type="spellEnd"/>
            <w:r w:rsidRPr="00971FB0">
              <w:rPr>
                <w:rFonts w:ascii="Times New Roman" w:eastAsia="Times New Roman" w:hAnsi="Times New Roman" w:cs="Times New Roman"/>
                <w:sz w:val="28"/>
                <w:szCs w:val="28"/>
                <w:lang w:eastAsia="ru-RU"/>
              </w:rPr>
              <w:t xml:space="preserve"> себя </w:t>
            </w:r>
            <w:proofErr w:type="spellStart"/>
            <w:r w:rsidRPr="00971FB0">
              <w:rPr>
                <w:rFonts w:ascii="Times New Roman" w:eastAsia="Times New Roman" w:hAnsi="Times New Roman" w:cs="Times New Roman"/>
                <w:sz w:val="28"/>
                <w:szCs w:val="28"/>
                <w:lang w:eastAsia="ru-RU"/>
              </w:rPr>
              <w:t>счас_ливыми</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учас_никами</w:t>
            </w:r>
            <w:proofErr w:type="spellEnd"/>
            <w:r w:rsidRPr="00971FB0">
              <w:rPr>
                <w:rFonts w:ascii="Times New Roman" w:eastAsia="Times New Roman" w:hAnsi="Times New Roman" w:cs="Times New Roman"/>
                <w:sz w:val="28"/>
                <w:szCs w:val="28"/>
                <w:lang w:eastAsia="ru-RU"/>
              </w:rPr>
              <w:t xml:space="preserve"> лесной жижи, где все </w:t>
            </w:r>
            <w:proofErr w:type="spellStart"/>
            <w:r w:rsidRPr="00971FB0">
              <w:rPr>
                <w:rFonts w:ascii="Times New Roman" w:eastAsia="Times New Roman" w:hAnsi="Times New Roman" w:cs="Times New Roman"/>
                <w:sz w:val="28"/>
                <w:szCs w:val="28"/>
                <w:lang w:eastAsia="ru-RU"/>
              </w:rPr>
              <w:t>безмол_ствует</w:t>
            </w:r>
            <w:proofErr w:type="spellEnd"/>
            <w:r w:rsidRPr="00971FB0">
              <w:rPr>
                <w:rFonts w:ascii="Times New Roman" w:eastAsia="Times New Roman" w:hAnsi="Times New Roman" w:cs="Times New Roman"/>
                <w:sz w:val="28"/>
                <w:szCs w:val="28"/>
                <w:lang w:eastAsia="ru-RU"/>
              </w:rPr>
              <w:t xml:space="preserve">, но </w:t>
            </w:r>
            <w:proofErr w:type="spellStart"/>
            <w:r w:rsidRPr="00971FB0">
              <w:rPr>
                <w:rFonts w:ascii="Times New Roman" w:eastAsia="Times New Roman" w:hAnsi="Times New Roman" w:cs="Times New Roman"/>
                <w:sz w:val="28"/>
                <w:szCs w:val="28"/>
                <w:lang w:eastAsia="ru-RU"/>
              </w:rPr>
              <w:t>здра_ствует</w:t>
            </w:r>
            <w:proofErr w:type="spellEnd"/>
            <w:r w:rsidRPr="00971FB0">
              <w:rPr>
                <w:rFonts w:ascii="Times New Roman" w:eastAsia="Times New Roman" w:hAnsi="Times New Roman" w:cs="Times New Roman"/>
                <w:sz w:val="28"/>
                <w:szCs w:val="28"/>
                <w:lang w:eastAsia="ru-RU"/>
              </w:rPr>
              <w:t>.</w:t>
            </w:r>
          </w:p>
          <w:p w14:paraId="6FB10408" w14:textId="77777777" w:rsidR="00425B5E" w:rsidRPr="00971FB0" w:rsidRDefault="00425B5E" w:rsidP="00E54C5E">
            <w:pPr>
              <w:autoSpaceDE w:val="0"/>
              <w:autoSpaceDN w:val="0"/>
              <w:adjustRightInd w:val="0"/>
              <w:ind w:firstLine="709"/>
              <w:jc w:val="both"/>
              <w:rPr>
                <w:rFonts w:ascii="Times New Roman" w:hAnsi="Times New Roman" w:cs="Times New Roman"/>
                <w:sz w:val="28"/>
                <w:szCs w:val="28"/>
              </w:rPr>
            </w:pPr>
            <w:r w:rsidRPr="00971FB0">
              <w:rPr>
                <w:rFonts w:ascii="Times New Roman" w:hAnsi="Times New Roman" w:cs="Times New Roman"/>
                <w:i/>
                <w:iCs/>
                <w:spacing w:val="-10"/>
                <w:sz w:val="28"/>
                <w:szCs w:val="28"/>
              </w:rPr>
              <w:t xml:space="preserve">Обратите внимание: </w:t>
            </w:r>
            <w:r w:rsidRPr="00971FB0">
              <w:rPr>
                <w:rFonts w:ascii="Times New Roman" w:hAnsi="Times New Roman" w:cs="Times New Roman"/>
                <w:sz w:val="28"/>
                <w:szCs w:val="28"/>
              </w:rPr>
              <w:t xml:space="preserve">установка на время, за которое должно быть выполнено задание, </w:t>
            </w:r>
            <w:r w:rsidR="00105305">
              <w:rPr>
                <w:rFonts w:ascii="Times New Roman" w:hAnsi="Times New Roman" w:cs="Times New Roman"/>
                <w:sz w:val="28"/>
                <w:szCs w:val="28"/>
              </w:rPr>
              <w:t>обяз</w:t>
            </w:r>
            <w:r w:rsidRPr="00971FB0">
              <w:rPr>
                <w:rFonts w:ascii="Times New Roman" w:hAnsi="Times New Roman" w:cs="Times New Roman"/>
                <w:sz w:val="28"/>
                <w:szCs w:val="28"/>
              </w:rPr>
              <w:t>ательна, так как без этого задание перестает быть развивающим - оно автоматически становится обычным и привычным.</w:t>
            </w:r>
          </w:p>
          <w:p w14:paraId="74F49546" w14:textId="77777777" w:rsidR="00425B5E" w:rsidRDefault="00425B5E" w:rsidP="00E54C5E">
            <w:pPr>
              <w:ind w:firstLine="709"/>
              <w:jc w:val="both"/>
              <w:rPr>
                <w:rFonts w:ascii="Times New Roman" w:hAnsi="Times New Roman" w:cs="Times New Roman"/>
                <w:sz w:val="28"/>
                <w:szCs w:val="28"/>
              </w:rPr>
            </w:pPr>
            <w:r w:rsidRPr="00971FB0">
              <w:rPr>
                <w:rFonts w:ascii="Times New Roman" w:hAnsi="Times New Roman" w:cs="Times New Roman"/>
                <w:sz w:val="28"/>
                <w:szCs w:val="28"/>
              </w:rPr>
              <w:t>Задания, направленные на развитие переключаемости внимания</w:t>
            </w:r>
            <w:r w:rsidR="00105305">
              <w:rPr>
                <w:rFonts w:ascii="Times New Roman" w:hAnsi="Times New Roman" w:cs="Times New Roman"/>
                <w:sz w:val="28"/>
                <w:szCs w:val="28"/>
              </w:rPr>
              <w:t>.</w:t>
            </w:r>
          </w:p>
          <w:p w14:paraId="660F8DB2" w14:textId="77777777" w:rsidR="00105305" w:rsidRPr="00971FB0" w:rsidRDefault="00105305" w:rsidP="00E54C5E">
            <w:pPr>
              <w:ind w:firstLine="709"/>
              <w:jc w:val="both"/>
              <w:rPr>
                <w:rFonts w:ascii="Times New Roman" w:hAnsi="Times New Roman" w:cs="Times New Roman"/>
                <w:sz w:val="28"/>
                <w:szCs w:val="28"/>
              </w:rPr>
            </w:pPr>
          </w:p>
          <w:p w14:paraId="7DBBDBD3" w14:textId="77777777" w:rsidR="00425B5E" w:rsidRPr="00971FB0" w:rsidRDefault="00105305" w:rsidP="00E54C5E">
            <w:pPr>
              <w:jc w:val="center"/>
              <w:rPr>
                <w:rFonts w:ascii="Times New Roman" w:hAnsi="Times New Roman" w:cs="Times New Roman"/>
                <w:sz w:val="28"/>
                <w:szCs w:val="28"/>
              </w:rPr>
            </w:pPr>
            <w:r w:rsidRPr="00971FB0">
              <w:rPr>
                <w:rFonts w:ascii="Times New Roman" w:hAnsi="Times New Roman" w:cs="Times New Roman"/>
                <w:b/>
                <w:bCs/>
                <w:sz w:val="28"/>
                <w:szCs w:val="28"/>
              </w:rPr>
              <w:lastRenderedPageBreak/>
              <w:t xml:space="preserve">Тема: правописание согласных з-, </w:t>
            </w:r>
            <w:r w:rsidRPr="00971FB0">
              <w:rPr>
                <w:rFonts w:ascii="Times New Roman" w:hAnsi="Times New Roman" w:cs="Times New Roman"/>
                <w:b/>
                <w:bCs/>
                <w:i/>
                <w:iCs/>
                <w:sz w:val="28"/>
                <w:szCs w:val="28"/>
              </w:rPr>
              <w:t xml:space="preserve">с- </w:t>
            </w:r>
            <w:r w:rsidRPr="00971FB0">
              <w:rPr>
                <w:rFonts w:ascii="Times New Roman" w:hAnsi="Times New Roman" w:cs="Times New Roman"/>
                <w:b/>
                <w:bCs/>
                <w:sz w:val="28"/>
                <w:szCs w:val="28"/>
              </w:rPr>
              <w:t>на конце приставок</w:t>
            </w:r>
          </w:p>
          <w:p w14:paraId="2AED18A7" w14:textId="77777777" w:rsidR="00425B5E" w:rsidRPr="00971FB0" w:rsidRDefault="00425B5E" w:rsidP="00425B5E">
            <w:pPr>
              <w:ind w:firstLine="709"/>
              <w:jc w:val="both"/>
              <w:rPr>
                <w:rFonts w:ascii="Times New Roman" w:hAnsi="Times New Roman" w:cs="Times New Roman"/>
                <w:sz w:val="28"/>
                <w:szCs w:val="28"/>
              </w:rPr>
            </w:pPr>
            <w:r w:rsidRPr="00971FB0">
              <w:rPr>
                <w:rFonts w:ascii="Times New Roman" w:hAnsi="Times New Roman" w:cs="Times New Roman"/>
                <w:b/>
                <w:bCs/>
                <w:i/>
                <w:iCs/>
                <w:sz w:val="28"/>
                <w:szCs w:val="28"/>
              </w:rPr>
              <w:t xml:space="preserve">Задание. </w:t>
            </w:r>
            <w:r w:rsidRPr="00971FB0">
              <w:rPr>
                <w:rFonts w:ascii="Times New Roman" w:hAnsi="Times New Roman" w:cs="Times New Roman"/>
                <w:i/>
                <w:iCs/>
                <w:sz w:val="28"/>
                <w:szCs w:val="28"/>
              </w:rPr>
              <w:t xml:space="preserve">Внимательно читайте текст. По ходу чтения вставляйте пропущенные буквы в слова с орфограммой </w:t>
            </w:r>
            <w:r w:rsidRPr="00105305">
              <w:rPr>
                <w:rFonts w:ascii="Times New Roman" w:hAnsi="Times New Roman" w:cs="Times New Roman"/>
                <w:bCs/>
                <w:i/>
                <w:iCs/>
                <w:sz w:val="28"/>
                <w:szCs w:val="28"/>
              </w:rPr>
              <w:t>«Правописание приставок, заканчивающихся на з-, с-»</w:t>
            </w:r>
            <w:r w:rsidRPr="00971FB0">
              <w:rPr>
                <w:rFonts w:ascii="Times New Roman" w:hAnsi="Times New Roman" w:cs="Times New Roman"/>
                <w:b/>
                <w:bCs/>
                <w:i/>
                <w:iCs/>
                <w:sz w:val="28"/>
                <w:szCs w:val="28"/>
              </w:rPr>
              <w:t xml:space="preserve"> </w:t>
            </w:r>
            <w:r w:rsidRPr="00971FB0">
              <w:rPr>
                <w:rFonts w:ascii="Times New Roman" w:hAnsi="Times New Roman" w:cs="Times New Roman"/>
                <w:i/>
                <w:iCs/>
                <w:sz w:val="28"/>
                <w:szCs w:val="28"/>
              </w:rPr>
              <w:t>и разбирайте слова по составу.</w:t>
            </w:r>
            <w:r w:rsidR="00105305">
              <w:rPr>
                <w:rFonts w:ascii="Times New Roman" w:hAnsi="Times New Roman" w:cs="Times New Roman"/>
                <w:i/>
                <w:iCs/>
                <w:sz w:val="28"/>
                <w:szCs w:val="28"/>
              </w:rPr>
              <w:t xml:space="preserve"> </w:t>
            </w:r>
            <w:r w:rsidRPr="00971FB0">
              <w:rPr>
                <w:rFonts w:ascii="Times New Roman" w:hAnsi="Times New Roman" w:cs="Times New Roman"/>
                <w:i/>
                <w:iCs/>
                <w:sz w:val="28"/>
                <w:szCs w:val="28"/>
              </w:rPr>
              <w:t>В конце строки в свободной ячейке поставьте столько знаков «+», сколько слов вы нашли в строке.</w:t>
            </w:r>
          </w:p>
          <w:p w14:paraId="64D780D4" w14:textId="77777777" w:rsidR="00425B5E" w:rsidRPr="00971FB0" w:rsidRDefault="00425B5E" w:rsidP="00425B5E">
            <w:pPr>
              <w:ind w:firstLine="709"/>
              <w:jc w:val="both"/>
              <w:rPr>
                <w:rFonts w:ascii="Times New Roman" w:hAnsi="Times New Roman" w:cs="Times New Roman"/>
                <w:i/>
                <w:iCs/>
                <w:sz w:val="28"/>
                <w:szCs w:val="28"/>
              </w:rPr>
            </w:pPr>
            <w:r w:rsidRPr="00971FB0">
              <w:rPr>
                <w:rFonts w:ascii="Times New Roman" w:hAnsi="Times New Roman" w:cs="Times New Roman"/>
                <w:b/>
                <w:bCs/>
                <w:i/>
                <w:iCs/>
                <w:sz w:val="28"/>
                <w:szCs w:val="28"/>
              </w:rPr>
              <w:t xml:space="preserve">Внимание! </w:t>
            </w:r>
            <w:r w:rsidRPr="00971FB0">
              <w:rPr>
                <w:rFonts w:ascii="Times New Roman" w:hAnsi="Times New Roman" w:cs="Times New Roman"/>
                <w:i/>
                <w:iCs/>
                <w:sz w:val="28"/>
                <w:szCs w:val="28"/>
              </w:rPr>
              <w:t>Все задания выполняйте в процессе чтения текста, а не последовательно. Будьте готовы к тому, что после выполнения основного задания вам придется ответить на вопрос по содержанию текста.</w:t>
            </w:r>
          </w:p>
          <w:p w14:paraId="3A762DC4" w14:textId="77777777" w:rsidR="00105305" w:rsidRDefault="00425B5E" w:rsidP="00105305">
            <w:pPr>
              <w:jc w:val="center"/>
              <w:rPr>
                <w:rFonts w:ascii="Times New Roman" w:eastAsia="Times New Roman" w:hAnsi="Times New Roman" w:cs="Times New Roman"/>
                <w:b/>
                <w:bCs/>
                <w:sz w:val="28"/>
                <w:szCs w:val="28"/>
                <w:lang w:eastAsia="ru-RU"/>
              </w:rPr>
            </w:pPr>
            <w:r w:rsidRPr="00971FB0">
              <w:rPr>
                <w:rFonts w:ascii="Times New Roman" w:eastAsia="Times New Roman" w:hAnsi="Times New Roman" w:cs="Times New Roman"/>
                <w:b/>
                <w:bCs/>
                <w:sz w:val="28"/>
                <w:szCs w:val="28"/>
                <w:lang w:eastAsia="ru-RU"/>
              </w:rPr>
              <w:t>Дифференцированные задания к разделу «Словообразование»</w:t>
            </w:r>
            <w:r>
              <w:rPr>
                <w:rFonts w:ascii="Times New Roman" w:eastAsia="Times New Roman" w:hAnsi="Times New Roman" w:cs="Times New Roman"/>
                <w:b/>
                <w:bCs/>
                <w:sz w:val="28"/>
                <w:szCs w:val="28"/>
                <w:lang w:eastAsia="ru-RU"/>
              </w:rPr>
              <w:t xml:space="preserve"> </w:t>
            </w:r>
          </w:p>
          <w:p w14:paraId="62C68F7E" w14:textId="77777777" w:rsidR="00425B5E" w:rsidRPr="00971FB0" w:rsidRDefault="00425B5E" w:rsidP="00105305">
            <w:pPr>
              <w:jc w:val="center"/>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sz w:val="28"/>
                <w:szCs w:val="28"/>
                <w:lang w:eastAsia="ru-RU"/>
              </w:rPr>
              <w:t>(6 класс)</w:t>
            </w:r>
          </w:p>
          <w:p w14:paraId="767BC610"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w:t>
            </w:r>
            <w:proofErr w:type="spellStart"/>
            <w:r w:rsidRPr="00971FB0">
              <w:rPr>
                <w:rFonts w:ascii="Times New Roman" w:eastAsia="Times New Roman" w:hAnsi="Times New Roman" w:cs="Times New Roman"/>
                <w:sz w:val="28"/>
                <w:szCs w:val="28"/>
                <w:lang w:eastAsia="ru-RU"/>
              </w:rPr>
              <w:t>Морфемика</w:t>
            </w:r>
            <w:proofErr w:type="spellEnd"/>
            <w:r w:rsidRPr="00971FB0">
              <w:rPr>
                <w:rFonts w:ascii="Times New Roman" w:eastAsia="Times New Roman" w:hAnsi="Times New Roman" w:cs="Times New Roman"/>
                <w:sz w:val="28"/>
                <w:szCs w:val="28"/>
                <w:lang w:eastAsia="ru-RU"/>
              </w:rPr>
              <w:t xml:space="preserve"> и словообразование»</w:t>
            </w:r>
          </w:p>
          <w:p w14:paraId="056A463B"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sz w:val="28"/>
                <w:szCs w:val="28"/>
                <w:lang w:eastAsia="ru-RU"/>
              </w:rPr>
              <w:t>Базовый уровень.</w:t>
            </w:r>
          </w:p>
          <w:p w14:paraId="591506FF"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Для успешного решения заданий базового уровня достаточно опоры на</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i/>
                <w:iCs/>
                <w:sz w:val="28"/>
                <w:szCs w:val="28"/>
                <w:lang w:eastAsia="ru-RU"/>
              </w:rPr>
              <w:t>формальные признаки</w:t>
            </w:r>
            <w:r w:rsidR="00052DE9">
              <w:rPr>
                <w:rFonts w:ascii="Times New Roman" w:eastAsia="Times New Roman" w:hAnsi="Times New Roman" w:cs="Times New Roman"/>
                <w:i/>
                <w:iCs/>
                <w:sz w:val="28"/>
                <w:szCs w:val="28"/>
                <w:lang w:eastAsia="ru-RU"/>
              </w:rPr>
              <w:t xml:space="preserve"> </w:t>
            </w:r>
            <w:r w:rsidRPr="00971FB0">
              <w:rPr>
                <w:rFonts w:ascii="Times New Roman" w:eastAsia="Times New Roman" w:hAnsi="Times New Roman" w:cs="Times New Roman"/>
                <w:sz w:val="28"/>
                <w:szCs w:val="28"/>
                <w:lang w:eastAsia="ru-RU"/>
              </w:rPr>
              <w:t>морфемы: 1) положение по отношению друг к другу (приставка – перед корнем, корень – центральная часть, суффикс – после корня и окончание – после корня и суффикса); 2) часто встречающиеся в определенном положении, узнаваемые комбинации букв (н-р, по-, под-, на-, в- и т.п. - приставки; -</w:t>
            </w:r>
            <w:proofErr w:type="spellStart"/>
            <w:r w:rsidRPr="00971FB0">
              <w:rPr>
                <w:rFonts w:ascii="Times New Roman" w:eastAsia="Times New Roman" w:hAnsi="Times New Roman" w:cs="Times New Roman"/>
                <w:sz w:val="28"/>
                <w:szCs w:val="28"/>
                <w:lang w:eastAsia="ru-RU"/>
              </w:rPr>
              <w:t>ок</w:t>
            </w:r>
            <w:proofErr w:type="spellEnd"/>
            <w:r w:rsidRPr="00971FB0">
              <w:rPr>
                <w:rFonts w:ascii="Times New Roman" w:eastAsia="Times New Roman" w:hAnsi="Times New Roman" w:cs="Times New Roman"/>
                <w:sz w:val="28"/>
                <w:szCs w:val="28"/>
                <w:lang w:eastAsia="ru-RU"/>
              </w:rPr>
              <w:t>, -</w:t>
            </w:r>
            <w:proofErr w:type="spellStart"/>
            <w:r w:rsidRPr="00971FB0">
              <w:rPr>
                <w:rFonts w:ascii="Times New Roman" w:eastAsia="Times New Roman" w:hAnsi="Times New Roman" w:cs="Times New Roman"/>
                <w:sz w:val="28"/>
                <w:szCs w:val="28"/>
                <w:lang w:eastAsia="ru-RU"/>
              </w:rPr>
              <w:t>ик</w:t>
            </w:r>
            <w:proofErr w:type="spellEnd"/>
            <w:r w:rsidRPr="00971FB0">
              <w:rPr>
                <w:rFonts w:ascii="Times New Roman" w:eastAsia="Times New Roman" w:hAnsi="Times New Roman" w:cs="Times New Roman"/>
                <w:sz w:val="28"/>
                <w:szCs w:val="28"/>
                <w:lang w:eastAsia="ru-RU"/>
              </w:rPr>
              <w:t>, -</w:t>
            </w:r>
            <w:proofErr w:type="spellStart"/>
            <w:r w:rsidRPr="00971FB0">
              <w:rPr>
                <w:rFonts w:ascii="Times New Roman" w:eastAsia="Times New Roman" w:hAnsi="Times New Roman" w:cs="Times New Roman"/>
                <w:sz w:val="28"/>
                <w:szCs w:val="28"/>
                <w:lang w:eastAsia="ru-RU"/>
              </w:rPr>
              <w:t>еньк</w:t>
            </w:r>
            <w:proofErr w:type="spellEnd"/>
            <w:r w:rsidRPr="00971FB0">
              <w:rPr>
                <w:rFonts w:ascii="Times New Roman" w:eastAsia="Times New Roman" w:hAnsi="Times New Roman" w:cs="Times New Roman"/>
                <w:sz w:val="28"/>
                <w:szCs w:val="28"/>
                <w:lang w:eastAsia="ru-RU"/>
              </w:rPr>
              <w:t>, -</w:t>
            </w:r>
            <w:proofErr w:type="spellStart"/>
            <w:r w:rsidRPr="00971FB0">
              <w:rPr>
                <w:rFonts w:ascii="Times New Roman" w:eastAsia="Times New Roman" w:hAnsi="Times New Roman" w:cs="Times New Roman"/>
                <w:sz w:val="28"/>
                <w:szCs w:val="28"/>
                <w:lang w:eastAsia="ru-RU"/>
              </w:rPr>
              <w:t>оньк</w:t>
            </w:r>
            <w:proofErr w:type="spellEnd"/>
            <w:r w:rsidRPr="00971FB0">
              <w:rPr>
                <w:rFonts w:ascii="Times New Roman" w:eastAsia="Times New Roman" w:hAnsi="Times New Roman" w:cs="Times New Roman"/>
                <w:sz w:val="28"/>
                <w:szCs w:val="28"/>
                <w:lang w:eastAsia="ru-RU"/>
              </w:rPr>
              <w:t xml:space="preserve"> и т.п. - суффиксы); владени</w:t>
            </w:r>
            <w:r w:rsidR="00100C5D">
              <w:rPr>
                <w:rFonts w:ascii="Times New Roman" w:eastAsia="Times New Roman" w:hAnsi="Times New Roman" w:cs="Times New Roman"/>
                <w:sz w:val="28"/>
                <w:szCs w:val="28"/>
                <w:lang w:eastAsia="ru-RU"/>
              </w:rPr>
              <w:t>е</w:t>
            </w:r>
            <w:r w:rsidRPr="00971FB0">
              <w:rPr>
                <w:rFonts w:ascii="Times New Roman" w:eastAsia="Times New Roman" w:hAnsi="Times New Roman" w:cs="Times New Roman"/>
                <w:sz w:val="28"/>
                <w:szCs w:val="28"/>
                <w:lang w:eastAsia="ru-RU"/>
              </w:rPr>
              <w:t xml:space="preserve"> отдельными</w:t>
            </w:r>
            <w:r w:rsidR="00100C5D">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i/>
                <w:iCs/>
                <w:sz w:val="28"/>
                <w:szCs w:val="28"/>
                <w:lang w:eastAsia="ru-RU"/>
              </w:rPr>
              <w:t>приемами</w:t>
            </w:r>
            <w:r w:rsidR="00100C5D">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(н-р, изменение слова по числам или падежам</w:t>
            </w:r>
            <w:r w:rsidRPr="00971FB0">
              <w:rPr>
                <w:rFonts w:ascii="Times New Roman" w:eastAsia="Times New Roman" w:hAnsi="Times New Roman" w:cs="Times New Roman"/>
                <w:sz w:val="28"/>
                <w:szCs w:val="28"/>
                <w:vertAlign w:val="superscript"/>
                <w:lang w:eastAsia="ru-RU"/>
              </w:rPr>
              <w:t>1</w:t>
            </w:r>
            <w:r w:rsidR="00100C5D">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для выделения окончания в слове).</w:t>
            </w:r>
          </w:p>
          <w:p w14:paraId="16BA3C02"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Типы заданий: разбор слова (предположительно знакомого, с прозрачным морфемным членением); определение значения приставки, суффикса или окончания (для ряда слов с прозрачным морфемным членением и регулярных словообразовательных моделей); образование слова по продуктивной словообразовательной модели (на основе демонстрации/предъявления этой модели; выделение корня слова в ряду однокоренных слов (в словах, не содержащих чередования в корнях) и т.п.</w:t>
            </w:r>
          </w:p>
          <w:p w14:paraId="019CC444"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t>Задание 1.</w:t>
            </w:r>
            <w:r w:rsidR="00052DE9">
              <w:rPr>
                <w:rFonts w:ascii="Times New Roman" w:eastAsia="Times New Roman" w:hAnsi="Times New Roman" w:cs="Times New Roman"/>
                <w:b/>
                <w:bCs/>
                <w:i/>
                <w:iCs/>
                <w:sz w:val="28"/>
                <w:szCs w:val="28"/>
                <w:lang w:eastAsia="ru-RU"/>
              </w:rPr>
              <w:t xml:space="preserve"> </w:t>
            </w:r>
            <w:r w:rsidRPr="00971FB0">
              <w:rPr>
                <w:rFonts w:ascii="Times New Roman" w:eastAsia="Times New Roman" w:hAnsi="Times New Roman" w:cs="Times New Roman"/>
                <w:b/>
                <w:bCs/>
                <w:i/>
                <w:iCs/>
                <w:sz w:val="28"/>
                <w:szCs w:val="28"/>
                <w:lang w:eastAsia="ru-RU"/>
              </w:rPr>
              <w:t>Вставьте пропущенные слова</w:t>
            </w:r>
          </w:p>
          <w:p w14:paraId="76220645" w14:textId="77777777" w:rsidR="00425B5E" w:rsidRPr="00971FB0" w:rsidRDefault="00425B5E" w:rsidP="00E54C5E">
            <w:pPr>
              <w:numPr>
                <w:ilvl w:val="0"/>
                <w:numId w:val="4"/>
              </w:num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Раздел науки о языке, в котором изучается состав, строение слова – это …</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i/>
                <w:iCs/>
                <w:sz w:val="28"/>
                <w:szCs w:val="28"/>
                <w:lang w:eastAsia="ru-RU"/>
              </w:rPr>
              <w:t>(</w:t>
            </w:r>
            <w:proofErr w:type="spellStart"/>
            <w:r w:rsidRPr="00971FB0">
              <w:rPr>
                <w:rFonts w:ascii="Times New Roman" w:eastAsia="Times New Roman" w:hAnsi="Times New Roman" w:cs="Times New Roman"/>
                <w:i/>
                <w:iCs/>
                <w:sz w:val="28"/>
                <w:szCs w:val="28"/>
                <w:lang w:eastAsia="ru-RU"/>
              </w:rPr>
              <w:t>морфемика</w:t>
            </w:r>
            <w:proofErr w:type="spellEnd"/>
            <w:r w:rsidRPr="00971FB0">
              <w:rPr>
                <w:rFonts w:ascii="Times New Roman" w:eastAsia="Times New Roman" w:hAnsi="Times New Roman" w:cs="Times New Roman"/>
                <w:i/>
                <w:iCs/>
                <w:sz w:val="28"/>
                <w:szCs w:val="28"/>
                <w:lang w:eastAsia="ru-RU"/>
              </w:rPr>
              <w:t>)</w:t>
            </w:r>
            <w:r w:rsidRPr="00971FB0">
              <w:rPr>
                <w:rFonts w:ascii="Times New Roman" w:eastAsia="Times New Roman" w:hAnsi="Times New Roman" w:cs="Times New Roman"/>
                <w:sz w:val="28"/>
                <w:szCs w:val="28"/>
                <w:lang w:eastAsia="ru-RU"/>
              </w:rPr>
              <w:t>.</w:t>
            </w:r>
          </w:p>
          <w:p w14:paraId="12576D4C" w14:textId="77777777" w:rsidR="00425B5E" w:rsidRPr="00971FB0" w:rsidRDefault="00425B5E" w:rsidP="00E54C5E">
            <w:pPr>
              <w:numPr>
                <w:ilvl w:val="0"/>
                <w:numId w:val="4"/>
              </w:num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Наименьшая значимая часть слова – это …</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i/>
                <w:iCs/>
                <w:sz w:val="28"/>
                <w:szCs w:val="28"/>
                <w:lang w:eastAsia="ru-RU"/>
              </w:rPr>
              <w:t>(морфема)</w:t>
            </w:r>
            <w:r w:rsidRPr="00971FB0">
              <w:rPr>
                <w:rFonts w:ascii="Times New Roman" w:eastAsia="Times New Roman" w:hAnsi="Times New Roman" w:cs="Times New Roman"/>
                <w:sz w:val="28"/>
                <w:szCs w:val="28"/>
                <w:lang w:eastAsia="ru-RU"/>
              </w:rPr>
              <w:t>.</w:t>
            </w:r>
          </w:p>
          <w:p w14:paraId="3F08AEBD" w14:textId="77777777" w:rsidR="00425B5E" w:rsidRPr="00971FB0" w:rsidRDefault="00425B5E" w:rsidP="00E54C5E">
            <w:pPr>
              <w:numPr>
                <w:ilvl w:val="0"/>
                <w:numId w:val="4"/>
              </w:num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 xml:space="preserve">Общая часть однокоренных слов, </w:t>
            </w:r>
            <w:r w:rsidR="00100C5D">
              <w:rPr>
                <w:rFonts w:ascii="Times New Roman" w:eastAsia="Times New Roman" w:hAnsi="Times New Roman" w:cs="Times New Roman"/>
                <w:sz w:val="28"/>
                <w:szCs w:val="28"/>
                <w:lang w:eastAsia="ru-RU"/>
              </w:rPr>
              <w:t xml:space="preserve">которая </w:t>
            </w:r>
            <w:r w:rsidRPr="00971FB0">
              <w:rPr>
                <w:rFonts w:ascii="Times New Roman" w:eastAsia="Times New Roman" w:hAnsi="Times New Roman" w:cs="Times New Roman"/>
                <w:sz w:val="28"/>
                <w:szCs w:val="28"/>
                <w:lang w:eastAsia="ru-RU"/>
              </w:rPr>
              <w:t>выражает их общее лексическое значение</w:t>
            </w:r>
            <w:r w:rsidR="00100C5D">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 это …</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i/>
                <w:iCs/>
                <w:sz w:val="28"/>
                <w:szCs w:val="28"/>
                <w:lang w:eastAsia="ru-RU"/>
              </w:rPr>
              <w:t>(корень)</w:t>
            </w:r>
            <w:r w:rsidRPr="00971FB0">
              <w:rPr>
                <w:rFonts w:ascii="Times New Roman" w:eastAsia="Times New Roman" w:hAnsi="Times New Roman" w:cs="Times New Roman"/>
                <w:sz w:val="28"/>
                <w:szCs w:val="28"/>
                <w:lang w:eastAsia="ru-RU"/>
              </w:rPr>
              <w:t>.</w:t>
            </w:r>
          </w:p>
          <w:p w14:paraId="4B244FFE" w14:textId="77777777" w:rsidR="00425B5E" w:rsidRPr="00971FB0" w:rsidRDefault="00425B5E" w:rsidP="00E54C5E">
            <w:pPr>
              <w:numPr>
                <w:ilvl w:val="0"/>
                <w:numId w:val="4"/>
              </w:num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Часть слова, которая может быть определена путем подбора родственных слов</w:t>
            </w:r>
            <w:r w:rsidR="00100C5D">
              <w:rPr>
                <w:rFonts w:ascii="Times New Roman" w:eastAsia="Times New Roman" w:hAnsi="Times New Roman" w:cs="Times New Roman"/>
                <w:sz w:val="28"/>
                <w:szCs w:val="28"/>
                <w:lang w:eastAsia="ru-RU"/>
              </w:rPr>
              <w:t>,</w:t>
            </w:r>
            <w:r w:rsidRPr="00971FB0">
              <w:rPr>
                <w:rFonts w:ascii="Times New Roman" w:eastAsia="Times New Roman" w:hAnsi="Times New Roman" w:cs="Times New Roman"/>
                <w:sz w:val="28"/>
                <w:szCs w:val="28"/>
                <w:lang w:eastAsia="ru-RU"/>
              </w:rPr>
              <w:t xml:space="preserve"> – это</w:t>
            </w:r>
            <w:r w:rsidRPr="00971FB0">
              <w:rPr>
                <w:rFonts w:ascii="Times New Roman" w:eastAsia="Times New Roman" w:hAnsi="Times New Roman" w:cs="Times New Roman"/>
                <w:i/>
                <w:iCs/>
                <w:sz w:val="28"/>
                <w:szCs w:val="28"/>
                <w:lang w:eastAsia="ru-RU"/>
              </w:rPr>
              <w:t>(корень)</w:t>
            </w:r>
            <w:r w:rsidRPr="00971FB0">
              <w:rPr>
                <w:rFonts w:ascii="Times New Roman" w:eastAsia="Times New Roman" w:hAnsi="Times New Roman" w:cs="Times New Roman"/>
                <w:sz w:val="28"/>
                <w:szCs w:val="28"/>
                <w:lang w:eastAsia="ru-RU"/>
              </w:rPr>
              <w:t>.</w:t>
            </w:r>
          </w:p>
          <w:p w14:paraId="4B1D9A1D" w14:textId="77777777" w:rsidR="00425B5E" w:rsidRPr="00971FB0" w:rsidRDefault="00425B5E" w:rsidP="00E54C5E">
            <w:pPr>
              <w:numPr>
                <w:ilvl w:val="0"/>
                <w:numId w:val="4"/>
              </w:num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Изменяемая часть слова, которая служит для выражения грамматического значения</w:t>
            </w:r>
            <w:r w:rsidR="00FB1B00">
              <w:rPr>
                <w:rFonts w:ascii="Times New Roman" w:eastAsia="Times New Roman" w:hAnsi="Times New Roman" w:cs="Times New Roman"/>
                <w:sz w:val="28"/>
                <w:szCs w:val="28"/>
                <w:lang w:eastAsia="ru-RU"/>
              </w:rPr>
              <w:t>,</w:t>
            </w:r>
            <w:r w:rsidRPr="00971FB0">
              <w:rPr>
                <w:rFonts w:ascii="Times New Roman" w:eastAsia="Times New Roman" w:hAnsi="Times New Roman" w:cs="Times New Roman"/>
                <w:sz w:val="28"/>
                <w:szCs w:val="28"/>
                <w:lang w:eastAsia="ru-RU"/>
              </w:rPr>
              <w:t xml:space="preserve"> – это …</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i/>
                <w:iCs/>
                <w:sz w:val="28"/>
                <w:szCs w:val="28"/>
                <w:lang w:eastAsia="ru-RU"/>
              </w:rPr>
              <w:t>(окончание)</w:t>
            </w:r>
            <w:r w:rsidRPr="00971FB0">
              <w:rPr>
                <w:rFonts w:ascii="Times New Roman" w:eastAsia="Times New Roman" w:hAnsi="Times New Roman" w:cs="Times New Roman"/>
                <w:sz w:val="28"/>
                <w:szCs w:val="28"/>
                <w:lang w:eastAsia="ru-RU"/>
              </w:rPr>
              <w:t>.</w:t>
            </w:r>
          </w:p>
          <w:p w14:paraId="49AE3861" w14:textId="77777777" w:rsidR="00425B5E" w:rsidRPr="00971FB0" w:rsidRDefault="00425B5E" w:rsidP="00E54C5E">
            <w:pPr>
              <w:numPr>
                <w:ilvl w:val="0"/>
                <w:numId w:val="4"/>
              </w:num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Значимая часть слова, которая стоит перед корнем и служит для образования новых слов</w:t>
            </w:r>
            <w:r w:rsidR="00FB1B00">
              <w:rPr>
                <w:rFonts w:ascii="Times New Roman" w:eastAsia="Times New Roman" w:hAnsi="Times New Roman" w:cs="Times New Roman"/>
                <w:sz w:val="28"/>
                <w:szCs w:val="28"/>
                <w:lang w:eastAsia="ru-RU"/>
              </w:rPr>
              <w:t>,</w:t>
            </w:r>
            <w:r w:rsidRPr="00971FB0">
              <w:rPr>
                <w:rFonts w:ascii="Times New Roman" w:eastAsia="Times New Roman" w:hAnsi="Times New Roman" w:cs="Times New Roman"/>
                <w:sz w:val="28"/>
                <w:szCs w:val="28"/>
                <w:lang w:eastAsia="ru-RU"/>
              </w:rPr>
              <w:t xml:space="preserve"> – это …</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i/>
                <w:iCs/>
                <w:sz w:val="28"/>
                <w:szCs w:val="28"/>
                <w:lang w:eastAsia="ru-RU"/>
              </w:rPr>
              <w:t>(приставка)</w:t>
            </w:r>
            <w:r w:rsidRPr="00971FB0">
              <w:rPr>
                <w:rFonts w:ascii="Times New Roman" w:eastAsia="Times New Roman" w:hAnsi="Times New Roman" w:cs="Times New Roman"/>
                <w:sz w:val="28"/>
                <w:szCs w:val="28"/>
                <w:lang w:eastAsia="ru-RU"/>
              </w:rPr>
              <w:t>.</w:t>
            </w:r>
          </w:p>
          <w:p w14:paraId="3BB5C604" w14:textId="77777777" w:rsidR="00425B5E" w:rsidRPr="00971FB0" w:rsidRDefault="00425B5E" w:rsidP="00E54C5E">
            <w:pPr>
              <w:numPr>
                <w:ilvl w:val="0"/>
                <w:numId w:val="4"/>
              </w:num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Значимая часть слова, которая стоит после корня и служит для образования новых слов</w:t>
            </w:r>
            <w:r w:rsidR="00100C5D">
              <w:rPr>
                <w:rFonts w:ascii="Times New Roman" w:eastAsia="Times New Roman" w:hAnsi="Times New Roman" w:cs="Times New Roman"/>
                <w:sz w:val="28"/>
                <w:szCs w:val="28"/>
                <w:lang w:eastAsia="ru-RU"/>
              </w:rPr>
              <w:t>,</w:t>
            </w:r>
            <w:r w:rsidRPr="00971FB0">
              <w:rPr>
                <w:rFonts w:ascii="Times New Roman" w:eastAsia="Times New Roman" w:hAnsi="Times New Roman" w:cs="Times New Roman"/>
                <w:sz w:val="28"/>
                <w:szCs w:val="28"/>
                <w:lang w:eastAsia="ru-RU"/>
              </w:rPr>
              <w:t xml:space="preserve"> – это …</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i/>
                <w:iCs/>
                <w:sz w:val="28"/>
                <w:szCs w:val="28"/>
                <w:lang w:eastAsia="ru-RU"/>
              </w:rPr>
              <w:t>(суффикс)</w:t>
            </w:r>
            <w:r w:rsidRPr="00971FB0">
              <w:rPr>
                <w:rFonts w:ascii="Times New Roman" w:eastAsia="Times New Roman" w:hAnsi="Times New Roman" w:cs="Times New Roman"/>
                <w:sz w:val="28"/>
                <w:szCs w:val="28"/>
                <w:lang w:eastAsia="ru-RU"/>
              </w:rPr>
              <w:t>.</w:t>
            </w:r>
          </w:p>
          <w:p w14:paraId="477A6D0E"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lastRenderedPageBreak/>
              <w:t>Задание 2.</w:t>
            </w:r>
            <w:r>
              <w:rPr>
                <w:rFonts w:ascii="Times New Roman" w:eastAsia="Times New Roman" w:hAnsi="Times New Roman" w:cs="Times New Roman"/>
                <w:b/>
                <w:bCs/>
                <w:i/>
                <w:iCs/>
                <w:sz w:val="28"/>
                <w:szCs w:val="28"/>
                <w:lang w:eastAsia="ru-RU"/>
              </w:rPr>
              <w:t xml:space="preserve"> </w:t>
            </w:r>
            <w:r w:rsidRPr="00971FB0">
              <w:rPr>
                <w:rFonts w:ascii="Times New Roman" w:eastAsia="Times New Roman" w:hAnsi="Times New Roman" w:cs="Times New Roman"/>
                <w:b/>
                <w:bCs/>
                <w:i/>
                <w:iCs/>
                <w:sz w:val="28"/>
                <w:szCs w:val="28"/>
                <w:lang w:eastAsia="ru-RU"/>
              </w:rPr>
              <w:t xml:space="preserve">Игра “Верно – неверно”. Если вы согласны со сказанным, то ставьте плюс, если нет </w:t>
            </w:r>
            <w:r w:rsidR="00FB1B00">
              <w:rPr>
                <w:rFonts w:ascii="Times New Roman" w:eastAsia="Times New Roman" w:hAnsi="Times New Roman" w:cs="Times New Roman"/>
                <w:b/>
                <w:bCs/>
                <w:i/>
                <w:iCs/>
                <w:sz w:val="28"/>
                <w:szCs w:val="28"/>
                <w:lang w:eastAsia="ru-RU"/>
              </w:rPr>
              <w:t>–</w:t>
            </w:r>
            <w:r w:rsidRPr="00971FB0">
              <w:rPr>
                <w:rFonts w:ascii="Times New Roman" w:eastAsia="Times New Roman" w:hAnsi="Times New Roman" w:cs="Times New Roman"/>
                <w:b/>
                <w:bCs/>
                <w:i/>
                <w:iCs/>
                <w:sz w:val="28"/>
                <w:szCs w:val="28"/>
                <w:lang w:eastAsia="ru-RU"/>
              </w:rPr>
              <w:t xml:space="preserve"> минус</w:t>
            </w:r>
            <w:r w:rsidR="00FB1B00">
              <w:rPr>
                <w:rFonts w:ascii="Times New Roman" w:eastAsia="Times New Roman" w:hAnsi="Times New Roman" w:cs="Times New Roman"/>
                <w:b/>
                <w:bCs/>
                <w:i/>
                <w:iCs/>
                <w:sz w:val="28"/>
                <w:szCs w:val="28"/>
                <w:lang w:eastAsia="ru-RU"/>
              </w:rPr>
              <w:t>.</w:t>
            </w:r>
          </w:p>
          <w:p w14:paraId="3EB6979D" w14:textId="77777777" w:rsidR="00425B5E" w:rsidRPr="00971FB0" w:rsidRDefault="00425B5E" w:rsidP="00E54C5E">
            <w:pPr>
              <w:numPr>
                <w:ilvl w:val="0"/>
                <w:numId w:val="5"/>
              </w:num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Морфема – значимая часть слова. (+)</w:t>
            </w:r>
          </w:p>
          <w:p w14:paraId="7DE34097" w14:textId="77777777" w:rsidR="00425B5E" w:rsidRPr="00971FB0" w:rsidRDefault="00425B5E" w:rsidP="00E54C5E">
            <w:pPr>
              <w:numPr>
                <w:ilvl w:val="0"/>
                <w:numId w:val="5"/>
              </w:num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Словообразование – это образование новых слов при помощи суффиксов (-).</w:t>
            </w:r>
          </w:p>
          <w:p w14:paraId="1231E9E7" w14:textId="77777777" w:rsidR="00425B5E" w:rsidRPr="00971FB0" w:rsidRDefault="00425B5E" w:rsidP="00E54C5E">
            <w:pPr>
              <w:numPr>
                <w:ilvl w:val="0"/>
                <w:numId w:val="5"/>
              </w:num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Соединительными гласными бывают О – Е (+).</w:t>
            </w:r>
          </w:p>
          <w:p w14:paraId="1FE6FEF0" w14:textId="77777777" w:rsidR="00425B5E" w:rsidRPr="00971FB0" w:rsidRDefault="00425B5E" w:rsidP="00E54C5E">
            <w:pPr>
              <w:numPr>
                <w:ilvl w:val="0"/>
                <w:numId w:val="5"/>
              </w:num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Правописание приставок пре-/при</w:t>
            </w:r>
            <w:r w:rsidR="00FB1B00">
              <w:rPr>
                <w:rFonts w:ascii="Times New Roman" w:eastAsia="Times New Roman" w:hAnsi="Times New Roman" w:cs="Times New Roman"/>
                <w:sz w:val="28"/>
                <w:szCs w:val="28"/>
                <w:lang w:eastAsia="ru-RU"/>
              </w:rPr>
              <w:t>-</w:t>
            </w:r>
            <w:r w:rsidRPr="00971FB0">
              <w:rPr>
                <w:rFonts w:ascii="Times New Roman" w:eastAsia="Times New Roman" w:hAnsi="Times New Roman" w:cs="Times New Roman"/>
                <w:sz w:val="28"/>
                <w:szCs w:val="28"/>
                <w:lang w:eastAsia="ru-RU"/>
              </w:rPr>
              <w:t xml:space="preserve"> зависит от лексического значения (+).</w:t>
            </w:r>
          </w:p>
          <w:p w14:paraId="7BCF039E" w14:textId="77777777" w:rsidR="00425B5E" w:rsidRPr="00971FB0" w:rsidRDefault="00425B5E" w:rsidP="00E54C5E">
            <w:pPr>
              <w:numPr>
                <w:ilvl w:val="0"/>
                <w:numId w:val="5"/>
              </w:num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Приставка служит для связи слов в предложении (-).</w:t>
            </w:r>
          </w:p>
          <w:p w14:paraId="4FCABAB6" w14:textId="77777777" w:rsidR="00425B5E" w:rsidRPr="00971FB0" w:rsidRDefault="00425B5E" w:rsidP="00E54C5E">
            <w:pPr>
              <w:numPr>
                <w:ilvl w:val="0"/>
                <w:numId w:val="5"/>
              </w:num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Приставка стоит после корня (-)</w:t>
            </w:r>
          </w:p>
          <w:p w14:paraId="2F69AAC4" w14:textId="77777777" w:rsidR="00425B5E" w:rsidRPr="00971FB0" w:rsidRDefault="00425B5E" w:rsidP="00E54C5E">
            <w:pPr>
              <w:numPr>
                <w:ilvl w:val="0"/>
                <w:numId w:val="5"/>
              </w:num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Окончание не является частью основы (+)</w:t>
            </w:r>
          </w:p>
          <w:p w14:paraId="03C8E218"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t>Задание 3.</w:t>
            </w:r>
            <w:r>
              <w:rPr>
                <w:rFonts w:ascii="Times New Roman" w:eastAsia="Times New Roman" w:hAnsi="Times New Roman" w:cs="Times New Roman"/>
                <w:b/>
                <w:bCs/>
                <w:i/>
                <w:iCs/>
                <w:sz w:val="28"/>
                <w:szCs w:val="28"/>
                <w:lang w:eastAsia="ru-RU"/>
              </w:rPr>
              <w:t xml:space="preserve"> </w:t>
            </w:r>
            <w:r w:rsidRPr="00971FB0">
              <w:rPr>
                <w:rFonts w:ascii="Times New Roman" w:eastAsia="Times New Roman" w:hAnsi="Times New Roman" w:cs="Times New Roman"/>
                <w:b/>
                <w:bCs/>
                <w:i/>
                <w:iCs/>
                <w:sz w:val="28"/>
                <w:szCs w:val="28"/>
                <w:lang w:eastAsia="ru-RU"/>
              </w:rPr>
              <w:t>Выделить окончание:</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начинал, сыпать, дождь, лил, траве, деревьям, мягкими, переливами, звучал, дождём, голос, иволги.</w:t>
            </w:r>
          </w:p>
          <w:p w14:paraId="4C9671BC"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t>Задание 4.</w:t>
            </w:r>
            <w:r>
              <w:rPr>
                <w:rFonts w:ascii="Times New Roman" w:eastAsia="Times New Roman" w:hAnsi="Times New Roman" w:cs="Times New Roman"/>
                <w:b/>
                <w:bCs/>
                <w:i/>
                <w:iCs/>
                <w:sz w:val="28"/>
                <w:szCs w:val="28"/>
                <w:lang w:eastAsia="ru-RU"/>
              </w:rPr>
              <w:t xml:space="preserve"> </w:t>
            </w:r>
            <w:r w:rsidRPr="00971FB0">
              <w:rPr>
                <w:rFonts w:ascii="Times New Roman" w:eastAsia="Times New Roman" w:hAnsi="Times New Roman" w:cs="Times New Roman"/>
                <w:b/>
                <w:bCs/>
                <w:i/>
                <w:iCs/>
                <w:sz w:val="28"/>
                <w:szCs w:val="28"/>
                <w:lang w:eastAsia="ru-RU"/>
              </w:rPr>
              <w:t>Выделить суффиксы:</w:t>
            </w:r>
            <w:r>
              <w:rPr>
                <w:rFonts w:ascii="Times New Roman" w:eastAsia="Times New Roman" w:hAnsi="Times New Roman" w:cs="Times New Roman"/>
                <w:b/>
                <w:bCs/>
                <w:i/>
                <w:iCs/>
                <w:sz w:val="28"/>
                <w:szCs w:val="28"/>
                <w:lang w:eastAsia="ru-RU"/>
              </w:rPr>
              <w:t xml:space="preserve"> </w:t>
            </w:r>
            <w:r w:rsidRPr="00971FB0">
              <w:rPr>
                <w:rFonts w:ascii="Times New Roman" w:eastAsia="Times New Roman" w:hAnsi="Times New Roman" w:cs="Times New Roman"/>
                <w:sz w:val="28"/>
                <w:szCs w:val="28"/>
                <w:lang w:eastAsia="ru-RU"/>
              </w:rPr>
              <w:t>птичка, травка, миленький, цветочек, платьице, сердечком.</w:t>
            </w:r>
          </w:p>
          <w:p w14:paraId="429609EB" w14:textId="77777777" w:rsidR="00425B5E" w:rsidRDefault="00425B5E" w:rsidP="00E54C5E">
            <w:pPr>
              <w:ind w:firstLine="709"/>
              <w:jc w:val="both"/>
              <w:rPr>
                <w:rFonts w:ascii="Times New Roman" w:eastAsia="Times New Roman" w:hAnsi="Times New Roman" w:cs="Times New Roman"/>
                <w:b/>
                <w:bCs/>
                <w:i/>
                <w:iCs/>
                <w:sz w:val="28"/>
                <w:szCs w:val="28"/>
                <w:lang w:eastAsia="ru-RU"/>
              </w:rPr>
            </w:pPr>
            <w:r w:rsidRPr="00971FB0">
              <w:rPr>
                <w:rFonts w:ascii="Times New Roman" w:eastAsia="Times New Roman" w:hAnsi="Times New Roman" w:cs="Times New Roman"/>
                <w:b/>
                <w:bCs/>
                <w:i/>
                <w:iCs/>
                <w:sz w:val="28"/>
                <w:szCs w:val="28"/>
                <w:lang w:eastAsia="ru-RU"/>
              </w:rPr>
              <w:t>Задание 5.</w:t>
            </w:r>
            <w:r>
              <w:rPr>
                <w:rFonts w:ascii="Times New Roman" w:eastAsia="Times New Roman" w:hAnsi="Times New Roman" w:cs="Times New Roman"/>
                <w:b/>
                <w:bCs/>
                <w:i/>
                <w:iCs/>
                <w:sz w:val="28"/>
                <w:szCs w:val="28"/>
                <w:lang w:eastAsia="ru-RU"/>
              </w:rPr>
              <w:t xml:space="preserve"> </w:t>
            </w:r>
            <w:r w:rsidRPr="00971FB0">
              <w:rPr>
                <w:rFonts w:ascii="Times New Roman" w:eastAsia="Times New Roman" w:hAnsi="Times New Roman" w:cs="Times New Roman"/>
                <w:b/>
                <w:bCs/>
                <w:i/>
                <w:iCs/>
                <w:sz w:val="28"/>
                <w:szCs w:val="28"/>
                <w:lang w:eastAsia="ru-RU"/>
              </w:rPr>
              <w:t>Во втором слове каждой пары выделите морфемы, с помощью которых образовалось слово. </w:t>
            </w:r>
          </w:p>
          <w:p w14:paraId="1107674C" w14:textId="77777777" w:rsidR="00425B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Море</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приморский,</w:t>
            </w:r>
            <w:r>
              <w:rPr>
                <w:rFonts w:ascii="Times New Roman" w:eastAsia="Times New Roman" w:hAnsi="Times New Roman" w:cs="Times New Roman"/>
                <w:sz w:val="28"/>
                <w:szCs w:val="28"/>
                <w:lang w:eastAsia="ru-RU"/>
              </w:rPr>
              <w:t xml:space="preserve"> </w:t>
            </w:r>
          </w:p>
          <w:p w14:paraId="641289CD" w14:textId="77777777" w:rsidR="00425B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Берег</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прибрежный,</w:t>
            </w:r>
            <w:r>
              <w:rPr>
                <w:rFonts w:ascii="Times New Roman" w:eastAsia="Times New Roman" w:hAnsi="Times New Roman" w:cs="Times New Roman"/>
                <w:sz w:val="28"/>
                <w:szCs w:val="28"/>
                <w:lang w:eastAsia="ru-RU"/>
              </w:rPr>
              <w:t xml:space="preserve"> </w:t>
            </w:r>
          </w:p>
          <w:p w14:paraId="363D6A58" w14:textId="77777777" w:rsidR="00425B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край</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бескрайний,</w:t>
            </w:r>
            <w:r>
              <w:rPr>
                <w:rFonts w:ascii="Times New Roman" w:eastAsia="Times New Roman" w:hAnsi="Times New Roman" w:cs="Times New Roman"/>
                <w:sz w:val="28"/>
                <w:szCs w:val="28"/>
                <w:lang w:eastAsia="ru-RU"/>
              </w:rPr>
              <w:t xml:space="preserve"> </w:t>
            </w:r>
          </w:p>
          <w:p w14:paraId="6D2588E2" w14:textId="77777777" w:rsidR="00425B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море</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заморский,</w:t>
            </w:r>
            <w:r>
              <w:rPr>
                <w:rFonts w:ascii="Times New Roman" w:eastAsia="Times New Roman" w:hAnsi="Times New Roman" w:cs="Times New Roman"/>
                <w:sz w:val="28"/>
                <w:szCs w:val="28"/>
                <w:lang w:eastAsia="ru-RU"/>
              </w:rPr>
              <w:t xml:space="preserve"> </w:t>
            </w:r>
          </w:p>
          <w:p w14:paraId="54013AEA"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смысл</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бессмысленный</w:t>
            </w:r>
            <w:r>
              <w:rPr>
                <w:rFonts w:ascii="Times New Roman" w:eastAsia="Times New Roman" w:hAnsi="Times New Roman" w:cs="Times New Roman"/>
                <w:sz w:val="28"/>
                <w:szCs w:val="28"/>
                <w:lang w:eastAsia="ru-RU"/>
              </w:rPr>
              <w:t>,</w:t>
            </w:r>
          </w:p>
          <w:p w14:paraId="4E3E03BD" w14:textId="77777777" w:rsidR="00425B5E" w:rsidRDefault="00425B5E" w:rsidP="00E54C5E">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971FB0">
              <w:rPr>
                <w:rFonts w:ascii="Times New Roman" w:eastAsia="Times New Roman" w:hAnsi="Times New Roman" w:cs="Times New Roman"/>
                <w:sz w:val="28"/>
                <w:szCs w:val="28"/>
                <w:lang w:eastAsia="ru-RU"/>
              </w:rPr>
              <w:t>ежать</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прибежать,</w:t>
            </w:r>
            <w:r>
              <w:rPr>
                <w:rFonts w:ascii="Times New Roman" w:eastAsia="Times New Roman" w:hAnsi="Times New Roman" w:cs="Times New Roman"/>
                <w:sz w:val="28"/>
                <w:szCs w:val="28"/>
                <w:lang w:eastAsia="ru-RU"/>
              </w:rPr>
              <w:t xml:space="preserve"> </w:t>
            </w:r>
          </w:p>
          <w:p w14:paraId="3C22569B" w14:textId="77777777" w:rsidR="00425B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город</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пригород,</w:t>
            </w:r>
            <w:r>
              <w:rPr>
                <w:rFonts w:ascii="Times New Roman" w:eastAsia="Times New Roman" w:hAnsi="Times New Roman" w:cs="Times New Roman"/>
                <w:sz w:val="28"/>
                <w:szCs w:val="28"/>
                <w:lang w:eastAsia="ru-RU"/>
              </w:rPr>
              <w:t xml:space="preserve"> </w:t>
            </w:r>
          </w:p>
          <w:p w14:paraId="0C615632" w14:textId="77777777" w:rsidR="00425B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лес</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лесной,</w:t>
            </w:r>
            <w:r>
              <w:rPr>
                <w:rFonts w:ascii="Times New Roman" w:eastAsia="Times New Roman" w:hAnsi="Times New Roman" w:cs="Times New Roman"/>
                <w:sz w:val="28"/>
                <w:szCs w:val="28"/>
                <w:lang w:eastAsia="ru-RU"/>
              </w:rPr>
              <w:t xml:space="preserve"> </w:t>
            </w:r>
          </w:p>
          <w:p w14:paraId="0D34867F" w14:textId="77777777" w:rsidR="00425B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рассказ</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рассказчик,</w:t>
            </w:r>
            <w:r>
              <w:rPr>
                <w:rFonts w:ascii="Times New Roman" w:eastAsia="Times New Roman" w:hAnsi="Times New Roman" w:cs="Times New Roman"/>
                <w:sz w:val="28"/>
                <w:szCs w:val="28"/>
                <w:lang w:eastAsia="ru-RU"/>
              </w:rPr>
              <w:t xml:space="preserve"> </w:t>
            </w:r>
          </w:p>
          <w:p w14:paraId="331870CF" w14:textId="77777777" w:rsidR="00425B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коса</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косить,</w:t>
            </w:r>
            <w:r>
              <w:rPr>
                <w:rFonts w:ascii="Times New Roman" w:eastAsia="Times New Roman" w:hAnsi="Times New Roman" w:cs="Times New Roman"/>
                <w:sz w:val="28"/>
                <w:szCs w:val="28"/>
                <w:lang w:eastAsia="ru-RU"/>
              </w:rPr>
              <w:t xml:space="preserve"> </w:t>
            </w:r>
          </w:p>
          <w:p w14:paraId="4BAC714B" w14:textId="77777777" w:rsidR="00425B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ученик</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у</w:t>
            </w:r>
            <w:r w:rsidRPr="00971FB0">
              <w:rPr>
                <w:rFonts w:ascii="Times New Roman" w:eastAsia="Times New Roman" w:hAnsi="Times New Roman" w:cs="Times New Roman"/>
                <w:sz w:val="28"/>
                <w:szCs w:val="28"/>
                <w:lang w:eastAsia="ru-RU"/>
              </w:rPr>
              <w:t>ченический,</w:t>
            </w:r>
            <w:r>
              <w:rPr>
                <w:rFonts w:ascii="Times New Roman" w:eastAsia="Times New Roman" w:hAnsi="Times New Roman" w:cs="Times New Roman"/>
                <w:sz w:val="28"/>
                <w:szCs w:val="28"/>
                <w:lang w:eastAsia="ru-RU"/>
              </w:rPr>
              <w:t xml:space="preserve"> </w:t>
            </w:r>
          </w:p>
          <w:p w14:paraId="318317A6"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ставить</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расставить.</w:t>
            </w:r>
          </w:p>
          <w:p w14:paraId="0D2F0723"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t>Задание 6.</w:t>
            </w:r>
            <w:r>
              <w:rPr>
                <w:rFonts w:ascii="Times New Roman" w:eastAsia="Times New Roman" w:hAnsi="Times New Roman" w:cs="Times New Roman"/>
                <w:b/>
                <w:bCs/>
                <w:i/>
                <w:iCs/>
                <w:sz w:val="28"/>
                <w:szCs w:val="28"/>
                <w:lang w:eastAsia="ru-RU"/>
              </w:rPr>
              <w:t xml:space="preserve"> </w:t>
            </w:r>
            <w:r w:rsidRPr="00971FB0">
              <w:rPr>
                <w:rFonts w:ascii="Times New Roman" w:eastAsia="Times New Roman" w:hAnsi="Times New Roman" w:cs="Times New Roman"/>
                <w:b/>
                <w:bCs/>
                <w:i/>
                <w:iCs/>
                <w:sz w:val="28"/>
                <w:szCs w:val="28"/>
                <w:lang w:eastAsia="ru-RU"/>
              </w:rPr>
              <w:t>Выберите слова, которые не образованы от других слов.</w:t>
            </w:r>
            <w:r>
              <w:rPr>
                <w:rFonts w:ascii="Times New Roman" w:eastAsia="Times New Roman" w:hAnsi="Times New Roman" w:cs="Times New Roman"/>
                <w:b/>
                <w:bCs/>
                <w:i/>
                <w:iCs/>
                <w:sz w:val="28"/>
                <w:szCs w:val="28"/>
                <w:lang w:eastAsia="ru-RU"/>
              </w:rPr>
              <w:t xml:space="preserve"> </w:t>
            </w:r>
            <w:r w:rsidRPr="00971FB0">
              <w:rPr>
                <w:rFonts w:ascii="Times New Roman" w:eastAsia="Times New Roman" w:hAnsi="Times New Roman" w:cs="Times New Roman"/>
                <w:sz w:val="28"/>
                <w:szCs w:val="28"/>
                <w:lang w:eastAsia="ru-RU"/>
              </w:rPr>
              <w:t>Дом,</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бронзовый,</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ручной,</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везти,</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поиграть,</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чулок,</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осенний,</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вешалка,</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сумка,</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знакомый.</w:t>
            </w:r>
          </w:p>
          <w:p w14:paraId="6031764C"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t>Задание 7.</w:t>
            </w:r>
            <w:r w:rsidR="00FB1B00">
              <w:rPr>
                <w:rFonts w:ascii="Times New Roman" w:eastAsia="Times New Roman" w:hAnsi="Times New Roman" w:cs="Times New Roman"/>
                <w:b/>
                <w:bCs/>
                <w:i/>
                <w:iCs/>
                <w:sz w:val="28"/>
                <w:szCs w:val="28"/>
                <w:lang w:eastAsia="ru-RU"/>
              </w:rPr>
              <w:t xml:space="preserve"> </w:t>
            </w:r>
            <w:r w:rsidRPr="00971FB0">
              <w:rPr>
                <w:rFonts w:ascii="Times New Roman" w:eastAsia="Times New Roman" w:hAnsi="Times New Roman" w:cs="Times New Roman"/>
                <w:b/>
                <w:bCs/>
                <w:i/>
                <w:iCs/>
                <w:sz w:val="28"/>
                <w:szCs w:val="28"/>
                <w:lang w:eastAsia="ru-RU"/>
              </w:rPr>
              <w:t>В словах выделите морфемы, с помощью которых они образовались.</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Разбить,</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празднично,</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по-французски,</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преданность,</w:t>
            </w:r>
            <w:r w:rsidRPr="00971FB0">
              <w:rPr>
                <w:rFonts w:ascii="Times New Roman" w:eastAsia="Times New Roman" w:hAnsi="Times New Roman" w:cs="Times New Roman"/>
                <w:sz w:val="28"/>
                <w:szCs w:val="28"/>
                <w:lang w:eastAsia="ru-RU"/>
              </w:rPr>
              <w:br/>
              <w:t>талантливость,</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злющий,</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безрукавка.</w:t>
            </w:r>
            <w:r>
              <w:rPr>
                <w:rFonts w:ascii="Times New Roman" w:eastAsia="Times New Roman" w:hAnsi="Times New Roman" w:cs="Times New Roman"/>
                <w:sz w:val="28"/>
                <w:szCs w:val="28"/>
                <w:lang w:eastAsia="ru-RU"/>
              </w:rPr>
              <w:t xml:space="preserve"> </w:t>
            </w:r>
          </w:p>
          <w:p w14:paraId="64941E5E"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t>Задание 8. Запишите эти слова, укажите способ их образования</w:t>
            </w:r>
          </w:p>
          <w:p w14:paraId="215DF768"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Посадка – префиксально-суффиксальный.</w:t>
            </w:r>
          </w:p>
          <w:p w14:paraId="2CE922E7"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Высадка – префиксально-суффиксальный</w:t>
            </w:r>
          </w:p>
          <w:p w14:paraId="06ECD4C2"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Рассада – префиксальный</w:t>
            </w:r>
          </w:p>
          <w:p w14:paraId="46AACBFA"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Насадка – префиксально-суффиксальный.</w:t>
            </w:r>
          </w:p>
          <w:p w14:paraId="216003D3"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Садовник – суффиксальный.</w:t>
            </w:r>
          </w:p>
          <w:p w14:paraId="7B7F6C7F"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Садовод – сложение.</w:t>
            </w:r>
          </w:p>
          <w:p w14:paraId="627242D7"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Палисадник – префиксально-суффиксальный.</w:t>
            </w:r>
          </w:p>
          <w:p w14:paraId="547B11F0"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t>Задание 9.</w:t>
            </w:r>
            <w:r>
              <w:rPr>
                <w:rFonts w:ascii="Times New Roman" w:eastAsia="Times New Roman" w:hAnsi="Times New Roman" w:cs="Times New Roman"/>
                <w:b/>
                <w:bCs/>
                <w:i/>
                <w:iCs/>
                <w:sz w:val="28"/>
                <w:szCs w:val="28"/>
                <w:lang w:eastAsia="ru-RU"/>
              </w:rPr>
              <w:t xml:space="preserve"> </w:t>
            </w:r>
            <w:r w:rsidRPr="00971FB0">
              <w:rPr>
                <w:rFonts w:ascii="Times New Roman" w:eastAsia="Times New Roman" w:hAnsi="Times New Roman" w:cs="Times New Roman"/>
                <w:b/>
                <w:bCs/>
                <w:i/>
                <w:iCs/>
                <w:sz w:val="28"/>
                <w:szCs w:val="28"/>
                <w:lang w:eastAsia="ru-RU"/>
              </w:rPr>
              <w:t>Выполнить морфемный разбор слова</w:t>
            </w:r>
            <w:r w:rsidRPr="00971FB0">
              <w:rPr>
                <w:rFonts w:ascii="Times New Roman" w:eastAsia="Times New Roman" w:hAnsi="Times New Roman" w:cs="Times New Roman"/>
                <w:sz w:val="28"/>
                <w:szCs w:val="28"/>
                <w:lang w:eastAsia="ru-RU"/>
              </w:rPr>
              <w:t xml:space="preserve"> сыпать.</w:t>
            </w:r>
          </w:p>
          <w:p w14:paraId="106C0A3E"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lastRenderedPageBreak/>
              <w:t>Задание 10.</w:t>
            </w:r>
            <w:r>
              <w:rPr>
                <w:rFonts w:ascii="Times New Roman" w:eastAsia="Times New Roman" w:hAnsi="Times New Roman" w:cs="Times New Roman"/>
                <w:b/>
                <w:bCs/>
                <w:i/>
                <w:iCs/>
                <w:sz w:val="28"/>
                <w:szCs w:val="28"/>
                <w:lang w:eastAsia="ru-RU"/>
              </w:rPr>
              <w:t xml:space="preserve"> </w:t>
            </w:r>
            <w:r w:rsidRPr="00971FB0">
              <w:rPr>
                <w:rFonts w:ascii="Times New Roman" w:eastAsia="Times New Roman" w:hAnsi="Times New Roman" w:cs="Times New Roman"/>
                <w:b/>
                <w:bCs/>
                <w:i/>
                <w:iCs/>
                <w:sz w:val="28"/>
                <w:szCs w:val="28"/>
                <w:lang w:eastAsia="ru-RU"/>
              </w:rPr>
              <w:t>Подберите слова, соответствующие схеме:</w:t>
            </w:r>
          </w:p>
          <w:p w14:paraId="1BD1AF23"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noProof/>
                <w:sz w:val="28"/>
                <w:szCs w:val="28"/>
                <w:lang w:eastAsia="ru-RU"/>
              </w:rPr>
              <w:drawing>
                <wp:inline distT="0" distB="0" distL="0" distR="0" wp14:anchorId="1C6BE041" wp14:editId="7186DB80">
                  <wp:extent cx="1847850" cy="371475"/>
                  <wp:effectExtent l="19050" t="0" r="0" b="0"/>
                  <wp:docPr id="14" name="Рисунок 14" descr="https://arhivurokov.ru/kopilka/uploads/user_file_56f04d791461a/ispol-zovaniie-diffierientsirovannykh-zadanii-na-urokakh-russkogho-iazyka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rhivurokov.ru/kopilka/uploads/user_file_56f04d791461a/ispol-zovaniie-diffierientsirovannykh-zadanii-na-urokakh-russkogho-iazyka_1.png"/>
                          <pic:cNvPicPr>
                            <a:picLocks noChangeAspect="1" noChangeArrowheads="1"/>
                          </pic:cNvPicPr>
                        </pic:nvPicPr>
                        <pic:blipFill>
                          <a:blip r:embed="rId18"/>
                          <a:srcRect/>
                          <a:stretch>
                            <a:fillRect/>
                          </a:stretch>
                        </pic:blipFill>
                        <pic:spPr bwMode="auto">
                          <a:xfrm>
                            <a:off x="0" y="0"/>
                            <a:ext cx="1847850" cy="371475"/>
                          </a:xfrm>
                          <a:prstGeom prst="rect">
                            <a:avLst/>
                          </a:prstGeom>
                          <a:noFill/>
                          <a:ln w="9525">
                            <a:noFill/>
                            <a:miter lim="800000"/>
                            <a:headEnd/>
                            <a:tailEnd/>
                          </a:ln>
                        </pic:spPr>
                      </pic:pic>
                    </a:graphicData>
                  </a:graphic>
                </wp:inline>
              </w:drawing>
            </w:r>
          </w:p>
          <w:p w14:paraId="5638978C"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sz w:val="28"/>
                <w:szCs w:val="28"/>
                <w:lang w:eastAsia="ru-RU"/>
              </w:rPr>
              <w:t>Задание 11.</w:t>
            </w:r>
          </w:p>
          <w:p w14:paraId="541ABAC9" w14:textId="77777777" w:rsidR="00E54C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Тест</w:t>
            </w:r>
            <w:r w:rsidR="00FB1B00">
              <w:rPr>
                <w:rFonts w:ascii="Times New Roman" w:eastAsia="Times New Roman" w:hAnsi="Times New Roman" w:cs="Times New Roman"/>
                <w:sz w:val="28"/>
                <w:szCs w:val="28"/>
                <w:lang w:eastAsia="ru-RU"/>
              </w:rPr>
              <w:t xml:space="preserve"> </w:t>
            </w:r>
          </w:p>
          <w:p w14:paraId="207CA490"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i/>
                <w:iCs/>
                <w:sz w:val="28"/>
                <w:szCs w:val="28"/>
                <w:lang w:eastAsia="ru-RU"/>
              </w:rPr>
              <w:t>1. Какое слово образовано приставочно-суффиксальным способом?</w:t>
            </w:r>
          </w:p>
          <w:p w14:paraId="68C1DF3C" w14:textId="77777777" w:rsidR="00425B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А) приехать,</w:t>
            </w:r>
          </w:p>
          <w:p w14:paraId="709DE01A" w14:textId="77777777" w:rsidR="00425B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Б) читатель,</w:t>
            </w:r>
            <w:r>
              <w:rPr>
                <w:rFonts w:ascii="Times New Roman" w:eastAsia="Times New Roman" w:hAnsi="Times New Roman" w:cs="Times New Roman"/>
                <w:sz w:val="28"/>
                <w:szCs w:val="28"/>
                <w:lang w:eastAsia="ru-RU"/>
              </w:rPr>
              <w:t xml:space="preserve"> </w:t>
            </w:r>
          </w:p>
          <w:p w14:paraId="73AB4771" w14:textId="77777777" w:rsidR="00425B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В) неизбежный,</w:t>
            </w:r>
          </w:p>
          <w:p w14:paraId="0CE0BFF3" w14:textId="77777777" w:rsidR="00425B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Г) виднеться.</w:t>
            </w:r>
          </w:p>
          <w:p w14:paraId="25309789"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i/>
                <w:iCs/>
                <w:sz w:val="28"/>
                <w:szCs w:val="28"/>
                <w:lang w:eastAsia="ru-RU"/>
              </w:rPr>
              <w:t>2. Какое слово образовано приставочно-суффиксальным способом?</w:t>
            </w:r>
          </w:p>
          <w:p w14:paraId="54321678" w14:textId="77777777" w:rsidR="00425B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А) восход</w:t>
            </w:r>
          </w:p>
          <w:p w14:paraId="2094E02C" w14:textId="77777777" w:rsidR="00425B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Б) заповедник</w:t>
            </w:r>
          </w:p>
          <w:p w14:paraId="0A68C504" w14:textId="77777777" w:rsidR="00425B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В) выполнение</w:t>
            </w:r>
          </w:p>
          <w:p w14:paraId="705AD370" w14:textId="77777777" w:rsidR="00425B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Г) насухо</w:t>
            </w:r>
            <w:r>
              <w:rPr>
                <w:rFonts w:ascii="Times New Roman" w:eastAsia="Times New Roman" w:hAnsi="Times New Roman" w:cs="Times New Roman"/>
                <w:sz w:val="28"/>
                <w:szCs w:val="28"/>
                <w:lang w:eastAsia="ru-RU"/>
              </w:rPr>
              <w:t xml:space="preserve"> </w:t>
            </w:r>
          </w:p>
          <w:p w14:paraId="676E573D"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i/>
                <w:iCs/>
                <w:sz w:val="28"/>
                <w:szCs w:val="28"/>
                <w:lang w:eastAsia="ru-RU"/>
              </w:rPr>
              <w:t>3. Какое слово образовано приставочно-суффиксальным способом?</w:t>
            </w:r>
          </w:p>
          <w:p w14:paraId="0F159A34" w14:textId="77777777" w:rsidR="00425B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А) по-хорошему,</w:t>
            </w:r>
          </w:p>
          <w:p w14:paraId="4AC9649A" w14:textId="77777777" w:rsidR="00425B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Б) новизна,</w:t>
            </w:r>
          </w:p>
          <w:p w14:paraId="2B254C20" w14:textId="77777777" w:rsidR="00425B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В) охотник,</w:t>
            </w:r>
          </w:p>
          <w:p w14:paraId="50E63BD8" w14:textId="77777777" w:rsidR="00425B5E"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Г) отнести.</w:t>
            </w:r>
            <w:r>
              <w:rPr>
                <w:rFonts w:ascii="Times New Roman" w:eastAsia="Times New Roman" w:hAnsi="Times New Roman" w:cs="Times New Roman"/>
                <w:sz w:val="28"/>
                <w:szCs w:val="28"/>
                <w:lang w:eastAsia="ru-RU"/>
              </w:rPr>
              <w:t xml:space="preserve"> </w:t>
            </w:r>
          </w:p>
          <w:p w14:paraId="2B92AD9A"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sz w:val="28"/>
                <w:szCs w:val="28"/>
                <w:lang w:eastAsia="ru-RU"/>
              </w:rPr>
              <w:t>Повышенный уровень сложности</w:t>
            </w:r>
            <w:r w:rsidR="00FB1B00">
              <w:rPr>
                <w:rFonts w:ascii="Times New Roman" w:eastAsia="Times New Roman" w:hAnsi="Times New Roman" w:cs="Times New Roman"/>
                <w:b/>
                <w:bCs/>
                <w:sz w:val="28"/>
                <w:szCs w:val="28"/>
                <w:lang w:eastAsia="ru-RU"/>
              </w:rPr>
              <w:t>.</w:t>
            </w:r>
          </w:p>
          <w:p w14:paraId="351AC882"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Для успешного решения заданий повешенного уровня сложности необходимо понимать</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i/>
                <w:iCs/>
                <w:sz w:val="28"/>
                <w:szCs w:val="28"/>
                <w:lang w:eastAsia="ru-RU"/>
              </w:rPr>
              <w:t>основания выделения морфемы</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(наличие значения и повторяемость в ряде слов), производить морфемный и словообразовательный</w:t>
            </w:r>
            <w:r w:rsidR="00E54C5E">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i/>
                <w:iCs/>
                <w:sz w:val="28"/>
                <w:szCs w:val="28"/>
                <w:lang w:eastAsia="ru-RU"/>
              </w:rPr>
              <w:t>анализ</w:t>
            </w:r>
            <w:r w:rsidRPr="00971FB0">
              <w:rPr>
                <w:rFonts w:ascii="Times New Roman" w:eastAsia="Times New Roman" w:hAnsi="Times New Roman" w:cs="Times New Roman"/>
                <w:sz w:val="28"/>
                <w:szCs w:val="28"/>
                <w:lang w:eastAsia="ru-RU"/>
              </w:rPr>
              <w:t>, соотнося элементы значения слова с формальными элементами структуры слова,</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необходимо использовать морфемный анализ в качестве средства для решения задачи, при условии, что на необходимость применения морфемного анализа прямо не указано.</w:t>
            </w:r>
          </w:p>
          <w:p w14:paraId="5F8AFBB7"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 xml:space="preserve">Типы заданий: различение приставки (суффикса, окончания) и части корня; определение значения незнакомой (искусственной, уникальной, заимствованной) морфемы; отождествление морфемы с чередованием (морфемы, имеющей варианты написания) на основе частичного буквенного совпадения и общности значения; различение состава </w:t>
            </w:r>
            <w:proofErr w:type="spellStart"/>
            <w:r w:rsidRPr="00971FB0">
              <w:rPr>
                <w:rFonts w:ascii="Times New Roman" w:eastAsia="Times New Roman" w:hAnsi="Times New Roman" w:cs="Times New Roman"/>
                <w:sz w:val="28"/>
                <w:szCs w:val="28"/>
                <w:lang w:eastAsia="ru-RU"/>
              </w:rPr>
              <w:t>омоформ</w:t>
            </w:r>
            <w:proofErr w:type="spellEnd"/>
            <w:r w:rsidRPr="00971FB0">
              <w:rPr>
                <w:rFonts w:ascii="Times New Roman" w:eastAsia="Times New Roman" w:hAnsi="Times New Roman" w:cs="Times New Roman"/>
                <w:sz w:val="28"/>
                <w:szCs w:val="28"/>
                <w:lang w:eastAsia="ru-RU"/>
              </w:rPr>
              <w:t xml:space="preserve"> (стекла (сущ. </w:t>
            </w:r>
            <w:proofErr w:type="spellStart"/>
            <w:r w:rsidRPr="00971FB0">
              <w:rPr>
                <w:rFonts w:ascii="Times New Roman" w:eastAsia="Times New Roman" w:hAnsi="Times New Roman" w:cs="Times New Roman"/>
                <w:sz w:val="28"/>
                <w:szCs w:val="28"/>
                <w:lang w:eastAsia="ru-RU"/>
              </w:rPr>
              <w:t>Р.п</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ед.ч</w:t>
            </w:r>
            <w:proofErr w:type="spellEnd"/>
            <w:r w:rsidRPr="00971FB0">
              <w:rPr>
                <w:rFonts w:ascii="Times New Roman" w:eastAsia="Times New Roman" w:hAnsi="Times New Roman" w:cs="Times New Roman"/>
                <w:sz w:val="28"/>
                <w:szCs w:val="28"/>
                <w:lang w:eastAsia="ru-RU"/>
              </w:rPr>
              <w:t xml:space="preserve">.) и стекла (глаг., пр. в., </w:t>
            </w:r>
            <w:proofErr w:type="spellStart"/>
            <w:r w:rsidRPr="00971FB0">
              <w:rPr>
                <w:rFonts w:ascii="Times New Roman" w:eastAsia="Times New Roman" w:hAnsi="Times New Roman" w:cs="Times New Roman"/>
                <w:sz w:val="28"/>
                <w:szCs w:val="28"/>
                <w:lang w:eastAsia="ru-RU"/>
              </w:rPr>
              <w:t>ж.р</w:t>
            </w:r>
            <w:proofErr w:type="spellEnd"/>
            <w:r w:rsidRPr="00971FB0">
              <w:rPr>
                <w:rFonts w:ascii="Times New Roman" w:eastAsia="Times New Roman" w:hAnsi="Times New Roman" w:cs="Times New Roman"/>
                <w:sz w:val="28"/>
                <w:szCs w:val="28"/>
                <w:lang w:eastAsia="ru-RU"/>
              </w:rPr>
              <w:t>.); толкование слова на основе его морфемного состава; образование слова на основе его толкования и т.п.</w:t>
            </w:r>
          </w:p>
          <w:p w14:paraId="71E7892C"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t>Задание 1.</w:t>
            </w:r>
            <w:r>
              <w:rPr>
                <w:rFonts w:ascii="Times New Roman" w:eastAsia="Times New Roman" w:hAnsi="Times New Roman" w:cs="Times New Roman"/>
                <w:b/>
                <w:bCs/>
                <w:i/>
                <w:iCs/>
                <w:sz w:val="28"/>
                <w:szCs w:val="28"/>
                <w:lang w:eastAsia="ru-RU"/>
              </w:rPr>
              <w:t xml:space="preserve"> </w:t>
            </w:r>
            <w:r w:rsidRPr="00971FB0">
              <w:rPr>
                <w:rFonts w:ascii="Times New Roman" w:eastAsia="Times New Roman" w:hAnsi="Times New Roman" w:cs="Times New Roman"/>
                <w:b/>
                <w:bCs/>
                <w:i/>
                <w:iCs/>
                <w:sz w:val="28"/>
                <w:szCs w:val="28"/>
                <w:lang w:eastAsia="ru-RU"/>
              </w:rPr>
              <w:t>От прилагательных образуйте существительные с помощью нулевого суффикса, запишите.</w:t>
            </w:r>
          </w:p>
          <w:p w14:paraId="5A865A30"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Синий, удалой, глухой, глубокий, гладкий, далёкий</w:t>
            </w:r>
          </w:p>
          <w:p w14:paraId="6F3ED15B"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t>Задание 2.</w:t>
            </w:r>
            <w:r>
              <w:rPr>
                <w:rFonts w:ascii="Times New Roman" w:eastAsia="Times New Roman" w:hAnsi="Times New Roman" w:cs="Times New Roman"/>
                <w:b/>
                <w:bCs/>
                <w:i/>
                <w:iCs/>
                <w:sz w:val="28"/>
                <w:szCs w:val="28"/>
                <w:lang w:eastAsia="ru-RU"/>
              </w:rPr>
              <w:t xml:space="preserve"> </w:t>
            </w:r>
            <w:r w:rsidRPr="00971FB0">
              <w:rPr>
                <w:rFonts w:ascii="Times New Roman" w:eastAsia="Times New Roman" w:hAnsi="Times New Roman" w:cs="Times New Roman"/>
                <w:b/>
                <w:bCs/>
                <w:i/>
                <w:iCs/>
                <w:sz w:val="28"/>
                <w:szCs w:val="28"/>
                <w:lang w:eastAsia="ru-RU"/>
              </w:rPr>
              <w:t>От глаголов образуйте существительные с помощью нулевого суффикса, запишите.</w:t>
            </w:r>
          </w:p>
          <w:p w14:paraId="57F27BCE"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lastRenderedPageBreak/>
              <w:t>Визжать, переписать, лгать, обмануть, выходить, ходить</w:t>
            </w:r>
          </w:p>
          <w:p w14:paraId="0C846F79"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t>Задание 3.</w:t>
            </w:r>
            <w:r>
              <w:rPr>
                <w:rFonts w:ascii="Times New Roman" w:eastAsia="Times New Roman" w:hAnsi="Times New Roman" w:cs="Times New Roman"/>
                <w:b/>
                <w:bCs/>
                <w:i/>
                <w:iCs/>
                <w:sz w:val="28"/>
                <w:szCs w:val="28"/>
                <w:lang w:eastAsia="ru-RU"/>
              </w:rPr>
              <w:t xml:space="preserve"> </w:t>
            </w:r>
            <w:r w:rsidRPr="00971FB0">
              <w:rPr>
                <w:rFonts w:ascii="Times New Roman" w:eastAsia="Times New Roman" w:hAnsi="Times New Roman" w:cs="Times New Roman"/>
                <w:b/>
                <w:bCs/>
                <w:i/>
                <w:iCs/>
                <w:sz w:val="28"/>
                <w:szCs w:val="28"/>
                <w:lang w:eastAsia="ru-RU"/>
              </w:rPr>
              <w:t>На Марсе живут человечки. У них есть такие слова. Они переводятся так. Подумайте, чем отличается этот язык от русского языка с точки зрения словообразования (работаем в группах). Придумайте слова на марсианском языке, используя, русские корни.</w:t>
            </w:r>
          </w:p>
          <w:p w14:paraId="4FB51C12" w14:textId="77777777" w:rsidR="00425B5E" w:rsidRPr="00971FB0" w:rsidRDefault="00425B5E" w:rsidP="00425B5E">
            <w:pPr>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noProof/>
                <w:sz w:val="28"/>
                <w:szCs w:val="28"/>
                <w:lang w:eastAsia="ru-RU"/>
              </w:rPr>
              <w:drawing>
                <wp:inline distT="0" distB="0" distL="0" distR="0" wp14:anchorId="5D9FBF0D" wp14:editId="547131CF">
                  <wp:extent cx="5943600" cy="1981200"/>
                  <wp:effectExtent l="19050" t="0" r="0" b="0"/>
                  <wp:docPr id="17" name="Рисунок 17" descr="https://arhivurokov.ru/kopilka/uploads/user_file_56f04d791461a/ispol-zovaniie-diffierientsirovannykh-zadanii-na-urokakh-russkogho-iazyka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rhivurokov.ru/kopilka/uploads/user_file_56f04d791461a/ispol-zovaniie-diffierientsirovannykh-zadanii-na-urokakh-russkogho-iazyka_2.jpeg"/>
                          <pic:cNvPicPr>
                            <a:picLocks noChangeAspect="1" noChangeArrowheads="1"/>
                          </pic:cNvPicPr>
                        </pic:nvPicPr>
                        <pic:blipFill>
                          <a:blip r:embed="rId19"/>
                          <a:srcRect/>
                          <a:stretch>
                            <a:fillRect/>
                          </a:stretch>
                        </pic:blipFill>
                        <pic:spPr bwMode="auto">
                          <a:xfrm>
                            <a:off x="0" y="0"/>
                            <a:ext cx="5943600" cy="1981200"/>
                          </a:xfrm>
                          <a:prstGeom prst="rect">
                            <a:avLst/>
                          </a:prstGeom>
                          <a:noFill/>
                          <a:ln w="9525">
                            <a:noFill/>
                            <a:miter lim="800000"/>
                            <a:headEnd/>
                            <a:tailEnd/>
                          </a:ln>
                        </pic:spPr>
                      </pic:pic>
                    </a:graphicData>
                  </a:graphic>
                </wp:inline>
              </w:drawing>
            </w:r>
          </w:p>
          <w:p w14:paraId="7202B155"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t>Задание 4.</w:t>
            </w:r>
            <w:r>
              <w:rPr>
                <w:rFonts w:ascii="Times New Roman" w:eastAsia="Times New Roman" w:hAnsi="Times New Roman" w:cs="Times New Roman"/>
                <w:b/>
                <w:bCs/>
                <w:i/>
                <w:iCs/>
                <w:sz w:val="28"/>
                <w:szCs w:val="28"/>
                <w:lang w:eastAsia="ru-RU"/>
              </w:rPr>
              <w:t xml:space="preserve"> </w:t>
            </w:r>
            <w:r w:rsidRPr="00971FB0">
              <w:rPr>
                <w:rFonts w:ascii="Times New Roman" w:eastAsia="Times New Roman" w:hAnsi="Times New Roman" w:cs="Times New Roman"/>
                <w:b/>
                <w:bCs/>
                <w:i/>
                <w:iCs/>
                <w:sz w:val="28"/>
                <w:szCs w:val="28"/>
                <w:lang w:eastAsia="ru-RU"/>
              </w:rPr>
              <w:t>Блиц-опрос</w:t>
            </w:r>
          </w:p>
          <w:p w14:paraId="6C59FF10"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Дайте характеристику производным словам (слова называются производными, так как они произведены от других слов).</w:t>
            </w:r>
          </w:p>
          <w:p w14:paraId="539B0C50"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Назовите основное отличие производных слов от производящих (производящие слова – это те, которые производят другие слова)</w:t>
            </w:r>
          </w:p>
          <w:p w14:paraId="7E342A82"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 xml:space="preserve">Какая основа называется членимой, а какая – </w:t>
            </w:r>
            <w:proofErr w:type="spellStart"/>
            <w:r w:rsidRPr="00971FB0">
              <w:rPr>
                <w:rFonts w:ascii="Times New Roman" w:eastAsia="Times New Roman" w:hAnsi="Times New Roman" w:cs="Times New Roman"/>
                <w:sz w:val="28"/>
                <w:szCs w:val="28"/>
                <w:lang w:eastAsia="ru-RU"/>
              </w:rPr>
              <w:t>нечленимой</w:t>
            </w:r>
            <w:proofErr w:type="spellEnd"/>
            <w:r w:rsidRPr="00971FB0">
              <w:rPr>
                <w:rFonts w:ascii="Times New Roman" w:eastAsia="Times New Roman" w:hAnsi="Times New Roman" w:cs="Times New Roman"/>
                <w:sz w:val="28"/>
                <w:szCs w:val="28"/>
                <w:lang w:eastAsia="ru-RU"/>
              </w:rPr>
              <w:t>? (в членимую основу, кроме корня, входят еще и аффиксы).</w:t>
            </w:r>
          </w:p>
          <w:p w14:paraId="324FA813" w14:textId="77777777" w:rsidR="00425B5E" w:rsidRPr="00971FB0" w:rsidRDefault="00B40ECA"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noProof/>
                <w:sz w:val="28"/>
                <w:szCs w:val="28"/>
                <w:lang w:eastAsia="ru-RU"/>
              </w:rPr>
              <w:drawing>
                <wp:anchor distT="0" distB="0" distL="114300" distR="114300" simplePos="0" relativeHeight="251655168" behindDoc="1" locked="0" layoutInCell="1" allowOverlap="1" wp14:anchorId="1590B51C" wp14:editId="6B809DA7">
                  <wp:simplePos x="0" y="0"/>
                  <wp:positionH relativeFrom="column">
                    <wp:posOffset>0</wp:posOffset>
                  </wp:positionH>
                  <wp:positionV relativeFrom="paragraph">
                    <wp:posOffset>13335</wp:posOffset>
                  </wp:positionV>
                  <wp:extent cx="2036445" cy="1567180"/>
                  <wp:effectExtent l="0" t="0" r="0" b="0"/>
                  <wp:wrapTight wrapText="bothSides">
                    <wp:wrapPolygon edited="0">
                      <wp:start x="0" y="0"/>
                      <wp:lineTo x="0" y="21267"/>
                      <wp:lineTo x="21418" y="21267"/>
                      <wp:lineTo x="21418" y="0"/>
                      <wp:lineTo x="0" y="0"/>
                    </wp:wrapPolygon>
                  </wp:wrapTight>
                  <wp:docPr id="18" name="Рисунок 18" descr="https://arhivurokov.ru/kopilka/uploads/user_file_56f04d791461a/ispol-zovaniie-diffierientsirovannykh-zadanii-na-urokakh-russkogho-iazyka_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rhivurokov.ru/kopilka/uploads/user_file_56f04d791461a/ispol-zovaniie-diffierientsirovannykh-zadanii-na-urokakh-russkogho-iazyka_3.jpe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36445" cy="156718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425B5E" w:rsidRPr="00971FB0">
              <w:rPr>
                <w:rFonts w:ascii="Times New Roman" w:eastAsia="Times New Roman" w:hAnsi="Times New Roman" w:cs="Times New Roman"/>
                <w:sz w:val="28"/>
                <w:szCs w:val="28"/>
                <w:lang w:eastAsia="ru-RU"/>
              </w:rPr>
              <w:t>Определите, каким словам дал жизнь корень САД.</w:t>
            </w:r>
          </w:p>
          <w:p w14:paraId="34EFBBA4" w14:textId="77777777" w:rsidR="00425B5E" w:rsidRDefault="00425B5E" w:rsidP="00425B5E">
            <w:pPr>
              <w:jc w:val="both"/>
              <w:rPr>
                <w:rFonts w:ascii="Times New Roman" w:eastAsia="Times New Roman" w:hAnsi="Times New Roman" w:cs="Times New Roman"/>
                <w:sz w:val="28"/>
                <w:szCs w:val="28"/>
                <w:lang w:eastAsia="ru-RU"/>
              </w:rPr>
            </w:pPr>
          </w:p>
          <w:p w14:paraId="6BFE5B24" w14:textId="77777777" w:rsidR="00B40ECA" w:rsidRDefault="00B40ECA" w:rsidP="00425B5E">
            <w:pPr>
              <w:jc w:val="both"/>
              <w:rPr>
                <w:rFonts w:ascii="Times New Roman" w:eastAsia="Times New Roman" w:hAnsi="Times New Roman" w:cs="Times New Roman"/>
                <w:sz w:val="28"/>
                <w:szCs w:val="28"/>
                <w:lang w:eastAsia="ru-RU"/>
              </w:rPr>
            </w:pPr>
          </w:p>
          <w:p w14:paraId="17FB68BF" w14:textId="77777777" w:rsidR="00B40ECA" w:rsidRDefault="00B40ECA" w:rsidP="00425B5E">
            <w:pPr>
              <w:jc w:val="both"/>
              <w:rPr>
                <w:rFonts w:ascii="Times New Roman" w:eastAsia="Times New Roman" w:hAnsi="Times New Roman" w:cs="Times New Roman"/>
                <w:sz w:val="28"/>
                <w:szCs w:val="28"/>
                <w:lang w:eastAsia="ru-RU"/>
              </w:rPr>
            </w:pPr>
          </w:p>
          <w:p w14:paraId="22EE13D2" w14:textId="77777777" w:rsidR="00B40ECA" w:rsidRDefault="00B40ECA" w:rsidP="00425B5E">
            <w:pPr>
              <w:jc w:val="both"/>
              <w:rPr>
                <w:rFonts w:ascii="Times New Roman" w:eastAsia="Times New Roman" w:hAnsi="Times New Roman" w:cs="Times New Roman"/>
                <w:sz w:val="28"/>
                <w:szCs w:val="28"/>
                <w:lang w:eastAsia="ru-RU"/>
              </w:rPr>
            </w:pPr>
          </w:p>
          <w:p w14:paraId="227B2E1E" w14:textId="77777777" w:rsidR="00B40ECA" w:rsidRDefault="00B40ECA" w:rsidP="00B40ECA">
            <w:pPr>
              <w:jc w:val="both"/>
              <w:rPr>
                <w:rFonts w:ascii="Times New Roman" w:eastAsia="Times New Roman" w:hAnsi="Times New Roman" w:cs="Times New Roman"/>
                <w:b/>
                <w:bCs/>
                <w:i/>
                <w:iCs/>
                <w:sz w:val="28"/>
                <w:szCs w:val="28"/>
                <w:lang w:eastAsia="ru-RU"/>
              </w:rPr>
            </w:pPr>
          </w:p>
          <w:p w14:paraId="6AA4EBAB" w14:textId="77777777" w:rsidR="00B40ECA" w:rsidRDefault="0076406A" w:rsidP="00B40ECA">
            <w:pPr>
              <w:rPr>
                <w:rFonts w:ascii="Times New Roman" w:eastAsia="Times New Roman" w:hAnsi="Times New Roman" w:cs="Times New Roman"/>
                <w:b/>
                <w:bCs/>
                <w:i/>
                <w:iCs/>
                <w:sz w:val="28"/>
                <w:szCs w:val="28"/>
                <w:lang w:eastAsia="ru-RU"/>
              </w:rPr>
            </w:pPr>
            <w:r w:rsidRPr="00971FB0">
              <w:rPr>
                <w:rFonts w:ascii="Times New Roman" w:eastAsia="Times New Roman" w:hAnsi="Times New Roman" w:cs="Times New Roman"/>
                <w:b/>
                <w:bCs/>
                <w:i/>
                <w:iCs/>
                <w:sz w:val="28"/>
                <w:szCs w:val="28"/>
                <w:lang w:eastAsia="ru-RU"/>
              </w:rPr>
              <w:t xml:space="preserve"> </w:t>
            </w:r>
          </w:p>
          <w:p w14:paraId="53F1F6DB" w14:textId="77777777" w:rsidR="00B40ECA" w:rsidRDefault="0076406A" w:rsidP="0076406A">
            <w:pPr>
              <w:ind w:firstLine="709"/>
              <w:jc w:val="both"/>
              <w:rPr>
                <w:rFonts w:ascii="Times New Roman" w:eastAsia="Times New Roman" w:hAnsi="Times New Roman" w:cs="Times New Roman"/>
                <w:b/>
                <w:bCs/>
                <w:i/>
                <w:iCs/>
                <w:sz w:val="28"/>
                <w:szCs w:val="28"/>
                <w:lang w:eastAsia="ru-RU"/>
              </w:rPr>
            </w:pPr>
            <w:r w:rsidRPr="00971FB0">
              <w:rPr>
                <w:rFonts w:ascii="Times New Roman" w:eastAsia="Times New Roman" w:hAnsi="Times New Roman" w:cs="Times New Roman"/>
                <w:noProof/>
                <w:sz w:val="28"/>
                <w:szCs w:val="28"/>
                <w:lang w:eastAsia="ru-RU"/>
              </w:rPr>
              <w:drawing>
                <wp:anchor distT="0" distB="0" distL="114300" distR="114300" simplePos="0" relativeHeight="251654144" behindDoc="1" locked="0" layoutInCell="1" allowOverlap="1" wp14:anchorId="402D0F7F" wp14:editId="1BB8507C">
                  <wp:simplePos x="0" y="0"/>
                  <wp:positionH relativeFrom="column">
                    <wp:posOffset>0</wp:posOffset>
                  </wp:positionH>
                  <wp:positionV relativeFrom="paragraph">
                    <wp:posOffset>22860</wp:posOffset>
                  </wp:positionV>
                  <wp:extent cx="1965325" cy="1014095"/>
                  <wp:effectExtent l="0" t="0" r="0" b="0"/>
                  <wp:wrapTight wrapText="bothSides">
                    <wp:wrapPolygon edited="0">
                      <wp:start x="0" y="0"/>
                      <wp:lineTo x="0" y="21100"/>
                      <wp:lineTo x="21356" y="21100"/>
                      <wp:lineTo x="21356" y="0"/>
                      <wp:lineTo x="0" y="0"/>
                    </wp:wrapPolygon>
                  </wp:wrapTight>
                  <wp:docPr id="19" name="Рисунок 19" descr="https://arhivurokov.ru/kopilka/uploads/user_file_56f04d791461a/ispol-zovaniie-diffierientsirovannykh-zadanii-na-urokakh-russkogho-iazyka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arhivurokov.ru/kopilka/uploads/user_file_56f04d791461a/ispol-zovaniie-diffierientsirovannykh-zadanii-na-urokakh-russkogho-iazyka_4.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65325" cy="101409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71FB0">
              <w:rPr>
                <w:rFonts w:ascii="Times New Roman" w:eastAsia="Times New Roman" w:hAnsi="Times New Roman" w:cs="Times New Roman"/>
                <w:b/>
                <w:bCs/>
                <w:i/>
                <w:iCs/>
                <w:sz w:val="28"/>
                <w:szCs w:val="28"/>
                <w:lang w:eastAsia="ru-RU"/>
              </w:rPr>
              <w:t>Задание 5.</w:t>
            </w:r>
            <w:r>
              <w:rPr>
                <w:rFonts w:ascii="Times New Roman" w:eastAsia="Times New Roman" w:hAnsi="Times New Roman" w:cs="Times New Roman"/>
                <w:b/>
                <w:bCs/>
                <w:i/>
                <w:iCs/>
                <w:sz w:val="28"/>
                <w:szCs w:val="28"/>
                <w:lang w:eastAsia="ru-RU"/>
              </w:rPr>
              <w:t xml:space="preserve"> </w:t>
            </w:r>
            <w:r w:rsidRPr="00971FB0">
              <w:rPr>
                <w:rFonts w:ascii="Times New Roman" w:eastAsia="Times New Roman" w:hAnsi="Times New Roman" w:cs="Times New Roman"/>
                <w:b/>
                <w:bCs/>
                <w:i/>
                <w:iCs/>
                <w:sz w:val="28"/>
                <w:szCs w:val="28"/>
                <w:lang w:eastAsia="ru-RU"/>
              </w:rPr>
              <w:t>Образуйте слова с данными морфемами. Составьте с ними предложения</w:t>
            </w:r>
          </w:p>
          <w:p w14:paraId="04981371" w14:textId="77777777" w:rsidR="0076406A" w:rsidRDefault="0076406A" w:rsidP="00425B5E">
            <w:pPr>
              <w:ind w:firstLine="709"/>
              <w:jc w:val="both"/>
              <w:rPr>
                <w:rFonts w:ascii="Times New Roman" w:eastAsia="Times New Roman" w:hAnsi="Times New Roman" w:cs="Times New Roman"/>
                <w:b/>
                <w:bCs/>
                <w:i/>
                <w:iCs/>
                <w:sz w:val="28"/>
                <w:szCs w:val="28"/>
                <w:lang w:eastAsia="ru-RU"/>
              </w:rPr>
            </w:pPr>
          </w:p>
          <w:p w14:paraId="592E8E65" w14:textId="77777777" w:rsidR="0076406A" w:rsidRDefault="0076406A" w:rsidP="00425B5E">
            <w:pPr>
              <w:ind w:firstLine="709"/>
              <w:jc w:val="both"/>
              <w:rPr>
                <w:rFonts w:ascii="Times New Roman" w:eastAsia="Times New Roman" w:hAnsi="Times New Roman" w:cs="Times New Roman"/>
                <w:b/>
                <w:bCs/>
                <w:i/>
                <w:iCs/>
                <w:sz w:val="28"/>
                <w:szCs w:val="28"/>
                <w:lang w:eastAsia="ru-RU"/>
              </w:rPr>
            </w:pPr>
          </w:p>
          <w:p w14:paraId="6A19A94E" w14:textId="77777777" w:rsidR="0076406A" w:rsidRDefault="0076406A" w:rsidP="00425B5E">
            <w:pPr>
              <w:ind w:firstLine="709"/>
              <w:jc w:val="both"/>
              <w:rPr>
                <w:rFonts w:ascii="Times New Roman" w:eastAsia="Times New Roman" w:hAnsi="Times New Roman" w:cs="Times New Roman"/>
                <w:b/>
                <w:bCs/>
                <w:i/>
                <w:iCs/>
                <w:sz w:val="28"/>
                <w:szCs w:val="28"/>
                <w:lang w:eastAsia="ru-RU"/>
              </w:rPr>
            </w:pPr>
          </w:p>
          <w:p w14:paraId="758115C3"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t>Задание 6.</w:t>
            </w:r>
            <w:r>
              <w:rPr>
                <w:rFonts w:ascii="Times New Roman" w:eastAsia="Times New Roman" w:hAnsi="Times New Roman" w:cs="Times New Roman"/>
                <w:b/>
                <w:bCs/>
                <w:i/>
                <w:iCs/>
                <w:sz w:val="28"/>
                <w:szCs w:val="28"/>
                <w:lang w:eastAsia="ru-RU"/>
              </w:rPr>
              <w:t xml:space="preserve"> </w:t>
            </w:r>
            <w:r w:rsidRPr="00971FB0">
              <w:rPr>
                <w:rFonts w:ascii="Times New Roman" w:eastAsia="Times New Roman" w:hAnsi="Times New Roman" w:cs="Times New Roman"/>
                <w:b/>
                <w:bCs/>
                <w:i/>
                <w:iCs/>
                <w:sz w:val="28"/>
                <w:szCs w:val="28"/>
                <w:lang w:eastAsia="ru-RU"/>
              </w:rPr>
              <w:t>Запишите несколько примеров слов, образованных:</w:t>
            </w:r>
          </w:p>
          <w:p w14:paraId="742CC06A"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а) приставочным способом;</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б) суффиксальным способом;</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в) приставочно-суффиксальным способом;</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г) способом сложения.</w:t>
            </w:r>
          </w:p>
          <w:p w14:paraId="73DE95F8"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Задание</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b/>
                <w:bCs/>
                <w:i/>
                <w:iCs/>
                <w:sz w:val="28"/>
                <w:szCs w:val="28"/>
                <w:lang w:eastAsia="ru-RU"/>
              </w:rPr>
              <w:t>7.</w:t>
            </w:r>
            <w:r>
              <w:rPr>
                <w:rFonts w:ascii="Times New Roman" w:eastAsia="Times New Roman" w:hAnsi="Times New Roman" w:cs="Times New Roman"/>
                <w:b/>
                <w:bCs/>
                <w:i/>
                <w:iCs/>
                <w:sz w:val="28"/>
                <w:szCs w:val="28"/>
                <w:lang w:eastAsia="ru-RU"/>
              </w:rPr>
              <w:t xml:space="preserve"> </w:t>
            </w:r>
            <w:r w:rsidRPr="00971FB0">
              <w:rPr>
                <w:rFonts w:ascii="Times New Roman" w:eastAsia="Times New Roman" w:hAnsi="Times New Roman" w:cs="Times New Roman"/>
                <w:b/>
                <w:bCs/>
                <w:i/>
                <w:iCs/>
                <w:sz w:val="28"/>
                <w:szCs w:val="28"/>
                <w:lang w:eastAsia="ru-RU"/>
              </w:rPr>
              <w:t>Прочитайте текст и выполните задания.</w:t>
            </w:r>
          </w:p>
          <w:p w14:paraId="3D2C47DA"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Необыкновенный язык наш есть еще тайна.</w:t>
            </w:r>
            <w:r w:rsidR="00052DE9">
              <w:rPr>
                <w:rFonts w:ascii="Times New Roman" w:eastAsia="Times New Roman" w:hAnsi="Times New Roman" w:cs="Times New Roman"/>
                <w:i/>
                <w:iCs/>
                <w:sz w:val="28"/>
                <w:szCs w:val="28"/>
                <w:lang w:eastAsia="ru-RU"/>
              </w:rPr>
              <w:t xml:space="preserve"> </w:t>
            </w:r>
            <w:r w:rsidRPr="00971FB0">
              <w:rPr>
                <w:rFonts w:ascii="Times New Roman" w:eastAsia="Times New Roman" w:hAnsi="Times New Roman" w:cs="Times New Roman"/>
                <w:i/>
                <w:iCs/>
                <w:sz w:val="28"/>
                <w:szCs w:val="28"/>
                <w:lang w:eastAsia="ru-RU"/>
              </w:rPr>
              <w:t>В нем все тоны и оттенки, все переходы</w:t>
            </w:r>
            <w:r w:rsidRPr="00971FB0">
              <w:rPr>
                <w:rFonts w:ascii="Times New Roman" w:eastAsia="Times New Roman" w:hAnsi="Times New Roman" w:cs="Times New Roman"/>
                <w:i/>
                <w:iCs/>
                <w:sz w:val="28"/>
                <w:szCs w:val="28"/>
                <w:vertAlign w:val="superscript"/>
                <w:lang w:eastAsia="ru-RU"/>
              </w:rPr>
              <w:t>2</w:t>
            </w:r>
            <w:r w:rsidR="00052DE9">
              <w:rPr>
                <w:rFonts w:ascii="Times New Roman" w:eastAsia="Times New Roman" w:hAnsi="Times New Roman" w:cs="Times New Roman"/>
                <w:i/>
                <w:iCs/>
                <w:sz w:val="28"/>
                <w:szCs w:val="28"/>
                <w:lang w:eastAsia="ru-RU"/>
              </w:rPr>
              <w:t xml:space="preserve"> </w:t>
            </w:r>
            <w:r w:rsidRPr="00971FB0">
              <w:rPr>
                <w:rFonts w:ascii="Times New Roman" w:eastAsia="Times New Roman" w:hAnsi="Times New Roman" w:cs="Times New Roman"/>
                <w:i/>
                <w:iCs/>
                <w:sz w:val="28"/>
                <w:szCs w:val="28"/>
                <w:lang w:eastAsia="ru-RU"/>
              </w:rPr>
              <w:t>звуков от самых твердых до самых нежных и мягких; он беспределен и может, живой как жизнь, обогащаться ежеминутно</w:t>
            </w:r>
            <w:r w:rsidRPr="00971FB0">
              <w:rPr>
                <w:rFonts w:ascii="Times New Roman" w:eastAsia="Times New Roman" w:hAnsi="Times New Roman" w:cs="Times New Roman"/>
                <w:i/>
                <w:iCs/>
                <w:sz w:val="28"/>
                <w:szCs w:val="28"/>
                <w:vertAlign w:val="superscript"/>
                <w:lang w:eastAsia="ru-RU"/>
              </w:rPr>
              <w:t>2</w:t>
            </w:r>
            <w:r w:rsidRPr="00971FB0">
              <w:rPr>
                <w:rFonts w:ascii="Times New Roman" w:eastAsia="Times New Roman" w:hAnsi="Times New Roman" w:cs="Times New Roman"/>
                <w:sz w:val="28"/>
                <w:szCs w:val="28"/>
                <w:lang w:eastAsia="ru-RU"/>
              </w:rPr>
              <w:t xml:space="preserve">, почерпая, с одной стороны, высокие слова из языка </w:t>
            </w:r>
            <w:r w:rsidRPr="00971FB0">
              <w:rPr>
                <w:rFonts w:ascii="Times New Roman" w:eastAsia="Times New Roman" w:hAnsi="Times New Roman" w:cs="Times New Roman"/>
                <w:sz w:val="28"/>
                <w:szCs w:val="28"/>
                <w:lang w:eastAsia="ru-RU"/>
              </w:rPr>
              <w:lastRenderedPageBreak/>
              <w:t>церковно-библейского</w:t>
            </w:r>
            <w:r w:rsidRPr="00971FB0">
              <w:rPr>
                <w:rFonts w:ascii="Times New Roman" w:eastAsia="Times New Roman" w:hAnsi="Times New Roman" w:cs="Times New Roman"/>
                <w:sz w:val="28"/>
                <w:szCs w:val="28"/>
                <w:vertAlign w:val="superscript"/>
                <w:lang w:eastAsia="ru-RU"/>
              </w:rPr>
              <w:t>2</w:t>
            </w:r>
            <w:r w:rsidRPr="00971FB0">
              <w:rPr>
                <w:rFonts w:ascii="Times New Roman" w:eastAsia="Times New Roman" w:hAnsi="Times New Roman" w:cs="Times New Roman"/>
                <w:sz w:val="28"/>
                <w:szCs w:val="28"/>
                <w:lang w:eastAsia="ru-RU"/>
              </w:rPr>
              <w:t>, а с другой стороны, выбирая на выбор меткие названья из бесчисленных</w:t>
            </w:r>
            <w:r w:rsidRPr="00971FB0">
              <w:rPr>
                <w:rFonts w:ascii="Times New Roman" w:eastAsia="Times New Roman" w:hAnsi="Times New Roman" w:cs="Times New Roman"/>
                <w:sz w:val="28"/>
                <w:szCs w:val="28"/>
                <w:vertAlign w:val="superscript"/>
                <w:lang w:eastAsia="ru-RU"/>
              </w:rPr>
              <w:t>2</w:t>
            </w:r>
            <w:r w:rsidR="00052DE9">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 xml:space="preserve">своих наречий, рассыпанных по нашим провинциям, имея возможность таким образом в одной и той же речи восходить до высоты, не доступной никакому другому языку, и опускаться до простоты, ощутительной осязанью </w:t>
            </w:r>
            <w:proofErr w:type="spellStart"/>
            <w:r w:rsidRPr="00971FB0">
              <w:rPr>
                <w:rFonts w:ascii="Times New Roman" w:eastAsia="Times New Roman" w:hAnsi="Times New Roman" w:cs="Times New Roman"/>
                <w:sz w:val="28"/>
                <w:szCs w:val="28"/>
                <w:lang w:eastAsia="ru-RU"/>
              </w:rPr>
              <w:t>непонятливейшего</w:t>
            </w:r>
            <w:proofErr w:type="spellEnd"/>
            <w:r w:rsidRPr="00971FB0">
              <w:rPr>
                <w:rFonts w:ascii="Times New Roman" w:eastAsia="Times New Roman" w:hAnsi="Times New Roman" w:cs="Times New Roman"/>
                <w:sz w:val="28"/>
                <w:szCs w:val="28"/>
                <w:lang w:eastAsia="ru-RU"/>
              </w:rPr>
              <w:t xml:space="preserve"> человека, — язык, который сам по себе уже поэт. (Н. В. Гоголь)</w:t>
            </w:r>
          </w:p>
          <w:p w14:paraId="66CD3A4E"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t>Задания</w:t>
            </w:r>
          </w:p>
          <w:p w14:paraId="6A42A072"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1. Из выделенного предложения выпишите:</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а) слова, не имеющие окончания;</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б) слова с нулевым окончанием;</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в) слова с формально выраженным окончанием.</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Укажите для последних двух групп слов, какое грамматическое значение имеют окончания.</w:t>
            </w:r>
          </w:p>
          <w:p w14:paraId="191214A7"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2. Найдите в тексте родственные слова. Сгруппируйте их в соответствии со значением корня.</w:t>
            </w:r>
          </w:p>
          <w:p w14:paraId="65AEF8F9"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3. Найдите слова, которые образованы суффиксальным, приставочным и приставочно-суффиксальным способами словообразования. Укажите, от каких слов они образованы.</w:t>
            </w:r>
          </w:p>
          <w:p w14:paraId="04924C0A"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4. Сделайте морфемный и словообразовательный разбор указанных слов.</w:t>
            </w:r>
          </w:p>
          <w:p w14:paraId="7B7BDE77" w14:textId="77777777" w:rsidR="00425B5E" w:rsidRPr="00971FB0" w:rsidRDefault="00425B5E" w:rsidP="00E54C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Приведенные примеры упражнений могут использоваться учителем на разных этапах урока в зависимости от планируемых результатов, которые он перед собой ставит. Задания можно использовать как на уроке в качестве групповых заданий, так и для индивидуальной работы.</w:t>
            </w:r>
          </w:p>
          <w:p w14:paraId="5A127C55" w14:textId="77777777" w:rsidR="00425B5E" w:rsidRDefault="00425B5E" w:rsidP="00052DE9">
            <w:pPr>
              <w:jc w:val="center"/>
              <w:rPr>
                <w:rFonts w:ascii="Times New Roman" w:eastAsia="Times New Roman" w:hAnsi="Times New Roman" w:cs="Times New Roman"/>
                <w:b/>
                <w:bCs/>
                <w:sz w:val="28"/>
                <w:szCs w:val="28"/>
                <w:lang w:eastAsia="ru-RU"/>
              </w:rPr>
            </w:pPr>
            <w:r w:rsidRPr="00971FB0">
              <w:rPr>
                <w:rFonts w:ascii="Times New Roman" w:eastAsia="Times New Roman" w:hAnsi="Times New Roman" w:cs="Times New Roman"/>
                <w:b/>
                <w:bCs/>
                <w:sz w:val="28"/>
                <w:szCs w:val="28"/>
                <w:lang w:eastAsia="ru-RU"/>
              </w:rPr>
              <w:t>Матрица оценки правильности выполнения заданий.</w:t>
            </w:r>
          </w:p>
          <w:p w14:paraId="1238A186" w14:textId="77777777" w:rsidR="00425B5E" w:rsidRPr="00971FB0" w:rsidRDefault="00425B5E" w:rsidP="00425B5E">
            <w:pPr>
              <w:jc w:val="both"/>
              <w:rPr>
                <w:rFonts w:ascii="Times New Roman" w:eastAsia="Times New Roman" w:hAnsi="Times New Roman" w:cs="Times New Roman"/>
                <w:sz w:val="28"/>
                <w:szCs w:val="28"/>
                <w:lang w:eastAsia="ru-RU"/>
              </w:rPr>
            </w:pPr>
          </w:p>
          <w:tbl>
            <w:tblPr>
              <w:tblW w:w="8649" w:type="dxa"/>
              <w:tblCellMar>
                <w:top w:w="105" w:type="dxa"/>
                <w:left w:w="105" w:type="dxa"/>
                <w:bottom w:w="105" w:type="dxa"/>
                <w:right w:w="105" w:type="dxa"/>
              </w:tblCellMar>
              <w:tblLook w:val="04A0" w:firstRow="1" w:lastRow="0" w:firstColumn="1" w:lastColumn="0" w:noHBand="0" w:noVBand="1"/>
            </w:tblPr>
            <w:tblGrid>
              <w:gridCol w:w="1438"/>
              <w:gridCol w:w="2392"/>
              <w:gridCol w:w="4819"/>
            </w:tblGrid>
            <w:tr w:rsidR="00425B5E" w:rsidRPr="00EE13CC" w14:paraId="52FBB903" w14:textId="77777777" w:rsidTr="0076406A">
              <w:tc>
                <w:tcPr>
                  <w:tcW w:w="143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1994096" w14:textId="77777777" w:rsidR="00425B5E" w:rsidRPr="00EE13CC" w:rsidRDefault="00425B5E" w:rsidP="0076406A">
                  <w:pPr>
                    <w:spacing w:after="0" w:line="240" w:lineRule="auto"/>
                    <w:jc w:val="center"/>
                    <w:rPr>
                      <w:rFonts w:ascii="Times New Roman" w:eastAsia="Times New Roman" w:hAnsi="Times New Roman" w:cs="Times New Roman"/>
                      <w:sz w:val="24"/>
                      <w:szCs w:val="24"/>
                      <w:lang w:eastAsia="ru-RU"/>
                    </w:rPr>
                  </w:pPr>
                  <w:r w:rsidRPr="00EE13CC">
                    <w:rPr>
                      <w:rFonts w:ascii="Times New Roman" w:eastAsia="Times New Roman" w:hAnsi="Times New Roman" w:cs="Times New Roman"/>
                      <w:b/>
                      <w:bCs/>
                      <w:sz w:val="24"/>
                      <w:szCs w:val="24"/>
                      <w:lang w:eastAsia="ru-RU"/>
                    </w:rPr>
                    <w:t>Уровень задания</w:t>
                  </w:r>
                </w:p>
              </w:tc>
              <w:tc>
                <w:tcPr>
                  <w:tcW w:w="23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F4F8918" w14:textId="77777777" w:rsidR="00425B5E" w:rsidRPr="00EE13CC" w:rsidRDefault="00425B5E" w:rsidP="0076406A">
                  <w:pPr>
                    <w:spacing w:after="0" w:line="240" w:lineRule="auto"/>
                    <w:jc w:val="center"/>
                    <w:rPr>
                      <w:rFonts w:ascii="Times New Roman" w:eastAsia="Times New Roman" w:hAnsi="Times New Roman" w:cs="Times New Roman"/>
                      <w:sz w:val="24"/>
                      <w:szCs w:val="24"/>
                      <w:lang w:eastAsia="ru-RU"/>
                    </w:rPr>
                  </w:pPr>
                  <w:r w:rsidRPr="00EE13CC">
                    <w:rPr>
                      <w:rFonts w:ascii="Times New Roman" w:eastAsia="Times New Roman" w:hAnsi="Times New Roman" w:cs="Times New Roman"/>
                      <w:b/>
                      <w:bCs/>
                      <w:sz w:val="24"/>
                      <w:szCs w:val="24"/>
                      <w:lang w:eastAsia="ru-RU"/>
                    </w:rPr>
                    <w:t>Тип задания</w:t>
                  </w:r>
                </w:p>
              </w:tc>
              <w:tc>
                <w:tcPr>
                  <w:tcW w:w="48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94B25F2" w14:textId="77777777" w:rsidR="00425B5E" w:rsidRPr="00EE13CC" w:rsidRDefault="00425B5E" w:rsidP="0076406A">
                  <w:pPr>
                    <w:spacing w:after="0" w:line="240" w:lineRule="auto"/>
                    <w:jc w:val="center"/>
                    <w:rPr>
                      <w:rFonts w:ascii="Times New Roman" w:eastAsia="Times New Roman" w:hAnsi="Times New Roman" w:cs="Times New Roman"/>
                      <w:sz w:val="24"/>
                      <w:szCs w:val="24"/>
                      <w:lang w:eastAsia="ru-RU"/>
                    </w:rPr>
                  </w:pPr>
                  <w:r w:rsidRPr="00EE13CC">
                    <w:rPr>
                      <w:rFonts w:ascii="Times New Roman" w:eastAsia="Times New Roman" w:hAnsi="Times New Roman" w:cs="Times New Roman"/>
                      <w:b/>
                      <w:bCs/>
                      <w:sz w:val="24"/>
                      <w:szCs w:val="24"/>
                      <w:lang w:eastAsia="ru-RU"/>
                    </w:rPr>
                    <w:t>Оценка</w:t>
                  </w:r>
                </w:p>
              </w:tc>
            </w:tr>
            <w:tr w:rsidR="00425B5E" w:rsidRPr="00EE13CC" w14:paraId="700A7B4C" w14:textId="77777777" w:rsidTr="0076406A">
              <w:tc>
                <w:tcPr>
                  <w:tcW w:w="143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DF58AEC"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Базовый</w:t>
                  </w:r>
                </w:p>
              </w:tc>
              <w:tc>
                <w:tcPr>
                  <w:tcW w:w="23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FDF499C"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Работа с текстом, имеющим пропуски понятий, формулировок определений понятий</w:t>
                  </w:r>
                </w:p>
              </w:tc>
              <w:tc>
                <w:tcPr>
                  <w:tcW w:w="48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417E99E"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«5» - все пропуски заполнены правильно</w:t>
                  </w:r>
                </w:p>
                <w:p w14:paraId="046A4DA9"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«4» - допущена одна ошибка или не вписан один пропуск</w:t>
                  </w:r>
                </w:p>
                <w:p w14:paraId="7D31F826"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«3» - допущены 2 ошибки и не более 50% ошибок от общего числа правильных ответов</w:t>
                  </w:r>
                </w:p>
                <w:p w14:paraId="0109CD02"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«2» - допущено более 50% ошибок от общего числа правильных ответов</w:t>
                  </w:r>
                </w:p>
              </w:tc>
            </w:tr>
            <w:tr w:rsidR="00425B5E" w:rsidRPr="00EE13CC" w14:paraId="776E61BE" w14:textId="77777777" w:rsidTr="0076406A">
              <w:tc>
                <w:tcPr>
                  <w:tcW w:w="143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D290DF1"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Базовый</w:t>
                  </w:r>
                </w:p>
              </w:tc>
              <w:tc>
                <w:tcPr>
                  <w:tcW w:w="23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B08BB2F"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Выделение морфем в слове, выполнение морфемного разбора, умение определять способ словообразования.</w:t>
                  </w:r>
                </w:p>
              </w:tc>
              <w:tc>
                <w:tcPr>
                  <w:tcW w:w="48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901AB60"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«5» - ученик выполнил все задания верно</w:t>
                  </w:r>
                </w:p>
                <w:p w14:paraId="00186FA6"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«4» - ученик выполнил правильно не менее 3/4 заданий</w:t>
                  </w:r>
                </w:p>
                <w:p w14:paraId="447FEAC0"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«3»- правильно выполнено не менее половины заданий</w:t>
                  </w:r>
                </w:p>
                <w:p w14:paraId="7A5DB179"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«2» - не выполнено более половины заданий</w:t>
                  </w:r>
                </w:p>
              </w:tc>
            </w:tr>
            <w:tr w:rsidR="00425B5E" w:rsidRPr="00EE13CC" w14:paraId="2C3D4C71" w14:textId="77777777" w:rsidTr="0076406A">
              <w:tc>
                <w:tcPr>
                  <w:tcW w:w="143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0A8C0B7"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Базовый</w:t>
                  </w:r>
                </w:p>
              </w:tc>
              <w:tc>
                <w:tcPr>
                  <w:tcW w:w="23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4F60EB6"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Выбор одного правильного ответа</w:t>
                  </w:r>
                  <w:r w:rsidR="0076406A">
                    <w:rPr>
                      <w:rFonts w:ascii="Times New Roman" w:eastAsia="Times New Roman" w:hAnsi="Times New Roman" w:cs="Times New Roman"/>
                      <w:sz w:val="24"/>
                      <w:szCs w:val="24"/>
                      <w:lang w:eastAsia="ru-RU"/>
                    </w:rPr>
                    <w:t xml:space="preserve"> </w:t>
                  </w:r>
                  <w:r w:rsidRPr="00EE13CC">
                    <w:rPr>
                      <w:rFonts w:ascii="Times New Roman" w:eastAsia="Times New Roman" w:hAnsi="Times New Roman" w:cs="Times New Roman"/>
                      <w:sz w:val="24"/>
                      <w:szCs w:val="24"/>
                      <w:lang w:eastAsia="ru-RU"/>
                    </w:rPr>
                    <w:t>(тест)</w:t>
                  </w:r>
                </w:p>
              </w:tc>
              <w:tc>
                <w:tcPr>
                  <w:tcW w:w="48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E9F3AFA"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«5» - 80-100% правильных ответов</w:t>
                  </w:r>
                </w:p>
                <w:p w14:paraId="2DA66103"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«4» - 61-79% правильных ответов</w:t>
                  </w:r>
                </w:p>
                <w:p w14:paraId="62E481E9"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«3» - 50-60% -правильных ответов</w:t>
                  </w:r>
                </w:p>
                <w:p w14:paraId="7358AEF8"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«2» - менее 50% правильных ответов</w:t>
                  </w:r>
                </w:p>
              </w:tc>
            </w:tr>
            <w:tr w:rsidR="00425B5E" w:rsidRPr="00EE13CC" w14:paraId="00A00755" w14:textId="77777777" w:rsidTr="0076406A">
              <w:tc>
                <w:tcPr>
                  <w:tcW w:w="143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6AA57B4" w14:textId="77777777" w:rsidR="0076406A" w:rsidRDefault="00425B5E" w:rsidP="00425B5E">
                  <w:pPr>
                    <w:spacing w:after="0" w:line="240" w:lineRule="auto"/>
                    <w:jc w:val="both"/>
                    <w:rPr>
                      <w:rFonts w:ascii="Times New Roman" w:eastAsia="Times New Roman" w:hAnsi="Times New Roman" w:cs="Times New Roman"/>
                      <w:sz w:val="24"/>
                      <w:szCs w:val="24"/>
                      <w:lang w:eastAsia="ru-RU"/>
                    </w:rPr>
                  </w:pPr>
                  <w:proofErr w:type="gramStart"/>
                  <w:r w:rsidRPr="00EE13CC">
                    <w:rPr>
                      <w:rFonts w:ascii="Times New Roman" w:eastAsia="Times New Roman" w:hAnsi="Times New Roman" w:cs="Times New Roman"/>
                      <w:sz w:val="24"/>
                      <w:szCs w:val="24"/>
                      <w:lang w:eastAsia="ru-RU"/>
                    </w:rPr>
                    <w:t>Повышен-</w:t>
                  </w:r>
                  <w:proofErr w:type="spellStart"/>
                  <w:r w:rsidRPr="00EE13CC">
                    <w:rPr>
                      <w:rFonts w:ascii="Times New Roman" w:eastAsia="Times New Roman" w:hAnsi="Times New Roman" w:cs="Times New Roman"/>
                      <w:sz w:val="24"/>
                      <w:szCs w:val="24"/>
                      <w:lang w:eastAsia="ru-RU"/>
                    </w:rPr>
                    <w:t>ный</w:t>
                  </w:r>
                  <w:proofErr w:type="spellEnd"/>
                  <w:proofErr w:type="gramEnd"/>
                  <w:r w:rsidRPr="00EE13CC">
                    <w:rPr>
                      <w:rFonts w:ascii="Times New Roman" w:eastAsia="Times New Roman" w:hAnsi="Times New Roman" w:cs="Times New Roman"/>
                      <w:sz w:val="24"/>
                      <w:szCs w:val="24"/>
                      <w:lang w:eastAsia="ru-RU"/>
                    </w:rPr>
                    <w:t xml:space="preserve"> </w:t>
                  </w:r>
                </w:p>
                <w:p w14:paraId="0FF36744"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уровень</w:t>
                  </w:r>
                </w:p>
              </w:tc>
              <w:tc>
                <w:tcPr>
                  <w:tcW w:w="23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7CD4B23"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Работа с текстом</w:t>
                  </w:r>
                </w:p>
              </w:tc>
              <w:tc>
                <w:tcPr>
                  <w:tcW w:w="48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9C8305D"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«5» - полностью выполнены все задания, «4» - задания выполнены не полностью, допущены 1-2 негрубые ошибки</w:t>
                  </w:r>
                </w:p>
                <w:p w14:paraId="3FF457E5"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lastRenderedPageBreak/>
                    <w:t>«3» - правильно выполнено не менее половины заданий.</w:t>
                  </w:r>
                </w:p>
                <w:p w14:paraId="1BDCCC8D"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«2» - не выполнено более половины заданий</w:t>
                  </w:r>
                </w:p>
              </w:tc>
            </w:tr>
            <w:tr w:rsidR="00425B5E" w:rsidRPr="00EE13CC" w14:paraId="0CD39A21" w14:textId="77777777" w:rsidTr="0076406A">
              <w:tc>
                <w:tcPr>
                  <w:tcW w:w="143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645EDA5" w14:textId="77777777" w:rsidR="0076406A" w:rsidRDefault="00425B5E" w:rsidP="00425B5E">
                  <w:pPr>
                    <w:spacing w:after="0" w:line="240" w:lineRule="auto"/>
                    <w:jc w:val="both"/>
                    <w:rPr>
                      <w:rFonts w:ascii="Times New Roman" w:eastAsia="Times New Roman" w:hAnsi="Times New Roman" w:cs="Times New Roman"/>
                      <w:sz w:val="24"/>
                      <w:szCs w:val="24"/>
                      <w:lang w:eastAsia="ru-RU"/>
                    </w:rPr>
                  </w:pPr>
                  <w:proofErr w:type="gramStart"/>
                  <w:r w:rsidRPr="00EE13CC">
                    <w:rPr>
                      <w:rFonts w:ascii="Times New Roman" w:eastAsia="Times New Roman" w:hAnsi="Times New Roman" w:cs="Times New Roman"/>
                      <w:sz w:val="24"/>
                      <w:szCs w:val="24"/>
                      <w:lang w:eastAsia="ru-RU"/>
                    </w:rPr>
                    <w:lastRenderedPageBreak/>
                    <w:t>Повышен-</w:t>
                  </w:r>
                  <w:proofErr w:type="spellStart"/>
                  <w:r w:rsidRPr="00EE13CC">
                    <w:rPr>
                      <w:rFonts w:ascii="Times New Roman" w:eastAsia="Times New Roman" w:hAnsi="Times New Roman" w:cs="Times New Roman"/>
                      <w:sz w:val="24"/>
                      <w:szCs w:val="24"/>
                      <w:lang w:eastAsia="ru-RU"/>
                    </w:rPr>
                    <w:t>ный</w:t>
                  </w:r>
                  <w:proofErr w:type="spellEnd"/>
                  <w:proofErr w:type="gramEnd"/>
                  <w:r w:rsidRPr="00EE13CC">
                    <w:rPr>
                      <w:rFonts w:ascii="Times New Roman" w:eastAsia="Times New Roman" w:hAnsi="Times New Roman" w:cs="Times New Roman"/>
                      <w:sz w:val="24"/>
                      <w:szCs w:val="24"/>
                      <w:lang w:eastAsia="ru-RU"/>
                    </w:rPr>
                    <w:t xml:space="preserve"> </w:t>
                  </w:r>
                </w:p>
                <w:p w14:paraId="13BA9B67"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уровень</w:t>
                  </w:r>
                </w:p>
              </w:tc>
              <w:tc>
                <w:tcPr>
                  <w:tcW w:w="23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8E86FD4"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Выполнение нестандартных заданий (образование слов с помощью нулевого суффикса и т.п.)</w:t>
                  </w:r>
                </w:p>
              </w:tc>
              <w:tc>
                <w:tcPr>
                  <w:tcW w:w="48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817236C"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«5» -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14:paraId="7AB6AACA"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«4» - даёт ответ, удовлетворяющий тем же требованиям, что и для оценки «5», но допускает 1-2 ошибки, которые сам же исправляет, и 1-2 недочёта в последовательности и языковом исправлении излагаемого.</w:t>
                  </w:r>
                </w:p>
                <w:p w14:paraId="4CC30F4D"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«3» - задание выполнено не в полном объеме, имеются более 2 недочетов</w:t>
                  </w:r>
                </w:p>
                <w:p w14:paraId="722EE9FE"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«2» - задание не выполнено</w:t>
                  </w:r>
                </w:p>
              </w:tc>
            </w:tr>
            <w:tr w:rsidR="00425B5E" w:rsidRPr="00EE13CC" w14:paraId="57648BCA" w14:textId="77777777" w:rsidTr="0076406A">
              <w:tc>
                <w:tcPr>
                  <w:tcW w:w="143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CCCAA59" w14:textId="77777777" w:rsidR="0076406A" w:rsidRDefault="00425B5E" w:rsidP="00425B5E">
                  <w:pPr>
                    <w:spacing w:after="0" w:line="240" w:lineRule="auto"/>
                    <w:jc w:val="both"/>
                    <w:rPr>
                      <w:rFonts w:ascii="Times New Roman" w:eastAsia="Times New Roman" w:hAnsi="Times New Roman" w:cs="Times New Roman"/>
                      <w:sz w:val="24"/>
                      <w:szCs w:val="24"/>
                      <w:lang w:eastAsia="ru-RU"/>
                    </w:rPr>
                  </w:pPr>
                  <w:proofErr w:type="gramStart"/>
                  <w:r w:rsidRPr="00EE13CC">
                    <w:rPr>
                      <w:rFonts w:ascii="Times New Roman" w:eastAsia="Times New Roman" w:hAnsi="Times New Roman" w:cs="Times New Roman"/>
                      <w:sz w:val="24"/>
                      <w:szCs w:val="24"/>
                      <w:lang w:eastAsia="ru-RU"/>
                    </w:rPr>
                    <w:t>Повышен-</w:t>
                  </w:r>
                  <w:proofErr w:type="spellStart"/>
                  <w:r w:rsidRPr="00EE13CC">
                    <w:rPr>
                      <w:rFonts w:ascii="Times New Roman" w:eastAsia="Times New Roman" w:hAnsi="Times New Roman" w:cs="Times New Roman"/>
                      <w:sz w:val="24"/>
                      <w:szCs w:val="24"/>
                      <w:lang w:eastAsia="ru-RU"/>
                    </w:rPr>
                    <w:t>ный</w:t>
                  </w:r>
                  <w:proofErr w:type="spellEnd"/>
                  <w:proofErr w:type="gramEnd"/>
                  <w:r w:rsidRPr="00EE13CC">
                    <w:rPr>
                      <w:rFonts w:ascii="Times New Roman" w:eastAsia="Times New Roman" w:hAnsi="Times New Roman" w:cs="Times New Roman"/>
                      <w:sz w:val="24"/>
                      <w:szCs w:val="24"/>
                      <w:lang w:eastAsia="ru-RU"/>
                    </w:rPr>
                    <w:t xml:space="preserve"> </w:t>
                  </w:r>
                </w:p>
                <w:p w14:paraId="42AFE150"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уровень</w:t>
                  </w:r>
                </w:p>
              </w:tc>
              <w:tc>
                <w:tcPr>
                  <w:tcW w:w="23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06390C0"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На объяснение происходящих процессов, явлений</w:t>
                  </w:r>
                </w:p>
              </w:tc>
              <w:tc>
                <w:tcPr>
                  <w:tcW w:w="48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6B51C06"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«5» - названы все аргументы, объясняющие то или иное явление</w:t>
                  </w:r>
                </w:p>
                <w:p w14:paraId="5D00D8D6"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«4» - не названы 1-2 аргумента, объясняющие то или иное явление</w:t>
                  </w:r>
                </w:p>
                <w:p w14:paraId="048B6E9A"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«3» - названо не менее 50% аргументов от общего числа всех аргументов, объясняющих то или иное явление</w:t>
                  </w:r>
                </w:p>
                <w:p w14:paraId="741EA9C9"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«2» - названо менее 50% аргументов от общего числа всех аргументов, объясняющих то или иное явление</w:t>
                  </w:r>
                </w:p>
              </w:tc>
            </w:tr>
            <w:tr w:rsidR="00425B5E" w:rsidRPr="00EE13CC" w14:paraId="7E9D7F31" w14:textId="77777777" w:rsidTr="0076406A">
              <w:tc>
                <w:tcPr>
                  <w:tcW w:w="143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753A351"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Творческий уровень</w:t>
                  </w:r>
                </w:p>
              </w:tc>
              <w:tc>
                <w:tcPr>
                  <w:tcW w:w="23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EAD3995"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Развернутый ответ</w:t>
                  </w:r>
                </w:p>
              </w:tc>
              <w:tc>
                <w:tcPr>
                  <w:tcW w:w="48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686FD32"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«5» - ответ полный, построен на основе изученного способа действий или создан новый способ за счет трансформирования изученного</w:t>
                  </w:r>
                </w:p>
                <w:p w14:paraId="03AC2895" w14:textId="77777777" w:rsidR="00425B5E" w:rsidRPr="00EE13CC" w:rsidRDefault="00425B5E" w:rsidP="00425B5E">
                  <w:pPr>
                    <w:spacing w:after="0" w:line="240" w:lineRule="auto"/>
                    <w:jc w:val="both"/>
                    <w:rPr>
                      <w:rFonts w:ascii="Times New Roman" w:eastAsia="Times New Roman" w:hAnsi="Times New Roman" w:cs="Times New Roman"/>
                      <w:sz w:val="24"/>
                      <w:szCs w:val="24"/>
                      <w:lang w:eastAsia="ru-RU"/>
                    </w:rPr>
                  </w:pPr>
                  <w:r w:rsidRPr="00EE13CC">
                    <w:rPr>
                      <w:rFonts w:ascii="Times New Roman" w:eastAsia="Times New Roman" w:hAnsi="Times New Roman" w:cs="Times New Roman"/>
                      <w:sz w:val="24"/>
                      <w:szCs w:val="24"/>
                      <w:lang w:eastAsia="ru-RU"/>
                    </w:rPr>
                    <w:t>«4» - ответ построен на основе изученного способа действий и допущены несущественные ошибки, неточности</w:t>
                  </w:r>
                </w:p>
              </w:tc>
            </w:tr>
          </w:tbl>
          <w:p w14:paraId="7B257B4D" w14:textId="77777777" w:rsidR="00425B5E" w:rsidRDefault="00425B5E" w:rsidP="00425B5E">
            <w:pPr>
              <w:jc w:val="both"/>
              <w:rPr>
                <w:rFonts w:ascii="Times New Roman" w:eastAsia="Times New Roman" w:hAnsi="Times New Roman" w:cs="Times New Roman"/>
                <w:b/>
                <w:bCs/>
                <w:sz w:val="28"/>
                <w:szCs w:val="28"/>
                <w:lang w:eastAsia="ru-RU"/>
              </w:rPr>
            </w:pPr>
          </w:p>
          <w:p w14:paraId="67F82697" w14:textId="77777777" w:rsidR="00425B5E" w:rsidRPr="00971FB0" w:rsidRDefault="00425B5E" w:rsidP="00E54C5E">
            <w:pPr>
              <w:jc w:val="center"/>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sz w:val="28"/>
                <w:szCs w:val="28"/>
                <w:lang w:eastAsia="ru-RU"/>
              </w:rPr>
              <w:t>Правописание корней с чередованием гласных</w:t>
            </w:r>
          </w:p>
          <w:p w14:paraId="35ED652B"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sz w:val="28"/>
                <w:szCs w:val="28"/>
                <w:lang w:eastAsia="ru-RU"/>
              </w:rPr>
              <w:t>Задание 1.</w:t>
            </w:r>
            <w:r w:rsidR="00AD3CC7">
              <w:rPr>
                <w:rFonts w:ascii="Times New Roman" w:eastAsia="Times New Roman" w:hAnsi="Times New Roman" w:cs="Times New Roman"/>
                <w:b/>
                <w:bCs/>
                <w:i/>
                <w:iCs/>
                <w:sz w:val="28"/>
                <w:szCs w:val="28"/>
                <w:lang w:eastAsia="ru-RU"/>
              </w:rPr>
              <w:t xml:space="preserve"> </w:t>
            </w:r>
            <w:r w:rsidRPr="00971FB0">
              <w:rPr>
                <w:rFonts w:ascii="Times New Roman" w:eastAsia="Times New Roman" w:hAnsi="Times New Roman" w:cs="Times New Roman"/>
                <w:b/>
                <w:bCs/>
                <w:sz w:val="28"/>
                <w:szCs w:val="28"/>
                <w:lang w:eastAsia="ru-RU"/>
              </w:rPr>
              <w:t>Неосложненное списывание (I</w:t>
            </w:r>
            <w:r>
              <w:rPr>
                <w:rFonts w:ascii="Times New Roman" w:eastAsia="Times New Roman" w:hAnsi="Times New Roman" w:cs="Times New Roman"/>
                <w:b/>
                <w:bCs/>
                <w:sz w:val="28"/>
                <w:szCs w:val="28"/>
                <w:lang w:eastAsia="ru-RU"/>
              </w:rPr>
              <w:t xml:space="preserve"> </w:t>
            </w:r>
            <w:r w:rsidRPr="00971FB0">
              <w:rPr>
                <w:rFonts w:ascii="Times New Roman" w:eastAsia="Times New Roman" w:hAnsi="Times New Roman" w:cs="Times New Roman"/>
                <w:b/>
                <w:bCs/>
                <w:sz w:val="28"/>
                <w:szCs w:val="28"/>
                <w:lang w:eastAsia="ru-RU"/>
              </w:rPr>
              <w:t>уровень знаний).</w:t>
            </w:r>
          </w:p>
          <w:p w14:paraId="6F4EF531"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i/>
                <w:iCs/>
                <w:sz w:val="28"/>
                <w:szCs w:val="28"/>
                <w:lang w:eastAsia="ru-RU"/>
              </w:rPr>
              <w:t>Спишите. Выделите корни с чередованием гласных. Обозначьте условия выбора орфограмм. Отметьте слова-исключения.</w:t>
            </w:r>
          </w:p>
          <w:p w14:paraId="43213915"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 xml:space="preserve">Вырастить кукурузу, собираться на охоту, молодая поросль. отраслевая промышленность, нарастающая скорость, обложной дождь, продираться сквозь заросли, замирать от восхищения, вырастить блистательную смену, предположение отпадает, возложить к подножию памятника выращенные цветы, несчастье коснулось и его, подошел к зарослям камышей, начинает подгорать пирог, ростовщик Ростислав живет в </w:t>
            </w:r>
            <w:proofErr w:type="spellStart"/>
            <w:r w:rsidRPr="00971FB0">
              <w:rPr>
                <w:rFonts w:ascii="Times New Roman" w:eastAsia="Times New Roman" w:hAnsi="Times New Roman" w:cs="Times New Roman"/>
                <w:sz w:val="28"/>
                <w:szCs w:val="28"/>
                <w:lang w:eastAsia="ru-RU"/>
              </w:rPr>
              <w:t>Ростове</w:t>
            </w:r>
            <w:proofErr w:type="spellEnd"/>
            <w:r w:rsidRPr="00971FB0">
              <w:rPr>
                <w:rFonts w:ascii="Times New Roman" w:eastAsia="Times New Roman" w:hAnsi="Times New Roman" w:cs="Times New Roman"/>
                <w:sz w:val="28"/>
                <w:szCs w:val="28"/>
                <w:lang w:eastAsia="ru-RU"/>
              </w:rPr>
              <w:t>, сложение и вычитание, положить выручку в несгораемый шкаф, жук расположился на блестящем листе кувшинки, изложить требования, бесплатное приложение, неправильное сращение кости, растительный покров, слабый росточек.</w:t>
            </w:r>
          </w:p>
          <w:p w14:paraId="6C97C433"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sz w:val="28"/>
                <w:szCs w:val="28"/>
                <w:lang w:eastAsia="ru-RU"/>
              </w:rPr>
              <w:t>Задание 2.</w:t>
            </w:r>
            <w:r w:rsidR="00AD3CC7">
              <w:rPr>
                <w:rFonts w:ascii="Times New Roman" w:eastAsia="Times New Roman" w:hAnsi="Times New Roman" w:cs="Times New Roman"/>
                <w:b/>
                <w:bCs/>
                <w:sz w:val="28"/>
                <w:szCs w:val="28"/>
                <w:lang w:eastAsia="ru-RU"/>
              </w:rPr>
              <w:t xml:space="preserve"> </w:t>
            </w:r>
            <w:r w:rsidRPr="00971FB0">
              <w:rPr>
                <w:rFonts w:ascii="Times New Roman" w:eastAsia="Times New Roman" w:hAnsi="Times New Roman" w:cs="Times New Roman"/>
                <w:b/>
                <w:bCs/>
                <w:sz w:val="28"/>
                <w:szCs w:val="28"/>
                <w:lang w:eastAsia="ru-RU"/>
              </w:rPr>
              <w:t>Осложненное списывание</w:t>
            </w:r>
          </w:p>
          <w:p w14:paraId="154ED61C"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lastRenderedPageBreak/>
              <w:t>Спишите. Выделите корни с чередованием гласных. Отметьте условия выбора орфограмм.</w:t>
            </w:r>
          </w:p>
          <w:p w14:paraId="0C78B423"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proofErr w:type="spellStart"/>
            <w:r w:rsidRPr="00971FB0">
              <w:rPr>
                <w:rFonts w:ascii="Times New Roman" w:eastAsia="Times New Roman" w:hAnsi="Times New Roman" w:cs="Times New Roman"/>
                <w:sz w:val="28"/>
                <w:szCs w:val="28"/>
                <w:lang w:eastAsia="ru-RU"/>
              </w:rPr>
              <w:t>Распол_житься</w:t>
            </w:r>
            <w:proofErr w:type="spellEnd"/>
            <w:r w:rsidRPr="00971FB0">
              <w:rPr>
                <w:rFonts w:ascii="Times New Roman" w:eastAsia="Times New Roman" w:hAnsi="Times New Roman" w:cs="Times New Roman"/>
                <w:sz w:val="28"/>
                <w:szCs w:val="28"/>
                <w:lang w:eastAsia="ru-RU"/>
              </w:rPr>
              <w:t xml:space="preserve"> на отдых, </w:t>
            </w:r>
            <w:proofErr w:type="spellStart"/>
            <w:r w:rsidRPr="00971FB0">
              <w:rPr>
                <w:rFonts w:ascii="Times New Roman" w:eastAsia="Times New Roman" w:hAnsi="Times New Roman" w:cs="Times New Roman"/>
                <w:sz w:val="28"/>
                <w:szCs w:val="28"/>
                <w:lang w:eastAsia="ru-RU"/>
              </w:rPr>
              <w:t>соб_раться</w:t>
            </w:r>
            <w:proofErr w:type="spellEnd"/>
            <w:r w:rsidRPr="00971FB0">
              <w:rPr>
                <w:rFonts w:ascii="Times New Roman" w:eastAsia="Times New Roman" w:hAnsi="Times New Roman" w:cs="Times New Roman"/>
                <w:sz w:val="28"/>
                <w:szCs w:val="28"/>
                <w:lang w:eastAsia="ru-RU"/>
              </w:rPr>
              <w:t xml:space="preserve"> у друзей, </w:t>
            </w:r>
            <w:proofErr w:type="spellStart"/>
            <w:r w:rsidRPr="00971FB0">
              <w:rPr>
                <w:rFonts w:ascii="Times New Roman" w:eastAsia="Times New Roman" w:hAnsi="Times New Roman" w:cs="Times New Roman"/>
                <w:sz w:val="28"/>
                <w:szCs w:val="28"/>
                <w:lang w:eastAsia="ru-RU"/>
              </w:rPr>
              <w:t>разг_релся</w:t>
            </w:r>
            <w:proofErr w:type="spellEnd"/>
            <w:r w:rsidRPr="00971FB0">
              <w:rPr>
                <w:rFonts w:ascii="Times New Roman" w:eastAsia="Times New Roman" w:hAnsi="Times New Roman" w:cs="Times New Roman"/>
                <w:sz w:val="28"/>
                <w:szCs w:val="28"/>
                <w:lang w:eastAsia="ru-RU"/>
              </w:rPr>
              <w:t xml:space="preserve"> спор, </w:t>
            </w:r>
            <w:proofErr w:type="spellStart"/>
            <w:r w:rsidRPr="00971FB0">
              <w:rPr>
                <w:rFonts w:ascii="Times New Roman" w:eastAsia="Times New Roman" w:hAnsi="Times New Roman" w:cs="Times New Roman"/>
                <w:sz w:val="28"/>
                <w:szCs w:val="28"/>
                <w:lang w:eastAsia="ru-RU"/>
              </w:rPr>
              <w:t>заст_лить</w:t>
            </w:r>
            <w:proofErr w:type="spellEnd"/>
            <w:r w:rsidRPr="00971FB0">
              <w:rPr>
                <w:rFonts w:ascii="Times New Roman" w:eastAsia="Times New Roman" w:hAnsi="Times New Roman" w:cs="Times New Roman"/>
                <w:sz w:val="28"/>
                <w:szCs w:val="28"/>
                <w:lang w:eastAsia="ru-RU"/>
              </w:rPr>
              <w:t xml:space="preserve"> постель, </w:t>
            </w:r>
            <w:proofErr w:type="spellStart"/>
            <w:r w:rsidRPr="00971FB0">
              <w:rPr>
                <w:rFonts w:ascii="Times New Roman" w:eastAsia="Times New Roman" w:hAnsi="Times New Roman" w:cs="Times New Roman"/>
                <w:sz w:val="28"/>
                <w:szCs w:val="28"/>
                <w:lang w:eastAsia="ru-RU"/>
              </w:rPr>
              <w:t>прил_гаемые</w:t>
            </w:r>
            <w:proofErr w:type="spellEnd"/>
            <w:r w:rsidRPr="00971FB0">
              <w:rPr>
                <w:rFonts w:ascii="Times New Roman" w:eastAsia="Times New Roman" w:hAnsi="Times New Roman" w:cs="Times New Roman"/>
                <w:sz w:val="28"/>
                <w:szCs w:val="28"/>
                <w:lang w:eastAsia="ru-RU"/>
              </w:rPr>
              <w:t xml:space="preserve"> усилия, </w:t>
            </w:r>
            <w:proofErr w:type="spellStart"/>
            <w:r w:rsidRPr="00971FB0">
              <w:rPr>
                <w:rFonts w:ascii="Times New Roman" w:eastAsia="Times New Roman" w:hAnsi="Times New Roman" w:cs="Times New Roman"/>
                <w:sz w:val="28"/>
                <w:szCs w:val="28"/>
                <w:lang w:eastAsia="ru-RU"/>
              </w:rPr>
              <w:t>бл_стать</w:t>
            </w:r>
            <w:proofErr w:type="spellEnd"/>
            <w:r w:rsidRPr="00971FB0">
              <w:rPr>
                <w:rFonts w:ascii="Times New Roman" w:eastAsia="Times New Roman" w:hAnsi="Times New Roman" w:cs="Times New Roman"/>
                <w:sz w:val="28"/>
                <w:szCs w:val="28"/>
                <w:lang w:eastAsia="ru-RU"/>
              </w:rPr>
              <w:t xml:space="preserve"> в обществе, </w:t>
            </w:r>
            <w:proofErr w:type="spellStart"/>
            <w:r w:rsidRPr="00971FB0">
              <w:rPr>
                <w:rFonts w:ascii="Times New Roman" w:eastAsia="Times New Roman" w:hAnsi="Times New Roman" w:cs="Times New Roman"/>
                <w:sz w:val="28"/>
                <w:szCs w:val="28"/>
                <w:lang w:eastAsia="ru-RU"/>
              </w:rPr>
              <w:t>уб_рать</w:t>
            </w:r>
            <w:proofErr w:type="spellEnd"/>
            <w:r w:rsidRPr="00971FB0">
              <w:rPr>
                <w:rFonts w:ascii="Times New Roman" w:eastAsia="Times New Roman" w:hAnsi="Times New Roman" w:cs="Times New Roman"/>
                <w:sz w:val="28"/>
                <w:szCs w:val="28"/>
                <w:lang w:eastAsia="ru-RU"/>
              </w:rPr>
              <w:t xml:space="preserve"> комнату, </w:t>
            </w:r>
            <w:proofErr w:type="spellStart"/>
            <w:r w:rsidRPr="00971FB0">
              <w:rPr>
                <w:rFonts w:ascii="Times New Roman" w:eastAsia="Times New Roman" w:hAnsi="Times New Roman" w:cs="Times New Roman"/>
                <w:sz w:val="28"/>
                <w:szCs w:val="28"/>
                <w:lang w:eastAsia="ru-RU"/>
              </w:rPr>
              <w:t>уп_раться</w:t>
            </w:r>
            <w:proofErr w:type="spellEnd"/>
            <w:r w:rsidRPr="00971FB0">
              <w:rPr>
                <w:rFonts w:ascii="Times New Roman" w:eastAsia="Times New Roman" w:hAnsi="Times New Roman" w:cs="Times New Roman"/>
                <w:sz w:val="28"/>
                <w:szCs w:val="28"/>
                <w:lang w:eastAsia="ru-RU"/>
              </w:rPr>
              <w:t xml:space="preserve"> ногами, </w:t>
            </w:r>
            <w:proofErr w:type="spellStart"/>
            <w:r w:rsidRPr="00971FB0">
              <w:rPr>
                <w:rFonts w:ascii="Times New Roman" w:eastAsia="Times New Roman" w:hAnsi="Times New Roman" w:cs="Times New Roman"/>
                <w:sz w:val="28"/>
                <w:szCs w:val="28"/>
                <w:lang w:eastAsia="ru-RU"/>
              </w:rPr>
              <w:t>к_снуться</w:t>
            </w:r>
            <w:proofErr w:type="spellEnd"/>
            <w:r w:rsidRPr="00971FB0">
              <w:rPr>
                <w:rFonts w:ascii="Times New Roman" w:eastAsia="Times New Roman" w:hAnsi="Times New Roman" w:cs="Times New Roman"/>
                <w:sz w:val="28"/>
                <w:szCs w:val="28"/>
                <w:lang w:eastAsia="ru-RU"/>
              </w:rPr>
              <w:t xml:space="preserve"> вопроса, написать </w:t>
            </w:r>
            <w:proofErr w:type="spellStart"/>
            <w:r w:rsidRPr="00971FB0">
              <w:rPr>
                <w:rFonts w:ascii="Times New Roman" w:eastAsia="Times New Roman" w:hAnsi="Times New Roman" w:cs="Times New Roman"/>
                <w:sz w:val="28"/>
                <w:szCs w:val="28"/>
                <w:lang w:eastAsia="ru-RU"/>
              </w:rPr>
              <w:t>изл_жение</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заг_релась</w:t>
            </w:r>
            <w:proofErr w:type="spellEnd"/>
            <w:r w:rsidRPr="00971FB0">
              <w:rPr>
                <w:rFonts w:ascii="Times New Roman" w:eastAsia="Times New Roman" w:hAnsi="Times New Roman" w:cs="Times New Roman"/>
                <w:sz w:val="28"/>
                <w:szCs w:val="28"/>
                <w:lang w:eastAsia="ru-RU"/>
              </w:rPr>
              <w:t xml:space="preserve"> бумага, </w:t>
            </w:r>
            <w:proofErr w:type="spellStart"/>
            <w:r w:rsidRPr="00971FB0">
              <w:rPr>
                <w:rFonts w:ascii="Times New Roman" w:eastAsia="Times New Roman" w:hAnsi="Times New Roman" w:cs="Times New Roman"/>
                <w:sz w:val="28"/>
                <w:szCs w:val="28"/>
                <w:lang w:eastAsia="ru-RU"/>
              </w:rPr>
              <w:t>обж_гать</w:t>
            </w:r>
            <w:proofErr w:type="spellEnd"/>
            <w:r w:rsidRPr="00971FB0">
              <w:rPr>
                <w:rFonts w:ascii="Times New Roman" w:eastAsia="Times New Roman" w:hAnsi="Times New Roman" w:cs="Times New Roman"/>
                <w:sz w:val="28"/>
                <w:szCs w:val="28"/>
                <w:lang w:eastAsia="ru-RU"/>
              </w:rPr>
              <w:t xml:space="preserve"> пальцы, отвратительный </w:t>
            </w:r>
            <w:proofErr w:type="spellStart"/>
            <w:r w:rsidRPr="00971FB0">
              <w:rPr>
                <w:rFonts w:ascii="Times New Roman" w:eastAsia="Times New Roman" w:hAnsi="Times New Roman" w:cs="Times New Roman"/>
                <w:sz w:val="28"/>
                <w:szCs w:val="28"/>
                <w:lang w:eastAsia="ru-RU"/>
              </w:rPr>
              <w:t>р_стовщик</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выт_реть</w:t>
            </w:r>
            <w:proofErr w:type="spellEnd"/>
            <w:r w:rsidRPr="00971FB0">
              <w:rPr>
                <w:rFonts w:ascii="Times New Roman" w:eastAsia="Times New Roman" w:hAnsi="Times New Roman" w:cs="Times New Roman"/>
                <w:sz w:val="28"/>
                <w:szCs w:val="28"/>
                <w:lang w:eastAsia="ru-RU"/>
              </w:rPr>
              <w:t xml:space="preserve"> посуду, </w:t>
            </w:r>
            <w:proofErr w:type="spellStart"/>
            <w:r w:rsidRPr="00971FB0">
              <w:rPr>
                <w:rFonts w:ascii="Times New Roman" w:eastAsia="Times New Roman" w:hAnsi="Times New Roman" w:cs="Times New Roman"/>
                <w:sz w:val="28"/>
                <w:szCs w:val="28"/>
                <w:lang w:eastAsia="ru-RU"/>
              </w:rPr>
              <w:t>раст_рать</w:t>
            </w:r>
            <w:proofErr w:type="spellEnd"/>
            <w:r w:rsidRPr="00971FB0">
              <w:rPr>
                <w:rFonts w:ascii="Times New Roman" w:eastAsia="Times New Roman" w:hAnsi="Times New Roman" w:cs="Times New Roman"/>
                <w:sz w:val="28"/>
                <w:szCs w:val="28"/>
                <w:lang w:eastAsia="ru-RU"/>
              </w:rPr>
              <w:t xml:space="preserve"> ушиб, </w:t>
            </w:r>
            <w:proofErr w:type="spellStart"/>
            <w:r w:rsidRPr="00971FB0">
              <w:rPr>
                <w:rFonts w:ascii="Times New Roman" w:eastAsia="Times New Roman" w:hAnsi="Times New Roman" w:cs="Times New Roman"/>
                <w:sz w:val="28"/>
                <w:szCs w:val="28"/>
                <w:lang w:eastAsia="ru-RU"/>
              </w:rPr>
              <w:t>сг_реть</w:t>
            </w:r>
            <w:proofErr w:type="spellEnd"/>
            <w:r w:rsidRPr="00971FB0">
              <w:rPr>
                <w:rFonts w:ascii="Times New Roman" w:eastAsia="Times New Roman" w:hAnsi="Times New Roman" w:cs="Times New Roman"/>
                <w:sz w:val="28"/>
                <w:szCs w:val="28"/>
                <w:lang w:eastAsia="ru-RU"/>
              </w:rPr>
              <w:t xml:space="preserve"> от стыда, </w:t>
            </w:r>
            <w:proofErr w:type="spellStart"/>
            <w:r w:rsidRPr="00971FB0">
              <w:rPr>
                <w:rFonts w:ascii="Times New Roman" w:eastAsia="Times New Roman" w:hAnsi="Times New Roman" w:cs="Times New Roman"/>
                <w:sz w:val="28"/>
                <w:szCs w:val="28"/>
                <w:lang w:eastAsia="ru-RU"/>
              </w:rPr>
              <w:t>выр_щенный</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р_сток</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прот_реть</w:t>
            </w:r>
            <w:proofErr w:type="spellEnd"/>
            <w:r w:rsidRPr="00971FB0">
              <w:rPr>
                <w:rFonts w:ascii="Times New Roman" w:eastAsia="Times New Roman" w:hAnsi="Times New Roman" w:cs="Times New Roman"/>
                <w:sz w:val="28"/>
                <w:szCs w:val="28"/>
                <w:lang w:eastAsia="ru-RU"/>
              </w:rPr>
              <w:t xml:space="preserve"> окна, </w:t>
            </w:r>
            <w:proofErr w:type="spellStart"/>
            <w:r w:rsidRPr="00971FB0">
              <w:rPr>
                <w:rFonts w:ascii="Times New Roman" w:eastAsia="Times New Roman" w:hAnsi="Times New Roman" w:cs="Times New Roman"/>
                <w:sz w:val="28"/>
                <w:szCs w:val="28"/>
                <w:lang w:eastAsia="ru-RU"/>
              </w:rPr>
              <w:t>обг_ревшая</w:t>
            </w:r>
            <w:proofErr w:type="spellEnd"/>
            <w:r w:rsidRPr="00971FB0">
              <w:rPr>
                <w:rFonts w:ascii="Times New Roman" w:eastAsia="Times New Roman" w:hAnsi="Times New Roman" w:cs="Times New Roman"/>
                <w:sz w:val="28"/>
                <w:szCs w:val="28"/>
                <w:lang w:eastAsia="ru-RU"/>
              </w:rPr>
              <w:t xml:space="preserve"> свечка.</w:t>
            </w:r>
          </w:p>
          <w:p w14:paraId="0DA34C87"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sz w:val="28"/>
                <w:szCs w:val="28"/>
                <w:lang w:eastAsia="ru-RU"/>
              </w:rPr>
              <w:t>Задание 3. Списать текст, обозначив орфограмму в корнях с чередованием гласных А-О и Е-И</w:t>
            </w:r>
          </w:p>
          <w:p w14:paraId="4CBB9828"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 xml:space="preserve">Вечером я </w:t>
            </w:r>
            <w:proofErr w:type="spellStart"/>
            <w:r w:rsidRPr="00971FB0">
              <w:rPr>
                <w:rFonts w:ascii="Times New Roman" w:eastAsia="Times New Roman" w:hAnsi="Times New Roman" w:cs="Times New Roman"/>
                <w:sz w:val="28"/>
                <w:szCs w:val="28"/>
                <w:lang w:eastAsia="ru-RU"/>
              </w:rPr>
              <w:t>соб</w:t>
            </w:r>
            <w:proofErr w:type="spellEnd"/>
            <w:r w:rsidRPr="00971FB0">
              <w:rPr>
                <w:rFonts w:ascii="Times New Roman" w:eastAsia="Times New Roman" w:hAnsi="Times New Roman" w:cs="Times New Roman"/>
                <w:sz w:val="28"/>
                <w:szCs w:val="28"/>
                <w:lang w:eastAsia="ru-RU"/>
              </w:rPr>
              <w:t>…</w:t>
            </w:r>
            <w:proofErr w:type="spellStart"/>
            <w:r w:rsidRPr="00971FB0">
              <w:rPr>
                <w:rFonts w:ascii="Times New Roman" w:eastAsia="Times New Roman" w:hAnsi="Times New Roman" w:cs="Times New Roman"/>
                <w:sz w:val="28"/>
                <w:szCs w:val="28"/>
                <w:lang w:eastAsia="ru-RU"/>
              </w:rPr>
              <w:t>ру</w:t>
            </w:r>
            <w:proofErr w:type="spellEnd"/>
            <w:r w:rsidRPr="00971FB0">
              <w:rPr>
                <w:rFonts w:ascii="Times New Roman" w:eastAsia="Times New Roman" w:hAnsi="Times New Roman" w:cs="Times New Roman"/>
                <w:sz w:val="28"/>
                <w:szCs w:val="28"/>
                <w:lang w:eastAsia="ru-RU"/>
              </w:rPr>
              <w:t xml:space="preserve"> все тетради и учебники в портфель. Теперь можно </w:t>
            </w:r>
            <w:proofErr w:type="spellStart"/>
            <w:r w:rsidRPr="00971FB0">
              <w:rPr>
                <w:rFonts w:ascii="Times New Roman" w:eastAsia="Times New Roman" w:hAnsi="Times New Roman" w:cs="Times New Roman"/>
                <w:sz w:val="28"/>
                <w:szCs w:val="28"/>
                <w:lang w:eastAsia="ru-RU"/>
              </w:rPr>
              <w:t>распол</w:t>
            </w:r>
            <w:proofErr w:type="spellEnd"/>
            <w:r w:rsidRPr="00971FB0">
              <w:rPr>
                <w:rFonts w:ascii="Times New Roman" w:eastAsia="Times New Roman" w:hAnsi="Times New Roman" w:cs="Times New Roman"/>
                <w:sz w:val="28"/>
                <w:szCs w:val="28"/>
                <w:lang w:eastAsia="ru-RU"/>
              </w:rPr>
              <w:t xml:space="preserve">…житься у телевизора и </w:t>
            </w:r>
            <w:proofErr w:type="spellStart"/>
            <w:r w:rsidRPr="00971FB0">
              <w:rPr>
                <w:rFonts w:ascii="Times New Roman" w:eastAsia="Times New Roman" w:hAnsi="Times New Roman" w:cs="Times New Roman"/>
                <w:sz w:val="28"/>
                <w:szCs w:val="28"/>
                <w:lang w:eastAsia="ru-RU"/>
              </w:rPr>
              <w:t>насл</w:t>
            </w:r>
            <w:proofErr w:type="spellEnd"/>
            <w:r w:rsidRPr="00971FB0">
              <w:rPr>
                <w:rFonts w:ascii="Times New Roman" w:eastAsia="Times New Roman" w:hAnsi="Times New Roman" w:cs="Times New Roman"/>
                <w:sz w:val="28"/>
                <w:szCs w:val="28"/>
                <w:lang w:eastAsia="ru-RU"/>
              </w:rPr>
              <w:t xml:space="preserve">…ждаться </w:t>
            </w:r>
            <w:proofErr w:type="spellStart"/>
            <w:r w:rsidRPr="00971FB0">
              <w:rPr>
                <w:rFonts w:ascii="Times New Roman" w:eastAsia="Times New Roman" w:hAnsi="Times New Roman" w:cs="Times New Roman"/>
                <w:sz w:val="28"/>
                <w:szCs w:val="28"/>
                <w:lang w:eastAsia="ru-RU"/>
              </w:rPr>
              <w:t>бл</w:t>
            </w:r>
            <w:proofErr w:type="spellEnd"/>
            <w:r w:rsidRPr="00971FB0">
              <w:rPr>
                <w:rFonts w:ascii="Times New Roman" w:eastAsia="Times New Roman" w:hAnsi="Times New Roman" w:cs="Times New Roman"/>
                <w:sz w:val="28"/>
                <w:szCs w:val="28"/>
                <w:lang w:eastAsia="ru-RU"/>
              </w:rPr>
              <w:t>…</w:t>
            </w:r>
            <w:proofErr w:type="spellStart"/>
            <w:r w:rsidRPr="00971FB0">
              <w:rPr>
                <w:rFonts w:ascii="Times New Roman" w:eastAsia="Times New Roman" w:hAnsi="Times New Roman" w:cs="Times New Roman"/>
                <w:sz w:val="28"/>
                <w:szCs w:val="28"/>
                <w:lang w:eastAsia="ru-RU"/>
              </w:rPr>
              <w:t>стящей</w:t>
            </w:r>
            <w:proofErr w:type="spellEnd"/>
            <w:r w:rsidRPr="00971FB0">
              <w:rPr>
                <w:rFonts w:ascii="Times New Roman" w:eastAsia="Times New Roman" w:hAnsi="Times New Roman" w:cs="Times New Roman"/>
                <w:sz w:val="28"/>
                <w:szCs w:val="28"/>
                <w:lang w:eastAsia="ru-RU"/>
              </w:rPr>
              <w:t xml:space="preserve"> игрой актеров. </w:t>
            </w:r>
            <w:proofErr w:type="spellStart"/>
            <w:r w:rsidRPr="00971FB0">
              <w:rPr>
                <w:rFonts w:ascii="Times New Roman" w:eastAsia="Times New Roman" w:hAnsi="Times New Roman" w:cs="Times New Roman"/>
                <w:sz w:val="28"/>
                <w:szCs w:val="28"/>
                <w:lang w:eastAsia="ru-RU"/>
              </w:rPr>
              <w:t>Вн</w:t>
            </w:r>
            <w:proofErr w:type="spellEnd"/>
            <w:r w:rsidRPr="00971FB0">
              <w:rPr>
                <w:rFonts w:ascii="Times New Roman" w:eastAsia="Times New Roman" w:hAnsi="Times New Roman" w:cs="Times New Roman"/>
                <w:sz w:val="28"/>
                <w:szCs w:val="28"/>
                <w:lang w:eastAsia="ru-RU"/>
              </w:rPr>
              <w:t xml:space="preserve">…мание! </w:t>
            </w:r>
            <w:proofErr w:type="spellStart"/>
            <w:r w:rsidRPr="00971FB0">
              <w:rPr>
                <w:rFonts w:ascii="Times New Roman" w:eastAsia="Times New Roman" w:hAnsi="Times New Roman" w:cs="Times New Roman"/>
                <w:sz w:val="28"/>
                <w:szCs w:val="28"/>
                <w:lang w:eastAsia="ru-RU"/>
              </w:rPr>
              <w:t>Нач</w:t>
            </w:r>
            <w:proofErr w:type="spellEnd"/>
            <w:r w:rsidRPr="00971FB0">
              <w:rPr>
                <w:rFonts w:ascii="Times New Roman" w:eastAsia="Times New Roman" w:hAnsi="Times New Roman" w:cs="Times New Roman"/>
                <w:sz w:val="28"/>
                <w:szCs w:val="28"/>
                <w:lang w:eastAsia="ru-RU"/>
              </w:rPr>
              <w:t>…</w:t>
            </w:r>
            <w:proofErr w:type="spellStart"/>
            <w:r w:rsidRPr="00971FB0">
              <w:rPr>
                <w:rFonts w:ascii="Times New Roman" w:eastAsia="Times New Roman" w:hAnsi="Times New Roman" w:cs="Times New Roman"/>
                <w:sz w:val="28"/>
                <w:szCs w:val="28"/>
                <w:lang w:eastAsia="ru-RU"/>
              </w:rPr>
              <w:t>нается</w:t>
            </w:r>
            <w:proofErr w:type="spellEnd"/>
            <w:r w:rsidRPr="00971FB0">
              <w:rPr>
                <w:rFonts w:ascii="Times New Roman" w:eastAsia="Times New Roman" w:hAnsi="Times New Roman" w:cs="Times New Roman"/>
                <w:sz w:val="28"/>
                <w:szCs w:val="28"/>
                <w:lang w:eastAsia="ru-RU"/>
              </w:rPr>
              <w:t xml:space="preserve"> фильм. </w:t>
            </w:r>
            <w:proofErr w:type="spellStart"/>
            <w:r w:rsidRPr="00971FB0">
              <w:rPr>
                <w:rFonts w:ascii="Times New Roman" w:eastAsia="Times New Roman" w:hAnsi="Times New Roman" w:cs="Times New Roman"/>
                <w:sz w:val="28"/>
                <w:szCs w:val="28"/>
                <w:lang w:eastAsia="ru-RU"/>
              </w:rPr>
              <w:t>Заг</w:t>
            </w:r>
            <w:proofErr w:type="spellEnd"/>
            <w:r w:rsidRPr="00971FB0">
              <w:rPr>
                <w:rFonts w:ascii="Times New Roman" w:eastAsia="Times New Roman" w:hAnsi="Times New Roman" w:cs="Times New Roman"/>
                <w:sz w:val="28"/>
                <w:szCs w:val="28"/>
                <w:lang w:eastAsia="ru-RU"/>
              </w:rPr>
              <w:t>…</w:t>
            </w:r>
            <w:proofErr w:type="spellStart"/>
            <w:r w:rsidRPr="00971FB0">
              <w:rPr>
                <w:rFonts w:ascii="Times New Roman" w:eastAsia="Times New Roman" w:hAnsi="Times New Roman" w:cs="Times New Roman"/>
                <w:sz w:val="28"/>
                <w:szCs w:val="28"/>
                <w:lang w:eastAsia="ru-RU"/>
              </w:rPr>
              <w:t>релый</w:t>
            </w:r>
            <w:proofErr w:type="spellEnd"/>
            <w:r w:rsidRPr="00971FB0">
              <w:rPr>
                <w:rFonts w:ascii="Times New Roman" w:eastAsia="Times New Roman" w:hAnsi="Times New Roman" w:cs="Times New Roman"/>
                <w:sz w:val="28"/>
                <w:szCs w:val="28"/>
                <w:lang w:eastAsia="ru-RU"/>
              </w:rPr>
              <w:t xml:space="preserve"> юноша </w:t>
            </w:r>
            <w:proofErr w:type="spellStart"/>
            <w:r w:rsidRPr="00971FB0">
              <w:rPr>
                <w:rFonts w:ascii="Times New Roman" w:eastAsia="Times New Roman" w:hAnsi="Times New Roman" w:cs="Times New Roman"/>
                <w:sz w:val="28"/>
                <w:szCs w:val="28"/>
                <w:lang w:eastAsia="ru-RU"/>
              </w:rPr>
              <w:t>прод</w:t>
            </w:r>
            <w:proofErr w:type="spellEnd"/>
            <w:r w:rsidRPr="00971FB0">
              <w:rPr>
                <w:rFonts w:ascii="Times New Roman" w:eastAsia="Times New Roman" w:hAnsi="Times New Roman" w:cs="Times New Roman"/>
                <w:sz w:val="28"/>
                <w:szCs w:val="28"/>
                <w:lang w:eastAsia="ru-RU"/>
              </w:rPr>
              <w:t>…</w:t>
            </w:r>
            <w:proofErr w:type="spellStart"/>
            <w:r w:rsidRPr="00971FB0">
              <w:rPr>
                <w:rFonts w:ascii="Times New Roman" w:eastAsia="Times New Roman" w:hAnsi="Times New Roman" w:cs="Times New Roman"/>
                <w:sz w:val="28"/>
                <w:szCs w:val="28"/>
                <w:lang w:eastAsia="ru-RU"/>
              </w:rPr>
              <w:t>рается</w:t>
            </w:r>
            <w:proofErr w:type="spellEnd"/>
            <w:r w:rsidRPr="00971FB0">
              <w:rPr>
                <w:rFonts w:ascii="Times New Roman" w:eastAsia="Times New Roman" w:hAnsi="Times New Roman" w:cs="Times New Roman"/>
                <w:sz w:val="28"/>
                <w:szCs w:val="28"/>
                <w:lang w:eastAsia="ru-RU"/>
              </w:rPr>
              <w:t xml:space="preserve"> сквозь </w:t>
            </w:r>
            <w:proofErr w:type="spellStart"/>
            <w:r w:rsidRPr="00971FB0">
              <w:rPr>
                <w:rFonts w:ascii="Times New Roman" w:eastAsia="Times New Roman" w:hAnsi="Times New Roman" w:cs="Times New Roman"/>
                <w:sz w:val="28"/>
                <w:szCs w:val="28"/>
                <w:lang w:eastAsia="ru-RU"/>
              </w:rPr>
              <w:t>зар</w:t>
            </w:r>
            <w:proofErr w:type="spellEnd"/>
            <w:r w:rsidRPr="00971FB0">
              <w:rPr>
                <w:rFonts w:ascii="Times New Roman" w:eastAsia="Times New Roman" w:hAnsi="Times New Roman" w:cs="Times New Roman"/>
                <w:sz w:val="28"/>
                <w:szCs w:val="28"/>
                <w:lang w:eastAsia="ru-RU"/>
              </w:rPr>
              <w:t>…</w:t>
            </w:r>
            <w:proofErr w:type="spellStart"/>
            <w:r w:rsidRPr="00971FB0">
              <w:rPr>
                <w:rFonts w:ascii="Times New Roman" w:eastAsia="Times New Roman" w:hAnsi="Times New Roman" w:cs="Times New Roman"/>
                <w:sz w:val="28"/>
                <w:szCs w:val="28"/>
                <w:lang w:eastAsia="ru-RU"/>
              </w:rPr>
              <w:t>сли</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тр</w:t>
            </w:r>
            <w:proofErr w:type="spellEnd"/>
            <w:r w:rsidRPr="00971FB0">
              <w:rPr>
                <w:rFonts w:ascii="Times New Roman" w:eastAsia="Times New Roman" w:hAnsi="Times New Roman" w:cs="Times New Roman"/>
                <w:sz w:val="28"/>
                <w:szCs w:val="28"/>
                <w:lang w:eastAsia="ru-RU"/>
              </w:rPr>
              <w:t>…</w:t>
            </w:r>
            <w:proofErr w:type="spellStart"/>
            <w:r w:rsidRPr="00971FB0">
              <w:rPr>
                <w:rFonts w:ascii="Times New Roman" w:eastAsia="Times New Roman" w:hAnsi="Times New Roman" w:cs="Times New Roman"/>
                <w:sz w:val="28"/>
                <w:szCs w:val="28"/>
                <w:lang w:eastAsia="ru-RU"/>
              </w:rPr>
              <w:t>пических</w:t>
            </w:r>
            <w:proofErr w:type="spellEnd"/>
            <w:r w:rsidRPr="00971FB0">
              <w:rPr>
                <w:rFonts w:ascii="Times New Roman" w:eastAsia="Times New Roman" w:hAnsi="Times New Roman" w:cs="Times New Roman"/>
                <w:sz w:val="28"/>
                <w:szCs w:val="28"/>
                <w:lang w:eastAsia="ru-RU"/>
              </w:rPr>
              <w:t xml:space="preserve"> р…</w:t>
            </w:r>
            <w:proofErr w:type="spellStart"/>
            <w:r w:rsidRPr="00971FB0">
              <w:rPr>
                <w:rFonts w:ascii="Times New Roman" w:eastAsia="Times New Roman" w:hAnsi="Times New Roman" w:cs="Times New Roman"/>
                <w:sz w:val="28"/>
                <w:szCs w:val="28"/>
                <w:lang w:eastAsia="ru-RU"/>
              </w:rPr>
              <w:t>стений</w:t>
            </w:r>
            <w:proofErr w:type="spellEnd"/>
            <w:r w:rsidRPr="00971FB0">
              <w:rPr>
                <w:rFonts w:ascii="Times New Roman" w:eastAsia="Times New Roman" w:hAnsi="Times New Roman" w:cs="Times New Roman"/>
                <w:sz w:val="28"/>
                <w:szCs w:val="28"/>
                <w:lang w:eastAsia="ru-RU"/>
              </w:rPr>
              <w:t xml:space="preserve">. Он быстро и ловко, как обезьяна, </w:t>
            </w:r>
            <w:proofErr w:type="spellStart"/>
            <w:r w:rsidRPr="00971FB0">
              <w:rPr>
                <w:rFonts w:ascii="Times New Roman" w:eastAsia="Times New Roman" w:hAnsi="Times New Roman" w:cs="Times New Roman"/>
                <w:sz w:val="28"/>
                <w:szCs w:val="28"/>
                <w:lang w:eastAsia="ru-RU"/>
              </w:rPr>
              <w:t>заб</w:t>
            </w:r>
            <w:proofErr w:type="spellEnd"/>
            <w:r w:rsidRPr="00971FB0">
              <w:rPr>
                <w:rFonts w:ascii="Times New Roman" w:eastAsia="Times New Roman" w:hAnsi="Times New Roman" w:cs="Times New Roman"/>
                <w:sz w:val="28"/>
                <w:szCs w:val="28"/>
                <w:lang w:eastAsia="ru-RU"/>
              </w:rPr>
              <w:t>…</w:t>
            </w:r>
            <w:proofErr w:type="spellStart"/>
            <w:r w:rsidRPr="00971FB0">
              <w:rPr>
                <w:rFonts w:ascii="Times New Roman" w:eastAsia="Times New Roman" w:hAnsi="Times New Roman" w:cs="Times New Roman"/>
                <w:sz w:val="28"/>
                <w:szCs w:val="28"/>
                <w:lang w:eastAsia="ru-RU"/>
              </w:rPr>
              <w:t>рается</w:t>
            </w:r>
            <w:proofErr w:type="spellEnd"/>
            <w:r w:rsidRPr="00971FB0">
              <w:rPr>
                <w:rFonts w:ascii="Times New Roman" w:eastAsia="Times New Roman" w:hAnsi="Times New Roman" w:cs="Times New Roman"/>
                <w:sz w:val="28"/>
                <w:szCs w:val="28"/>
                <w:lang w:eastAsia="ru-RU"/>
              </w:rPr>
              <w:t xml:space="preserve"> на дерево и зам…</w:t>
            </w:r>
            <w:proofErr w:type="spellStart"/>
            <w:r w:rsidRPr="00971FB0">
              <w:rPr>
                <w:rFonts w:ascii="Times New Roman" w:eastAsia="Times New Roman" w:hAnsi="Times New Roman" w:cs="Times New Roman"/>
                <w:sz w:val="28"/>
                <w:szCs w:val="28"/>
                <w:lang w:eastAsia="ru-RU"/>
              </w:rPr>
              <w:t>рает</w:t>
            </w:r>
            <w:proofErr w:type="spellEnd"/>
            <w:r w:rsidRPr="00971FB0">
              <w:rPr>
                <w:rFonts w:ascii="Times New Roman" w:eastAsia="Times New Roman" w:hAnsi="Times New Roman" w:cs="Times New Roman"/>
                <w:sz w:val="28"/>
                <w:szCs w:val="28"/>
                <w:lang w:eastAsia="ru-RU"/>
              </w:rPr>
              <w:t xml:space="preserve"> там, как дикий зверь. Это Маугли – сын джунглей, </w:t>
            </w:r>
            <w:proofErr w:type="spellStart"/>
            <w:r w:rsidRPr="00971FB0">
              <w:rPr>
                <w:rFonts w:ascii="Times New Roman" w:eastAsia="Times New Roman" w:hAnsi="Times New Roman" w:cs="Times New Roman"/>
                <w:sz w:val="28"/>
                <w:szCs w:val="28"/>
                <w:lang w:eastAsia="ru-RU"/>
              </w:rPr>
              <w:t>выр</w:t>
            </w:r>
            <w:proofErr w:type="spellEnd"/>
            <w:r w:rsidRPr="00971FB0">
              <w:rPr>
                <w:rFonts w:ascii="Times New Roman" w:eastAsia="Times New Roman" w:hAnsi="Times New Roman" w:cs="Times New Roman"/>
                <w:sz w:val="28"/>
                <w:szCs w:val="28"/>
                <w:lang w:eastAsia="ru-RU"/>
              </w:rPr>
              <w:t xml:space="preserve">…щенный волками. Он смел и силен. Маугли отважно дерется с любым противником. </w:t>
            </w:r>
            <w:proofErr w:type="spellStart"/>
            <w:r w:rsidRPr="00971FB0">
              <w:rPr>
                <w:rFonts w:ascii="Times New Roman" w:eastAsia="Times New Roman" w:hAnsi="Times New Roman" w:cs="Times New Roman"/>
                <w:sz w:val="28"/>
                <w:szCs w:val="28"/>
                <w:lang w:eastAsia="ru-RU"/>
              </w:rPr>
              <w:t>Сж</w:t>
            </w:r>
            <w:proofErr w:type="spellEnd"/>
            <w:r w:rsidRPr="00971FB0">
              <w:rPr>
                <w:rFonts w:ascii="Times New Roman" w:eastAsia="Times New Roman" w:hAnsi="Times New Roman" w:cs="Times New Roman"/>
                <w:sz w:val="28"/>
                <w:szCs w:val="28"/>
                <w:lang w:eastAsia="ru-RU"/>
              </w:rPr>
              <w:t xml:space="preserve">…мая в руке </w:t>
            </w:r>
            <w:proofErr w:type="spellStart"/>
            <w:r w:rsidRPr="00971FB0">
              <w:rPr>
                <w:rFonts w:ascii="Times New Roman" w:eastAsia="Times New Roman" w:hAnsi="Times New Roman" w:cs="Times New Roman"/>
                <w:sz w:val="28"/>
                <w:szCs w:val="28"/>
                <w:lang w:eastAsia="ru-RU"/>
              </w:rPr>
              <w:t>бл</w:t>
            </w:r>
            <w:proofErr w:type="spellEnd"/>
            <w:r w:rsidRPr="00971FB0">
              <w:rPr>
                <w:rFonts w:ascii="Times New Roman" w:eastAsia="Times New Roman" w:hAnsi="Times New Roman" w:cs="Times New Roman"/>
                <w:sz w:val="28"/>
                <w:szCs w:val="28"/>
                <w:lang w:eastAsia="ru-RU"/>
              </w:rPr>
              <w:t xml:space="preserve">…стающий кинжал, Маугли вызывает на бой самого тигра </w:t>
            </w:r>
            <w:proofErr w:type="spellStart"/>
            <w:r w:rsidRPr="00971FB0">
              <w:rPr>
                <w:rFonts w:ascii="Times New Roman" w:eastAsia="Times New Roman" w:hAnsi="Times New Roman" w:cs="Times New Roman"/>
                <w:sz w:val="28"/>
                <w:szCs w:val="28"/>
                <w:lang w:eastAsia="ru-RU"/>
              </w:rPr>
              <w:t>Шерхана</w:t>
            </w:r>
            <w:proofErr w:type="spellEnd"/>
            <w:r w:rsidRPr="00971FB0">
              <w:rPr>
                <w:rFonts w:ascii="Times New Roman" w:eastAsia="Times New Roman" w:hAnsi="Times New Roman" w:cs="Times New Roman"/>
                <w:sz w:val="28"/>
                <w:szCs w:val="28"/>
                <w:lang w:eastAsia="ru-RU"/>
              </w:rPr>
              <w:t>. Фильм закончился, пора спать. Быстро умываюсь. Даже не выт…</w:t>
            </w:r>
            <w:proofErr w:type="spellStart"/>
            <w:r w:rsidRPr="00971FB0">
              <w:rPr>
                <w:rFonts w:ascii="Times New Roman" w:eastAsia="Times New Roman" w:hAnsi="Times New Roman" w:cs="Times New Roman"/>
                <w:sz w:val="28"/>
                <w:szCs w:val="28"/>
                <w:lang w:eastAsia="ru-RU"/>
              </w:rPr>
              <w:t>ревшись</w:t>
            </w:r>
            <w:proofErr w:type="spellEnd"/>
            <w:r w:rsidRPr="00971FB0">
              <w:rPr>
                <w:rFonts w:ascii="Times New Roman" w:eastAsia="Times New Roman" w:hAnsi="Times New Roman" w:cs="Times New Roman"/>
                <w:sz w:val="28"/>
                <w:szCs w:val="28"/>
                <w:lang w:eastAsia="ru-RU"/>
              </w:rPr>
              <w:t xml:space="preserve"> досуха, ложусь в постель, которую заботливо </w:t>
            </w:r>
            <w:proofErr w:type="spellStart"/>
            <w:r w:rsidRPr="00971FB0">
              <w:rPr>
                <w:rFonts w:ascii="Times New Roman" w:eastAsia="Times New Roman" w:hAnsi="Times New Roman" w:cs="Times New Roman"/>
                <w:sz w:val="28"/>
                <w:szCs w:val="28"/>
                <w:lang w:eastAsia="ru-RU"/>
              </w:rPr>
              <w:t>расст</w:t>
            </w:r>
            <w:proofErr w:type="spellEnd"/>
            <w:r w:rsidRPr="00971FB0">
              <w:rPr>
                <w:rFonts w:ascii="Times New Roman" w:eastAsia="Times New Roman" w:hAnsi="Times New Roman" w:cs="Times New Roman"/>
                <w:sz w:val="28"/>
                <w:szCs w:val="28"/>
                <w:lang w:eastAsia="ru-RU"/>
              </w:rPr>
              <w:t>…лила мама. Едва к…</w:t>
            </w:r>
            <w:proofErr w:type="spellStart"/>
            <w:r w:rsidRPr="00971FB0">
              <w:rPr>
                <w:rFonts w:ascii="Times New Roman" w:eastAsia="Times New Roman" w:hAnsi="Times New Roman" w:cs="Times New Roman"/>
                <w:sz w:val="28"/>
                <w:szCs w:val="28"/>
                <w:lang w:eastAsia="ru-RU"/>
              </w:rPr>
              <w:t>снувшись</w:t>
            </w:r>
            <w:proofErr w:type="spellEnd"/>
            <w:r w:rsidRPr="00971FB0">
              <w:rPr>
                <w:rFonts w:ascii="Times New Roman" w:eastAsia="Times New Roman" w:hAnsi="Times New Roman" w:cs="Times New Roman"/>
                <w:sz w:val="28"/>
                <w:szCs w:val="28"/>
                <w:lang w:eastAsia="ru-RU"/>
              </w:rPr>
              <w:t xml:space="preserve"> подушки, засыпаю.</w:t>
            </w:r>
          </w:p>
          <w:p w14:paraId="53C90A73"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sz w:val="28"/>
                <w:szCs w:val="28"/>
                <w:lang w:eastAsia="ru-RU"/>
              </w:rPr>
              <w:t>Задание 4.</w:t>
            </w:r>
            <w:r w:rsidR="00AD3CC7">
              <w:rPr>
                <w:rFonts w:ascii="Times New Roman" w:eastAsia="Times New Roman" w:hAnsi="Times New Roman" w:cs="Times New Roman"/>
                <w:b/>
                <w:bCs/>
                <w:sz w:val="28"/>
                <w:szCs w:val="28"/>
                <w:lang w:eastAsia="ru-RU"/>
              </w:rPr>
              <w:t xml:space="preserve"> </w:t>
            </w:r>
            <w:r w:rsidRPr="00971FB0">
              <w:rPr>
                <w:rFonts w:ascii="Times New Roman" w:eastAsia="Times New Roman" w:hAnsi="Times New Roman" w:cs="Times New Roman"/>
                <w:b/>
                <w:bCs/>
                <w:sz w:val="28"/>
                <w:szCs w:val="28"/>
                <w:lang w:eastAsia="ru-RU"/>
              </w:rPr>
              <w:t>Выпишите слова на изучаемую орфограмму в столбик, выделите корень и подчеркните орфограмму.</w:t>
            </w:r>
          </w:p>
          <w:p w14:paraId="62A2C866" w14:textId="77777777" w:rsidR="00425B5E" w:rsidRPr="00971FB0" w:rsidRDefault="00425B5E" w:rsidP="00425B5E">
            <w:pPr>
              <w:numPr>
                <w:ilvl w:val="0"/>
                <w:numId w:val="6"/>
              </w:num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 xml:space="preserve">Кто ясно мыслит, тот ясно </w:t>
            </w:r>
            <w:proofErr w:type="spellStart"/>
            <w:proofErr w:type="gramStart"/>
            <w:r w:rsidRPr="00971FB0">
              <w:rPr>
                <w:rFonts w:ascii="Times New Roman" w:eastAsia="Times New Roman" w:hAnsi="Times New Roman" w:cs="Times New Roman"/>
                <w:sz w:val="28"/>
                <w:szCs w:val="28"/>
                <w:lang w:eastAsia="ru-RU"/>
              </w:rPr>
              <w:t>изл</w:t>
            </w:r>
            <w:proofErr w:type="spellEnd"/>
            <w:r w:rsidRPr="00971FB0">
              <w:rPr>
                <w:rFonts w:ascii="Times New Roman" w:eastAsia="Times New Roman" w:hAnsi="Times New Roman" w:cs="Times New Roman"/>
                <w:sz w:val="28"/>
                <w:szCs w:val="28"/>
                <w:lang w:eastAsia="ru-RU"/>
              </w:rPr>
              <w:t>..</w:t>
            </w:r>
            <w:proofErr w:type="spellStart"/>
            <w:proofErr w:type="gramEnd"/>
            <w:r w:rsidRPr="00971FB0">
              <w:rPr>
                <w:rFonts w:ascii="Times New Roman" w:eastAsia="Times New Roman" w:hAnsi="Times New Roman" w:cs="Times New Roman"/>
                <w:sz w:val="28"/>
                <w:szCs w:val="28"/>
                <w:lang w:eastAsia="ru-RU"/>
              </w:rPr>
              <w:t>гает</w:t>
            </w:r>
            <w:proofErr w:type="spellEnd"/>
            <w:r w:rsidRPr="00971FB0">
              <w:rPr>
                <w:rFonts w:ascii="Times New Roman" w:eastAsia="Times New Roman" w:hAnsi="Times New Roman" w:cs="Times New Roman"/>
                <w:sz w:val="28"/>
                <w:szCs w:val="28"/>
                <w:lang w:eastAsia="ru-RU"/>
              </w:rPr>
              <w:t>.</w:t>
            </w:r>
          </w:p>
          <w:p w14:paraId="19EEDD1B" w14:textId="77777777" w:rsidR="00425B5E" w:rsidRPr="00971FB0" w:rsidRDefault="00425B5E" w:rsidP="00425B5E">
            <w:pPr>
              <w:numPr>
                <w:ilvl w:val="0"/>
                <w:numId w:val="6"/>
              </w:num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 xml:space="preserve">Чужую беду руками разведу, а к своей ума не </w:t>
            </w:r>
            <w:proofErr w:type="spellStart"/>
            <w:r w:rsidRPr="00971FB0">
              <w:rPr>
                <w:rFonts w:ascii="Times New Roman" w:eastAsia="Times New Roman" w:hAnsi="Times New Roman" w:cs="Times New Roman"/>
                <w:sz w:val="28"/>
                <w:szCs w:val="28"/>
                <w:lang w:eastAsia="ru-RU"/>
              </w:rPr>
              <w:t>прил</w:t>
            </w:r>
            <w:proofErr w:type="spellEnd"/>
            <w:r w:rsidRPr="00971FB0">
              <w:rPr>
                <w:rFonts w:ascii="Times New Roman" w:eastAsia="Times New Roman" w:hAnsi="Times New Roman" w:cs="Times New Roman"/>
                <w:sz w:val="28"/>
                <w:szCs w:val="28"/>
                <w:lang w:eastAsia="ru-RU"/>
              </w:rPr>
              <w:t>..</w:t>
            </w:r>
            <w:proofErr w:type="spellStart"/>
            <w:r w:rsidRPr="00971FB0">
              <w:rPr>
                <w:rFonts w:ascii="Times New Roman" w:eastAsia="Times New Roman" w:hAnsi="Times New Roman" w:cs="Times New Roman"/>
                <w:sz w:val="28"/>
                <w:szCs w:val="28"/>
                <w:lang w:eastAsia="ru-RU"/>
              </w:rPr>
              <w:t>жу</w:t>
            </w:r>
            <w:proofErr w:type="spellEnd"/>
            <w:r w:rsidRPr="00971FB0">
              <w:rPr>
                <w:rFonts w:ascii="Times New Roman" w:eastAsia="Times New Roman" w:hAnsi="Times New Roman" w:cs="Times New Roman"/>
                <w:sz w:val="28"/>
                <w:szCs w:val="28"/>
                <w:lang w:eastAsia="ru-RU"/>
              </w:rPr>
              <w:t>.</w:t>
            </w:r>
          </w:p>
          <w:p w14:paraId="7BA5056F" w14:textId="77777777" w:rsidR="00425B5E" w:rsidRPr="00971FB0" w:rsidRDefault="00425B5E" w:rsidP="00425B5E">
            <w:pPr>
              <w:numPr>
                <w:ilvl w:val="0"/>
                <w:numId w:val="6"/>
              </w:num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 xml:space="preserve">Если </w:t>
            </w:r>
            <w:proofErr w:type="spellStart"/>
            <w:proofErr w:type="gramStart"/>
            <w:r w:rsidRPr="00971FB0">
              <w:rPr>
                <w:rFonts w:ascii="Times New Roman" w:eastAsia="Times New Roman" w:hAnsi="Times New Roman" w:cs="Times New Roman"/>
                <w:sz w:val="28"/>
                <w:szCs w:val="28"/>
                <w:lang w:eastAsia="ru-RU"/>
              </w:rPr>
              <w:t>сл..жить</w:t>
            </w:r>
            <w:proofErr w:type="spellEnd"/>
            <w:proofErr w:type="gramEnd"/>
            <w:r w:rsidRPr="00971FB0">
              <w:rPr>
                <w:rFonts w:ascii="Times New Roman" w:eastAsia="Times New Roman" w:hAnsi="Times New Roman" w:cs="Times New Roman"/>
                <w:sz w:val="28"/>
                <w:szCs w:val="28"/>
                <w:lang w:eastAsia="ru-RU"/>
              </w:rPr>
              <w:t xml:space="preserve"> все ошибки умного, получится гора.</w:t>
            </w:r>
          </w:p>
          <w:p w14:paraId="04CE6F1C" w14:textId="77777777" w:rsidR="00425B5E" w:rsidRPr="00971FB0" w:rsidRDefault="00425B5E" w:rsidP="00425B5E">
            <w:pPr>
              <w:numPr>
                <w:ilvl w:val="0"/>
                <w:numId w:val="6"/>
              </w:num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 xml:space="preserve">Отработав, что </w:t>
            </w:r>
            <w:proofErr w:type="gramStart"/>
            <w:r w:rsidRPr="00971FB0">
              <w:rPr>
                <w:rFonts w:ascii="Times New Roman" w:eastAsia="Times New Roman" w:hAnsi="Times New Roman" w:cs="Times New Roman"/>
                <w:sz w:val="28"/>
                <w:szCs w:val="28"/>
                <w:lang w:eastAsia="ru-RU"/>
              </w:rPr>
              <w:t>пол..</w:t>
            </w:r>
            <w:proofErr w:type="spellStart"/>
            <w:proofErr w:type="gramEnd"/>
            <w:r w:rsidRPr="00971FB0">
              <w:rPr>
                <w:rFonts w:ascii="Times New Roman" w:eastAsia="Times New Roman" w:hAnsi="Times New Roman" w:cs="Times New Roman"/>
                <w:sz w:val="28"/>
                <w:szCs w:val="28"/>
                <w:lang w:eastAsia="ru-RU"/>
              </w:rPr>
              <w:t>гается</w:t>
            </w:r>
            <w:proofErr w:type="spellEnd"/>
            <w:r w:rsidRPr="00971FB0">
              <w:rPr>
                <w:rFonts w:ascii="Times New Roman" w:eastAsia="Times New Roman" w:hAnsi="Times New Roman" w:cs="Times New Roman"/>
                <w:sz w:val="28"/>
                <w:szCs w:val="28"/>
                <w:lang w:eastAsia="ru-RU"/>
              </w:rPr>
              <w:t>, съешь, что причитается.</w:t>
            </w:r>
          </w:p>
          <w:p w14:paraId="7E893B57" w14:textId="77777777" w:rsidR="00425B5E" w:rsidRPr="00971FB0" w:rsidRDefault="00425B5E" w:rsidP="00425B5E">
            <w:pPr>
              <w:numPr>
                <w:ilvl w:val="0"/>
                <w:numId w:val="6"/>
              </w:num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 xml:space="preserve">Ум заключается не только в знании, но и в умении </w:t>
            </w:r>
            <w:proofErr w:type="spellStart"/>
            <w:proofErr w:type="gramStart"/>
            <w:r w:rsidRPr="00971FB0">
              <w:rPr>
                <w:rFonts w:ascii="Times New Roman" w:eastAsia="Times New Roman" w:hAnsi="Times New Roman" w:cs="Times New Roman"/>
                <w:sz w:val="28"/>
                <w:szCs w:val="28"/>
                <w:lang w:eastAsia="ru-RU"/>
              </w:rPr>
              <w:t>прил..гать</w:t>
            </w:r>
            <w:proofErr w:type="spellEnd"/>
            <w:proofErr w:type="gramEnd"/>
            <w:r w:rsidRPr="00971FB0">
              <w:rPr>
                <w:rFonts w:ascii="Times New Roman" w:eastAsia="Times New Roman" w:hAnsi="Times New Roman" w:cs="Times New Roman"/>
                <w:sz w:val="28"/>
                <w:szCs w:val="28"/>
                <w:lang w:eastAsia="ru-RU"/>
              </w:rPr>
              <w:t xml:space="preserve"> знание на деле.</w:t>
            </w:r>
          </w:p>
          <w:p w14:paraId="71B68551" w14:textId="77777777" w:rsidR="00425B5E" w:rsidRPr="00971FB0" w:rsidRDefault="00425B5E" w:rsidP="00425B5E">
            <w:pPr>
              <w:numPr>
                <w:ilvl w:val="0"/>
                <w:numId w:val="6"/>
              </w:num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 xml:space="preserve">Где мысль ясна, там ясно </w:t>
            </w:r>
            <w:proofErr w:type="spellStart"/>
            <w:proofErr w:type="gramStart"/>
            <w:r w:rsidRPr="00971FB0">
              <w:rPr>
                <w:rFonts w:ascii="Times New Roman" w:eastAsia="Times New Roman" w:hAnsi="Times New Roman" w:cs="Times New Roman"/>
                <w:sz w:val="28"/>
                <w:szCs w:val="28"/>
                <w:lang w:eastAsia="ru-RU"/>
              </w:rPr>
              <w:t>изл</w:t>
            </w:r>
            <w:proofErr w:type="spellEnd"/>
            <w:r w:rsidRPr="00971FB0">
              <w:rPr>
                <w:rFonts w:ascii="Times New Roman" w:eastAsia="Times New Roman" w:hAnsi="Times New Roman" w:cs="Times New Roman"/>
                <w:sz w:val="28"/>
                <w:szCs w:val="28"/>
                <w:lang w:eastAsia="ru-RU"/>
              </w:rPr>
              <w:t>..</w:t>
            </w:r>
            <w:proofErr w:type="spellStart"/>
            <w:proofErr w:type="gramEnd"/>
            <w:r w:rsidRPr="00971FB0">
              <w:rPr>
                <w:rFonts w:ascii="Times New Roman" w:eastAsia="Times New Roman" w:hAnsi="Times New Roman" w:cs="Times New Roman"/>
                <w:sz w:val="28"/>
                <w:szCs w:val="28"/>
                <w:lang w:eastAsia="ru-RU"/>
              </w:rPr>
              <w:t>женье</w:t>
            </w:r>
            <w:proofErr w:type="spellEnd"/>
            <w:r w:rsidRPr="00971FB0">
              <w:rPr>
                <w:rFonts w:ascii="Times New Roman" w:eastAsia="Times New Roman" w:hAnsi="Times New Roman" w:cs="Times New Roman"/>
                <w:sz w:val="28"/>
                <w:szCs w:val="28"/>
                <w:lang w:eastAsia="ru-RU"/>
              </w:rPr>
              <w:t>, там нужные слова придут без затрудненья.</w:t>
            </w:r>
          </w:p>
          <w:p w14:paraId="0225796D"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sz w:val="28"/>
                <w:szCs w:val="28"/>
                <w:lang w:eastAsia="ru-RU"/>
              </w:rPr>
              <w:t>Задание 5. Исправьте ошибки.</w:t>
            </w:r>
          </w:p>
          <w:p w14:paraId="72B00DF5"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 xml:space="preserve">Отраслевой, </w:t>
            </w:r>
            <w:proofErr w:type="spellStart"/>
            <w:r w:rsidRPr="00971FB0">
              <w:rPr>
                <w:rFonts w:ascii="Times New Roman" w:eastAsia="Times New Roman" w:hAnsi="Times New Roman" w:cs="Times New Roman"/>
                <w:sz w:val="28"/>
                <w:szCs w:val="28"/>
                <w:lang w:eastAsia="ru-RU"/>
              </w:rPr>
              <w:t>налогать</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разгареться</w:t>
            </w:r>
            <w:proofErr w:type="spellEnd"/>
            <w:r w:rsidRPr="00971FB0">
              <w:rPr>
                <w:rFonts w:ascii="Times New Roman" w:eastAsia="Times New Roman" w:hAnsi="Times New Roman" w:cs="Times New Roman"/>
                <w:sz w:val="28"/>
                <w:szCs w:val="28"/>
                <w:lang w:eastAsia="ru-RU"/>
              </w:rPr>
              <w:t xml:space="preserve">, горят, загорелись, </w:t>
            </w:r>
            <w:proofErr w:type="spellStart"/>
            <w:r w:rsidRPr="00971FB0">
              <w:rPr>
                <w:rFonts w:ascii="Times New Roman" w:eastAsia="Times New Roman" w:hAnsi="Times New Roman" w:cs="Times New Roman"/>
                <w:sz w:val="28"/>
                <w:szCs w:val="28"/>
                <w:lang w:eastAsia="ru-RU"/>
              </w:rPr>
              <w:t>выростить</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ростение</w:t>
            </w:r>
            <w:proofErr w:type="spellEnd"/>
            <w:r w:rsidRPr="00971FB0">
              <w:rPr>
                <w:rFonts w:ascii="Times New Roman" w:eastAsia="Times New Roman" w:hAnsi="Times New Roman" w:cs="Times New Roman"/>
                <w:sz w:val="28"/>
                <w:szCs w:val="28"/>
                <w:lang w:eastAsia="ru-RU"/>
              </w:rPr>
              <w:t xml:space="preserve">, разложение, </w:t>
            </w:r>
            <w:proofErr w:type="spellStart"/>
            <w:r w:rsidRPr="00971FB0">
              <w:rPr>
                <w:rFonts w:ascii="Times New Roman" w:eastAsia="Times New Roman" w:hAnsi="Times New Roman" w:cs="Times New Roman"/>
                <w:sz w:val="28"/>
                <w:szCs w:val="28"/>
                <w:lang w:eastAsia="ru-RU"/>
              </w:rPr>
              <w:t>выростить</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ростение</w:t>
            </w:r>
            <w:proofErr w:type="spellEnd"/>
            <w:r w:rsidRPr="00971FB0">
              <w:rPr>
                <w:rFonts w:ascii="Times New Roman" w:eastAsia="Times New Roman" w:hAnsi="Times New Roman" w:cs="Times New Roman"/>
                <w:sz w:val="28"/>
                <w:szCs w:val="28"/>
                <w:lang w:eastAsia="ru-RU"/>
              </w:rPr>
              <w:t xml:space="preserve">, вросли, касается, </w:t>
            </w:r>
            <w:proofErr w:type="spellStart"/>
            <w:r w:rsidRPr="00971FB0">
              <w:rPr>
                <w:rFonts w:ascii="Times New Roman" w:eastAsia="Times New Roman" w:hAnsi="Times New Roman" w:cs="Times New Roman"/>
                <w:sz w:val="28"/>
                <w:szCs w:val="28"/>
                <w:lang w:eastAsia="ru-RU"/>
              </w:rPr>
              <w:t>лажимся</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ростет</w:t>
            </w:r>
            <w:proofErr w:type="spellEnd"/>
            <w:r w:rsidRPr="00971FB0">
              <w:rPr>
                <w:rFonts w:ascii="Times New Roman" w:eastAsia="Times New Roman" w:hAnsi="Times New Roman" w:cs="Times New Roman"/>
                <w:sz w:val="28"/>
                <w:szCs w:val="28"/>
                <w:lang w:eastAsia="ru-RU"/>
              </w:rPr>
              <w:t xml:space="preserve">, горючее, </w:t>
            </w:r>
            <w:proofErr w:type="spellStart"/>
            <w:r w:rsidRPr="00971FB0">
              <w:rPr>
                <w:rFonts w:ascii="Times New Roman" w:eastAsia="Times New Roman" w:hAnsi="Times New Roman" w:cs="Times New Roman"/>
                <w:sz w:val="28"/>
                <w:szCs w:val="28"/>
                <w:lang w:eastAsia="ru-RU"/>
              </w:rPr>
              <w:t>подрасли</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улажить</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взрощенная</w:t>
            </w:r>
            <w:proofErr w:type="spellEnd"/>
            <w:r w:rsidRPr="00971FB0">
              <w:rPr>
                <w:rFonts w:ascii="Times New Roman" w:eastAsia="Times New Roman" w:hAnsi="Times New Roman" w:cs="Times New Roman"/>
                <w:sz w:val="28"/>
                <w:szCs w:val="28"/>
                <w:lang w:eastAsia="ru-RU"/>
              </w:rPr>
              <w:t>.</w:t>
            </w:r>
          </w:p>
          <w:p w14:paraId="67145528"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sz w:val="28"/>
                <w:szCs w:val="28"/>
                <w:lang w:eastAsia="ru-RU"/>
              </w:rPr>
              <w:t>Повышенный уровень сложности.</w:t>
            </w:r>
          </w:p>
          <w:p w14:paraId="1213D8B2"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sz w:val="28"/>
                <w:szCs w:val="28"/>
                <w:lang w:eastAsia="ru-RU"/>
              </w:rPr>
              <w:t>Задание 1.</w:t>
            </w:r>
            <w:r w:rsidR="00AD3CC7">
              <w:rPr>
                <w:rFonts w:ascii="Times New Roman" w:eastAsia="Times New Roman" w:hAnsi="Times New Roman" w:cs="Times New Roman"/>
                <w:b/>
                <w:bCs/>
                <w:sz w:val="28"/>
                <w:szCs w:val="28"/>
                <w:lang w:eastAsia="ru-RU"/>
              </w:rPr>
              <w:t xml:space="preserve"> </w:t>
            </w:r>
            <w:r w:rsidRPr="00971FB0">
              <w:rPr>
                <w:rFonts w:ascii="Times New Roman" w:eastAsia="Times New Roman" w:hAnsi="Times New Roman" w:cs="Times New Roman"/>
                <w:b/>
                <w:bCs/>
                <w:sz w:val="28"/>
                <w:szCs w:val="28"/>
                <w:lang w:eastAsia="ru-RU"/>
              </w:rPr>
              <w:t>Проверьте свое умение распознавать орфограммы. Заполните таблицу данными словами.</w:t>
            </w:r>
          </w:p>
          <w:p w14:paraId="1E6CCD21"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proofErr w:type="spellStart"/>
            <w:r w:rsidRPr="00971FB0">
              <w:rPr>
                <w:rFonts w:ascii="Times New Roman" w:eastAsia="Times New Roman" w:hAnsi="Times New Roman" w:cs="Times New Roman"/>
                <w:sz w:val="28"/>
                <w:szCs w:val="28"/>
                <w:lang w:eastAsia="ru-RU"/>
              </w:rPr>
              <w:t>Насл_ждение</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предл_гать</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неув_дающий</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обм_кнуть</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заг_рать</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к_рнавал</w:t>
            </w:r>
            <w:proofErr w:type="spellEnd"/>
            <w:r w:rsidRPr="00971FB0">
              <w:rPr>
                <w:rFonts w:ascii="Times New Roman" w:eastAsia="Times New Roman" w:hAnsi="Times New Roman" w:cs="Times New Roman"/>
                <w:sz w:val="28"/>
                <w:szCs w:val="28"/>
                <w:lang w:eastAsia="ru-RU"/>
              </w:rPr>
              <w:t>, _</w:t>
            </w:r>
            <w:proofErr w:type="spellStart"/>
            <w:r w:rsidRPr="00971FB0">
              <w:rPr>
                <w:rFonts w:ascii="Times New Roman" w:eastAsia="Times New Roman" w:hAnsi="Times New Roman" w:cs="Times New Roman"/>
                <w:sz w:val="28"/>
                <w:szCs w:val="28"/>
                <w:lang w:eastAsia="ru-RU"/>
              </w:rPr>
              <w:t>кварель</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распол_гать</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уд_вление</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б_гровый</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р_сток</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ст_дион</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просл_влять</w:t>
            </w:r>
            <w:proofErr w:type="spellEnd"/>
            <w:r w:rsidRPr="00971FB0">
              <w:rPr>
                <w:rFonts w:ascii="Times New Roman" w:eastAsia="Times New Roman" w:hAnsi="Times New Roman" w:cs="Times New Roman"/>
                <w:sz w:val="28"/>
                <w:szCs w:val="28"/>
                <w:lang w:eastAsia="ru-RU"/>
              </w:rPr>
              <w:t>, _</w:t>
            </w:r>
            <w:proofErr w:type="spellStart"/>
            <w:r w:rsidRPr="00971FB0">
              <w:rPr>
                <w:rFonts w:ascii="Times New Roman" w:eastAsia="Times New Roman" w:hAnsi="Times New Roman" w:cs="Times New Roman"/>
                <w:sz w:val="28"/>
                <w:szCs w:val="28"/>
                <w:lang w:eastAsia="ru-RU"/>
              </w:rPr>
              <w:t>ромат</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зам_реть</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р_стительный</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ф_нтан</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оз_рение</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возр_ст</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кр_вать</w:t>
            </w:r>
            <w:proofErr w:type="spellEnd"/>
            <w:r w:rsidRPr="00971FB0">
              <w:rPr>
                <w:rFonts w:ascii="Times New Roman" w:eastAsia="Times New Roman" w:hAnsi="Times New Roman" w:cs="Times New Roman"/>
                <w:sz w:val="28"/>
                <w:szCs w:val="28"/>
                <w:lang w:eastAsia="ru-RU"/>
              </w:rPr>
              <w:t>.</w:t>
            </w:r>
          </w:p>
          <w:p w14:paraId="4F0621C3"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sz w:val="28"/>
                <w:szCs w:val="28"/>
                <w:lang w:eastAsia="ru-RU"/>
              </w:rPr>
              <w:t>Задание 2.</w:t>
            </w:r>
            <w:r w:rsidR="00AD3CC7">
              <w:rPr>
                <w:rFonts w:ascii="Times New Roman" w:eastAsia="Times New Roman" w:hAnsi="Times New Roman" w:cs="Times New Roman"/>
                <w:b/>
                <w:bCs/>
                <w:sz w:val="28"/>
                <w:szCs w:val="28"/>
                <w:lang w:eastAsia="ru-RU"/>
              </w:rPr>
              <w:t xml:space="preserve"> </w:t>
            </w:r>
            <w:r w:rsidRPr="00971FB0">
              <w:rPr>
                <w:rFonts w:ascii="Times New Roman" w:eastAsia="Times New Roman" w:hAnsi="Times New Roman" w:cs="Times New Roman"/>
                <w:b/>
                <w:bCs/>
                <w:sz w:val="28"/>
                <w:szCs w:val="28"/>
                <w:lang w:eastAsia="ru-RU"/>
              </w:rPr>
              <w:t>Замените словосочетания фразеологическими оборотами, включив в них слова с корнями</w:t>
            </w:r>
            <w:r w:rsidR="00AD3CC7">
              <w:rPr>
                <w:rFonts w:ascii="Times New Roman" w:eastAsia="Times New Roman" w:hAnsi="Times New Roman" w:cs="Times New Roman"/>
                <w:b/>
                <w:bCs/>
                <w:sz w:val="28"/>
                <w:szCs w:val="28"/>
                <w:lang w:eastAsia="ru-RU"/>
              </w:rPr>
              <w:t xml:space="preserve"> </w:t>
            </w:r>
            <w:r w:rsidRPr="00971FB0">
              <w:rPr>
                <w:rFonts w:ascii="Times New Roman" w:eastAsia="Times New Roman" w:hAnsi="Times New Roman" w:cs="Times New Roman"/>
                <w:b/>
                <w:bCs/>
                <w:sz w:val="28"/>
                <w:szCs w:val="28"/>
                <w:lang w:eastAsia="ru-RU"/>
              </w:rPr>
              <w:t>-лаг-/-лож-.</w:t>
            </w:r>
          </w:p>
          <w:p w14:paraId="394A0736"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lastRenderedPageBreak/>
              <w:t>Говорить искренне, откровенно – ______руку на сердце.</w:t>
            </w:r>
            <w:r w:rsidR="00E54C5E">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i/>
                <w:iCs/>
                <w:sz w:val="28"/>
                <w:szCs w:val="28"/>
                <w:lang w:eastAsia="ru-RU"/>
              </w:rPr>
              <w:t>(Положа)</w:t>
            </w:r>
          </w:p>
          <w:p w14:paraId="6803867F"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Ничего не делать, бездельничать – сидеть ______руки.</w:t>
            </w:r>
            <w:r w:rsidR="00AD3CC7">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i/>
                <w:iCs/>
                <w:sz w:val="28"/>
                <w:szCs w:val="28"/>
                <w:lang w:eastAsia="ru-RU"/>
              </w:rPr>
              <w:t>(Сложа)</w:t>
            </w:r>
          </w:p>
          <w:p w14:paraId="6A4B94D8"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Прекратить вооруженное сопротивление, сдаться – ____оружие.</w:t>
            </w:r>
            <w:r w:rsidR="00AD3CC7">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i/>
                <w:iCs/>
                <w:sz w:val="28"/>
                <w:szCs w:val="28"/>
                <w:lang w:eastAsia="ru-RU"/>
              </w:rPr>
              <w:t>(Сложить)</w:t>
            </w:r>
          </w:p>
          <w:p w14:paraId="709A1315"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Погибнуть в сражении – ______ голову.</w:t>
            </w:r>
            <w:r w:rsidR="00AD3CC7">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i/>
                <w:iCs/>
                <w:sz w:val="28"/>
                <w:szCs w:val="28"/>
                <w:lang w:eastAsia="ru-RU"/>
              </w:rPr>
              <w:t>(Сложить)</w:t>
            </w:r>
          </w:p>
          <w:p w14:paraId="61DB0D0E"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Перестать бороться, действовать – ______ руки.</w:t>
            </w:r>
            <w:r w:rsidR="00336F7D">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i/>
                <w:iCs/>
                <w:sz w:val="28"/>
                <w:szCs w:val="28"/>
                <w:lang w:eastAsia="ru-RU"/>
              </w:rPr>
              <w:t>(Сложить)</w:t>
            </w:r>
          </w:p>
          <w:p w14:paraId="2B90B8D0"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sz w:val="28"/>
                <w:szCs w:val="28"/>
                <w:lang w:eastAsia="ru-RU"/>
              </w:rPr>
              <w:t>Задание 3.</w:t>
            </w:r>
            <w:r w:rsidR="00AD3CC7">
              <w:rPr>
                <w:rFonts w:ascii="Times New Roman" w:eastAsia="Times New Roman" w:hAnsi="Times New Roman" w:cs="Times New Roman"/>
                <w:b/>
                <w:bCs/>
                <w:sz w:val="28"/>
                <w:szCs w:val="28"/>
                <w:lang w:eastAsia="ru-RU"/>
              </w:rPr>
              <w:t xml:space="preserve"> </w:t>
            </w:r>
            <w:r w:rsidRPr="00971FB0">
              <w:rPr>
                <w:rFonts w:ascii="Times New Roman" w:eastAsia="Times New Roman" w:hAnsi="Times New Roman" w:cs="Times New Roman"/>
                <w:b/>
                <w:bCs/>
                <w:sz w:val="28"/>
                <w:szCs w:val="28"/>
                <w:lang w:eastAsia="ru-RU"/>
              </w:rPr>
              <w:t>В каждой группе слов найди лишнее:</w:t>
            </w:r>
          </w:p>
          <w:p w14:paraId="6A0EDE86"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t>а)</w:t>
            </w:r>
            <w:r w:rsidR="00E54C5E">
              <w:rPr>
                <w:rFonts w:ascii="Times New Roman" w:eastAsia="Times New Roman" w:hAnsi="Times New Roman" w:cs="Times New Roman"/>
                <w:i/>
                <w:iCs/>
                <w:sz w:val="28"/>
                <w:szCs w:val="28"/>
                <w:lang w:eastAsia="ru-RU"/>
              </w:rPr>
              <w:t xml:space="preserve"> </w:t>
            </w:r>
            <w:r w:rsidRPr="00971FB0">
              <w:rPr>
                <w:rFonts w:ascii="Times New Roman" w:eastAsia="Times New Roman" w:hAnsi="Times New Roman" w:cs="Times New Roman"/>
                <w:i/>
                <w:iCs/>
                <w:sz w:val="28"/>
                <w:szCs w:val="28"/>
                <w:lang w:eastAsia="ru-RU"/>
              </w:rPr>
              <w:t>заря, зарядка, озарять, озарение</w:t>
            </w:r>
          </w:p>
          <w:p w14:paraId="577BA826"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t>б)</w:t>
            </w:r>
            <w:r w:rsidR="00E54C5E">
              <w:rPr>
                <w:rFonts w:ascii="Times New Roman" w:eastAsia="Times New Roman" w:hAnsi="Times New Roman" w:cs="Times New Roman"/>
                <w:i/>
                <w:iCs/>
                <w:sz w:val="28"/>
                <w:szCs w:val="28"/>
                <w:lang w:eastAsia="ru-RU"/>
              </w:rPr>
              <w:t xml:space="preserve"> </w:t>
            </w:r>
            <w:r w:rsidRPr="00971FB0">
              <w:rPr>
                <w:rFonts w:ascii="Times New Roman" w:eastAsia="Times New Roman" w:hAnsi="Times New Roman" w:cs="Times New Roman"/>
                <w:i/>
                <w:iCs/>
                <w:sz w:val="28"/>
                <w:szCs w:val="28"/>
                <w:lang w:eastAsia="ru-RU"/>
              </w:rPr>
              <w:t>подгореть, выгорел, гора, сгорание</w:t>
            </w:r>
          </w:p>
          <w:p w14:paraId="3DEEA21B"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t>в)</w:t>
            </w:r>
            <w:r w:rsidR="00E54C5E">
              <w:rPr>
                <w:rFonts w:ascii="Times New Roman" w:eastAsia="Times New Roman" w:hAnsi="Times New Roman" w:cs="Times New Roman"/>
                <w:i/>
                <w:iCs/>
                <w:sz w:val="28"/>
                <w:szCs w:val="28"/>
                <w:lang w:eastAsia="ru-RU"/>
              </w:rPr>
              <w:t xml:space="preserve"> </w:t>
            </w:r>
            <w:r w:rsidRPr="00971FB0">
              <w:rPr>
                <w:rFonts w:ascii="Times New Roman" w:eastAsia="Times New Roman" w:hAnsi="Times New Roman" w:cs="Times New Roman"/>
                <w:i/>
                <w:iCs/>
                <w:sz w:val="28"/>
                <w:szCs w:val="28"/>
                <w:lang w:eastAsia="ru-RU"/>
              </w:rPr>
              <w:t>творог, творить, сотворение, творительный</w:t>
            </w:r>
          </w:p>
          <w:p w14:paraId="06CDB9A8"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t>г)</w:t>
            </w:r>
            <w:r w:rsidR="00E54C5E">
              <w:rPr>
                <w:rFonts w:ascii="Times New Roman" w:eastAsia="Times New Roman" w:hAnsi="Times New Roman" w:cs="Times New Roman"/>
                <w:i/>
                <w:iCs/>
                <w:sz w:val="28"/>
                <w:szCs w:val="28"/>
                <w:lang w:eastAsia="ru-RU"/>
              </w:rPr>
              <w:t xml:space="preserve"> </w:t>
            </w:r>
            <w:r w:rsidRPr="00971FB0">
              <w:rPr>
                <w:rFonts w:ascii="Times New Roman" w:eastAsia="Times New Roman" w:hAnsi="Times New Roman" w:cs="Times New Roman"/>
                <w:i/>
                <w:iCs/>
                <w:sz w:val="28"/>
                <w:szCs w:val="28"/>
                <w:lang w:eastAsia="ru-RU"/>
              </w:rPr>
              <w:t>прикосновение, коснуться, неукоснительно, косой</w:t>
            </w:r>
          </w:p>
          <w:p w14:paraId="1D581F53"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t>д)</w:t>
            </w:r>
            <w:r w:rsidR="00E54C5E">
              <w:rPr>
                <w:rFonts w:ascii="Times New Roman" w:eastAsia="Times New Roman" w:hAnsi="Times New Roman" w:cs="Times New Roman"/>
                <w:i/>
                <w:iCs/>
                <w:sz w:val="28"/>
                <w:szCs w:val="28"/>
                <w:lang w:eastAsia="ru-RU"/>
              </w:rPr>
              <w:t xml:space="preserve"> </w:t>
            </w:r>
            <w:r w:rsidRPr="00971FB0">
              <w:rPr>
                <w:rFonts w:ascii="Times New Roman" w:eastAsia="Times New Roman" w:hAnsi="Times New Roman" w:cs="Times New Roman"/>
                <w:i/>
                <w:iCs/>
                <w:sz w:val="28"/>
                <w:szCs w:val="28"/>
                <w:lang w:eastAsia="ru-RU"/>
              </w:rPr>
              <w:t>макать, макет, обмакнуть</w:t>
            </w:r>
          </w:p>
          <w:p w14:paraId="58B67CF5"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t>е)</w:t>
            </w:r>
            <w:r w:rsidR="00E54C5E">
              <w:rPr>
                <w:rFonts w:ascii="Times New Roman" w:eastAsia="Times New Roman" w:hAnsi="Times New Roman" w:cs="Times New Roman"/>
                <w:i/>
                <w:iCs/>
                <w:sz w:val="28"/>
                <w:szCs w:val="28"/>
                <w:lang w:eastAsia="ru-RU"/>
              </w:rPr>
              <w:t xml:space="preserve"> </w:t>
            </w:r>
            <w:r w:rsidRPr="00971FB0">
              <w:rPr>
                <w:rFonts w:ascii="Times New Roman" w:eastAsia="Times New Roman" w:hAnsi="Times New Roman" w:cs="Times New Roman"/>
                <w:i/>
                <w:iCs/>
                <w:sz w:val="28"/>
                <w:szCs w:val="28"/>
                <w:lang w:eastAsia="ru-RU"/>
              </w:rPr>
              <w:t>растение, растереть, возраст, расти</w:t>
            </w:r>
          </w:p>
          <w:p w14:paraId="6BE4999E"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i/>
                <w:iCs/>
                <w:sz w:val="28"/>
                <w:szCs w:val="28"/>
                <w:lang w:eastAsia="ru-RU"/>
              </w:rPr>
              <w:t>ж)</w:t>
            </w:r>
            <w:r w:rsidR="00E54C5E">
              <w:rPr>
                <w:rFonts w:ascii="Times New Roman" w:eastAsia="Times New Roman" w:hAnsi="Times New Roman" w:cs="Times New Roman"/>
                <w:i/>
                <w:iCs/>
                <w:sz w:val="28"/>
                <w:szCs w:val="28"/>
                <w:lang w:eastAsia="ru-RU"/>
              </w:rPr>
              <w:t xml:space="preserve"> </w:t>
            </w:r>
            <w:r w:rsidRPr="00971FB0">
              <w:rPr>
                <w:rFonts w:ascii="Times New Roman" w:eastAsia="Times New Roman" w:hAnsi="Times New Roman" w:cs="Times New Roman"/>
                <w:i/>
                <w:iCs/>
                <w:sz w:val="28"/>
                <w:szCs w:val="28"/>
                <w:lang w:eastAsia="ru-RU"/>
              </w:rPr>
              <w:t>умирать, замирать, помирить</w:t>
            </w:r>
          </w:p>
          <w:p w14:paraId="3BE641B4" w14:textId="77777777" w:rsidR="00425B5E" w:rsidRDefault="00425B5E" w:rsidP="00425B5E">
            <w:pPr>
              <w:ind w:firstLine="709"/>
              <w:jc w:val="both"/>
              <w:rPr>
                <w:rFonts w:ascii="Times New Roman" w:eastAsia="Times New Roman" w:hAnsi="Times New Roman" w:cs="Times New Roman"/>
                <w:b/>
                <w:bCs/>
                <w:i/>
                <w:iCs/>
                <w:sz w:val="28"/>
                <w:szCs w:val="28"/>
                <w:lang w:eastAsia="ru-RU"/>
              </w:rPr>
            </w:pPr>
            <w:r w:rsidRPr="00971FB0">
              <w:rPr>
                <w:rFonts w:ascii="Times New Roman" w:eastAsia="Times New Roman" w:hAnsi="Times New Roman" w:cs="Times New Roman"/>
                <w:b/>
                <w:bCs/>
                <w:sz w:val="28"/>
                <w:szCs w:val="28"/>
                <w:lang w:eastAsia="ru-RU"/>
              </w:rPr>
              <w:t>Задание 4.</w:t>
            </w:r>
            <w:r w:rsidR="00AD3CC7">
              <w:rPr>
                <w:rFonts w:ascii="Times New Roman" w:eastAsia="Times New Roman" w:hAnsi="Times New Roman" w:cs="Times New Roman"/>
                <w:b/>
                <w:bCs/>
                <w:i/>
                <w:iCs/>
                <w:sz w:val="28"/>
                <w:szCs w:val="28"/>
                <w:lang w:eastAsia="ru-RU"/>
              </w:rPr>
              <w:t xml:space="preserve"> </w:t>
            </w:r>
            <w:r w:rsidRPr="00971FB0">
              <w:rPr>
                <w:rFonts w:ascii="Times New Roman" w:eastAsia="Times New Roman" w:hAnsi="Times New Roman" w:cs="Times New Roman"/>
                <w:b/>
                <w:bCs/>
                <w:i/>
                <w:iCs/>
                <w:sz w:val="28"/>
                <w:szCs w:val="28"/>
                <w:lang w:eastAsia="ru-RU"/>
              </w:rPr>
              <w:t>Вставьте пропущенные буквы. Объясните, от чего зависит выбор гласной в словах с чередованием в корне. Выберите нужное объяснение, поставив знак «+» в таблице.</w:t>
            </w:r>
          </w:p>
          <w:p w14:paraId="0B73613F"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p>
          <w:tbl>
            <w:tblPr>
              <w:tblW w:w="8488" w:type="dxa"/>
              <w:tblCellMar>
                <w:top w:w="45" w:type="dxa"/>
                <w:left w:w="45" w:type="dxa"/>
                <w:bottom w:w="45" w:type="dxa"/>
                <w:right w:w="45" w:type="dxa"/>
              </w:tblCellMar>
              <w:tblLook w:val="04A0" w:firstRow="1" w:lastRow="0" w:firstColumn="1" w:lastColumn="0" w:noHBand="0" w:noVBand="1"/>
            </w:tblPr>
            <w:tblGrid>
              <w:gridCol w:w="1969"/>
              <w:gridCol w:w="1696"/>
              <w:gridCol w:w="1648"/>
              <w:gridCol w:w="1560"/>
              <w:gridCol w:w="1615"/>
            </w:tblGrid>
            <w:tr w:rsidR="00425B5E" w:rsidRPr="00E54C5E" w14:paraId="701EDC32" w14:textId="77777777" w:rsidTr="00E54C5E">
              <w:tc>
                <w:tcPr>
                  <w:tcW w:w="1969" w:type="dxa"/>
                  <w:vMerge w:val="restart"/>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646672F8"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6519" w:type="dxa"/>
                  <w:gridSpan w:val="4"/>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49558011" w14:textId="77777777" w:rsidR="00425B5E" w:rsidRPr="00E54C5E" w:rsidRDefault="00425B5E" w:rsidP="00425B5E">
                  <w:pPr>
                    <w:spacing w:after="0" w:line="240" w:lineRule="auto"/>
                    <w:jc w:val="center"/>
                    <w:rPr>
                      <w:rFonts w:ascii="Times New Roman" w:eastAsia="Times New Roman" w:hAnsi="Times New Roman" w:cs="Times New Roman"/>
                      <w:sz w:val="24"/>
                      <w:szCs w:val="24"/>
                      <w:lang w:eastAsia="ru-RU"/>
                    </w:rPr>
                  </w:pPr>
                  <w:r w:rsidRPr="00E54C5E">
                    <w:rPr>
                      <w:rFonts w:ascii="Times New Roman" w:eastAsia="Times New Roman" w:hAnsi="Times New Roman" w:cs="Times New Roman"/>
                      <w:b/>
                      <w:bCs/>
                      <w:sz w:val="24"/>
                      <w:szCs w:val="24"/>
                      <w:lang w:eastAsia="ru-RU"/>
                    </w:rPr>
                    <w:t>Выбор гласной в словах с чередованием в корне зависит</w:t>
                  </w:r>
                </w:p>
              </w:tc>
            </w:tr>
            <w:tr w:rsidR="00425B5E" w:rsidRPr="00E54C5E" w14:paraId="6663FBDD" w14:textId="77777777" w:rsidTr="00E54C5E">
              <w:tc>
                <w:tcPr>
                  <w:tcW w:w="1969" w:type="dxa"/>
                  <w:vMerge/>
                  <w:tcBorders>
                    <w:top w:val="double" w:sz="6" w:space="0" w:color="C0C0C0"/>
                    <w:left w:val="double" w:sz="6" w:space="0" w:color="C0C0C0"/>
                    <w:bottom w:val="double" w:sz="6" w:space="0" w:color="C0C0C0"/>
                    <w:right w:val="double" w:sz="6" w:space="0" w:color="C0C0C0"/>
                  </w:tcBorders>
                  <w:shd w:val="clear" w:color="auto" w:fill="auto"/>
                  <w:vAlign w:val="center"/>
                  <w:hideMark/>
                </w:tcPr>
                <w:p w14:paraId="6AF26A10"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p>
              </w:tc>
              <w:tc>
                <w:tcPr>
                  <w:tcW w:w="1696"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70DBEA69"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от согласной в корне</w:t>
                  </w:r>
                </w:p>
              </w:tc>
              <w:tc>
                <w:tcPr>
                  <w:tcW w:w="1648"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3FBCAF10" w14:textId="77777777" w:rsidR="00425B5E" w:rsidRPr="00E54C5E" w:rsidRDefault="00425B5E" w:rsidP="00425B5E">
                  <w:pPr>
                    <w:spacing w:after="0" w:line="240" w:lineRule="auto"/>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от наличия /отсутствия ударения</w:t>
                  </w:r>
                </w:p>
              </w:tc>
              <w:tc>
                <w:tcPr>
                  <w:tcW w:w="1560"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4494C876"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xml:space="preserve">от суффикса </w:t>
                  </w:r>
                  <w:r w:rsidRPr="00E54C5E">
                    <w:rPr>
                      <w:rFonts w:ascii="Times New Roman" w:eastAsia="Times New Roman" w:hAnsi="Times New Roman" w:cs="Times New Roman"/>
                      <w:b/>
                      <w:bCs/>
                      <w:i/>
                      <w:iCs/>
                      <w:sz w:val="24"/>
                      <w:szCs w:val="24"/>
                      <w:lang w:eastAsia="ru-RU"/>
                    </w:rPr>
                    <w:t xml:space="preserve">-а- </w:t>
                  </w:r>
                  <w:r w:rsidRPr="00E54C5E">
                    <w:rPr>
                      <w:rFonts w:ascii="Times New Roman" w:eastAsia="Times New Roman" w:hAnsi="Times New Roman" w:cs="Times New Roman"/>
                      <w:sz w:val="24"/>
                      <w:szCs w:val="24"/>
                      <w:lang w:eastAsia="ru-RU"/>
                    </w:rPr>
                    <w:t>после корня</w:t>
                  </w:r>
                </w:p>
              </w:tc>
              <w:tc>
                <w:tcPr>
                  <w:tcW w:w="1615"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1ADB33EE"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от лексического значения</w:t>
                  </w:r>
                </w:p>
              </w:tc>
            </w:tr>
            <w:tr w:rsidR="00425B5E" w:rsidRPr="00E54C5E" w14:paraId="251512F3" w14:textId="77777777" w:rsidTr="00336F7D">
              <w:trPr>
                <w:trHeight w:val="216"/>
              </w:trPr>
              <w:tc>
                <w:tcPr>
                  <w:tcW w:w="1969"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24C2354A"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proofErr w:type="spellStart"/>
                  <w:r w:rsidRPr="00E54C5E">
                    <w:rPr>
                      <w:rFonts w:ascii="Times New Roman" w:eastAsia="Times New Roman" w:hAnsi="Times New Roman" w:cs="Times New Roman"/>
                      <w:sz w:val="24"/>
                      <w:szCs w:val="24"/>
                      <w:lang w:eastAsia="ru-RU"/>
                    </w:rPr>
                    <w:t>Зам_рать</w:t>
                  </w:r>
                  <w:proofErr w:type="spellEnd"/>
                </w:p>
              </w:tc>
              <w:tc>
                <w:tcPr>
                  <w:tcW w:w="1696"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49830FDB"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48"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44041256"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560"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6B40358C"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15"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19532091"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r>
            <w:tr w:rsidR="00425B5E" w:rsidRPr="00E54C5E" w14:paraId="19D423F1" w14:textId="77777777" w:rsidTr="00E54C5E">
              <w:tc>
                <w:tcPr>
                  <w:tcW w:w="1969"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3484B790"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proofErr w:type="spellStart"/>
                  <w:r w:rsidRPr="00E54C5E">
                    <w:rPr>
                      <w:rFonts w:ascii="Times New Roman" w:eastAsia="Times New Roman" w:hAnsi="Times New Roman" w:cs="Times New Roman"/>
                      <w:sz w:val="24"/>
                      <w:szCs w:val="24"/>
                      <w:lang w:eastAsia="ru-RU"/>
                    </w:rPr>
                    <w:t>Ср_внить</w:t>
                  </w:r>
                  <w:proofErr w:type="spellEnd"/>
                </w:p>
              </w:tc>
              <w:tc>
                <w:tcPr>
                  <w:tcW w:w="1696"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6282ED7F"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48"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53DE0757"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560"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07CC6528"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15"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47516D1F"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r>
            <w:tr w:rsidR="00425B5E" w:rsidRPr="00E54C5E" w14:paraId="3CBB6B64" w14:textId="77777777" w:rsidTr="00E54C5E">
              <w:tc>
                <w:tcPr>
                  <w:tcW w:w="1969"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7A739AAE"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proofErr w:type="spellStart"/>
                  <w:r w:rsidRPr="00E54C5E">
                    <w:rPr>
                      <w:rFonts w:ascii="Times New Roman" w:eastAsia="Times New Roman" w:hAnsi="Times New Roman" w:cs="Times New Roman"/>
                      <w:sz w:val="24"/>
                      <w:szCs w:val="24"/>
                      <w:lang w:eastAsia="ru-RU"/>
                    </w:rPr>
                    <w:t>Заг_р</w:t>
                  </w:r>
                  <w:proofErr w:type="spellEnd"/>
                </w:p>
              </w:tc>
              <w:tc>
                <w:tcPr>
                  <w:tcW w:w="1696"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40020603"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48"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28AD8439"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560"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23B63E19"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15"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2179122F"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r>
            <w:tr w:rsidR="00425B5E" w:rsidRPr="00E54C5E" w14:paraId="57E0C022" w14:textId="77777777" w:rsidTr="00E54C5E">
              <w:tc>
                <w:tcPr>
                  <w:tcW w:w="1969"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7D13BEC1"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proofErr w:type="spellStart"/>
                  <w:r w:rsidRPr="00E54C5E">
                    <w:rPr>
                      <w:rFonts w:ascii="Times New Roman" w:eastAsia="Times New Roman" w:hAnsi="Times New Roman" w:cs="Times New Roman"/>
                      <w:sz w:val="24"/>
                      <w:szCs w:val="24"/>
                      <w:lang w:eastAsia="ru-RU"/>
                    </w:rPr>
                    <w:t>Р_внина</w:t>
                  </w:r>
                  <w:proofErr w:type="spellEnd"/>
                </w:p>
              </w:tc>
              <w:tc>
                <w:tcPr>
                  <w:tcW w:w="1696"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7989F3BC"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48"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3C587CCA"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560"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29B83736"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15"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1B2AE6B0"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r>
            <w:tr w:rsidR="00425B5E" w:rsidRPr="00E54C5E" w14:paraId="3736AAED" w14:textId="77777777" w:rsidTr="00E54C5E">
              <w:tc>
                <w:tcPr>
                  <w:tcW w:w="1969"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6437BC27"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proofErr w:type="spellStart"/>
                  <w:r w:rsidRPr="00E54C5E">
                    <w:rPr>
                      <w:rFonts w:ascii="Times New Roman" w:eastAsia="Times New Roman" w:hAnsi="Times New Roman" w:cs="Times New Roman"/>
                      <w:sz w:val="24"/>
                      <w:szCs w:val="24"/>
                      <w:lang w:eastAsia="ru-RU"/>
                    </w:rPr>
                    <w:t>Прод_раться</w:t>
                  </w:r>
                  <w:proofErr w:type="spellEnd"/>
                </w:p>
              </w:tc>
              <w:tc>
                <w:tcPr>
                  <w:tcW w:w="1696"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493A2246"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48"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5641A5CE"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560"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2F82A987"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15"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42AE63C7"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r>
            <w:tr w:rsidR="00425B5E" w:rsidRPr="00E54C5E" w14:paraId="4DCF8680" w14:textId="77777777" w:rsidTr="00E54C5E">
              <w:tc>
                <w:tcPr>
                  <w:tcW w:w="1969"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47481393"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proofErr w:type="spellStart"/>
                  <w:r w:rsidRPr="00E54C5E">
                    <w:rPr>
                      <w:rFonts w:ascii="Times New Roman" w:eastAsia="Times New Roman" w:hAnsi="Times New Roman" w:cs="Times New Roman"/>
                      <w:sz w:val="24"/>
                      <w:szCs w:val="24"/>
                      <w:lang w:eastAsia="ru-RU"/>
                    </w:rPr>
                    <w:t>Ср_внять</w:t>
                  </w:r>
                  <w:proofErr w:type="spellEnd"/>
                </w:p>
              </w:tc>
              <w:tc>
                <w:tcPr>
                  <w:tcW w:w="1696"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3323C133"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48"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7DB79059"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560"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0629A9D6"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15"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076521D4"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r>
            <w:tr w:rsidR="00425B5E" w:rsidRPr="00E54C5E" w14:paraId="58AEAE80" w14:textId="77777777" w:rsidTr="00E54C5E">
              <w:tc>
                <w:tcPr>
                  <w:tcW w:w="1969"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2D67B717"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proofErr w:type="spellStart"/>
                  <w:r w:rsidRPr="00E54C5E">
                    <w:rPr>
                      <w:rFonts w:ascii="Times New Roman" w:eastAsia="Times New Roman" w:hAnsi="Times New Roman" w:cs="Times New Roman"/>
                      <w:sz w:val="24"/>
                      <w:szCs w:val="24"/>
                      <w:lang w:eastAsia="ru-RU"/>
                    </w:rPr>
                    <w:t>Р_стительность</w:t>
                  </w:r>
                  <w:proofErr w:type="spellEnd"/>
                </w:p>
              </w:tc>
              <w:tc>
                <w:tcPr>
                  <w:tcW w:w="1696"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7EE7B7FB"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48"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1A8A1517"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560"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3E57E567"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15"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4D087649"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r>
            <w:tr w:rsidR="00425B5E" w:rsidRPr="00E54C5E" w14:paraId="721DC5E5" w14:textId="77777777" w:rsidTr="00E54C5E">
              <w:tc>
                <w:tcPr>
                  <w:tcW w:w="1969"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4069587D"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proofErr w:type="spellStart"/>
                  <w:r w:rsidRPr="00E54C5E">
                    <w:rPr>
                      <w:rFonts w:ascii="Times New Roman" w:eastAsia="Times New Roman" w:hAnsi="Times New Roman" w:cs="Times New Roman"/>
                      <w:sz w:val="24"/>
                      <w:szCs w:val="24"/>
                      <w:lang w:eastAsia="ru-RU"/>
                    </w:rPr>
                    <w:t>Непром_каемый</w:t>
                  </w:r>
                  <w:proofErr w:type="spellEnd"/>
                </w:p>
              </w:tc>
              <w:tc>
                <w:tcPr>
                  <w:tcW w:w="1696"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24749425"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48"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27641607"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560"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45ADC211"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15"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35FAD081"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r>
            <w:tr w:rsidR="00425B5E" w:rsidRPr="00E54C5E" w14:paraId="3786F598" w14:textId="77777777" w:rsidTr="00E54C5E">
              <w:tc>
                <w:tcPr>
                  <w:tcW w:w="1969"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7B3DC4A5"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proofErr w:type="spellStart"/>
                  <w:r w:rsidRPr="00E54C5E">
                    <w:rPr>
                      <w:rFonts w:ascii="Times New Roman" w:eastAsia="Times New Roman" w:hAnsi="Times New Roman" w:cs="Times New Roman"/>
                      <w:sz w:val="24"/>
                      <w:szCs w:val="24"/>
                      <w:lang w:eastAsia="ru-RU"/>
                    </w:rPr>
                    <w:t>З_ря</w:t>
                  </w:r>
                  <w:proofErr w:type="spellEnd"/>
                </w:p>
              </w:tc>
              <w:tc>
                <w:tcPr>
                  <w:tcW w:w="1696"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0BADE1DC"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48"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28BE6866"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560"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2BB7E2BA"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15"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4881D2F6"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r>
            <w:tr w:rsidR="00425B5E" w:rsidRPr="00E54C5E" w14:paraId="1FF5DE8F" w14:textId="77777777" w:rsidTr="00E54C5E">
              <w:tc>
                <w:tcPr>
                  <w:tcW w:w="1969"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4F8893F8"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proofErr w:type="spellStart"/>
                  <w:r w:rsidRPr="00E54C5E">
                    <w:rPr>
                      <w:rFonts w:ascii="Times New Roman" w:eastAsia="Times New Roman" w:hAnsi="Times New Roman" w:cs="Times New Roman"/>
                      <w:sz w:val="24"/>
                      <w:szCs w:val="24"/>
                      <w:lang w:eastAsia="ru-RU"/>
                    </w:rPr>
                    <w:t>Обм_кнуть</w:t>
                  </w:r>
                  <w:proofErr w:type="spellEnd"/>
                </w:p>
              </w:tc>
              <w:tc>
                <w:tcPr>
                  <w:tcW w:w="1696"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45A1836F"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48"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603C1A34"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560"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7CC637C5"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15"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5B567C92"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r>
            <w:tr w:rsidR="00425B5E" w:rsidRPr="00E54C5E" w14:paraId="08EC8C09" w14:textId="77777777" w:rsidTr="00E54C5E">
              <w:tc>
                <w:tcPr>
                  <w:tcW w:w="1969"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3667CE8B"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proofErr w:type="spellStart"/>
                  <w:r w:rsidRPr="00E54C5E">
                    <w:rPr>
                      <w:rFonts w:ascii="Times New Roman" w:eastAsia="Times New Roman" w:hAnsi="Times New Roman" w:cs="Times New Roman"/>
                      <w:sz w:val="24"/>
                      <w:szCs w:val="24"/>
                      <w:lang w:eastAsia="ru-RU"/>
                    </w:rPr>
                    <w:t>Прик_сновение</w:t>
                  </w:r>
                  <w:proofErr w:type="spellEnd"/>
                </w:p>
              </w:tc>
              <w:tc>
                <w:tcPr>
                  <w:tcW w:w="1696"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476B85FC"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48"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02FFE613"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560"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2E2A0BFE"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15"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1E1AE5BF"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r>
            <w:tr w:rsidR="00425B5E" w:rsidRPr="00E54C5E" w14:paraId="424EEA12" w14:textId="77777777" w:rsidTr="00E54C5E">
              <w:tc>
                <w:tcPr>
                  <w:tcW w:w="1969"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75C4D8DC"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proofErr w:type="spellStart"/>
                  <w:r w:rsidRPr="00E54C5E">
                    <w:rPr>
                      <w:rFonts w:ascii="Times New Roman" w:eastAsia="Times New Roman" w:hAnsi="Times New Roman" w:cs="Times New Roman"/>
                      <w:sz w:val="24"/>
                      <w:szCs w:val="24"/>
                      <w:lang w:eastAsia="ru-RU"/>
                    </w:rPr>
                    <w:t>Зап_реть</w:t>
                  </w:r>
                  <w:proofErr w:type="spellEnd"/>
                </w:p>
              </w:tc>
              <w:tc>
                <w:tcPr>
                  <w:tcW w:w="1696"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1BC0547A"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48"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3C759D2B"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560"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071B5417"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15"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3E75A530"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r>
            <w:tr w:rsidR="00425B5E" w:rsidRPr="00E54C5E" w14:paraId="22B3F5A6" w14:textId="77777777" w:rsidTr="00E54C5E">
              <w:tc>
                <w:tcPr>
                  <w:tcW w:w="1969"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687680E4"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proofErr w:type="spellStart"/>
                  <w:r w:rsidRPr="00E54C5E">
                    <w:rPr>
                      <w:rFonts w:ascii="Times New Roman" w:eastAsia="Times New Roman" w:hAnsi="Times New Roman" w:cs="Times New Roman"/>
                      <w:sz w:val="24"/>
                      <w:szCs w:val="24"/>
                      <w:lang w:eastAsia="ru-RU"/>
                    </w:rPr>
                    <w:t>Заг_релый</w:t>
                  </w:r>
                  <w:proofErr w:type="spellEnd"/>
                </w:p>
              </w:tc>
              <w:tc>
                <w:tcPr>
                  <w:tcW w:w="1696"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253B8831"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48"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77E47FB6"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560"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14046700"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15"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07F02479"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r>
            <w:tr w:rsidR="00425B5E" w:rsidRPr="00E54C5E" w14:paraId="4436C727" w14:textId="77777777" w:rsidTr="00E54C5E">
              <w:tc>
                <w:tcPr>
                  <w:tcW w:w="1969"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6CE3A3EA"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proofErr w:type="spellStart"/>
                  <w:r w:rsidRPr="00E54C5E">
                    <w:rPr>
                      <w:rFonts w:ascii="Times New Roman" w:eastAsia="Times New Roman" w:hAnsi="Times New Roman" w:cs="Times New Roman"/>
                      <w:sz w:val="24"/>
                      <w:szCs w:val="24"/>
                      <w:lang w:eastAsia="ru-RU"/>
                    </w:rPr>
                    <w:t>Бл_стеть</w:t>
                  </w:r>
                  <w:proofErr w:type="spellEnd"/>
                </w:p>
              </w:tc>
              <w:tc>
                <w:tcPr>
                  <w:tcW w:w="1696"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74143434"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48"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462393D2"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560"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5DEAAC8A"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15"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0EEA0E64"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r>
            <w:tr w:rsidR="00425B5E" w:rsidRPr="00E54C5E" w14:paraId="695F3C24" w14:textId="77777777" w:rsidTr="00E54C5E">
              <w:tc>
                <w:tcPr>
                  <w:tcW w:w="1969"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0482FF2F"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proofErr w:type="spellStart"/>
                  <w:r w:rsidRPr="00E54C5E">
                    <w:rPr>
                      <w:rFonts w:ascii="Times New Roman" w:eastAsia="Times New Roman" w:hAnsi="Times New Roman" w:cs="Times New Roman"/>
                      <w:sz w:val="24"/>
                      <w:szCs w:val="24"/>
                      <w:lang w:eastAsia="ru-RU"/>
                    </w:rPr>
                    <w:t>Отр_сль</w:t>
                  </w:r>
                  <w:proofErr w:type="spellEnd"/>
                </w:p>
              </w:tc>
              <w:tc>
                <w:tcPr>
                  <w:tcW w:w="1696"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308463A6"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48"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61EFAC46"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560"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42B0D285"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15"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14891109"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r>
            <w:tr w:rsidR="00425B5E" w:rsidRPr="00E54C5E" w14:paraId="6BDDE0D7" w14:textId="77777777" w:rsidTr="00E54C5E">
              <w:tc>
                <w:tcPr>
                  <w:tcW w:w="1969"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059321ED"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proofErr w:type="spellStart"/>
                  <w:r w:rsidRPr="00E54C5E">
                    <w:rPr>
                      <w:rFonts w:ascii="Times New Roman" w:eastAsia="Times New Roman" w:hAnsi="Times New Roman" w:cs="Times New Roman"/>
                      <w:sz w:val="24"/>
                      <w:szCs w:val="24"/>
                      <w:lang w:eastAsia="ru-RU"/>
                    </w:rPr>
                    <w:t>Подл_жить</w:t>
                  </w:r>
                  <w:proofErr w:type="spellEnd"/>
                </w:p>
              </w:tc>
              <w:tc>
                <w:tcPr>
                  <w:tcW w:w="1696"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78892356"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48"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401D9AD2"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560"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4AC93870"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15"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24870BD6"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r>
            <w:tr w:rsidR="00425B5E" w:rsidRPr="00E54C5E" w14:paraId="1DFA4C97" w14:textId="77777777" w:rsidTr="00E54C5E">
              <w:tc>
                <w:tcPr>
                  <w:tcW w:w="1969"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3A07789D"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proofErr w:type="spellStart"/>
                  <w:r w:rsidRPr="00E54C5E">
                    <w:rPr>
                      <w:rFonts w:ascii="Times New Roman" w:eastAsia="Times New Roman" w:hAnsi="Times New Roman" w:cs="Times New Roman"/>
                      <w:sz w:val="24"/>
                      <w:szCs w:val="24"/>
                      <w:lang w:eastAsia="ru-RU"/>
                    </w:rPr>
                    <w:t>Выр_щенный</w:t>
                  </w:r>
                  <w:proofErr w:type="spellEnd"/>
                </w:p>
              </w:tc>
              <w:tc>
                <w:tcPr>
                  <w:tcW w:w="1696"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4BAAF713"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48"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78D57E26"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560"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31556760"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15"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346B932F"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r>
            <w:tr w:rsidR="00425B5E" w:rsidRPr="00E54C5E" w14:paraId="333F5390" w14:textId="77777777" w:rsidTr="00E54C5E">
              <w:tc>
                <w:tcPr>
                  <w:tcW w:w="1969"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26590085"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proofErr w:type="spellStart"/>
                  <w:r w:rsidRPr="00E54C5E">
                    <w:rPr>
                      <w:rFonts w:ascii="Times New Roman" w:eastAsia="Times New Roman" w:hAnsi="Times New Roman" w:cs="Times New Roman"/>
                      <w:sz w:val="24"/>
                      <w:szCs w:val="24"/>
                      <w:lang w:eastAsia="ru-RU"/>
                    </w:rPr>
                    <w:lastRenderedPageBreak/>
                    <w:t>Р_сток</w:t>
                  </w:r>
                  <w:proofErr w:type="spellEnd"/>
                </w:p>
              </w:tc>
              <w:tc>
                <w:tcPr>
                  <w:tcW w:w="1696"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3F75A29E"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48"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1EEC58FF"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560"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6C1F010E"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15"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7C786ECB"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r>
            <w:tr w:rsidR="00425B5E" w:rsidRPr="00E54C5E" w14:paraId="1AF777FE" w14:textId="77777777" w:rsidTr="00E54C5E">
              <w:trPr>
                <w:trHeight w:val="120"/>
              </w:trPr>
              <w:tc>
                <w:tcPr>
                  <w:tcW w:w="1969"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1F7591DB"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proofErr w:type="spellStart"/>
                  <w:r w:rsidRPr="00E54C5E">
                    <w:rPr>
                      <w:rFonts w:ascii="Times New Roman" w:eastAsia="Times New Roman" w:hAnsi="Times New Roman" w:cs="Times New Roman"/>
                      <w:sz w:val="24"/>
                      <w:szCs w:val="24"/>
                      <w:lang w:eastAsia="ru-RU"/>
                    </w:rPr>
                    <w:t>К_сание</w:t>
                  </w:r>
                  <w:proofErr w:type="spellEnd"/>
                </w:p>
              </w:tc>
              <w:tc>
                <w:tcPr>
                  <w:tcW w:w="1696"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7C695087"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48"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6F43404E"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560"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0206D485"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c>
                <w:tcPr>
                  <w:tcW w:w="1615" w:type="dxa"/>
                  <w:tcBorders>
                    <w:top w:val="double" w:sz="6" w:space="0" w:color="C0C0C0"/>
                    <w:left w:val="double" w:sz="6" w:space="0" w:color="C0C0C0"/>
                    <w:bottom w:val="double" w:sz="6" w:space="0" w:color="C0C0C0"/>
                    <w:right w:val="double" w:sz="6" w:space="0" w:color="C0C0C0"/>
                  </w:tcBorders>
                  <w:shd w:val="clear" w:color="auto" w:fill="auto"/>
                  <w:tcMar>
                    <w:top w:w="43" w:type="dxa"/>
                    <w:left w:w="72" w:type="dxa"/>
                    <w:bottom w:w="43" w:type="dxa"/>
                    <w:right w:w="43" w:type="dxa"/>
                  </w:tcMar>
                  <w:hideMark/>
                </w:tcPr>
                <w:p w14:paraId="5B13A03F" w14:textId="77777777" w:rsidR="00425B5E" w:rsidRPr="00E54C5E" w:rsidRDefault="00425B5E" w:rsidP="00425B5E">
                  <w:pPr>
                    <w:spacing w:after="0" w:line="240" w:lineRule="auto"/>
                    <w:jc w:val="both"/>
                    <w:rPr>
                      <w:rFonts w:ascii="Times New Roman" w:eastAsia="Times New Roman" w:hAnsi="Times New Roman" w:cs="Times New Roman"/>
                      <w:sz w:val="24"/>
                      <w:szCs w:val="24"/>
                      <w:lang w:eastAsia="ru-RU"/>
                    </w:rPr>
                  </w:pPr>
                  <w:r w:rsidRPr="00E54C5E">
                    <w:rPr>
                      <w:rFonts w:ascii="Times New Roman" w:eastAsia="Times New Roman" w:hAnsi="Times New Roman" w:cs="Times New Roman"/>
                      <w:sz w:val="24"/>
                      <w:szCs w:val="24"/>
                      <w:lang w:eastAsia="ru-RU"/>
                    </w:rPr>
                    <w:t> </w:t>
                  </w:r>
                </w:p>
              </w:tc>
            </w:tr>
          </w:tbl>
          <w:p w14:paraId="22C3135B" w14:textId="77777777" w:rsidR="00425B5E" w:rsidRPr="00971FB0" w:rsidRDefault="00425B5E" w:rsidP="00425B5E">
            <w:pPr>
              <w:jc w:val="both"/>
              <w:rPr>
                <w:rFonts w:ascii="Times New Roman" w:eastAsia="Times New Roman" w:hAnsi="Times New Roman" w:cs="Times New Roman"/>
                <w:sz w:val="28"/>
                <w:szCs w:val="28"/>
                <w:lang w:eastAsia="ru-RU"/>
              </w:rPr>
            </w:pPr>
          </w:p>
          <w:p w14:paraId="30CA59DC" w14:textId="77777777" w:rsidR="00425B5E" w:rsidRPr="00971FB0" w:rsidRDefault="00425B5E" w:rsidP="00E54C5E">
            <w:pPr>
              <w:jc w:val="center"/>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sz w:val="28"/>
                <w:szCs w:val="28"/>
                <w:lang w:eastAsia="ru-RU"/>
              </w:rPr>
              <w:t>Задание 5. Запишите по два слова с данными орфограммами</w:t>
            </w:r>
            <w:r w:rsidRPr="00971FB0">
              <w:rPr>
                <w:rFonts w:ascii="Times New Roman" w:eastAsia="Times New Roman" w:hAnsi="Times New Roman" w:cs="Times New Roman"/>
                <w:sz w:val="28"/>
                <w:szCs w:val="28"/>
                <w:lang w:eastAsia="ru-RU"/>
              </w:rPr>
              <w:t>:</w:t>
            </w:r>
          </w:p>
          <w:p w14:paraId="5DE6118E"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РАЩ-</w:t>
            </w:r>
          </w:p>
          <w:p w14:paraId="5E3C5D1C"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КАС-</w:t>
            </w:r>
          </w:p>
          <w:p w14:paraId="4CCCE3EC"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Проверяемая безударная гласная в корне слова.</w:t>
            </w:r>
          </w:p>
          <w:p w14:paraId="6B50AC06"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РОС-</w:t>
            </w:r>
          </w:p>
          <w:p w14:paraId="10E45379"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Непроверяемая гласная в корне слова.</w:t>
            </w:r>
          </w:p>
          <w:p w14:paraId="22631503"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ЛОЖ-</w:t>
            </w:r>
          </w:p>
          <w:p w14:paraId="4E29D594"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ГОР-</w:t>
            </w:r>
          </w:p>
          <w:p w14:paraId="35F35F2A"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РАСТ-</w:t>
            </w:r>
          </w:p>
          <w:p w14:paraId="5496A446"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Слова исключения для РАСТ-, РАЩ-, РОС-.</w:t>
            </w:r>
          </w:p>
          <w:p w14:paraId="3228FF5A"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sz w:val="28"/>
                <w:szCs w:val="28"/>
                <w:lang w:eastAsia="ru-RU"/>
              </w:rPr>
              <w:t>Задание 6. Задание творческого характера</w:t>
            </w:r>
          </w:p>
          <w:p w14:paraId="69D8E514"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Составить словосочетания на тему: «Родной город»,</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используя слова с чередованием гласных в корне.</w:t>
            </w:r>
          </w:p>
          <w:p w14:paraId="40D911BF"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sz w:val="28"/>
                <w:szCs w:val="28"/>
                <w:lang w:eastAsia="ru-RU"/>
              </w:rPr>
              <w:t>Задание 7.</w:t>
            </w:r>
            <w:r w:rsidR="00AD3CC7">
              <w:rPr>
                <w:rFonts w:ascii="Times New Roman" w:eastAsia="Times New Roman" w:hAnsi="Times New Roman" w:cs="Times New Roman"/>
                <w:b/>
                <w:bCs/>
                <w:sz w:val="28"/>
                <w:szCs w:val="28"/>
                <w:lang w:eastAsia="ru-RU"/>
              </w:rPr>
              <w:t xml:space="preserve"> </w:t>
            </w:r>
            <w:r w:rsidRPr="00971FB0">
              <w:rPr>
                <w:rFonts w:ascii="Times New Roman" w:eastAsia="Times New Roman" w:hAnsi="Times New Roman" w:cs="Times New Roman"/>
                <w:b/>
                <w:bCs/>
                <w:sz w:val="28"/>
                <w:szCs w:val="28"/>
                <w:lang w:eastAsia="ru-RU"/>
              </w:rPr>
              <w:t>Вставьте пропущенные буквы. С одним из слов придумай и запиши предложение с обращением.</w:t>
            </w:r>
          </w:p>
          <w:p w14:paraId="628AB24A" w14:textId="77777777" w:rsidR="00425B5E" w:rsidRPr="00971FB0" w:rsidRDefault="00425B5E" w:rsidP="00425B5E">
            <w:pPr>
              <w:ind w:firstLine="709"/>
              <w:jc w:val="both"/>
              <w:rPr>
                <w:rFonts w:ascii="Times New Roman" w:eastAsia="Times New Roman" w:hAnsi="Times New Roman" w:cs="Times New Roman"/>
                <w:color w:val="000000"/>
                <w:sz w:val="28"/>
                <w:szCs w:val="28"/>
                <w:lang w:eastAsia="ru-RU"/>
              </w:rPr>
            </w:pPr>
            <w:proofErr w:type="spellStart"/>
            <w:r w:rsidRPr="00971FB0">
              <w:rPr>
                <w:rFonts w:ascii="Times New Roman" w:eastAsia="Times New Roman" w:hAnsi="Times New Roman" w:cs="Times New Roman"/>
                <w:sz w:val="28"/>
                <w:szCs w:val="28"/>
                <w:lang w:eastAsia="ru-RU"/>
              </w:rPr>
              <w:t>Взр</w:t>
            </w:r>
            <w:proofErr w:type="spellEnd"/>
            <w:r w:rsidRPr="00971FB0">
              <w:rPr>
                <w:rFonts w:ascii="Times New Roman" w:eastAsia="Times New Roman" w:hAnsi="Times New Roman" w:cs="Times New Roman"/>
                <w:sz w:val="28"/>
                <w:szCs w:val="28"/>
                <w:lang w:eastAsia="ru-RU"/>
              </w:rPr>
              <w:t>…щенный, ср…</w:t>
            </w:r>
            <w:proofErr w:type="spellStart"/>
            <w:r w:rsidRPr="00971FB0">
              <w:rPr>
                <w:rFonts w:ascii="Times New Roman" w:eastAsia="Times New Roman" w:hAnsi="Times New Roman" w:cs="Times New Roman"/>
                <w:sz w:val="28"/>
                <w:szCs w:val="28"/>
                <w:lang w:eastAsia="ru-RU"/>
              </w:rPr>
              <w:t>слись</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привск</w:t>
            </w:r>
            <w:proofErr w:type="spellEnd"/>
            <w:r w:rsidRPr="00971FB0">
              <w:rPr>
                <w:rFonts w:ascii="Times New Roman" w:eastAsia="Times New Roman" w:hAnsi="Times New Roman" w:cs="Times New Roman"/>
                <w:sz w:val="28"/>
                <w:szCs w:val="28"/>
                <w:lang w:eastAsia="ru-RU"/>
              </w:rPr>
              <w:t>…</w:t>
            </w:r>
            <w:proofErr w:type="spellStart"/>
            <w:r w:rsidRPr="00971FB0">
              <w:rPr>
                <w:rFonts w:ascii="Times New Roman" w:eastAsia="Times New Roman" w:hAnsi="Times New Roman" w:cs="Times New Roman"/>
                <w:sz w:val="28"/>
                <w:szCs w:val="28"/>
                <w:lang w:eastAsia="ru-RU"/>
              </w:rPr>
              <w:t>чить</w:t>
            </w:r>
            <w:proofErr w:type="spellEnd"/>
            <w:r w:rsidRPr="00971FB0">
              <w:rPr>
                <w:rFonts w:ascii="Times New Roman" w:eastAsia="Times New Roman" w:hAnsi="Times New Roman" w:cs="Times New Roman"/>
                <w:sz w:val="28"/>
                <w:szCs w:val="28"/>
                <w:lang w:eastAsia="ru-RU"/>
              </w:rPr>
              <w:t>, р…</w:t>
            </w:r>
            <w:proofErr w:type="spellStart"/>
            <w:r w:rsidRPr="00971FB0">
              <w:rPr>
                <w:rFonts w:ascii="Times New Roman" w:eastAsia="Times New Roman" w:hAnsi="Times New Roman" w:cs="Times New Roman"/>
                <w:sz w:val="28"/>
                <w:szCs w:val="28"/>
                <w:lang w:eastAsia="ru-RU"/>
              </w:rPr>
              <w:t>сти</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выр</w:t>
            </w:r>
            <w:proofErr w:type="spellEnd"/>
            <w:r w:rsidRPr="00971FB0">
              <w:rPr>
                <w:rFonts w:ascii="Times New Roman" w:eastAsia="Times New Roman" w:hAnsi="Times New Roman" w:cs="Times New Roman"/>
                <w:sz w:val="28"/>
                <w:szCs w:val="28"/>
                <w:lang w:eastAsia="ru-RU"/>
              </w:rPr>
              <w:t>…</w:t>
            </w:r>
            <w:proofErr w:type="spellStart"/>
            <w:r w:rsidRPr="00971FB0">
              <w:rPr>
                <w:rFonts w:ascii="Times New Roman" w:eastAsia="Times New Roman" w:hAnsi="Times New Roman" w:cs="Times New Roman"/>
                <w:sz w:val="28"/>
                <w:szCs w:val="28"/>
                <w:lang w:eastAsia="ru-RU"/>
              </w:rPr>
              <w:t>стить</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изл</w:t>
            </w:r>
            <w:proofErr w:type="spellEnd"/>
            <w:r w:rsidRPr="00971FB0">
              <w:rPr>
                <w:rFonts w:ascii="Times New Roman" w:eastAsia="Times New Roman" w:hAnsi="Times New Roman" w:cs="Times New Roman"/>
                <w:sz w:val="28"/>
                <w:szCs w:val="28"/>
                <w:lang w:eastAsia="ru-RU"/>
              </w:rPr>
              <w:t>…гать, р…</w:t>
            </w:r>
            <w:proofErr w:type="spellStart"/>
            <w:r w:rsidRPr="00971FB0">
              <w:rPr>
                <w:rFonts w:ascii="Times New Roman" w:eastAsia="Times New Roman" w:hAnsi="Times New Roman" w:cs="Times New Roman"/>
                <w:sz w:val="28"/>
                <w:szCs w:val="28"/>
                <w:lang w:eastAsia="ru-RU"/>
              </w:rPr>
              <w:t>стение</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предл</w:t>
            </w:r>
            <w:proofErr w:type="spellEnd"/>
            <w:r w:rsidRPr="00971FB0">
              <w:rPr>
                <w:rFonts w:ascii="Times New Roman" w:eastAsia="Times New Roman" w:hAnsi="Times New Roman" w:cs="Times New Roman"/>
                <w:sz w:val="28"/>
                <w:szCs w:val="28"/>
                <w:lang w:eastAsia="ru-RU"/>
              </w:rPr>
              <w:t xml:space="preserve">…гать, </w:t>
            </w:r>
            <w:proofErr w:type="spellStart"/>
            <w:r w:rsidRPr="00971FB0">
              <w:rPr>
                <w:rFonts w:ascii="Times New Roman" w:eastAsia="Times New Roman" w:hAnsi="Times New Roman" w:cs="Times New Roman"/>
                <w:sz w:val="28"/>
                <w:szCs w:val="28"/>
                <w:lang w:eastAsia="ru-RU"/>
              </w:rPr>
              <w:t>обр</w:t>
            </w:r>
            <w:proofErr w:type="spellEnd"/>
            <w:r w:rsidRPr="00971FB0">
              <w:rPr>
                <w:rFonts w:ascii="Times New Roman" w:eastAsia="Times New Roman" w:hAnsi="Times New Roman" w:cs="Times New Roman"/>
                <w:sz w:val="28"/>
                <w:szCs w:val="28"/>
                <w:lang w:eastAsia="ru-RU"/>
              </w:rPr>
              <w:t xml:space="preserve">…стает, </w:t>
            </w:r>
            <w:proofErr w:type="spellStart"/>
            <w:r w:rsidRPr="00971FB0">
              <w:rPr>
                <w:rFonts w:ascii="Times New Roman" w:eastAsia="Times New Roman" w:hAnsi="Times New Roman" w:cs="Times New Roman"/>
                <w:sz w:val="28"/>
                <w:szCs w:val="28"/>
                <w:lang w:eastAsia="ru-RU"/>
              </w:rPr>
              <w:t>выск</w:t>
            </w:r>
            <w:proofErr w:type="spellEnd"/>
            <w:r w:rsidRPr="00971FB0">
              <w:rPr>
                <w:rFonts w:ascii="Times New Roman" w:eastAsia="Times New Roman" w:hAnsi="Times New Roman" w:cs="Times New Roman"/>
                <w:sz w:val="28"/>
                <w:szCs w:val="28"/>
                <w:lang w:eastAsia="ru-RU"/>
              </w:rPr>
              <w:t>…</w:t>
            </w:r>
            <w:proofErr w:type="spellStart"/>
            <w:r w:rsidRPr="00971FB0">
              <w:rPr>
                <w:rFonts w:ascii="Times New Roman" w:eastAsia="Times New Roman" w:hAnsi="Times New Roman" w:cs="Times New Roman"/>
                <w:sz w:val="28"/>
                <w:szCs w:val="28"/>
                <w:lang w:eastAsia="ru-RU"/>
              </w:rPr>
              <w:t>чка</w:t>
            </w:r>
            <w:proofErr w:type="spellEnd"/>
            <w:r w:rsidRPr="00971FB0">
              <w:rPr>
                <w:rFonts w:ascii="Times New Roman" w:eastAsia="Times New Roman" w:hAnsi="Times New Roman" w:cs="Times New Roman"/>
                <w:sz w:val="28"/>
                <w:szCs w:val="28"/>
                <w:lang w:eastAsia="ru-RU"/>
              </w:rPr>
              <w:t>, ср…</w:t>
            </w:r>
            <w:proofErr w:type="spellStart"/>
            <w:r w:rsidRPr="00971FB0">
              <w:rPr>
                <w:rFonts w:ascii="Times New Roman" w:eastAsia="Times New Roman" w:hAnsi="Times New Roman" w:cs="Times New Roman"/>
                <w:sz w:val="28"/>
                <w:szCs w:val="28"/>
                <w:lang w:eastAsia="ru-RU"/>
              </w:rPr>
              <w:t>щение</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обл</w:t>
            </w:r>
            <w:proofErr w:type="spellEnd"/>
            <w:r w:rsidRPr="00971FB0">
              <w:rPr>
                <w:rFonts w:ascii="Times New Roman" w:eastAsia="Times New Roman" w:hAnsi="Times New Roman" w:cs="Times New Roman"/>
                <w:sz w:val="28"/>
                <w:szCs w:val="28"/>
                <w:lang w:eastAsia="ru-RU"/>
              </w:rPr>
              <w:t>…</w:t>
            </w:r>
            <w:proofErr w:type="spellStart"/>
            <w:r w:rsidRPr="00971FB0">
              <w:rPr>
                <w:rFonts w:ascii="Times New Roman" w:eastAsia="Times New Roman" w:hAnsi="Times New Roman" w:cs="Times New Roman"/>
                <w:sz w:val="28"/>
                <w:szCs w:val="28"/>
                <w:lang w:eastAsia="ru-RU"/>
              </w:rPr>
              <w:t>жение</w:t>
            </w:r>
            <w:proofErr w:type="spellEnd"/>
            <w:r w:rsidRPr="00971FB0">
              <w:rPr>
                <w:rFonts w:ascii="Times New Roman" w:eastAsia="Times New Roman" w:hAnsi="Times New Roman" w:cs="Times New Roman"/>
                <w:sz w:val="28"/>
                <w:szCs w:val="28"/>
                <w:lang w:eastAsia="ru-RU"/>
              </w:rPr>
              <w:t>, Р…</w:t>
            </w:r>
            <w:proofErr w:type="spellStart"/>
            <w:r w:rsidRPr="00971FB0">
              <w:rPr>
                <w:rFonts w:ascii="Times New Roman" w:eastAsia="Times New Roman" w:hAnsi="Times New Roman" w:cs="Times New Roman"/>
                <w:sz w:val="28"/>
                <w:szCs w:val="28"/>
                <w:lang w:eastAsia="ru-RU"/>
              </w:rPr>
              <w:t>стов</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ск</w:t>
            </w:r>
            <w:proofErr w:type="spellEnd"/>
            <w:r w:rsidRPr="00971FB0">
              <w:rPr>
                <w:rFonts w:ascii="Times New Roman" w:eastAsia="Times New Roman" w:hAnsi="Times New Roman" w:cs="Times New Roman"/>
                <w:sz w:val="28"/>
                <w:szCs w:val="28"/>
                <w:lang w:eastAsia="ru-RU"/>
              </w:rPr>
              <w:t>…</w:t>
            </w:r>
            <w:proofErr w:type="spellStart"/>
            <w:r w:rsidRPr="00971FB0">
              <w:rPr>
                <w:rFonts w:ascii="Times New Roman" w:eastAsia="Times New Roman" w:hAnsi="Times New Roman" w:cs="Times New Roman"/>
                <w:sz w:val="28"/>
                <w:szCs w:val="28"/>
                <w:lang w:eastAsia="ru-RU"/>
              </w:rPr>
              <w:t>чок</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отр</w:t>
            </w:r>
            <w:proofErr w:type="spellEnd"/>
            <w:r w:rsidRPr="00971FB0">
              <w:rPr>
                <w:rFonts w:ascii="Times New Roman" w:eastAsia="Times New Roman" w:hAnsi="Times New Roman" w:cs="Times New Roman"/>
                <w:sz w:val="28"/>
                <w:szCs w:val="28"/>
                <w:lang w:eastAsia="ru-RU"/>
              </w:rPr>
              <w:t>…</w:t>
            </w:r>
            <w:proofErr w:type="spellStart"/>
            <w:r w:rsidRPr="00971FB0">
              <w:rPr>
                <w:rFonts w:ascii="Times New Roman" w:eastAsia="Times New Roman" w:hAnsi="Times New Roman" w:cs="Times New Roman"/>
                <w:sz w:val="28"/>
                <w:szCs w:val="28"/>
                <w:lang w:eastAsia="ru-RU"/>
              </w:rPr>
              <w:t>сль</w:t>
            </w:r>
            <w:proofErr w:type="spellEnd"/>
            <w:r w:rsidRPr="00971FB0">
              <w:rPr>
                <w:rFonts w:ascii="Times New Roman" w:eastAsia="Times New Roman" w:hAnsi="Times New Roman" w:cs="Times New Roman"/>
                <w:sz w:val="28"/>
                <w:szCs w:val="28"/>
                <w:lang w:eastAsia="ru-RU"/>
              </w:rPr>
              <w:t>, выл…жить, ср…</w:t>
            </w:r>
            <w:proofErr w:type="spellStart"/>
            <w:r w:rsidRPr="00971FB0">
              <w:rPr>
                <w:rFonts w:ascii="Times New Roman" w:eastAsia="Times New Roman" w:hAnsi="Times New Roman" w:cs="Times New Roman"/>
                <w:sz w:val="28"/>
                <w:szCs w:val="28"/>
                <w:lang w:eastAsia="ru-RU"/>
              </w:rPr>
              <w:t>стись</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ск</w:t>
            </w:r>
            <w:proofErr w:type="spellEnd"/>
            <w:r w:rsidRPr="00971FB0">
              <w:rPr>
                <w:rFonts w:ascii="Times New Roman" w:eastAsia="Times New Roman" w:hAnsi="Times New Roman" w:cs="Times New Roman"/>
                <w:sz w:val="28"/>
                <w:szCs w:val="28"/>
                <w:lang w:eastAsia="ru-RU"/>
              </w:rPr>
              <w:t>…</w:t>
            </w:r>
            <w:proofErr w:type="spellStart"/>
            <w:r w:rsidRPr="00971FB0">
              <w:rPr>
                <w:rFonts w:ascii="Times New Roman" w:eastAsia="Times New Roman" w:hAnsi="Times New Roman" w:cs="Times New Roman"/>
                <w:sz w:val="28"/>
                <w:szCs w:val="28"/>
                <w:lang w:eastAsia="ru-RU"/>
              </w:rPr>
              <w:t>чи</w:t>
            </w:r>
            <w:proofErr w:type="spellEnd"/>
            <w:r w:rsidRPr="00971FB0">
              <w:rPr>
                <w:rFonts w:ascii="Times New Roman" w:eastAsia="Times New Roman" w:hAnsi="Times New Roman" w:cs="Times New Roman"/>
                <w:sz w:val="28"/>
                <w:szCs w:val="28"/>
                <w:lang w:eastAsia="ru-RU"/>
              </w:rPr>
              <w:t>, нал…</w:t>
            </w:r>
            <w:proofErr w:type="spellStart"/>
            <w:r w:rsidRPr="00971FB0">
              <w:rPr>
                <w:rFonts w:ascii="Times New Roman" w:eastAsia="Times New Roman" w:hAnsi="Times New Roman" w:cs="Times New Roman"/>
                <w:sz w:val="28"/>
                <w:szCs w:val="28"/>
                <w:lang w:eastAsia="ru-RU"/>
              </w:rPr>
              <w:t>гается</w:t>
            </w:r>
            <w:proofErr w:type="spellEnd"/>
            <w:r w:rsidRPr="00971FB0">
              <w:rPr>
                <w:rFonts w:ascii="Times New Roman" w:eastAsia="Times New Roman" w:hAnsi="Times New Roman" w:cs="Times New Roman"/>
                <w:sz w:val="28"/>
                <w:szCs w:val="28"/>
                <w:lang w:eastAsia="ru-RU"/>
              </w:rPr>
              <w:t>, Р…</w:t>
            </w:r>
            <w:proofErr w:type="spellStart"/>
            <w:r w:rsidRPr="00971FB0">
              <w:rPr>
                <w:rFonts w:ascii="Times New Roman" w:eastAsia="Times New Roman" w:hAnsi="Times New Roman" w:cs="Times New Roman"/>
                <w:sz w:val="28"/>
                <w:szCs w:val="28"/>
                <w:lang w:eastAsia="ru-RU"/>
              </w:rPr>
              <w:t>стислав</w:t>
            </w:r>
            <w:proofErr w:type="spellEnd"/>
            <w:r w:rsidRPr="00971FB0">
              <w:rPr>
                <w:rFonts w:ascii="Times New Roman" w:eastAsia="Times New Roman" w:hAnsi="Times New Roman" w:cs="Times New Roman"/>
                <w:sz w:val="28"/>
                <w:szCs w:val="28"/>
                <w:lang w:eastAsia="ru-RU"/>
              </w:rPr>
              <w:t>, пол…</w:t>
            </w:r>
            <w:proofErr w:type="spellStart"/>
            <w:r w:rsidRPr="00971FB0">
              <w:rPr>
                <w:rFonts w:ascii="Times New Roman" w:eastAsia="Times New Roman" w:hAnsi="Times New Roman" w:cs="Times New Roman"/>
                <w:sz w:val="28"/>
                <w:szCs w:val="28"/>
                <w:lang w:eastAsia="ru-RU"/>
              </w:rPr>
              <w:t>жение</w:t>
            </w:r>
            <w:proofErr w:type="spellEnd"/>
            <w:r w:rsidRPr="00971FB0">
              <w:rPr>
                <w:rFonts w:ascii="Times New Roman" w:eastAsia="Times New Roman" w:hAnsi="Times New Roman" w:cs="Times New Roman"/>
                <w:sz w:val="28"/>
                <w:szCs w:val="28"/>
                <w:lang w:eastAsia="ru-RU"/>
              </w:rPr>
              <w:t xml:space="preserve">, </w:t>
            </w:r>
            <w:proofErr w:type="spellStart"/>
            <w:r w:rsidRPr="00971FB0">
              <w:rPr>
                <w:rFonts w:ascii="Times New Roman" w:eastAsia="Times New Roman" w:hAnsi="Times New Roman" w:cs="Times New Roman"/>
                <w:sz w:val="28"/>
                <w:szCs w:val="28"/>
                <w:lang w:eastAsia="ru-RU"/>
              </w:rPr>
              <w:t>ск</w:t>
            </w:r>
            <w:proofErr w:type="spellEnd"/>
            <w:r w:rsidRPr="00971FB0">
              <w:rPr>
                <w:rFonts w:ascii="Times New Roman" w:eastAsia="Times New Roman" w:hAnsi="Times New Roman" w:cs="Times New Roman"/>
                <w:sz w:val="28"/>
                <w:szCs w:val="28"/>
                <w:lang w:eastAsia="ru-RU"/>
              </w:rPr>
              <w:t>…</w:t>
            </w:r>
            <w:proofErr w:type="spellStart"/>
            <w:r w:rsidRPr="00971FB0">
              <w:rPr>
                <w:rFonts w:ascii="Times New Roman" w:eastAsia="Times New Roman" w:hAnsi="Times New Roman" w:cs="Times New Roman"/>
                <w:sz w:val="28"/>
                <w:szCs w:val="28"/>
                <w:lang w:eastAsia="ru-RU"/>
              </w:rPr>
              <w:t>кать</w:t>
            </w:r>
            <w:proofErr w:type="spellEnd"/>
            <w:r w:rsidRPr="00971FB0">
              <w:rPr>
                <w:rFonts w:ascii="Times New Roman" w:eastAsia="Times New Roman" w:hAnsi="Times New Roman" w:cs="Times New Roman"/>
                <w:sz w:val="28"/>
                <w:szCs w:val="28"/>
                <w:lang w:eastAsia="ru-RU"/>
              </w:rPr>
              <w:t>, выл…жен.</w:t>
            </w:r>
            <w:r w:rsidRPr="00971FB0">
              <w:rPr>
                <w:rFonts w:ascii="Times New Roman" w:eastAsia="Times New Roman" w:hAnsi="Times New Roman" w:cs="Times New Roman"/>
                <w:color w:val="000000"/>
                <w:sz w:val="28"/>
                <w:szCs w:val="28"/>
                <w:lang w:eastAsia="ru-RU"/>
              </w:rPr>
              <w:t xml:space="preserve"> </w:t>
            </w:r>
          </w:p>
          <w:p w14:paraId="7DE69BEB" w14:textId="77777777" w:rsidR="00336F7D" w:rsidRDefault="00425B5E" w:rsidP="00425B5E">
            <w:pPr>
              <w:ind w:firstLine="709"/>
              <w:jc w:val="both"/>
              <w:outlineLvl w:val="2"/>
              <w:rPr>
                <w:rFonts w:ascii="Times New Roman" w:eastAsia="Times New Roman" w:hAnsi="Times New Roman" w:cs="Times New Roman"/>
                <w:b/>
                <w:bCs/>
                <w:color w:val="044704"/>
                <w:sz w:val="28"/>
                <w:szCs w:val="28"/>
                <w:lang w:eastAsia="ru-RU"/>
              </w:rPr>
            </w:pPr>
            <w:r w:rsidRPr="00971FB0">
              <w:rPr>
                <w:rFonts w:ascii="Times New Roman" w:eastAsia="Times New Roman" w:hAnsi="Times New Roman" w:cs="Times New Roman"/>
                <w:color w:val="000000"/>
                <w:sz w:val="28"/>
                <w:szCs w:val="28"/>
                <w:lang w:eastAsia="ru-RU"/>
              </w:rPr>
              <w:t>Познание мира детям интересно, и в наших силах сделать интересным и познание языка. Это происходит, если уроки превращаются во вдохновенный поиск знаний, если дети чувствуют себя первооткрывателями, творцами, и радость открытий, пусть и маленьких, детских, дарит ребятам именно наш предмет. Какая уж тут скука, когда все так захватывающе и умно!</w:t>
            </w:r>
            <w:r w:rsidRPr="00971FB0">
              <w:rPr>
                <w:rFonts w:ascii="Times New Roman" w:eastAsia="Times New Roman" w:hAnsi="Times New Roman" w:cs="Times New Roman"/>
                <w:b/>
                <w:bCs/>
                <w:color w:val="044704"/>
                <w:sz w:val="28"/>
                <w:szCs w:val="28"/>
                <w:lang w:eastAsia="ru-RU"/>
              </w:rPr>
              <w:t xml:space="preserve"> </w:t>
            </w:r>
          </w:p>
          <w:p w14:paraId="12F87AD0" w14:textId="77777777" w:rsidR="00425B5E" w:rsidRPr="00AD3CC7" w:rsidRDefault="00425B5E" w:rsidP="00425B5E">
            <w:pPr>
              <w:ind w:firstLine="709"/>
              <w:jc w:val="both"/>
              <w:outlineLvl w:val="2"/>
              <w:rPr>
                <w:rFonts w:ascii="Times New Roman" w:eastAsia="Times New Roman" w:hAnsi="Times New Roman" w:cs="Times New Roman"/>
                <w:b/>
                <w:bCs/>
                <w:sz w:val="28"/>
                <w:szCs w:val="28"/>
                <w:lang w:eastAsia="ru-RU"/>
              </w:rPr>
            </w:pPr>
            <w:r w:rsidRPr="00AD3CC7">
              <w:rPr>
                <w:rFonts w:ascii="Times New Roman" w:eastAsia="Times New Roman" w:hAnsi="Times New Roman" w:cs="Times New Roman"/>
                <w:b/>
                <w:bCs/>
                <w:sz w:val="28"/>
                <w:szCs w:val="28"/>
                <w:lang w:eastAsia="ru-RU"/>
              </w:rPr>
              <w:t>Дифференцированное задание (для девочек и мальчиков)</w:t>
            </w:r>
          </w:p>
          <w:p w14:paraId="618C3B87" w14:textId="77777777" w:rsidR="00425B5E" w:rsidRPr="00971FB0" w:rsidRDefault="00425B5E" w:rsidP="00425B5E">
            <w:pPr>
              <w:ind w:firstLine="709"/>
              <w:jc w:val="both"/>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В подобных заданиях предлагаются материалы, в какой-то степени отражающие особенности мышления, психологии, рода занятий представителей разных полов. А иногда это задание – просто увлекательный прием, помогающий или снять напряжение, или посоревноваться с соседом (соседкой) по парте, кто сообразительнее или грамотнее...</w:t>
            </w:r>
          </w:p>
          <w:p w14:paraId="5BD48C33" w14:textId="77777777" w:rsidR="00425B5E" w:rsidRPr="00971FB0" w:rsidRDefault="00425B5E" w:rsidP="00AD3CC7">
            <w:pPr>
              <w:numPr>
                <w:ilvl w:val="0"/>
                <w:numId w:val="9"/>
              </w:numPr>
              <w:tabs>
                <w:tab w:val="clear" w:pos="720"/>
              </w:tabs>
              <w:ind w:left="0" w:firstLine="709"/>
              <w:jc w:val="both"/>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Мальчики выписывают предложения, в которых</w:t>
            </w:r>
            <w:r w:rsidR="00AD3CC7">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b/>
                <w:bCs/>
                <w:i/>
                <w:iCs/>
                <w:color w:val="000000"/>
                <w:sz w:val="28"/>
                <w:szCs w:val="28"/>
                <w:lang w:eastAsia="ru-RU"/>
              </w:rPr>
              <w:t>не</w:t>
            </w:r>
            <w:r w:rsidR="00AD3CC7">
              <w:rPr>
                <w:rFonts w:ascii="Times New Roman" w:eastAsia="Times New Roman" w:hAnsi="Times New Roman" w:cs="Times New Roman"/>
                <w:b/>
                <w:bCs/>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пишется раздельно, девочки – слитно.</w:t>
            </w:r>
          </w:p>
          <w:p w14:paraId="0413586C" w14:textId="77777777" w:rsidR="00425B5E" w:rsidRPr="00971FB0" w:rsidRDefault="00425B5E" w:rsidP="00425B5E">
            <w:pPr>
              <w:ind w:firstLine="709"/>
              <w:jc w:val="both"/>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1) Ходил Андрей-стрелок целый день по лесу – (не)посчастливилось, (не)мог на дичь напасть. 2)</w:t>
            </w:r>
            <w:r w:rsidR="00E54C5E">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Прошло (не)много времени. 3) Воротился царь во дворец и задумал думу (не)хорошую. 4) (Не)</w:t>
            </w:r>
            <w:proofErr w:type="spellStart"/>
            <w:r w:rsidRPr="00971FB0">
              <w:rPr>
                <w:rFonts w:ascii="Times New Roman" w:eastAsia="Times New Roman" w:hAnsi="Times New Roman" w:cs="Times New Roman"/>
                <w:color w:val="000000"/>
                <w:sz w:val="28"/>
                <w:szCs w:val="28"/>
                <w:lang w:eastAsia="ru-RU"/>
              </w:rPr>
              <w:t>стрельчихой</w:t>
            </w:r>
            <w:proofErr w:type="spellEnd"/>
            <w:r w:rsidRPr="00971FB0">
              <w:rPr>
                <w:rFonts w:ascii="Times New Roman" w:eastAsia="Times New Roman" w:hAnsi="Times New Roman" w:cs="Times New Roman"/>
                <w:color w:val="000000"/>
                <w:sz w:val="28"/>
                <w:szCs w:val="28"/>
                <w:lang w:eastAsia="ru-RU"/>
              </w:rPr>
              <w:t xml:space="preserve"> ей быть – на роду ей написано быть царицей. 5) В (не)котором государстве жил-был царь, холост – (не)женат... (В последнем предложении содержится подвох).</w:t>
            </w:r>
          </w:p>
          <w:p w14:paraId="7533DD2E" w14:textId="77777777" w:rsidR="00425B5E" w:rsidRPr="00971FB0" w:rsidRDefault="00425B5E" w:rsidP="00425B5E">
            <w:pPr>
              <w:ind w:firstLine="709"/>
              <w:jc w:val="both"/>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lastRenderedPageBreak/>
              <w:t>Найдите исходное слово для производного.</w:t>
            </w:r>
          </w:p>
          <w:p w14:paraId="61B92585" w14:textId="77777777" w:rsidR="00425B5E" w:rsidRPr="00971FB0" w:rsidRDefault="00425B5E" w:rsidP="00425B5E">
            <w:pPr>
              <w:ind w:firstLine="709"/>
              <w:jc w:val="both"/>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b/>
                <w:bCs/>
                <w:color w:val="000000"/>
                <w:sz w:val="28"/>
                <w:szCs w:val="28"/>
                <w:lang w:eastAsia="ru-RU"/>
              </w:rPr>
              <w:t>Для мальчиков</w:t>
            </w:r>
            <w:r w:rsidR="00AD3CC7">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w:t>
            </w:r>
            <w:r w:rsidR="00AD3CC7">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i/>
                <w:iCs/>
                <w:color w:val="000000"/>
                <w:sz w:val="28"/>
                <w:szCs w:val="28"/>
                <w:lang w:eastAsia="ru-RU"/>
              </w:rPr>
              <w:t>сварка</w:t>
            </w:r>
            <w:r w:rsidR="00AD3CC7">
              <w:rPr>
                <w:rFonts w:ascii="Times New Roman" w:eastAsia="Times New Roman" w:hAnsi="Times New Roman" w:cs="Times New Roman"/>
                <w:i/>
                <w:iCs/>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 соединение): варить, варка, сварочный, сварить, свариться, сварщик.</w:t>
            </w:r>
          </w:p>
          <w:p w14:paraId="16E14A3E" w14:textId="77777777" w:rsidR="00425B5E" w:rsidRPr="00971FB0" w:rsidRDefault="00425B5E" w:rsidP="00425B5E">
            <w:pPr>
              <w:ind w:firstLine="709"/>
              <w:jc w:val="both"/>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b/>
                <w:bCs/>
                <w:color w:val="000000"/>
                <w:sz w:val="28"/>
                <w:szCs w:val="28"/>
                <w:lang w:eastAsia="ru-RU"/>
              </w:rPr>
              <w:t>Для девочек</w:t>
            </w:r>
            <w:r w:rsidR="00AD3CC7">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w:t>
            </w:r>
            <w:r w:rsidR="00AD3CC7">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i/>
                <w:iCs/>
                <w:color w:val="000000"/>
                <w:sz w:val="28"/>
                <w:szCs w:val="28"/>
                <w:lang w:eastAsia="ru-RU"/>
              </w:rPr>
              <w:t>шов:</w:t>
            </w:r>
            <w:r w:rsidR="00AD3CC7">
              <w:rPr>
                <w:rFonts w:ascii="Times New Roman" w:eastAsia="Times New Roman" w:hAnsi="Times New Roman" w:cs="Times New Roman"/>
                <w:i/>
                <w:iCs/>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швец, швея, шить, швейный, вышить, сшить.</w:t>
            </w:r>
          </w:p>
          <w:p w14:paraId="5BE9E7B7" w14:textId="77777777" w:rsidR="00425B5E" w:rsidRPr="00AD3CC7" w:rsidRDefault="00425B5E" w:rsidP="00425B5E">
            <w:pPr>
              <w:ind w:firstLine="709"/>
              <w:jc w:val="both"/>
              <w:outlineLvl w:val="2"/>
              <w:rPr>
                <w:rFonts w:ascii="Times New Roman" w:eastAsia="Times New Roman" w:hAnsi="Times New Roman" w:cs="Times New Roman"/>
                <w:b/>
                <w:bCs/>
                <w:sz w:val="28"/>
                <w:szCs w:val="28"/>
                <w:lang w:eastAsia="ru-RU"/>
              </w:rPr>
            </w:pPr>
            <w:r w:rsidRPr="00AD3CC7">
              <w:rPr>
                <w:rFonts w:ascii="Times New Roman" w:eastAsia="Times New Roman" w:hAnsi="Times New Roman" w:cs="Times New Roman"/>
                <w:b/>
                <w:bCs/>
                <w:sz w:val="28"/>
                <w:szCs w:val="28"/>
                <w:lang w:eastAsia="ru-RU"/>
              </w:rPr>
              <w:t>Восстановление (по части какого-либо объекта)</w:t>
            </w:r>
          </w:p>
          <w:p w14:paraId="376B445A" w14:textId="77777777" w:rsidR="00425B5E" w:rsidRPr="00971FB0" w:rsidRDefault="00425B5E" w:rsidP="00425B5E">
            <w:pPr>
              <w:ind w:firstLine="709"/>
              <w:jc w:val="both"/>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Простейший пример, широко используемый,</w:t>
            </w:r>
            <w:r w:rsidR="004A45EB">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w:t>
            </w:r>
            <w:r w:rsidR="004A45EB">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i/>
                <w:iCs/>
                <w:color w:val="000000"/>
                <w:sz w:val="28"/>
                <w:szCs w:val="28"/>
                <w:lang w:eastAsia="ru-RU"/>
              </w:rPr>
              <w:t>восстановите орфографический или пунктуационный облик текста.</w:t>
            </w:r>
            <w:r w:rsidR="004A45EB">
              <w:rPr>
                <w:rFonts w:ascii="Times New Roman" w:eastAsia="Times New Roman" w:hAnsi="Times New Roman" w:cs="Times New Roman"/>
                <w:i/>
                <w:iCs/>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Но и в этом приеме возможности значительно шире.</w:t>
            </w:r>
          </w:p>
          <w:p w14:paraId="292A079D" w14:textId="77777777" w:rsidR="00425B5E" w:rsidRPr="00971FB0" w:rsidRDefault="00425B5E" w:rsidP="00425B5E">
            <w:pPr>
              <w:ind w:firstLine="709"/>
              <w:jc w:val="both"/>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b/>
                <w:bCs/>
                <w:i/>
                <w:iCs/>
                <w:color w:val="000000"/>
                <w:sz w:val="28"/>
                <w:szCs w:val="28"/>
                <w:lang w:eastAsia="ru-RU"/>
              </w:rPr>
              <w:t>Задание.</w:t>
            </w:r>
            <w:r>
              <w:rPr>
                <w:rFonts w:ascii="Times New Roman" w:eastAsia="Times New Roman" w:hAnsi="Times New Roman" w:cs="Times New Roman"/>
                <w:b/>
                <w:bCs/>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Даны суффиксы:</w:t>
            </w:r>
          </w:p>
          <w:p w14:paraId="4C72E07C" w14:textId="77777777" w:rsidR="00425B5E" w:rsidRPr="00971FB0" w:rsidRDefault="00425B5E" w:rsidP="00425B5E">
            <w:pPr>
              <w:ind w:firstLine="709"/>
              <w:jc w:val="both"/>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_______</w:t>
            </w:r>
            <w:r w:rsidRPr="004A45EB">
              <w:rPr>
                <w:rFonts w:ascii="Times New Roman" w:eastAsia="Times New Roman" w:hAnsi="Times New Roman" w:cs="Times New Roman"/>
                <w:b/>
                <w:bCs/>
                <w:color w:val="000000"/>
                <w:sz w:val="28"/>
                <w:szCs w:val="28"/>
                <w:lang w:eastAsia="ru-RU"/>
              </w:rPr>
              <w:t>-</w:t>
            </w:r>
            <w:proofErr w:type="spellStart"/>
            <w:r w:rsidRPr="00971FB0">
              <w:rPr>
                <w:rFonts w:ascii="Times New Roman" w:eastAsia="Times New Roman" w:hAnsi="Times New Roman" w:cs="Times New Roman"/>
                <w:b/>
                <w:bCs/>
                <w:color w:val="000000"/>
                <w:sz w:val="28"/>
                <w:szCs w:val="28"/>
                <w:lang w:eastAsia="ru-RU"/>
              </w:rPr>
              <w:t>изн</w:t>
            </w:r>
            <w:proofErr w:type="spellEnd"/>
            <w:proofErr w:type="gramStart"/>
            <w:r w:rsidRPr="00971FB0">
              <w:rPr>
                <w:rFonts w:ascii="Times New Roman" w:eastAsia="Times New Roman" w:hAnsi="Times New Roman" w:cs="Times New Roman"/>
                <w:b/>
                <w:bCs/>
                <w:color w:val="000000"/>
                <w:sz w:val="28"/>
                <w:szCs w:val="28"/>
                <w:lang w:eastAsia="ru-RU"/>
              </w:rPr>
              <w:t>-</w:t>
            </w:r>
            <w:r w:rsidRPr="00971FB0">
              <w:rPr>
                <w:rFonts w:ascii="Times New Roman" w:eastAsia="Times New Roman" w:hAnsi="Times New Roman" w:cs="Times New Roman"/>
                <w:color w:val="000000"/>
                <w:sz w:val="28"/>
                <w:szCs w:val="28"/>
                <w:lang w:eastAsia="ru-RU"/>
              </w:rPr>
              <w:t>;_</w:t>
            </w:r>
            <w:proofErr w:type="gramEnd"/>
            <w:r w:rsidRPr="00971FB0">
              <w:rPr>
                <w:rFonts w:ascii="Times New Roman" w:eastAsia="Times New Roman" w:hAnsi="Times New Roman" w:cs="Times New Roman"/>
                <w:color w:val="000000"/>
                <w:sz w:val="28"/>
                <w:szCs w:val="28"/>
                <w:lang w:eastAsia="ru-RU"/>
              </w:rPr>
              <w:t>_____</w:t>
            </w:r>
            <w:r w:rsidRPr="00971FB0">
              <w:rPr>
                <w:rFonts w:ascii="Times New Roman" w:eastAsia="Times New Roman" w:hAnsi="Times New Roman" w:cs="Times New Roman"/>
                <w:b/>
                <w:bCs/>
                <w:color w:val="000000"/>
                <w:sz w:val="28"/>
                <w:szCs w:val="28"/>
                <w:lang w:eastAsia="ru-RU"/>
              </w:rPr>
              <w:t>-ну-</w:t>
            </w:r>
            <w:r w:rsidRPr="00971FB0">
              <w:rPr>
                <w:rFonts w:ascii="Times New Roman" w:eastAsia="Times New Roman" w:hAnsi="Times New Roman" w:cs="Times New Roman"/>
                <w:color w:val="000000"/>
                <w:sz w:val="28"/>
                <w:szCs w:val="28"/>
                <w:lang w:eastAsia="ru-RU"/>
              </w:rPr>
              <w:t>;______</w:t>
            </w:r>
            <w:r w:rsidRPr="004A45EB">
              <w:rPr>
                <w:rFonts w:ascii="Times New Roman" w:eastAsia="Times New Roman" w:hAnsi="Times New Roman" w:cs="Times New Roman"/>
                <w:b/>
                <w:color w:val="000000"/>
                <w:sz w:val="28"/>
                <w:szCs w:val="28"/>
                <w:lang w:eastAsia="ru-RU"/>
              </w:rPr>
              <w:t>-</w:t>
            </w:r>
            <w:proofErr w:type="spellStart"/>
            <w:r w:rsidRPr="00971FB0">
              <w:rPr>
                <w:rFonts w:ascii="Times New Roman" w:eastAsia="Times New Roman" w:hAnsi="Times New Roman" w:cs="Times New Roman"/>
                <w:b/>
                <w:bCs/>
                <w:color w:val="000000"/>
                <w:sz w:val="28"/>
                <w:szCs w:val="28"/>
                <w:lang w:eastAsia="ru-RU"/>
              </w:rPr>
              <w:t>оват</w:t>
            </w:r>
            <w:proofErr w:type="spellEnd"/>
            <w:r w:rsidRPr="00971FB0">
              <w:rPr>
                <w:rFonts w:ascii="Times New Roman" w:eastAsia="Times New Roman" w:hAnsi="Times New Roman" w:cs="Times New Roman"/>
                <w:b/>
                <w:bCs/>
                <w:color w:val="000000"/>
                <w:sz w:val="28"/>
                <w:szCs w:val="28"/>
                <w:lang w:eastAsia="ru-RU"/>
              </w:rPr>
              <w:t>-</w:t>
            </w:r>
            <w:r w:rsidRPr="00971FB0">
              <w:rPr>
                <w:rFonts w:ascii="Times New Roman" w:eastAsia="Times New Roman" w:hAnsi="Times New Roman" w:cs="Times New Roman"/>
                <w:color w:val="000000"/>
                <w:sz w:val="28"/>
                <w:szCs w:val="28"/>
                <w:lang w:eastAsia="ru-RU"/>
              </w:rPr>
              <w:t>;</w:t>
            </w:r>
          </w:p>
          <w:p w14:paraId="6E1AD5B4" w14:textId="77777777" w:rsidR="00425B5E" w:rsidRPr="00971FB0" w:rsidRDefault="00425B5E" w:rsidP="00425B5E">
            <w:pPr>
              <w:ind w:firstLine="709"/>
              <w:jc w:val="both"/>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_______</w:t>
            </w:r>
            <w:r w:rsidRPr="00971FB0">
              <w:rPr>
                <w:rFonts w:ascii="Times New Roman" w:eastAsia="Times New Roman" w:hAnsi="Times New Roman" w:cs="Times New Roman"/>
                <w:b/>
                <w:bCs/>
                <w:color w:val="000000"/>
                <w:sz w:val="28"/>
                <w:szCs w:val="28"/>
                <w:lang w:eastAsia="ru-RU"/>
              </w:rPr>
              <w:t>-е-</w:t>
            </w:r>
            <w:r w:rsidRPr="00971FB0">
              <w:rPr>
                <w:rFonts w:ascii="Times New Roman" w:eastAsia="Times New Roman" w:hAnsi="Times New Roman" w:cs="Times New Roman"/>
                <w:color w:val="000000"/>
                <w:sz w:val="28"/>
                <w:szCs w:val="28"/>
                <w:lang w:eastAsia="ru-RU"/>
              </w:rPr>
              <w:t>; ________</w:t>
            </w:r>
            <w:r w:rsidRPr="00971FB0">
              <w:rPr>
                <w:rFonts w:ascii="Times New Roman" w:eastAsia="Times New Roman" w:hAnsi="Times New Roman" w:cs="Times New Roman"/>
                <w:b/>
                <w:bCs/>
                <w:color w:val="000000"/>
                <w:sz w:val="28"/>
                <w:szCs w:val="28"/>
                <w:lang w:eastAsia="ru-RU"/>
              </w:rPr>
              <w:t>-от-</w:t>
            </w:r>
            <w:r w:rsidRPr="00971FB0">
              <w:rPr>
                <w:rFonts w:ascii="Times New Roman" w:eastAsia="Times New Roman" w:hAnsi="Times New Roman" w:cs="Times New Roman"/>
                <w:color w:val="000000"/>
                <w:sz w:val="28"/>
                <w:szCs w:val="28"/>
                <w:lang w:eastAsia="ru-RU"/>
              </w:rPr>
              <w:t>.</w:t>
            </w:r>
          </w:p>
          <w:p w14:paraId="1685405F" w14:textId="77777777" w:rsidR="00425B5E" w:rsidRPr="00971FB0" w:rsidRDefault="00425B5E" w:rsidP="004A45EB">
            <w:pPr>
              <w:ind w:firstLine="709"/>
              <w:jc w:val="both"/>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Можно ли с уверенностью определить, какая часть речи за ними «скрывается»? Поясните свою позицию.</w:t>
            </w:r>
          </w:p>
          <w:p w14:paraId="1103383C" w14:textId="77777777" w:rsidR="00425B5E" w:rsidRPr="00971FB0" w:rsidRDefault="00425B5E" w:rsidP="00425B5E">
            <w:pPr>
              <w:ind w:firstLine="709"/>
              <w:jc w:val="both"/>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b/>
                <w:bCs/>
                <w:i/>
                <w:iCs/>
                <w:color w:val="000000"/>
                <w:sz w:val="28"/>
                <w:szCs w:val="28"/>
                <w:lang w:eastAsia="ru-RU"/>
              </w:rPr>
              <w:t>Задание.</w:t>
            </w:r>
            <w:r w:rsidR="00AD3CC7">
              <w:rPr>
                <w:rFonts w:ascii="Times New Roman" w:eastAsia="Times New Roman" w:hAnsi="Times New Roman" w:cs="Times New Roman"/>
                <w:b/>
                <w:bCs/>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Дано окончание</w:t>
            </w:r>
            <w:r w:rsidR="00AD3CC7">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b/>
                <w:bCs/>
                <w:i/>
                <w:iCs/>
                <w:color w:val="000000"/>
                <w:sz w:val="28"/>
                <w:szCs w:val="28"/>
                <w:lang w:eastAsia="ru-RU"/>
              </w:rPr>
              <w:t>-а.</w:t>
            </w:r>
            <w:r w:rsidR="00AD3CC7">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Какие омонимичные словоформы оно образует? (Здесь два направления исследования: 1) формы одной части речи</w:t>
            </w:r>
            <w:r w:rsidR="00AD3CC7">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 xml:space="preserve">– существительных единств. числа им. падежа I </w:t>
            </w:r>
            <w:proofErr w:type="spellStart"/>
            <w:r w:rsidRPr="00971FB0">
              <w:rPr>
                <w:rFonts w:ascii="Times New Roman" w:eastAsia="Times New Roman" w:hAnsi="Times New Roman" w:cs="Times New Roman"/>
                <w:color w:val="000000"/>
                <w:sz w:val="28"/>
                <w:szCs w:val="28"/>
                <w:lang w:eastAsia="ru-RU"/>
              </w:rPr>
              <w:t>скл</w:t>
            </w:r>
            <w:proofErr w:type="spellEnd"/>
            <w:r w:rsidRPr="00971FB0">
              <w:rPr>
                <w:rFonts w:ascii="Times New Roman" w:eastAsia="Times New Roman" w:hAnsi="Times New Roman" w:cs="Times New Roman"/>
                <w:color w:val="000000"/>
                <w:sz w:val="28"/>
                <w:szCs w:val="28"/>
                <w:lang w:eastAsia="ru-RU"/>
              </w:rPr>
              <w:t xml:space="preserve">., род. и вин. падежа ед. числа II </w:t>
            </w:r>
            <w:proofErr w:type="spellStart"/>
            <w:r w:rsidRPr="00971FB0">
              <w:rPr>
                <w:rFonts w:ascii="Times New Roman" w:eastAsia="Times New Roman" w:hAnsi="Times New Roman" w:cs="Times New Roman"/>
                <w:color w:val="000000"/>
                <w:sz w:val="28"/>
                <w:szCs w:val="28"/>
                <w:lang w:eastAsia="ru-RU"/>
              </w:rPr>
              <w:t>скл</w:t>
            </w:r>
            <w:proofErr w:type="spellEnd"/>
            <w:r w:rsidRPr="00971FB0">
              <w:rPr>
                <w:rFonts w:ascii="Times New Roman" w:eastAsia="Times New Roman" w:hAnsi="Times New Roman" w:cs="Times New Roman"/>
                <w:color w:val="000000"/>
                <w:sz w:val="28"/>
                <w:szCs w:val="28"/>
                <w:lang w:eastAsia="ru-RU"/>
              </w:rPr>
              <w:t>., им. и вин. падежа мн. числа; 2) формы разных частей речи</w:t>
            </w:r>
            <w:r w:rsidR="00AD3CC7">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 существительных, кратких прилагательных, глаголов женского рода прошедшего времени, притяжательных местоимений женского рода ед. числа и т.д.) Очень продуктивно работает окончание</w:t>
            </w:r>
            <w:r w:rsidR="00AD3CC7">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b/>
                <w:bCs/>
                <w:i/>
                <w:iCs/>
                <w:color w:val="000000"/>
                <w:sz w:val="28"/>
                <w:szCs w:val="28"/>
                <w:lang w:eastAsia="ru-RU"/>
              </w:rPr>
              <w:t>-а</w:t>
            </w:r>
            <w:r w:rsidR="00AD3CC7">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в морфологии русского языка! А по результатам работы целое лингвистическое исследование можно написать, своеобразный грамматический портрет окончания</w:t>
            </w:r>
            <w:r w:rsidR="00AD3CC7">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b/>
                <w:bCs/>
                <w:i/>
                <w:iCs/>
                <w:color w:val="000000"/>
                <w:sz w:val="28"/>
                <w:szCs w:val="28"/>
                <w:lang w:eastAsia="ru-RU"/>
              </w:rPr>
              <w:t>-а</w:t>
            </w:r>
            <w:r w:rsidRPr="00971FB0">
              <w:rPr>
                <w:rFonts w:ascii="Times New Roman" w:eastAsia="Times New Roman" w:hAnsi="Times New Roman" w:cs="Times New Roman"/>
                <w:color w:val="000000"/>
                <w:sz w:val="28"/>
                <w:szCs w:val="28"/>
                <w:lang w:eastAsia="ru-RU"/>
              </w:rPr>
              <w:t>!</w:t>
            </w:r>
          </w:p>
          <w:p w14:paraId="4391005B" w14:textId="77777777" w:rsidR="00425B5E" w:rsidRPr="00AD3CC7" w:rsidRDefault="00425B5E" w:rsidP="00425B5E">
            <w:pPr>
              <w:ind w:firstLine="709"/>
              <w:jc w:val="both"/>
              <w:outlineLvl w:val="2"/>
              <w:rPr>
                <w:rFonts w:ascii="Times New Roman" w:eastAsia="Times New Roman" w:hAnsi="Times New Roman" w:cs="Times New Roman"/>
                <w:b/>
                <w:bCs/>
                <w:sz w:val="28"/>
                <w:szCs w:val="28"/>
                <w:lang w:eastAsia="ru-RU"/>
              </w:rPr>
            </w:pPr>
            <w:r w:rsidRPr="00AD3CC7">
              <w:rPr>
                <w:rFonts w:ascii="Times New Roman" w:eastAsia="Times New Roman" w:hAnsi="Times New Roman" w:cs="Times New Roman"/>
                <w:b/>
                <w:bCs/>
                <w:sz w:val="28"/>
                <w:szCs w:val="28"/>
                <w:lang w:eastAsia="ru-RU"/>
              </w:rPr>
              <w:t>Восстановление «наоборот»</w:t>
            </w:r>
          </w:p>
          <w:p w14:paraId="2CC7837E" w14:textId="77777777" w:rsidR="00425B5E" w:rsidRPr="00971FB0" w:rsidRDefault="00425B5E" w:rsidP="00425B5E">
            <w:pPr>
              <w:ind w:firstLine="709"/>
              <w:jc w:val="both"/>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Дети с начальной школы приучены вставлять буквы в словах с пропусками, в предложениях, текстах... А если предложить обратное задание? Прочитайте текст, перепишите, делая необходимые пропуски (это зависит от изучаемой темы: безударные или чередующиеся гласные корня,</w:t>
            </w:r>
            <w:r w:rsidR="00AD3CC7">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b/>
                <w:bCs/>
                <w:i/>
                <w:iCs/>
                <w:color w:val="000000"/>
                <w:sz w:val="28"/>
                <w:szCs w:val="28"/>
                <w:lang w:eastAsia="ru-RU"/>
              </w:rPr>
              <w:t xml:space="preserve">н – </w:t>
            </w:r>
            <w:proofErr w:type="spellStart"/>
            <w:r w:rsidRPr="00971FB0">
              <w:rPr>
                <w:rFonts w:ascii="Times New Roman" w:eastAsia="Times New Roman" w:hAnsi="Times New Roman" w:cs="Times New Roman"/>
                <w:b/>
                <w:bCs/>
                <w:i/>
                <w:iCs/>
                <w:color w:val="000000"/>
                <w:sz w:val="28"/>
                <w:szCs w:val="28"/>
                <w:lang w:eastAsia="ru-RU"/>
              </w:rPr>
              <w:t>нн</w:t>
            </w:r>
            <w:proofErr w:type="spellEnd"/>
            <w:r w:rsidRPr="00971FB0">
              <w:rPr>
                <w:rFonts w:ascii="Times New Roman" w:eastAsia="Times New Roman" w:hAnsi="Times New Roman" w:cs="Times New Roman"/>
                <w:b/>
                <w:bCs/>
                <w:i/>
                <w:iCs/>
                <w:color w:val="000000"/>
                <w:sz w:val="28"/>
                <w:szCs w:val="28"/>
                <w:lang w:eastAsia="ru-RU"/>
              </w:rPr>
              <w:t>,</w:t>
            </w:r>
            <w:r w:rsidR="00AD3CC7">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окончания прилагательных и т.д.; кроме того, целесообразно использовать и комплексные пропуски при повторении или обобщении материала).</w:t>
            </w:r>
          </w:p>
          <w:p w14:paraId="7D0C49D8" w14:textId="77777777" w:rsidR="00425B5E" w:rsidRPr="00971FB0" w:rsidRDefault="00425B5E" w:rsidP="00425B5E">
            <w:pPr>
              <w:ind w:firstLine="709"/>
              <w:jc w:val="both"/>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b/>
                <w:bCs/>
                <w:i/>
                <w:iCs/>
                <w:color w:val="000000"/>
                <w:sz w:val="28"/>
                <w:szCs w:val="28"/>
                <w:lang w:eastAsia="ru-RU"/>
              </w:rPr>
              <w:t>Задание.</w:t>
            </w:r>
            <w:r w:rsidR="00AD3CC7">
              <w:rPr>
                <w:rFonts w:ascii="Times New Roman" w:eastAsia="Times New Roman" w:hAnsi="Times New Roman" w:cs="Times New Roman"/>
                <w:b/>
                <w:bCs/>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Прочитайте текст.</w:t>
            </w:r>
          </w:p>
          <w:p w14:paraId="5B79D1D6" w14:textId="77777777" w:rsidR="00425B5E" w:rsidRPr="00971FB0" w:rsidRDefault="00425B5E" w:rsidP="00425B5E">
            <w:pPr>
              <w:ind w:firstLine="709"/>
              <w:jc w:val="both"/>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Таракан безобиден и по-своему элегантен. В нем есть стремительная пластика маленького гоночного автомобиля. Таракан не в пример комару молчалив. Кто слышал, чтобы таракан повысил голос?</w:t>
            </w:r>
            <w:r w:rsidRPr="00971FB0">
              <w:rPr>
                <w:rFonts w:ascii="Times New Roman" w:eastAsia="Times New Roman" w:hAnsi="Times New Roman" w:cs="Times New Roman"/>
                <w:color w:val="000000"/>
                <w:sz w:val="28"/>
                <w:szCs w:val="28"/>
                <w:lang w:eastAsia="ru-RU"/>
              </w:rPr>
              <w:br/>
              <w:t>Таракан знает свое место и редко покидает кухню.</w:t>
            </w:r>
            <w:r w:rsidRPr="00971FB0">
              <w:rPr>
                <w:rFonts w:ascii="Times New Roman" w:eastAsia="Times New Roman" w:hAnsi="Times New Roman" w:cs="Times New Roman"/>
                <w:color w:val="000000"/>
                <w:sz w:val="28"/>
                <w:szCs w:val="28"/>
                <w:lang w:eastAsia="ru-RU"/>
              </w:rPr>
              <w:br/>
              <w:t>Таракан не пахнет. Наоборот, борцы с тараканами оскверняют жилища гнусным запахом химикатов...</w:t>
            </w:r>
            <w:r w:rsidR="00AD3CC7">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color w:val="000000"/>
                <w:sz w:val="28"/>
                <w:szCs w:val="28"/>
                <w:lang w:eastAsia="ru-RU"/>
              </w:rPr>
              <w:t>Мне кажется, всего этого достаточно, чтобы примириться с тараканами. Полюбить – это уже слишком. Но примириться, я думаю, можно!</w:t>
            </w:r>
            <w:r w:rsidR="004A45EB">
              <w:rPr>
                <w:rFonts w:ascii="Times New Roman" w:eastAsia="Times New Roman" w:hAnsi="Times New Roman" w:cs="Times New Roman"/>
                <w:color w:val="000000"/>
                <w:sz w:val="28"/>
                <w:szCs w:val="28"/>
                <w:lang w:eastAsia="ru-RU"/>
              </w:rPr>
              <w:t xml:space="preserve"> </w:t>
            </w:r>
            <w:r w:rsidRPr="00971FB0">
              <w:rPr>
                <w:rFonts w:ascii="Times New Roman" w:eastAsia="Times New Roman" w:hAnsi="Times New Roman" w:cs="Times New Roman"/>
                <w:i/>
                <w:iCs/>
                <w:color w:val="000000"/>
                <w:sz w:val="28"/>
                <w:szCs w:val="28"/>
                <w:lang w:eastAsia="ru-RU"/>
              </w:rPr>
              <w:t>(С.</w:t>
            </w:r>
            <w:r>
              <w:rPr>
                <w:rFonts w:ascii="Times New Roman" w:eastAsia="Times New Roman" w:hAnsi="Times New Roman" w:cs="Times New Roman"/>
                <w:i/>
                <w:iCs/>
                <w:color w:val="000000"/>
                <w:sz w:val="28"/>
                <w:szCs w:val="28"/>
                <w:lang w:eastAsia="ru-RU"/>
              </w:rPr>
              <w:t xml:space="preserve"> </w:t>
            </w:r>
            <w:r w:rsidRPr="00971FB0">
              <w:rPr>
                <w:rFonts w:ascii="Times New Roman" w:eastAsia="Times New Roman" w:hAnsi="Times New Roman" w:cs="Times New Roman"/>
                <w:i/>
                <w:iCs/>
                <w:color w:val="000000"/>
                <w:sz w:val="28"/>
                <w:szCs w:val="28"/>
                <w:lang w:eastAsia="ru-RU"/>
              </w:rPr>
              <w:t>Довлатов)</w:t>
            </w:r>
          </w:p>
          <w:p w14:paraId="6B73EE02" w14:textId="77777777" w:rsidR="00425B5E" w:rsidRPr="00971FB0" w:rsidRDefault="00425B5E" w:rsidP="004A45EB">
            <w:pPr>
              <w:ind w:firstLine="709"/>
              <w:jc w:val="both"/>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Спишите текст, сделав любые орфографические и пунктуационные пропуски.</w:t>
            </w:r>
          </w:p>
          <w:p w14:paraId="597EB8D0" w14:textId="77777777" w:rsidR="00425B5E" w:rsidRPr="00971FB0" w:rsidRDefault="00425B5E" w:rsidP="004A45EB">
            <w:pPr>
              <w:ind w:firstLine="709"/>
              <w:jc w:val="both"/>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color w:val="000000"/>
                <w:sz w:val="28"/>
                <w:szCs w:val="28"/>
                <w:lang w:eastAsia="ru-RU"/>
              </w:rPr>
              <w:t>Обоснуйте письменно выбор своих пропусков. (На наш взгляд, это очень эффективное задание: оно позволяет выявить степень теоре</w:t>
            </w:r>
            <w:r w:rsidRPr="00971FB0">
              <w:rPr>
                <w:rFonts w:ascii="Times New Roman" w:eastAsia="Times New Roman" w:hAnsi="Times New Roman" w:cs="Times New Roman"/>
                <w:color w:val="000000"/>
                <w:sz w:val="28"/>
                <w:szCs w:val="28"/>
                <w:lang w:eastAsia="ru-RU"/>
              </w:rPr>
              <w:lastRenderedPageBreak/>
              <w:t>тической и практической подготовки разных групп учащихся</w:t>
            </w:r>
            <w:r w:rsidR="002C7940">
              <w:rPr>
                <w:rFonts w:ascii="Times New Roman" w:eastAsia="Times New Roman" w:hAnsi="Times New Roman" w:cs="Times New Roman"/>
                <w:color w:val="000000"/>
                <w:sz w:val="28"/>
                <w:szCs w:val="28"/>
                <w:lang w:eastAsia="ru-RU"/>
              </w:rPr>
              <w:t>:</w:t>
            </w:r>
            <w:r w:rsidRPr="00971FB0">
              <w:rPr>
                <w:rFonts w:ascii="Times New Roman" w:eastAsia="Times New Roman" w:hAnsi="Times New Roman" w:cs="Times New Roman"/>
                <w:color w:val="000000"/>
                <w:sz w:val="28"/>
                <w:szCs w:val="28"/>
                <w:lang w:eastAsia="ru-RU"/>
              </w:rPr>
              <w:t xml:space="preserve"> одни покажут свои трудности с орфографией, другие – с пунктуацией, третьи продемонстрируют свободное владение правописными премудростями...)</w:t>
            </w:r>
          </w:p>
          <w:p w14:paraId="6D84E797" w14:textId="77777777" w:rsidR="00425B5E" w:rsidRPr="00971FB0" w:rsidRDefault="00425B5E" w:rsidP="00425B5E">
            <w:pPr>
              <w:ind w:firstLine="709"/>
              <w:jc w:val="both"/>
              <w:rPr>
                <w:rFonts w:ascii="Times New Roman" w:eastAsia="Times New Roman" w:hAnsi="Times New Roman" w:cs="Times New Roman"/>
                <w:color w:val="000000"/>
                <w:sz w:val="28"/>
                <w:szCs w:val="28"/>
                <w:lang w:eastAsia="ru-RU"/>
              </w:rPr>
            </w:pPr>
            <w:r w:rsidRPr="00971FB0">
              <w:rPr>
                <w:rFonts w:ascii="Times New Roman" w:eastAsia="Times New Roman" w:hAnsi="Times New Roman" w:cs="Times New Roman"/>
                <w:b/>
                <w:bCs/>
                <w:i/>
                <w:iCs/>
                <w:color w:val="000000"/>
                <w:sz w:val="28"/>
                <w:szCs w:val="28"/>
                <w:lang w:eastAsia="ru-RU"/>
              </w:rPr>
              <w:t>Домашнее задание</w:t>
            </w:r>
            <w:r w:rsidRPr="00971FB0">
              <w:rPr>
                <w:rFonts w:ascii="Times New Roman" w:eastAsia="Times New Roman" w:hAnsi="Times New Roman" w:cs="Times New Roman"/>
                <w:color w:val="000000"/>
                <w:sz w:val="28"/>
                <w:szCs w:val="28"/>
                <w:lang w:eastAsia="ru-RU"/>
              </w:rPr>
              <w:t>. Поделитесь своими соображениями по поводу сказанного писателем.</w:t>
            </w:r>
          </w:p>
          <w:p w14:paraId="1EB57881"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b/>
                <w:bCs/>
                <w:sz w:val="28"/>
                <w:szCs w:val="28"/>
                <w:lang w:eastAsia="ru-RU"/>
              </w:rPr>
              <w:t>Значение применения дифференцированных заданий на уроках русского языка</w:t>
            </w:r>
          </w:p>
          <w:p w14:paraId="32DCAF07"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В обучении русскому языку использованию разноуровневых заданий уделяется особое значение. Основная цель - создать условия для самореализации каждого ученика в соответствии с его интересами и главное, воз</w:t>
            </w:r>
            <w:r w:rsidR="002C7940">
              <w:rPr>
                <w:rFonts w:ascii="Times New Roman" w:eastAsia="Times New Roman" w:hAnsi="Times New Roman" w:cs="Times New Roman"/>
                <w:sz w:val="28"/>
                <w:szCs w:val="28"/>
                <w:lang w:eastAsia="ru-RU"/>
              </w:rPr>
              <w:t>м</w:t>
            </w:r>
            <w:r w:rsidRPr="00971FB0">
              <w:rPr>
                <w:rFonts w:ascii="Times New Roman" w:eastAsia="Times New Roman" w:hAnsi="Times New Roman" w:cs="Times New Roman"/>
                <w:sz w:val="28"/>
                <w:szCs w:val="28"/>
                <w:lang w:eastAsia="ru-RU"/>
              </w:rPr>
              <w:t>ожностями, что позволяет учащимся реально оценивать свои силы, а также видеть свои достижения.</w:t>
            </w:r>
          </w:p>
          <w:p w14:paraId="573361EE"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Применение дифференцированных заданий приводит к устойчивым положительным результатам и в обучении русскому языку, а именно:</w:t>
            </w:r>
          </w:p>
          <w:p w14:paraId="6940BEC0"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 появляется возможность творческой деятельности учащихся на более высоком уровне;</w:t>
            </w:r>
          </w:p>
          <w:p w14:paraId="73E2BD0A"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 реализуется желание учащихся с сильной мотивацией быстрее и глубже продвигаться в образовании;</w:t>
            </w:r>
          </w:p>
          <w:p w14:paraId="5C7B1B0C"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 xml:space="preserve">- учащиеся </w:t>
            </w:r>
            <w:r w:rsidR="002C7940" w:rsidRPr="00971FB0">
              <w:rPr>
                <w:rFonts w:ascii="Times New Roman" w:eastAsia="Times New Roman" w:hAnsi="Times New Roman" w:cs="Times New Roman"/>
                <w:sz w:val="28"/>
                <w:szCs w:val="28"/>
                <w:lang w:eastAsia="ru-RU"/>
              </w:rPr>
              <w:t>со</w:t>
            </w:r>
            <w:r w:rsidRPr="00971FB0">
              <w:rPr>
                <w:rFonts w:ascii="Times New Roman" w:eastAsia="Times New Roman" w:hAnsi="Times New Roman" w:cs="Times New Roman"/>
                <w:sz w:val="28"/>
                <w:szCs w:val="28"/>
                <w:lang w:eastAsia="ru-RU"/>
              </w:rPr>
              <w:t xml:space="preserve"> слабой мотивацией получают возможность испытывать учебный успех, стремятся к более высоким достижениям.</w:t>
            </w:r>
          </w:p>
          <w:p w14:paraId="79C98348"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Применение разноуровневых заданий на уроках позволит</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выявить объективный уровень каждого ученика.</w:t>
            </w:r>
          </w:p>
          <w:p w14:paraId="42BE5EE3"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Задания базового уровня сложности требуют воспроизведения материала, содержат определенную помощь. Задания повышенного уровня сложности направлены на применение знаний, умений в новой ситуации, установление связей между понятиями. Эти задания рассчитаны на учащихся, проявляющих большую степень самостоятельности (творческие задания).</w:t>
            </w:r>
          </w:p>
          <w:p w14:paraId="1C4AFC84" w14:textId="77777777" w:rsidR="00425B5E" w:rsidRPr="00971FB0" w:rsidRDefault="00425B5E" w:rsidP="00425B5E">
            <w:pPr>
              <w:ind w:firstLine="709"/>
              <w:jc w:val="both"/>
              <w:rPr>
                <w:rFonts w:ascii="Times New Roman" w:eastAsia="Times New Roman" w:hAnsi="Times New Roman" w:cs="Times New Roman"/>
                <w:sz w:val="28"/>
                <w:szCs w:val="28"/>
                <w:lang w:eastAsia="ru-RU"/>
              </w:rPr>
            </w:pPr>
            <w:r w:rsidRPr="00971FB0">
              <w:rPr>
                <w:rFonts w:ascii="Times New Roman" w:eastAsia="Times New Roman" w:hAnsi="Times New Roman" w:cs="Times New Roman"/>
                <w:sz w:val="28"/>
                <w:szCs w:val="28"/>
                <w:lang w:eastAsia="ru-RU"/>
              </w:rPr>
              <w:t>Дифференцированный подход в</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обучении на</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уроках русского языка помогает формировать учебную деятельность детей. Овладев этой деятельностью, учащиеся сами начинают её совершенствовать, что приводит к</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развитию</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их интеллектуальных способностей. Дифференцированный подход в</w:t>
            </w:r>
            <w:r>
              <w:rPr>
                <w:rFonts w:ascii="Times New Roman" w:eastAsia="Times New Roman" w:hAnsi="Times New Roman" w:cs="Times New Roman"/>
                <w:sz w:val="28"/>
                <w:szCs w:val="28"/>
                <w:lang w:eastAsia="ru-RU"/>
              </w:rPr>
              <w:t xml:space="preserve"> </w:t>
            </w:r>
            <w:r w:rsidRPr="00971FB0">
              <w:rPr>
                <w:rFonts w:ascii="Times New Roman" w:eastAsia="Times New Roman" w:hAnsi="Times New Roman" w:cs="Times New Roman"/>
                <w:sz w:val="28"/>
                <w:szCs w:val="28"/>
                <w:lang w:eastAsia="ru-RU"/>
              </w:rPr>
              <w:t>обучении, таким образом, ставит перед учителем задачу развивающего обучения</w:t>
            </w:r>
          </w:p>
          <w:p w14:paraId="03C60376" w14:textId="77777777" w:rsidR="00425B5E" w:rsidRPr="006C5EBB" w:rsidRDefault="00425B5E" w:rsidP="00425B5E">
            <w:pPr>
              <w:pStyle w:val="a6"/>
              <w:ind w:left="0"/>
              <w:jc w:val="center"/>
              <w:rPr>
                <w:sz w:val="28"/>
                <w:szCs w:val="28"/>
              </w:rPr>
            </w:pPr>
            <w:r w:rsidRPr="006C5EBB">
              <w:rPr>
                <w:b/>
                <w:bCs/>
                <w:sz w:val="28"/>
                <w:szCs w:val="28"/>
              </w:rPr>
              <w:t>Список используемой литературы</w:t>
            </w:r>
          </w:p>
          <w:p w14:paraId="5E7F7F7C" w14:textId="77777777" w:rsidR="00425B5E" w:rsidRPr="00971FB0" w:rsidRDefault="004A45EB" w:rsidP="004A45EB">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proofErr w:type="spellStart"/>
            <w:r w:rsidR="00425B5E" w:rsidRPr="00971FB0">
              <w:rPr>
                <w:rFonts w:ascii="Times New Roman" w:eastAsia="Times New Roman" w:hAnsi="Times New Roman" w:cs="Times New Roman"/>
                <w:sz w:val="28"/>
                <w:szCs w:val="28"/>
                <w:lang w:eastAsia="ru-RU"/>
              </w:rPr>
              <w:t>Сайтанова</w:t>
            </w:r>
            <w:proofErr w:type="spellEnd"/>
            <w:r w:rsidR="00425B5E" w:rsidRPr="00971FB0">
              <w:rPr>
                <w:rFonts w:ascii="Times New Roman" w:eastAsia="Times New Roman" w:hAnsi="Times New Roman" w:cs="Times New Roman"/>
                <w:sz w:val="28"/>
                <w:szCs w:val="28"/>
                <w:lang w:eastAsia="ru-RU"/>
              </w:rPr>
              <w:t xml:space="preserve"> Н.И</w:t>
            </w:r>
            <w:r w:rsidR="00425B5E" w:rsidRPr="00971FB0">
              <w:rPr>
                <w:rFonts w:ascii="Times New Roman" w:eastAsia="Times New Roman" w:hAnsi="Times New Roman" w:cs="Times New Roman"/>
                <w:i/>
                <w:iCs/>
                <w:sz w:val="28"/>
                <w:szCs w:val="28"/>
                <w:lang w:eastAsia="ru-RU"/>
              </w:rPr>
              <w:t>.</w:t>
            </w:r>
            <w:r w:rsidR="00425B5E">
              <w:rPr>
                <w:rFonts w:ascii="Times New Roman" w:eastAsia="Times New Roman" w:hAnsi="Times New Roman" w:cs="Times New Roman"/>
                <w:i/>
                <w:iCs/>
                <w:sz w:val="28"/>
                <w:szCs w:val="28"/>
                <w:lang w:eastAsia="ru-RU"/>
              </w:rPr>
              <w:t xml:space="preserve"> </w:t>
            </w:r>
            <w:r w:rsidR="00425B5E" w:rsidRPr="00971FB0">
              <w:rPr>
                <w:rFonts w:ascii="Times New Roman" w:eastAsia="Times New Roman" w:hAnsi="Times New Roman" w:cs="Times New Roman"/>
                <w:sz w:val="28"/>
                <w:szCs w:val="28"/>
                <w:lang w:eastAsia="ru-RU"/>
              </w:rPr>
              <w:t xml:space="preserve">Русский язык. Тестовые упражнения. 5-6 классы: пособие для учителей </w:t>
            </w:r>
            <w:proofErr w:type="spellStart"/>
            <w:r w:rsidR="00425B5E" w:rsidRPr="00971FB0">
              <w:rPr>
                <w:rFonts w:ascii="Times New Roman" w:eastAsia="Times New Roman" w:hAnsi="Times New Roman" w:cs="Times New Roman"/>
                <w:sz w:val="28"/>
                <w:szCs w:val="28"/>
                <w:lang w:eastAsia="ru-RU"/>
              </w:rPr>
              <w:t>общеобразоват</w:t>
            </w:r>
            <w:proofErr w:type="spellEnd"/>
            <w:r w:rsidR="00425B5E" w:rsidRPr="00971FB0">
              <w:rPr>
                <w:rFonts w:ascii="Times New Roman" w:eastAsia="Times New Roman" w:hAnsi="Times New Roman" w:cs="Times New Roman"/>
                <w:sz w:val="28"/>
                <w:szCs w:val="28"/>
                <w:lang w:eastAsia="ru-RU"/>
              </w:rPr>
              <w:t xml:space="preserve">. </w:t>
            </w:r>
            <w:r w:rsidR="00912FAA" w:rsidRPr="00971FB0">
              <w:rPr>
                <w:rFonts w:ascii="Times New Roman" w:eastAsia="Times New Roman" w:hAnsi="Times New Roman" w:cs="Times New Roman"/>
                <w:sz w:val="28"/>
                <w:szCs w:val="28"/>
                <w:lang w:eastAsia="ru-RU"/>
              </w:rPr>
              <w:t>У</w:t>
            </w:r>
            <w:r w:rsidR="00425B5E" w:rsidRPr="00971FB0">
              <w:rPr>
                <w:rFonts w:ascii="Times New Roman" w:eastAsia="Times New Roman" w:hAnsi="Times New Roman" w:cs="Times New Roman"/>
                <w:sz w:val="28"/>
                <w:szCs w:val="28"/>
                <w:lang w:eastAsia="ru-RU"/>
              </w:rPr>
              <w:t>чреждений</w:t>
            </w:r>
            <w:r w:rsidR="00912FAA">
              <w:rPr>
                <w:rFonts w:ascii="Times New Roman" w:eastAsia="Times New Roman" w:hAnsi="Times New Roman" w:cs="Times New Roman"/>
                <w:sz w:val="28"/>
                <w:szCs w:val="28"/>
                <w:lang w:eastAsia="ru-RU"/>
              </w:rPr>
              <w:t xml:space="preserve">. </w:t>
            </w:r>
            <w:r w:rsidR="00425B5E" w:rsidRPr="00971FB0">
              <w:rPr>
                <w:rFonts w:ascii="Times New Roman" w:eastAsia="Times New Roman" w:hAnsi="Times New Roman" w:cs="Times New Roman"/>
                <w:sz w:val="28"/>
                <w:szCs w:val="28"/>
                <w:lang w:eastAsia="ru-RU"/>
              </w:rPr>
              <w:t>М.: Просвещение, 2012.</w:t>
            </w:r>
          </w:p>
          <w:p w14:paraId="5C4AAC09" w14:textId="77777777" w:rsidR="00425B5E" w:rsidRPr="00971FB0" w:rsidRDefault="004A45EB" w:rsidP="004A45EB">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sidR="00425B5E" w:rsidRPr="00971FB0">
              <w:rPr>
                <w:rFonts w:ascii="Times New Roman" w:eastAsia="Times New Roman" w:hAnsi="Times New Roman" w:cs="Times New Roman"/>
                <w:sz w:val="28"/>
                <w:szCs w:val="28"/>
                <w:lang w:eastAsia="ru-RU"/>
              </w:rPr>
              <w:t>Тростенцова</w:t>
            </w:r>
            <w:proofErr w:type="spellEnd"/>
            <w:r w:rsidR="00425B5E" w:rsidRPr="00971FB0">
              <w:rPr>
                <w:rFonts w:ascii="Times New Roman" w:eastAsia="Times New Roman" w:hAnsi="Times New Roman" w:cs="Times New Roman"/>
                <w:sz w:val="28"/>
                <w:szCs w:val="28"/>
                <w:lang w:eastAsia="ru-RU"/>
              </w:rPr>
              <w:t>, Л.А. Русский язык. Дидактические материалы. 6 класс</w:t>
            </w:r>
            <w:r w:rsidR="00912FAA">
              <w:rPr>
                <w:rFonts w:ascii="Times New Roman" w:eastAsia="Times New Roman" w:hAnsi="Times New Roman" w:cs="Times New Roman"/>
                <w:sz w:val="28"/>
                <w:szCs w:val="28"/>
                <w:lang w:eastAsia="ru-RU"/>
              </w:rPr>
              <w:t xml:space="preserve">. </w:t>
            </w:r>
            <w:r w:rsidR="00425B5E" w:rsidRPr="00971FB0">
              <w:rPr>
                <w:rFonts w:ascii="Times New Roman" w:eastAsia="Times New Roman" w:hAnsi="Times New Roman" w:cs="Times New Roman"/>
                <w:sz w:val="28"/>
                <w:szCs w:val="28"/>
                <w:lang w:eastAsia="ru-RU"/>
              </w:rPr>
              <w:t>М.: Просвещение, 2012.</w:t>
            </w:r>
          </w:p>
          <w:p w14:paraId="37B6B601" w14:textId="77777777" w:rsidR="00425B5E" w:rsidRPr="00971FB0" w:rsidRDefault="004A45EB" w:rsidP="004A45EB">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425B5E" w:rsidRPr="00971FB0">
              <w:rPr>
                <w:rFonts w:ascii="Times New Roman" w:eastAsia="Times New Roman" w:hAnsi="Times New Roman" w:cs="Times New Roman"/>
                <w:sz w:val="28"/>
                <w:szCs w:val="28"/>
                <w:lang w:eastAsia="ru-RU"/>
              </w:rPr>
              <w:t xml:space="preserve">Тесты по русскому языку: 6 класс: к учебнику Т.А. Ладыженской и др. / </w:t>
            </w:r>
            <w:proofErr w:type="spellStart"/>
            <w:r w:rsidR="00425B5E" w:rsidRPr="00971FB0">
              <w:rPr>
                <w:rFonts w:ascii="Times New Roman" w:eastAsia="Times New Roman" w:hAnsi="Times New Roman" w:cs="Times New Roman"/>
                <w:sz w:val="28"/>
                <w:szCs w:val="28"/>
                <w:lang w:eastAsia="ru-RU"/>
              </w:rPr>
              <w:t>Е.П.Черногрудова</w:t>
            </w:r>
            <w:proofErr w:type="spellEnd"/>
            <w:r w:rsidR="00425B5E" w:rsidRPr="00971FB0">
              <w:rPr>
                <w:rFonts w:ascii="Times New Roman" w:eastAsia="Times New Roman" w:hAnsi="Times New Roman" w:cs="Times New Roman"/>
                <w:sz w:val="28"/>
                <w:szCs w:val="28"/>
                <w:lang w:eastAsia="ru-RU"/>
              </w:rPr>
              <w:t xml:space="preserve">. – 2 изд., </w:t>
            </w:r>
            <w:proofErr w:type="spellStart"/>
            <w:r w:rsidR="00425B5E" w:rsidRPr="00971FB0">
              <w:rPr>
                <w:rFonts w:ascii="Times New Roman" w:eastAsia="Times New Roman" w:hAnsi="Times New Roman" w:cs="Times New Roman"/>
                <w:sz w:val="28"/>
                <w:szCs w:val="28"/>
                <w:lang w:eastAsia="ru-RU"/>
              </w:rPr>
              <w:t>перераб</w:t>
            </w:r>
            <w:proofErr w:type="spellEnd"/>
            <w:proofErr w:type="gramStart"/>
            <w:r w:rsidR="00425B5E" w:rsidRPr="00971FB0">
              <w:rPr>
                <w:rFonts w:ascii="Times New Roman" w:eastAsia="Times New Roman" w:hAnsi="Times New Roman" w:cs="Times New Roman"/>
                <w:sz w:val="28"/>
                <w:szCs w:val="28"/>
                <w:lang w:eastAsia="ru-RU"/>
              </w:rPr>
              <w:t>.</w:t>
            </w:r>
            <w:proofErr w:type="gramEnd"/>
            <w:r w:rsidR="00425B5E" w:rsidRPr="00971FB0">
              <w:rPr>
                <w:rFonts w:ascii="Times New Roman" w:eastAsia="Times New Roman" w:hAnsi="Times New Roman" w:cs="Times New Roman"/>
                <w:sz w:val="28"/>
                <w:szCs w:val="28"/>
                <w:lang w:eastAsia="ru-RU"/>
              </w:rPr>
              <w:t xml:space="preserve"> и доп. – М.: Издательство «Экзамен», 2013.</w:t>
            </w:r>
          </w:p>
          <w:p w14:paraId="77710AF1" w14:textId="77777777" w:rsidR="00425B5E" w:rsidRPr="004A45EB" w:rsidRDefault="004A45EB" w:rsidP="004A45EB">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r w:rsidR="00425B5E" w:rsidRPr="004A45EB">
              <w:rPr>
                <w:rFonts w:ascii="Times New Roman" w:hAnsi="Times New Roman" w:cs="Times New Roman"/>
                <w:sz w:val="28"/>
                <w:szCs w:val="28"/>
              </w:rPr>
              <w:t>Дидактические материалы по русскому языку: 6 класс: к учебнику Т.А.</w:t>
            </w:r>
            <w:r w:rsidR="00912FAA">
              <w:rPr>
                <w:rFonts w:ascii="Times New Roman" w:hAnsi="Times New Roman" w:cs="Times New Roman"/>
                <w:sz w:val="28"/>
                <w:szCs w:val="28"/>
              </w:rPr>
              <w:t xml:space="preserve"> </w:t>
            </w:r>
            <w:r w:rsidR="00425B5E" w:rsidRPr="004A45EB">
              <w:rPr>
                <w:rFonts w:ascii="Times New Roman" w:hAnsi="Times New Roman" w:cs="Times New Roman"/>
                <w:sz w:val="28"/>
                <w:szCs w:val="28"/>
              </w:rPr>
              <w:t xml:space="preserve">Ладыженской и др. «Русский язык. 6 </w:t>
            </w:r>
            <w:proofErr w:type="spellStart"/>
            <w:r w:rsidR="00425B5E" w:rsidRPr="004A45EB">
              <w:rPr>
                <w:rFonts w:ascii="Times New Roman" w:hAnsi="Times New Roman" w:cs="Times New Roman"/>
                <w:sz w:val="28"/>
                <w:szCs w:val="28"/>
              </w:rPr>
              <w:t>кл</w:t>
            </w:r>
            <w:proofErr w:type="spellEnd"/>
            <w:r w:rsidR="00425B5E" w:rsidRPr="004A45EB">
              <w:rPr>
                <w:rFonts w:ascii="Times New Roman" w:hAnsi="Times New Roman" w:cs="Times New Roman"/>
                <w:sz w:val="28"/>
                <w:szCs w:val="28"/>
              </w:rPr>
              <w:t xml:space="preserve">.: учеб. для общеобразовательных учреждений» /Е.А. </w:t>
            </w:r>
            <w:proofErr w:type="spellStart"/>
            <w:r w:rsidR="00425B5E" w:rsidRPr="004A45EB">
              <w:rPr>
                <w:rFonts w:ascii="Times New Roman" w:hAnsi="Times New Roman" w:cs="Times New Roman"/>
                <w:sz w:val="28"/>
                <w:szCs w:val="28"/>
              </w:rPr>
              <w:t>Влодавская</w:t>
            </w:r>
            <w:proofErr w:type="spellEnd"/>
            <w:r w:rsidR="00425B5E" w:rsidRPr="004A45EB">
              <w:rPr>
                <w:rFonts w:ascii="Times New Roman" w:hAnsi="Times New Roman" w:cs="Times New Roman"/>
                <w:sz w:val="28"/>
                <w:szCs w:val="28"/>
              </w:rPr>
              <w:t xml:space="preserve">. – 2-е изд., </w:t>
            </w:r>
            <w:proofErr w:type="spellStart"/>
            <w:r w:rsidR="00425B5E" w:rsidRPr="004A45EB">
              <w:rPr>
                <w:rFonts w:ascii="Times New Roman" w:hAnsi="Times New Roman" w:cs="Times New Roman"/>
                <w:sz w:val="28"/>
                <w:szCs w:val="28"/>
              </w:rPr>
              <w:t>перераб</w:t>
            </w:r>
            <w:proofErr w:type="spellEnd"/>
            <w:proofErr w:type="gramStart"/>
            <w:r w:rsidR="00425B5E" w:rsidRPr="004A45EB">
              <w:rPr>
                <w:rFonts w:ascii="Times New Roman" w:hAnsi="Times New Roman" w:cs="Times New Roman"/>
                <w:sz w:val="28"/>
                <w:szCs w:val="28"/>
              </w:rPr>
              <w:t>.</w:t>
            </w:r>
            <w:proofErr w:type="gramEnd"/>
            <w:r w:rsidR="00425B5E" w:rsidRPr="004A45EB">
              <w:rPr>
                <w:rFonts w:ascii="Times New Roman" w:hAnsi="Times New Roman" w:cs="Times New Roman"/>
                <w:sz w:val="28"/>
                <w:szCs w:val="28"/>
              </w:rPr>
              <w:t xml:space="preserve"> и доп. – М.: Издательство «Экзамен», 2014.</w:t>
            </w:r>
          </w:p>
          <w:p w14:paraId="46BDC3CD" w14:textId="77777777" w:rsidR="00425B5E" w:rsidRPr="00971FB0" w:rsidRDefault="004A45EB" w:rsidP="004A45EB">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425B5E" w:rsidRPr="004A45EB">
              <w:rPr>
                <w:rFonts w:ascii="Times New Roman" w:eastAsia="Times New Roman" w:hAnsi="Times New Roman" w:cs="Times New Roman"/>
                <w:sz w:val="28"/>
                <w:szCs w:val="28"/>
                <w:lang w:eastAsia="ru-RU"/>
              </w:rPr>
              <w:t>Никишина И.В. Инновационные</w:t>
            </w:r>
            <w:r w:rsidR="00425B5E" w:rsidRPr="00971FB0">
              <w:rPr>
                <w:rFonts w:ascii="Times New Roman" w:eastAsia="Times New Roman" w:hAnsi="Times New Roman" w:cs="Times New Roman"/>
                <w:sz w:val="28"/>
                <w:szCs w:val="28"/>
                <w:lang w:eastAsia="ru-RU"/>
              </w:rPr>
              <w:t xml:space="preserve"> педагогические технологии и организация учебно-воспитательного и методического процессов в школе. Издательство «Учитель», Волгоград, 2008.</w:t>
            </w:r>
          </w:p>
          <w:p w14:paraId="790D59E0" w14:textId="77777777" w:rsidR="00425B5E" w:rsidRPr="004A45EB" w:rsidRDefault="004A45EB" w:rsidP="004A45EB">
            <w:pPr>
              <w:pStyle w:val="a6"/>
              <w:ind w:left="0" w:firstLine="709"/>
              <w:jc w:val="both"/>
              <w:rPr>
                <w:sz w:val="28"/>
                <w:szCs w:val="28"/>
              </w:rPr>
            </w:pPr>
            <w:r>
              <w:rPr>
                <w:sz w:val="28"/>
                <w:szCs w:val="28"/>
              </w:rPr>
              <w:t xml:space="preserve">6. </w:t>
            </w:r>
            <w:r w:rsidR="00425B5E" w:rsidRPr="004A45EB">
              <w:rPr>
                <w:sz w:val="28"/>
                <w:szCs w:val="28"/>
              </w:rPr>
              <w:t>Русский язык. Разноуровневые задания. 6 класс</w:t>
            </w:r>
            <w:r w:rsidR="00912FAA">
              <w:rPr>
                <w:sz w:val="28"/>
                <w:szCs w:val="28"/>
              </w:rPr>
              <w:t>.</w:t>
            </w:r>
            <w:r w:rsidR="00425B5E" w:rsidRPr="004A45EB">
              <w:rPr>
                <w:sz w:val="28"/>
                <w:szCs w:val="28"/>
              </w:rPr>
              <w:t xml:space="preserve"> Сост. Л.Н.</w:t>
            </w:r>
            <w:r w:rsidR="00912FAA">
              <w:rPr>
                <w:sz w:val="28"/>
                <w:szCs w:val="28"/>
              </w:rPr>
              <w:t xml:space="preserve"> </w:t>
            </w:r>
            <w:r w:rsidR="00425B5E" w:rsidRPr="004A45EB">
              <w:rPr>
                <w:sz w:val="28"/>
                <w:szCs w:val="28"/>
              </w:rPr>
              <w:t xml:space="preserve">Федосеева. – 2-ое изд., </w:t>
            </w:r>
            <w:proofErr w:type="spellStart"/>
            <w:r w:rsidR="00425B5E" w:rsidRPr="004A45EB">
              <w:rPr>
                <w:sz w:val="28"/>
                <w:szCs w:val="28"/>
              </w:rPr>
              <w:t>перераб</w:t>
            </w:r>
            <w:proofErr w:type="spellEnd"/>
            <w:r w:rsidR="00425B5E" w:rsidRPr="004A45EB">
              <w:rPr>
                <w:sz w:val="28"/>
                <w:szCs w:val="28"/>
              </w:rPr>
              <w:t>. – М.: ВАКО, 2013.</w:t>
            </w:r>
          </w:p>
          <w:p w14:paraId="103DCE61" w14:textId="77777777" w:rsidR="00425B5E" w:rsidRDefault="00425B5E" w:rsidP="004A45EB">
            <w:pPr>
              <w:ind w:firstLine="709"/>
              <w:contextualSpacing/>
              <w:jc w:val="both"/>
              <w:rPr>
                <w:rFonts w:ascii="Times New Roman" w:hAnsi="Times New Roman" w:cs="Times New Roman"/>
                <w:sz w:val="28"/>
                <w:szCs w:val="28"/>
              </w:rPr>
            </w:pPr>
            <w:r w:rsidRPr="00971FB0">
              <w:rPr>
                <w:rFonts w:ascii="Times New Roman" w:eastAsia="Times New Roman" w:hAnsi="Times New Roman" w:cs="Times New Roman"/>
                <w:sz w:val="28"/>
                <w:szCs w:val="28"/>
                <w:lang w:eastAsia="ru-RU"/>
              </w:rPr>
              <w:t xml:space="preserve">Формирование универсальных учебных действий в основной школе: от действия к мысли. Система заданий: пособие для учителя/А.Г. Асмолов, Г.В. </w:t>
            </w:r>
            <w:proofErr w:type="spellStart"/>
            <w:r w:rsidRPr="00971FB0">
              <w:rPr>
                <w:rFonts w:ascii="Times New Roman" w:eastAsia="Times New Roman" w:hAnsi="Times New Roman" w:cs="Times New Roman"/>
                <w:sz w:val="28"/>
                <w:szCs w:val="28"/>
                <w:lang w:eastAsia="ru-RU"/>
              </w:rPr>
              <w:t>Бурменская</w:t>
            </w:r>
            <w:proofErr w:type="spellEnd"/>
            <w:r w:rsidRPr="00971FB0">
              <w:rPr>
                <w:rFonts w:ascii="Times New Roman" w:eastAsia="Times New Roman" w:hAnsi="Times New Roman" w:cs="Times New Roman"/>
                <w:sz w:val="28"/>
                <w:szCs w:val="28"/>
                <w:lang w:eastAsia="ru-RU"/>
              </w:rPr>
              <w:t xml:space="preserve">, И.А. Володарская и др./; под. ред. А.Г. </w:t>
            </w:r>
            <w:proofErr w:type="gramStart"/>
            <w:r w:rsidRPr="00971FB0">
              <w:rPr>
                <w:rFonts w:ascii="Times New Roman" w:eastAsia="Times New Roman" w:hAnsi="Times New Roman" w:cs="Times New Roman"/>
                <w:sz w:val="28"/>
                <w:szCs w:val="28"/>
                <w:lang w:eastAsia="ru-RU"/>
              </w:rPr>
              <w:t>Асмолова.-</w:t>
            </w:r>
            <w:proofErr w:type="gramEnd"/>
            <w:r w:rsidRPr="00971FB0">
              <w:rPr>
                <w:rFonts w:ascii="Times New Roman" w:eastAsia="Times New Roman" w:hAnsi="Times New Roman" w:cs="Times New Roman"/>
                <w:sz w:val="28"/>
                <w:szCs w:val="28"/>
                <w:lang w:eastAsia="ru-RU"/>
              </w:rPr>
              <w:t>2-е изд. – М.: Просвещение, 2011.</w:t>
            </w:r>
          </w:p>
        </w:tc>
      </w:tr>
    </w:tbl>
    <w:p w14:paraId="133E4065" w14:textId="77777777" w:rsidR="00425B5E" w:rsidRDefault="00425B5E" w:rsidP="0017163C">
      <w:pPr>
        <w:spacing w:after="0" w:line="240" w:lineRule="auto"/>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0"/>
      </w:tblGrid>
      <w:tr w:rsidR="005431C7" w:rsidRPr="004C7AED" w14:paraId="4F90B13D" w14:textId="77777777" w:rsidTr="004D2AD6">
        <w:tc>
          <w:tcPr>
            <w:tcW w:w="8720" w:type="dxa"/>
          </w:tcPr>
          <w:p w14:paraId="56392AFF" w14:textId="77777777" w:rsidR="007972F1" w:rsidRDefault="007972F1" w:rsidP="007972F1">
            <w:pPr>
              <w:spacing w:after="0" w:line="240" w:lineRule="auto"/>
              <w:ind w:firstLine="708"/>
              <w:contextualSpacing/>
              <w:jc w:val="right"/>
              <w:rPr>
                <w:rFonts w:ascii="Times New Roman" w:hAnsi="Times New Roman" w:cs="Times New Roman"/>
                <w:i/>
                <w:sz w:val="28"/>
                <w:szCs w:val="28"/>
              </w:rPr>
            </w:pPr>
            <w:bookmarkStart w:id="2" w:name="_Hlk3537321"/>
            <w:r w:rsidRPr="00474690">
              <w:rPr>
                <w:rFonts w:ascii="Times New Roman" w:hAnsi="Times New Roman" w:cs="Times New Roman"/>
                <w:i/>
                <w:sz w:val="28"/>
                <w:szCs w:val="28"/>
              </w:rPr>
              <w:t xml:space="preserve">Учитель </w:t>
            </w:r>
            <w:r>
              <w:rPr>
                <w:rFonts w:ascii="Times New Roman" w:hAnsi="Times New Roman" w:cs="Times New Roman"/>
                <w:i/>
                <w:sz w:val="28"/>
                <w:szCs w:val="28"/>
              </w:rPr>
              <w:t>физики</w:t>
            </w:r>
            <w:r w:rsidRPr="00474690">
              <w:rPr>
                <w:rFonts w:ascii="Times New Roman" w:hAnsi="Times New Roman" w:cs="Times New Roman"/>
                <w:i/>
                <w:sz w:val="28"/>
                <w:szCs w:val="28"/>
              </w:rPr>
              <w:t xml:space="preserve"> МАОУ СОШ №2</w:t>
            </w:r>
            <w:r>
              <w:rPr>
                <w:rFonts w:ascii="Times New Roman" w:hAnsi="Times New Roman" w:cs="Times New Roman"/>
                <w:i/>
                <w:sz w:val="28"/>
                <w:szCs w:val="28"/>
              </w:rPr>
              <w:t xml:space="preserve"> </w:t>
            </w:r>
          </w:p>
          <w:p w14:paraId="6A335D57" w14:textId="77777777" w:rsidR="005431C7" w:rsidRPr="004C7AED" w:rsidRDefault="007972F1" w:rsidP="007972F1">
            <w:pPr>
              <w:spacing w:after="0" w:line="240" w:lineRule="auto"/>
              <w:ind w:firstLine="708"/>
              <w:contextualSpacing/>
              <w:jc w:val="right"/>
              <w:rPr>
                <w:rFonts w:ascii="Times New Roman" w:hAnsi="Times New Roman" w:cs="Times New Roman"/>
                <w:sz w:val="28"/>
                <w:szCs w:val="28"/>
              </w:rPr>
            </w:pPr>
            <w:r>
              <w:rPr>
                <w:rFonts w:ascii="Times New Roman" w:hAnsi="Times New Roman" w:cs="Times New Roman"/>
                <w:i/>
                <w:sz w:val="28"/>
                <w:szCs w:val="28"/>
              </w:rPr>
              <w:t>Левченко Елена Николаевна</w:t>
            </w:r>
            <w:bookmarkEnd w:id="2"/>
          </w:p>
        </w:tc>
      </w:tr>
    </w:tbl>
    <w:p w14:paraId="7CEC5ACE" w14:textId="77777777" w:rsidR="00474690" w:rsidRDefault="00474690" w:rsidP="0017163C">
      <w:pPr>
        <w:spacing w:after="0" w:line="240" w:lineRule="auto"/>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0"/>
      </w:tblGrid>
      <w:tr w:rsidR="00474690" w14:paraId="29727BEF" w14:textId="77777777" w:rsidTr="007972F1">
        <w:tc>
          <w:tcPr>
            <w:tcW w:w="8720" w:type="dxa"/>
          </w:tcPr>
          <w:p w14:paraId="12649563" w14:textId="77777777" w:rsidR="002918D5" w:rsidRPr="00CC0DA2" w:rsidRDefault="002918D5" w:rsidP="00912FAA">
            <w:pPr>
              <w:spacing w:after="0" w:line="240" w:lineRule="auto"/>
              <w:jc w:val="center"/>
              <w:rPr>
                <w:rFonts w:ascii="Times New Roman" w:eastAsia="Times New Roman" w:hAnsi="Times New Roman" w:cs="Times New Roman"/>
                <w:b/>
                <w:color w:val="000000"/>
                <w:sz w:val="28"/>
                <w:szCs w:val="28"/>
                <w:lang w:eastAsia="ru-RU"/>
              </w:rPr>
            </w:pPr>
            <w:r w:rsidRPr="00CC0DA2">
              <w:rPr>
                <w:rFonts w:ascii="Times New Roman" w:eastAsia="Times New Roman" w:hAnsi="Times New Roman" w:cs="Times New Roman"/>
                <w:b/>
                <w:color w:val="000000"/>
                <w:sz w:val="28"/>
                <w:szCs w:val="28"/>
                <w:lang w:eastAsia="ru-RU"/>
              </w:rPr>
              <w:t>ПРИМЕНЕНИЕ АЛГОРИТМА К РЕШЕНИЮ ЗАДАЧ ПО</w:t>
            </w:r>
            <w:r w:rsidR="007972F1">
              <w:rPr>
                <w:rFonts w:ascii="Times New Roman" w:eastAsia="Times New Roman" w:hAnsi="Times New Roman" w:cs="Times New Roman"/>
                <w:b/>
                <w:color w:val="000000"/>
                <w:sz w:val="28"/>
                <w:szCs w:val="28"/>
                <w:lang w:eastAsia="ru-RU"/>
              </w:rPr>
              <w:t xml:space="preserve"> </w:t>
            </w:r>
            <w:r w:rsidRPr="00CC0DA2">
              <w:rPr>
                <w:rFonts w:ascii="Times New Roman" w:eastAsia="Times New Roman" w:hAnsi="Times New Roman" w:cs="Times New Roman"/>
                <w:b/>
                <w:color w:val="000000"/>
                <w:sz w:val="28"/>
                <w:szCs w:val="28"/>
                <w:lang w:eastAsia="ru-RU"/>
              </w:rPr>
              <w:t>ТЕМЕ «СОХРАНЕНИЕ И ПРЕВРАЩЕНИЕ ЭНЕРГИИ</w:t>
            </w:r>
          </w:p>
          <w:p w14:paraId="37C3B6E1" w14:textId="77777777" w:rsidR="002918D5" w:rsidRPr="00CC0DA2" w:rsidRDefault="002918D5" w:rsidP="007972F1">
            <w:pPr>
              <w:spacing w:after="0" w:line="240" w:lineRule="auto"/>
              <w:ind w:firstLine="284"/>
              <w:jc w:val="center"/>
              <w:rPr>
                <w:rFonts w:ascii="Times New Roman" w:eastAsia="Times New Roman" w:hAnsi="Times New Roman" w:cs="Times New Roman"/>
                <w:b/>
                <w:color w:val="000000"/>
                <w:sz w:val="28"/>
                <w:szCs w:val="28"/>
                <w:lang w:eastAsia="ru-RU"/>
              </w:rPr>
            </w:pPr>
            <w:r w:rsidRPr="00CC0DA2">
              <w:rPr>
                <w:rFonts w:ascii="Times New Roman" w:eastAsia="Times New Roman" w:hAnsi="Times New Roman" w:cs="Times New Roman"/>
                <w:b/>
                <w:color w:val="000000"/>
                <w:sz w:val="28"/>
                <w:szCs w:val="28"/>
                <w:lang w:eastAsia="ru-RU"/>
              </w:rPr>
              <w:t>В МЕХАНИЧЕСКИХ И ТЕПЛОВЫХ ПРОЦЕССАХ»</w:t>
            </w:r>
          </w:p>
          <w:p w14:paraId="6A4BAD41" w14:textId="77777777" w:rsidR="002918D5" w:rsidRPr="00B528C5" w:rsidRDefault="002918D5" w:rsidP="0017163C">
            <w:pPr>
              <w:spacing w:after="0" w:line="240" w:lineRule="auto"/>
              <w:ind w:firstLine="284"/>
              <w:jc w:val="both"/>
              <w:rPr>
                <w:rFonts w:ascii="Times New Roman" w:eastAsia="Times New Roman" w:hAnsi="Times New Roman" w:cs="Times New Roman"/>
                <w:color w:val="000000"/>
                <w:sz w:val="28"/>
                <w:szCs w:val="28"/>
                <w:lang w:eastAsia="ru-RU"/>
              </w:rPr>
            </w:pPr>
          </w:p>
          <w:p w14:paraId="74427672" w14:textId="77777777" w:rsidR="002918D5" w:rsidRDefault="002918D5" w:rsidP="00912FAA">
            <w:pPr>
              <w:spacing w:after="0" w:line="240" w:lineRule="auto"/>
              <w:ind w:firstLine="709"/>
              <w:jc w:val="both"/>
              <w:rPr>
                <w:rFonts w:ascii="Times New Roman" w:eastAsia="Times New Roman" w:hAnsi="Times New Roman" w:cs="Times New Roman"/>
                <w:color w:val="000000"/>
                <w:sz w:val="28"/>
                <w:szCs w:val="28"/>
                <w:lang w:eastAsia="ru-RU"/>
              </w:rPr>
            </w:pPr>
            <w:r w:rsidRPr="00912FAA">
              <w:rPr>
                <w:rFonts w:ascii="Times New Roman" w:eastAsia="Times New Roman" w:hAnsi="Times New Roman" w:cs="Times New Roman"/>
                <w:color w:val="000000"/>
                <w:sz w:val="28"/>
                <w:szCs w:val="28"/>
                <w:lang w:eastAsia="ru-RU"/>
              </w:rPr>
              <w:t xml:space="preserve">Задания по теме </w:t>
            </w:r>
            <w:r w:rsidR="00912FAA" w:rsidRPr="00912FAA">
              <w:rPr>
                <w:rFonts w:ascii="Times New Roman" w:eastAsia="Times New Roman" w:hAnsi="Times New Roman" w:cs="Times New Roman"/>
                <w:color w:val="000000"/>
                <w:sz w:val="28"/>
                <w:szCs w:val="28"/>
                <w:lang w:eastAsia="ru-RU"/>
              </w:rPr>
              <w:t>«</w:t>
            </w:r>
            <w:r w:rsidR="00912FAA">
              <w:rPr>
                <w:rFonts w:ascii="Times New Roman" w:eastAsia="Times New Roman" w:hAnsi="Times New Roman" w:cs="Times New Roman"/>
                <w:color w:val="000000"/>
                <w:sz w:val="28"/>
                <w:szCs w:val="28"/>
                <w:lang w:eastAsia="ru-RU"/>
              </w:rPr>
              <w:t>С</w:t>
            </w:r>
            <w:r w:rsidR="00912FAA" w:rsidRPr="00912FAA">
              <w:rPr>
                <w:rFonts w:ascii="Times New Roman" w:eastAsia="Times New Roman" w:hAnsi="Times New Roman" w:cs="Times New Roman"/>
                <w:color w:val="000000"/>
                <w:sz w:val="28"/>
                <w:szCs w:val="28"/>
                <w:lang w:eastAsia="ru-RU"/>
              </w:rPr>
              <w:t>охранение и превращение энергии</w:t>
            </w:r>
            <w:r w:rsidR="00912FAA">
              <w:rPr>
                <w:rFonts w:ascii="Times New Roman" w:eastAsia="Times New Roman" w:hAnsi="Times New Roman" w:cs="Times New Roman"/>
                <w:color w:val="000000"/>
                <w:sz w:val="28"/>
                <w:szCs w:val="28"/>
                <w:lang w:eastAsia="ru-RU"/>
              </w:rPr>
              <w:t xml:space="preserve"> в</w:t>
            </w:r>
            <w:r w:rsidR="00912FAA" w:rsidRPr="00912FAA">
              <w:rPr>
                <w:rFonts w:ascii="Times New Roman" w:eastAsia="Times New Roman" w:hAnsi="Times New Roman" w:cs="Times New Roman"/>
                <w:color w:val="000000"/>
                <w:sz w:val="28"/>
                <w:szCs w:val="28"/>
                <w:lang w:eastAsia="ru-RU"/>
              </w:rPr>
              <w:t xml:space="preserve"> механических и тепловых процессах»</w:t>
            </w:r>
            <w:r w:rsidR="00912FAA">
              <w:rPr>
                <w:rFonts w:ascii="Times New Roman" w:eastAsia="Times New Roman" w:hAnsi="Times New Roman" w:cs="Times New Roman"/>
                <w:color w:val="000000"/>
                <w:sz w:val="28"/>
                <w:szCs w:val="28"/>
                <w:lang w:eastAsia="ru-RU"/>
              </w:rPr>
              <w:t xml:space="preserve"> </w:t>
            </w:r>
            <w:r w:rsidRPr="00B528C5">
              <w:rPr>
                <w:rFonts w:ascii="Times New Roman" w:eastAsia="Times New Roman" w:hAnsi="Times New Roman" w:cs="Times New Roman"/>
                <w:color w:val="000000"/>
                <w:sz w:val="28"/>
                <w:szCs w:val="28"/>
                <w:lang w:eastAsia="ru-RU"/>
              </w:rPr>
              <w:t>входят в каждый экзаменационны</w:t>
            </w:r>
            <w:r>
              <w:rPr>
                <w:rFonts w:ascii="Times New Roman" w:eastAsia="Times New Roman" w:hAnsi="Times New Roman" w:cs="Times New Roman"/>
                <w:color w:val="000000"/>
                <w:sz w:val="28"/>
                <w:szCs w:val="28"/>
                <w:lang w:eastAsia="ru-RU"/>
              </w:rPr>
              <w:t>й вариант ОГЭ либо на повышенном, либо на высоком уровне</w:t>
            </w:r>
            <w:r w:rsidRPr="00B528C5">
              <w:rPr>
                <w:rFonts w:ascii="Times New Roman" w:eastAsia="Times New Roman" w:hAnsi="Times New Roman" w:cs="Times New Roman"/>
                <w:color w:val="000000"/>
                <w:sz w:val="28"/>
                <w:szCs w:val="28"/>
                <w:lang w:eastAsia="ru-RU"/>
              </w:rPr>
              <w:t xml:space="preserve"> сложности, а чаще всего – на обоих уровнях</w:t>
            </w:r>
            <w:r>
              <w:rPr>
                <w:rFonts w:ascii="Times New Roman" w:eastAsia="Times New Roman" w:hAnsi="Times New Roman" w:cs="Times New Roman"/>
                <w:color w:val="000000"/>
                <w:sz w:val="28"/>
                <w:szCs w:val="28"/>
                <w:lang w:eastAsia="ru-RU"/>
              </w:rPr>
              <w:t xml:space="preserve"> (как в ОГЭ-2019 – задания №10, №26)</w:t>
            </w:r>
            <w:r w:rsidRPr="00B528C5">
              <w:rPr>
                <w:rFonts w:ascii="Times New Roman" w:eastAsia="Times New Roman" w:hAnsi="Times New Roman" w:cs="Times New Roman"/>
                <w:color w:val="000000"/>
                <w:sz w:val="28"/>
                <w:szCs w:val="28"/>
                <w:lang w:eastAsia="ru-RU"/>
              </w:rPr>
              <w:t xml:space="preserve">. </w:t>
            </w:r>
          </w:p>
          <w:p w14:paraId="34C6D978"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Среди заданий ЕГЭ подо</w:t>
            </w:r>
            <w:r>
              <w:rPr>
                <w:rFonts w:ascii="Times New Roman" w:eastAsia="Times New Roman" w:hAnsi="Times New Roman" w:cs="Times New Roman"/>
                <w:color w:val="000000"/>
                <w:sz w:val="28"/>
                <w:szCs w:val="28"/>
                <w:lang w:eastAsia="ru-RU"/>
              </w:rPr>
              <w:t xml:space="preserve">бные задачи часто встречаются </w:t>
            </w:r>
            <w:r w:rsidRPr="00B528C5">
              <w:rPr>
                <w:rFonts w:ascii="Times New Roman" w:eastAsia="Times New Roman" w:hAnsi="Times New Roman" w:cs="Times New Roman"/>
                <w:color w:val="000000"/>
                <w:sz w:val="28"/>
                <w:szCs w:val="28"/>
                <w:lang w:eastAsia="ru-RU"/>
              </w:rPr>
              <w:t xml:space="preserve">во второй части на повышенном </w:t>
            </w:r>
            <w:r>
              <w:rPr>
                <w:rFonts w:ascii="Times New Roman" w:eastAsia="Times New Roman" w:hAnsi="Times New Roman" w:cs="Times New Roman"/>
                <w:color w:val="000000"/>
                <w:sz w:val="28"/>
                <w:szCs w:val="28"/>
                <w:lang w:eastAsia="ru-RU"/>
              </w:rPr>
              <w:t>и высоком уровне (задания №26, №30</w:t>
            </w:r>
            <w:r w:rsidRPr="00B528C5">
              <w:rPr>
                <w:rFonts w:ascii="Times New Roman" w:eastAsia="Times New Roman" w:hAnsi="Times New Roman" w:cs="Times New Roman"/>
                <w:color w:val="000000"/>
                <w:sz w:val="28"/>
                <w:szCs w:val="28"/>
                <w:lang w:eastAsia="ru-RU"/>
              </w:rPr>
              <w:t>).</w:t>
            </w:r>
          </w:p>
          <w:p w14:paraId="4B91935B"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 xml:space="preserve">И сами задания, и варианты их решения отличаются большим разнообразием. Предлагаемый </w:t>
            </w:r>
            <w:r w:rsidRPr="00CC0DA2">
              <w:rPr>
                <w:rFonts w:ascii="Times New Roman" w:eastAsia="Times New Roman" w:hAnsi="Times New Roman" w:cs="Times New Roman"/>
                <w:i/>
                <w:color w:val="000000"/>
                <w:sz w:val="28"/>
                <w:szCs w:val="28"/>
                <w:lang w:eastAsia="ru-RU"/>
              </w:rPr>
              <w:t>алгоритм</w:t>
            </w:r>
            <w:r w:rsidRPr="00B528C5">
              <w:rPr>
                <w:rFonts w:ascii="Times New Roman" w:eastAsia="Times New Roman" w:hAnsi="Times New Roman" w:cs="Times New Roman"/>
                <w:color w:val="000000"/>
                <w:sz w:val="28"/>
                <w:szCs w:val="28"/>
                <w:lang w:eastAsia="ru-RU"/>
              </w:rPr>
              <w:t xml:space="preserve"> позволяет к</w:t>
            </w:r>
            <w:r>
              <w:rPr>
                <w:rFonts w:ascii="Times New Roman" w:eastAsia="Times New Roman" w:hAnsi="Times New Roman" w:cs="Times New Roman"/>
                <w:color w:val="000000"/>
                <w:sz w:val="28"/>
                <w:szCs w:val="28"/>
                <w:lang w:eastAsia="ru-RU"/>
              </w:rPr>
              <w:t>лассифицировать подобные задачи</w:t>
            </w:r>
            <w:r w:rsidRPr="00B528C5">
              <w:rPr>
                <w:rFonts w:ascii="Times New Roman" w:eastAsia="Times New Roman" w:hAnsi="Times New Roman" w:cs="Times New Roman"/>
                <w:color w:val="000000"/>
                <w:sz w:val="28"/>
                <w:szCs w:val="28"/>
                <w:lang w:eastAsia="ru-RU"/>
              </w:rPr>
              <w:t xml:space="preserve"> и упорядочить способ решения.</w:t>
            </w:r>
          </w:p>
          <w:p w14:paraId="2ACEDDD4"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CC0DA2">
              <w:rPr>
                <w:rFonts w:ascii="Times New Roman" w:eastAsia="Times New Roman" w:hAnsi="Times New Roman" w:cs="Times New Roman"/>
                <w:i/>
                <w:color w:val="000000"/>
                <w:sz w:val="28"/>
                <w:szCs w:val="28"/>
                <w:lang w:eastAsia="ru-RU"/>
              </w:rPr>
              <w:t>Графический метод</w:t>
            </w:r>
            <w:r w:rsidRPr="00B528C5">
              <w:rPr>
                <w:rFonts w:ascii="Times New Roman" w:eastAsia="Times New Roman" w:hAnsi="Times New Roman" w:cs="Times New Roman"/>
                <w:color w:val="000000"/>
                <w:sz w:val="28"/>
                <w:szCs w:val="28"/>
                <w:lang w:eastAsia="ru-RU"/>
              </w:rPr>
              <w:t>, предложенный в работе, облегчает решение, так как позволяет на графике «увидеть» все</w:t>
            </w:r>
            <w:r w:rsidR="00AD3CC7">
              <w:rPr>
                <w:rFonts w:ascii="Times New Roman" w:eastAsia="Times New Roman" w:hAnsi="Times New Roman" w:cs="Times New Roman"/>
                <w:color w:val="000000"/>
                <w:sz w:val="28"/>
                <w:szCs w:val="28"/>
                <w:lang w:eastAsia="ru-RU"/>
              </w:rPr>
              <w:t xml:space="preserve"> </w:t>
            </w:r>
            <w:r w:rsidR="00912FAA" w:rsidRPr="00B528C5">
              <w:rPr>
                <w:rFonts w:ascii="Times New Roman" w:eastAsia="Times New Roman" w:hAnsi="Times New Roman" w:cs="Times New Roman"/>
                <w:color w:val="000000"/>
                <w:sz w:val="28"/>
                <w:szCs w:val="28"/>
                <w:lang w:eastAsia="ru-RU"/>
              </w:rPr>
              <w:t xml:space="preserve">происходящие с телом </w:t>
            </w:r>
            <w:r w:rsidRPr="00B528C5">
              <w:rPr>
                <w:rFonts w:ascii="Times New Roman" w:eastAsia="Times New Roman" w:hAnsi="Times New Roman" w:cs="Times New Roman"/>
                <w:color w:val="000000"/>
                <w:sz w:val="28"/>
                <w:szCs w:val="28"/>
                <w:lang w:eastAsia="ru-RU"/>
              </w:rPr>
              <w:t>тепловые процессы, о которых часто</w:t>
            </w:r>
            <w:r w:rsidR="00AD3CC7">
              <w:rPr>
                <w:rFonts w:ascii="Times New Roman" w:eastAsia="Times New Roman" w:hAnsi="Times New Roman" w:cs="Times New Roman"/>
                <w:color w:val="000000"/>
                <w:sz w:val="28"/>
                <w:szCs w:val="28"/>
                <w:lang w:eastAsia="ru-RU"/>
              </w:rPr>
              <w:t xml:space="preserve"> </w:t>
            </w:r>
            <w:r w:rsidRPr="00B528C5">
              <w:rPr>
                <w:rFonts w:ascii="Times New Roman" w:eastAsia="Times New Roman" w:hAnsi="Times New Roman" w:cs="Times New Roman"/>
                <w:color w:val="000000"/>
                <w:sz w:val="28"/>
                <w:szCs w:val="28"/>
                <w:lang w:eastAsia="ru-RU"/>
              </w:rPr>
              <w:t xml:space="preserve">напрямую в задаче не сказано. </w:t>
            </w:r>
          </w:p>
          <w:p w14:paraId="5D20EAB3" w14:textId="77777777" w:rsidR="002918D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Так, в примере 2</w:t>
            </w:r>
            <w:r w:rsidR="00912FA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в тексте задачи </w:t>
            </w:r>
            <w:r w:rsidRPr="00B528C5">
              <w:rPr>
                <w:rFonts w:ascii="Times New Roman" w:eastAsia="Times New Roman" w:hAnsi="Times New Roman" w:cs="Times New Roman"/>
                <w:color w:val="000000"/>
                <w:sz w:val="28"/>
                <w:szCs w:val="28"/>
                <w:lang w:eastAsia="ru-RU"/>
              </w:rPr>
              <w:t>речь</w:t>
            </w:r>
            <w:r w:rsidR="00AD3CC7">
              <w:rPr>
                <w:rFonts w:ascii="Times New Roman" w:eastAsia="Times New Roman" w:hAnsi="Times New Roman" w:cs="Times New Roman"/>
                <w:color w:val="000000"/>
                <w:sz w:val="28"/>
                <w:szCs w:val="28"/>
                <w:lang w:eastAsia="ru-RU"/>
              </w:rPr>
              <w:t xml:space="preserve"> </w:t>
            </w:r>
            <w:r w:rsidRPr="00B528C5">
              <w:rPr>
                <w:rFonts w:ascii="Times New Roman" w:eastAsia="Times New Roman" w:hAnsi="Times New Roman" w:cs="Times New Roman"/>
                <w:color w:val="000000"/>
                <w:sz w:val="28"/>
                <w:szCs w:val="28"/>
                <w:lang w:eastAsia="ru-RU"/>
              </w:rPr>
              <w:t xml:space="preserve">идет только о плавлении тела. Учащиеся в таких </w:t>
            </w:r>
            <w:r>
              <w:rPr>
                <w:rFonts w:ascii="Times New Roman" w:eastAsia="Times New Roman" w:hAnsi="Times New Roman" w:cs="Times New Roman"/>
                <w:color w:val="000000"/>
                <w:sz w:val="28"/>
                <w:szCs w:val="28"/>
                <w:lang w:eastAsia="ru-RU"/>
              </w:rPr>
              <w:t xml:space="preserve">случаях </w:t>
            </w:r>
            <w:r w:rsidRPr="00B528C5">
              <w:rPr>
                <w:rFonts w:ascii="Times New Roman" w:eastAsia="Times New Roman" w:hAnsi="Times New Roman" w:cs="Times New Roman"/>
                <w:color w:val="000000"/>
                <w:sz w:val="28"/>
                <w:szCs w:val="28"/>
                <w:lang w:eastAsia="ru-RU"/>
              </w:rPr>
              <w:t>часто</w:t>
            </w:r>
            <w:r>
              <w:rPr>
                <w:rFonts w:ascii="Times New Roman" w:eastAsia="Times New Roman" w:hAnsi="Times New Roman" w:cs="Times New Roman"/>
                <w:color w:val="000000"/>
                <w:sz w:val="28"/>
                <w:szCs w:val="28"/>
                <w:lang w:eastAsia="ru-RU"/>
              </w:rPr>
              <w:t xml:space="preserve"> применяют только одну формулу </w:t>
            </w:r>
            <w:r w:rsidRPr="00B528C5">
              <w:rPr>
                <w:rFonts w:ascii="Times New Roman" w:eastAsia="Times New Roman" w:hAnsi="Times New Roman" w:cs="Times New Roman"/>
                <w:color w:val="000000"/>
                <w:sz w:val="28"/>
                <w:szCs w:val="28"/>
                <w:lang w:eastAsia="ru-RU"/>
              </w:rPr>
              <w:t>для расчета количества теплоты</w:t>
            </w:r>
            <w:r>
              <w:rPr>
                <w:rFonts w:ascii="Times New Roman" w:eastAsia="Times New Roman" w:hAnsi="Times New Roman" w:cs="Times New Roman"/>
                <w:color w:val="000000"/>
                <w:sz w:val="28"/>
                <w:szCs w:val="28"/>
                <w:lang w:eastAsia="ru-RU"/>
              </w:rPr>
              <w:t xml:space="preserve"> при плавлении</w:t>
            </w:r>
            <w:r w:rsidRPr="00B528C5">
              <w:rPr>
                <w:rFonts w:ascii="Times New Roman" w:eastAsia="Times New Roman" w:hAnsi="Times New Roman" w:cs="Times New Roman"/>
                <w:color w:val="000000"/>
                <w:sz w:val="28"/>
                <w:szCs w:val="28"/>
                <w:lang w:eastAsia="ru-RU"/>
              </w:rPr>
              <w:t xml:space="preserve">. Но в решении надо учесть и процесс нагревания до температуры плавления. </w:t>
            </w:r>
          </w:p>
          <w:p w14:paraId="52D8C951"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912FAA">
              <w:rPr>
                <w:rFonts w:ascii="Times New Roman" w:eastAsia="Times New Roman" w:hAnsi="Times New Roman" w:cs="Times New Roman"/>
                <w:color w:val="000000"/>
                <w:sz w:val="28"/>
                <w:szCs w:val="28"/>
                <w:lang w:eastAsia="ru-RU"/>
              </w:rPr>
              <w:t>Не упустить</w:t>
            </w:r>
            <w:r w:rsidRPr="00B528C5">
              <w:rPr>
                <w:rFonts w:ascii="Times New Roman" w:eastAsia="Times New Roman" w:hAnsi="Times New Roman" w:cs="Times New Roman"/>
                <w:color w:val="000000"/>
                <w:sz w:val="28"/>
                <w:szCs w:val="28"/>
                <w:lang w:eastAsia="ru-RU"/>
              </w:rPr>
              <w:t xml:space="preserve"> ни один процесс</w:t>
            </w:r>
            <w:r>
              <w:rPr>
                <w:rFonts w:ascii="Times New Roman" w:eastAsia="Times New Roman" w:hAnsi="Times New Roman" w:cs="Times New Roman"/>
                <w:color w:val="000000"/>
                <w:sz w:val="28"/>
                <w:szCs w:val="28"/>
                <w:lang w:eastAsia="ru-RU"/>
              </w:rPr>
              <w:t xml:space="preserve"> </w:t>
            </w:r>
            <w:r w:rsidRPr="00B528C5">
              <w:rPr>
                <w:rFonts w:ascii="Times New Roman" w:eastAsia="Times New Roman" w:hAnsi="Times New Roman" w:cs="Times New Roman"/>
                <w:color w:val="000000"/>
                <w:sz w:val="28"/>
                <w:szCs w:val="28"/>
                <w:lang w:eastAsia="ru-RU"/>
              </w:rPr>
              <w:t>позволяет</w:t>
            </w:r>
            <w:r>
              <w:rPr>
                <w:rFonts w:ascii="Times New Roman" w:eastAsia="Times New Roman" w:hAnsi="Times New Roman" w:cs="Times New Roman"/>
                <w:color w:val="000000"/>
                <w:sz w:val="28"/>
                <w:szCs w:val="28"/>
                <w:lang w:eastAsia="ru-RU"/>
              </w:rPr>
              <w:t xml:space="preserve"> и</w:t>
            </w:r>
            <w:r w:rsidRPr="00B528C5">
              <w:rPr>
                <w:rFonts w:ascii="Times New Roman" w:eastAsia="Times New Roman" w:hAnsi="Times New Roman" w:cs="Times New Roman"/>
                <w:color w:val="000000"/>
                <w:sz w:val="28"/>
                <w:szCs w:val="28"/>
                <w:lang w:eastAsia="ru-RU"/>
              </w:rPr>
              <w:t xml:space="preserve">менно </w:t>
            </w:r>
            <w:r w:rsidRPr="00912FAA">
              <w:rPr>
                <w:rFonts w:ascii="Times New Roman" w:eastAsia="Times New Roman" w:hAnsi="Times New Roman" w:cs="Times New Roman"/>
                <w:color w:val="000000"/>
                <w:sz w:val="28"/>
                <w:szCs w:val="28"/>
                <w:lang w:eastAsia="ru-RU"/>
              </w:rPr>
              <w:t>навык построения графика</w:t>
            </w:r>
            <w:r>
              <w:rPr>
                <w:rFonts w:ascii="Times New Roman" w:eastAsia="Times New Roman" w:hAnsi="Times New Roman" w:cs="Times New Roman"/>
                <w:i/>
                <w:color w:val="000000"/>
                <w:sz w:val="28"/>
                <w:szCs w:val="28"/>
                <w:lang w:eastAsia="ru-RU"/>
              </w:rPr>
              <w:t xml:space="preserve"> </w:t>
            </w:r>
            <w:r>
              <w:rPr>
                <w:rFonts w:ascii="Times New Roman" w:eastAsia="Times New Roman" w:hAnsi="Times New Roman" w:cs="Times New Roman"/>
                <w:color w:val="000000"/>
                <w:sz w:val="28"/>
                <w:szCs w:val="28"/>
                <w:lang w:eastAsia="ru-RU"/>
              </w:rPr>
              <w:t>зависимости</w:t>
            </w:r>
            <w:r w:rsidRPr="00B528C5">
              <w:rPr>
                <w:rFonts w:ascii="Times New Roman" w:eastAsia="Times New Roman" w:hAnsi="Times New Roman" w:cs="Times New Roman"/>
                <w:color w:val="000000"/>
                <w:sz w:val="28"/>
                <w:szCs w:val="28"/>
                <w:lang w:eastAsia="ru-RU"/>
              </w:rPr>
              <w:t xml:space="preserve"> температуры</w:t>
            </w:r>
            <w:r>
              <w:rPr>
                <w:rFonts w:ascii="Times New Roman" w:eastAsia="Times New Roman" w:hAnsi="Times New Roman" w:cs="Times New Roman"/>
                <w:color w:val="000000"/>
                <w:sz w:val="28"/>
                <w:szCs w:val="28"/>
                <w:lang w:eastAsia="ru-RU"/>
              </w:rPr>
              <w:t xml:space="preserve"> от времени (или от полученного количества теплоты).</w:t>
            </w:r>
          </w:p>
          <w:p w14:paraId="61AFFEAB"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Особенно удобен графический подход в задачах на смешивание тел</w:t>
            </w:r>
            <w:r>
              <w:rPr>
                <w:rFonts w:ascii="Times New Roman" w:eastAsia="Times New Roman" w:hAnsi="Times New Roman" w:cs="Times New Roman"/>
                <w:color w:val="000000"/>
                <w:sz w:val="28"/>
                <w:szCs w:val="28"/>
                <w:lang w:eastAsia="ru-RU"/>
              </w:rPr>
              <w:t xml:space="preserve"> разной температуры</w:t>
            </w:r>
            <w:r w:rsidRPr="00B528C5">
              <w:rPr>
                <w:rFonts w:ascii="Times New Roman" w:eastAsia="Times New Roman" w:hAnsi="Times New Roman" w:cs="Times New Roman"/>
                <w:color w:val="000000"/>
                <w:sz w:val="28"/>
                <w:szCs w:val="28"/>
                <w:lang w:eastAsia="ru-RU"/>
              </w:rPr>
              <w:t xml:space="preserve"> в теплоизолированных системах. При изучении данной темы в 8 классе еще не вводится уравнение теплового ба</w:t>
            </w:r>
            <w:r w:rsidRPr="00B528C5">
              <w:rPr>
                <w:rFonts w:ascii="Times New Roman" w:eastAsia="Times New Roman" w:hAnsi="Times New Roman" w:cs="Times New Roman"/>
                <w:color w:val="000000"/>
                <w:sz w:val="28"/>
                <w:szCs w:val="28"/>
                <w:lang w:eastAsia="ru-RU"/>
              </w:rPr>
              <w:lastRenderedPageBreak/>
              <w:t xml:space="preserve">ланса, </w:t>
            </w:r>
            <w:r>
              <w:rPr>
                <w:rFonts w:ascii="Times New Roman" w:eastAsia="Times New Roman" w:hAnsi="Times New Roman" w:cs="Times New Roman"/>
                <w:color w:val="000000"/>
                <w:sz w:val="28"/>
                <w:szCs w:val="28"/>
                <w:lang w:eastAsia="ru-RU"/>
              </w:rPr>
              <w:t>в котором учитываю</w:t>
            </w:r>
            <w:r w:rsidRPr="00B528C5">
              <w:rPr>
                <w:rFonts w:ascii="Times New Roman" w:eastAsia="Times New Roman" w:hAnsi="Times New Roman" w:cs="Times New Roman"/>
                <w:color w:val="000000"/>
                <w:sz w:val="28"/>
                <w:szCs w:val="28"/>
                <w:lang w:eastAsia="ru-RU"/>
              </w:rPr>
              <w:t>тся знак</w:t>
            </w:r>
            <w:r>
              <w:rPr>
                <w:rFonts w:ascii="Times New Roman" w:eastAsia="Times New Roman" w:hAnsi="Times New Roman" w:cs="Times New Roman"/>
                <w:color w:val="000000"/>
                <w:sz w:val="28"/>
                <w:szCs w:val="28"/>
                <w:lang w:eastAsia="ru-RU"/>
              </w:rPr>
              <w:t>и</w:t>
            </w:r>
            <w:r w:rsidRPr="00B528C5">
              <w:rPr>
                <w:rFonts w:ascii="Times New Roman" w:eastAsia="Times New Roman" w:hAnsi="Times New Roman" w:cs="Times New Roman"/>
                <w:color w:val="000000"/>
                <w:sz w:val="28"/>
                <w:szCs w:val="28"/>
                <w:lang w:eastAsia="ru-RU"/>
              </w:rPr>
              <w:t xml:space="preserve"> (+ или –) для ко</w:t>
            </w:r>
            <w:r>
              <w:rPr>
                <w:rFonts w:ascii="Times New Roman" w:eastAsia="Times New Roman" w:hAnsi="Times New Roman" w:cs="Times New Roman"/>
                <w:color w:val="000000"/>
                <w:sz w:val="28"/>
                <w:szCs w:val="28"/>
                <w:lang w:eastAsia="ru-RU"/>
              </w:rPr>
              <w:t>личества теплоты. П</w:t>
            </w:r>
            <w:r w:rsidRPr="00B528C5">
              <w:rPr>
                <w:rFonts w:ascii="Times New Roman" w:eastAsia="Times New Roman" w:hAnsi="Times New Roman" w:cs="Times New Roman"/>
                <w:color w:val="000000"/>
                <w:sz w:val="28"/>
                <w:szCs w:val="28"/>
                <w:lang w:eastAsia="ru-RU"/>
              </w:rPr>
              <w:t>оэтому учащиеся гораздо легче «видят»</w:t>
            </w:r>
            <w:r>
              <w:rPr>
                <w:rFonts w:ascii="Times New Roman" w:eastAsia="Times New Roman" w:hAnsi="Times New Roman" w:cs="Times New Roman"/>
                <w:color w:val="000000"/>
                <w:sz w:val="28"/>
                <w:szCs w:val="28"/>
                <w:lang w:eastAsia="ru-RU"/>
              </w:rPr>
              <w:t xml:space="preserve"> </w:t>
            </w:r>
            <w:r w:rsidRPr="0063650F">
              <w:rPr>
                <w:rFonts w:ascii="Times New Roman" w:eastAsia="Times New Roman" w:hAnsi="Times New Roman" w:cs="Times New Roman"/>
                <w:i/>
                <w:color w:val="000000"/>
                <w:sz w:val="28"/>
                <w:szCs w:val="28"/>
                <w:lang w:eastAsia="ru-RU"/>
              </w:rPr>
              <w:t>на графике</w:t>
            </w:r>
            <w:r w:rsidRPr="00B528C5">
              <w:rPr>
                <w:rFonts w:ascii="Times New Roman" w:eastAsia="Times New Roman" w:hAnsi="Times New Roman" w:cs="Times New Roman"/>
                <w:color w:val="000000"/>
                <w:sz w:val="28"/>
                <w:szCs w:val="28"/>
                <w:lang w:eastAsia="ru-RU"/>
              </w:rPr>
              <w:t xml:space="preserve"> все полученные</w:t>
            </w:r>
            <w:r w:rsidR="004A45EB">
              <w:rPr>
                <w:rFonts w:ascii="Times New Roman" w:eastAsia="Times New Roman" w:hAnsi="Times New Roman" w:cs="Times New Roman"/>
                <w:color w:val="000000"/>
                <w:sz w:val="28"/>
                <w:szCs w:val="28"/>
                <w:lang w:eastAsia="ru-RU"/>
              </w:rPr>
              <w:t xml:space="preserve"> </w:t>
            </w:r>
            <w:r w:rsidRPr="00B528C5">
              <w:rPr>
                <w:rFonts w:ascii="Times New Roman" w:eastAsia="Times New Roman" w:hAnsi="Times New Roman" w:cs="Times New Roman"/>
                <w:color w:val="000000"/>
                <w:sz w:val="28"/>
                <w:szCs w:val="28"/>
                <w:lang w:eastAsia="ru-RU"/>
              </w:rPr>
              <w:t xml:space="preserve">и все отданные </w:t>
            </w:r>
            <w:r w:rsidRPr="00B528C5">
              <w:rPr>
                <w:rFonts w:ascii="Times New Roman" w:eastAsia="Times New Roman" w:hAnsi="Times New Roman" w:cs="Times New Roman"/>
                <w:color w:val="000000"/>
                <w:sz w:val="28"/>
                <w:szCs w:val="28"/>
                <w:lang w:val="en-US" w:eastAsia="ru-RU"/>
              </w:rPr>
              <w:t>Q</w:t>
            </w:r>
            <w:r w:rsidRPr="00B528C5">
              <w:rPr>
                <w:rFonts w:ascii="Times New Roman" w:eastAsia="Times New Roman" w:hAnsi="Times New Roman" w:cs="Times New Roman"/>
                <w:color w:val="000000"/>
                <w:sz w:val="28"/>
                <w:szCs w:val="28"/>
                <w:lang w:eastAsia="ru-RU"/>
              </w:rPr>
              <w:t xml:space="preserve"> до «встречи» графиков при окончательно установившейся температуре. </w:t>
            </w:r>
          </w:p>
          <w:p w14:paraId="37C9C295"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 решении заданий ЕГЭ</w:t>
            </w:r>
            <w:r w:rsidR="00222DF6">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с</w:t>
            </w:r>
            <w:r w:rsidRPr="00B528C5">
              <w:rPr>
                <w:rFonts w:ascii="Times New Roman" w:eastAsia="Times New Roman" w:hAnsi="Times New Roman" w:cs="Times New Roman"/>
                <w:color w:val="000000"/>
                <w:sz w:val="28"/>
                <w:szCs w:val="28"/>
                <w:lang w:eastAsia="ru-RU"/>
              </w:rPr>
              <w:t xml:space="preserve"> использован</w:t>
            </w:r>
            <w:r>
              <w:rPr>
                <w:rFonts w:ascii="Times New Roman" w:eastAsia="Times New Roman" w:hAnsi="Times New Roman" w:cs="Times New Roman"/>
                <w:color w:val="000000"/>
                <w:sz w:val="28"/>
                <w:szCs w:val="28"/>
                <w:lang w:eastAsia="ru-RU"/>
              </w:rPr>
              <w:t xml:space="preserve">ием уравнения теплового баланса </w:t>
            </w:r>
            <w:r w:rsidRPr="00B528C5">
              <w:rPr>
                <w:rFonts w:ascii="Times New Roman" w:eastAsia="Times New Roman" w:hAnsi="Times New Roman" w:cs="Times New Roman"/>
                <w:color w:val="000000"/>
                <w:sz w:val="28"/>
                <w:szCs w:val="28"/>
                <w:lang w:eastAsia="ru-RU"/>
              </w:rPr>
              <w:t>учет всех тепловых процессов на графике еще более актуален, так как</w:t>
            </w:r>
            <w:r>
              <w:rPr>
                <w:rFonts w:ascii="Times New Roman" w:eastAsia="Times New Roman" w:hAnsi="Times New Roman" w:cs="Times New Roman"/>
                <w:color w:val="000000"/>
                <w:sz w:val="28"/>
                <w:szCs w:val="28"/>
                <w:lang w:eastAsia="ru-RU"/>
              </w:rPr>
              <w:t xml:space="preserve"> это более сложные задачи</w:t>
            </w:r>
            <w:r w:rsidRPr="00B528C5">
              <w:rPr>
                <w:rFonts w:ascii="Times New Roman" w:eastAsia="Times New Roman" w:hAnsi="Times New Roman" w:cs="Times New Roman"/>
                <w:color w:val="000000"/>
                <w:sz w:val="28"/>
                <w:szCs w:val="28"/>
                <w:lang w:eastAsia="ru-RU"/>
              </w:rPr>
              <w:t>, и «пропущенных» в тексте процессов там еще больше.</w:t>
            </w:r>
          </w:p>
          <w:p w14:paraId="523AAD83"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Также данный подход позволяет повысить уровень усвоения темы «Анализ графиков тепловых процессов» (в ОГЭ – задание №9, в ЕГЭ</w:t>
            </w:r>
            <w:r>
              <w:rPr>
                <w:rFonts w:ascii="Times New Roman" w:eastAsia="Times New Roman" w:hAnsi="Times New Roman" w:cs="Times New Roman"/>
                <w:color w:val="000000"/>
                <w:sz w:val="28"/>
                <w:szCs w:val="28"/>
                <w:lang w:eastAsia="ru-RU"/>
              </w:rPr>
              <w:t xml:space="preserve"> – №10 или</w:t>
            </w:r>
            <w:r w:rsidRPr="00B528C5">
              <w:rPr>
                <w:rFonts w:ascii="Times New Roman" w:eastAsia="Times New Roman" w:hAnsi="Times New Roman" w:cs="Times New Roman"/>
                <w:color w:val="000000"/>
                <w:sz w:val="28"/>
                <w:szCs w:val="28"/>
                <w:lang w:eastAsia="ru-RU"/>
              </w:rPr>
              <w:t xml:space="preserve"> 11). </w:t>
            </w:r>
          </w:p>
          <w:p w14:paraId="301F5D32" w14:textId="77777777" w:rsidR="002918D5" w:rsidRPr="0063650F" w:rsidRDefault="002918D5" w:rsidP="00AD3CC7">
            <w:pPr>
              <w:spacing w:after="0" w:line="240" w:lineRule="auto"/>
              <w:ind w:firstLine="709"/>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color w:val="000000"/>
                <w:sz w:val="28"/>
                <w:szCs w:val="28"/>
                <w:lang w:eastAsia="ru-RU"/>
              </w:rPr>
              <w:t xml:space="preserve">Наконец, </w:t>
            </w:r>
            <w:r w:rsidRPr="00B528C5">
              <w:rPr>
                <w:rFonts w:ascii="Times New Roman" w:eastAsia="Times New Roman" w:hAnsi="Times New Roman" w:cs="Times New Roman"/>
                <w:color w:val="000000"/>
                <w:sz w:val="28"/>
                <w:szCs w:val="28"/>
                <w:lang w:eastAsia="ru-RU"/>
              </w:rPr>
              <w:t xml:space="preserve">это важно в целом для </w:t>
            </w:r>
            <w:r w:rsidRPr="0063650F">
              <w:rPr>
                <w:rFonts w:ascii="Times New Roman" w:eastAsia="Times New Roman" w:hAnsi="Times New Roman" w:cs="Times New Roman"/>
                <w:i/>
                <w:color w:val="000000"/>
                <w:sz w:val="28"/>
                <w:szCs w:val="28"/>
                <w:lang w:eastAsia="ru-RU"/>
              </w:rPr>
              <w:t xml:space="preserve">понимания и извлечения информации из графиков в любом разделе физики. </w:t>
            </w:r>
          </w:p>
          <w:p w14:paraId="3E472281"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63650F">
              <w:rPr>
                <w:rFonts w:ascii="Times New Roman" w:eastAsia="Times New Roman" w:hAnsi="Times New Roman" w:cs="Times New Roman"/>
                <w:b/>
                <w:i/>
                <w:color w:val="000000"/>
                <w:sz w:val="28"/>
                <w:szCs w:val="28"/>
                <w:lang w:eastAsia="ru-RU"/>
              </w:rPr>
              <w:t>Описание алгоритма</w:t>
            </w:r>
          </w:p>
          <w:p w14:paraId="4A037273" w14:textId="77777777" w:rsidR="002918D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 xml:space="preserve">Метод решения задач, предложенный в данном алгоритме, позволяет на первых этапах анализа текста классифицировать задачи по нескольким типам и подтипам (см. «Алгоритм»). </w:t>
            </w:r>
          </w:p>
          <w:p w14:paraId="014A797A" w14:textId="77777777" w:rsidR="002918D5" w:rsidRPr="00DF552B" w:rsidRDefault="002918D5" w:rsidP="00AD3CC7">
            <w:pPr>
              <w:spacing w:after="0" w:line="240" w:lineRule="auto"/>
              <w:ind w:firstLine="709"/>
              <w:jc w:val="both"/>
              <w:rPr>
                <w:rFonts w:ascii="Times New Roman" w:eastAsia="Times New Roman" w:hAnsi="Times New Roman" w:cs="Times New Roman"/>
                <w:b/>
                <w:i/>
                <w:color w:val="000000"/>
                <w:sz w:val="28"/>
                <w:szCs w:val="28"/>
                <w:lang w:eastAsia="ru-RU"/>
              </w:rPr>
            </w:pPr>
            <w:r w:rsidRPr="00DF552B">
              <w:rPr>
                <w:rFonts w:ascii="Times New Roman" w:eastAsia="Times New Roman" w:hAnsi="Times New Roman" w:cs="Times New Roman"/>
                <w:b/>
                <w:i/>
                <w:color w:val="000000"/>
                <w:sz w:val="28"/>
                <w:szCs w:val="28"/>
                <w:lang w:eastAsia="ru-RU"/>
              </w:rPr>
              <w:t>Решение задач</w:t>
            </w:r>
            <w:r w:rsidR="004A45EB">
              <w:rPr>
                <w:rFonts w:ascii="Times New Roman" w:eastAsia="Times New Roman" w:hAnsi="Times New Roman" w:cs="Times New Roman"/>
                <w:b/>
                <w:i/>
                <w:color w:val="000000"/>
                <w:sz w:val="28"/>
                <w:szCs w:val="28"/>
                <w:lang w:eastAsia="ru-RU"/>
              </w:rPr>
              <w:t xml:space="preserve"> </w:t>
            </w:r>
            <w:r w:rsidRPr="00DF552B">
              <w:rPr>
                <w:rFonts w:ascii="Times New Roman" w:eastAsia="Times New Roman" w:hAnsi="Times New Roman" w:cs="Times New Roman"/>
                <w:b/>
                <w:i/>
                <w:color w:val="000000"/>
                <w:sz w:val="28"/>
                <w:szCs w:val="28"/>
                <w:lang w:eastAsia="ru-RU"/>
              </w:rPr>
              <w:t xml:space="preserve">типа </w:t>
            </w:r>
            <w:r w:rsidRPr="00DF552B">
              <w:rPr>
                <w:rFonts w:ascii="Times New Roman" w:eastAsia="Times New Roman" w:hAnsi="Times New Roman" w:cs="Times New Roman"/>
                <w:b/>
                <w:i/>
                <w:color w:val="000000"/>
                <w:sz w:val="28"/>
                <w:szCs w:val="28"/>
                <w:lang w:val="en-US" w:eastAsia="ru-RU"/>
              </w:rPr>
              <w:t>A</w:t>
            </w:r>
          </w:p>
          <w:p w14:paraId="2122ECAD"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При изучении тепловых процессов в 8 классе мы получаем следующие графики зависимости температуры тела от времени нагревания (на примере воды):</w:t>
            </w:r>
          </w:p>
          <w:p w14:paraId="53DE7AE5"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noProof/>
                <w:color w:val="000000"/>
                <w:sz w:val="28"/>
                <w:szCs w:val="28"/>
                <w:lang w:eastAsia="ru-RU"/>
              </w:rPr>
              <w:drawing>
                <wp:inline distT="0" distB="0" distL="0" distR="0" wp14:anchorId="08F45441" wp14:editId="205105BA">
                  <wp:extent cx="4510442" cy="1375576"/>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srcRect/>
                          <a:stretch>
                            <a:fillRect/>
                          </a:stretch>
                        </pic:blipFill>
                        <pic:spPr bwMode="auto">
                          <a:xfrm>
                            <a:off x="0" y="0"/>
                            <a:ext cx="4520651" cy="1378689"/>
                          </a:xfrm>
                          <a:prstGeom prst="rect">
                            <a:avLst/>
                          </a:prstGeom>
                          <a:noFill/>
                          <a:ln w="9525">
                            <a:noFill/>
                            <a:miter lim="800000"/>
                            <a:headEnd/>
                            <a:tailEnd/>
                          </a:ln>
                        </pic:spPr>
                      </pic:pic>
                    </a:graphicData>
                  </a:graphic>
                </wp:inline>
              </w:drawing>
            </w:r>
          </w:p>
          <w:p w14:paraId="191D8490"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Для каждого вида графика существует своя формула расчета количества теплоты:</w:t>
            </w:r>
          </w:p>
          <w:p w14:paraId="1C73508C" w14:textId="77777777" w:rsidR="002918D5" w:rsidRPr="00B528C5" w:rsidRDefault="002918D5" w:rsidP="00AD3CC7">
            <w:pPr>
              <w:spacing w:after="0" w:line="240" w:lineRule="auto"/>
              <w:ind w:firstLine="709"/>
              <w:jc w:val="both"/>
              <w:rPr>
                <w:rFonts w:ascii="Times New Roman" w:hAnsi="Times New Roman" w:cs="Times New Roman"/>
                <w:i/>
                <w:sz w:val="28"/>
                <w:szCs w:val="28"/>
              </w:rPr>
            </w:pPr>
            <w:r w:rsidRPr="00B528C5">
              <w:rPr>
                <w:rFonts w:ascii="Times New Roman" w:eastAsia="Times New Roman" w:hAnsi="Times New Roman" w:cs="Times New Roman"/>
                <w:color w:val="000000"/>
                <w:sz w:val="28"/>
                <w:szCs w:val="28"/>
                <w:lang w:eastAsia="ru-RU"/>
              </w:rPr>
              <w:t>- для всех наклонных участков</w:t>
            </w:r>
            <w:r w:rsidRPr="00B528C5">
              <w:rPr>
                <w:rFonts w:ascii="Times New Roman" w:eastAsia="Times New Roman" w:hAnsi="Times New Roman" w:cs="Times New Roman"/>
                <w:i/>
                <w:color w:val="000000"/>
                <w:sz w:val="28"/>
                <w:szCs w:val="28"/>
                <w:lang w:eastAsia="ru-RU"/>
              </w:rPr>
              <w:t xml:space="preserve"> – </w:t>
            </w:r>
            <w:r w:rsidRPr="00B528C5">
              <w:rPr>
                <w:rFonts w:ascii="Times New Roman" w:eastAsia="Times New Roman" w:hAnsi="Times New Roman" w:cs="Times New Roman"/>
                <w:color w:val="000000"/>
                <w:sz w:val="28"/>
                <w:szCs w:val="28"/>
                <w:lang w:eastAsia="ru-RU"/>
              </w:rPr>
              <w:t>формула</w:t>
            </w:r>
            <w:r>
              <w:rPr>
                <w:rFonts w:ascii="Times New Roman" w:eastAsia="Times New Roman" w:hAnsi="Times New Roman" w:cs="Times New Roman"/>
                <w:color w:val="000000"/>
                <w:sz w:val="28"/>
                <w:szCs w:val="28"/>
                <w:lang w:eastAsia="ru-RU"/>
              </w:rPr>
              <w:t xml:space="preserve"> </w:t>
            </w:r>
            <w:r w:rsidRPr="00B528C5">
              <w:rPr>
                <w:rFonts w:ascii="Times New Roman" w:hAnsi="Times New Roman" w:cs="Times New Roman"/>
                <w:b/>
                <w:i/>
                <w:sz w:val="28"/>
                <w:szCs w:val="28"/>
                <w:lang w:val="en-US"/>
              </w:rPr>
              <w:t>Q</w:t>
            </w:r>
            <w:r w:rsidRPr="00B528C5">
              <w:rPr>
                <w:rFonts w:ascii="Times New Roman" w:hAnsi="Times New Roman" w:cs="Times New Roman"/>
                <w:b/>
                <w:i/>
                <w:sz w:val="28"/>
                <w:szCs w:val="28"/>
              </w:rPr>
              <w:t xml:space="preserve"> = с</w:t>
            </w:r>
            <w:proofErr w:type="spellStart"/>
            <w:r w:rsidRPr="00B528C5">
              <w:rPr>
                <w:rFonts w:ascii="Times New Roman" w:hAnsi="Times New Roman" w:cs="Times New Roman"/>
                <w:b/>
                <w:i/>
                <w:sz w:val="28"/>
                <w:szCs w:val="28"/>
                <w:lang w:val="en-US"/>
              </w:rPr>
              <w:t>mΔt</w:t>
            </w:r>
            <w:proofErr w:type="spellEnd"/>
          </w:p>
          <w:p w14:paraId="0EE5C23C" w14:textId="77777777" w:rsidR="002918D5" w:rsidRDefault="002918D5" w:rsidP="00AD3CC7">
            <w:pPr>
              <w:spacing w:after="0" w:line="240" w:lineRule="auto"/>
              <w:ind w:firstLine="709"/>
              <w:jc w:val="both"/>
              <w:rPr>
                <w:rFonts w:ascii="Times New Roman" w:hAnsi="Times New Roman" w:cs="Times New Roman"/>
                <w:sz w:val="28"/>
                <w:szCs w:val="28"/>
              </w:rPr>
            </w:pPr>
            <w:r w:rsidRPr="00B528C5">
              <w:rPr>
                <w:rFonts w:ascii="Times New Roman" w:hAnsi="Times New Roman" w:cs="Times New Roman"/>
                <w:sz w:val="28"/>
                <w:szCs w:val="28"/>
              </w:rPr>
              <w:t>-</w:t>
            </w:r>
            <w:r>
              <w:rPr>
                <w:rFonts w:ascii="Times New Roman" w:hAnsi="Times New Roman" w:cs="Times New Roman"/>
                <w:sz w:val="28"/>
                <w:szCs w:val="28"/>
              </w:rPr>
              <w:t xml:space="preserve"> </w:t>
            </w:r>
            <w:r w:rsidRPr="00B528C5">
              <w:rPr>
                <w:rFonts w:ascii="Times New Roman" w:hAnsi="Times New Roman" w:cs="Times New Roman"/>
                <w:sz w:val="28"/>
                <w:szCs w:val="28"/>
              </w:rPr>
              <w:t>для горизонтальных участков:</w:t>
            </w:r>
            <w:r>
              <w:rPr>
                <w:rFonts w:ascii="Times New Roman" w:hAnsi="Times New Roman" w:cs="Times New Roman"/>
                <w:sz w:val="28"/>
                <w:szCs w:val="28"/>
              </w:rPr>
              <w:t xml:space="preserve"> </w:t>
            </w:r>
          </w:p>
          <w:p w14:paraId="1F593431" w14:textId="77777777" w:rsidR="002918D5" w:rsidRPr="00B92043" w:rsidRDefault="002918D5" w:rsidP="00AD3CC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w:t>
            </w:r>
            <w:r w:rsidRPr="00B528C5">
              <w:rPr>
                <w:rFonts w:ascii="Times New Roman" w:eastAsia="Times New Roman" w:hAnsi="Times New Roman" w:cs="Times New Roman"/>
                <w:i/>
                <w:color w:val="000000"/>
                <w:sz w:val="28"/>
                <w:szCs w:val="28"/>
                <w:lang w:val="en-US" w:eastAsia="ru-RU"/>
              </w:rPr>
              <w:t>BC</w:t>
            </w:r>
            <w:r>
              <w:rPr>
                <w:rFonts w:ascii="Times New Roman" w:eastAsia="Times New Roman" w:hAnsi="Times New Roman" w:cs="Times New Roman"/>
                <w:i/>
                <w:color w:val="000000"/>
                <w:sz w:val="28"/>
                <w:szCs w:val="28"/>
                <w:lang w:eastAsia="ru-RU"/>
              </w:rPr>
              <w:t xml:space="preserve"> </w:t>
            </w:r>
            <w:r w:rsidRPr="00B528C5">
              <w:rPr>
                <w:rFonts w:ascii="Times New Roman" w:eastAsia="Times New Roman" w:hAnsi="Times New Roman" w:cs="Times New Roman"/>
                <w:color w:val="000000"/>
                <w:sz w:val="28"/>
                <w:szCs w:val="28"/>
                <w:lang w:eastAsia="ru-RU"/>
              </w:rPr>
              <w:t xml:space="preserve">и </w:t>
            </w:r>
            <w:r w:rsidRPr="00B528C5">
              <w:rPr>
                <w:rFonts w:ascii="Times New Roman" w:eastAsia="Times New Roman" w:hAnsi="Times New Roman" w:cs="Times New Roman"/>
                <w:i/>
                <w:color w:val="000000"/>
                <w:sz w:val="28"/>
                <w:szCs w:val="28"/>
                <w:lang w:val="en-US" w:eastAsia="ru-RU"/>
              </w:rPr>
              <w:t>MN</w:t>
            </w:r>
            <w:r w:rsidRPr="00B528C5">
              <w:rPr>
                <w:rFonts w:ascii="Times New Roman" w:eastAsia="Times New Roman" w:hAnsi="Times New Roman" w:cs="Times New Roman"/>
                <w:color w:val="000000"/>
                <w:sz w:val="28"/>
                <w:szCs w:val="28"/>
                <w:lang w:eastAsia="ru-RU"/>
              </w:rPr>
              <w:t xml:space="preserve"> – формула </w:t>
            </w:r>
            <w:r w:rsidRPr="00B528C5">
              <w:rPr>
                <w:rFonts w:ascii="Times New Roman" w:hAnsi="Times New Roman" w:cs="Times New Roman"/>
                <w:b/>
                <w:i/>
                <w:sz w:val="28"/>
                <w:szCs w:val="28"/>
                <w:lang w:val="en-US"/>
              </w:rPr>
              <w:t>Q</w:t>
            </w:r>
            <w:r w:rsidRPr="00B528C5">
              <w:rPr>
                <w:rFonts w:ascii="Times New Roman" w:hAnsi="Times New Roman" w:cs="Times New Roman"/>
                <w:b/>
                <w:i/>
                <w:sz w:val="28"/>
                <w:szCs w:val="28"/>
              </w:rPr>
              <w:t xml:space="preserve"> = </w:t>
            </w:r>
            <w:proofErr w:type="spellStart"/>
            <w:r w:rsidRPr="00B528C5">
              <w:rPr>
                <w:rFonts w:ascii="Times New Roman" w:hAnsi="Times New Roman" w:cs="Times New Roman"/>
                <w:b/>
                <w:i/>
                <w:sz w:val="28"/>
                <w:szCs w:val="28"/>
                <w:lang w:val="en-US"/>
              </w:rPr>
              <w:t>λm</w:t>
            </w:r>
            <w:proofErr w:type="spellEnd"/>
            <w:r>
              <w:rPr>
                <w:rFonts w:ascii="Times New Roman" w:hAnsi="Times New Roman" w:cs="Times New Roman"/>
                <w:sz w:val="28"/>
                <w:szCs w:val="28"/>
              </w:rPr>
              <w:t>,</w:t>
            </w:r>
          </w:p>
          <w:p w14:paraId="3C33FEB6"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92043">
              <w:rPr>
                <w:rFonts w:ascii="Times New Roman" w:hAnsi="Times New Roman" w:cs="Times New Roman"/>
                <w:sz w:val="28"/>
                <w:szCs w:val="28"/>
              </w:rPr>
              <w:t>для</w:t>
            </w:r>
            <w:r>
              <w:rPr>
                <w:rFonts w:ascii="Times New Roman" w:hAnsi="Times New Roman" w:cs="Times New Roman"/>
                <w:sz w:val="28"/>
                <w:szCs w:val="28"/>
              </w:rPr>
              <w:t xml:space="preserve"> </w:t>
            </w:r>
            <w:r w:rsidRPr="00B528C5">
              <w:rPr>
                <w:rFonts w:ascii="Times New Roman" w:hAnsi="Times New Roman" w:cs="Times New Roman"/>
                <w:i/>
                <w:sz w:val="28"/>
                <w:szCs w:val="28"/>
                <w:lang w:val="en-US"/>
              </w:rPr>
              <w:t>DE</w:t>
            </w:r>
            <w:r>
              <w:rPr>
                <w:rFonts w:ascii="Times New Roman" w:hAnsi="Times New Roman" w:cs="Times New Roman"/>
                <w:i/>
                <w:sz w:val="28"/>
                <w:szCs w:val="28"/>
              </w:rPr>
              <w:t xml:space="preserve"> </w:t>
            </w:r>
            <w:r w:rsidRPr="00B528C5">
              <w:rPr>
                <w:rFonts w:ascii="Times New Roman" w:hAnsi="Times New Roman" w:cs="Times New Roman"/>
                <w:sz w:val="28"/>
                <w:szCs w:val="28"/>
              </w:rPr>
              <w:t xml:space="preserve">и </w:t>
            </w:r>
            <w:r w:rsidRPr="00B528C5">
              <w:rPr>
                <w:rFonts w:ascii="Times New Roman" w:hAnsi="Times New Roman" w:cs="Times New Roman"/>
                <w:sz w:val="28"/>
                <w:szCs w:val="28"/>
                <w:lang w:val="en-US"/>
              </w:rPr>
              <w:t>KL</w:t>
            </w:r>
            <w:r w:rsidRPr="00B528C5">
              <w:rPr>
                <w:rFonts w:ascii="Times New Roman" w:hAnsi="Times New Roman" w:cs="Times New Roman"/>
                <w:sz w:val="28"/>
                <w:szCs w:val="28"/>
              </w:rPr>
              <w:t xml:space="preserve"> – формула </w:t>
            </w:r>
            <w:r w:rsidRPr="00B528C5">
              <w:rPr>
                <w:rFonts w:ascii="Times New Roman" w:hAnsi="Times New Roman" w:cs="Times New Roman"/>
                <w:b/>
                <w:i/>
                <w:sz w:val="28"/>
                <w:szCs w:val="28"/>
                <w:lang w:val="en-US"/>
              </w:rPr>
              <w:t>Q</w:t>
            </w:r>
            <w:r w:rsidRPr="00B528C5">
              <w:rPr>
                <w:rFonts w:ascii="Times New Roman" w:hAnsi="Times New Roman" w:cs="Times New Roman"/>
                <w:b/>
                <w:i/>
                <w:sz w:val="28"/>
                <w:szCs w:val="28"/>
              </w:rPr>
              <w:t xml:space="preserve"> = </w:t>
            </w:r>
            <w:proofErr w:type="spellStart"/>
            <w:r w:rsidRPr="00B528C5">
              <w:rPr>
                <w:rFonts w:ascii="Times New Roman" w:hAnsi="Times New Roman" w:cs="Times New Roman"/>
                <w:b/>
                <w:i/>
                <w:sz w:val="28"/>
                <w:szCs w:val="28"/>
                <w:lang w:val="en-US"/>
              </w:rPr>
              <w:t>Lm</w:t>
            </w:r>
            <w:proofErr w:type="spellEnd"/>
          </w:p>
          <w:p w14:paraId="31BF6DD3" w14:textId="77777777" w:rsidR="002918D5" w:rsidRPr="004A45EB"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 xml:space="preserve">Предлагаю учащимся после прочтения текста задачи </w:t>
            </w:r>
            <w:r w:rsidRPr="004A45EB">
              <w:rPr>
                <w:rFonts w:ascii="Times New Roman" w:eastAsia="Times New Roman" w:hAnsi="Times New Roman" w:cs="Times New Roman"/>
                <w:color w:val="000000"/>
                <w:sz w:val="28"/>
                <w:szCs w:val="28"/>
                <w:lang w:eastAsia="ru-RU"/>
              </w:rPr>
              <w:t>сначала построить графики зависимости температуры от времени для всех тепловых процессов, которые предусмотрены в данной задаче.</w:t>
            </w:r>
          </w:p>
          <w:p w14:paraId="17E50C19" w14:textId="77777777" w:rsidR="002918D5" w:rsidRPr="004A45EB"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4A45EB">
              <w:rPr>
                <w:rFonts w:ascii="Times New Roman" w:eastAsia="Times New Roman" w:hAnsi="Times New Roman" w:cs="Times New Roman"/>
                <w:color w:val="000000"/>
                <w:sz w:val="28"/>
                <w:szCs w:val="28"/>
                <w:lang w:eastAsia="ru-RU"/>
              </w:rPr>
              <w:t xml:space="preserve">По виду графика (см. «Алгоритм») определяем подтип задачи и записываем соответствующие формулы, обращая особое внимание на количество тел, участвующих в процессах: </w:t>
            </w:r>
          </w:p>
          <w:p w14:paraId="490DE9C2"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4A45EB">
              <w:rPr>
                <w:rFonts w:ascii="Times New Roman" w:eastAsia="Times New Roman" w:hAnsi="Times New Roman" w:cs="Times New Roman"/>
                <w:color w:val="000000"/>
                <w:sz w:val="28"/>
                <w:szCs w:val="28"/>
                <w:lang w:eastAsia="ru-RU"/>
              </w:rPr>
              <w:t>- если это одно</w:t>
            </w:r>
            <w:r w:rsidRPr="00B528C5">
              <w:rPr>
                <w:rFonts w:ascii="Times New Roman" w:eastAsia="Times New Roman" w:hAnsi="Times New Roman" w:cs="Times New Roman"/>
                <w:color w:val="000000"/>
                <w:sz w:val="28"/>
                <w:szCs w:val="28"/>
                <w:lang w:eastAsia="ru-RU"/>
              </w:rPr>
              <w:t xml:space="preserve"> и то же тело, то во всех формулах одна и та же масса </w:t>
            </w:r>
            <w:r w:rsidRPr="00B528C5">
              <w:rPr>
                <w:rFonts w:ascii="Times New Roman" w:eastAsia="Times New Roman" w:hAnsi="Times New Roman" w:cs="Times New Roman"/>
                <w:i/>
                <w:color w:val="000000"/>
                <w:sz w:val="28"/>
                <w:szCs w:val="28"/>
                <w:lang w:val="en-US" w:eastAsia="ru-RU"/>
              </w:rPr>
              <w:t>m</w:t>
            </w:r>
            <w:r>
              <w:rPr>
                <w:rFonts w:ascii="Times New Roman" w:eastAsia="Times New Roman" w:hAnsi="Times New Roman" w:cs="Times New Roman"/>
                <w:color w:val="000000"/>
                <w:sz w:val="28"/>
                <w:szCs w:val="28"/>
                <w:lang w:eastAsia="ru-RU"/>
              </w:rPr>
              <w:t>;</w:t>
            </w:r>
          </w:p>
          <w:p w14:paraId="35CD86AD" w14:textId="77777777" w:rsidR="002918D5" w:rsidRPr="004A45EB" w:rsidRDefault="002918D5" w:rsidP="00AD3CC7">
            <w:pPr>
              <w:spacing w:after="0" w:line="240" w:lineRule="auto"/>
              <w:ind w:firstLine="709"/>
              <w:jc w:val="both"/>
              <w:rPr>
                <w:rFonts w:ascii="Times New Roman" w:eastAsia="Times New Roman" w:hAnsi="Times New Roman" w:cs="Times New Roman"/>
                <w:i/>
                <w:color w:val="000000"/>
                <w:sz w:val="28"/>
                <w:szCs w:val="28"/>
                <w:lang w:eastAsia="ru-RU"/>
              </w:rPr>
            </w:pPr>
            <w:r w:rsidRPr="00B528C5">
              <w:rPr>
                <w:rFonts w:ascii="Times New Roman" w:eastAsia="Times New Roman" w:hAnsi="Times New Roman" w:cs="Times New Roman"/>
                <w:color w:val="000000"/>
                <w:sz w:val="28"/>
                <w:szCs w:val="28"/>
                <w:lang w:eastAsia="ru-RU"/>
              </w:rPr>
              <w:t xml:space="preserve">- если два тела, то внимательно, </w:t>
            </w:r>
            <w:r w:rsidRPr="004A45EB">
              <w:rPr>
                <w:rFonts w:ascii="Times New Roman" w:eastAsia="Times New Roman" w:hAnsi="Times New Roman" w:cs="Times New Roman"/>
                <w:color w:val="000000"/>
                <w:sz w:val="28"/>
                <w:szCs w:val="28"/>
                <w:lang w:eastAsia="ru-RU"/>
              </w:rPr>
              <w:t xml:space="preserve">не попутав тела и их процессы, вводим обозначения </w:t>
            </w:r>
            <w:r w:rsidRPr="004A45EB">
              <w:rPr>
                <w:rFonts w:ascii="Times New Roman" w:eastAsia="Times New Roman" w:hAnsi="Times New Roman" w:cs="Times New Roman"/>
                <w:i/>
                <w:color w:val="000000"/>
                <w:sz w:val="28"/>
                <w:szCs w:val="28"/>
                <w:lang w:val="en-US" w:eastAsia="ru-RU"/>
              </w:rPr>
              <w:t>m</w:t>
            </w:r>
            <w:r w:rsidRPr="004A45EB">
              <w:rPr>
                <w:rFonts w:ascii="Times New Roman" w:eastAsia="Times New Roman" w:hAnsi="Times New Roman" w:cs="Times New Roman"/>
                <w:i/>
                <w:color w:val="000000"/>
                <w:sz w:val="28"/>
                <w:szCs w:val="28"/>
                <w:vertAlign w:val="subscript"/>
                <w:lang w:eastAsia="ru-RU"/>
              </w:rPr>
              <w:t>1</w:t>
            </w:r>
            <w:r w:rsidRPr="004A45EB">
              <w:rPr>
                <w:rFonts w:ascii="Times New Roman" w:eastAsia="Times New Roman" w:hAnsi="Times New Roman" w:cs="Times New Roman"/>
                <w:i/>
                <w:color w:val="000000"/>
                <w:sz w:val="28"/>
                <w:szCs w:val="28"/>
                <w:lang w:eastAsia="ru-RU"/>
              </w:rPr>
              <w:t xml:space="preserve"> </w:t>
            </w:r>
            <w:r w:rsidRPr="004A45EB">
              <w:rPr>
                <w:rFonts w:ascii="Times New Roman" w:eastAsia="Times New Roman" w:hAnsi="Times New Roman" w:cs="Times New Roman"/>
                <w:color w:val="000000"/>
                <w:sz w:val="28"/>
                <w:szCs w:val="28"/>
                <w:lang w:eastAsia="ru-RU"/>
              </w:rPr>
              <w:t xml:space="preserve">и </w:t>
            </w:r>
            <w:r w:rsidRPr="004A45EB">
              <w:rPr>
                <w:rFonts w:ascii="Times New Roman" w:eastAsia="Times New Roman" w:hAnsi="Times New Roman" w:cs="Times New Roman"/>
                <w:i/>
                <w:color w:val="000000"/>
                <w:sz w:val="28"/>
                <w:szCs w:val="28"/>
                <w:lang w:val="en-US" w:eastAsia="ru-RU"/>
              </w:rPr>
              <w:t>m</w:t>
            </w:r>
            <w:r w:rsidRPr="004A45EB">
              <w:rPr>
                <w:rFonts w:ascii="Times New Roman" w:eastAsia="Times New Roman" w:hAnsi="Times New Roman" w:cs="Times New Roman"/>
                <w:i/>
                <w:color w:val="000000"/>
                <w:sz w:val="28"/>
                <w:szCs w:val="28"/>
                <w:vertAlign w:val="subscript"/>
                <w:lang w:eastAsia="ru-RU"/>
              </w:rPr>
              <w:t>2</w:t>
            </w:r>
            <w:r w:rsidRPr="004A45EB">
              <w:rPr>
                <w:rFonts w:ascii="Times New Roman" w:eastAsia="Times New Roman" w:hAnsi="Times New Roman" w:cs="Times New Roman"/>
                <w:i/>
                <w:color w:val="000000"/>
                <w:sz w:val="28"/>
                <w:szCs w:val="28"/>
                <w:lang w:eastAsia="ru-RU"/>
              </w:rPr>
              <w:t>;</w:t>
            </w:r>
          </w:p>
          <w:p w14:paraId="28B47477" w14:textId="77777777" w:rsidR="002918D5" w:rsidRPr="00B528C5" w:rsidRDefault="002918D5" w:rsidP="00AD3CC7">
            <w:pPr>
              <w:spacing w:after="0" w:line="240" w:lineRule="auto"/>
              <w:ind w:firstLine="709"/>
              <w:jc w:val="both"/>
              <w:rPr>
                <w:rFonts w:ascii="Times New Roman" w:eastAsia="Times New Roman" w:hAnsi="Times New Roman" w:cs="Times New Roman"/>
                <w:i/>
                <w:color w:val="000000"/>
                <w:sz w:val="28"/>
                <w:szCs w:val="28"/>
                <w:lang w:eastAsia="ru-RU"/>
              </w:rPr>
            </w:pPr>
            <w:r w:rsidRPr="00FF70EB">
              <w:rPr>
                <w:rFonts w:ascii="Times New Roman" w:eastAsia="Times New Roman" w:hAnsi="Times New Roman" w:cs="Times New Roman"/>
                <w:b/>
                <w:i/>
                <w:color w:val="000000"/>
                <w:sz w:val="28"/>
                <w:szCs w:val="28"/>
                <w:lang w:eastAsia="ru-RU"/>
              </w:rPr>
              <w:t>-</w:t>
            </w:r>
            <w:r w:rsidRPr="00B528C5">
              <w:rPr>
                <w:rFonts w:ascii="Times New Roman" w:eastAsia="Times New Roman" w:hAnsi="Times New Roman" w:cs="Times New Roman"/>
                <w:i/>
                <w:color w:val="000000"/>
                <w:sz w:val="28"/>
                <w:szCs w:val="28"/>
                <w:lang w:eastAsia="ru-RU"/>
              </w:rPr>
              <w:t xml:space="preserve"> </w:t>
            </w:r>
            <w:r w:rsidRPr="00B528C5">
              <w:rPr>
                <w:rFonts w:ascii="Times New Roman" w:eastAsia="Times New Roman" w:hAnsi="Times New Roman" w:cs="Times New Roman"/>
                <w:color w:val="000000"/>
                <w:sz w:val="28"/>
                <w:szCs w:val="28"/>
                <w:lang w:eastAsia="ru-RU"/>
              </w:rPr>
              <w:t>если эти тела из разных веществ, то у них еще и разные тепло</w:t>
            </w:r>
            <w:r w:rsidRPr="00B528C5">
              <w:rPr>
                <w:rFonts w:ascii="Times New Roman" w:eastAsia="Times New Roman" w:hAnsi="Times New Roman" w:cs="Times New Roman"/>
                <w:color w:val="000000"/>
                <w:sz w:val="28"/>
                <w:szCs w:val="28"/>
                <w:lang w:eastAsia="ru-RU"/>
              </w:rPr>
              <w:lastRenderedPageBreak/>
              <w:t xml:space="preserve">емкости, </w:t>
            </w:r>
            <w:r w:rsidRPr="00B528C5">
              <w:rPr>
                <w:rFonts w:ascii="Times New Roman" w:eastAsia="Times New Roman" w:hAnsi="Times New Roman" w:cs="Times New Roman"/>
                <w:i/>
                <w:color w:val="000000"/>
                <w:sz w:val="28"/>
                <w:szCs w:val="28"/>
                <w:lang w:val="en-US" w:eastAsia="ru-RU"/>
              </w:rPr>
              <w:t>c</w:t>
            </w:r>
            <w:r w:rsidRPr="00B528C5">
              <w:rPr>
                <w:rFonts w:ascii="Times New Roman" w:eastAsia="Times New Roman" w:hAnsi="Times New Roman" w:cs="Times New Roman"/>
                <w:i/>
                <w:color w:val="000000"/>
                <w:sz w:val="28"/>
                <w:szCs w:val="28"/>
                <w:vertAlign w:val="subscript"/>
                <w:lang w:eastAsia="ru-RU"/>
              </w:rPr>
              <w:t>1</w:t>
            </w:r>
            <w:r w:rsidRPr="00B528C5">
              <w:rPr>
                <w:rFonts w:ascii="Times New Roman" w:eastAsia="Times New Roman" w:hAnsi="Times New Roman" w:cs="Times New Roman"/>
                <w:i/>
                <w:color w:val="000000"/>
                <w:sz w:val="28"/>
                <w:szCs w:val="28"/>
                <w:lang w:eastAsia="ru-RU"/>
              </w:rPr>
              <w:t>≠</w:t>
            </w:r>
            <w:r w:rsidRPr="00B528C5">
              <w:rPr>
                <w:rFonts w:ascii="Times New Roman" w:eastAsia="Times New Roman" w:hAnsi="Times New Roman" w:cs="Times New Roman"/>
                <w:i/>
                <w:color w:val="000000"/>
                <w:sz w:val="28"/>
                <w:szCs w:val="28"/>
                <w:lang w:val="en-US" w:eastAsia="ru-RU"/>
              </w:rPr>
              <w:t>c</w:t>
            </w:r>
            <w:r w:rsidRPr="00B528C5">
              <w:rPr>
                <w:rFonts w:ascii="Times New Roman" w:eastAsia="Times New Roman" w:hAnsi="Times New Roman" w:cs="Times New Roman"/>
                <w:i/>
                <w:color w:val="000000"/>
                <w:sz w:val="28"/>
                <w:szCs w:val="28"/>
                <w:vertAlign w:val="subscript"/>
                <w:lang w:eastAsia="ru-RU"/>
              </w:rPr>
              <w:t>2</w:t>
            </w:r>
            <w:r w:rsidRPr="00B528C5">
              <w:rPr>
                <w:rFonts w:ascii="Times New Roman" w:eastAsia="Times New Roman" w:hAnsi="Times New Roman" w:cs="Times New Roman"/>
                <w:i/>
                <w:color w:val="000000"/>
                <w:sz w:val="28"/>
                <w:szCs w:val="28"/>
                <w:lang w:eastAsia="ru-RU"/>
              </w:rPr>
              <w:t>.</w:t>
            </w:r>
          </w:p>
          <w:p w14:paraId="2DE4B600"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 xml:space="preserve">Только после этого целесообразно перейти к оформлению </w:t>
            </w:r>
            <w:r w:rsidRPr="00B528C5">
              <w:rPr>
                <w:rFonts w:ascii="Times New Roman" w:eastAsia="Times New Roman" w:hAnsi="Times New Roman" w:cs="Times New Roman"/>
                <w:i/>
                <w:color w:val="000000"/>
                <w:sz w:val="28"/>
                <w:szCs w:val="28"/>
                <w:lang w:eastAsia="ru-RU"/>
              </w:rPr>
              <w:t>«Дано»</w:t>
            </w:r>
            <w:r w:rsidRPr="00B528C5">
              <w:rPr>
                <w:rFonts w:ascii="Times New Roman" w:eastAsia="Times New Roman" w:hAnsi="Times New Roman" w:cs="Times New Roman"/>
                <w:color w:val="000000"/>
                <w:sz w:val="28"/>
                <w:szCs w:val="28"/>
                <w:lang w:eastAsia="ru-RU"/>
              </w:rPr>
              <w:t>, так как уже введены все обозначения и табличные величины (</w:t>
            </w:r>
            <w:r w:rsidRPr="00B528C5">
              <w:rPr>
                <w:rFonts w:ascii="Times New Roman" w:eastAsia="Times New Roman" w:hAnsi="Times New Roman" w:cs="Times New Roman"/>
                <w:i/>
                <w:color w:val="000000"/>
                <w:sz w:val="28"/>
                <w:szCs w:val="28"/>
                <w:lang w:val="en-US" w:eastAsia="ru-RU"/>
              </w:rPr>
              <w:t>c</w:t>
            </w:r>
            <w:r w:rsidRPr="00B528C5">
              <w:rPr>
                <w:rFonts w:ascii="Times New Roman" w:eastAsia="Times New Roman" w:hAnsi="Times New Roman" w:cs="Times New Roman"/>
                <w:i/>
                <w:color w:val="000000"/>
                <w:sz w:val="28"/>
                <w:szCs w:val="28"/>
                <w:lang w:eastAsia="ru-RU"/>
              </w:rPr>
              <w:t>, λ,</w:t>
            </w:r>
            <w:r>
              <w:rPr>
                <w:rFonts w:ascii="Times New Roman" w:eastAsia="Times New Roman" w:hAnsi="Times New Roman" w:cs="Times New Roman"/>
                <w:i/>
                <w:color w:val="000000"/>
                <w:sz w:val="28"/>
                <w:szCs w:val="28"/>
                <w:lang w:eastAsia="ru-RU"/>
              </w:rPr>
              <w:t xml:space="preserve"> </w:t>
            </w:r>
            <w:r w:rsidRPr="00B528C5">
              <w:rPr>
                <w:rFonts w:ascii="Times New Roman" w:eastAsia="Times New Roman" w:hAnsi="Times New Roman" w:cs="Times New Roman"/>
                <w:i/>
                <w:color w:val="000000"/>
                <w:sz w:val="28"/>
                <w:szCs w:val="28"/>
                <w:lang w:val="en-US" w:eastAsia="ru-RU"/>
              </w:rPr>
              <w:t>L</w:t>
            </w:r>
            <w:r w:rsidRPr="00B528C5">
              <w:rPr>
                <w:rFonts w:ascii="Times New Roman" w:eastAsia="Times New Roman" w:hAnsi="Times New Roman" w:cs="Times New Roman"/>
                <w:i/>
                <w:color w:val="000000"/>
                <w:sz w:val="28"/>
                <w:szCs w:val="28"/>
                <w:lang w:eastAsia="ru-RU"/>
              </w:rPr>
              <w:t>)</w:t>
            </w:r>
            <w:r w:rsidRPr="00B528C5">
              <w:rPr>
                <w:rFonts w:ascii="Times New Roman" w:eastAsia="Times New Roman" w:hAnsi="Times New Roman" w:cs="Times New Roman"/>
                <w:color w:val="000000"/>
                <w:sz w:val="28"/>
                <w:szCs w:val="28"/>
                <w:lang w:eastAsia="ru-RU"/>
              </w:rPr>
              <w:t xml:space="preserve">. </w:t>
            </w:r>
          </w:p>
          <w:p w14:paraId="3A26DD64"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 xml:space="preserve">Если все необходимые значения температур указаны на графике, то в </w:t>
            </w:r>
            <w:r w:rsidRPr="00B528C5">
              <w:rPr>
                <w:rFonts w:ascii="Times New Roman" w:eastAsia="Times New Roman" w:hAnsi="Times New Roman" w:cs="Times New Roman"/>
                <w:i/>
                <w:color w:val="000000"/>
                <w:sz w:val="28"/>
                <w:szCs w:val="28"/>
                <w:lang w:eastAsia="ru-RU"/>
              </w:rPr>
              <w:t>«Дано»</w:t>
            </w:r>
            <w:r w:rsidRPr="00B528C5">
              <w:rPr>
                <w:rFonts w:ascii="Times New Roman" w:eastAsia="Times New Roman" w:hAnsi="Times New Roman" w:cs="Times New Roman"/>
                <w:color w:val="000000"/>
                <w:sz w:val="28"/>
                <w:szCs w:val="28"/>
                <w:lang w:eastAsia="ru-RU"/>
              </w:rPr>
              <w:t xml:space="preserve"> их можно не дублировать.</w:t>
            </w:r>
          </w:p>
          <w:p w14:paraId="0008126F"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 xml:space="preserve">Далее производим необходимые математические преобразования и находим искомую величину. </w:t>
            </w:r>
          </w:p>
          <w:p w14:paraId="50B7DC47" w14:textId="77777777" w:rsidR="002918D5" w:rsidRPr="00DF552B" w:rsidRDefault="002918D5" w:rsidP="00AD3CC7">
            <w:pPr>
              <w:spacing w:after="0" w:line="240" w:lineRule="auto"/>
              <w:ind w:firstLine="709"/>
              <w:jc w:val="both"/>
              <w:rPr>
                <w:rFonts w:ascii="Times New Roman" w:eastAsia="Times New Roman" w:hAnsi="Times New Roman" w:cs="Times New Roman"/>
                <w:b/>
                <w:i/>
                <w:color w:val="000000"/>
                <w:sz w:val="28"/>
                <w:szCs w:val="28"/>
                <w:lang w:eastAsia="ru-RU"/>
              </w:rPr>
            </w:pPr>
            <w:r w:rsidRPr="00DF552B">
              <w:rPr>
                <w:rFonts w:ascii="Times New Roman" w:eastAsia="Times New Roman" w:hAnsi="Times New Roman" w:cs="Times New Roman"/>
                <w:b/>
                <w:i/>
                <w:color w:val="000000"/>
                <w:sz w:val="28"/>
                <w:szCs w:val="28"/>
                <w:lang w:eastAsia="ru-RU"/>
              </w:rPr>
              <w:t xml:space="preserve">Примеры решения задач типа </w:t>
            </w:r>
            <w:r w:rsidRPr="00DF552B">
              <w:rPr>
                <w:rFonts w:ascii="Times New Roman" w:eastAsia="Times New Roman" w:hAnsi="Times New Roman" w:cs="Times New Roman"/>
                <w:b/>
                <w:i/>
                <w:color w:val="000000"/>
                <w:sz w:val="28"/>
                <w:szCs w:val="28"/>
                <w:lang w:val="en-US" w:eastAsia="ru-RU"/>
              </w:rPr>
              <w:t>A</w:t>
            </w:r>
          </w:p>
          <w:p w14:paraId="388A733A"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 xml:space="preserve">(Фразы, выделенные в решениях </w:t>
            </w:r>
            <w:r w:rsidRPr="00B528C5">
              <w:rPr>
                <w:rFonts w:ascii="Times New Roman" w:eastAsia="Times New Roman" w:hAnsi="Times New Roman" w:cs="Times New Roman"/>
                <w:i/>
                <w:color w:val="000000"/>
                <w:sz w:val="28"/>
                <w:szCs w:val="28"/>
                <w:lang w:eastAsia="ru-RU"/>
              </w:rPr>
              <w:t>курсивом</w:t>
            </w:r>
            <w:r w:rsidRPr="00B528C5">
              <w:rPr>
                <w:rFonts w:ascii="Times New Roman" w:eastAsia="Times New Roman" w:hAnsi="Times New Roman" w:cs="Times New Roman"/>
                <w:color w:val="000000"/>
                <w:sz w:val="28"/>
                <w:szCs w:val="28"/>
                <w:lang w:eastAsia="ru-RU"/>
              </w:rPr>
              <w:t>, прописывать не обязательно)</w:t>
            </w:r>
            <w:r w:rsidR="00A75BBB">
              <w:rPr>
                <w:rFonts w:ascii="Times New Roman" w:eastAsia="Times New Roman" w:hAnsi="Times New Roman" w:cs="Times New Roman"/>
                <w:color w:val="000000"/>
                <w:sz w:val="28"/>
                <w:szCs w:val="28"/>
                <w:lang w:eastAsia="ru-RU"/>
              </w:rPr>
              <w:t>.</w:t>
            </w:r>
          </w:p>
          <w:p w14:paraId="32733A9C"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92043">
              <w:rPr>
                <w:rFonts w:ascii="Times New Roman" w:eastAsia="Times New Roman" w:hAnsi="Times New Roman" w:cs="Times New Roman"/>
                <w:b/>
                <w:color w:val="000000"/>
                <w:sz w:val="28"/>
                <w:szCs w:val="28"/>
                <w:lang w:eastAsia="ru-RU"/>
              </w:rPr>
              <w:t>Пример 1</w:t>
            </w:r>
            <w:r w:rsidRPr="00B528C5">
              <w:rPr>
                <w:rFonts w:ascii="Times New Roman" w:eastAsia="Times New Roman" w:hAnsi="Times New Roman" w:cs="Times New Roman"/>
                <w:color w:val="000000"/>
                <w:sz w:val="28"/>
                <w:szCs w:val="28"/>
                <w:lang w:eastAsia="ru-RU"/>
              </w:rPr>
              <w:t xml:space="preserve"> (задание №10 ОГЭ, повышенный уровень). </w:t>
            </w:r>
          </w:p>
          <w:p w14:paraId="099C318A" w14:textId="77777777" w:rsidR="002918D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 xml:space="preserve">Какое количество теплоты необходимо, чтобы нагреть 1кг воды от 20 до 100°С? Вода нагревается в алюминиевой </w:t>
            </w:r>
            <w:r w:rsidR="00661955">
              <w:rPr>
                <w:rFonts w:ascii="Times New Roman" w:eastAsia="Times New Roman" w:hAnsi="Times New Roman" w:cs="Times New Roman"/>
                <w:color w:val="000000"/>
                <w:sz w:val="28"/>
                <w:szCs w:val="28"/>
                <w:lang w:eastAsia="ru-RU"/>
              </w:rPr>
              <w:t>посуде</w:t>
            </w:r>
            <w:r w:rsidRPr="00B528C5">
              <w:rPr>
                <w:rFonts w:ascii="Times New Roman" w:eastAsia="Times New Roman" w:hAnsi="Times New Roman" w:cs="Times New Roman"/>
                <w:color w:val="000000"/>
                <w:sz w:val="28"/>
                <w:szCs w:val="28"/>
                <w:lang w:eastAsia="ru-RU"/>
              </w:rPr>
              <w:t xml:space="preserve"> массой 200г. Тепловыми потерями пренебречь.</w:t>
            </w:r>
          </w:p>
          <w:p w14:paraId="48253DD2" w14:textId="77777777" w:rsidR="00222DF6" w:rsidRPr="00B528C5" w:rsidRDefault="00222DF6" w:rsidP="004A45EB">
            <w:pPr>
              <w:spacing w:after="0" w:line="240" w:lineRule="auto"/>
              <w:ind w:firstLine="709"/>
              <w:jc w:val="both"/>
              <w:rPr>
                <w:rFonts w:ascii="Times New Roman" w:eastAsia="Times New Roman" w:hAnsi="Times New Roman" w:cs="Times New Roman"/>
                <w:color w:val="000000"/>
                <w:sz w:val="28"/>
                <w:szCs w:val="28"/>
                <w:lang w:eastAsia="ru-RU"/>
              </w:rPr>
            </w:pPr>
          </w:p>
          <w:tbl>
            <w:tblPr>
              <w:tblW w:w="8654" w:type="dxa"/>
              <w:tblLook w:val="04A0" w:firstRow="1" w:lastRow="0" w:firstColumn="1" w:lastColumn="0" w:noHBand="0" w:noVBand="1"/>
            </w:tblPr>
            <w:tblGrid>
              <w:gridCol w:w="2417"/>
              <w:gridCol w:w="6237"/>
            </w:tblGrid>
            <w:tr w:rsidR="002918D5" w:rsidRPr="00222DF6" w14:paraId="5899355E" w14:textId="77777777" w:rsidTr="007E09A6">
              <w:tc>
                <w:tcPr>
                  <w:tcW w:w="2417" w:type="dxa"/>
                </w:tcPr>
                <w:p w14:paraId="57C16E17" w14:textId="77777777" w:rsidR="002918D5" w:rsidRPr="007E09A6" w:rsidRDefault="002918D5" w:rsidP="007E09A6">
                  <w:pPr>
                    <w:spacing w:after="0" w:line="240" w:lineRule="auto"/>
                    <w:rPr>
                      <w:rFonts w:ascii="Times New Roman" w:hAnsi="Times New Roman" w:cs="Times New Roman"/>
                      <w:i/>
                      <w:sz w:val="24"/>
                      <w:szCs w:val="24"/>
                    </w:rPr>
                  </w:pPr>
                  <w:r w:rsidRPr="007E09A6">
                    <w:rPr>
                      <w:rFonts w:ascii="Times New Roman" w:hAnsi="Times New Roman" w:cs="Times New Roman"/>
                      <w:i/>
                      <w:sz w:val="24"/>
                      <w:szCs w:val="24"/>
                    </w:rPr>
                    <w:t>«Дано»:</w:t>
                  </w:r>
                </w:p>
                <w:p w14:paraId="32A9492A" w14:textId="77777777" w:rsidR="002918D5" w:rsidRPr="00222DF6" w:rsidRDefault="002918D5" w:rsidP="004A45EB">
                  <w:pPr>
                    <w:spacing w:after="0" w:line="240" w:lineRule="auto"/>
                    <w:jc w:val="both"/>
                    <w:rPr>
                      <w:rFonts w:ascii="Times New Roman" w:hAnsi="Times New Roman" w:cs="Times New Roman"/>
                      <w:sz w:val="24"/>
                      <w:szCs w:val="24"/>
                    </w:rPr>
                  </w:pPr>
                  <w:r w:rsidRPr="00222DF6">
                    <w:rPr>
                      <w:rFonts w:ascii="Times New Roman" w:hAnsi="Times New Roman" w:cs="Times New Roman"/>
                      <w:sz w:val="24"/>
                      <w:szCs w:val="24"/>
                      <w:lang w:val="en-US"/>
                    </w:rPr>
                    <w:t>m</w:t>
                  </w:r>
                  <w:r w:rsidRPr="00222DF6">
                    <w:rPr>
                      <w:rFonts w:ascii="Times New Roman" w:hAnsi="Times New Roman" w:cs="Times New Roman"/>
                      <w:sz w:val="24"/>
                      <w:szCs w:val="24"/>
                      <w:vertAlign w:val="subscript"/>
                    </w:rPr>
                    <w:t>1</w:t>
                  </w:r>
                  <w:r w:rsidRPr="00222DF6">
                    <w:rPr>
                      <w:rFonts w:ascii="Times New Roman" w:hAnsi="Times New Roman" w:cs="Times New Roman"/>
                      <w:sz w:val="24"/>
                      <w:szCs w:val="24"/>
                    </w:rPr>
                    <w:t xml:space="preserve"> = 200г = 0,2кг</w:t>
                  </w:r>
                </w:p>
                <w:p w14:paraId="23689DD0" w14:textId="77777777" w:rsidR="002918D5" w:rsidRPr="00222DF6" w:rsidRDefault="002918D5" w:rsidP="004A45EB">
                  <w:pPr>
                    <w:spacing w:after="0" w:line="240" w:lineRule="auto"/>
                    <w:jc w:val="both"/>
                    <w:rPr>
                      <w:rFonts w:ascii="Times New Roman" w:hAnsi="Times New Roman" w:cs="Times New Roman"/>
                      <w:sz w:val="24"/>
                      <w:szCs w:val="24"/>
                    </w:rPr>
                  </w:pPr>
                  <w:r w:rsidRPr="00222DF6">
                    <w:rPr>
                      <w:rFonts w:ascii="Times New Roman" w:hAnsi="Times New Roman" w:cs="Times New Roman"/>
                      <w:sz w:val="24"/>
                      <w:szCs w:val="24"/>
                      <w:lang w:val="en-US"/>
                    </w:rPr>
                    <w:t>m</w:t>
                  </w:r>
                  <w:r w:rsidRPr="00222DF6">
                    <w:rPr>
                      <w:rFonts w:ascii="Times New Roman" w:hAnsi="Times New Roman" w:cs="Times New Roman"/>
                      <w:sz w:val="24"/>
                      <w:szCs w:val="24"/>
                      <w:vertAlign w:val="subscript"/>
                    </w:rPr>
                    <w:t>2</w:t>
                  </w:r>
                  <w:r w:rsidRPr="00222DF6">
                    <w:rPr>
                      <w:rFonts w:ascii="Times New Roman" w:hAnsi="Times New Roman" w:cs="Times New Roman"/>
                      <w:sz w:val="24"/>
                      <w:szCs w:val="24"/>
                    </w:rPr>
                    <w:t xml:space="preserve"> = 1кг</w:t>
                  </w:r>
                </w:p>
                <w:p w14:paraId="7F7AE7F6" w14:textId="77777777" w:rsidR="002918D5" w:rsidRPr="00222DF6" w:rsidRDefault="002918D5" w:rsidP="004A45EB">
                  <w:pPr>
                    <w:spacing w:after="0" w:line="240" w:lineRule="auto"/>
                    <w:jc w:val="both"/>
                    <w:rPr>
                      <w:rFonts w:ascii="Times New Roman" w:hAnsi="Times New Roman" w:cs="Times New Roman"/>
                      <w:sz w:val="24"/>
                      <w:szCs w:val="24"/>
                    </w:rPr>
                  </w:pPr>
                  <w:r w:rsidRPr="00222DF6">
                    <w:rPr>
                      <w:rFonts w:ascii="Times New Roman" w:hAnsi="Times New Roman" w:cs="Times New Roman"/>
                      <w:sz w:val="24"/>
                      <w:szCs w:val="24"/>
                    </w:rPr>
                    <w:t>с</w:t>
                  </w:r>
                  <w:r w:rsidRPr="00222DF6">
                    <w:rPr>
                      <w:rFonts w:ascii="Times New Roman" w:hAnsi="Times New Roman" w:cs="Times New Roman"/>
                      <w:sz w:val="24"/>
                      <w:szCs w:val="24"/>
                      <w:vertAlign w:val="subscript"/>
                    </w:rPr>
                    <w:t>1</w:t>
                  </w:r>
                  <w:r w:rsidRPr="00222DF6">
                    <w:rPr>
                      <w:rFonts w:ascii="Times New Roman" w:hAnsi="Times New Roman" w:cs="Times New Roman"/>
                      <w:sz w:val="24"/>
                      <w:szCs w:val="24"/>
                    </w:rPr>
                    <w:t xml:space="preserve"> = 920 </w:t>
                  </w:r>
                  <m:oMath>
                    <m:f>
                      <m:fPr>
                        <m:ctrlPr>
                          <w:rPr>
                            <w:rFonts w:ascii="Cambria Math" w:hAnsi="Cambria Math" w:cs="Times New Roman"/>
                            <w:i/>
                            <w:sz w:val="24"/>
                            <w:szCs w:val="24"/>
                          </w:rPr>
                        </m:ctrlPr>
                      </m:fPr>
                      <m:num>
                        <m:r>
                          <w:rPr>
                            <w:rFonts w:ascii="Cambria Math" w:hAnsi="Cambria Math" w:cs="Times New Roman"/>
                            <w:sz w:val="24"/>
                            <w:szCs w:val="24"/>
                          </w:rPr>
                          <m:t>Дж</m:t>
                        </m:r>
                      </m:num>
                      <m:den>
                        <m:sSup>
                          <m:sSupPr>
                            <m:ctrlPr>
                              <w:rPr>
                                <w:rFonts w:ascii="Cambria Math" w:hAnsi="Cambria Math" w:cs="Times New Roman"/>
                                <w:i/>
                                <w:sz w:val="24"/>
                                <w:szCs w:val="24"/>
                              </w:rPr>
                            </m:ctrlPr>
                          </m:sSupPr>
                          <m:e>
                            <m:r>
                              <w:rPr>
                                <w:rFonts w:ascii="Cambria Math" w:hAnsi="Cambria Math" w:cs="Times New Roman"/>
                                <w:sz w:val="24"/>
                                <w:szCs w:val="24"/>
                              </w:rPr>
                              <m:t>кг</m:t>
                            </m:r>
                          </m:e>
                          <m:sup>
                            <m:r>
                              <w:rPr>
                                <w:rFonts w:ascii="Cambria Math" w:hAnsi="Cambria Math" w:cs="Times New Roman"/>
                                <w:sz w:val="24"/>
                                <w:szCs w:val="24"/>
                              </w:rPr>
                              <m:t>0</m:t>
                            </m:r>
                          </m:sup>
                        </m:sSup>
                        <m:r>
                          <w:rPr>
                            <w:rFonts w:ascii="Cambria Math" w:hAnsi="Cambria Math" w:cs="Times New Roman"/>
                            <w:sz w:val="24"/>
                            <w:szCs w:val="24"/>
                          </w:rPr>
                          <m:t>С</m:t>
                        </m:r>
                      </m:den>
                    </m:f>
                  </m:oMath>
                </w:p>
                <w:p w14:paraId="2921B970" w14:textId="77777777" w:rsidR="002918D5" w:rsidRPr="00222DF6" w:rsidRDefault="002918D5" w:rsidP="004A45EB">
                  <w:pPr>
                    <w:spacing w:after="0" w:line="240" w:lineRule="auto"/>
                    <w:jc w:val="both"/>
                    <w:rPr>
                      <w:rFonts w:ascii="Times New Roman" w:hAnsi="Times New Roman" w:cs="Times New Roman"/>
                      <w:sz w:val="24"/>
                      <w:szCs w:val="24"/>
                    </w:rPr>
                  </w:pPr>
                  <w:r w:rsidRPr="00222DF6">
                    <w:rPr>
                      <w:rFonts w:ascii="Times New Roman" w:hAnsi="Times New Roman" w:cs="Times New Roman"/>
                      <w:sz w:val="24"/>
                      <w:szCs w:val="24"/>
                    </w:rPr>
                    <w:t>с</w:t>
                  </w:r>
                  <w:r w:rsidRPr="00222DF6">
                    <w:rPr>
                      <w:rFonts w:ascii="Times New Roman" w:hAnsi="Times New Roman" w:cs="Times New Roman"/>
                      <w:sz w:val="24"/>
                      <w:szCs w:val="24"/>
                      <w:vertAlign w:val="subscript"/>
                    </w:rPr>
                    <w:t>2</w:t>
                  </w:r>
                  <w:r w:rsidRPr="00222DF6">
                    <w:rPr>
                      <w:rFonts w:ascii="Times New Roman" w:hAnsi="Times New Roman" w:cs="Times New Roman"/>
                      <w:sz w:val="24"/>
                      <w:szCs w:val="24"/>
                    </w:rPr>
                    <w:t xml:space="preserve"> = 4200 </w:t>
                  </w:r>
                  <m:oMath>
                    <m:f>
                      <m:fPr>
                        <m:ctrlPr>
                          <w:rPr>
                            <w:rFonts w:ascii="Cambria Math" w:hAnsi="Cambria Math" w:cs="Times New Roman"/>
                            <w:i/>
                            <w:sz w:val="24"/>
                            <w:szCs w:val="24"/>
                          </w:rPr>
                        </m:ctrlPr>
                      </m:fPr>
                      <m:num>
                        <m:r>
                          <w:rPr>
                            <w:rFonts w:ascii="Cambria Math" w:hAnsi="Cambria Math" w:cs="Times New Roman"/>
                            <w:sz w:val="24"/>
                            <w:szCs w:val="24"/>
                          </w:rPr>
                          <m:t>Дж</m:t>
                        </m:r>
                      </m:num>
                      <m:den>
                        <m:sSup>
                          <m:sSupPr>
                            <m:ctrlPr>
                              <w:rPr>
                                <w:rFonts w:ascii="Cambria Math" w:hAnsi="Cambria Math" w:cs="Times New Roman"/>
                                <w:i/>
                                <w:sz w:val="24"/>
                                <w:szCs w:val="24"/>
                              </w:rPr>
                            </m:ctrlPr>
                          </m:sSupPr>
                          <m:e>
                            <m:r>
                              <w:rPr>
                                <w:rFonts w:ascii="Cambria Math" w:hAnsi="Cambria Math" w:cs="Times New Roman"/>
                                <w:sz w:val="24"/>
                                <w:szCs w:val="24"/>
                              </w:rPr>
                              <m:t>кг</m:t>
                            </m:r>
                          </m:e>
                          <m:sup>
                            <m:r>
                              <w:rPr>
                                <w:rFonts w:ascii="Cambria Math" w:hAnsi="Cambria Math" w:cs="Times New Roman"/>
                                <w:sz w:val="24"/>
                                <w:szCs w:val="24"/>
                              </w:rPr>
                              <m:t>0</m:t>
                            </m:r>
                          </m:sup>
                        </m:sSup>
                        <m:r>
                          <w:rPr>
                            <w:rFonts w:ascii="Cambria Math" w:hAnsi="Cambria Math" w:cs="Times New Roman"/>
                            <w:sz w:val="24"/>
                            <w:szCs w:val="24"/>
                          </w:rPr>
                          <m:t>С</m:t>
                        </m:r>
                      </m:den>
                    </m:f>
                  </m:oMath>
                </w:p>
                <w:p w14:paraId="0DD3B4EA" w14:textId="77777777" w:rsidR="002918D5" w:rsidRPr="00222DF6" w:rsidRDefault="002918D5" w:rsidP="004A45EB">
                  <w:pPr>
                    <w:spacing w:after="0" w:line="240" w:lineRule="auto"/>
                    <w:jc w:val="both"/>
                    <w:rPr>
                      <w:rFonts w:ascii="Times New Roman" w:hAnsi="Times New Roman" w:cs="Times New Roman"/>
                      <w:sz w:val="24"/>
                      <w:szCs w:val="24"/>
                    </w:rPr>
                  </w:pPr>
                  <w:r w:rsidRPr="00222DF6">
                    <w:rPr>
                      <w:rFonts w:ascii="Times New Roman" w:hAnsi="Times New Roman" w:cs="Times New Roman"/>
                      <w:sz w:val="24"/>
                      <w:szCs w:val="24"/>
                      <w:lang w:val="en-US"/>
                    </w:rPr>
                    <w:t>Q</w:t>
                  </w:r>
                  <w:r w:rsidR="004A45EB">
                    <w:rPr>
                      <w:rFonts w:ascii="Times New Roman" w:hAnsi="Times New Roman" w:cs="Times New Roman"/>
                      <w:sz w:val="24"/>
                      <w:szCs w:val="24"/>
                    </w:rPr>
                    <w:t xml:space="preserve"> </w:t>
                  </w:r>
                  <w:proofErr w:type="gramStart"/>
                  <w:r w:rsidRPr="00222DF6">
                    <w:rPr>
                      <w:rFonts w:ascii="Times New Roman" w:hAnsi="Times New Roman" w:cs="Times New Roman"/>
                      <w:sz w:val="24"/>
                      <w:szCs w:val="24"/>
                      <w:lang w:val="en-US"/>
                    </w:rPr>
                    <w:t xml:space="preserve">– </w:t>
                  </w:r>
                  <w:r w:rsidRPr="00222DF6">
                    <w:rPr>
                      <w:rFonts w:ascii="Times New Roman" w:hAnsi="Times New Roman" w:cs="Times New Roman"/>
                      <w:sz w:val="24"/>
                      <w:szCs w:val="24"/>
                    </w:rPr>
                    <w:t>?</w:t>
                  </w:r>
                  <w:proofErr w:type="gramEnd"/>
                </w:p>
                <w:p w14:paraId="0DD02377" w14:textId="77777777" w:rsidR="002918D5" w:rsidRPr="00222DF6" w:rsidRDefault="002918D5" w:rsidP="004A45EB">
                  <w:pPr>
                    <w:spacing w:after="0" w:line="240" w:lineRule="auto"/>
                    <w:ind w:firstLine="709"/>
                    <w:jc w:val="both"/>
                    <w:rPr>
                      <w:rFonts w:ascii="Times New Roman" w:eastAsia="Times New Roman" w:hAnsi="Times New Roman" w:cs="Times New Roman"/>
                      <w:color w:val="000000"/>
                      <w:sz w:val="24"/>
                      <w:szCs w:val="24"/>
                      <w:lang w:eastAsia="ru-RU"/>
                    </w:rPr>
                  </w:pPr>
                </w:p>
              </w:tc>
              <w:tc>
                <w:tcPr>
                  <w:tcW w:w="6237" w:type="dxa"/>
                </w:tcPr>
                <w:p w14:paraId="04ED5763" w14:textId="77777777" w:rsidR="002918D5" w:rsidRPr="007E09A6" w:rsidRDefault="002918D5" w:rsidP="007E09A6">
                  <w:pPr>
                    <w:spacing w:after="0" w:line="240" w:lineRule="auto"/>
                    <w:rPr>
                      <w:rFonts w:ascii="Times New Roman" w:eastAsia="Times New Roman" w:hAnsi="Times New Roman" w:cs="Times New Roman"/>
                      <w:i/>
                      <w:color w:val="000000"/>
                      <w:sz w:val="24"/>
                      <w:szCs w:val="24"/>
                      <w:lang w:eastAsia="ru-RU"/>
                    </w:rPr>
                  </w:pPr>
                  <w:r w:rsidRPr="007E09A6">
                    <w:rPr>
                      <w:rFonts w:ascii="Times New Roman" w:eastAsia="Times New Roman" w:hAnsi="Times New Roman" w:cs="Times New Roman"/>
                      <w:i/>
                      <w:color w:val="000000"/>
                      <w:sz w:val="24"/>
                      <w:szCs w:val="24"/>
                      <w:lang w:eastAsia="ru-RU"/>
                    </w:rPr>
                    <w:t>Решение:</w:t>
                  </w:r>
                </w:p>
                <w:p w14:paraId="203E2B90" w14:textId="77777777" w:rsidR="002918D5" w:rsidRPr="00222DF6" w:rsidRDefault="002918D5" w:rsidP="004A45EB">
                  <w:pPr>
                    <w:spacing w:after="0" w:line="240" w:lineRule="auto"/>
                    <w:jc w:val="both"/>
                    <w:rPr>
                      <w:rFonts w:ascii="Times New Roman" w:eastAsia="Times New Roman" w:hAnsi="Times New Roman" w:cs="Times New Roman"/>
                      <w:i/>
                      <w:color w:val="000000"/>
                      <w:sz w:val="24"/>
                      <w:szCs w:val="24"/>
                      <w:lang w:eastAsia="ru-RU"/>
                    </w:rPr>
                  </w:pPr>
                  <w:r w:rsidRPr="00222DF6">
                    <w:rPr>
                      <w:rFonts w:ascii="Times New Roman" w:eastAsia="Times New Roman" w:hAnsi="Times New Roman" w:cs="Times New Roman"/>
                      <w:i/>
                      <w:color w:val="000000"/>
                      <w:sz w:val="24"/>
                      <w:szCs w:val="24"/>
                      <w:lang w:eastAsia="ru-RU"/>
                    </w:rPr>
                    <w:t>Графики нагревания алюминия (</w:t>
                  </w:r>
                  <w:r w:rsidRPr="00222DF6">
                    <w:rPr>
                      <w:rFonts w:ascii="Times New Roman" w:eastAsia="Times New Roman" w:hAnsi="Times New Roman" w:cs="Times New Roman"/>
                      <w:i/>
                      <w:color w:val="000000"/>
                      <w:sz w:val="24"/>
                      <w:szCs w:val="24"/>
                      <w:lang w:val="en-US" w:eastAsia="ru-RU"/>
                    </w:rPr>
                    <w:t>m</w:t>
                  </w:r>
                  <w:r w:rsidRPr="00222DF6">
                    <w:rPr>
                      <w:rFonts w:ascii="Times New Roman" w:eastAsia="Times New Roman" w:hAnsi="Times New Roman" w:cs="Times New Roman"/>
                      <w:i/>
                      <w:color w:val="000000"/>
                      <w:sz w:val="24"/>
                      <w:szCs w:val="24"/>
                      <w:vertAlign w:val="subscript"/>
                      <w:lang w:eastAsia="ru-RU"/>
                    </w:rPr>
                    <w:t>1</w:t>
                  </w:r>
                  <w:r w:rsidRPr="00222DF6">
                    <w:rPr>
                      <w:rFonts w:ascii="Times New Roman" w:eastAsia="Times New Roman" w:hAnsi="Times New Roman" w:cs="Times New Roman"/>
                      <w:i/>
                      <w:color w:val="000000"/>
                      <w:sz w:val="24"/>
                      <w:szCs w:val="24"/>
                      <w:lang w:eastAsia="ru-RU"/>
                    </w:rPr>
                    <w:t>)</w:t>
                  </w:r>
                  <w:r w:rsidR="007E09A6">
                    <w:rPr>
                      <w:rFonts w:ascii="Times New Roman" w:eastAsia="Times New Roman" w:hAnsi="Times New Roman" w:cs="Times New Roman"/>
                      <w:i/>
                      <w:color w:val="000000"/>
                      <w:sz w:val="24"/>
                      <w:szCs w:val="24"/>
                      <w:lang w:eastAsia="ru-RU"/>
                    </w:rPr>
                    <w:t xml:space="preserve"> </w:t>
                  </w:r>
                  <w:r w:rsidRPr="00222DF6">
                    <w:rPr>
                      <w:rFonts w:ascii="Times New Roman" w:eastAsia="Times New Roman" w:hAnsi="Times New Roman" w:cs="Times New Roman"/>
                      <w:i/>
                      <w:color w:val="000000"/>
                      <w:sz w:val="24"/>
                      <w:szCs w:val="24"/>
                      <w:lang w:eastAsia="ru-RU"/>
                    </w:rPr>
                    <w:t>и воды (</w:t>
                  </w:r>
                  <w:r w:rsidRPr="00222DF6">
                    <w:rPr>
                      <w:rFonts w:ascii="Times New Roman" w:eastAsia="Times New Roman" w:hAnsi="Times New Roman" w:cs="Times New Roman"/>
                      <w:i/>
                      <w:color w:val="000000"/>
                      <w:sz w:val="24"/>
                      <w:szCs w:val="24"/>
                      <w:lang w:val="en-US" w:eastAsia="ru-RU"/>
                    </w:rPr>
                    <w:t>m</w:t>
                  </w:r>
                  <w:r w:rsidRPr="00222DF6">
                    <w:rPr>
                      <w:rFonts w:ascii="Times New Roman" w:eastAsia="Times New Roman" w:hAnsi="Times New Roman" w:cs="Times New Roman"/>
                      <w:i/>
                      <w:color w:val="000000"/>
                      <w:sz w:val="24"/>
                      <w:szCs w:val="24"/>
                      <w:vertAlign w:val="subscript"/>
                      <w:lang w:eastAsia="ru-RU"/>
                    </w:rPr>
                    <w:t>2</w:t>
                  </w:r>
                  <w:r w:rsidRPr="00222DF6">
                    <w:rPr>
                      <w:rFonts w:ascii="Times New Roman" w:eastAsia="Times New Roman" w:hAnsi="Times New Roman" w:cs="Times New Roman"/>
                      <w:i/>
                      <w:color w:val="000000"/>
                      <w:sz w:val="24"/>
                      <w:szCs w:val="24"/>
                      <w:lang w:eastAsia="ru-RU"/>
                    </w:rPr>
                    <w:t>)</w:t>
                  </w:r>
                  <w:r w:rsidR="007E09A6">
                    <w:rPr>
                      <w:rFonts w:ascii="Times New Roman" w:eastAsia="Times New Roman" w:hAnsi="Times New Roman" w:cs="Times New Roman"/>
                      <w:i/>
                      <w:color w:val="000000"/>
                      <w:sz w:val="24"/>
                      <w:szCs w:val="24"/>
                      <w:lang w:eastAsia="ru-RU"/>
                    </w:rPr>
                    <w:t xml:space="preserve"> </w:t>
                  </w:r>
                  <w:r w:rsidRPr="00222DF6">
                    <w:rPr>
                      <w:rFonts w:ascii="Times New Roman" w:eastAsia="Times New Roman" w:hAnsi="Times New Roman" w:cs="Times New Roman"/>
                      <w:i/>
                      <w:color w:val="000000"/>
                      <w:sz w:val="24"/>
                      <w:szCs w:val="24"/>
                      <w:lang w:eastAsia="ru-RU"/>
                    </w:rPr>
                    <w:t>от 20 до 100°С.</w:t>
                  </w:r>
                </w:p>
                <w:p w14:paraId="0C19E871" w14:textId="77777777" w:rsidR="002918D5" w:rsidRPr="00222DF6" w:rsidRDefault="002918D5" w:rsidP="004A45EB">
                  <w:pPr>
                    <w:spacing w:after="0" w:line="240" w:lineRule="auto"/>
                    <w:jc w:val="both"/>
                    <w:rPr>
                      <w:rFonts w:ascii="Times New Roman" w:eastAsia="Times New Roman" w:hAnsi="Times New Roman" w:cs="Times New Roman"/>
                      <w:i/>
                      <w:color w:val="000000"/>
                      <w:sz w:val="24"/>
                      <w:szCs w:val="24"/>
                      <w:lang w:eastAsia="ru-RU"/>
                    </w:rPr>
                  </w:pPr>
                  <w:r w:rsidRPr="00222DF6">
                    <w:rPr>
                      <w:rFonts w:ascii="Times New Roman" w:eastAsia="Times New Roman" w:hAnsi="Times New Roman" w:cs="Times New Roman"/>
                      <w:i/>
                      <w:color w:val="000000"/>
                      <w:sz w:val="24"/>
                      <w:szCs w:val="24"/>
                      <w:lang w:eastAsia="ru-RU"/>
                    </w:rPr>
                    <w:t xml:space="preserve">Вывод – задача на </w:t>
                  </w:r>
                  <w:r w:rsidRPr="00222DF6">
                    <w:rPr>
                      <w:rFonts w:ascii="Times New Roman" w:hAnsi="Times New Roman" w:cs="Times New Roman"/>
                      <w:i/>
                      <w:sz w:val="24"/>
                      <w:szCs w:val="24"/>
                    </w:rPr>
                    <w:t>совместное нагревание двух тел.</w:t>
                  </w:r>
                </w:p>
                <w:p w14:paraId="58F6E235" w14:textId="77777777" w:rsidR="002918D5" w:rsidRPr="00222DF6" w:rsidRDefault="002918D5" w:rsidP="004A45EB">
                  <w:pPr>
                    <w:spacing w:after="0" w:line="240" w:lineRule="auto"/>
                    <w:jc w:val="both"/>
                    <w:rPr>
                      <w:rFonts w:ascii="Times New Roman" w:eastAsia="Times New Roman" w:hAnsi="Times New Roman" w:cs="Times New Roman"/>
                      <w:color w:val="000000"/>
                      <w:sz w:val="24"/>
                      <w:szCs w:val="24"/>
                      <w:lang w:eastAsia="ru-RU"/>
                    </w:rPr>
                  </w:pPr>
                  <w:r w:rsidRPr="00222DF6">
                    <w:rPr>
                      <w:rFonts w:ascii="Times New Roman" w:hAnsi="Times New Roman" w:cs="Times New Roman"/>
                      <w:sz w:val="24"/>
                      <w:szCs w:val="24"/>
                      <w:lang w:val="en-US"/>
                    </w:rPr>
                    <w:t>Q</w:t>
                  </w:r>
                  <w:r w:rsidRPr="00222DF6">
                    <w:rPr>
                      <w:rFonts w:ascii="Times New Roman" w:hAnsi="Times New Roman" w:cs="Times New Roman"/>
                      <w:sz w:val="24"/>
                      <w:szCs w:val="24"/>
                    </w:rPr>
                    <w:t xml:space="preserve"> = </w:t>
                  </w:r>
                  <w:r w:rsidRPr="00222DF6">
                    <w:rPr>
                      <w:rFonts w:ascii="Times New Roman" w:hAnsi="Times New Roman" w:cs="Times New Roman"/>
                      <w:sz w:val="24"/>
                      <w:szCs w:val="24"/>
                      <w:lang w:val="en-US"/>
                    </w:rPr>
                    <w:t>Q</w:t>
                  </w:r>
                  <w:r w:rsidRPr="00222DF6">
                    <w:rPr>
                      <w:rFonts w:ascii="Times New Roman" w:hAnsi="Times New Roman" w:cs="Times New Roman"/>
                      <w:sz w:val="24"/>
                      <w:szCs w:val="24"/>
                      <w:vertAlign w:val="subscript"/>
                    </w:rPr>
                    <w:t>1</w:t>
                  </w:r>
                  <w:r w:rsidRPr="00222DF6">
                    <w:rPr>
                      <w:rFonts w:ascii="Times New Roman" w:hAnsi="Times New Roman" w:cs="Times New Roman"/>
                      <w:sz w:val="24"/>
                      <w:szCs w:val="24"/>
                    </w:rPr>
                    <w:t xml:space="preserve"> + </w:t>
                  </w:r>
                  <w:r w:rsidRPr="00222DF6">
                    <w:rPr>
                      <w:rFonts w:ascii="Times New Roman" w:hAnsi="Times New Roman" w:cs="Times New Roman"/>
                      <w:sz w:val="24"/>
                      <w:szCs w:val="24"/>
                      <w:lang w:val="en-US"/>
                    </w:rPr>
                    <w:t>Q</w:t>
                  </w:r>
                  <w:r w:rsidRPr="00222DF6">
                    <w:rPr>
                      <w:rFonts w:ascii="Times New Roman" w:hAnsi="Times New Roman" w:cs="Times New Roman"/>
                      <w:sz w:val="24"/>
                      <w:szCs w:val="24"/>
                      <w:vertAlign w:val="subscript"/>
                    </w:rPr>
                    <w:t>2</w:t>
                  </w:r>
                </w:p>
                <w:p w14:paraId="1250FD13" w14:textId="77777777" w:rsidR="002918D5" w:rsidRPr="00222DF6" w:rsidRDefault="002918D5" w:rsidP="004A45EB">
                  <w:pPr>
                    <w:spacing w:after="0" w:line="240" w:lineRule="auto"/>
                    <w:jc w:val="both"/>
                    <w:rPr>
                      <w:rFonts w:ascii="Times New Roman" w:hAnsi="Times New Roman" w:cs="Times New Roman"/>
                      <w:sz w:val="24"/>
                      <w:szCs w:val="24"/>
                    </w:rPr>
                  </w:pPr>
                  <w:r w:rsidRPr="00222DF6">
                    <w:rPr>
                      <w:rFonts w:ascii="Times New Roman" w:hAnsi="Times New Roman" w:cs="Times New Roman"/>
                      <w:sz w:val="24"/>
                      <w:szCs w:val="24"/>
                      <w:lang w:val="en-US"/>
                    </w:rPr>
                    <w:t>Q</w:t>
                  </w:r>
                  <w:r w:rsidRPr="00222DF6">
                    <w:rPr>
                      <w:rFonts w:ascii="Times New Roman" w:hAnsi="Times New Roman" w:cs="Times New Roman"/>
                      <w:sz w:val="24"/>
                      <w:szCs w:val="24"/>
                    </w:rPr>
                    <w:t xml:space="preserve"> = (с</w:t>
                  </w:r>
                  <w:r w:rsidRPr="00222DF6">
                    <w:rPr>
                      <w:rFonts w:ascii="Times New Roman" w:hAnsi="Times New Roman" w:cs="Times New Roman"/>
                      <w:sz w:val="24"/>
                      <w:szCs w:val="24"/>
                      <w:vertAlign w:val="subscript"/>
                    </w:rPr>
                    <w:t>1</w:t>
                  </w:r>
                  <w:r w:rsidRPr="00222DF6">
                    <w:rPr>
                      <w:rFonts w:ascii="Times New Roman" w:hAnsi="Times New Roman" w:cs="Times New Roman"/>
                      <w:sz w:val="24"/>
                      <w:szCs w:val="24"/>
                      <w:lang w:val="en-US"/>
                    </w:rPr>
                    <w:t>m</w:t>
                  </w:r>
                  <w:r w:rsidRPr="00222DF6">
                    <w:rPr>
                      <w:rFonts w:ascii="Times New Roman" w:hAnsi="Times New Roman" w:cs="Times New Roman"/>
                      <w:sz w:val="24"/>
                      <w:szCs w:val="24"/>
                      <w:vertAlign w:val="subscript"/>
                    </w:rPr>
                    <w:t>1</w:t>
                  </w:r>
                  <w:r w:rsidRPr="00222DF6">
                    <w:rPr>
                      <w:rFonts w:ascii="Times New Roman" w:hAnsi="Times New Roman" w:cs="Times New Roman"/>
                      <w:sz w:val="24"/>
                      <w:szCs w:val="24"/>
                    </w:rPr>
                    <w:t xml:space="preserve"> + </w:t>
                  </w:r>
                  <w:r w:rsidRPr="00222DF6">
                    <w:rPr>
                      <w:rFonts w:ascii="Times New Roman" w:hAnsi="Times New Roman" w:cs="Times New Roman"/>
                      <w:sz w:val="24"/>
                      <w:szCs w:val="24"/>
                      <w:lang w:val="en-US"/>
                    </w:rPr>
                    <w:t>c</w:t>
                  </w:r>
                  <w:r w:rsidRPr="00222DF6">
                    <w:rPr>
                      <w:rFonts w:ascii="Times New Roman" w:hAnsi="Times New Roman" w:cs="Times New Roman"/>
                      <w:sz w:val="24"/>
                      <w:szCs w:val="24"/>
                      <w:vertAlign w:val="subscript"/>
                    </w:rPr>
                    <w:t>2</w:t>
                  </w:r>
                  <w:r w:rsidRPr="00222DF6">
                    <w:rPr>
                      <w:rFonts w:ascii="Times New Roman" w:hAnsi="Times New Roman" w:cs="Times New Roman"/>
                      <w:sz w:val="24"/>
                      <w:szCs w:val="24"/>
                      <w:lang w:val="en-US"/>
                    </w:rPr>
                    <w:t>m</w:t>
                  </w:r>
                  <w:r w:rsidRPr="00222DF6">
                    <w:rPr>
                      <w:rFonts w:ascii="Times New Roman" w:hAnsi="Times New Roman" w:cs="Times New Roman"/>
                      <w:sz w:val="24"/>
                      <w:szCs w:val="24"/>
                      <w:vertAlign w:val="subscript"/>
                    </w:rPr>
                    <w:t>2</w:t>
                  </w:r>
                  <w:r w:rsidRPr="00222DF6">
                    <w:rPr>
                      <w:rFonts w:ascii="Times New Roman" w:hAnsi="Times New Roman" w:cs="Times New Roman"/>
                      <w:sz w:val="24"/>
                      <w:szCs w:val="24"/>
                    </w:rPr>
                    <w:t>)80</w:t>
                  </w:r>
                </w:p>
                <w:p w14:paraId="48097202" w14:textId="77777777" w:rsidR="002918D5" w:rsidRPr="00222DF6" w:rsidRDefault="002918D5" w:rsidP="004A45EB">
                  <w:pPr>
                    <w:spacing w:after="0" w:line="240" w:lineRule="auto"/>
                    <w:jc w:val="both"/>
                    <w:rPr>
                      <w:rFonts w:ascii="Times New Roman" w:eastAsiaTheme="minorEastAsia" w:hAnsi="Times New Roman" w:cs="Times New Roman"/>
                      <w:sz w:val="24"/>
                      <w:szCs w:val="24"/>
                    </w:rPr>
                  </w:pPr>
                  <w:r w:rsidRPr="00222DF6">
                    <w:rPr>
                      <w:rFonts w:ascii="Times New Roman" w:hAnsi="Times New Roman" w:cs="Times New Roman"/>
                      <w:sz w:val="24"/>
                      <w:szCs w:val="24"/>
                      <w:lang w:val="en-US"/>
                    </w:rPr>
                    <w:t>Q</w:t>
                  </w:r>
                  <w:r w:rsidRPr="00222DF6">
                    <w:rPr>
                      <w:rFonts w:ascii="Times New Roman" w:hAnsi="Times New Roman" w:cs="Times New Roman"/>
                      <w:sz w:val="24"/>
                      <w:szCs w:val="24"/>
                    </w:rPr>
                    <w:t xml:space="preserve"> =</w:t>
                  </w:r>
                  <w:r w:rsidRPr="00222DF6">
                    <w:rPr>
                      <w:rFonts w:ascii="Times New Roman" w:eastAsiaTheme="minorEastAsia" w:hAnsi="Times New Roman" w:cs="Times New Roman"/>
                      <w:sz w:val="24"/>
                      <w:szCs w:val="24"/>
                    </w:rPr>
                    <w:t>350720 Дж</w:t>
                  </w:r>
                </w:p>
                <w:p w14:paraId="2D6781BB" w14:textId="77777777" w:rsidR="002918D5" w:rsidRDefault="002918D5" w:rsidP="004A45EB">
                  <w:pPr>
                    <w:spacing w:after="0" w:line="240" w:lineRule="auto"/>
                    <w:jc w:val="both"/>
                    <w:rPr>
                      <w:rFonts w:ascii="Times New Roman" w:eastAsiaTheme="minorEastAsia" w:hAnsi="Times New Roman" w:cs="Times New Roman"/>
                      <w:sz w:val="24"/>
                      <w:szCs w:val="24"/>
                    </w:rPr>
                  </w:pPr>
                  <w:r w:rsidRPr="00222DF6">
                    <w:rPr>
                      <w:rFonts w:ascii="Times New Roman" w:eastAsiaTheme="minorEastAsia" w:hAnsi="Times New Roman" w:cs="Times New Roman"/>
                      <w:sz w:val="24"/>
                      <w:szCs w:val="24"/>
                    </w:rPr>
                    <w:t>Ответ: 350,72 кДж.</w:t>
                  </w:r>
                </w:p>
                <w:p w14:paraId="76E8B5F3" w14:textId="77777777" w:rsidR="007E09A6" w:rsidRPr="00222DF6" w:rsidRDefault="007E09A6" w:rsidP="004A45EB">
                  <w:pPr>
                    <w:spacing w:after="0" w:line="240" w:lineRule="auto"/>
                    <w:jc w:val="both"/>
                    <w:rPr>
                      <w:rFonts w:ascii="Times New Roman" w:eastAsia="Times New Roman" w:hAnsi="Times New Roman" w:cs="Times New Roman"/>
                      <w:color w:val="000000"/>
                      <w:sz w:val="24"/>
                      <w:szCs w:val="24"/>
                      <w:lang w:eastAsia="ru-RU"/>
                    </w:rPr>
                  </w:pPr>
                </w:p>
              </w:tc>
            </w:tr>
          </w:tbl>
          <w:p w14:paraId="08A14E5D" w14:textId="77777777" w:rsidR="002918D5" w:rsidRPr="00B528C5" w:rsidRDefault="002918D5" w:rsidP="00AD3CC7">
            <w:pPr>
              <w:spacing w:after="0" w:line="240" w:lineRule="auto"/>
              <w:ind w:firstLine="709"/>
              <w:jc w:val="both"/>
              <w:rPr>
                <w:rFonts w:ascii="Times New Roman" w:hAnsi="Times New Roman" w:cs="Times New Roman"/>
                <w:sz w:val="28"/>
                <w:szCs w:val="28"/>
              </w:rPr>
            </w:pPr>
            <w:r w:rsidRPr="00B92043">
              <w:rPr>
                <w:rFonts w:ascii="Times New Roman" w:hAnsi="Times New Roman" w:cs="Times New Roman"/>
                <w:b/>
                <w:sz w:val="28"/>
                <w:szCs w:val="28"/>
              </w:rPr>
              <w:t>Пример 2</w:t>
            </w:r>
            <w:r>
              <w:rPr>
                <w:rFonts w:ascii="Times New Roman" w:hAnsi="Times New Roman" w:cs="Times New Roman"/>
                <w:b/>
                <w:sz w:val="28"/>
                <w:szCs w:val="28"/>
              </w:rPr>
              <w:t xml:space="preserve"> </w:t>
            </w:r>
            <w:r w:rsidRPr="00B528C5">
              <w:rPr>
                <w:rFonts w:ascii="Times New Roman" w:eastAsia="Times New Roman" w:hAnsi="Times New Roman" w:cs="Times New Roman"/>
                <w:color w:val="000000"/>
                <w:sz w:val="28"/>
                <w:szCs w:val="28"/>
                <w:lang w:eastAsia="ru-RU"/>
              </w:rPr>
              <w:t xml:space="preserve">(задание №10 ОГЭ, повышенный уровень). </w:t>
            </w:r>
          </w:p>
          <w:p w14:paraId="2F47F8E3" w14:textId="77777777" w:rsidR="002918D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Какое ко</w:t>
            </w:r>
            <w:r w:rsidR="00661955">
              <w:rPr>
                <w:rFonts w:ascii="Times New Roman" w:eastAsia="Times New Roman" w:hAnsi="Times New Roman" w:cs="Times New Roman"/>
                <w:color w:val="000000"/>
                <w:sz w:val="28"/>
                <w:szCs w:val="28"/>
                <w:lang w:eastAsia="ru-RU"/>
              </w:rPr>
              <w:t>л</w:t>
            </w:r>
            <w:r w:rsidRPr="00B528C5">
              <w:rPr>
                <w:rFonts w:ascii="Times New Roman" w:eastAsia="Times New Roman" w:hAnsi="Times New Roman" w:cs="Times New Roman"/>
                <w:color w:val="000000"/>
                <w:sz w:val="28"/>
                <w:szCs w:val="28"/>
                <w:lang w:eastAsia="ru-RU"/>
              </w:rPr>
              <w:t>ичество теплоты необходимо для плавления куска свинца массой 2кг, взятого при температуре 27°С?</w:t>
            </w:r>
          </w:p>
          <w:p w14:paraId="7723F1A8" w14:textId="77777777" w:rsidR="00222DF6" w:rsidRPr="00B528C5" w:rsidRDefault="00222DF6" w:rsidP="00AD3CC7">
            <w:pPr>
              <w:spacing w:after="0" w:line="240" w:lineRule="auto"/>
              <w:ind w:firstLine="709"/>
              <w:jc w:val="both"/>
              <w:rPr>
                <w:rFonts w:ascii="Times New Roman" w:eastAsia="Times New Roman" w:hAnsi="Times New Roman" w:cs="Times New Roman"/>
                <w:color w:val="000000"/>
                <w:sz w:val="28"/>
                <w:szCs w:val="28"/>
                <w:lang w:eastAsia="ru-RU"/>
              </w:rPr>
            </w:pPr>
          </w:p>
          <w:tbl>
            <w:tblPr>
              <w:tblW w:w="8512" w:type="dxa"/>
              <w:tblLook w:val="04A0" w:firstRow="1" w:lastRow="0" w:firstColumn="1" w:lastColumn="0" w:noHBand="0" w:noVBand="1"/>
            </w:tblPr>
            <w:tblGrid>
              <w:gridCol w:w="2134"/>
              <w:gridCol w:w="6378"/>
            </w:tblGrid>
            <w:tr w:rsidR="002918D5" w:rsidRPr="00222DF6" w14:paraId="2E4289AC" w14:textId="77777777" w:rsidTr="004E4915">
              <w:tc>
                <w:tcPr>
                  <w:tcW w:w="2134" w:type="dxa"/>
                </w:tcPr>
                <w:p w14:paraId="38FAA807" w14:textId="77777777" w:rsidR="002918D5" w:rsidRPr="007E09A6" w:rsidRDefault="002918D5" w:rsidP="007E09A6">
                  <w:pPr>
                    <w:spacing w:after="0" w:line="240" w:lineRule="auto"/>
                    <w:ind w:firstLine="42"/>
                    <w:rPr>
                      <w:rFonts w:ascii="Times New Roman" w:hAnsi="Times New Roman" w:cs="Times New Roman"/>
                      <w:i/>
                      <w:sz w:val="24"/>
                      <w:szCs w:val="24"/>
                    </w:rPr>
                  </w:pPr>
                  <w:r w:rsidRPr="007E09A6">
                    <w:rPr>
                      <w:rFonts w:ascii="Times New Roman" w:hAnsi="Times New Roman" w:cs="Times New Roman"/>
                      <w:i/>
                      <w:sz w:val="24"/>
                      <w:szCs w:val="24"/>
                    </w:rPr>
                    <w:t>«Дано»:</w:t>
                  </w:r>
                </w:p>
                <w:p w14:paraId="030CE0E6" w14:textId="77777777" w:rsidR="002918D5" w:rsidRPr="00222DF6" w:rsidRDefault="002918D5" w:rsidP="004E4915">
                  <w:pPr>
                    <w:spacing w:after="0" w:line="240" w:lineRule="auto"/>
                    <w:jc w:val="both"/>
                    <w:rPr>
                      <w:rFonts w:ascii="Times New Roman" w:hAnsi="Times New Roman" w:cs="Times New Roman"/>
                      <w:sz w:val="24"/>
                      <w:szCs w:val="24"/>
                    </w:rPr>
                  </w:pPr>
                  <w:r w:rsidRPr="00222DF6">
                    <w:rPr>
                      <w:rFonts w:ascii="Times New Roman" w:hAnsi="Times New Roman" w:cs="Times New Roman"/>
                      <w:sz w:val="24"/>
                      <w:szCs w:val="24"/>
                      <w:lang w:val="en-US"/>
                    </w:rPr>
                    <w:t>m</w:t>
                  </w:r>
                  <w:r w:rsidRPr="00222DF6">
                    <w:rPr>
                      <w:rFonts w:ascii="Times New Roman" w:hAnsi="Times New Roman" w:cs="Times New Roman"/>
                      <w:sz w:val="24"/>
                      <w:szCs w:val="24"/>
                    </w:rPr>
                    <w:t xml:space="preserve"> = 2кг</w:t>
                  </w:r>
                </w:p>
                <w:p w14:paraId="201C8E8E" w14:textId="77777777" w:rsidR="002918D5" w:rsidRPr="00222DF6" w:rsidRDefault="002918D5" w:rsidP="004E4915">
                  <w:pPr>
                    <w:spacing w:after="0" w:line="240" w:lineRule="auto"/>
                    <w:jc w:val="both"/>
                    <w:rPr>
                      <w:rFonts w:ascii="Times New Roman" w:hAnsi="Times New Roman" w:cs="Times New Roman"/>
                      <w:sz w:val="24"/>
                      <w:szCs w:val="24"/>
                    </w:rPr>
                  </w:pPr>
                  <w:r w:rsidRPr="00222DF6">
                    <w:rPr>
                      <w:rFonts w:ascii="Times New Roman" w:hAnsi="Times New Roman" w:cs="Times New Roman"/>
                      <w:sz w:val="24"/>
                      <w:szCs w:val="24"/>
                    </w:rPr>
                    <w:t>с = 130</w:t>
                  </w:r>
                  <m:oMath>
                    <m:f>
                      <m:fPr>
                        <m:ctrlPr>
                          <w:rPr>
                            <w:rFonts w:ascii="Cambria Math" w:hAnsi="Cambria Math" w:cs="Times New Roman"/>
                            <w:i/>
                            <w:sz w:val="24"/>
                            <w:szCs w:val="24"/>
                          </w:rPr>
                        </m:ctrlPr>
                      </m:fPr>
                      <m:num>
                        <m:r>
                          <w:rPr>
                            <w:rFonts w:ascii="Cambria Math" w:hAnsi="Cambria Math" w:cs="Times New Roman"/>
                            <w:sz w:val="24"/>
                            <w:szCs w:val="24"/>
                          </w:rPr>
                          <m:t>Дж</m:t>
                        </m:r>
                      </m:num>
                      <m:den>
                        <m:sSup>
                          <m:sSupPr>
                            <m:ctrlPr>
                              <w:rPr>
                                <w:rFonts w:ascii="Cambria Math" w:hAnsi="Cambria Math" w:cs="Times New Roman"/>
                                <w:i/>
                                <w:sz w:val="24"/>
                                <w:szCs w:val="24"/>
                              </w:rPr>
                            </m:ctrlPr>
                          </m:sSupPr>
                          <m:e>
                            <m:r>
                              <w:rPr>
                                <w:rFonts w:ascii="Cambria Math" w:hAnsi="Cambria Math" w:cs="Times New Roman"/>
                                <w:sz w:val="24"/>
                                <w:szCs w:val="24"/>
                              </w:rPr>
                              <m:t>кг</m:t>
                            </m:r>
                          </m:e>
                          <m:sup>
                            <m:r>
                              <w:rPr>
                                <w:rFonts w:ascii="Cambria Math" w:hAnsi="Cambria Math" w:cs="Times New Roman"/>
                                <w:sz w:val="24"/>
                                <w:szCs w:val="24"/>
                              </w:rPr>
                              <m:t>0</m:t>
                            </m:r>
                          </m:sup>
                        </m:sSup>
                        <m:r>
                          <w:rPr>
                            <w:rFonts w:ascii="Cambria Math" w:hAnsi="Cambria Math" w:cs="Times New Roman"/>
                            <w:sz w:val="24"/>
                            <w:szCs w:val="24"/>
                          </w:rPr>
                          <m:t>С</m:t>
                        </m:r>
                      </m:den>
                    </m:f>
                  </m:oMath>
                </w:p>
                <w:p w14:paraId="02959D82" w14:textId="77777777" w:rsidR="002918D5" w:rsidRPr="00222DF6" w:rsidRDefault="002918D5" w:rsidP="004E4915">
                  <w:pPr>
                    <w:spacing w:after="0" w:line="240" w:lineRule="auto"/>
                    <w:jc w:val="both"/>
                    <w:rPr>
                      <w:rFonts w:ascii="Times New Roman" w:hAnsi="Times New Roman" w:cs="Times New Roman"/>
                      <w:sz w:val="24"/>
                      <w:szCs w:val="24"/>
                    </w:rPr>
                  </w:pPr>
                  <w:r w:rsidRPr="00222DF6">
                    <w:rPr>
                      <w:rFonts w:ascii="Times New Roman" w:hAnsi="Times New Roman" w:cs="Times New Roman"/>
                      <w:sz w:val="24"/>
                      <w:szCs w:val="24"/>
                    </w:rPr>
                    <w:t>λ = 2,5·10</w:t>
                  </w:r>
                  <w:r w:rsidRPr="00222DF6">
                    <w:rPr>
                      <w:rFonts w:ascii="Times New Roman" w:hAnsi="Times New Roman" w:cs="Times New Roman"/>
                      <w:sz w:val="24"/>
                      <w:szCs w:val="24"/>
                      <w:vertAlign w:val="superscript"/>
                    </w:rPr>
                    <w:t>4</w:t>
                  </w:r>
                  <m:oMath>
                    <m:f>
                      <m:fPr>
                        <m:ctrlPr>
                          <w:rPr>
                            <w:rFonts w:ascii="Cambria Math" w:hAnsi="Cambria Math" w:cs="Times New Roman"/>
                            <w:i/>
                            <w:sz w:val="24"/>
                            <w:szCs w:val="24"/>
                          </w:rPr>
                        </m:ctrlPr>
                      </m:fPr>
                      <m:num>
                        <m:r>
                          <w:rPr>
                            <w:rFonts w:ascii="Cambria Math" w:hAnsi="Cambria Math" w:cs="Times New Roman"/>
                            <w:sz w:val="24"/>
                            <w:szCs w:val="24"/>
                          </w:rPr>
                          <m:t>Дж</m:t>
                        </m:r>
                      </m:num>
                      <m:den>
                        <m:r>
                          <w:rPr>
                            <w:rFonts w:ascii="Cambria Math" w:hAnsi="Cambria Math" w:cs="Times New Roman"/>
                            <w:sz w:val="24"/>
                            <w:szCs w:val="24"/>
                          </w:rPr>
                          <m:t>кг</m:t>
                        </m:r>
                      </m:den>
                    </m:f>
                  </m:oMath>
                </w:p>
                <w:p w14:paraId="40C82605" w14:textId="77777777" w:rsidR="002918D5" w:rsidRPr="00222DF6" w:rsidRDefault="002918D5" w:rsidP="004E4915">
                  <w:pPr>
                    <w:spacing w:after="0" w:line="240" w:lineRule="auto"/>
                    <w:jc w:val="both"/>
                    <w:rPr>
                      <w:rFonts w:ascii="Times New Roman" w:hAnsi="Times New Roman" w:cs="Times New Roman"/>
                      <w:sz w:val="24"/>
                      <w:szCs w:val="24"/>
                    </w:rPr>
                  </w:pPr>
                  <w:r w:rsidRPr="00222DF6">
                    <w:rPr>
                      <w:rFonts w:ascii="Times New Roman" w:hAnsi="Times New Roman" w:cs="Times New Roman"/>
                      <w:sz w:val="24"/>
                      <w:szCs w:val="24"/>
                      <w:lang w:val="en-US"/>
                    </w:rPr>
                    <w:t>Q</w:t>
                  </w:r>
                  <w:r w:rsidRPr="00222DF6">
                    <w:rPr>
                      <w:rFonts w:ascii="Times New Roman" w:hAnsi="Times New Roman" w:cs="Times New Roman"/>
                      <w:sz w:val="24"/>
                      <w:szCs w:val="24"/>
                    </w:rPr>
                    <w:t xml:space="preserve"> </w:t>
                  </w:r>
                  <w:proofErr w:type="gramStart"/>
                  <w:r w:rsidRPr="00222DF6">
                    <w:rPr>
                      <w:rFonts w:ascii="Times New Roman" w:hAnsi="Times New Roman" w:cs="Times New Roman"/>
                      <w:sz w:val="24"/>
                      <w:szCs w:val="24"/>
                      <w:lang w:val="en-US"/>
                    </w:rPr>
                    <w:t xml:space="preserve">– </w:t>
                  </w:r>
                  <w:r w:rsidRPr="00222DF6">
                    <w:rPr>
                      <w:rFonts w:ascii="Times New Roman" w:hAnsi="Times New Roman" w:cs="Times New Roman"/>
                      <w:sz w:val="24"/>
                      <w:szCs w:val="24"/>
                    </w:rPr>
                    <w:t>?</w:t>
                  </w:r>
                  <w:proofErr w:type="gramEnd"/>
                </w:p>
                <w:p w14:paraId="59676496" w14:textId="77777777" w:rsidR="002918D5" w:rsidRPr="00222DF6" w:rsidRDefault="002918D5" w:rsidP="00AD3CC7">
                  <w:pPr>
                    <w:spacing w:after="0" w:line="240" w:lineRule="auto"/>
                    <w:ind w:firstLine="709"/>
                    <w:jc w:val="both"/>
                    <w:rPr>
                      <w:rFonts w:ascii="Times New Roman" w:eastAsia="Times New Roman" w:hAnsi="Times New Roman" w:cs="Times New Roman"/>
                      <w:color w:val="000000"/>
                      <w:sz w:val="24"/>
                      <w:szCs w:val="24"/>
                      <w:lang w:eastAsia="ru-RU"/>
                    </w:rPr>
                  </w:pPr>
                </w:p>
              </w:tc>
              <w:tc>
                <w:tcPr>
                  <w:tcW w:w="6378" w:type="dxa"/>
                </w:tcPr>
                <w:p w14:paraId="6E8AA602" w14:textId="77777777" w:rsidR="002918D5" w:rsidRPr="007E09A6" w:rsidRDefault="002918D5" w:rsidP="004E4915">
                  <w:pPr>
                    <w:spacing w:after="0" w:line="240" w:lineRule="auto"/>
                    <w:rPr>
                      <w:rFonts w:ascii="Times New Roman" w:eastAsia="Times New Roman" w:hAnsi="Times New Roman" w:cs="Times New Roman"/>
                      <w:i/>
                      <w:color w:val="000000"/>
                      <w:sz w:val="24"/>
                      <w:szCs w:val="24"/>
                      <w:lang w:eastAsia="ru-RU"/>
                    </w:rPr>
                  </w:pPr>
                  <w:r w:rsidRPr="007E09A6">
                    <w:rPr>
                      <w:rFonts w:ascii="Times New Roman" w:eastAsia="Times New Roman" w:hAnsi="Times New Roman" w:cs="Times New Roman"/>
                      <w:i/>
                      <w:color w:val="000000"/>
                      <w:sz w:val="24"/>
                      <w:szCs w:val="24"/>
                      <w:lang w:eastAsia="ru-RU"/>
                    </w:rPr>
                    <w:t>Решение:</w:t>
                  </w:r>
                </w:p>
                <w:p w14:paraId="580F7A8F" w14:textId="77777777" w:rsidR="002918D5" w:rsidRPr="00222DF6" w:rsidRDefault="002918D5" w:rsidP="00222DF6">
                  <w:pPr>
                    <w:spacing w:after="0" w:line="240" w:lineRule="auto"/>
                    <w:jc w:val="both"/>
                    <w:rPr>
                      <w:rFonts w:ascii="Times New Roman" w:eastAsia="Times New Roman" w:hAnsi="Times New Roman" w:cs="Times New Roman"/>
                      <w:i/>
                      <w:color w:val="000000"/>
                      <w:sz w:val="24"/>
                      <w:szCs w:val="24"/>
                      <w:lang w:eastAsia="ru-RU"/>
                    </w:rPr>
                  </w:pPr>
                  <w:r w:rsidRPr="00222DF6">
                    <w:rPr>
                      <w:rFonts w:ascii="Times New Roman" w:eastAsia="Times New Roman" w:hAnsi="Times New Roman" w:cs="Times New Roman"/>
                      <w:i/>
                      <w:color w:val="000000"/>
                      <w:sz w:val="24"/>
                      <w:szCs w:val="24"/>
                      <w:lang w:eastAsia="ru-RU"/>
                    </w:rPr>
                    <w:t>Графики нагревания от 27 до 327°С</w:t>
                  </w:r>
                  <w:r w:rsidR="007E09A6">
                    <w:rPr>
                      <w:rFonts w:ascii="Times New Roman" w:eastAsia="Times New Roman" w:hAnsi="Times New Roman" w:cs="Times New Roman"/>
                      <w:i/>
                      <w:color w:val="000000"/>
                      <w:sz w:val="24"/>
                      <w:szCs w:val="24"/>
                      <w:lang w:eastAsia="ru-RU"/>
                    </w:rPr>
                    <w:t xml:space="preserve"> </w:t>
                  </w:r>
                  <w:r w:rsidRPr="00222DF6">
                    <w:rPr>
                      <w:rFonts w:ascii="Times New Roman" w:eastAsia="Times New Roman" w:hAnsi="Times New Roman" w:cs="Times New Roman"/>
                      <w:i/>
                      <w:color w:val="000000"/>
                      <w:sz w:val="24"/>
                      <w:szCs w:val="24"/>
                      <w:lang w:eastAsia="ru-RU"/>
                    </w:rPr>
                    <w:t>и плавления свинца.</w:t>
                  </w:r>
                </w:p>
                <w:p w14:paraId="64DDA613" w14:textId="77777777" w:rsidR="002918D5" w:rsidRPr="00222DF6" w:rsidRDefault="002918D5" w:rsidP="00222DF6">
                  <w:pPr>
                    <w:spacing w:after="0" w:line="240" w:lineRule="auto"/>
                    <w:jc w:val="both"/>
                    <w:rPr>
                      <w:rFonts w:ascii="Times New Roman" w:eastAsia="Times New Roman" w:hAnsi="Times New Roman" w:cs="Times New Roman"/>
                      <w:color w:val="000000"/>
                      <w:sz w:val="24"/>
                      <w:szCs w:val="24"/>
                      <w:lang w:eastAsia="ru-RU"/>
                    </w:rPr>
                  </w:pPr>
                  <w:r w:rsidRPr="00222DF6">
                    <w:rPr>
                      <w:rFonts w:ascii="Times New Roman" w:hAnsi="Times New Roman" w:cs="Times New Roman"/>
                      <w:i/>
                      <w:sz w:val="24"/>
                      <w:szCs w:val="24"/>
                    </w:rPr>
                    <w:t>Вывод – задача на изменение температуры и агрегатного состояния одного и того же тела</w:t>
                  </w:r>
                  <w:r w:rsidRPr="00222DF6">
                    <w:rPr>
                      <w:rFonts w:ascii="Times New Roman" w:eastAsia="Times New Roman" w:hAnsi="Times New Roman" w:cs="Times New Roman"/>
                      <w:i/>
                      <w:color w:val="000000"/>
                      <w:sz w:val="24"/>
                      <w:szCs w:val="24"/>
                      <w:lang w:eastAsia="ru-RU"/>
                    </w:rPr>
                    <w:t>.</w:t>
                  </w:r>
                </w:p>
                <w:p w14:paraId="263916D9" w14:textId="77777777" w:rsidR="002918D5" w:rsidRPr="00222DF6" w:rsidRDefault="002918D5" w:rsidP="00222DF6">
                  <w:pPr>
                    <w:spacing w:after="0" w:line="240" w:lineRule="auto"/>
                    <w:jc w:val="both"/>
                    <w:rPr>
                      <w:rFonts w:ascii="Times New Roman" w:eastAsia="Times New Roman" w:hAnsi="Times New Roman" w:cs="Times New Roman"/>
                      <w:color w:val="000000"/>
                      <w:sz w:val="24"/>
                      <w:szCs w:val="24"/>
                      <w:lang w:eastAsia="ru-RU"/>
                    </w:rPr>
                  </w:pPr>
                  <w:r w:rsidRPr="00222DF6">
                    <w:rPr>
                      <w:rFonts w:ascii="Times New Roman" w:hAnsi="Times New Roman" w:cs="Times New Roman"/>
                      <w:sz w:val="24"/>
                      <w:szCs w:val="24"/>
                      <w:lang w:val="en-US"/>
                    </w:rPr>
                    <w:t>Q</w:t>
                  </w:r>
                  <w:r w:rsidRPr="00222DF6">
                    <w:rPr>
                      <w:rFonts w:ascii="Times New Roman" w:hAnsi="Times New Roman" w:cs="Times New Roman"/>
                      <w:sz w:val="24"/>
                      <w:szCs w:val="24"/>
                    </w:rPr>
                    <w:t xml:space="preserve"> = </w:t>
                  </w:r>
                  <w:r w:rsidRPr="00222DF6">
                    <w:rPr>
                      <w:rFonts w:ascii="Times New Roman" w:hAnsi="Times New Roman" w:cs="Times New Roman"/>
                      <w:sz w:val="24"/>
                      <w:szCs w:val="24"/>
                      <w:lang w:val="en-US"/>
                    </w:rPr>
                    <w:t>Q</w:t>
                  </w:r>
                  <w:r w:rsidRPr="00222DF6">
                    <w:rPr>
                      <w:rFonts w:ascii="Times New Roman" w:hAnsi="Times New Roman" w:cs="Times New Roman"/>
                      <w:sz w:val="24"/>
                      <w:szCs w:val="24"/>
                      <w:vertAlign w:val="subscript"/>
                    </w:rPr>
                    <w:t>1</w:t>
                  </w:r>
                  <w:r w:rsidRPr="00222DF6">
                    <w:rPr>
                      <w:rFonts w:ascii="Times New Roman" w:hAnsi="Times New Roman" w:cs="Times New Roman"/>
                      <w:sz w:val="24"/>
                      <w:szCs w:val="24"/>
                    </w:rPr>
                    <w:t xml:space="preserve"> + </w:t>
                  </w:r>
                  <w:r w:rsidRPr="00222DF6">
                    <w:rPr>
                      <w:rFonts w:ascii="Times New Roman" w:hAnsi="Times New Roman" w:cs="Times New Roman"/>
                      <w:sz w:val="24"/>
                      <w:szCs w:val="24"/>
                      <w:lang w:val="en-US"/>
                    </w:rPr>
                    <w:t>Q</w:t>
                  </w:r>
                  <w:r w:rsidRPr="00222DF6">
                    <w:rPr>
                      <w:rFonts w:ascii="Times New Roman" w:hAnsi="Times New Roman" w:cs="Times New Roman"/>
                      <w:sz w:val="24"/>
                      <w:szCs w:val="24"/>
                      <w:vertAlign w:val="subscript"/>
                    </w:rPr>
                    <w:t>2</w:t>
                  </w:r>
                </w:p>
                <w:p w14:paraId="772E448B" w14:textId="77777777" w:rsidR="002918D5" w:rsidRPr="00222DF6" w:rsidRDefault="002918D5" w:rsidP="00222DF6">
                  <w:pPr>
                    <w:spacing w:after="0" w:line="240" w:lineRule="auto"/>
                    <w:jc w:val="both"/>
                    <w:rPr>
                      <w:rFonts w:ascii="Times New Roman" w:hAnsi="Times New Roman" w:cs="Times New Roman"/>
                      <w:sz w:val="24"/>
                      <w:szCs w:val="24"/>
                    </w:rPr>
                  </w:pPr>
                  <w:r w:rsidRPr="00222DF6">
                    <w:rPr>
                      <w:rFonts w:ascii="Times New Roman" w:hAnsi="Times New Roman" w:cs="Times New Roman"/>
                      <w:sz w:val="24"/>
                      <w:szCs w:val="24"/>
                      <w:lang w:val="en-US"/>
                    </w:rPr>
                    <w:t>Q</w:t>
                  </w:r>
                  <w:r w:rsidRPr="00222DF6">
                    <w:rPr>
                      <w:rFonts w:ascii="Times New Roman" w:hAnsi="Times New Roman" w:cs="Times New Roman"/>
                      <w:sz w:val="24"/>
                      <w:szCs w:val="24"/>
                    </w:rPr>
                    <w:t xml:space="preserve"> = с</w:t>
                  </w:r>
                  <w:r w:rsidRPr="00222DF6">
                    <w:rPr>
                      <w:rFonts w:ascii="Times New Roman" w:hAnsi="Times New Roman" w:cs="Times New Roman"/>
                      <w:sz w:val="24"/>
                      <w:szCs w:val="24"/>
                      <w:lang w:val="en-US"/>
                    </w:rPr>
                    <w:t>m·</w:t>
                  </w:r>
                  <w:r w:rsidRPr="00222DF6">
                    <w:rPr>
                      <w:rFonts w:ascii="Times New Roman" w:hAnsi="Times New Roman" w:cs="Times New Roman"/>
                      <w:sz w:val="24"/>
                      <w:szCs w:val="24"/>
                    </w:rPr>
                    <w:t xml:space="preserve">300 + </w:t>
                  </w:r>
                  <w:proofErr w:type="spellStart"/>
                  <w:r w:rsidRPr="00222DF6">
                    <w:rPr>
                      <w:rFonts w:ascii="Times New Roman" w:hAnsi="Times New Roman" w:cs="Times New Roman"/>
                      <w:sz w:val="24"/>
                      <w:szCs w:val="24"/>
                      <w:lang w:val="en-US"/>
                    </w:rPr>
                    <w:t>λm</w:t>
                  </w:r>
                  <w:proofErr w:type="spellEnd"/>
                  <w:r w:rsidRPr="00222DF6">
                    <w:rPr>
                      <w:rFonts w:ascii="Times New Roman" w:hAnsi="Times New Roman" w:cs="Times New Roman"/>
                      <w:sz w:val="24"/>
                      <w:szCs w:val="24"/>
                    </w:rPr>
                    <w:t xml:space="preserve"> = </w:t>
                  </w:r>
                  <w:r w:rsidRPr="00222DF6">
                    <w:rPr>
                      <w:rFonts w:ascii="Times New Roman" w:hAnsi="Times New Roman" w:cs="Times New Roman"/>
                      <w:sz w:val="24"/>
                      <w:szCs w:val="24"/>
                      <w:lang w:val="en-US"/>
                    </w:rPr>
                    <w:t>m</w:t>
                  </w:r>
                  <w:r w:rsidRPr="00222DF6">
                    <w:rPr>
                      <w:rFonts w:ascii="Times New Roman" w:hAnsi="Times New Roman" w:cs="Times New Roman"/>
                      <w:sz w:val="24"/>
                      <w:szCs w:val="24"/>
                    </w:rPr>
                    <w:t xml:space="preserve"> (с</w:t>
                  </w:r>
                  <w:r w:rsidRPr="00222DF6">
                    <w:rPr>
                      <w:rFonts w:ascii="Times New Roman" w:hAnsi="Times New Roman" w:cs="Times New Roman"/>
                      <w:sz w:val="24"/>
                      <w:szCs w:val="24"/>
                      <w:lang w:val="en-US"/>
                    </w:rPr>
                    <w:t>·</w:t>
                  </w:r>
                  <w:r w:rsidRPr="00222DF6">
                    <w:rPr>
                      <w:rFonts w:ascii="Times New Roman" w:hAnsi="Times New Roman" w:cs="Times New Roman"/>
                      <w:sz w:val="24"/>
                      <w:szCs w:val="24"/>
                    </w:rPr>
                    <w:t xml:space="preserve">300 + </w:t>
                  </w:r>
                  <w:r w:rsidRPr="00222DF6">
                    <w:rPr>
                      <w:rFonts w:ascii="Times New Roman" w:hAnsi="Times New Roman" w:cs="Times New Roman"/>
                      <w:sz w:val="24"/>
                      <w:szCs w:val="24"/>
                      <w:lang w:val="en-US"/>
                    </w:rPr>
                    <w:t>λ</w:t>
                  </w:r>
                  <w:r w:rsidRPr="00222DF6">
                    <w:rPr>
                      <w:rFonts w:ascii="Times New Roman" w:hAnsi="Times New Roman" w:cs="Times New Roman"/>
                      <w:sz w:val="24"/>
                      <w:szCs w:val="24"/>
                    </w:rPr>
                    <w:t>)</w:t>
                  </w:r>
                </w:p>
                <w:p w14:paraId="45086DCD" w14:textId="77777777" w:rsidR="002918D5" w:rsidRPr="00222DF6" w:rsidRDefault="002918D5" w:rsidP="00222DF6">
                  <w:pPr>
                    <w:spacing w:after="0" w:line="240" w:lineRule="auto"/>
                    <w:jc w:val="both"/>
                    <w:rPr>
                      <w:rFonts w:ascii="Times New Roman" w:eastAsiaTheme="minorEastAsia" w:hAnsi="Times New Roman" w:cs="Times New Roman"/>
                      <w:sz w:val="24"/>
                      <w:szCs w:val="24"/>
                    </w:rPr>
                  </w:pPr>
                  <w:r w:rsidRPr="00222DF6">
                    <w:rPr>
                      <w:rFonts w:ascii="Times New Roman" w:hAnsi="Times New Roman" w:cs="Times New Roman"/>
                      <w:sz w:val="24"/>
                      <w:szCs w:val="24"/>
                      <w:lang w:val="en-US"/>
                    </w:rPr>
                    <w:t>Q</w:t>
                  </w:r>
                  <w:r w:rsidRPr="00222DF6">
                    <w:rPr>
                      <w:rFonts w:ascii="Times New Roman" w:hAnsi="Times New Roman" w:cs="Times New Roman"/>
                      <w:sz w:val="24"/>
                      <w:szCs w:val="24"/>
                    </w:rPr>
                    <w:t xml:space="preserve"> =</w:t>
                  </w:r>
                  <w:r w:rsidRPr="00222DF6">
                    <w:rPr>
                      <w:rFonts w:ascii="Times New Roman" w:eastAsiaTheme="minorEastAsia" w:hAnsi="Times New Roman" w:cs="Times New Roman"/>
                      <w:sz w:val="24"/>
                      <w:szCs w:val="24"/>
                    </w:rPr>
                    <w:t>12,8·</w:t>
                  </w:r>
                  <w:r w:rsidRPr="00222DF6">
                    <w:rPr>
                      <w:rFonts w:ascii="Times New Roman" w:hAnsi="Times New Roman" w:cs="Times New Roman"/>
                      <w:sz w:val="24"/>
                      <w:szCs w:val="24"/>
                    </w:rPr>
                    <w:t>10</w:t>
                  </w:r>
                  <w:r w:rsidRPr="00222DF6">
                    <w:rPr>
                      <w:rFonts w:ascii="Times New Roman" w:hAnsi="Times New Roman" w:cs="Times New Roman"/>
                      <w:sz w:val="24"/>
                      <w:szCs w:val="24"/>
                      <w:vertAlign w:val="superscript"/>
                    </w:rPr>
                    <w:t>4</w:t>
                  </w:r>
                  <w:r w:rsidRPr="00222DF6">
                    <w:rPr>
                      <w:rFonts w:ascii="Times New Roman" w:eastAsiaTheme="minorEastAsia" w:hAnsi="Times New Roman" w:cs="Times New Roman"/>
                      <w:sz w:val="24"/>
                      <w:szCs w:val="24"/>
                    </w:rPr>
                    <w:t>Дж</w:t>
                  </w:r>
                </w:p>
                <w:p w14:paraId="6F691B20" w14:textId="77777777" w:rsidR="002918D5" w:rsidRPr="00222DF6" w:rsidRDefault="002918D5" w:rsidP="00222DF6">
                  <w:pPr>
                    <w:spacing w:after="0" w:line="240" w:lineRule="auto"/>
                    <w:jc w:val="both"/>
                    <w:rPr>
                      <w:rFonts w:ascii="Times New Roman" w:eastAsia="Times New Roman" w:hAnsi="Times New Roman" w:cs="Times New Roman"/>
                      <w:color w:val="000000"/>
                      <w:sz w:val="24"/>
                      <w:szCs w:val="24"/>
                      <w:lang w:eastAsia="ru-RU"/>
                    </w:rPr>
                  </w:pPr>
                  <w:r w:rsidRPr="00222DF6">
                    <w:rPr>
                      <w:rFonts w:ascii="Times New Roman" w:eastAsiaTheme="minorEastAsia" w:hAnsi="Times New Roman" w:cs="Times New Roman"/>
                      <w:sz w:val="24"/>
                      <w:szCs w:val="24"/>
                    </w:rPr>
                    <w:t>Ответ: 128 кДж.</w:t>
                  </w:r>
                </w:p>
              </w:tc>
            </w:tr>
          </w:tbl>
          <w:p w14:paraId="49A84674" w14:textId="77777777" w:rsidR="002918D5" w:rsidRDefault="002918D5" w:rsidP="00AD3CC7">
            <w:pPr>
              <w:spacing w:after="0" w:line="240" w:lineRule="auto"/>
              <w:ind w:firstLine="709"/>
              <w:jc w:val="both"/>
              <w:rPr>
                <w:rFonts w:ascii="Times New Roman" w:eastAsia="Times New Roman" w:hAnsi="Times New Roman" w:cs="Times New Roman"/>
                <w:b/>
                <w:color w:val="000000"/>
                <w:sz w:val="28"/>
                <w:szCs w:val="28"/>
                <w:lang w:eastAsia="ru-RU"/>
              </w:rPr>
            </w:pPr>
          </w:p>
          <w:p w14:paraId="57A3A81B" w14:textId="77777777" w:rsidR="002918D5" w:rsidRPr="0063650F"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92043">
              <w:rPr>
                <w:rFonts w:ascii="Times New Roman" w:eastAsia="Times New Roman" w:hAnsi="Times New Roman" w:cs="Times New Roman"/>
                <w:b/>
                <w:color w:val="000000"/>
                <w:sz w:val="28"/>
                <w:szCs w:val="28"/>
                <w:lang w:eastAsia="ru-RU"/>
              </w:rPr>
              <w:t>Пример 3</w:t>
            </w:r>
            <w:r w:rsidRPr="0063650F">
              <w:rPr>
                <w:rFonts w:ascii="Times New Roman" w:eastAsia="Times New Roman" w:hAnsi="Times New Roman" w:cs="Times New Roman"/>
                <w:color w:val="000000"/>
                <w:sz w:val="28"/>
                <w:szCs w:val="28"/>
                <w:lang w:eastAsia="ru-RU"/>
              </w:rPr>
              <w:t xml:space="preserve"> (задание № 10 – ОГЭ, повышенный уровень).</w:t>
            </w:r>
          </w:p>
          <w:p w14:paraId="3C74F717" w14:textId="77777777" w:rsidR="002918D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В сосуд налили 1кг воды при температуре 90°С. Чему равна масса воды, взятой при 30°С, которую нужно налить в сосуд, чтобы в нём установилась температура воды, равная 50°С? Потерями энергии на нагревание сосуда и окружающего воздуха пренебречь.</w:t>
            </w:r>
          </w:p>
          <w:tbl>
            <w:tblPr>
              <w:tblW w:w="8512" w:type="dxa"/>
              <w:tblLook w:val="04A0" w:firstRow="1" w:lastRow="0" w:firstColumn="1" w:lastColumn="0" w:noHBand="0" w:noVBand="1"/>
            </w:tblPr>
            <w:tblGrid>
              <w:gridCol w:w="1567"/>
              <w:gridCol w:w="6945"/>
            </w:tblGrid>
            <w:tr w:rsidR="002918D5" w:rsidRPr="00222DF6" w14:paraId="12CB2B0C" w14:textId="77777777" w:rsidTr="004E4915">
              <w:tc>
                <w:tcPr>
                  <w:tcW w:w="1567" w:type="dxa"/>
                </w:tcPr>
                <w:p w14:paraId="6E37FAAE" w14:textId="77777777" w:rsidR="007E09A6" w:rsidRDefault="007E09A6" w:rsidP="007E09A6">
                  <w:pPr>
                    <w:spacing w:after="0" w:line="240" w:lineRule="auto"/>
                    <w:ind w:firstLine="709"/>
                    <w:jc w:val="center"/>
                    <w:rPr>
                      <w:rFonts w:ascii="Times New Roman" w:hAnsi="Times New Roman" w:cs="Times New Roman"/>
                      <w:i/>
                      <w:sz w:val="24"/>
                      <w:szCs w:val="24"/>
                    </w:rPr>
                  </w:pPr>
                </w:p>
                <w:p w14:paraId="7498D06E" w14:textId="77777777" w:rsidR="002918D5" w:rsidRPr="007E09A6" w:rsidRDefault="002918D5" w:rsidP="004E4915">
                  <w:pPr>
                    <w:spacing w:after="0" w:line="240" w:lineRule="auto"/>
                    <w:rPr>
                      <w:rFonts w:ascii="Times New Roman" w:hAnsi="Times New Roman" w:cs="Times New Roman"/>
                      <w:i/>
                      <w:sz w:val="24"/>
                      <w:szCs w:val="24"/>
                    </w:rPr>
                  </w:pPr>
                  <w:r w:rsidRPr="007E09A6">
                    <w:rPr>
                      <w:rFonts w:ascii="Times New Roman" w:hAnsi="Times New Roman" w:cs="Times New Roman"/>
                      <w:i/>
                      <w:sz w:val="24"/>
                      <w:szCs w:val="24"/>
                    </w:rPr>
                    <w:t>«Дано»:</w:t>
                  </w:r>
                </w:p>
                <w:p w14:paraId="25810978" w14:textId="77777777" w:rsidR="002918D5" w:rsidRPr="00222DF6" w:rsidRDefault="002918D5" w:rsidP="004E4915">
                  <w:pPr>
                    <w:spacing w:after="0" w:line="240" w:lineRule="auto"/>
                    <w:rPr>
                      <w:rFonts w:ascii="Times New Roman" w:hAnsi="Times New Roman" w:cs="Times New Roman"/>
                      <w:sz w:val="24"/>
                      <w:szCs w:val="24"/>
                    </w:rPr>
                  </w:pPr>
                  <w:r w:rsidRPr="00222DF6">
                    <w:rPr>
                      <w:rFonts w:ascii="Times New Roman" w:hAnsi="Times New Roman" w:cs="Times New Roman"/>
                      <w:sz w:val="24"/>
                      <w:szCs w:val="24"/>
                      <w:lang w:val="en-US"/>
                    </w:rPr>
                    <w:t>m</w:t>
                  </w:r>
                  <w:r w:rsidRPr="00222DF6">
                    <w:rPr>
                      <w:rFonts w:ascii="Times New Roman" w:hAnsi="Times New Roman" w:cs="Times New Roman"/>
                      <w:sz w:val="24"/>
                      <w:szCs w:val="24"/>
                      <w:vertAlign w:val="subscript"/>
                    </w:rPr>
                    <w:t>1</w:t>
                  </w:r>
                  <w:r w:rsidRPr="00222DF6">
                    <w:rPr>
                      <w:rFonts w:ascii="Times New Roman" w:hAnsi="Times New Roman" w:cs="Times New Roman"/>
                      <w:sz w:val="24"/>
                      <w:szCs w:val="24"/>
                    </w:rPr>
                    <w:t xml:space="preserve"> = 1кг</w:t>
                  </w:r>
                </w:p>
                <w:p w14:paraId="6254FDA9" w14:textId="77777777" w:rsidR="002918D5" w:rsidRPr="00222DF6" w:rsidRDefault="002918D5" w:rsidP="004E4915">
                  <w:pPr>
                    <w:spacing w:after="0" w:line="240" w:lineRule="auto"/>
                    <w:rPr>
                      <w:rFonts w:ascii="Times New Roman" w:hAnsi="Times New Roman" w:cs="Times New Roman"/>
                      <w:sz w:val="24"/>
                      <w:szCs w:val="24"/>
                    </w:rPr>
                  </w:pPr>
                  <w:r w:rsidRPr="00222DF6">
                    <w:rPr>
                      <w:rFonts w:ascii="Times New Roman" w:hAnsi="Times New Roman" w:cs="Times New Roman"/>
                      <w:sz w:val="24"/>
                      <w:szCs w:val="24"/>
                    </w:rPr>
                    <w:t>|Δ</w:t>
                  </w:r>
                  <w:r w:rsidRPr="00222DF6">
                    <w:rPr>
                      <w:rFonts w:ascii="Times New Roman" w:hAnsi="Times New Roman" w:cs="Times New Roman"/>
                      <w:sz w:val="24"/>
                      <w:szCs w:val="24"/>
                      <w:lang w:val="en-US"/>
                    </w:rPr>
                    <w:t>t</w:t>
                  </w:r>
                  <w:r w:rsidRPr="00222DF6">
                    <w:rPr>
                      <w:rFonts w:ascii="Times New Roman" w:hAnsi="Times New Roman" w:cs="Times New Roman"/>
                      <w:sz w:val="24"/>
                      <w:szCs w:val="24"/>
                      <w:vertAlign w:val="subscript"/>
                    </w:rPr>
                    <w:t>1</w:t>
                  </w:r>
                  <w:r w:rsidRPr="00222DF6">
                    <w:rPr>
                      <w:rFonts w:ascii="Times New Roman" w:hAnsi="Times New Roman" w:cs="Times New Roman"/>
                      <w:sz w:val="24"/>
                      <w:szCs w:val="24"/>
                    </w:rPr>
                    <w:t>| = 40</w:t>
                  </w:r>
                  <w:r w:rsidRPr="00222DF6">
                    <w:rPr>
                      <w:rFonts w:ascii="Times New Roman" w:hAnsi="Times New Roman" w:cs="Times New Roman"/>
                      <w:sz w:val="24"/>
                      <w:szCs w:val="24"/>
                      <w:vertAlign w:val="superscript"/>
                    </w:rPr>
                    <w:t>0</w:t>
                  </w:r>
                  <w:r w:rsidRPr="00222DF6">
                    <w:rPr>
                      <w:rFonts w:ascii="Times New Roman" w:hAnsi="Times New Roman" w:cs="Times New Roman"/>
                      <w:sz w:val="24"/>
                      <w:szCs w:val="24"/>
                    </w:rPr>
                    <w:t>С</w:t>
                  </w:r>
                </w:p>
                <w:p w14:paraId="719417A8" w14:textId="77777777" w:rsidR="002918D5" w:rsidRPr="00222DF6" w:rsidRDefault="002918D5" w:rsidP="004E4915">
                  <w:pPr>
                    <w:spacing w:after="0" w:line="240" w:lineRule="auto"/>
                    <w:rPr>
                      <w:rFonts w:ascii="Times New Roman" w:hAnsi="Times New Roman" w:cs="Times New Roman"/>
                      <w:sz w:val="24"/>
                      <w:szCs w:val="24"/>
                    </w:rPr>
                  </w:pPr>
                  <w:r w:rsidRPr="00222DF6">
                    <w:rPr>
                      <w:rFonts w:ascii="Times New Roman" w:hAnsi="Times New Roman" w:cs="Times New Roman"/>
                      <w:sz w:val="24"/>
                      <w:szCs w:val="24"/>
                    </w:rPr>
                    <w:t>Δ</w:t>
                  </w:r>
                  <w:r w:rsidRPr="00222DF6">
                    <w:rPr>
                      <w:rFonts w:ascii="Times New Roman" w:hAnsi="Times New Roman" w:cs="Times New Roman"/>
                      <w:sz w:val="24"/>
                      <w:szCs w:val="24"/>
                      <w:lang w:val="en-US"/>
                    </w:rPr>
                    <w:t>t</w:t>
                  </w:r>
                  <w:r w:rsidRPr="00222DF6">
                    <w:rPr>
                      <w:rFonts w:ascii="Times New Roman" w:hAnsi="Times New Roman" w:cs="Times New Roman"/>
                      <w:sz w:val="24"/>
                      <w:szCs w:val="24"/>
                      <w:vertAlign w:val="subscript"/>
                    </w:rPr>
                    <w:t>2</w:t>
                  </w:r>
                  <w:r w:rsidRPr="00222DF6">
                    <w:rPr>
                      <w:rFonts w:ascii="Times New Roman" w:hAnsi="Times New Roman" w:cs="Times New Roman"/>
                      <w:sz w:val="24"/>
                      <w:szCs w:val="24"/>
                    </w:rPr>
                    <w:t xml:space="preserve"> = 20</w:t>
                  </w:r>
                  <w:r w:rsidRPr="00222DF6">
                    <w:rPr>
                      <w:rFonts w:ascii="Times New Roman" w:hAnsi="Times New Roman" w:cs="Times New Roman"/>
                      <w:sz w:val="24"/>
                      <w:szCs w:val="24"/>
                      <w:vertAlign w:val="superscript"/>
                    </w:rPr>
                    <w:t>0</w:t>
                  </w:r>
                  <w:r w:rsidRPr="00222DF6">
                    <w:rPr>
                      <w:rFonts w:ascii="Times New Roman" w:hAnsi="Times New Roman" w:cs="Times New Roman"/>
                      <w:sz w:val="24"/>
                      <w:szCs w:val="24"/>
                    </w:rPr>
                    <w:t>С</w:t>
                  </w:r>
                </w:p>
                <w:p w14:paraId="595C6B03" w14:textId="77777777" w:rsidR="002918D5" w:rsidRPr="00222DF6" w:rsidRDefault="002918D5" w:rsidP="004E4915">
                  <w:pPr>
                    <w:spacing w:after="0" w:line="240" w:lineRule="auto"/>
                    <w:rPr>
                      <w:rFonts w:ascii="Times New Roman" w:hAnsi="Times New Roman" w:cs="Times New Roman"/>
                      <w:sz w:val="24"/>
                      <w:szCs w:val="24"/>
                    </w:rPr>
                  </w:pPr>
                  <w:r w:rsidRPr="00222DF6">
                    <w:rPr>
                      <w:rFonts w:ascii="Times New Roman" w:hAnsi="Times New Roman" w:cs="Times New Roman"/>
                      <w:sz w:val="24"/>
                      <w:szCs w:val="24"/>
                      <w:lang w:val="en-US"/>
                    </w:rPr>
                    <w:lastRenderedPageBreak/>
                    <w:t>m</w:t>
                  </w:r>
                  <w:r w:rsidRPr="00222DF6">
                    <w:rPr>
                      <w:rFonts w:ascii="Times New Roman" w:hAnsi="Times New Roman" w:cs="Times New Roman"/>
                      <w:sz w:val="24"/>
                      <w:szCs w:val="24"/>
                      <w:vertAlign w:val="subscript"/>
                    </w:rPr>
                    <w:t>2</w:t>
                  </w:r>
                  <w:r w:rsidR="004A45EB">
                    <w:rPr>
                      <w:rFonts w:ascii="Times New Roman" w:hAnsi="Times New Roman" w:cs="Times New Roman"/>
                      <w:sz w:val="24"/>
                      <w:szCs w:val="24"/>
                      <w:vertAlign w:val="subscript"/>
                    </w:rPr>
                    <w:t xml:space="preserve"> </w:t>
                  </w:r>
                  <w:proofErr w:type="gramStart"/>
                  <w:r w:rsidRPr="00222DF6">
                    <w:rPr>
                      <w:rFonts w:ascii="Times New Roman" w:hAnsi="Times New Roman" w:cs="Times New Roman"/>
                      <w:sz w:val="24"/>
                      <w:szCs w:val="24"/>
                      <w:lang w:val="en-US"/>
                    </w:rPr>
                    <w:t xml:space="preserve">– </w:t>
                  </w:r>
                  <w:r w:rsidRPr="00222DF6">
                    <w:rPr>
                      <w:rFonts w:ascii="Times New Roman" w:hAnsi="Times New Roman" w:cs="Times New Roman"/>
                      <w:sz w:val="24"/>
                      <w:szCs w:val="24"/>
                    </w:rPr>
                    <w:t>?</w:t>
                  </w:r>
                  <w:proofErr w:type="gramEnd"/>
                </w:p>
                <w:p w14:paraId="498229FB" w14:textId="77777777" w:rsidR="002918D5" w:rsidRPr="00222DF6" w:rsidRDefault="002918D5" w:rsidP="00AD3CC7">
                  <w:pPr>
                    <w:spacing w:after="0" w:line="240" w:lineRule="auto"/>
                    <w:ind w:firstLine="709"/>
                    <w:jc w:val="both"/>
                    <w:rPr>
                      <w:rFonts w:ascii="Times New Roman" w:eastAsia="Times New Roman" w:hAnsi="Times New Roman" w:cs="Times New Roman"/>
                      <w:color w:val="000000"/>
                      <w:sz w:val="24"/>
                      <w:szCs w:val="24"/>
                      <w:lang w:eastAsia="ru-RU"/>
                    </w:rPr>
                  </w:pPr>
                </w:p>
              </w:tc>
              <w:tc>
                <w:tcPr>
                  <w:tcW w:w="6945" w:type="dxa"/>
                </w:tcPr>
                <w:p w14:paraId="21915E7F" w14:textId="77777777" w:rsidR="007E09A6" w:rsidRDefault="007E09A6" w:rsidP="007E09A6">
                  <w:pPr>
                    <w:spacing w:after="0" w:line="240" w:lineRule="auto"/>
                    <w:ind w:firstLine="709"/>
                    <w:jc w:val="center"/>
                    <w:rPr>
                      <w:rFonts w:ascii="Times New Roman" w:eastAsia="Times New Roman" w:hAnsi="Times New Roman" w:cs="Times New Roman"/>
                      <w:i/>
                      <w:color w:val="000000"/>
                      <w:sz w:val="24"/>
                      <w:szCs w:val="24"/>
                      <w:lang w:eastAsia="ru-RU"/>
                    </w:rPr>
                  </w:pPr>
                </w:p>
                <w:p w14:paraId="60E2FF95" w14:textId="77777777" w:rsidR="002918D5" w:rsidRPr="007E09A6" w:rsidRDefault="002918D5" w:rsidP="004E4915">
                  <w:pPr>
                    <w:spacing w:after="0" w:line="240" w:lineRule="auto"/>
                    <w:rPr>
                      <w:rFonts w:ascii="Times New Roman" w:eastAsia="Times New Roman" w:hAnsi="Times New Roman" w:cs="Times New Roman"/>
                      <w:i/>
                      <w:color w:val="000000"/>
                      <w:sz w:val="24"/>
                      <w:szCs w:val="24"/>
                      <w:lang w:eastAsia="ru-RU"/>
                    </w:rPr>
                  </w:pPr>
                  <w:r w:rsidRPr="007E09A6">
                    <w:rPr>
                      <w:rFonts w:ascii="Times New Roman" w:eastAsia="Times New Roman" w:hAnsi="Times New Roman" w:cs="Times New Roman"/>
                      <w:i/>
                      <w:color w:val="000000"/>
                      <w:sz w:val="24"/>
                      <w:szCs w:val="24"/>
                      <w:lang w:eastAsia="ru-RU"/>
                    </w:rPr>
                    <w:t>Решение:</w:t>
                  </w:r>
                </w:p>
                <w:p w14:paraId="7F73E1F9" w14:textId="77777777" w:rsidR="002918D5" w:rsidRPr="00222DF6" w:rsidRDefault="002918D5" w:rsidP="00A75BBB">
                  <w:pPr>
                    <w:spacing w:after="0" w:line="240" w:lineRule="auto"/>
                    <w:jc w:val="both"/>
                    <w:rPr>
                      <w:rFonts w:ascii="Times New Roman" w:eastAsia="Times New Roman" w:hAnsi="Times New Roman" w:cs="Times New Roman"/>
                      <w:i/>
                      <w:color w:val="000000"/>
                      <w:sz w:val="24"/>
                      <w:szCs w:val="24"/>
                      <w:lang w:eastAsia="ru-RU"/>
                    </w:rPr>
                  </w:pPr>
                  <w:r w:rsidRPr="00222DF6">
                    <w:rPr>
                      <w:rFonts w:ascii="Times New Roman" w:eastAsia="Times New Roman" w:hAnsi="Times New Roman" w:cs="Times New Roman"/>
                      <w:i/>
                      <w:color w:val="000000"/>
                      <w:sz w:val="24"/>
                      <w:szCs w:val="24"/>
                      <w:lang w:eastAsia="ru-RU"/>
                    </w:rPr>
                    <w:t>Графики остывания воды массой 1кг (</w:t>
                  </w:r>
                  <w:r w:rsidRPr="00222DF6">
                    <w:rPr>
                      <w:rFonts w:ascii="Times New Roman" w:eastAsia="Times New Roman" w:hAnsi="Times New Roman" w:cs="Times New Roman"/>
                      <w:i/>
                      <w:color w:val="000000"/>
                      <w:sz w:val="24"/>
                      <w:szCs w:val="24"/>
                      <w:lang w:val="en-US" w:eastAsia="ru-RU"/>
                    </w:rPr>
                    <w:t>m</w:t>
                  </w:r>
                  <w:r w:rsidRPr="00222DF6">
                    <w:rPr>
                      <w:rFonts w:ascii="Times New Roman" w:eastAsia="Times New Roman" w:hAnsi="Times New Roman" w:cs="Times New Roman"/>
                      <w:i/>
                      <w:color w:val="000000"/>
                      <w:sz w:val="24"/>
                      <w:szCs w:val="24"/>
                      <w:vertAlign w:val="subscript"/>
                      <w:lang w:eastAsia="ru-RU"/>
                    </w:rPr>
                    <w:t>1</w:t>
                  </w:r>
                  <w:r w:rsidRPr="00222DF6">
                    <w:rPr>
                      <w:rFonts w:ascii="Times New Roman" w:eastAsia="Times New Roman" w:hAnsi="Times New Roman" w:cs="Times New Roman"/>
                      <w:i/>
                      <w:color w:val="000000"/>
                      <w:sz w:val="24"/>
                      <w:szCs w:val="24"/>
                      <w:lang w:eastAsia="ru-RU"/>
                    </w:rPr>
                    <w:t>) от 90 до 50</w:t>
                  </w:r>
                  <w:r w:rsidRPr="00222DF6">
                    <w:rPr>
                      <w:rFonts w:ascii="Times New Roman" w:eastAsia="Times New Roman" w:hAnsi="Times New Roman" w:cs="Times New Roman"/>
                      <w:i/>
                      <w:color w:val="000000"/>
                      <w:sz w:val="24"/>
                      <w:szCs w:val="24"/>
                      <w:vertAlign w:val="superscript"/>
                      <w:lang w:eastAsia="ru-RU"/>
                    </w:rPr>
                    <w:t>0</w:t>
                  </w:r>
                  <w:r w:rsidRPr="00222DF6">
                    <w:rPr>
                      <w:rFonts w:ascii="Times New Roman" w:eastAsia="Times New Roman" w:hAnsi="Times New Roman" w:cs="Times New Roman"/>
                      <w:i/>
                      <w:color w:val="000000"/>
                      <w:sz w:val="24"/>
                      <w:szCs w:val="24"/>
                      <w:lang w:eastAsia="ru-RU"/>
                    </w:rPr>
                    <w:t>С</w:t>
                  </w:r>
                  <w:r w:rsidR="007E09A6">
                    <w:rPr>
                      <w:rFonts w:ascii="Times New Roman" w:eastAsia="Times New Roman" w:hAnsi="Times New Roman" w:cs="Times New Roman"/>
                      <w:i/>
                      <w:color w:val="000000"/>
                      <w:sz w:val="24"/>
                      <w:szCs w:val="24"/>
                      <w:lang w:eastAsia="ru-RU"/>
                    </w:rPr>
                    <w:t xml:space="preserve"> </w:t>
                  </w:r>
                  <w:r w:rsidRPr="00222DF6">
                    <w:rPr>
                      <w:rFonts w:ascii="Times New Roman" w:eastAsia="Times New Roman" w:hAnsi="Times New Roman" w:cs="Times New Roman"/>
                      <w:i/>
                      <w:color w:val="000000"/>
                      <w:sz w:val="24"/>
                      <w:szCs w:val="24"/>
                      <w:lang w:eastAsia="ru-RU"/>
                    </w:rPr>
                    <w:t>и нагревания воды</w:t>
                  </w:r>
                  <w:r w:rsidR="007E09A6">
                    <w:rPr>
                      <w:rFonts w:ascii="Times New Roman" w:eastAsia="Times New Roman" w:hAnsi="Times New Roman" w:cs="Times New Roman"/>
                      <w:i/>
                      <w:color w:val="000000"/>
                      <w:sz w:val="24"/>
                      <w:szCs w:val="24"/>
                      <w:lang w:eastAsia="ru-RU"/>
                    </w:rPr>
                    <w:t xml:space="preserve"> </w:t>
                  </w:r>
                  <w:r w:rsidRPr="00222DF6">
                    <w:rPr>
                      <w:rFonts w:ascii="Times New Roman" w:eastAsia="Times New Roman" w:hAnsi="Times New Roman" w:cs="Times New Roman"/>
                      <w:i/>
                      <w:color w:val="000000"/>
                      <w:sz w:val="24"/>
                      <w:szCs w:val="24"/>
                      <w:lang w:eastAsia="ru-RU"/>
                    </w:rPr>
                    <w:t>неизвестной массы (</w:t>
                  </w:r>
                  <w:r w:rsidRPr="00222DF6">
                    <w:rPr>
                      <w:rFonts w:ascii="Times New Roman" w:eastAsia="Times New Roman" w:hAnsi="Times New Roman" w:cs="Times New Roman"/>
                      <w:i/>
                      <w:color w:val="000000"/>
                      <w:sz w:val="24"/>
                      <w:szCs w:val="24"/>
                      <w:lang w:val="en-US" w:eastAsia="ru-RU"/>
                    </w:rPr>
                    <w:t>m</w:t>
                  </w:r>
                  <w:r w:rsidRPr="00222DF6">
                    <w:rPr>
                      <w:rFonts w:ascii="Times New Roman" w:eastAsia="Times New Roman" w:hAnsi="Times New Roman" w:cs="Times New Roman"/>
                      <w:i/>
                      <w:color w:val="000000"/>
                      <w:sz w:val="24"/>
                      <w:szCs w:val="24"/>
                      <w:vertAlign w:val="subscript"/>
                      <w:lang w:eastAsia="ru-RU"/>
                    </w:rPr>
                    <w:t>2</w:t>
                  </w:r>
                  <w:r w:rsidRPr="00222DF6">
                    <w:rPr>
                      <w:rFonts w:ascii="Times New Roman" w:eastAsia="Times New Roman" w:hAnsi="Times New Roman" w:cs="Times New Roman"/>
                      <w:i/>
                      <w:color w:val="000000"/>
                      <w:sz w:val="24"/>
                      <w:szCs w:val="24"/>
                      <w:lang w:eastAsia="ru-RU"/>
                    </w:rPr>
                    <w:t>)</w:t>
                  </w:r>
                  <w:r w:rsidR="007E09A6">
                    <w:rPr>
                      <w:rFonts w:ascii="Times New Roman" w:eastAsia="Times New Roman" w:hAnsi="Times New Roman" w:cs="Times New Roman"/>
                      <w:i/>
                      <w:color w:val="000000"/>
                      <w:sz w:val="24"/>
                      <w:szCs w:val="24"/>
                      <w:lang w:eastAsia="ru-RU"/>
                    </w:rPr>
                    <w:t xml:space="preserve"> </w:t>
                  </w:r>
                  <w:r w:rsidRPr="00222DF6">
                    <w:rPr>
                      <w:rFonts w:ascii="Times New Roman" w:eastAsia="Times New Roman" w:hAnsi="Times New Roman" w:cs="Times New Roman"/>
                      <w:i/>
                      <w:color w:val="000000"/>
                      <w:sz w:val="24"/>
                      <w:szCs w:val="24"/>
                      <w:lang w:eastAsia="ru-RU"/>
                    </w:rPr>
                    <w:t>от 30 до 50°С.</w:t>
                  </w:r>
                </w:p>
                <w:p w14:paraId="1BB10E69" w14:textId="77777777" w:rsidR="002918D5" w:rsidRPr="00222DF6" w:rsidRDefault="002918D5" w:rsidP="00A75BBB">
                  <w:pPr>
                    <w:spacing w:after="0" w:line="240" w:lineRule="auto"/>
                    <w:jc w:val="both"/>
                    <w:rPr>
                      <w:rFonts w:ascii="Times New Roman" w:hAnsi="Times New Roman" w:cs="Times New Roman"/>
                      <w:sz w:val="24"/>
                      <w:szCs w:val="24"/>
                    </w:rPr>
                  </w:pPr>
                  <w:r w:rsidRPr="00222DF6">
                    <w:rPr>
                      <w:rFonts w:ascii="Times New Roman" w:hAnsi="Times New Roman" w:cs="Times New Roman"/>
                      <w:i/>
                      <w:sz w:val="24"/>
                      <w:szCs w:val="24"/>
                    </w:rPr>
                    <w:t xml:space="preserve">Вывод – задача на смешивание двух тел в теплоизолированной </w:t>
                  </w:r>
                  <w:r w:rsidRPr="00222DF6">
                    <w:rPr>
                      <w:rFonts w:ascii="Times New Roman" w:hAnsi="Times New Roman" w:cs="Times New Roman"/>
                      <w:i/>
                      <w:sz w:val="24"/>
                      <w:szCs w:val="24"/>
                    </w:rPr>
                    <w:lastRenderedPageBreak/>
                    <w:t>системе.</w:t>
                  </w:r>
                </w:p>
                <w:p w14:paraId="72829CD8" w14:textId="77777777" w:rsidR="002918D5" w:rsidRPr="00222DF6" w:rsidRDefault="002918D5" w:rsidP="00A75BBB">
                  <w:pPr>
                    <w:spacing w:after="0" w:line="240" w:lineRule="auto"/>
                    <w:jc w:val="both"/>
                    <w:rPr>
                      <w:rFonts w:ascii="Times New Roman" w:eastAsia="Times New Roman" w:hAnsi="Times New Roman" w:cs="Times New Roman"/>
                      <w:color w:val="000000"/>
                      <w:sz w:val="24"/>
                      <w:szCs w:val="24"/>
                      <w:lang w:eastAsia="ru-RU"/>
                    </w:rPr>
                  </w:pPr>
                  <w:r w:rsidRPr="00222DF6">
                    <w:rPr>
                      <w:rFonts w:ascii="Times New Roman" w:hAnsi="Times New Roman" w:cs="Times New Roman"/>
                      <w:sz w:val="24"/>
                      <w:szCs w:val="24"/>
                      <w:lang w:val="en-US"/>
                    </w:rPr>
                    <w:t>Q</w:t>
                  </w:r>
                  <w:proofErr w:type="spellStart"/>
                  <w:r w:rsidRPr="00222DF6">
                    <w:rPr>
                      <w:rFonts w:ascii="Times New Roman" w:hAnsi="Times New Roman" w:cs="Times New Roman"/>
                      <w:sz w:val="24"/>
                      <w:szCs w:val="24"/>
                      <w:vertAlign w:val="subscript"/>
                    </w:rPr>
                    <w:t>получ</w:t>
                  </w:r>
                  <w:proofErr w:type="spellEnd"/>
                  <w:r w:rsidRPr="00222DF6">
                    <w:rPr>
                      <w:rFonts w:ascii="Times New Roman" w:hAnsi="Times New Roman" w:cs="Times New Roman"/>
                      <w:sz w:val="24"/>
                      <w:szCs w:val="24"/>
                      <w:vertAlign w:val="subscript"/>
                    </w:rPr>
                    <w:t>.</w:t>
                  </w:r>
                  <w:r w:rsidRPr="00222DF6">
                    <w:rPr>
                      <w:rFonts w:ascii="Times New Roman" w:hAnsi="Times New Roman" w:cs="Times New Roman"/>
                      <w:sz w:val="24"/>
                      <w:szCs w:val="24"/>
                    </w:rPr>
                    <w:t xml:space="preserve"> = |</w:t>
                  </w:r>
                  <w:r w:rsidRPr="00222DF6">
                    <w:rPr>
                      <w:rFonts w:ascii="Times New Roman" w:hAnsi="Times New Roman" w:cs="Times New Roman"/>
                      <w:sz w:val="24"/>
                      <w:szCs w:val="24"/>
                      <w:lang w:val="en-US"/>
                    </w:rPr>
                    <w:t>Q</w:t>
                  </w:r>
                  <w:r w:rsidRPr="00222DF6">
                    <w:rPr>
                      <w:rFonts w:ascii="Times New Roman" w:hAnsi="Times New Roman" w:cs="Times New Roman"/>
                      <w:sz w:val="24"/>
                      <w:szCs w:val="24"/>
                      <w:vertAlign w:val="subscript"/>
                    </w:rPr>
                    <w:t>отд.</w:t>
                  </w:r>
                  <w:r w:rsidRPr="00222DF6">
                    <w:rPr>
                      <w:rFonts w:ascii="Times New Roman" w:hAnsi="Times New Roman" w:cs="Times New Roman"/>
                      <w:sz w:val="24"/>
                      <w:szCs w:val="24"/>
                    </w:rPr>
                    <w:t xml:space="preserve">|; </w:t>
                  </w:r>
                </w:p>
                <w:p w14:paraId="17C80E58" w14:textId="77777777" w:rsidR="002918D5" w:rsidRPr="00222DF6" w:rsidRDefault="002918D5" w:rsidP="00A75BBB">
                  <w:pPr>
                    <w:spacing w:after="0" w:line="240" w:lineRule="auto"/>
                    <w:jc w:val="both"/>
                    <w:rPr>
                      <w:rFonts w:ascii="Times New Roman" w:hAnsi="Times New Roman" w:cs="Times New Roman"/>
                      <w:sz w:val="24"/>
                      <w:szCs w:val="24"/>
                    </w:rPr>
                  </w:pPr>
                  <w:r w:rsidRPr="00222DF6">
                    <w:rPr>
                      <w:rFonts w:ascii="Times New Roman" w:hAnsi="Times New Roman" w:cs="Times New Roman"/>
                      <w:sz w:val="24"/>
                      <w:szCs w:val="24"/>
                    </w:rPr>
                    <w:t>с</w:t>
                  </w:r>
                  <w:r w:rsidRPr="00222DF6">
                    <w:rPr>
                      <w:rFonts w:ascii="Times New Roman" w:hAnsi="Times New Roman" w:cs="Times New Roman"/>
                      <w:sz w:val="24"/>
                      <w:szCs w:val="24"/>
                      <w:lang w:val="en-US"/>
                    </w:rPr>
                    <w:t>m</w:t>
                  </w:r>
                  <w:r w:rsidRPr="00222DF6">
                    <w:rPr>
                      <w:rFonts w:ascii="Times New Roman" w:hAnsi="Times New Roman" w:cs="Times New Roman"/>
                      <w:sz w:val="24"/>
                      <w:szCs w:val="24"/>
                      <w:vertAlign w:val="subscript"/>
                    </w:rPr>
                    <w:t>2</w:t>
                  </w:r>
                  <w:r w:rsidRPr="00222DF6">
                    <w:rPr>
                      <w:rFonts w:ascii="Times New Roman" w:hAnsi="Times New Roman" w:cs="Times New Roman"/>
                      <w:sz w:val="24"/>
                      <w:szCs w:val="24"/>
                    </w:rPr>
                    <w:t xml:space="preserve">20 = </w:t>
                  </w:r>
                  <w:r w:rsidRPr="00222DF6">
                    <w:rPr>
                      <w:rFonts w:ascii="Times New Roman" w:hAnsi="Times New Roman" w:cs="Times New Roman"/>
                      <w:sz w:val="24"/>
                      <w:szCs w:val="24"/>
                      <w:lang w:val="en-US"/>
                    </w:rPr>
                    <w:t>cm</w:t>
                  </w:r>
                  <w:r w:rsidRPr="00222DF6">
                    <w:rPr>
                      <w:rFonts w:ascii="Times New Roman" w:hAnsi="Times New Roman" w:cs="Times New Roman"/>
                      <w:sz w:val="24"/>
                      <w:szCs w:val="24"/>
                      <w:vertAlign w:val="subscript"/>
                    </w:rPr>
                    <w:t>1</w:t>
                  </w:r>
                  <w:r w:rsidRPr="00222DF6">
                    <w:rPr>
                      <w:rFonts w:ascii="Times New Roman" w:hAnsi="Times New Roman" w:cs="Times New Roman"/>
                      <w:sz w:val="24"/>
                      <w:szCs w:val="24"/>
                    </w:rPr>
                    <w:t>40</w:t>
                  </w:r>
                </w:p>
                <w:p w14:paraId="70DB13D1" w14:textId="77777777" w:rsidR="002918D5" w:rsidRPr="00222DF6" w:rsidRDefault="002918D5" w:rsidP="00A75BBB">
                  <w:pPr>
                    <w:spacing w:after="0" w:line="240" w:lineRule="auto"/>
                    <w:jc w:val="both"/>
                    <w:rPr>
                      <w:rFonts w:ascii="Times New Roman" w:hAnsi="Times New Roman" w:cs="Times New Roman"/>
                      <w:sz w:val="24"/>
                      <w:szCs w:val="24"/>
                    </w:rPr>
                  </w:pPr>
                  <w:r w:rsidRPr="00222DF6">
                    <w:rPr>
                      <w:rFonts w:ascii="Times New Roman" w:hAnsi="Times New Roman" w:cs="Times New Roman"/>
                      <w:sz w:val="24"/>
                      <w:szCs w:val="24"/>
                      <w:lang w:val="en-US"/>
                    </w:rPr>
                    <w:t>m</w:t>
                  </w:r>
                  <w:r w:rsidRPr="00222DF6">
                    <w:rPr>
                      <w:rFonts w:ascii="Times New Roman" w:hAnsi="Times New Roman" w:cs="Times New Roman"/>
                      <w:sz w:val="24"/>
                      <w:szCs w:val="24"/>
                      <w:vertAlign w:val="subscript"/>
                    </w:rPr>
                    <w:t>2</w:t>
                  </w:r>
                  <w:r w:rsidRPr="00222DF6">
                    <w:rPr>
                      <w:rFonts w:ascii="Times New Roman" w:hAnsi="Times New Roman" w:cs="Times New Roman"/>
                      <w:sz w:val="24"/>
                      <w:szCs w:val="24"/>
                    </w:rPr>
                    <w:t xml:space="preserve"> = 2</w:t>
                  </w:r>
                  <w:r w:rsidRPr="00222DF6">
                    <w:rPr>
                      <w:rFonts w:ascii="Times New Roman" w:hAnsi="Times New Roman" w:cs="Times New Roman"/>
                      <w:sz w:val="24"/>
                      <w:szCs w:val="24"/>
                      <w:lang w:val="en-US"/>
                    </w:rPr>
                    <w:t>m</w:t>
                  </w:r>
                  <w:r w:rsidRPr="00222DF6">
                    <w:rPr>
                      <w:rFonts w:ascii="Times New Roman" w:hAnsi="Times New Roman" w:cs="Times New Roman"/>
                      <w:sz w:val="24"/>
                      <w:szCs w:val="24"/>
                      <w:vertAlign w:val="subscript"/>
                    </w:rPr>
                    <w:t>1</w:t>
                  </w:r>
                  <w:r w:rsidRPr="00222DF6">
                    <w:rPr>
                      <w:rFonts w:ascii="Times New Roman" w:hAnsi="Times New Roman" w:cs="Times New Roman"/>
                      <w:sz w:val="24"/>
                      <w:szCs w:val="24"/>
                    </w:rPr>
                    <w:t xml:space="preserve"> = 2кг</w:t>
                  </w:r>
                </w:p>
                <w:p w14:paraId="1F942E91" w14:textId="77777777" w:rsidR="002918D5" w:rsidRPr="00222DF6" w:rsidRDefault="002918D5" w:rsidP="00A75BBB">
                  <w:pPr>
                    <w:spacing w:after="0" w:line="240" w:lineRule="auto"/>
                    <w:jc w:val="both"/>
                    <w:rPr>
                      <w:rFonts w:ascii="Times New Roman" w:eastAsia="Times New Roman" w:hAnsi="Times New Roman" w:cs="Times New Roman"/>
                      <w:color w:val="000000"/>
                      <w:sz w:val="24"/>
                      <w:szCs w:val="24"/>
                      <w:lang w:eastAsia="ru-RU"/>
                    </w:rPr>
                  </w:pPr>
                  <w:r w:rsidRPr="00222DF6">
                    <w:rPr>
                      <w:rFonts w:ascii="Times New Roman" w:eastAsiaTheme="minorEastAsia" w:hAnsi="Times New Roman" w:cs="Times New Roman"/>
                      <w:sz w:val="24"/>
                      <w:szCs w:val="24"/>
                    </w:rPr>
                    <w:t>Ответ: 2кг.</w:t>
                  </w:r>
                </w:p>
              </w:tc>
            </w:tr>
          </w:tbl>
          <w:p w14:paraId="173F31F2" w14:textId="77777777" w:rsidR="004E4915" w:rsidRPr="00A75BBB" w:rsidRDefault="004E4915" w:rsidP="007E09A6">
            <w:pPr>
              <w:spacing w:after="0" w:line="240" w:lineRule="auto"/>
              <w:ind w:firstLine="709"/>
              <w:jc w:val="both"/>
              <w:rPr>
                <w:rFonts w:ascii="Times New Roman" w:eastAsia="Times New Roman" w:hAnsi="Times New Roman" w:cs="Times New Roman"/>
                <w:b/>
                <w:i/>
                <w:color w:val="000000"/>
                <w:sz w:val="24"/>
                <w:szCs w:val="24"/>
                <w:lang w:eastAsia="ru-RU"/>
              </w:rPr>
            </w:pPr>
          </w:p>
          <w:p w14:paraId="6E6BC86F" w14:textId="77777777" w:rsidR="002918D5" w:rsidRPr="00C85837" w:rsidRDefault="002918D5" w:rsidP="007E09A6">
            <w:pPr>
              <w:spacing w:after="0" w:line="240" w:lineRule="auto"/>
              <w:ind w:firstLine="709"/>
              <w:jc w:val="both"/>
              <w:rPr>
                <w:rFonts w:ascii="Times New Roman" w:eastAsia="Times New Roman" w:hAnsi="Times New Roman" w:cs="Times New Roman"/>
                <w:b/>
                <w:sz w:val="28"/>
                <w:szCs w:val="28"/>
                <w:lang w:eastAsia="ru-RU"/>
              </w:rPr>
            </w:pPr>
            <w:r w:rsidRPr="00C85837">
              <w:rPr>
                <w:rFonts w:ascii="Times New Roman" w:eastAsia="Times New Roman" w:hAnsi="Times New Roman" w:cs="Times New Roman"/>
                <w:b/>
                <w:i/>
                <w:sz w:val="28"/>
                <w:szCs w:val="28"/>
                <w:lang w:eastAsia="ru-RU"/>
              </w:rPr>
              <w:t>Решение задач типа В</w:t>
            </w:r>
          </w:p>
          <w:p w14:paraId="37F53B04" w14:textId="77777777" w:rsidR="002918D5" w:rsidRPr="00C85837" w:rsidRDefault="002918D5" w:rsidP="00AD3CC7">
            <w:pPr>
              <w:spacing w:after="0" w:line="240" w:lineRule="auto"/>
              <w:ind w:firstLine="709"/>
              <w:jc w:val="both"/>
              <w:rPr>
                <w:rFonts w:ascii="Times New Roman" w:eastAsia="Times New Roman" w:hAnsi="Times New Roman" w:cs="Times New Roman"/>
                <w:sz w:val="28"/>
                <w:szCs w:val="28"/>
                <w:lang w:eastAsia="ru-RU"/>
              </w:rPr>
            </w:pPr>
            <w:r w:rsidRPr="00C85837">
              <w:rPr>
                <w:rFonts w:ascii="Times New Roman" w:eastAsia="Times New Roman" w:hAnsi="Times New Roman" w:cs="Times New Roman"/>
                <w:sz w:val="28"/>
                <w:szCs w:val="28"/>
                <w:lang w:eastAsia="ru-RU"/>
              </w:rPr>
              <w:t xml:space="preserve">Задачи на превращение механической энергии в тепловую (внутреннюю) тоже очень разнообразны. Но на начальном этапе анализа текста выделяем только два подтипа: изменение </w:t>
            </w:r>
            <w:r w:rsidRPr="00C85837">
              <w:rPr>
                <w:rFonts w:ascii="Times New Roman" w:eastAsia="Times New Roman" w:hAnsi="Times New Roman" w:cs="Times New Roman"/>
                <w:i/>
                <w:sz w:val="28"/>
                <w:szCs w:val="28"/>
                <w:lang w:eastAsia="ru-RU"/>
              </w:rPr>
              <w:t>всей</w:t>
            </w:r>
            <w:r w:rsidRPr="00C85837">
              <w:rPr>
                <w:rFonts w:ascii="Times New Roman" w:eastAsia="Times New Roman" w:hAnsi="Times New Roman" w:cs="Times New Roman"/>
                <w:sz w:val="28"/>
                <w:szCs w:val="28"/>
                <w:lang w:eastAsia="ru-RU"/>
              </w:rPr>
              <w:t xml:space="preserve"> механической энергии или только ее </w:t>
            </w:r>
            <w:r w:rsidRPr="00C85837">
              <w:rPr>
                <w:rFonts w:ascii="Times New Roman" w:eastAsia="Times New Roman" w:hAnsi="Times New Roman" w:cs="Times New Roman"/>
                <w:i/>
                <w:sz w:val="28"/>
                <w:szCs w:val="28"/>
                <w:lang w:eastAsia="ru-RU"/>
              </w:rPr>
              <w:t>части</w:t>
            </w:r>
            <w:r w:rsidRPr="00C85837">
              <w:rPr>
                <w:rFonts w:ascii="Times New Roman" w:eastAsia="Times New Roman" w:hAnsi="Times New Roman" w:cs="Times New Roman"/>
                <w:sz w:val="28"/>
                <w:szCs w:val="28"/>
                <w:lang w:eastAsia="ru-RU"/>
              </w:rPr>
              <w:t xml:space="preserve"> превращается в количество теплоты. В соответствии с этим записываем начальную формулу (см. «Алгоритм»). </w:t>
            </w:r>
          </w:p>
          <w:p w14:paraId="55E5E97C" w14:textId="77777777" w:rsidR="002918D5" w:rsidRPr="00C85837" w:rsidRDefault="002918D5" w:rsidP="00AD3CC7">
            <w:pPr>
              <w:spacing w:after="0" w:line="240" w:lineRule="auto"/>
              <w:ind w:firstLine="709"/>
              <w:jc w:val="both"/>
              <w:rPr>
                <w:rFonts w:ascii="Times New Roman" w:eastAsia="Times New Roman" w:hAnsi="Times New Roman" w:cs="Times New Roman"/>
                <w:sz w:val="28"/>
                <w:szCs w:val="28"/>
                <w:lang w:eastAsia="ru-RU"/>
              </w:rPr>
            </w:pPr>
            <w:r w:rsidRPr="00C85837">
              <w:rPr>
                <w:rFonts w:ascii="Times New Roman" w:eastAsia="Times New Roman" w:hAnsi="Times New Roman" w:cs="Times New Roman"/>
                <w:sz w:val="28"/>
                <w:szCs w:val="28"/>
                <w:lang w:eastAsia="ru-RU"/>
              </w:rPr>
              <w:t>Далее, после указания на рисунке всех начальных и конечных значений скорости и высоты тела, находим модуль изменения</w:t>
            </w:r>
            <w:r w:rsidR="007E09A6" w:rsidRPr="00C85837">
              <w:rPr>
                <w:rFonts w:ascii="Times New Roman" w:eastAsia="Times New Roman" w:hAnsi="Times New Roman" w:cs="Times New Roman"/>
                <w:sz w:val="28"/>
                <w:szCs w:val="28"/>
                <w:lang w:eastAsia="ru-RU"/>
              </w:rPr>
              <w:t xml:space="preserve"> </w:t>
            </w:r>
            <w:r w:rsidRPr="00C85837">
              <w:rPr>
                <w:rFonts w:ascii="Times New Roman" w:eastAsia="Times New Roman" w:hAnsi="Times New Roman" w:cs="Times New Roman"/>
                <w:sz w:val="28"/>
                <w:szCs w:val="28"/>
                <w:lang w:eastAsia="ru-RU"/>
              </w:rPr>
              <w:t xml:space="preserve">его полной механической энергии |ΔЕ| по соответствующим формулам (см. «Алгоритм»). </w:t>
            </w:r>
          </w:p>
          <w:p w14:paraId="703B1C80" w14:textId="77777777" w:rsidR="002918D5" w:rsidRPr="00C85837" w:rsidRDefault="002918D5" w:rsidP="00AD3CC7">
            <w:pPr>
              <w:spacing w:after="0" w:line="240" w:lineRule="auto"/>
              <w:ind w:firstLine="709"/>
              <w:jc w:val="both"/>
              <w:rPr>
                <w:rFonts w:ascii="Times New Roman" w:eastAsia="Times New Roman" w:hAnsi="Times New Roman" w:cs="Times New Roman"/>
                <w:sz w:val="28"/>
                <w:szCs w:val="28"/>
                <w:lang w:eastAsia="ru-RU"/>
              </w:rPr>
            </w:pPr>
            <w:r w:rsidRPr="00C85837">
              <w:rPr>
                <w:rFonts w:ascii="Times New Roman" w:eastAsia="Times New Roman" w:hAnsi="Times New Roman" w:cs="Times New Roman"/>
                <w:sz w:val="28"/>
                <w:szCs w:val="28"/>
                <w:lang w:eastAsia="ru-RU"/>
              </w:rPr>
              <w:t>Применяем модуль, чтобы отнимать от начального (большего) значения энергии конечное (меньшее) ее значение, так как полная механическая энергия во всех этих задачах убывает.</w:t>
            </w:r>
          </w:p>
          <w:p w14:paraId="26C14E44" w14:textId="77777777" w:rsidR="002918D5" w:rsidRPr="00C85837" w:rsidRDefault="002918D5" w:rsidP="00AD3CC7">
            <w:pPr>
              <w:spacing w:after="0" w:line="240" w:lineRule="auto"/>
              <w:ind w:firstLine="709"/>
              <w:jc w:val="both"/>
              <w:rPr>
                <w:rFonts w:ascii="Times New Roman" w:eastAsia="Times New Roman" w:hAnsi="Times New Roman" w:cs="Times New Roman"/>
                <w:sz w:val="28"/>
                <w:szCs w:val="28"/>
                <w:lang w:eastAsia="ru-RU"/>
              </w:rPr>
            </w:pPr>
            <w:r w:rsidRPr="00C85837">
              <w:rPr>
                <w:rFonts w:ascii="Times New Roman" w:eastAsia="Times New Roman" w:hAnsi="Times New Roman" w:cs="Times New Roman"/>
                <w:sz w:val="28"/>
                <w:szCs w:val="28"/>
                <w:lang w:eastAsia="ru-RU"/>
              </w:rPr>
              <w:t>При необходимости для нахождения начальных или конечных скоростей взаимодействующих тел применяем закон сохранения импульса.</w:t>
            </w:r>
          </w:p>
          <w:p w14:paraId="60E4529B" w14:textId="77777777" w:rsidR="002918D5" w:rsidRPr="00C85837" w:rsidRDefault="002918D5" w:rsidP="00AD3CC7">
            <w:pPr>
              <w:spacing w:after="0" w:line="240" w:lineRule="auto"/>
              <w:ind w:firstLine="709"/>
              <w:jc w:val="both"/>
              <w:rPr>
                <w:rFonts w:ascii="Times New Roman" w:eastAsia="Times New Roman" w:hAnsi="Times New Roman" w:cs="Times New Roman"/>
                <w:b/>
                <w:i/>
                <w:sz w:val="28"/>
                <w:szCs w:val="28"/>
                <w:lang w:eastAsia="ru-RU"/>
              </w:rPr>
            </w:pPr>
            <w:r w:rsidRPr="00C85837">
              <w:rPr>
                <w:rFonts w:ascii="Times New Roman" w:eastAsia="Times New Roman" w:hAnsi="Times New Roman" w:cs="Times New Roman"/>
                <w:b/>
                <w:i/>
                <w:sz w:val="28"/>
                <w:szCs w:val="28"/>
                <w:lang w:eastAsia="ru-RU"/>
              </w:rPr>
              <w:t>Примеры решения задач типа В</w:t>
            </w:r>
          </w:p>
          <w:p w14:paraId="3241DE39" w14:textId="77777777" w:rsidR="002918D5" w:rsidRPr="00C85837" w:rsidRDefault="002918D5" w:rsidP="00AD3CC7">
            <w:pPr>
              <w:spacing w:after="0" w:line="240" w:lineRule="auto"/>
              <w:ind w:firstLine="709"/>
              <w:jc w:val="both"/>
              <w:rPr>
                <w:rFonts w:ascii="Times New Roman" w:eastAsia="Times New Roman" w:hAnsi="Times New Roman" w:cs="Times New Roman"/>
                <w:sz w:val="28"/>
                <w:szCs w:val="28"/>
                <w:lang w:eastAsia="ru-RU"/>
              </w:rPr>
            </w:pPr>
            <w:r w:rsidRPr="00C85837">
              <w:rPr>
                <w:rFonts w:ascii="Times New Roman" w:eastAsia="Times New Roman" w:hAnsi="Times New Roman" w:cs="Times New Roman"/>
                <w:sz w:val="28"/>
                <w:szCs w:val="28"/>
                <w:lang w:eastAsia="ru-RU"/>
              </w:rPr>
              <w:t xml:space="preserve">(Фразы, выделенные в решениях </w:t>
            </w:r>
            <w:r w:rsidRPr="00C85837">
              <w:rPr>
                <w:rFonts w:ascii="Times New Roman" w:eastAsia="Times New Roman" w:hAnsi="Times New Roman" w:cs="Times New Roman"/>
                <w:i/>
                <w:sz w:val="28"/>
                <w:szCs w:val="28"/>
                <w:lang w:eastAsia="ru-RU"/>
              </w:rPr>
              <w:t>курсивом</w:t>
            </w:r>
            <w:r w:rsidRPr="00C85837">
              <w:rPr>
                <w:rFonts w:ascii="Times New Roman" w:eastAsia="Times New Roman" w:hAnsi="Times New Roman" w:cs="Times New Roman"/>
                <w:sz w:val="28"/>
                <w:szCs w:val="28"/>
                <w:lang w:eastAsia="ru-RU"/>
              </w:rPr>
              <w:t>, прописывать не обязательно)</w:t>
            </w:r>
            <w:r w:rsidR="00C85837">
              <w:rPr>
                <w:rFonts w:ascii="Times New Roman" w:eastAsia="Times New Roman" w:hAnsi="Times New Roman" w:cs="Times New Roman"/>
                <w:sz w:val="28"/>
                <w:szCs w:val="28"/>
                <w:lang w:eastAsia="ru-RU"/>
              </w:rPr>
              <w:t>.</w:t>
            </w:r>
          </w:p>
          <w:p w14:paraId="23F70959" w14:textId="77777777" w:rsidR="002918D5" w:rsidRPr="00C85837" w:rsidRDefault="002918D5" w:rsidP="00AD3CC7">
            <w:pPr>
              <w:spacing w:after="0" w:line="240" w:lineRule="auto"/>
              <w:ind w:firstLine="709"/>
              <w:jc w:val="both"/>
              <w:rPr>
                <w:rFonts w:ascii="Times New Roman" w:eastAsia="Times New Roman" w:hAnsi="Times New Roman" w:cs="Times New Roman"/>
                <w:sz w:val="28"/>
                <w:szCs w:val="28"/>
                <w:lang w:eastAsia="ru-RU"/>
              </w:rPr>
            </w:pPr>
            <w:r w:rsidRPr="00C85837">
              <w:rPr>
                <w:rFonts w:ascii="Times New Roman" w:eastAsia="Times New Roman" w:hAnsi="Times New Roman" w:cs="Times New Roman"/>
                <w:b/>
                <w:sz w:val="28"/>
                <w:szCs w:val="28"/>
                <w:lang w:eastAsia="ru-RU"/>
              </w:rPr>
              <w:t>Пример 1</w:t>
            </w:r>
            <w:r w:rsidRPr="00C85837">
              <w:rPr>
                <w:rFonts w:ascii="Times New Roman" w:eastAsia="Times New Roman" w:hAnsi="Times New Roman" w:cs="Times New Roman"/>
                <w:sz w:val="28"/>
                <w:szCs w:val="28"/>
                <w:lang w:eastAsia="ru-RU"/>
              </w:rPr>
              <w:t xml:space="preserve"> (задание № 25 ОГЭ, высокий уровень).</w:t>
            </w:r>
          </w:p>
          <w:p w14:paraId="572E7099" w14:textId="77777777" w:rsidR="002918D5" w:rsidRPr="00C85837" w:rsidRDefault="002918D5" w:rsidP="00AD3CC7">
            <w:pPr>
              <w:spacing w:after="0" w:line="240" w:lineRule="auto"/>
              <w:ind w:firstLine="709"/>
              <w:jc w:val="both"/>
              <w:rPr>
                <w:rFonts w:ascii="Times New Roman" w:hAnsi="Times New Roman" w:cs="Times New Roman"/>
                <w:sz w:val="28"/>
                <w:szCs w:val="28"/>
              </w:rPr>
            </w:pPr>
            <w:r w:rsidRPr="00C85837">
              <w:rPr>
                <w:rFonts w:ascii="Times New Roman" w:hAnsi="Times New Roman" w:cs="Times New Roman"/>
                <w:sz w:val="28"/>
                <w:szCs w:val="28"/>
              </w:rPr>
              <w:t>Металлический шар упал с высоты 26м на свинцовую пластину массой 1кг и остановился. При этом пластина нагрелась на 3,2</w:t>
            </w:r>
            <w:r w:rsidRPr="00C85837">
              <w:rPr>
                <w:rFonts w:ascii="Times New Roman" w:hAnsi="Times New Roman" w:cs="Times New Roman"/>
                <w:sz w:val="28"/>
                <w:szCs w:val="28"/>
                <w:vertAlign w:val="superscript"/>
              </w:rPr>
              <w:t>0</w:t>
            </w:r>
            <w:r w:rsidRPr="00C85837">
              <w:rPr>
                <w:rFonts w:ascii="Times New Roman" w:hAnsi="Times New Roman" w:cs="Times New Roman"/>
                <w:sz w:val="28"/>
                <w:szCs w:val="28"/>
              </w:rPr>
              <w:t>С. Чему равна масса шара, если на нагревание пластины пошло 80% выделившегося при ударе количества теплоты?</w:t>
            </w:r>
          </w:p>
          <w:p w14:paraId="2BA2928C" w14:textId="77777777" w:rsidR="007E09A6" w:rsidRPr="00C85837" w:rsidRDefault="007E09A6" w:rsidP="00AD3CC7">
            <w:pPr>
              <w:spacing w:after="0" w:line="240" w:lineRule="auto"/>
              <w:ind w:firstLine="709"/>
              <w:jc w:val="both"/>
              <w:rPr>
                <w:rFonts w:ascii="Times New Roman" w:hAnsi="Times New Roman" w:cs="Times New Roman"/>
                <w:sz w:val="28"/>
                <w:szCs w:val="28"/>
              </w:rPr>
            </w:pPr>
          </w:p>
          <w:tbl>
            <w:tblPr>
              <w:tblStyle w:val="a3"/>
              <w:tblW w:w="86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0"/>
              <w:gridCol w:w="6804"/>
            </w:tblGrid>
            <w:tr w:rsidR="004A45EB" w14:paraId="18045B8E" w14:textId="77777777" w:rsidTr="004E4915">
              <w:tc>
                <w:tcPr>
                  <w:tcW w:w="1850" w:type="dxa"/>
                </w:tcPr>
                <w:p w14:paraId="16DCCD18" w14:textId="77777777" w:rsidR="004A45EB" w:rsidRPr="00E51C05" w:rsidRDefault="004A45EB" w:rsidP="004E4915">
                  <w:pPr>
                    <w:rPr>
                      <w:rFonts w:ascii="Times New Roman" w:hAnsi="Times New Roman" w:cs="Times New Roman"/>
                      <w:i/>
                      <w:sz w:val="24"/>
                      <w:szCs w:val="24"/>
                    </w:rPr>
                  </w:pPr>
                  <w:r w:rsidRPr="00E51C05">
                    <w:rPr>
                      <w:rFonts w:ascii="Times New Roman" w:hAnsi="Times New Roman" w:cs="Times New Roman"/>
                      <w:i/>
                      <w:sz w:val="24"/>
                      <w:szCs w:val="24"/>
                    </w:rPr>
                    <w:t>«Дано»:</w:t>
                  </w:r>
                </w:p>
                <w:p w14:paraId="2FB4C918" w14:textId="77777777" w:rsidR="004A45EB" w:rsidRDefault="004A45EB" w:rsidP="00AD3CC7">
                  <w:pPr>
                    <w:jc w:val="both"/>
                    <w:rPr>
                      <w:rFonts w:ascii="Times New Roman" w:hAnsi="Times New Roman" w:cs="Times New Roman"/>
                      <w:sz w:val="24"/>
                      <w:szCs w:val="24"/>
                    </w:rPr>
                  </w:pPr>
                  <w:r w:rsidRPr="00222DF6">
                    <w:rPr>
                      <w:rFonts w:ascii="Times New Roman" w:hAnsi="Times New Roman" w:cs="Times New Roman"/>
                      <w:sz w:val="24"/>
                      <w:szCs w:val="24"/>
                      <w:lang w:val="en-US"/>
                    </w:rPr>
                    <w:t>m</w:t>
                  </w:r>
                  <w:r w:rsidRPr="00222DF6">
                    <w:rPr>
                      <w:rFonts w:ascii="Times New Roman" w:hAnsi="Times New Roman" w:cs="Times New Roman"/>
                      <w:sz w:val="24"/>
                      <w:szCs w:val="24"/>
                      <w:vertAlign w:val="subscript"/>
                    </w:rPr>
                    <w:t>1</w:t>
                  </w:r>
                  <w:r w:rsidRPr="00222DF6">
                    <w:rPr>
                      <w:rFonts w:ascii="Times New Roman" w:hAnsi="Times New Roman" w:cs="Times New Roman"/>
                      <w:sz w:val="24"/>
                      <w:szCs w:val="24"/>
                    </w:rPr>
                    <w:t xml:space="preserve"> = 1кг </w:t>
                  </w:r>
                </w:p>
                <w:p w14:paraId="45935A1C" w14:textId="77777777" w:rsidR="00E51C05" w:rsidRDefault="004A45EB" w:rsidP="00AD3CC7">
                  <w:pPr>
                    <w:jc w:val="both"/>
                    <w:rPr>
                      <w:rFonts w:ascii="Times New Roman" w:hAnsi="Times New Roman" w:cs="Times New Roman"/>
                      <w:sz w:val="24"/>
                      <w:szCs w:val="24"/>
                    </w:rPr>
                  </w:pPr>
                  <w:r w:rsidRPr="00222DF6">
                    <w:rPr>
                      <w:rFonts w:ascii="Times New Roman" w:hAnsi="Times New Roman" w:cs="Times New Roman"/>
                      <w:sz w:val="24"/>
                      <w:szCs w:val="24"/>
                    </w:rPr>
                    <w:t>Δ</w:t>
                  </w:r>
                  <w:r w:rsidRPr="00222DF6">
                    <w:rPr>
                      <w:rFonts w:ascii="Times New Roman" w:hAnsi="Times New Roman" w:cs="Times New Roman"/>
                      <w:sz w:val="24"/>
                      <w:szCs w:val="24"/>
                      <w:lang w:val="en-US"/>
                    </w:rPr>
                    <w:t>t</w:t>
                  </w:r>
                  <w:r w:rsidRPr="00222DF6">
                    <w:rPr>
                      <w:rFonts w:ascii="Times New Roman" w:hAnsi="Times New Roman" w:cs="Times New Roman"/>
                      <w:sz w:val="24"/>
                      <w:szCs w:val="24"/>
                    </w:rPr>
                    <w:t xml:space="preserve"> = 3,2</w:t>
                  </w:r>
                  <w:r w:rsidRPr="00222DF6">
                    <w:rPr>
                      <w:rFonts w:ascii="Times New Roman" w:hAnsi="Times New Roman" w:cs="Times New Roman"/>
                      <w:sz w:val="24"/>
                      <w:szCs w:val="24"/>
                      <w:vertAlign w:val="superscript"/>
                    </w:rPr>
                    <w:t>0</w:t>
                  </w:r>
                  <w:r w:rsidRPr="00222DF6">
                    <w:rPr>
                      <w:rFonts w:ascii="Times New Roman" w:hAnsi="Times New Roman" w:cs="Times New Roman"/>
                      <w:sz w:val="24"/>
                      <w:szCs w:val="24"/>
                    </w:rPr>
                    <w:t>С</w:t>
                  </w:r>
                  <w:r w:rsidR="00E51C05" w:rsidRPr="00222DF6">
                    <w:rPr>
                      <w:rFonts w:ascii="Times New Roman" w:hAnsi="Times New Roman" w:cs="Times New Roman"/>
                      <w:sz w:val="24"/>
                      <w:szCs w:val="24"/>
                    </w:rPr>
                    <w:t xml:space="preserve"> </w:t>
                  </w:r>
                </w:p>
                <w:p w14:paraId="40F4CD72" w14:textId="77777777" w:rsidR="004A45EB" w:rsidRDefault="00E51C05" w:rsidP="00AD3CC7">
                  <w:pPr>
                    <w:jc w:val="both"/>
                    <w:rPr>
                      <w:rFonts w:ascii="Times New Roman" w:hAnsi="Times New Roman" w:cs="Times New Roman"/>
                      <w:sz w:val="24"/>
                      <w:szCs w:val="24"/>
                    </w:rPr>
                  </w:pPr>
                  <w:r w:rsidRPr="00222DF6">
                    <w:rPr>
                      <w:rFonts w:ascii="Times New Roman" w:hAnsi="Times New Roman" w:cs="Times New Roman"/>
                      <w:sz w:val="24"/>
                      <w:szCs w:val="24"/>
                    </w:rPr>
                    <w:t>η = 80% = 0,8</w:t>
                  </w:r>
                </w:p>
                <w:p w14:paraId="0A7A7020" w14:textId="77777777" w:rsidR="00E51C05" w:rsidRDefault="00E51C05" w:rsidP="00AD3CC7">
                  <w:pPr>
                    <w:jc w:val="both"/>
                    <w:rPr>
                      <w:rFonts w:ascii="Times New Roman" w:hAnsi="Times New Roman" w:cs="Times New Roman"/>
                      <w:sz w:val="24"/>
                      <w:szCs w:val="24"/>
                    </w:rPr>
                  </w:pPr>
                  <w:r w:rsidRPr="00222DF6">
                    <w:rPr>
                      <w:rFonts w:ascii="Georgia" w:hAnsi="Georgia" w:cs="Times New Roman"/>
                      <w:i/>
                      <w:sz w:val="24"/>
                      <w:szCs w:val="24"/>
                      <w:lang w:val="en-US"/>
                    </w:rPr>
                    <w:t>v</w:t>
                  </w:r>
                  <w:r w:rsidRPr="00222DF6">
                    <w:rPr>
                      <w:rFonts w:ascii="Georgia" w:hAnsi="Georgia" w:cs="Times New Roman"/>
                      <w:i/>
                      <w:sz w:val="24"/>
                      <w:szCs w:val="24"/>
                      <w:vertAlign w:val="subscript"/>
                    </w:rPr>
                    <w:t>0</w:t>
                  </w:r>
                  <w:r w:rsidRPr="00222DF6">
                    <w:rPr>
                      <w:rFonts w:ascii="Times New Roman" w:hAnsi="Times New Roman" w:cs="Times New Roman"/>
                      <w:sz w:val="24"/>
                      <w:szCs w:val="24"/>
                    </w:rPr>
                    <w:t>= 0</w:t>
                  </w:r>
                </w:p>
                <w:p w14:paraId="162C29B5" w14:textId="77777777" w:rsidR="00E51C05" w:rsidRDefault="00E51C05" w:rsidP="00AD3CC7">
                  <w:pPr>
                    <w:jc w:val="both"/>
                    <w:rPr>
                      <w:rFonts w:ascii="Times New Roman" w:hAnsi="Times New Roman" w:cs="Times New Roman"/>
                      <w:sz w:val="24"/>
                      <w:szCs w:val="24"/>
                    </w:rPr>
                  </w:pPr>
                  <w:r w:rsidRPr="00222DF6">
                    <w:rPr>
                      <w:rFonts w:ascii="Georgia" w:hAnsi="Georgia" w:cs="Times New Roman"/>
                      <w:i/>
                      <w:sz w:val="24"/>
                      <w:szCs w:val="24"/>
                      <w:lang w:val="en-US"/>
                    </w:rPr>
                    <w:t>v</w:t>
                  </w:r>
                  <w:r w:rsidRPr="00222DF6">
                    <w:rPr>
                      <w:rFonts w:ascii="Times New Roman" w:hAnsi="Times New Roman" w:cs="Times New Roman"/>
                      <w:sz w:val="24"/>
                      <w:szCs w:val="24"/>
                    </w:rPr>
                    <w:t>= 0</w:t>
                  </w:r>
                </w:p>
                <w:p w14:paraId="3748D36E" w14:textId="77777777" w:rsidR="00E51C05" w:rsidRDefault="00E51C05" w:rsidP="00AD3CC7">
                  <w:pPr>
                    <w:jc w:val="both"/>
                    <w:rPr>
                      <w:rFonts w:ascii="Times New Roman" w:hAnsi="Times New Roman" w:cs="Times New Roman"/>
                      <w:sz w:val="24"/>
                      <w:szCs w:val="24"/>
                    </w:rPr>
                  </w:pPr>
                  <w:r w:rsidRPr="00222DF6">
                    <w:rPr>
                      <w:rFonts w:ascii="Times New Roman" w:hAnsi="Times New Roman" w:cs="Times New Roman"/>
                      <w:sz w:val="24"/>
                      <w:szCs w:val="24"/>
                      <w:lang w:val="en-US"/>
                    </w:rPr>
                    <w:t>h</w:t>
                  </w:r>
                  <w:r w:rsidRPr="00222DF6">
                    <w:rPr>
                      <w:rFonts w:ascii="Times New Roman" w:hAnsi="Times New Roman" w:cs="Times New Roman"/>
                      <w:sz w:val="24"/>
                      <w:szCs w:val="24"/>
                      <w:vertAlign w:val="subscript"/>
                    </w:rPr>
                    <w:t>0</w:t>
                  </w:r>
                  <w:r w:rsidRPr="00222DF6">
                    <w:rPr>
                      <w:rFonts w:ascii="Times New Roman" w:hAnsi="Times New Roman" w:cs="Times New Roman"/>
                      <w:sz w:val="24"/>
                      <w:szCs w:val="24"/>
                    </w:rPr>
                    <w:t xml:space="preserve"> =26м</w:t>
                  </w:r>
                </w:p>
                <w:p w14:paraId="7FE3F228" w14:textId="77777777" w:rsidR="00E51C05" w:rsidRDefault="00E51C05" w:rsidP="00AD3CC7">
                  <w:pPr>
                    <w:jc w:val="both"/>
                    <w:rPr>
                      <w:rFonts w:ascii="Times New Roman" w:hAnsi="Times New Roman" w:cs="Times New Roman"/>
                      <w:sz w:val="24"/>
                      <w:szCs w:val="24"/>
                    </w:rPr>
                  </w:pPr>
                  <w:r w:rsidRPr="00222DF6">
                    <w:rPr>
                      <w:rFonts w:ascii="Times New Roman" w:hAnsi="Times New Roman" w:cs="Times New Roman"/>
                      <w:sz w:val="24"/>
                      <w:szCs w:val="24"/>
                      <w:lang w:val="en-US"/>
                    </w:rPr>
                    <w:t>h</w:t>
                  </w:r>
                  <w:r w:rsidRPr="00222DF6">
                    <w:rPr>
                      <w:rFonts w:ascii="Times New Roman" w:hAnsi="Times New Roman" w:cs="Times New Roman"/>
                      <w:sz w:val="24"/>
                      <w:szCs w:val="24"/>
                    </w:rPr>
                    <w:t xml:space="preserve"> = 0 </w:t>
                  </w:r>
                </w:p>
                <w:p w14:paraId="66CDE882" w14:textId="77777777" w:rsidR="00E51C05" w:rsidRDefault="00E51C05" w:rsidP="00AD3CC7">
                  <w:pPr>
                    <w:jc w:val="both"/>
                    <w:rPr>
                      <w:rFonts w:ascii="Times New Roman" w:eastAsiaTheme="minorEastAsia" w:hAnsi="Times New Roman" w:cs="Times New Roman"/>
                      <w:sz w:val="24"/>
                      <w:szCs w:val="24"/>
                    </w:rPr>
                  </w:pPr>
                  <w:r w:rsidRPr="00222DF6">
                    <w:rPr>
                      <w:rFonts w:ascii="Times New Roman" w:hAnsi="Times New Roman" w:cs="Times New Roman"/>
                      <w:sz w:val="24"/>
                      <w:szCs w:val="24"/>
                    </w:rPr>
                    <w:t>с = 130</w:t>
                  </w:r>
                  <m:oMath>
                    <m:f>
                      <m:fPr>
                        <m:ctrlPr>
                          <w:rPr>
                            <w:rFonts w:ascii="Cambria Math" w:hAnsi="Cambria Math" w:cs="Times New Roman"/>
                            <w:i/>
                            <w:sz w:val="24"/>
                            <w:szCs w:val="24"/>
                          </w:rPr>
                        </m:ctrlPr>
                      </m:fPr>
                      <m:num>
                        <m:r>
                          <w:rPr>
                            <w:rFonts w:ascii="Cambria Math" w:hAnsi="Cambria Math" w:cs="Times New Roman"/>
                            <w:sz w:val="24"/>
                            <w:szCs w:val="24"/>
                          </w:rPr>
                          <m:t>Дж</m:t>
                        </m:r>
                      </m:num>
                      <m:den>
                        <m:sSup>
                          <m:sSupPr>
                            <m:ctrlPr>
                              <w:rPr>
                                <w:rFonts w:ascii="Cambria Math" w:hAnsi="Cambria Math" w:cs="Times New Roman"/>
                                <w:i/>
                                <w:sz w:val="24"/>
                                <w:szCs w:val="24"/>
                              </w:rPr>
                            </m:ctrlPr>
                          </m:sSupPr>
                          <m:e>
                            <m:r>
                              <w:rPr>
                                <w:rFonts w:ascii="Cambria Math" w:hAnsi="Cambria Math" w:cs="Times New Roman"/>
                                <w:sz w:val="24"/>
                                <w:szCs w:val="24"/>
                              </w:rPr>
                              <m:t>кг</m:t>
                            </m:r>
                          </m:e>
                          <m:sup>
                            <m:r>
                              <w:rPr>
                                <w:rFonts w:ascii="Cambria Math" w:hAnsi="Cambria Math" w:cs="Times New Roman"/>
                                <w:sz w:val="24"/>
                                <w:szCs w:val="24"/>
                              </w:rPr>
                              <m:t>0</m:t>
                            </m:r>
                          </m:sup>
                        </m:sSup>
                        <m:r>
                          <w:rPr>
                            <w:rFonts w:ascii="Cambria Math" w:hAnsi="Cambria Math" w:cs="Times New Roman"/>
                            <w:sz w:val="24"/>
                            <w:szCs w:val="24"/>
                          </w:rPr>
                          <m:t>С</m:t>
                        </m:r>
                      </m:den>
                    </m:f>
                  </m:oMath>
                </w:p>
                <w:p w14:paraId="045DA65C" w14:textId="77777777" w:rsidR="00E51C05" w:rsidRDefault="00E51C05" w:rsidP="00AD3CC7">
                  <w:pPr>
                    <w:jc w:val="both"/>
                    <w:rPr>
                      <w:rFonts w:ascii="Times New Roman" w:hAnsi="Times New Roman" w:cs="Times New Roman"/>
                      <w:sz w:val="28"/>
                      <w:szCs w:val="28"/>
                    </w:rPr>
                  </w:pPr>
                  <w:r w:rsidRPr="00222DF6">
                    <w:rPr>
                      <w:rFonts w:ascii="Times New Roman" w:hAnsi="Times New Roman" w:cs="Times New Roman"/>
                      <w:sz w:val="24"/>
                      <w:szCs w:val="24"/>
                      <w:lang w:val="en-US"/>
                    </w:rPr>
                    <w:t>m</w:t>
                  </w:r>
                  <w:r w:rsidRPr="00222DF6">
                    <w:rPr>
                      <w:rFonts w:ascii="Times New Roman" w:hAnsi="Times New Roman" w:cs="Times New Roman"/>
                      <w:sz w:val="24"/>
                      <w:szCs w:val="24"/>
                      <w:vertAlign w:val="subscript"/>
                    </w:rPr>
                    <w:t xml:space="preserve">2 </w:t>
                  </w:r>
                  <w:proofErr w:type="gramStart"/>
                  <w:r w:rsidRPr="00222DF6">
                    <w:rPr>
                      <w:rFonts w:ascii="Times New Roman" w:hAnsi="Times New Roman" w:cs="Times New Roman"/>
                      <w:sz w:val="24"/>
                      <w:szCs w:val="24"/>
                      <w:lang w:val="en-US"/>
                    </w:rPr>
                    <w:t xml:space="preserve">– </w:t>
                  </w:r>
                  <w:r w:rsidRPr="00222DF6">
                    <w:rPr>
                      <w:rFonts w:ascii="Times New Roman" w:hAnsi="Times New Roman" w:cs="Times New Roman"/>
                      <w:sz w:val="24"/>
                      <w:szCs w:val="24"/>
                    </w:rPr>
                    <w:t>?</w:t>
                  </w:r>
                  <w:proofErr w:type="gramEnd"/>
                </w:p>
              </w:tc>
              <w:tc>
                <w:tcPr>
                  <w:tcW w:w="6804" w:type="dxa"/>
                </w:tcPr>
                <w:p w14:paraId="17C3D6D0" w14:textId="77777777" w:rsidR="004A45EB" w:rsidRPr="00E51C05" w:rsidRDefault="004A45EB" w:rsidP="004E4915">
                  <w:pPr>
                    <w:rPr>
                      <w:rFonts w:ascii="Times New Roman" w:hAnsi="Times New Roman" w:cs="Times New Roman"/>
                      <w:i/>
                      <w:sz w:val="24"/>
                      <w:szCs w:val="24"/>
                      <w:u w:val="single"/>
                    </w:rPr>
                  </w:pPr>
                  <w:r w:rsidRPr="00E51C05">
                    <w:rPr>
                      <w:rFonts w:ascii="Times New Roman" w:eastAsia="Times New Roman" w:hAnsi="Times New Roman" w:cs="Times New Roman"/>
                      <w:i/>
                      <w:color w:val="000000"/>
                      <w:sz w:val="24"/>
                      <w:szCs w:val="24"/>
                      <w:lang w:eastAsia="ru-RU"/>
                    </w:rPr>
                    <w:t>Решение:</w:t>
                  </w:r>
                </w:p>
                <w:p w14:paraId="4F14B6AA" w14:textId="77777777" w:rsidR="00E51C05" w:rsidRDefault="004A45EB" w:rsidP="00AD3CC7">
                  <w:pPr>
                    <w:jc w:val="both"/>
                    <w:rPr>
                      <w:rFonts w:ascii="Times New Roman" w:hAnsi="Times New Roman" w:cs="Times New Roman"/>
                      <w:sz w:val="24"/>
                      <w:szCs w:val="24"/>
                    </w:rPr>
                  </w:pPr>
                  <w:r w:rsidRPr="004A45EB">
                    <w:rPr>
                      <w:rFonts w:ascii="Times New Roman" w:hAnsi="Times New Roman" w:cs="Times New Roman"/>
                      <w:i/>
                      <w:sz w:val="24"/>
                      <w:szCs w:val="24"/>
                    </w:rPr>
                    <w:t>Часть</w:t>
                  </w:r>
                  <w:r w:rsidRPr="00222DF6">
                    <w:rPr>
                      <w:rFonts w:ascii="Times New Roman" w:hAnsi="Times New Roman" w:cs="Times New Roman"/>
                      <w:i/>
                      <w:sz w:val="24"/>
                      <w:szCs w:val="24"/>
                    </w:rPr>
                    <w:t xml:space="preserve"> изменения механической энергии идет на нагревание тела</w:t>
                  </w:r>
                  <w:r w:rsidR="00E51C05" w:rsidRPr="00E51C05">
                    <w:rPr>
                      <w:rFonts w:ascii="Times New Roman" w:hAnsi="Times New Roman" w:cs="Times New Roman"/>
                      <w:sz w:val="24"/>
                      <w:szCs w:val="24"/>
                    </w:rPr>
                    <w:t xml:space="preserve"> </w:t>
                  </w:r>
                </w:p>
                <w:p w14:paraId="68B06E13" w14:textId="77777777" w:rsidR="00E51C05" w:rsidRDefault="00E51C05" w:rsidP="00AD3CC7">
                  <w:pPr>
                    <w:jc w:val="both"/>
                    <w:rPr>
                      <w:rFonts w:ascii="Times New Roman" w:eastAsia="Times New Roman" w:hAnsi="Times New Roman" w:cs="Times New Roman"/>
                      <w:i/>
                      <w:color w:val="000000"/>
                      <w:sz w:val="24"/>
                      <w:szCs w:val="24"/>
                      <w:lang w:eastAsia="ru-RU"/>
                    </w:rPr>
                  </w:pPr>
                  <w:r w:rsidRPr="00222DF6">
                    <w:rPr>
                      <w:rFonts w:ascii="Times New Roman" w:hAnsi="Times New Roman" w:cs="Times New Roman"/>
                      <w:sz w:val="24"/>
                      <w:szCs w:val="24"/>
                      <w:lang w:val="en-US"/>
                    </w:rPr>
                    <w:t>Q</w:t>
                  </w:r>
                  <w:r w:rsidRPr="00222DF6">
                    <w:rPr>
                      <w:rFonts w:ascii="Times New Roman" w:hAnsi="Times New Roman" w:cs="Times New Roman"/>
                      <w:sz w:val="24"/>
                      <w:szCs w:val="24"/>
                    </w:rPr>
                    <w:t xml:space="preserve"> = η |Δ</w:t>
                  </w:r>
                  <w:r w:rsidRPr="00222DF6">
                    <w:rPr>
                      <w:rFonts w:ascii="Times New Roman" w:hAnsi="Times New Roman" w:cs="Times New Roman"/>
                      <w:sz w:val="24"/>
                      <w:szCs w:val="24"/>
                      <w:lang w:val="en-US"/>
                    </w:rPr>
                    <w:t>E</w:t>
                  </w:r>
                  <w:r w:rsidRPr="00222DF6">
                    <w:rPr>
                      <w:rFonts w:ascii="Times New Roman" w:hAnsi="Times New Roman" w:cs="Times New Roman"/>
                      <w:sz w:val="24"/>
                      <w:szCs w:val="24"/>
                    </w:rPr>
                    <w:t>|</w:t>
                  </w:r>
                  <w:r w:rsidRPr="00222DF6">
                    <w:rPr>
                      <w:rFonts w:ascii="Times New Roman" w:eastAsia="Times New Roman" w:hAnsi="Times New Roman" w:cs="Times New Roman"/>
                      <w:i/>
                      <w:color w:val="000000"/>
                      <w:sz w:val="24"/>
                      <w:szCs w:val="24"/>
                      <w:lang w:eastAsia="ru-RU"/>
                    </w:rPr>
                    <w:t xml:space="preserve"> </w:t>
                  </w:r>
                </w:p>
                <w:p w14:paraId="537BB255" w14:textId="77777777" w:rsidR="004A45EB" w:rsidRDefault="00E51C05" w:rsidP="00AD3CC7">
                  <w:pPr>
                    <w:jc w:val="both"/>
                    <w:rPr>
                      <w:rFonts w:ascii="Times New Roman" w:hAnsi="Times New Roman" w:cs="Times New Roman"/>
                      <w:i/>
                      <w:sz w:val="24"/>
                      <w:szCs w:val="24"/>
                    </w:rPr>
                  </w:pPr>
                  <w:r w:rsidRPr="00222DF6">
                    <w:rPr>
                      <w:rFonts w:ascii="Times New Roman" w:eastAsia="Times New Roman" w:hAnsi="Times New Roman" w:cs="Times New Roman"/>
                      <w:i/>
                      <w:color w:val="000000"/>
                      <w:sz w:val="24"/>
                      <w:szCs w:val="24"/>
                      <w:lang w:eastAsia="ru-RU"/>
                    </w:rPr>
                    <w:t>Н</w:t>
                  </w:r>
                  <w:r w:rsidRPr="00222DF6">
                    <w:rPr>
                      <w:rFonts w:ascii="Times New Roman" w:hAnsi="Times New Roman" w:cs="Times New Roman"/>
                      <w:i/>
                      <w:sz w:val="24"/>
                      <w:szCs w:val="24"/>
                    </w:rPr>
                    <w:t>агревается пластина массой 1кг (</w:t>
                  </w:r>
                  <w:r w:rsidRPr="00222DF6">
                    <w:rPr>
                      <w:rFonts w:ascii="Times New Roman" w:hAnsi="Times New Roman" w:cs="Times New Roman"/>
                      <w:i/>
                      <w:sz w:val="24"/>
                      <w:szCs w:val="24"/>
                      <w:lang w:val="en-US"/>
                    </w:rPr>
                    <w:t>m</w:t>
                  </w:r>
                  <w:r w:rsidRPr="00222DF6">
                    <w:rPr>
                      <w:rFonts w:ascii="Times New Roman" w:hAnsi="Times New Roman" w:cs="Times New Roman"/>
                      <w:i/>
                      <w:sz w:val="24"/>
                      <w:szCs w:val="24"/>
                      <w:vertAlign w:val="subscript"/>
                    </w:rPr>
                    <w:t>1</w:t>
                  </w:r>
                  <w:r w:rsidRPr="00222DF6">
                    <w:rPr>
                      <w:rFonts w:ascii="Times New Roman" w:hAnsi="Times New Roman" w:cs="Times New Roman"/>
                      <w:i/>
                      <w:sz w:val="24"/>
                      <w:szCs w:val="24"/>
                    </w:rPr>
                    <w:t>), а изменяется механическая энергия у шара неизвестной массы (</w:t>
                  </w:r>
                  <w:r w:rsidRPr="00222DF6">
                    <w:rPr>
                      <w:rFonts w:ascii="Times New Roman" w:hAnsi="Times New Roman" w:cs="Times New Roman"/>
                      <w:i/>
                      <w:sz w:val="24"/>
                      <w:szCs w:val="24"/>
                      <w:lang w:val="en-US"/>
                    </w:rPr>
                    <w:t>m</w:t>
                  </w:r>
                  <w:r w:rsidRPr="00222DF6">
                    <w:rPr>
                      <w:rFonts w:ascii="Times New Roman" w:hAnsi="Times New Roman" w:cs="Times New Roman"/>
                      <w:i/>
                      <w:sz w:val="24"/>
                      <w:szCs w:val="24"/>
                      <w:vertAlign w:val="subscript"/>
                    </w:rPr>
                    <w:t>2</w:t>
                  </w:r>
                  <w:r w:rsidRPr="00222DF6">
                    <w:rPr>
                      <w:rFonts w:ascii="Times New Roman" w:hAnsi="Times New Roman" w:cs="Times New Roman"/>
                      <w:i/>
                      <w:sz w:val="24"/>
                      <w:szCs w:val="24"/>
                    </w:rPr>
                    <w:t>).</w:t>
                  </w:r>
                </w:p>
                <w:p w14:paraId="4B754224" w14:textId="77777777" w:rsidR="00E51C05" w:rsidRDefault="00E51C05" w:rsidP="00AD3CC7">
                  <w:pPr>
                    <w:jc w:val="both"/>
                    <w:rPr>
                      <w:rFonts w:ascii="Times New Roman" w:hAnsi="Times New Roman" w:cs="Times New Roman"/>
                      <w:i/>
                      <w:sz w:val="24"/>
                      <w:szCs w:val="24"/>
                    </w:rPr>
                  </w:pPr>
                  <w:r w:rsidRPr="00222DF6">
                    <w:rPr>
                      <w:rFonts w:ascii="Times New Roman" w:hAnsi="Times New Roman" w:cs="Times New Roman"/>
                      <w:i/>
                      <w:sz w:val="24"/>
                      <w:szCs w:val="24"/>
                    </w:rPr>
                    <w:t>Рисунок (для шара):</w:t>
                  </w:r>
                </w:p>
                <w:p w14:paraId="6C77420E" w14:textId="77777777" w:rsidR="00E51C05" w:rsidRPr="0095566D" w:rsidRDefault="00E51C05" w:rsidP="00AD3CC7">
                  <w:pPr>
                    <w:jc w:val="both"/>
                    <w:rPr>
                      <w:rFonts w:ascii="Times New Roman" w:hAnsi="Times New Roman" w:cs="Times New Roman"/>
                      <w:sz w:val="24"/>
                      <w:szCs w:val="24"/>
                    </w:rPr>
                  </w:pPr>
                  <w:r w:rsidRPr="00222DF6">
                    <w:rPr>
                      <w:rFonts w:ascii="Times New Roman" w:hAnsi="Times New Roman" w:cs="Times New Roman"/>
                      <w:sz w:val="24"/>
                      <w:szCs w:val="24"/>
                      <w:lang w:val="en-US"/>
                    </w:rPr>
                    <w:t>Q</w:t>
                  </w:r>
                  <w:r w:rsidRPr="00222DF6">
                    <w:rPr>
                      <w:rFonts w:ascii="Times New Roman" w:hAnsi="Times New Roman" w:cs="Times New Roman"/>
                      <w:sz w:val="24"/>
                      <w:szCs w:val="24"/>
                    </w:rPr>
                    <w:t xml:space="preserve"> = </w:t>
                  </w:r>
                  <w:r w:rsidRPr="00222DF6">
                    <w:rPr>
                      <w:rFonts w:ascii="Times New Roman" w:hAnsi="Times New Roman" w:cs="Times New Roman"/>
                      <w:sz w:val="24"/>
                      <w:szCs w:val="24"/>
                      <w:lang w:val="en-US"/>
                    </w:rPr>
                    <w:t>cm</w:t>
                  </w:r>
                  <w:r w:rsidRPr="00222DF6">
                    <w:rPr>
                      <w:rFonts w:ascii="Times New Roman" w:hAnsi="Times New Roman" w:cs="Times New Roman"/>
                      <w:sz w:val="24"/>
                      <w:szCs w:val="24"/>
                      <w:vertAlign w:val="subscript"/>
                    </w:rPr>
                    <w:t>1</w:t>
                  </w:r>
                  <w:r w:rsidRPr="00222DF6">
                    <w:rPr>
                      <w:rFonts w:ascii="Times New Roman" w:hAnsi="Times New Roman" w:cs="Times New Roman"/>
                      <w:sz w:val="24"/>
                      <w:szCs w:val="24"/>
                    </w:rPr>
                    <w:t>Δ</w:t>
                  </w:r>
                  <w:r w:rsidRPr="00222DF6">
                    <w:rPr>
                      <w:rFonts w:ascii="Times New Roman" w:hAnsi="Times New Roman" w:cs="Times New Roman"/>
                      <w:sz w:val="24"/>
                      <w:szCs w:val="24"/>
                      <w:lang w:val="en-US"/>
                    </w:rPr>
                    <w:t>t</w:t>
                  </w:r>
                </w:p>
                <w:p w14:paraId="362E1144" w14:textId="77777777" w:rsidR="00E51C05" w:rsidRDefault="00E51C05" w:rsidP="00AD3CC7">
                  <w:pPr>
                    <w:jc w:val="both"/>
                    <w:rPr>
                      <w:rFonts w:ascii="Times New Roman" w:hAnsi="Times New Roman" w:cs="Times New Roman"/>
                      <w:i/>
                      <w:sz w:val="24"/>
                      <w:szCs w:val="24"/>
                    </w:rPr>
                  </w:pPr>
                  <w:r w:rsidRPr="00222DF6">
                    <w:rPr>
                      <w:rFonts w:ascii="Times New Roman" w:hAnsi="Times New Roman" w:cs="Times New Roman"/>
                      <w:i/>
                      <w:sz w:val="24"/>
                      <w:szCs w:val="24"/>
                    </w:rPr>
                    <w:t>|Δ</w:t>
                  </w:r>
                  <w:r w:rsidRPr="00222DF6">
                    <w:rPr>
                      <w:rFonts w:ascii="Times New Roman" w:hAnsi="Times New Roman" w:cs="Times New Roman"/>
                      <w:i/>
                      <w:sz w:val="24"/>
                      <w:szCs w:val="24"/>
                      <w:lang w:val="en-US"/>
                    </w:rPr>
                    <w:t>E</w:t>
                  </w:r>
                  <w:r w:rsidRPr="00222DF6">
                    <w:rPr>
                      <w:rFonts w:ascii="Times New Roman" w:hAnsi="Times New Roman" w:cs="Times New Roman"/>
                      <w:i/>
                      <w:sz w:val="24"/>
                      <w:szCs w:val="24"/>
                    </w:rPr>
                    <w:t>| = Е</w:t>
                  </w:r>
                  <w:r w:rsidRPr="00222DF6">
                    <w:rPr>
                      <w:rFonts w:ascii="Times New Roman" w:hAnsi="Times New Roman" w:cs="Times New Roman"/>
                      <w:i/>
                      <w:sz w:val="24"/>
                      <w:szCs w:val="24"/>
                      <w:vertAlign w:val="subscript"/>
                    </w:rPr>
                    <w:t>0</w:t>
                  </w:r>
                  <w:r w:rsidRPr="00222DF6">
                    <w:rPr>
                      <w:rFonts w:ascii="Times New Roman" w:hAnsi="Times New Roman" w:cs="Times New Roman"/>
                      <w:i/>
                      <w:sz w:val="24"/>
                      <w:szCs w:val="24"/>
                    </w:rPr>
                    <w:t xml:space="preserve"> – Е;</w:t>
                  </w:r>
                </w:p>
                <w:p w14:paraId="2059330C" w14:textId="77777777" w:rsidR="00E51C05" w:rsidRDefault="00E51C05" w:rsidP="00AD3CC7">
                  <w:pPr>
                    <w:jc w:val="both"/>
                    <w:rPr>
                      <w:rFonts w:ascii="Times New Roman" w:eastAsiaTheme="minorEastAsia" w:hAnsi="Times New Roman" w:cs="Times New Roman"/>
                      <w:sz w:val="24"/>
                      <w:szCs w:val="24"/>
                      <w:vertAlign w:val="subscript"/>
                    </w:rPr>
                  </w:pPr>
                  <w:r w:rsidRPr="00222DF6">
                    <w:rPr>
                      <w:rFonts w:ascii="Times New Roman" w:hAnsi="Times New Roman" w:cs="Times New Roman"/>
                      <w:i/>
                      <w:sz w:val="24"/>
                      <w:szCs w:val="24"/>
                    </w:rPr>
                    <w:t>|Δ</w:t>
                  </w:r>
                  <w:r w:rsidRPr="00222DF6">
                    <w:rPr>
                      <w:rFonts w:ascii="Times New Roman" w:hAnsi="Times New Roman" w:cs="Times New Roman"/>
                      <w:i/>
                      <w:sz w:val="24"/>
                      <w:szCs w:val="24"/>
                      <w:lang w:val="en-US"/>
                    </w:rPr>
                    <w:t>E</w:t>
                  </w:r>
                  <w:r w:rsidRPr="00222DF6">
                    <w:rPr>
                      <w:rFonts w:ascii="Times New Roman" w:hAnsi="Times New Roman" w:cs="Times New Roman"/>
                      <w:i/>
                      <w:sz w:val="24"/>
                      <w:szCs w:val="24"/>
                    </w:rPr>
                    <w:t xml:space="preserve">| </w:t>
                  </w:r>
                  <w:r w:rsidRPr="00222DF6">
                    <w:rPr>
                      <w:rFonts w:ascii="Times New Roman" w:hAnsi="Times New Roman" w:cs="Times New Roman"/>
                      <w:sz w:val="24"/>
                      <w:szCs w:val="24"/>
                    </w:rPr>
                    <w:t xml:space="preserve">= </w:t>
                  </w:r>
                  <w:proofErr w:type="spellStart"/>
                  <w:r w:rsidRPr="00222DF6">
                    <w:rPr>
                      <w:rFonts w:ascii="Times New Roman" w:eastAsiaTheme="minorEastAsia" w:hAnsi="Times New Roman" w:cs="Times New Roman"/>
                      <w:sz w:val="24"/>
                      <w:szCs w:val="24"/>
                      <w:lang w:val="en-US"/>
                    </w:rPr>
                    <w:t>mgh</w:t>
                  </w:r>
                  <w:proofErr w:type="spellEnd"/>
                  <w:r w:rsidRPr="00222DF6">
                    <w:rPr>
                      <w:rFonts w:ascii="Times New Roman" w:eastAsiaTheme="minorEastAsia" w:hAnsi="Times New Roman" w:cs="Times New Roman"/>
                      <w:sz w:val="24"/>
                      <w:szCs w:val="24"/>
                      <w:vertAlign w:val="subscript"/>
                    </w:rPr>
                    <w:t>0</w:t>
                  </w:r>
                </w:p>
                <w:p w14:paraId="190828EE" w14:textId="77777777" w:rsidR="00E51C05" w:rsidRDefault="00E51C05" w:rsidP="00AD3CC7">
                  <w:pPr>
                    <w:jc w:val="both"/>
                    <w:rPr>
                      <w:rFonts w:ascii="Times New Roman" w:eastAsiaTheme="minorEastAsia" w:hAnsi="Times New Roman" w:cs="Times New Roman"/>
                      <w:sz w:val="24"/>
                      <w:szCs w:val="24"/>
                      <w:vertAlign w:val="subscript"/>
                    </w:rPr>
                  </w:pPr>
                  <w:r w:rsidRPr="00222DF6">
                    <w:rPr>
                      <w:rFonts w:ascii="Times New Roman" w:hAnsi="Times New Roman" w:cs="Times New Roman"/>
                      <w:sz w:val="24"/>
                      <w:szCs w:val="24"/>
                      <w:lang w:val="en-US"/>
                    </w:rPr>
                    <w:t>cm</w:t>
                  </w:r>
                  <w:r w:rsidRPr="00222DF6">
                    <w:rPr>
                      <w:rFonts w:ascii="Times New Roman" w:hAnsi="Times New Roman" w:cs="Times New Roman"/>
                      <w:sz w:val="24"/>
                      <w:szCs w:val="24"/>
                      <w:vertAlign w:val="subscript"/>
                    </w:rPr>
                    <w:t>1</w:t>
                  </w:r>
                  <w:r w:rsidRPr="00222DF6">
                    <w:rPr>
                      <w:rFonts w:ascii="Times New Roman" w:hAnsi="Times New Roman" w:cs="Times New Roman"/>
                      <w:sz w:val="24"/>
                      <w:szCs w:val="24"/>
                    </w:rPr>
                    <w:t>Δ</w:t>
                  </w:r>
                  <w:r w:rsidRPr="00222DF6">
                    <w:rPr>
                      <w:rFonts w:ascii="Times New Roman" w:hAnsi="Times New Roman" w:cs="Times New Roman"/>
                      <w:sz w:val="24"/>
                      <w:szCs w:val="24"/>
                      <w:lang w:val="en-US"/>
                    </w:rPr>
                    <w:t>t</w:t>
                  </w:r>
                  <w:r w:rsidRPr="00222DF6">
                    <w:rPr>
                      <w:rFonts w:ascii="Times New Roman" w:hAnsi="Times New Roman" w:cs="Times New Roman"/>
                      <w:sz w:val="24"/>
                      <w:szCs w:val="24"/>
                    </w:rPr>
                    <w:t xml:space="preserve">= </w:t>
                  </w:r>
                  <w:r w:rsidRPr="00222DF6">
                    <w:rPr>
                      <w:rFonts w:ascii="Times New Roman" w:eastAsiaTheme="minorEastAsia" w:hAnsi="Times New Roman" w:cs="Times New Roman"/>
                      <w:sz w:val="24"/>
                      <w:szCs w:val="24"/>
                      <w:lang w:val="en-US"/>
                    </w:rPr>
                    <w:t>m</w:t>
                  </w:r>
                  <w:r w:rsidRPr="00222DF6">
                    <w:rPr>
                      <w:rFonts w:ascii="Times New Roman" w:eastAsiaTheme="minorEastAsia" w:hAnsi="Times New Roman" w:cs="Times New Roman"/>
                      <w:sz w:val="24"/>
                      <w:szCs w:val="24"/>
                      <w:vertAlign w:val="subscript"/>
                    </w:rPr>
                    <w:t>2</w:t>
                  </w:r>
                  <w:proofErr w:type="spellStart"/>
                  <w:r w:rsidRPr="00222DF6">
                    <w:rPr>
                      <w:rFonts w:ascii="Times New Roman" w:eastAsiaTheme="minorEastAsia" w:hAnsi="Times New Roman" w:cs="Times New Roman"/>
                      <w:sz w:val="24"/>
                      <w:szCs w:val="24"/>
                      <w:lang w:val="en-US"/>
                    </w:rPr>
                    <w:t>gh</w:t>
                  </w:r>
                  <w:proofErr w:type="spellEnd"/>
                  <w:r w:rsidRPr="00222DF6">
                    <w:rPr>
                      <w:rFonts w:ascii="Times New Roman" w:eastAsiaTheme="minorEastAsia" w:hAnsi="Times New Roman" w:cs="Times New Roman"/>
                      <w:sz w:val="24"/>
                      <w:szCs w:val="24"/>
                      <w:vertAlign w:val="subscript"/>
                    </w:rPr>
                    <w:t>0</w:t>
                  </w:r>
                </w:p>
                <w:p w14:paraId="6916F692" w14:textId="77777777" w:rsidR="00E51C05" w:rsidRDefault="00E51C05" w:rsidP="00AD3CC7">
                  <w:pPr>
                    <w:jc w:val="both"/>
                    <w:rPr>
                      <w:rFonts w:ascii="Times New Roman" w:eastAsiaTheme="minorEastAsia" w:hAnsi="Times New Roman" w:cs="Times New Roman"/>
                      <w:sz w:val="24"/>
                      <w:szCs w:val="24"/>
                      <w:vertAlign w:val="subscript"/>
                    </w:rPr>
                  </w:pPr>
                  <w:r w:rsidRPr="00222DF6">
                    <w:rPr>
                      <w:rFonts w:ascii="Times New Roman" w:eastAsiaTheme="minorEastAsia" w:hAnsi="Times New Roman" w:cs="Times New Roman"/>
                      <w:sz w:val="24"/>
                      <w:szCs w:val="24"/>
                      <w:lang w:val="en-US"/>
                    </w:rPr>
                    <w:t>m</w:t>
                  </w:r>
                  <w:r w:rsidRPr="00222DF6">
                    <w:rPr>
                      <w:rFonts w:ascii="Times New Roman" w:eastAsiaTheme="minorEastAsia" w:hAnsi="Times New Roman" w:cs="Times New Roman"/>
                      <w:sz w:val="24"/>
                      <w:szCs w:val="24"/>
                      <w:vertAlign w:val="subscript"/>
                    </w:rPr>
                    <w:t>2</w:t>
                  </w:r>
                  <w:r w:rsidRPr="00222DF6">
                    <w:rPr>
                      <w:rFonts w:ascii="Times New Roman" w:eastAsiaTheme="minorEastAsia" w:hAnsi="Times New Roman" w:cs="Times New Roman"/>
                      <w:sz w:val="24"/>
                      <w:szCs w:val="24"/>
                    </w:rPr>
                    <w:t xml:space="preserve"> = </w:t>
                  </w:r>
                  <w:r w:rsidRPr="00222DF6">
                    <w:rPr>
                      <w:rFonts w:ascii="Times New Roman" w:hAnsi="Times New Roman" w:cs="Times New Roman"/>
                      <w:sz w:val="24"/>
                      <w:szCs w:val="24"/>
                      <w:lang w:val="en-US"/>
                    </w:rPr>
                    <w:t>cm</w:t>
                  </w:r>
                  <w:r w:rsidRPr="00222DF6">
                    <w:rPr>
                      <w:rFonts w:ascii="Times New Roman" w:hAnsi="Times New Roman" w:cs="Times New Roman"/>
                      <w:sz w:val="24"/>
                      <w:szCs w:val="24"/>
                      <w:vertAlign w:val="subscript"/>
                    </w:rPr>
                    <w:t>1</w:t>
                  </w:r>
                  <w:r w:rsidRPr="00222DF6">
                    <w:rPr>
                      <w:rFonts w:ascii="Times New Roman" w:hAnsi="Times New Roman" w:cs="Times New Roman"/>
                      <w:sz w:val="24"/>
                      <w:szCs w:val="24"/>
                    </w:rPr>
                    <w:t>Δ</w:t>
                  </w:r>
                  <w:r w:rsidRPr="00222DF6">
                    <w:rPr>
                      <w:rFonts w:ascii="Times New Roman" w:hAnsi="Times New Roman" w:cs="Times New Roman"/>
                      <w:sz w:val="24"/>
                      <w:szCs w:val="24"/>
                      <w:lang w:val="en-US"/>
                    </w:rPr>
                    <w:t>t</w:t>
                  </w:r>
                  <w:r w:rsidRPr="00222DF6">
                    <w:rPr>
                      <w:rFonts w:ascii="Times New Roman" w:hAnsi="Times New Roman" w:cs="Times New Roman"/>
                      <w:sz w:val="24"/>
                      <w:szCs w:val="24"/>
                    </w:rPr>
                    <w:t xml:space="preserve"> /</w:t>
                  </w:r>
                  <w:proofErr w:type="spellStart"/>
                  <w:r w:rsidRPr="00222DF6">
                    <w:rPr>
                      <w:rFonts w:ascii="Times New Roman" w:eastAsiaTheme="minorEastAsia" w:hAnsi="Times New Roman" w:cs="Times New Roman"/>
                      <w:sz w:val="24"/>
                      <w:szCs w:val="24"/>
                      <w:lang w:val="en-US"/>
                    </w:rPr>
                    <w:t>gh</w:t>
                  </w:r>
                  <w:proofErr w:type="spellEnd"/>
                  <w:r w:rsidRPr="00222DF6">
                    <w:rPr>
                      <w:rFonts w:ascii="Times New Roman" w:eastAsiaTheme="minorEastAsia" w:hAnsi="Times New Roman" w:cs="Times New Roman"/>
                      <w:sz w:val="24"/>
                      <w:szCs w:val="24"/>
                      <w:vertAlign w:val="subscript"/>
                    </w:rPr>
                    <w:t>0</w:t>
                  </w:r>
                </w:p>
                <w:p w14:paraId="30FE1D26" w14:textId="77777777" w:rsidR="00E51C05" w:rsidRDefault="00E51C05" w:rsidP="00AD3CC7">
                  <w:pPr>
                    <w:jc w:val="both"/>
                    <w:rPr>
                      <w:rFonts w:ascii="Times New Roman" w:hAnsi="Times New Roman" w:cs="Times New Roman"/>
                      <w:sz w:val="24"/>
                      <w:szCs w:val="24"/>
                    </w:rPr>
                  </w:pPr>
                  <w:r w:rsidRPr="00222DF6">
                    <w:rPr>
                      <w:rFonts w:ascii="Times New Roman" w:hAnsi="Times New Roman" w:cs="Times New Roman"/>
                      <w:sz w:val="24"/>
                      <w:szCs w:val="24"/>
                    </w:rPr>
                    <w:t>Δ</w:t>
                  </w:r>
                  <w:r w:rsidRPr="00222DF6">
                    <w:rPr>
                      <w:rFonts w:ascii="Times New Roman" w:hAnsi="Times New Roman" w:cs="Times New Roman"/>
                      <w:sz w:val="24"/>
                      <w:szCs w:val="24"/>
                      <w:lang w:val="en-US"/>
                    </w:rPr>
                    <w:t>t</w:t>
                  </w:r>
                  <w:r w:rsidRPr="00222DF6">
                    <w:rPr>
                      <w:rFonts w:ascii="Times New Roman" w:hAnsi="Times New Roman" w:cs="Times New Roman"/>
                      <w:sz w:val="24"/>
                      <w:szCs w:val="24"/>
                    </w:rPr>
                    <w:t xml:space="preserve"> = 1,6</w:t>
                  </w:r>
                  <w:r w:rsidRPr="00222DF6">
                    <w:rPr>
                      <w:rFonts w:ascii="Times New Roman" w:hAnsi="Times New Roman" w:cs="Times New Roman"/>
                      <w:sz w:val="24"/>
                      <w:szCs w:val="24"/>
                      <w:vertAlign w:val="superscript"/>
                    </w:rPr>
                    <w:t>0</w:t>
                  </w:r>
                  <w:r w:rsidRPr="00222DF6">
                    <w:rPr>
                      <w:rFonts w:ascii="Times New Roman" w:hAnsi="Times New Roman" w:cs="Times New Roman"/>
                      <w:sz w:val="24"/>
                      <w:szCs w:val="24"/>
                    </w:rPr>
                    <w:t>С</w:t>
                  </w:r>
                </w:p>
                <w:p w14:paraId="1FB11A0A" w14:textId="77777777" w:rsidR="00E51C05" w:rsidRDefault="00E51C05" w:rsidP="00AD3CC7">
                  <w:pPr>
                    <w:jc w:val="both"/>
                    <w:rPr>
                      <w:rFonts w:ascii="Times New Roman" w:eastAsiaTheme="minorEastAsia" w:hAnsi="Times New Roman" w:cs="Times New Roman"/>
                      <w:sz w:val="24"/>
                      <w:szCs w:val="24"/>
                    </w:rPr>
                  </w:pPr>
                  <w:r w:rsidRPr="00222DF6">
                    <w:rPr>
                      <w:rFonts w:ascii="Times New Roman" w:eastAsiaTheme="minorEastAsia" w:hAnsi="Times New Roman" w:cs="Times New Roman"/>
                      <w:sz w:val="24"/>
                      <w:szCs w:val="24"/>
                    </w:rPr>
                    <w:t>Ответ: 1,6</w:t>
                  </w:r>
                  <w:r w:rsidRPr="00222DF6">
                    <w:rPr>
                      <w:rFonts w:ascii="Times New Roman" w:eastAsiaTheme="minorEastAsia" w:hAnsi="Times New Roman" w:cs="Times New Roman"/>
                      <w:sz w:val="24"/>
                      <w:szCs w:val="24"/>
                      <w:vertAlign w:val="superscript"/>
                    </w:rPr>
                    <w:t>0</w:t>
                  </w:r>
                  <w:r w:rsidRPr="00222DF6">
                    <w:rPr>
                      <w:rFonts w:ascii="Times New Roman" w:eastAsiaTheme="minorEastAsia" w:hAnsi="Times New Roman" w:cs="Times New Roman"/>
                      <w:sz w:val="24"/>
                      <w:szCs w:val="24"/>
                    </w:rPr>
                    <w:t>С</w:t>
                  </w:r>
                </w:p>
                <w:p w14:paraId="6840C64D" w14:textId="77777777" w:rsidR="007E09A6" w:rsidRDefault="007E09A6" w:rsidP="00AD3CC7">
                  <w:pPr>
                    <w:jc w:val="both"/>
                    <w:rPr>
                      <w:rFonts w:ascii="Times New Roman" w:hAnsi="Times New Roman" w:cs="Times New Roman"/>
                      <w:sz w:val="28"/>
                      <w:szCs w:val="28"/>
                    </w:rPr>
                  </w:pPr>
                </w:p>
              </w:tc>
            </w:tr>
          </w:tbl>
          <w:p w14:paraId="7A39196B"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92043">
              <w:rPr>
                <w:rFonts w:ascii="Times New Roman" w:eastAsia="Times New Roman" w:hAnsi="Times New Roman" w:cs="Times New Roman"/>
                <w:b/>
                <w:color w:val="000000"/>
                <w:sz w:val="28"/>
                <w:szCs w:val="28"/>
                <w:lang w:eastAsia="ru-RU"/>
              </w:rPr>
              <w:t>Пример 2</w:t>
            </w:r>
            <w:r>
              <w:rPr>
                <w:rFonts w:ascii="Times New Roman" w:eastAsia="Times New Roman" w:hAnsi="Times New Roman" w:cs="Times New Roman"/>
                <w:b/>
                <w:color w:val="000000"/>
                <w:sz w:val="28"/>
                <w:szCs w:val="28"/>
                <w:lang w:eastAsia="ru-RU"/>
              </w:rPr>
              <w:t xml:space="preserve"> </w:t>
            </w:r>
            <w:r w:rsidRPr="00B528C5">
              <w:rPr>
                <w:rFonts w:ascii="Times New Roman" w:eastAsia="Times New Roman" w:hAnsi="Times New Roman" w:cs="Times New Roman"/>
                <w:color w:val="000000"/>
                <w:sz w:val="28"/>
                <w:szCs w:val="28"/>
                <w:lang w:eastAsia="ru-RU"/>
              </w:rPr>
              <w:t>(задание № 25 ОГЭ, высокий уровень).</w:t>
            </w:r>
          </w:p>
          <w:p w14:paraId="7B911EF8" w14:textId="77777777" w:rsidR="002918D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lastRenderedPageBreak/>
              <w:t>Шары мас</w:t>
            </w:r>
            <w:r w:rsidR="00661955">
              <w:rPr>
                <w:rFonts w:ascii="Times New Roman" w:eastAsia="Times New Roman" w:hAnsi="Times New Roman" w:cs="Times New Roman"/>
                <w:color w:val="000000"/>
                <w:sz w:val="28"/>
                <w:szCs w:val="28"/>
                <w:lang w:eastAsia="ru-RU"/>
              </w:rPr>
              <w:t>с</w:t>
            </w:r>
            <w:r w:rsidRPr="00B528C5">
              <w:rPr>
                <w:rFonts w:ascii="Times New Roman" w:eastAsia="Times New Roman" w:hAnsi="Times New Roman" w:cs="Times New Roman"/>
                <w:color w:val="000000"/>
                <w:sz w:val="28"/>
                <w:szCs w:val="28"/>
                <w:lang w:eastAsia="ru-RU"/>
              </w:rPr>
              <w:t>ами 6кг и 4кг, движущиеся навстречу друг другу со скоростью 2м/с каждый относительно Земли, соударяются, после чего движутся вместе. Определите, какое количество теплоты выделится в результате соударения.</w:t>
            </w:r>
          </w:p>
          <w:p w14:paraId="095E0F1A" w14:textId="77777777" w:rsidR="00E51C05" w:rsidRDefault="00E51C05" w:rsidP="00AD3CC7">
            <w:pPr>
              <w:spacing w:after="0" w:line="240" w:lineRule="auto"/>
              <w:ind w:firstLine="709"/>
              <w:jc w:val="both"/>
              <w:rPr>
                <w:rFonts w:ascii="Times New Roman" w:eastAsia="Times New Roman" w:hAnsi="Times New Roman" w:cs="Times New Roman"/>
                <w:color w:val="000000"/>
                <w:sz w:val="28"/>
                <w:szCs w:val="28"/>
                <w:lang w:eastAsia="ru-RU"/>
              </w:rPr>
            </w:pPr>
          </w:p>
          <w:tbl>
            <w:tblPr>
              <w:tblStyle w:val="a3"/>
              <w:tblW w:w="86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0"/>
              <w:gridCol w:w="6804"/>
            </w:tblGrid>
            <w:tr w:rsidR="00E51C05" w14:paraId="7588037B" w14:textId="77777777" w:rsidTr="004E4915">
              <w:trPr>
                <w:trHeight w:val="4384"/>
              </w:trPr>
              <w:tc>
                <w:tcPr>
                  <w:tcW w:w="1850" w:type="dxa"/>
                </w:tcPr>
                <w:p w14:paraId="7876076C" w14:textId="77777777" w:rsidR="00E51C05" w:rsidRPr="007E09A6" w:rsidRDefault="00E51C05" w:rsidP="004E4915">
                  <w:pPr>
                    <w:rPr>
                      <w:rFonts w:ascii="Times New Roman" w:hAnsi="Times New Roman" w:cs="Times New Roman"/>
                      <w:i/>
                      <w:sz w:val="24"/>
                      <w:szCs w:val="24"/>
                    </w:rPr>
                  </w:pPr>
                  <w:r w:rsidRPr="007E09A6">
                    <w:rPr>
                      <w:rFonts w:ascii="Times New Roman" w:hAnsi="Times New Roman" w:cs="Times New Roman"/>
                      <w:i/>
                      <w:sz w:val="24"/>
                      <w:szCs w:val="24"/>
                    </w:rPr>
                    <w:t>«Дано»:</w:t>
                  </w:r>
                </w:p>
                <w:p w14:paraId="6307B62A" w14:textId="77777777" w:rsidR="00E51C05" w:rsidRDefault="00E51C05" w:rsidP="00AD3CC7">
                  <w:pPr>
                    <w:jc w:val="both"/>
                    <w:rPr>
                      <w:rFonts w:ascii="Times New Roman" w:eastAsiaTheme="minorEastAsia" w:hAnsi="Times New Roman" w:cs="Times New Roman"/>
                      <w:sz w:val="24"/>
                      <w:szCs w:val="24"/>
                    </w:rPr>
                  </w:pPr>
                  <w:r w:rsidRPr="00222DF6">
                    <w:rPr>
                      <w:rFonts w:ascii="Georgia" w:hAnsi="Georgia" w:cs="Times New Roman"/>
                      <w:i/>
                      <w:sz w:val="24"/>
                      <w:szCs w:val="24"/>
                      <w:lang w:val="en-US"/>
                    </w:rPr>
                    <w:t>v</w:t>
                  </w:r>
                  <w:r w:rsidRPr="00222DF6">
                    <w:rPr>
                      <w:rFonts w:ascii="Times New Roman" w:hAnsi="Times New Roman" w:cs="Times New Roman"/>
                      <w:sz w:val="24"/>
                      <w:szCs w:val="24"/>
                      <w:vertAlign w:val="subscript"/>
                    </w:rPr>
                    <w:t>01</w:t>
                  </w:r>
                  <w:r w:rsidRPr="00222DF6">
                    <w:rPr>
                      <w:rFonts w:ascii="Times New Roman" w:hAnsi="Times New Roman" w:cs="Times New Roman"/>
                      <w:sz w:val="24"/>
                      <w:szCs w:val="24"/>
                    </w:rPr>
                    <w:t xml:space="preserve">= </w:t>
                  </w:r>
                  <w:r w:rsidRPr="00222DF6">
                    <w:rPr>
                      <w:rFonts w:ascii="Georgia" w:hAnsi="Georgia" w:cs="Times New Roman"/>
                      <w:i/>
                      <w:sz w:val="24"/>
                      <w:szCs w:val="24"/>
                      <w:lang w:val="en-US"/>
                    </w:rPr>
                    <w:t>v</w:t>
                  </w:r>
                  <w:r w:rsidRPr="00222DF6">
                    <w:rPr>
                      <w:rFonts w:ascii="Times New Roman" w:hAnsi="Times New Roman" w:cs="Times New Roman"/>
                      <w:sz w:val="24"/>
                      <w:szCs w:val="24"/>
                      <w:vertAlign w:val="subscript"/>
                    </w:rPr>
                    <w:t>02</w:t>
                  </w:r>
                  <w:r w:rsidRPr="00222DF6">
                    <w:rPr>
                      <w:rFonts w:ascii="Times New Roman" w:hAnsi="Times New Roman" w:cs="Times New Roman"/>
                      <w:sz w:val="24"/>
                      <w:szCs w:val="24"/>
                    </w:rPr>
                    <w:t>=</w:t>
                  </w:r>
                  <w:r w:rsidRPr="00222DF6">
                    <w:rPr>
                      <w:rFonts w:ascii="Georgia" w:hAnsi="Georgia" w:cs="Times New Roman"/>
                      <w:i/>
                      <w:sz w:val="24"/>
                      <w:szCs w:val="24"/>
                      <w:lang w:val="en-US"/>
                    </w:rPr>
                    <w:t>v</w:t>
                  </w:r>
                  <w:r w:rsidRPr="00222DF6">
                    <w:rPr>
                      <w:rFonts w:ascii="Times New Roman" w:hAnsi="Times New Roman" w:cs="Times New Roman"/>
                      <w:sz w:val="24"/>
                      <w:szCs w:val="24"/>
                      <w:vertAlign w:val="subscript"/>
                    </w:rPr>
                    <w:t>0</w:t>
                  </w:r>
                  <w:r w:rsidRPr="00222DF6">
                    <w:rPr>
                      <w:rFonts w:ascii="Times New Roman" w:hAnsi="Times New Roman" w:cs="Times New Roman"/>
                      <w:sz w:val="24"/>
                      <w:szCs w:val="24"/>
                    </w:rPr>
                    <w:t>= 2</w:t>
                  </w:r>
                  <m:oMath>
                    <m:f>
                      <m:fPr>
                        <m:ctrlPr>
                          <w:rPr>
                            <w:rFonts w:ascii="Cambria Math" w:hAnsi="Cambria Math" w:cs="Times New Roman"/>
                            <w:i/>
                            <w:sz w:val="24"/>
                            <w:szCs w:val="24"/>
                          </w:rPr>
                        </m:ctrlPr>
                      </m:fPr>
                      <m:num>
                        <m:r>
                          <w:rPr>
                            <w:rFonts w:ascii="Cambria Math" w:hAnsi="Cambria Math" w:cs="Times New Roman"/>
                            <w:sz w:val="24"/>
                            <w:szCs w:val="24"/>
                          </w:rPr>
                          <m:t>м</m:t>
                        </m:r>
                      </m:num>
                      <m:den>
                        <m:r>
                          <w:rPr>
                            <w:rFonts w:ascii="Cambria Math" w:hAnsi="Cambria Math" w:cs="Times New Roman"/>
                            <w:sz w:val="24"/>
                            <w:szCs w:val="24"/>
                          </w:rPr>
                          <m:t>с</m:t>
                        </m:r>
                      </m:den>
                    </m:f>
                  </m:oMath>
                </w:p>
                <w:p w14:paraId="39E453E2" w14:textId="77777777" w:rsidR="00E51C05" w:rsidRPr="00E51C05" w:rsidRDefault="00E51C05" w:rsidP="00AD3CC7">
                  <w:pPr>
                    <w:jc w:val="both"/>
                    <w:rPr>
                      <w:rFonts w:ascii="Times New Roman" w:hAnsi="Times New Roman" w:cs="Times New Roman"/>
                      <w:sz w:val="24"/>
                      <w:szCs w:val="24"/>
                    </w:rPr>
                  </w:pPr>
                  <w:r w:rsidRPr="00222DF6">
                    <w:rPr>
                      <w:rFonts w:ascii="Times New Roman" w:hAnsi="Times New Roman" w:cs="Times New Roman"/>
                      <w:sz w:val="24"/>
                      <w:szCs w:val="24"/>
                      <w:lang w:val="en-US"/>
                    </w:rPr>
                    <w:t>m</w:t>
                  </w:r>
                  <w:r w:rsidRPr="00222DF6">
                    <w:rPr>
                      <w:rFonts w:ascii="Times New Roman" w:hAnsi="Times New Roman" w:cs="Times New Roman"/>
                      <w:sz w:val="24"/>
                      <w:szCs w:val="24"/>
                      <w:vertAlign w:val="subscript"/>
                    </w:rPr>
                    <w:t xml:space="preserve">1 </w:t>
                  </w:r>
                  <w:r w:rsidRPr="00222DF6">
                    <w:rPr>
                      <w:rFonts w:ascii="Times New Roman" w:hAnsi="Times New Roman" w:cs="Times New Roman"/>
                      <w:sz w:val="24"/>
                      <w:szCs w:val="24"/>
                    </w:rPr>
                    <w:t>= 6кг</w:t>
                  </w:r>
                  <w:r w:rsidRPr="00E51C05">
                    <w:rPr>
                      <w:rFonts w:ascii="Times New Roman" w:hAnsi="Times New Roman" w:cs="Times New Roman"/>
                      <w:sz w:val="24"/>
                      <w:szCs w:val="24"/>
                    </w:rPr>
                    <w:t xml:space="preserve"> </w:t>
                  </w:r>
                </w:p>
                <w:p w14:paraId="0772CACA" w14:textId="77777777" w:rsidR="00E51C05" w:rsidRDefault="00E51C05" w:rsidP="00AD3CC7">
                  <w:pPr>
                    <w:jc w:val="both"/>
                    <w:rPr>
                      <w:rFonts w:ascii="Times New Roman" w:hAnsi="Times New Roman" w:cs="Times New Roman"/>
                      <w:sz w:val="24"/>
                      <w:szCs w:val="24"/>
                    </w:rPr>
                  </w:pPr>
                  <w:r w:rsidRPr="00222DF6">
                    <w:rPr>
                      <w:rFonts w:ascii="Times New Roman" w:hAnsi="Times New Roman" w:cs="Times New Roman"/>
                      <w:sz w:val="24"/>
                      <w:szCs w:val="24"/>
                      <w:lang w:val="en-US"/>
                    </w:rPr>
                    <w:t>m</w:t>
                  </w:r>
                  <w:r w:rsidRPr="00222DF6">
                    <w:rPr>
                      <w:rFonts w:ascii="Times New Roman" w:hAnsi="Times New Roman" w:cs="Times New Roman"/>
                      <w:sz w:val="24"/>
                      <w:szCs w:val="24"/>
                      <w:vertAlign w:val="subscript"/>
                      <w:lang w:val="en-US"/>
                    </w:rPr>
                    <w:t xml:space="preserve">1 </w:t>
                  </w:r>
                  <w:r w:rsidRPr="00222DF6">
                    <w:rPr>
                      <w:rFonts w:ascii="Times New Roman" w:hAnsi="Times New Roman" w:cs="Times New Roman"/>
                      <w:sz w:val="24"/>
                      <w:szCs w:val="24"/>
                      <w:lang w:val="en-US"/>
                    </w:rPr>
                    <w:t>= 4</w:t>
                  </w:r>
                  <w:r w:rsidRPr="00222DF6">
                    <w:rPr>
                      <w:rFonts w:ascii="Times New Roman" w:hAnsi="Times New Roman" w:cs="Times New Roman"/>
                      <w:sz w:val="24"/>
                      <w:szCs w:val="24"/>
                    </w:rPr>
                    <w:t>кг</w:t>
                  </w:r>
                </w:p>
                <w:p w14:paraId="59DA5803" w14:textId="77777777" w:rsidR="00E51C05" w:rsidRDefault="00E51C05" w:rsidP="00AD3CC7">
                  <w:pPr>
                    <w:jc w:val="both"/>
                    <w:rPr>
                      <w:rFonts w:ascii="Times New Roman" w:eastAsia="Times New Roman" w:hAnsi="Times New Roman" w:cs="Times New Roman"/>
                      <w:color w:val="000000"/>
                      <w:sz w:val="28"/>
                      <w:szCs w:val="28"/>
                      <w:lang w:eastAsia="ru-RU"/>
                    </w:rPr>
                  </w:pPr>
                  <w:r w:rsidRPr="00222DF6">
                    <w:rPr>
                      <w:rFonts w:ascii="Times New Roman" w:hAnsi="Times New Roman" w:cs="Times New Roman"/>
                      <w:sz w:val="24"/>
                      <w:szCs w:val="24"/>
                      <w:lang w:val="en-US"/>
                    </w:rPr>
                    <w:t xml:space="preserve">Q </w:t>
                  </w:r>
                  <w:proofErr w:type="gramStart"/>
                  <w:r w:rsidRPr="00222DF6">
                    <w:rPr>
                      <w:rFonts w:ascii="Times New Roman" w:hAnsi="Times New Roman" w:cs="Times New Roman"/>
                      <w:sz w:val="24"/>
                      <w:szCs w:val="24"/>
                      <w:lang w:val="en-US"/>
                    </w:rPr>
                    <w:t xml:space="preserve">– </w:t>
                  </w:r>
                  <w:r w:rsidRPr="00222DF6">
                    <w:rPr>
                      <w:rFonts w:ascii="Times New Roman" w:hAnsi="Times New Roman" w:cs="Times New Roman"/>
                      <w:sz w:val="24"/>
                      <w:szCs w:val="24"/>
                    </w:rPr>
                    <w:t>?</w:t>
                  </w:r>
                  <w:proofErr w:type="gramEnd"/>
                </w:p>
              </w:tc>
              <w:tc>
                <w:tcPr>
                  <w:tcW w:w="6804" w:type="dxa"/>
                </w:tcPr>
                <w:p w14:paraId="286F4083" w14:textId="77777777" w:rsidR="00E51C05" w:rsidRPr="007E09A6" w:rsidRDefault="00E51C05" w:rsidP="004E4915">
                  <w:pPr>
                    <w:rPr>
                      <w:rFonts w:ascii="Times New Roman" w:eastAsia="Times New Roman" w:hAnsi="Times New Roman" w:cs="Times New Roman"/>
                      <w:i/>
                      <w:color w:val="000000"/>
                      <w:sz w:val="24"/>
                      <w:szCs w:val="24"/>
                      <w:lang w:eastAsia="ru-RU"/>
                    </w:rPr>
                  </w:pPr>
                  <w:r w:rsidRPr="007E09A6">
                    <w:rPr>
                      <w:rFonts w:ascii="Times New Roman" w:eastAsia="Times New Roman" w:hAnsi="Times New Roman" w:cs="Times New Roman"/>
                      <w:i/>
                      <w:color w:val="000000"/>
                      <w:sz w:val="24"/>
                      <w:szCs w:val="24"/>
                      <w:lang w:eastAsia="ru-RU"/>
                    </w:rPr>
                    <w:t>Решение:</w:t>
                  </w:r>
                </w:p>
                <w:p w14:paraId="4F0A97C3" w14:textId="77777777" w:rsidR="00E51C05" w:rsidRDefault="00E51C05" w:rsidP="007E09A6">
                  <w:pPr>
                    <w:jc w:val="both"/>
                    <w:rPr>
                      <w:rFonts w:ascii="Times New Roman" w:hAnsi="Times New Roman" w:cs="Times New Roman"/>
                      <w:i/>
                      <w:sz w:val="24"/>
                      <w:szCs w:val="24"/>
                    </w:rPr>
                  </w:pPr>
                  <w:r w:rsidRPr="00222DF6">
                    <w:rPr>
                      <w:rFonts w:ascii="Times New Roman" w:hAnsi="Times New Roman" w:cs="Times New Roman"/>
                      <w:i/>
                      <w:sz w:val="24"/>
                      <w:szCs w:val="24"/>
                    </w:rPr>
                    <w:t>Изменение механической энергии полностью идет на нагревание тела</w:t>
                  </w:r>
                </w:p>
                <w:p w14:paraId="646CFA31" w14:textId="77777777" w:rsidR="00E51C05" w:rsidRDefault="00E51C05" w:rsidP="007E09A6">
                  <w:pPr>
                    <w:jc w:val="both"/>
                    <w:rPr>
                      <w:rFonts w:ascii="Times New Roman" w:hAnsi="Times New Roman" w:cs="Times New Roman"/>
                      <w:sz w:val="24"/>
                      <w:szCs w:val="24"/>
                    </w:rPr>
                  </w:pPr>
                  <w:r w:rsidRPr="00222DF6">
                    <w:rPr>
                      <w:rFonts w:ascii="Times New Roman" w:hAnsi="Times New Roman" w:cs="Times New Roman"/>
                      <w:sz w:val="24"/>
                      <w:szCs w:val="24"/>
                      <w:lang w:val="en-US"/>
                    </w:rPr>
                    <w:t>Q</w:t>
                  </w:r>
                  <w:r w:rsidRPr="00222DF6">
                    <w:rPr>
                      <w:rFonts w:ascii="Times New Roman" w:hAnsi="Times New Roman" w:cs="Times New Roman"/>
                      <w:sz w:val="24"/>
                      <w:szCs w:val="24"/>
                    </w:rPr>
                    <w:t xml:space="preserve"> = |Δ</w:t>
                  </w:r>
                  <w:r w:rsidRPr="00222DF6">
                    <w:rPr>
                      <w:rFonts w:ascii="Times New Roman" w:hAnsi="Times New Roman" w:cs="Times New Roman"/>
                      <w:sz w:val="24"/>
                      <w:szCs w:val="24"/>
                      <w:lang w:val="en-US"/>
                    </w:rPr>
                    <w:t>E</w:t>
                  </w:r>
                  <w:r w:rsidRPr="00222DF6">
                    <w:rPr>
                      <w:rFonts w:ascii="Times New Roman" w:hAnsi="Times New Roman" w:cs="Times New Roman"/>
                      <w:sz w:val="24"/>
                      <w:szCs w:val="24"/>
                    </w:rPr>
                    <w:t>|</w:t>
                  </w:r>
                </w:p>
                <w:p w14:paraId="43C70849" w14:textId="77777777" w:rsidR="00E51C05" w:rsidRDefault="00E51C05" w:rsidP="007E09A6">
                  <w:pPr>
                    <w:jc w:val="both"/>
                    <w:rPr>
                      <w:rFonts w:ascii="Times New Roman" w:hAnsi="Times New Roman" w:cs="Times New Roman"/>
                      <w:i/>
                      <w:sz w:val="24"/>
                      <w:szCs w:val="24"/>
                    </w:rPr>
                  </w:pPr>
                  <w:r w:rsidRPr="00222DF6">
                    <w:rPr>
                      <w:rFonts w:ascii="Times New Roman" w:eastAsia="Times New Roman" w:hAnsi="Times New Roman" w:cs="Times New Roman"/>
                      <w:i/>
                      <w:color w:val="000000"/>
                      <w:sz w:val="24"/>
                      <w:szCs w:val="24"/>
                      <w:lang w:eastAsia="ru-RU"/>
                    </w:rPr>
                    <w:t xml:space="preserve">Взаимодействуют два тела разной массы. </w:t>
                  </w:r>
                  <w:r w:rsidRPr="00222DF6">
                    <w:rPr>
                      <w:rFonts w:ascii="Times New Roman" w:hAnsi="Times New Roman" w:cs="Times New Roman"/>
                      <w:i/>
                      <w:sz w:val="24"/>
                      <w:szCs w:val="24"/>
                    </w:rPr>
                    <w:t>(</w:t>
                  </w:r>
                  <w:r w:rsidRPr="00222DF6">
                    <w:rPr>
                      <w:rFonts w:ascii="Times New Roman" w:hAnsi="Times New Roman" w:cs="Times New Roman"/>
                      <w:i/>
                      <w:sz w:val="24"/>
                      <w:szCs w:val="24"/>
                      <w:lang w:val="en-US"/>
                    </w:rPr>
                    <w:t>m</w:t>
                  </w:r>
                  <w:r w:rsidRPr="00222DF6">
                    <w:rPr>
                      <w:rFonts w:ascii="Times New Roman" w:hAnsi="Times New Roman" w:cs="Times New Roman"/>
                      <w:i/>
                      <w:sz w:val="24"/>
                      <w:szCs w:val="24"/>
                      <w:vertAlign w:val="subscript"/>
                    </w:rPr>
                    <w:t>1</w:t>
                  </w:r>
                  <w:r w:rsidRPr="00222DF6">
                    <w:rPr>
                      <w:rFonts w:ascii="Times New Roman" w:hAnsi="Times New Roman" w:cs="Times New Roman"/>
                      <w:i/>
                      <w:sz w:val="24"/>
                      <w:szCs w:val="24"/>
                    </w:rPr>
                    <w:t xml:space="preserve"> ≠ </w:t>
                  </w:r>
                  <w:r w:rsidRPr="00222DF6">
                    <w:rPr>
                      <w:rFonts w:ascii="Times New Roman" w:hAnsi="Times New Roman" w:cs="Times New Roman"/>
                      <w:i/>
                      <w:sz w:val="24"/>
                      <w:szCs w:val="24"/>
                      <w:lang w:val="en-US"/>
                    </w:rPr>
                    <w:t>m</w:t>
                  </w:r>
                  <w:r w:rsidRPr="00222DF6">
                    <w:rPr>
                      <w:rFonts w:ascii="Times New Roman" w:hAnsi="Times New Roman" w:cs="Times New Roman"/>
                      <w:i/>
                      <w:sz w:val="24"/>
                      <w:szCs w:val="24"/>
                      <w:vertAlign w:val="subscript"/>
                    </w:rPr>
                    <w:t>2</w:t>
                  </w:r>
                  <w:r w:rsidRPr="00222DF6">
                    <w:rPr>
                      <w:rFonts w:ascii="Times New Roman" w:hAnsi="Times New Roman" w:cs="Times New Roman"/>
                      <w:i/>
                      <w:sz w:val="24"/>
                      <w:szCs w:val="24"/>
                    </w:rPr>
                    <w:t>). Рисунок</w:t>
                  </w:r>
                </w:p>
                <w:p w14:paraId="4595B43B" w14:textId="77777777" w:rsidR="00E51C05" w:rsidRDefault="00E51C05" w:rsidP="007E09A6">
                  <w:pPr>
                    <w:jc w:val="both"/>
                    <w:rPr>
                      <w:rFonts w:ascii="Times New Roman" w:eastAsiaTheme="minorEastAsia" w:hAnsi="Times New Roman" w:cs="Times New Roman"/>
                      <w:sz w:val="24"/>
                      <w:szCs w:val="24"/>
                    </w:rPr>
                  </w:pPr>
                  <w:r w:rsidRPr="00222DF6">
                    <w:rPr>
                      <w:rFonts w:ascii="Times New Roman" w:hAnsi="Times New Roman" w:cs="Times New Roman"/>
                      <w:sz w:val="24"/>
                      <w:szCs w:val="24"/>
                    </w:rPr>
                    <w:t>|Δ</w:t>
                  </w:r>
                  <w:r w:rsidRPr="00222DF6">
                    <w:rPr>
                      <w:rFonts w:ascii="Times New Roman" w:hAnsi="Times New Roman" w:cs="Times New Roman"/>
                      <w:sz w:val="24"/>
                      <w:szCs w:val="24"/>
                      <w:lang w:val="en-US"/>
                    </w:rPr>
                    <w:t>E</w:t>
                  </w:r>
                  <w:r w:rsidRPr="00222DF6">
                    <w:rPr>
                      <w:rFonts w:ascii="Times New Roman" w:hAnsi="Times New Roman" w:cs="Times New Roman"/>
                      <w:sz w:val="24"/>
                      <w:szCs w:val="24"/>
                    </w:rPr>
                    <w:t>| = Е</w:t>
                  </w:r>
                  <w:r w:rsidRPr="00222DF6">
                    <w:rPr>
                      <w:rFonts w:ascii="Times New Roman" w:hAnsi="Times New Roman" w:cs="Times New Roman"/>
                      <w:sz w:val="24"/>
                      <w:szCs w:val="24"/>
                      <w:vertAlign w:val="subscript"/>
                    </w:rPr>
                    <w:t>0</w:t>
                  </w:r>
                  <w:r w:rsidRPr="00222DF6">
                    <w:rPr>
                      <w:rFonts w:ascii="Times New Roman" w:hAnsi="Times New Roman" w:cs="Times New Roman"/>
                      <w:sz w:val="24"/>
                      <w:szCs w:val="24"/>
                    </w:rPr>
                    <w:t xml:space="preserve"> – </w:t>
                  </w:r>
                  <w:proofErr w:type="gramStart"/>
                  <w:r w:rsidRPr="00222DF6">
                    <w:rPr>
                      <w:rFonts w:ascii="Times New Roman" w:hAnsi="Times New Roman" w:cs="Times New Roman"/>
                      <w:sz w:val="24"/>
                      <w:szCs w:val="24"/>
                    </w:rPr>
                    <w:t xml:space="preserve">Е;   </w:t>
                  </w:r>
                  <w:proofErr w:type="gramEnd"/>
                  <w:r w:rsidRPr="00222DF6">
                    <w:rPr>
                      <w:rFonts w:ascii="Times New Roman" w:hAnsi="Times New Roman" w:cs="Times New Roman"/>
                      <w:sz w:val="24"/>
                      <w:szCs w:val="24"/>
                    </w:rPr>
                    <w:t>|Δ</w:t>
                  </w:r>
                  <w:r w:rsidRPr="00222DF6">
                    <w:rPr>
                      <w:rFonts w:ascii="Times New Roman" w:hAnsi="Times New Roman" w:cs="Times New Roman"/>
                      <w:sz w:val="24"/>
                      <w:szCs w:val="24"/>
                      <w:lang w:val="en-US"/>
                    </w:rPr>
                    <w:t>E</w:t>
                  </w:r>
                  <w:r w:rsidRPr="00222DF6">
                    <w:rPr>
                      <w:rFonts w:ascii="Times New Roman" w:hAnsi="Times New Roman" w:cs="Times New Roman"/>
                      <w:sz w:val="24"/>
                      <w:szCs w:val="24"/>
                    </w:rPr>
                    <w:t xml:space="preserve">|= </w:t>
                  </w:r>
                  <m:oMath>
                    <m:f>
                      <m:fPr>
                        <m:ctrlPr>
                          <w:rPr>
                            <w:rFonts w:ascii="Cambria Math" w:hAnsi="Cambria Math" w:cs="Times New Roman"/>
                            <w:sz w:val="24"/>
                            <w:szCs w:val="24"/>
                          </w:rPr>
                        </m:ctrlPr>
                      </m:fPr>
                      <m:num>
                        <m:sSubSup>
                          <m:sSubSupPr>
                            <m:ctrlPr>
                              <w:rPr>
                                <w:rFonts w:ascii="Cambria Math" w:hAnsi="Cambria Math" w:cs="Times New Roman"/>
                                <w:sz w:val="24"/>
                                <w:szCs w:val="24"/>
                              </w:rPr>
                            </m:ctrlPr>
                          </m:sSubSupPr>
                          <m:e>
                            <m:r>
                              <m:rPr>
                                <m:sty m:val="p"/>
                              </m:rPr>
                              <w:rPr>
                                <w:rFonts w:ascii="Cambria Math" w:hAnsi="Cambria Math" w:cs="Times New Roman"/>
                                <w:sz w:val="24"/>
                                <w:szCs w:val="24"/>
                                <w:lang w:val="en-US"/>
                              </w:rPr>
                              <m:t>m</m:t>
                            </m:r>
                            <m:r>
                              <w:rPr>
                                <w:rFonts w:ascii="Cambria Math" w:hAnsi="Cambria Math" w:cs="Times New Roman"/>
                                <w:sz w:val="24"/>
                                <w:szCs w:val="24"/>
                                <w:lang w:val="en-US"/>
                              </w:rPr>
                              <m:t>v</m:t>
                            </m:r>
                          </m:e>
                          <m:sub>
                            <m:r>
                              <m:rPr>
                                <m:sty m:val="p"/>
                              </m:rPr>
                              <w:rPr>
                                <w:rFonts w:ascii="Cambria Math" w:hAnsi="Cambria Math" w:cs="Times New Roman"/>
                                <w:sz w:val="24"/>
                                <w:szCs w:val="24"/>
                              </w:rPr>
                              <m:t>0</m:t>
                            </m:r>
                          </m:sub>
                          <m:sup>
                            <m:r>
                              <m:rPr>
                                <m:sty m:val="p"/>
                              </m:rPr>
                              <w:rPr>
                                <w:rFonts w:ascii="Cambria Math" w:hAnsi="Cambria Math" w:cs="Times New Roman"/>
                                <w:sz w:val="24"/>
                                <w:szCs w:val="24"/>
                              </w:rPr>
                              <m:t>2</m:t>
                            </m:r>
                          </m:sup>
                        </m:sSubSup>
                      </m:num>
                      <m:den>
                        <m:r>
                          <m:rPr>
                            <m:sty m:val="p"/>
                          </m:rP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lang w:val="en-US"/>
                          </w:rPr>
                          <m:t>m</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v</m:t>
                            </m:r>
                          </m:e>
                          <m:sup>
                            <m:r>
                              <w:rPr>
                                <w:rFonts w:ascii="Cambria Math" w:hAnsi="Cambria Math" w:cs="Times New Roman"/>
                                <w:sz w:val="24"/>
                                <w:szCs w:val="24"/>
                              </w:rPr>
                              <m:t>2</m:t>
                            </m:r>
                          </m:sup>
                        </m:sSup>
                      </m:num>
                      <m:den>
                        <m:r>
                          <m:rPr>
                            <m:sty m:val="p"/>
                          </m:rPr>
                          <w:rPr>
                            <w:rFonts w:ascii="Cambria Math" w:hAnsi="Cambria Math" w:cs="Times New Roman"/>
                            <w:sz w:val="24"/>
                            <w:szCs w:val="24"/>
                          </w:rPr>
                          <m:t>2</m:t>
                        </m:r>
                      </m:den>
                    </m:f>
                  </m:oMath>
                </w:p>
                <w:p w14:paraId="1B3021DD" w14:textId="77777777" w:rsidR="00E51C05" w:rsidRDefault="00E51C05" w:rsidP="007E09A6">
                  <w:pPr>
                    <w:jc w:val="both"/>
                    <w:rPr>
                      <w:rFonts w:ascii="Times New Roman" w:eastAsiaTheme="minorEastAsia" w:hAnsi="Times New Roman" w:cs="Times New Roman"/>
                      <w:sz w:val="24"/>
                      <w:szCs w:val="24"/>
                    </w:rPr>
                  </w:pPr>
                  <w:r w:rsidRPr="00222DF6">
                    <w:rPr>
                      <w:rFonts w:ascii="Times New Roman" w:hAnsi="Times New Roman" w:cs="Times New Roman"/>
                      <w:sz w:val="24"/>
                      <w:szCs w:val="24"/>
                      <w:lang w:val="en-US"/>
                    </w:rPr>
                    <w:t>Q</w:t>
                  </w:r>
                  <w:r w:rsidRPr="00222DF6">
                    <w:rPr>
                      <w:rFonts w:ascii="Times New Roman" w:hAnsi="Times New Roman" w:cs="Times New Roman"/>
                      <w:sz w:val="24"/>
                      <w:szCs w:val="24"/>
                    </w:rPr>
                    <w:t xml:space="preserve"> =|Δ</w:t>
                  </w:r>
                  <w:r w:rsidRPr="00222DF6">
                    <w:rPr>
                      <w:rFonts w:ascii="Times New Roman" w:hAnsi="Times New Roman" w:cs="Times New Roman"/>
                      <w:sz w:val="24"/>
                      <w:szCs w:val="24"/>
                      <w:lang w:val="en-US"/>
                    </w:rPr>
                    <w:t>E</w:t>
                  </w:r>
                  <w:r w:rsidRPr="00222DF6">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lang w:val="en-US"/>
                          </w:rPr>
                          <m:t>m</m:t>
                        </m:r>
                        <m:r>
                          <w:rPr>
                            <w:rFonts w:ascii="Cambria Math" w:hAnsi="Cambria Math" w:cs="Times New Roman"/>
                            <w:sz w:val="24"/>
                            <w:szCs w:val="24"/>
                          </w:rPr>
                          <m:t xml:space="preserve"> (</m:t>
                        </m:r>
                        <m:sSubSup>
                          <m:sSubSupPr>
                            <m:ctrlPr>
                              <w:rPr>
                                <w:rFonts w:ascii="Cambria Math" w:hAnsi="Cambria Math" w:cs="Times New Roman"/>
                                <w:i/>
                                <w:sz w:val="24"/>
                                <w:szCs w:val="24"/>
                                <w:lang w:val="en-US"/>
                              </w:rPr>
                            </m:ctrlPr>
                          </m:sSubSupPr>
                          <m:e>
                            <m:r>
                              <w:rPr>
                                <w:rFonts w:ascii="Cambria Math" w:hAnsi="Cambria Math" w:cs="Times New Roman"/>
                                <w:sz w:val="24"/>
                                <w:szCs w:val="24"/>
                                <w:lang w:val="en-US"/>
                              </w:rPr>
                              <m:t>v</m:t>
                            </m:r>
                          </m:e>
                          <m:sub>
                            <m:r>
                              <w:rPr>
                                <w:rFonts w:ascii="Cambria Math" w:hAnsi="Cambria Math" w:cs="Times New Roman"/>
                                <w:sz w:val="24"/>
                                <w:szCs w:val="24"/>
                              </w:rPr>
                              <m:t xml:space="preserve">0 </m:t>
                            </m:r>
                          </m:sub>
                          <m:sup>
                            <m:r>
                              <w:rPr>
                                <w:rFonts w:ascii="Cambria Math" w:hAnsi="Cambria Math" w:cs="Times New Roman"/>
                                <w:sz w:val="24"/>
                                <w:szCs w:val="24"/>
                              </w:rPr>
                              <m:t>2</m:t>
                            </m:r>
                          </m:sup>
                        </m:sSubSup>
                        <m:r>
                          <w:rPr>
                            <w:rFonts w:ascii="Cambria Math" w:hAnsi="Cambria Math" w:cs="Times New Roman"/>
                            <w:sz w:val="24"/>
                            <w:szCs w:val="24"/>
                          </w:rPr>
                          <m:t xml:space="preserve">- </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v</m:t>
                            </m:r>
                          </m:e>
                          <m:sup>
                            <m:r>
                              <w:rPr>
                                <w:rFonts w:ascii="Cambria Math" w:hAnsi="Cambria Math" w:cs="Times New Roman"/>
                                <w:sz w:val="24"/>
                                <w:szCs w:val="24"/>
                              </w:rPr>
                              <m:t>2</m:t>
                            </m:r>
                          </m:sup>
                        </m:sSup>
                        <m:r>
                          <w:rPr>
                            <w:rFonts w:ascii="Cambria Math" w:hAnsi="Cambria Math" w:cs="Times New Roman"/>
                            <w:sz w:val="24"/>
                            <w:szCs w:val="24"/>
                          </w:rPr>
                          <m:t>)</m:t>
                        </m:r>
                      </m:num>
                      <m:den>
                        <m:r>
                          <w:rPr>
                            <w:rFonts w:ascii="Cambria Math" w:hAnsi="Cambria Math" w:cs="Times New Roman"/>
                            <w:sz w:val="24"/>
                            <w:szCs w:val="24"/>
                          </w:rPr>
                          <m:t>2</m:t>
                        </m:r>
                      </m:den>
                    </m:f>
                    <m:r>
                      <w:rPr>
                        <w:rFonts w:ascii="Cambria Math" w:hAnsi="Cambria Math" w:cs="Times New Roman"/>
                        <w:sz w:val="24"/>
                        <w:szCs w:val="24"/>
                      </w:rPr>
                      <m:t xml:space="preserve">, </m:t>
                    </m:r>
                  </m:oMath>
                  <w:r w:rsidRPr="00222DF6">
                    <w:rPr>
                      <w:rFonts w:ascii="Times New Roman" w:eastAsiaTheme="minorEastAsia" w:hAnsi="Times New Roman" w:cs="Times New Roman"/>
                      <w:sz w:val="24"/>
                      <w:szCs w:val="24"/>
                    </w:rPr>
                    <w:t>где:</w:t>
                  </w:r>
                  <w:r w:rsidRPr="00222DF6">
                    <w:rPr>
                      <w:rFonts w:ascii="Times New Roman" w:eastAsiaTheme="minorEastAsia" w:hAnsi="Times New Roman" w:cs="Times New Roman"/>
                      <w:sz w:val="24"/>
                      <w:szCs w:val="24"/>
                      <w:lang w:val="en-US"/>
                    </w:rPr>
                    <w:t>m</w:t>
                  </w:r>
                  <w:r w:rsidRPr="00222DF6">
                    <w:rPr>
                      <w:rFonts w:ascii="Times New Roman" w:eastAsiaTheme="minorEastAsia" w:hAnsi="Times New Roman" w:cs="Times New Roman"/>
                      <w:sz w:val="24"/>
                      <w:szCs w:val="24"/>
                    </w:rPr>
                    <w:t xml:space="preserve"> = </w:t>
                  </w:r>
                  <w:r w:rsidRPr="00222DF6">
                    <w:rPr>
                      <w:rFonts w:ascii="Times New Roman" w:eastAsiaTheme="minorEastAsia" w:hAnsi="Times New Roman" w:cs="Times New Roman"/>
                      <w:sz w:val="24"/>
                      <w:szCs w:val="24"/>
                      <w:lang w:val="en-US"/>
                    </w:rPr>
                    <w:t>m</w:t>
                  </w:r>
                  <w:r w:rsidRPr="00222DF6">
                    <w:rPr>
                      <w:rFonts w:ascii="Times New Roman" w:eastAsiaTheme="minorEastAsia" w:hAnsi="Times New Roman" w:cs="Times New Roman"/>
                      <w:sz w:val="24"/>
                      <w:szCs w:val="24"/>
                      <w:vertAlign w:val="subscript"/>
                    </w:rPr>
                    <w:t>1</w:t>
                  </w:r>
                  <w:r w:rsidRPr="00222DF6">
                    <w:rPr>
                      <w:rFonts w:ascii="Times New Roman" w:eastAsiaTheme="minorEastAsia" w:hAnsi="Times New Roman" w:cs="Times New Roman"/>
                      <w:sz w:val="24"/>
                      <w:szCs w:val="24"/>
                    </w:rPr>
                    <w:t xml:space="preserve"> + </w:t>
                  </w:r>
                  <w:r w:rsidRPr="00222DF6">
                    <w:rPr>
                      <w:rFonts w:ascii="Times New Roman" w:eastAsiaTheme="minorEastAsia" w:hAnsi="Times New Roman" w:cs="Times New Roman"/>
                      <w:sz w:val="24"/>
                      <w:szCs w:val="24"/>
                      <w:lang w:val="en-US"/>
                    </w:rPr>
                    <w:t>m</w:t>
                  </w:r>
                  <w:r w:rsidRPr="00222DF6">
                    <w:rPr>
                      <w:rFonts w:ascii="Times New Roman" w:eastAsiaTheme="minorEastAsia" w:hAnsi="Times New Roman" w:cs="Times New Roman"/>
                      <w:sz w:val="24"/>
                      <w:szCs w:val="24"/>
                      <w:vertAlign w:val="subscript"/>
                    </w:rPr>
                    <w:t>2</w:t>
                  </w:r>
                  <w:r w:rsidRPr="00222DF6">
                    <w:rPr>
                      <w:rFonts w:ascii="Times New Roman" w:eastAsiaTheme="minorEastAsia" w:hAnsi="Times New Roman" w:cs="Times New Roman"/>
                      <w:sz w:val="24"/>
                      <w:szCs w:val="24"/>
                    </w:rPr>
                    <w:t xml:space="preserve"> = 10кг</w:t>
                  </w:r>
                </w:p>
                <w:p w14:paraId="208FDA61" w14:textId="77777777" w:rsidR="00E51C05" w:rsidRDefault="00E51C05" w:rsidP="007E09A6">
                  <w:pPr>
                    <w:jc w:val="both"/>
                    <w:rPr>
                      <w:rFonts w:ascii="Times New Roman" w:eastAsiaTheme="minorEastAsia" w:hAnsi="Times New Roman" w:cs="Times New Roman"/>
                      <w:sz w:val="24"/>
                      <w:szCs w:val="24"/>
                      <w:vertAlign w:val="subscript"/>
                    </w:rPr>
                  </w:pPr>
                  <w:r w:rsidRPr="00222DF6">
                    <w:rPr>
                      <w:rFonts w:ascii="Times New Roman" w:eastAsiaTheme="minorEastAsia" w:hAnsi="Times New Roman" w:cs="Times New Roman"/>
                      <w:sz w:val="24"/>
                      <w:szCs w:val="24"/>
                      <w:lang w:val="en-US"/>
                    </w:rPr>
                    <w:t>m</w:t>
                  </w:r>
                  <w:r w:rsidRPr="00222DF6">
                    <w:rPr>
                      <w:rFonts w:ascii="Times New Roman" w:eastAsiaTheme="minorEastAsia" w:hAnsi="Times New Roman" w:cs="Times New Roman"/>
                      <w:sz w:val="24"/>
                      <w:szCs w:val="24"/>
                      <w:vertAlign w:val="subscript"/>
                    </w:rPr>
                    <w:t>1</w:t>
                  </w:r>
                  <m:oMath>
                    <m:sSub>
                      <m:sSubPr>
                        <m:ctrlPr>
                          <w:rPr>
                            <w:rFonts w:ascii="Cambria Math" w:eastAsiaTheme="minorEastAsia" w:hAnsi="Cambria Math" w:cs="Times New Roman"/>
                            <w:sz w:val="24"/>
                            <w:szCs w:val="24"/>
                            <w:lang w:val="en-US"/>
                          </w:rPr>
                        </m:ctrlPr>
                      </m:sSubPr>
                      <m:e>
                        <m:acc>
                          <m:accPr>
                            <m:chr m:val="⃗"/>
                            <m:ctrlPr>
                              <w:rPr>
                                <w:rFonts w:ascii="Cambria Math" w:eastAsiaTheme="minorEastAsia" w:hAnsi="Cambria Math" w:cs="Times New Roman"/>
                                <w:i/>
                                <w:sz w:val="24"/>
                                <w:szCs w:val="24"/>
                                <w:lang w:val="en-US"/>
                              </w:rPr>
                            </m:ctrlPr>
                          </m:accPr>
                          <m:e>
                            <m:r>
                              <w:rPr>
                                <w:rFonts w:ascii="Cambria Math" w:eastAsiaTheme="minorEastAsia" w:hAnsi="Cambria Math" w:cs="Times New Roman"/>
                                <w:sz w:val="24"/>
                                <w:szCs w:val="24"/>
                                <w:lang w:val="en-US"/>
                              </w:rPr>
                              <m:t>v</m:t>
                            </m:r>
                          </m:e>
                        </m:acc>
                      </m:e>
                      <m:sub>
                        <m:r>
                          <m:rPr>
                            <m:sty m:val="p"/>
                          </m:rPr>
                          <w:rPr>
                            <w:rFonts w:ascii="Cambria Math" w:eastAsiaTheme="minorEastAsia" w:hAnsi="Cambria Math" w:cs="Times New Roman"/>
                            <w:sz w:val="24"/>
                            <w:szCs w:val="24"/>
                          </w:rPr>
                          <m:t>0</m:t>
                        </m:r>
                      </m:sub>
                    </m:sSub>
                  </m:oMath>
                  <w:r w:rsidRPr="00222DF6">
                    <w:rPr>
                      <w:rFonts w:ascii="Times New Roman" w:eastAsiaTheme="minorEastAsia" w:hAnsi="Times New Roman" w:cs="Times New Roman"/>
                      <w:sz w:val="24"/>
                      <w:szCs w:val="24"/>
                    </w:rPr>
                    <w:t xml:space="preserve">+ </w:t>
                  </w:r>
                  <w:r w:rsidRPr="00222DF6">
                    <w:rPr>
                      <w:rFonts w:ascii="Times New Roman" w:eastAsiaTheme="minorEastAsia" w:hAnsi="Times New Roman" w:cs="Times New Roman"/>
                      <w:sz w:val="24"/>
                      <w:szCs w:val="24"/>
                      <w:lang w:val="en-US"/>
                    </w:rPr>
                    <w:t>m</w:t>
                  </w:r>
                  <w:r w:rsidRPr="00222DF6">
                    <w:rPr>
                      <w:rFonts w:ascii="Times New Roman" w:eastAsiaTheme="minorEastAsia" w:hAnsi="Times New Roman" w:cs="Times New Roman"/>
                      <w:sz w:val="24"/>
                      <w:szCs w:val="24"/>
                      <w:vertAlign w:val="subscript"/>
                    </w:rPr>
                    <w:t>2</w:t>
                  </w:r>
                  <m:oMath>
                    <m:sSub>
                      <m:sSubPr>
                        <m:ctrlPr>
                          <w:rPr>
                            <w:rFonts w:ascii="Cambria Math" w:eastAsiaTheme="minorEastAsia" w:hAnsi="Cambria Math" w:cs="Times New Roman"/>
                            <w:i/>
                            <w:sz w:val="24"/>
                            <w:szCs w:val="24"/>
                            <w:lang w:val="en-US"/>
                          </w:rPr>
                        </m:ctrlPr>
                      </m:sSubPr>
                      <m:e>
                        <m:acc>
                          <m:accPr>
                            <m:chr m:val="⃗"/>
                            <m:ctrlPr>
                              <w:rPr>
                                <w:rFonts w:ascii="Cambria Math" w:eastAsiaTheme="minorEastAsia" w:hAnsi="Cambria Math" w:cs="Times New Roman"/>
                                <w:i/>
                                <w:sz w:val="24"/>
                                <w:szCs w:val="24"/>
                                <w:lang w:val="en-US"/>
                              </w:rPr>
                            </m:ctrlPr>
                          </m:accPr>
                          <m:e>
                            <m:r>
                              <w:rPr>
                                <w:rFonts w:ascii="Cambria Math" w:eastAsiaTheme="minorEastAsia" w:hAnsi="Cambria Math" w:cs="Times New Roman"/>
                                <w:sz w:val="24"/>
                                <w:szCs w:val="24"/>
                                <w:lang w:val="en-US"/>
                              </w:rPr>
                              <m:t>v</m:t>
                            </m:r>
                          </m:e>
                        </m:acc>
                      </m:e>
                      <m:sub>
                        <m:r>
                          <w:rPr>
                            <w:rFonts w:ascii="Cambria Math" w:eastAsiaTheme="minorEastAsia" w:hAnsi="Cambria Math" w:cs="Times New Roman"/>
                            <w:sz w:val="24"/>
                            <w:szCs w:val="24"/>
                          </w:rPr>
                          <m:t>0</m:t>
                        </m:r>
                      </m:sub>
                    </m:sSub>
                  </m:oMath>
                  <w:r w:rsidRPr="00222DF6">
                    <w:rPr>
                      <w:rFonts w:ascii="Times New Roman" w:eastAsiaTheme="minorEastAsia" w:hAnsi="Times New Roman" w:cs="Times New Roman"/>
                      <w:sz w:val="24"/>
                      <w:szCs w:val="24"/>
                    </w:rPr>
                    <w:t xml:space="preserve"> = (</w:t>
                  </w:r>
                  <w:r w:rsidRPr="00222DF6">
                    <w:rPr>
                      <w:rFonts w:ascii="Times New Roman" w:eastAsiaTheme="minorEastAsia" w:hAnsi="Times New Roman" w:cs="Times New Roman"/>
                      <w:sz w:val="24"/>
                      <w:szCs w:val="24"/>
                      <w:lang w:val="en-US"/>
                    </w:rPr>
                    <w:t>m</w:t>
                  </w:r>
                  <w:r w:rsidRPr="00222DF6">
                    <w:rPr>
                      <w:rFonts w:ascii="Times New Roman" w:eastAsiaTheme="minorEastAsia" w:hAnsi="Times New Roman" w:cs="Times New Roman"/>
                      <w:sz w:val="24"/>
                      <w:szCs w:val="24"/>
                      <w:vertAlign w:val="subscript"/>
                    </w:rPr>
                    <w:t>1</w:t>
                  </w:r>
                  <w:r w:rsidRPr="00222DF6">
                    <w:rPr>
                      <w:rFonts w:ascii="Times New Roman" w:eastAsiaTheme="minorEastAsia" w:hAnsi="Times New Roman" w:cs="Times New Roman"/>
                      <w:sz w:val="24"/>
                      <w:szCs w:val="24"/>
                    </w:rPr>
                    <w:t xml:space="preserve">+ </w:t>
                  </w:r>
                  <w:r w:rsidRPr="00222DF6">
                    <w:rPr>
                      <w:rFonts w:ascii="Times New Roman" w:eastAsiaTheme="minorEastAsia" w:hAnsi="Times New Roman" w:cs="Times New Roman"/>
                      <w:sz w:val="24"/>
                      <w:szCs w:val="24"/>
                      <w:lang w:val="en-US"/>
                    </w:rPr>
                    <w:t>m</w:t>
                  </w:r>
                  <w:r w:rsidRPr="00222DF6">
                    <w:rPr>
                      <w:rFonts w:ascii="Times New Roman" w:eastAsiaTheme="minorEastAsia" w:hAnsi="Times New Roman" w:cs="Times New Roman"/>
                      <w:sz w:val="24"/>
                      <w:szCs w:val="24"/>
                      <w:vertAlign w:val="subscript"/>
                    </w:rPr>
                    <w:t>2</w:t>
                  </w:r>
                  <w:r w:rsidRPr="00222DF6">
                    <w:rPr>
                      <w:rFonts w:ascii="Times New Roman" w:eastAsiaTheme="minorEastAsia" w:hAnsi="Times New Roman" w:cs="Times New Roman"/>
                      <w:sz w:val="24"/>
                      <w:szCs w:val="24"/>
                    </w:rPr>
                    <w:t>)</w:t>
                  </w:r>
                  <m:oMath>
                    <m:acc>
                      <m:accPr>
                        <m:chr m:val="⃗"/>
                        <m:ctrlPr>
                          <w:rPr>
                            <w:rFonts w:ascii="Cambria Math" w:eastAsiaTheme="minorEastAsia" w:hAnsi="Cambria Math" w:cs="Times New Roman"/>
                            <w:i/>
                            <w:sz w:val="24"/>
                            <w:szCs w:val="24"/>
                            <w:vertAlign w:val="subscript"/>
                          </w:rPr>
                        </m:ctrlPr>
                      </m:accPr>
                      <m:e>
                        <m:r>
                          <w:rPr>
                            <w:rFonts w:ascii="Cambria Math" w:eastAsiaTheme="minorEastAsia" w:hAnsi="Cambria Math" w:cs="Times New Roman"/>
                            <w:sz w:val="24"/>
                            <w:szCs w:val="24"/>
                            <w:vertAlign w:val="subscript"/>
                            <w:lang w:val="en-US"/>
                          </w:rPr>
                          <m:t>v</m:t>
                        </m:r>
                      </m:e>
                    </m:acc>
                  </m:oMath>
                </w:p>
                <w:p w14:paraId="49B96C77" w14:textId="77777777" w:rsidR="00E51C05" w:rsidRPr="0095566D" w:rsidRDefault="00E51C05" w:rsidP="007E09A6">
                  <w:pPr>
                    <w:jc w:val="both"/>
                    <w:rPr>
                      <w:rFonts w:ascii="Georgia" w:hAnsi="Georgia" w:cs="Times New Roman"/>
                      <w:i/>
                      <w:sz w:val="24"/>
                      <w:szCs w:val="24"/>
                    </w:rPr>
                  </w:pPr>
                  <w:r w:rsidRPr="00222DF6">
                    <w:rPr>
                      <w:rFonts w:ascii="Times New Roman" w:eastAsia="Times New Roman" w:hAnsi="Times New Roman" w:cs="Times New Roman"/>
                      <w:color w:val="000000"/>
                      <w:sz w:val="24"/>
                      <w:szCs w:val="24"/>
                      <w:lang w:eastAsia="ru-RU"/>
                    </w:rPr>
                    <w:t>(</w:t>
                  </w:r>
                  <w:r w:rsidRPr="00222DF6">
                    <w:rPr>
                      <w:rFonts w:ascii="Times New Roman" w:eastAsia="Times New Roman" w:hAnsi="Times New Roman" w:cs="Times New Roman"/>
                      <w:color w:val="000000"/>
                      <w:sz w:val="24"/>
                      <w:szCs w:val="24"/>
                      <w:lang w:val="en-US" w:eastAsia="ru-RU"/>
                    </w:rPr>
                    <w:t>m</w:t>
                  </w:r>
                  <w:r w:rsidRPr="00222DF6">
                    <w:rPr>
                      <w:rFonts w:ascii="Times New Roman" w:eastAsia="Times New Roman" w:hAnsi="Times New Roman" w:cs="Times New Roman"/>
                      <w:color w:val="000000"/>
                      <w:sz w:val="24"/>
                      <w:szCs w:val="24"/>
                      <w:vertAlign w:val="subscript"/>
                      <w:lang w:eastAsia="ru-RU"/>
                    </w:rPr>
                    <w:t>1</w:t>
                  </w:r>
                  <w:r w:rsidRPr="00222DF6">
                    <w:rPr>
                      <w:rFonts w:ascii="Times New Roman" w:eastAsia="Times New Roman" w:hAnsi="Times New Roman" w:cs="Times New Roman"/>
                      <w:color w:val="000000"/>
                      <w:sz w:val="24"/>
                      <w:szCs w:val="24"/>
                      <w:lang w:eastAsia="ru-RU"/>
                    </w:rPr>
                    <w:t xml:space="preserve"> – </w:t>
                  </w:r>
                  <w:r w:rsidRPr="00222DF6">
                    <w:rPr>
                      <w:rFonts w:ascii="Times New Roman" w:eastAsia="Times New Roman" w:hAnsi="Times New Roman" w:cs="Times New Roman"/>
                      <w:color w:val="000000"/>
                      <w:sz w:val="24"/>
                      <w:szCs w:val="24"/>
                      <w:lang w:val="en-US" w:eastAsia="ru-RU"/>
                    </w:rPr>
                    <w:t>m</w:t>
                  </w:r>
                  <w:proofErr w:type="gramStart"/>
                  <w:r w:rsidRPr="00222DF6">
                    <w:rPr>
                      <w:rFonts w:ascii="Times New Roman" w:eastAsia="Times New Roman" w:hAnsi="Times New Roman" w:cs="Times New Roman"/>
                      <w:color w:val="000000"/>
                      <w:sz w:val="24"/>
                      <w:szCs w:val="24"/>
                      <w:vertAlign w:val="subscript"/>
                      <w:lang w:eastAsia="ru-RU"/>
                    </w:rPr>
                    <w:t>2</w:t>
                  </w:r>
                  <w:r w:rsidRPr="00222DF6">
                    <w:rPr>
                      <w:rFonts w:ascii="Times New Roman" w:eastAsia="Times New Roman" w:hAnsi="Times New Roman" w:cs="Times New Roman"/>
                      <w:color w:val="000000"/>
                      <w:sz w:val="24"/>
                      <w:szCs w:val="24"/>
                      <w:lang w:eastAsia="ru-RU"/>
                    </w:rPr>
                    <w:t>)</w:t>
                  </w:r>
                  <w:r w:rsidRPr="00222DF6">
                    <w:rPr>
                      <w:rFonts w:ascii="Georgia" w:hAnsi="Georgia" w:cs="Times New Roman"/>
                      <w:i/>
                      <w:sz w:val="24"/>
                      <w:szCs w:val="24"/>
                      <w:lang w:val="en-US"/>
                    </w:rPr>
                    <w:t>v</w:t>
                  </w:r>
                  <w:proofErr w:type="gramEnd"/>
                  <w:r w:rsidRPr="00222DF6">
                    <w:rPr>
                      <w:rFonts w:ascii="Times New Roman" w:hAnsi="Times New Roman" w:cs="Times New Roman"/>
                      <w:sz w:val="24"/>
                      <w:szCs w:val="24"/>
                      <w:vertAlign w:val="subscript"/>
                    </w:rPr>
                    <w:t>0</w:t>
                  </w:r>
                  <w:r w:rsidRPr="00222DF6">
                    <w:rPr>
                      <w:rFonts w:ascii="Times New Roman" w:eastAsia="Times New Roman" w:hAnsi="Times New Roman" w:cs="Times New Roman"/>
                      <w:color w:val="000000"/>
                      <w:sz w:val="24"/>
                      <w:szCs w:val="24"/>
                      <w:lang w:eastAsia="ru-RU"/>
                    </w:rPr>
                    <w:t xml:space="preserve"> = (</w:t>
                  </w:r>
                  <w:r w:rsidRPr="00222DF6">
                    <w:rPr>
                      <w:rFonts w:ascii="Times New Roman" w:eastAsia="Times New Roman" w:hAnsi="Times New Roman" w:cs="Times New Roman"/>
                      <w:color w:val="000000"/>
                      <w:sz w:val="24"/>
                      <w:szCs w:val="24"/>
                      <w:lang w:val="en-US" w:eastAsia="ru-RU"/>
                    </w:rPr>
                    <w:t>m</w:t>
                  </w:r>
                  <w:r w:rsidRPr="00222DF6">
                    <w:rPr>
                      <w:rFonts w:ascii="Times New Roman" w:eastAsia="Times New Roman" w:hAnsi="Times New Roman" w:cs="Times New Roman"/>
                      <w:color w:val="000000"/>
                      <w:sz w:val="24"/>
                      <w:szCs w:val="24"/>
                      <w:vertAlign w:val="subscript"/>
                      <w:lang w:eastAsia="ru-RU"/>
                    </w:rPr>
                    <w:t>1</w:t>
                  </w:r>
                  <w:r w:rsidRPr="00222DF6">
                    <w:rPr>
                      <w:rFonts w:ascii="Times New Roman" w:eastAsia="Times New Roman" w:hAnsi="Times New Roman" w:cs="Times New Roman"/>
                      <w:color w:val="000000"/>
                      <w:sz w:val="24"/>
                      <w:szCs w:val="24"/>
                      <w:lang w:eastAsia="ru-RU"/>
                    </w:rPr>
                    <w:t xml:space="preserve"> + </w:t>
                  </w:r>
                  <w:r w:rsidRPr="00222DF6">
                    <w:rPr>
                      <w:rFonts w:ascii="Times New Roman" w:eastAsia="Times New Roman" w:hAnsi="Times New Roman" w:cs="Times New Roman"/>
                      <w:color w:val="000000"/>
                      <w:sz w:val="24"/>
                      <w:szCs w:val="24"/>
                      <w:lang w:val="en-US" w:eastAsia="ru-RU"/>
                    </w:rPr>
                    <w:t>m</w:t>
                  </w:r>
                  <w:r w:rsidRPr="00222DF6">
                    <w:rPr>
                      <w:rFonts w:ascii="Times New Roman" w:eastAsia="Times New Roman" w:hAnsi="Times New Roman" w:cs="Times New Roman"/>
                      <w:color w:val="000000"/>
                      <w:sz w:val="24"/>
                      <w:szCs w:val="24"/>
                      <w:vertAlign w:val="subscript"/>
                      <w:lang w:eastAsia="ru-RU"/>
                    </w:rPr>
                    <w:t>2</w:t>
                  </w:r>
                  <w:r w:rsidRPr="00222DF6">
                    <w:rPr>
                      <w:rFonts w:ascii="Times New Roman" w:eastAsia="Times New Roman" w:hAnsi="Times New Roman" w:cs="Times New Roman"/>
                      <w:color w:val="000000"/>
                      <w:sz w:val="24"/>
                      <w:szCs w:val="24"/>
                      <w:lang w:eastAsia="ru-RU"/>
                    </w:rPr>
                    <w:t>)</w:t>
                  </w:r>
                  <w:r w:rsidRPr="00222DF6">
                    <w:rPr>
                      <w:rFonts w:ascii="Georgia" w:hAnsi="Georgia" w:cs="Times New Roman"/>
                      <w:i/>
                      <w:sz w:val="24"/>
                      <w:szCs w:val="24"/>
                      <w:lang w:val="en-US"/>
                    </w:rPr>
                    <w:t>v</w:t>
                  </w:r>
                </w:p>
                <w:p w14:paraId="6982F808" w14:textId="77777777" w:rsidR="00E51C05" w:rsidRDefault="00E51C05" w:rsidP="007E09A6">
                  <w:pPr>
                    <w:jc w:val="both"/>
                    <w:rPr>
                      <w:rFonts w:ascii="Times New Roman" w:eastAsia="Times New Roman" w:hAnsi="Times New Roman" w:cs="Times New Roman"/>
                      <w:color w:val="000000"/>
                      <w:sz w:val="24"/>
                      <w:szCs w:val="24"/>
                      <w:lang w:eastAsia="ru-RU"/>
                    </w:rPr>
                  </w:pPr>
                  <w:r w:rsidRPr="00222DF6">
                    <w:rPr>
                      <w:rFonts w:ascii="Georgia" w:hAnsi="Georgia" w:cs="Times New Roman"/>
                      <w:i/>
                      <w:sz w:val="24"/>
                      <w:szCs w:val="24"/>
                      <w:lang w:val="en-US"/>
                    </w:rPr>
                    <w:t>v</w:t>
                  </w:r>
                  <w:r w:rsidRPr="00222DF6">
                    <w:rPr>
                      <w:rFonts w:ascii="Times New Roman" w:eastAsia="Times New Roman" w:hAnsi="Times New Roman" w:cs="Times New Roman"/>
                      <w:color w:val="000000"/>
                      <w:sz w:val="24"/>
                      <w:szCs w:val="24"/>
                      <w:lang w:eastAsia="ru-RU"/>
                    </w:rPr>
                    <w:t>= (</w:t>
                  </w:r>
                  <w:r w:rsidRPr="00222DF6">
                    <w:rPr>
                      <w:rFonts w:ascii="Times New Roman" w:eastAsia="Times New Roman" w:hAnsi="Times New Roman" w:cs="Times New Roman"/>
                      <w:color w:val="000000"/>
                      <w:sz w:val="24"/>
                      <w:szCs w:val="24"/>
                      <w:lang w:val="en-US" w:eastAsia="ru-RU"/>
                    </w:rPr>
                    <w:t>m</w:t>
                  </w:r>
                  <w:r w:rsidRPr="00222DF6">
                    <w:rPr>
                      <w:rFonts w:ascii="Times New Roman" w:eastAsia="Times New Roman" w:hAnsi="Times New Roman" w:cs="Times New Roman"/>
                      <w:color w:val="000000"/>
                      <w:sz w:val="24"/>
                      <w:szCs w:val="24"/>
                      <w:vertAlign w:val="subscript"/>
                      <w:lang w:eastAsia="ru-RU"/>
                    </w:rPr>
                    <w:t>1</w:t>
                  </w:r>
                  <w:r w:rsidRPr="00222DF6">
                    <w:rPr>
                      <w:rFonts w:ascii="Times New Roman" w:eastAsia="Times New Roman" w:hAnsi="Times New Roman" w:cs="Times New Roman"/>
                      <w:color w:val="000000"/>
                      <w:sz w:val="24"/>
                      <w:szCs w:val="24"/>
                      <w:lang w:eastAsia="ru-RU"/>
                    </w:rPr>
                    <w:t xml:space="preserve"> – </w:t>
                  </w:r>
                  <w:r w:rsidRPr="00222DF6">
                    <w:rPr>
                      <w:rFonts w:ascii="Times New Roman" w:eastAsia="Times New Roman" w:hAnsi="Times New Roman" w:cs="Times New Roman"/>
                      <w:color w:val="000000"/>
                      <w:sz w:val="24"/>
                      <w:szCs w:val="24"/>
                      <w:lang w:val="en-US" w:eastAsia="ru-RU"/>
                    </w:rPr>
                    <w:t>m</w:t>
                  </w:r>
                  <w:proofErr w:type="gramStart"/>
                  <w:r w:rsidRPr="00222DF6">
                    <w:rPr>
                      <w:rFonts w:ascii="Times New Roman" w:eastAsia="Times New Roman" w:hAnsi="Times New Roman" w:cs="Times New Roman"/>
                      <w:color w:val="000000"/>
                      <w:sz w:val="24"/>
                      <w:szCs w:val="24"/>
                      <w:vertAlign w:val="subscript"/>
                      <w:lang w:eastAsia="ru-RU"/>
                    </w:rPr>
                    <w:t>2</w:t>
                  </w:r>
                  <w:r w:rsidRPr="00222DF6">
                    <w:rPr>
                      <w:rFonts w:ascii="Times New Roman" w:eastAsia="Times New Roman" w:hAnsi="Times New Roman" w:cs="Times New Roman"/>
                      <w:color w:val="000000"/>
                      <w:sz w:val="24"/>
                      <w:szCs w:val="24"/>
                      <w:lang w:eastAsia="ru-RU"/>
                    </w:rPr>
                    <w:t>)</w:t>
                  </w:r>
                  <w:r w:rsidRPr="00222DF6">
                    <w:rPr>
                      <w:rFonts w:ascii="Georgia" w:hAnsi="Georgia" w:cs="Times New Roman"/>
                      <w:i/>
                      <w:sz w:val="24"/>
                      <w:szCs w:val="24"/>
                      <w:lang w:val="en-US"/>
                    </w:rPr>
                    <w:t>v</w:t>
                  </w:r>
                  <w:proofErr w:type="gramEnd"/>
                  <w:r w:rsidRPr="00222DF6">
                    <w:rPr>
                      <w:rFonts w:ascii="Times New Roman" w:hAnsi="Times New Roman" w:cs="Times New Roman"/>
                      <w:sz w:val="24"/>
                      <w:szCs w:val="24"/>
                      <w:vertAlign w:val="subscript"/>
                    </w:rPr>
                    <w:t xml:space="preserve">0 </w:t>
                  </w:r>
                  <w:r w:rsidRPr="00222DF6">
                    <w:rPr>
                      <w:rFonts w:ascii="Times New Roman" w:hAnsi="Times New Roman" w:cs="Times New Roman"/>
                      <w:sz w:val="24"/>
                      <w:szCs w:val="24"/>
                    </w:rPr>
                    <w:t xml:space="preserve">/ </w:t>
                  </w:r>
                  <w:r w:rsidRPr="00222DF6">
                    <w:rPr>
                      <w:rFonts w:ascii="Times New Roman" w:eastAsia="Times New Roman" w:hAnsi="Times New Roman" w:cs="Times New Roman"/>
                      <w:color w:val="000000"/>
                      <w:sz w:val="24"/>
                      <w:szCs w:val="24"/>
                      <w:lang w:eastAsia="ru-RU"/>
                    </w:rPr>
                    <w:t>(</w:t>
                  </w:r>
                  <w:r w:rsidRPr="00222DF6">
                    <w:rPr>
                      <w:rFonts w:ascii="Times New Roman" w:eastAsia="Times New Roman" w:hAnsi="Times New Roman" w:cs="Times New Roman"/>
                      <w:color w:val="000000"/>
                      <w:sz w:val="24"/>
                      <w:szCs w:val="24"/>
                      <w:lang w:val="en-US" w:eastAsia="ru-RU"/>
                    </w:rPr>
                    <w:t>m</w:t>
                  </w:r>
                  <w:r w:rsidRPr="00222DF6">
                    <w:rPr>
                      <w:rFonts w:ascii="Times New Roman" w:eastAsia="Times New Roman" w:hAnsi="Times New Roman" w:cs="Times New Roman"/>
                      <w:color w:val="000000"/>
                      <w:sz w:val="24"/>
                      <w:szCs w:val="24"/>
                      <w:vertAlign w:val="subscript"/>
                      <w:lang w:eastAsia="ru-RU"/>
                    </w:rPr>
                    <w:t>1</w:t>
                  </w:r>
                  <w:r w:rsidRPr="00222DF6">
                    <w:rPr>
                      <w:rFonts w:ascii="Times New Roman" w:eastAsia="Times New Roman" w:hAnsi="Times New Roman" w:cs="Times New Roman"/>
                      <w:color w:val="000000"/>
                      <w:sz w:val="24"/>
                      <w:szCs w:val="24"/>
                      <w:lang w:eastAsia="ru-RU"/>
                    </w:rPr>
                    <w:t xml:space="preserve"> + </w:t>
                  </w:r>
                  <w:r w:rsidRPr="00222DF6">
                    <w:rPr>
                      <w:rFonts w:ascii="Times New Roman" w:eastAsia="Times New Roman" w:hAnsi="Times New Roman" w:cs="Times New Roman"/>
                      <w:color w:val="000000"/>
                      <w:sz w:val="24"/>
                      <w:szCs w:val="24"/>
                      <w:lang w:val="en-US" w:eastAsia="ru-RU"/>
                    </w:rPr>
                    <w:t>m</w:t>
                  </w:r>
                  <w:r w:rsidRPr="00222DF6">
                    <w:rPr>
                      <w:rFonts w:ascii="Times New Roman" w:eastAsia="Times New Roman" w:hAnsi="Times New Roman" w:cs="Times New Roman"/>
                      <w:color w:val="000000"/>
                      <w:sz w:val="24"/>
                      <w:szCs w:val="24"/>
                      <w:vertAlign w:val="subscript"/>
                      <w:lang w:eastAsia="ru-RU"/>
                    </w:rPr>
                    <w:t>2</w:t>
                  </w:r>
                  <w:r w:rsidRPr="00222DF6">
                    <w:rPr>
                      <w:rFonts w:ascii="Times New Roman" w:eastAsia="Times New Roman" w:hAnsi="Times New Roman" w:cs="Times New Roman"/>
                      <w:color w:val="000000"/>
                      <w:sz w:val="24"/>
                      <w:szCs w:val="24"/>
                      <w:lang w:eastAsia="ru-RU"/>
                    </w:rPr>
                    <w:t>)</w:t>
                  </w:r>
                </w:p>
                <w:p w14:paraId="60722CD6" w14:textId="77777777" w:rsidR="00E51C05" w:rsidRDefault="00E51C05" w:rsidP="007E09A6">
                  <w:pPr>
                    <w:jc w:val="both"/>
                    <w:rPr>
                      <w:rFonts w:ascii="Times New Roman" w:eastAsiaTheme="minorEastAsia" w:hAnsi="Times New Roman" w:cs="Times New Roman"/>
                      <w:sz w:val="24"/>
                      <w:szCs w:val="24"/>
                    </w:rPr>
                  </w:pPr>
                  <w:r w:rsidRPr="00222DF6">
                    <w:rPr>
                      <w:rFonts w:ascii="Georgia" w:hAnsi="Georgia" w:cs="Times New Roman"/>
                      <w:i/>
                      <w:sz w:val="24"/>
                      <w:szCs w:val="24"/>
                      <w:lang w:val="en-US"/>
                    </w:rPr>
                    <w:t>v</w:t>
                  </w:r>
                  <w:r w:rsidRPr="00222DF6">
                    <w:rPr>
                      <w:rFonts w:ascii="Times New Roman" w:eastAsia="Times New Roman" w:hAnsi="Times New Roman" w:cs="Times New Roman"/>
                      <w:color w:val="000000"/>
                      <w:sz w:val="24"/>
                      <w:szCs w:val="24"/>
                      <w:lang w:eastAsia="ru-RU"/>
                    </w:rPr>
                    <w:t>= (6кг – 4кг)</w:t>
                  </w:r>
                  <w:r w:rsidRPr="00222DF6">
                    <w:rPr>
                      <w:rFonts w:ascii="Times New Roman" w:hAnsi="Times New Roman" w:cs="Times New Roman"/>
                      <w:sz w:val="24"/>
                      <w:szCs w:val="24"/>
                    </w:rPr>
                    <w:t>2</w:t>
                  </w:r>
                  <m:oMath>
                    <m:f>
                      <m:fPr>
                        <m:ctrlPr>
                          <w:rPr>
                            <w:rFonts w:ascii="Cambria Math" w:hAnsi="Cambria Math" w:cs="Times New Roman"/>
                            <w:i/>
                            <w:sz w:val="24"/>
                            <w:szCs w:val="24"/>
                          </w:rPr>
                        </m:ctrlPr>
                      </m:fPr>
                      <m:num>
                        <m:r>
                          <w:rPr>
                            <w:rFonts w:ascii="Cambria Math" w:hAnsi="Cambria Math" w:cs="Times New Roman"/>
                            <w:sz w:val="24"/>
                            <w:szCs w:val="24"/>
                          </w:rPr>
                          <m:t>м</m:t>
                        </m:r>
                      </m:num>
                      <m:den>
                        <m:r>
                          <w:rPr>
                            <w:rFonts w:ascii="Cambria Math" w:hAnsi="Cambria Math" w:cs="Times New Roman"/>
                            <w:sz w:val="24"/>
                            <w:szCs w:val="24"/>
                          </w:rPr>
                          <m:t>с</m:t>
                        </m:r>
                      </m:den>
                    </m:f>
                  </m:oMath>
                  <w:r w:rsidRPr="00222DF6">
                    <w:rPr>
                      <w:rFonts w:ascii="Times New Roman" w:eastAsiaTheme="minorEastAsia" w:hAnsi="Times New Roman" w:cs="Times New Roman"/>
                      <w:sz w:val="24"/>
                      <w:szCs w:val="24"/>
                    </w:rPr>
                    <w:t xml:space="preserve"> </w:t>
                  </w:r>
                  <w:proofErr w:type="gramStart"/>
                  <w:r w:rsidRPr="00222DF6">
                    <w:rPr>
                      <w:rFonts w:ascii="Times New Roman" w:eastAsiaTheme="minorEastAsia" w:hAnsi="Times New Roman" w:cs="Times New Roman"/>
                      <w:sz w:val="24"/>
                      <w:szCs w:val="24"/>
                    </w:rPr>
                    <w:t>/(</w:t>
                  </w:r>
                  <w:proofErr w:type="gramEnd"/>
                  <w:r w:rsidRPr="00222DF6">
                    <w:rPr>
                      <w:rFonts w:ascii="Times New Roman" w:eastAsiaTheme="minorEastAsia" w:hAnsi="Times New Roman" w:cs="Times New Roman"/>
                      <w:sz w:val="24"/>
                      <w:szCs w:val="24"/>
                    </w:rPr>
                    <w:t>6кг + 4кг) = 0,4</w:t>
                  </w:r>
                  <m:oMath>
                    <m:f>
                      <m:fPr>
                        <m:ctrlPr>
                          <w:rPr>
                            <w:rFonts w:ascii="Cambria Math" w:hAnsi="Cambria Math" w:cs="Times New Roman"/>
                            <w:i/>
                            <w:sz w:val="24"/>
                            <w:szCs w:val="24"/>
                          </w:rPr>
                        </m:ctrlPr>
                      </m:fPr>
                      <m:num>
                        <m:r>
                          <w:rPr>
                            <w:rFonts w:ascii="Cambria Math" w:hAnsi="Cambria Math" w:cs="Times New Roman"/>
                            <w:sz w:val="24"/>
                            <w:szCs w:val="24"/>
                          </w:rPr>
                          <m:t>м</m:t>
                        </m:r>
                      </m:num>
                      <m:den>
                        <m:r>
                          <w:rPr>
                            <w:rFonts w:ascii="Cambria Math" w:hAnsi="Cambria Math" w:cs="Times New Roman"/>
                            <w:sz w:val="24"/>
                            <w:szCs w:val="24"/>
                          </w:rPr>
                          <m:t>с</m:t>
                        </m:r>
                      </m:den>
                    </m:f>
                  </m:oMath>
                </w:p>
                <w:p w14:paraId="172EF718" w14:textId="77777777" w:rsidR="007E09A6" w:rsidRDefault="00E51C05" w:rsidP="007E09A6">
                  <w:pPr>
                    <w:jc w:val="both"/>
                    <w:rPr>
                      <w:rFonts w:ascii="Times New Roman" w:eastAsiaTheme="minorEastAsia" w:hAnsi="Times New Roman" w:cs="Times New Roman"/>
                      <w:sz w:val="24"/>
                      <w:szCs w:val="24"/>
                    </w:rPr>
                  </w:pPr>
                  <w:r w:rsidRPr="00222DF6">
                    <w:rPr>
                      <w:rFonts w:ascii="Times New Roman" w:hAnsi="Times New Roman" w:cs="Times New Roman"/>
                      <w:sz w:val="24"/>
                      <w:szCs w:val="24"/>
                      <w:lang w:val="en-US"/>
                    </w:rPr>
                    <w:t>Q</w:t>
                  </w:r>
                  <w:r w:rsidRPr="00222DF6">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10кг (</m:t>
                        </m:r>
                        <m:sSup>
                          <m:sSupPr>
                            <m:ctrlPr>
                              <w:rPr>
                                <w:rFonts w:ascii="Cambria Math" w:hAnsi="Cambria Math" w:cs="Times New Roman"/>
                                <w:i/>
                                <w:sz w:val="24"/>
                                <w:szCs w:val="24"/>
                              </w:rPr>
                            </m:ctrlPr>
                          </m:sSupPr>
                          <m:e>
                            <m:r>
                              <w:rPr>
                                <w:rFonts w:ascii="Cambria Math" w:hAnsi="Cambria Math" w:cs="Times New Roman"/>
                                <w:sz w:val="24"/>
                                <w:szCs w:val="24"/>
                              </w:rPr>
                              <m:t>2</m:t>
                            </m:r>
                          </m:e>
                          <m:sup>
                            <m:r>
                              <w:rPr>
                                <w:rFonts w:ascii="Cambria Math" w:hAnsi="Cambria Math" w:cs="Times New Roman"/>
                                <w:sz w:val="24"/>
                                <w:szCs w:val="24"/>
                              </w:rPr>
                              <m:t>2</m:t>
                            </m:r>
                          </m:sup>
                        </m:sSup>
                        <m:r>
                          <w:rPr>
                            <w:rFonts w:ascii="Cambria Math" w:hAnsi="Cambria Math" w:cs="Times New Roman"/>
                            <w:sz w:val="24"/>
                            <w:szCs w:val="24"/>
                          </w:rPr>
                          <m:t xml:space="preserve">- </m:t>
                        </m:r>
                        <m:sSup>
                          <m:sSupPr>
                            <m:ctrlPr>
                              <w:rPr>
                                <w:rFonts w:ascii="Cambria Math" w:hAnsi="Cambria Math" w:cs="Times New Roman"/>
                                <w:i/>
                                <w:sz w:val="24"/>
                                <w:szCs w:val="24"/>
                                <w:lang w:val="en-US"/>
                              </w:rPr>
                            </m:ctrlPr>
                          </m:sSupPr>
                          <m:e>
                            <m:r>
                              <w:rPr>
                                <w:rFonts w:ascii="Cambria Math" w:hAnsi="Cambria Math" w:cs="Times New Roman"/>
                                <w:sz w:val="24"/>
                                <w:szCs w:val="24"/>
                              </w:rPr>
                              <m:t>0,4</m:t>
                            </m:r>
                          </m:e>
                          <m:sup>
                            <m:r>
                              <w:rPr>
                                <w:rFonts w:ascii="Cambria Math" w:hAnsi="Cambria Math" w:cs="Times New Roman"/>
                                <w:sz w:val="24"/>
                                <w:szCs w:val="24"/>
                              </w:rPr>
                              <m:t>2</m:t>
                            </m:r>
                          </m:sup>
                        </m:sSup>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м</m:t>
                                </m:r>
                              </m:e>
                              <m:sup>
                                <m:r>
                                  <w:rPr>
                                    <w:rFonts w:ascii="Cambria Math" w:hAnsi="Cambria Math" w:cs="Times New Roman"/>
                                    <w:sz w:val="24"/>
                                    <w:szCs w:val="24"/>
                                  </w:rPr>
                                  <m:t>2</m:t>
                                </m:r>
                              </m:sup>
                            </m:sSup>
                          </m:num>
                          <m:den>
                            <m:sSup>
                              <m:sSupPr>
                                <m:ctrlPr>
                                  <w:rPr>
                                    <w:rFonts w:ascii="Cambria Math" w:hAnsi="Cambria Math" w:cs="Times New Roman"/>
                                    <w:i/>
                                    <w:sz w:val="24"/>
                                    <w:szCs w:val="24"/>
                                  </w:rPr>
                                </m:ctrlPr>
                              </m:sSupPr>
                              <m:e>
                                <m:r>
                                  <w:rPr>
                                    <w:rFonts w:ascii="Cambria Math" w:hAnsi="Cambria Math" w:cs="Times New Roman"/>
                                    <w:sz w:val="24"/>
                                    <w:szCs w:val="24"/>
                                  </w:rPr>
                                  <m:t>с</m:t>
                                </m:r>
                              </m:e>
                              <m:sup>
                                <m:r>
                                  <w:rPr>
                                    <w:rFonts w:ascii="Cambria Math" w:hAnsi="Cambria Math" w:cs="Times New Roman"/>
                                    <w:sz w:val="24"/>
                                    <w:szCs w:val="24"/>
                                  </w:rPr>
                                  <m:t>2</m:t>
                                </m:r>
                              </m:sup>
                            </m:sSup>
                          </m:den>
                        </m:f>
                      </m:num>
                      <m:den>
                        <m:r>
                          <w:rPr>
                            <w:rFonts w:ascii="Cambria Math" w:hAnsi="Cambria Math" w:cs="Times New Roman"/>
                            <w:sz w:val="24"/>
                            <w:szCs w:val="24"/>
                          </w:rPr>
                          <m:t>2</m:t>
                        </m:r>
                      </m:den>
                    </m:f>
                  </m:oMath>
                  <w:r w:rsidRPr="00222DF6">
                    <w:rPr>
                      <w:rFonts w:ascii="Times New Roman" w:eastAsiaTheme="minorEastAsia" w:hAnsi="Times New Roman" w:cs="Times New Roman"/>
                      <w:sz w:val="24"/>
                      <w:szCs w:val="24"/>
                    </w:rPr>
                    <w:t xml:space="preserve"> = 19,2Дж</w:t>
                  </w:r>
                  <w:r w:rsidR="007E09A6">
                    <w:rPr>
                      <w:rFonts w:ascii="Times New Roman" w:eastAsiaTheme="minorEastAsia" w:hAnsi="Times New Roman" w:cs="Times New Roman"/>
                      <w:sz w:val="24"/>
                      <w:szCs w:val="24"/>
                    </w:rPr>
                    <w:t xml:space="preserve"> </w:t>
                  </w:r>
                </w:p>
                <w:p w14:paraId="7FCA1607" w14:textId="77777777" w:rsidR="00E51C05" w:rsidRDefault="00E51C05" w:rsidP="007E09A6">
                  <w:pPr>
                    <w:jc w:val="both"/>
                    <w:rPr>
                      <w:rFonts w:ascii="Times New Roman" w:eastAsiaTheme="minorEastAsia" w:hAnsi="Times New Roman" w:cs="Times New Roman"/>
                      <w:sz w:val="24"/>
                      <w:szCs w:val="24"/>
                    </w:rPr>
                  </w:pPr>
                  <w:r w:rsidRPr="00222DF6">
                    <w:rPr>
                      <w:rFonts w:ascii="Times New Roman" w:eastAsiaTheme="minorEastAsia" w:hAnsi="Times New Roman" w:cs="Times New Roman"/>
                      <w:sz w:val="24"/>
                      <w:szCs w:val="24"/>
                    </w:rPr>
                    <w:t>Ответ: 19,2Дж</w:t>
                  </w:r>
                </w:p>
                <w:p w14:paraId="06BC013C" w14:textId="77777777" w:rsidR="00E51C05" w:rsidRDefault="00E51C05" w:rsidP="00E51C05">
                  <w:pPr>
                    <w:ind w:hanging="1101"/>
                    <w:jc w:val="both"/>
                    <w:rPr>
                      <w:rFonts w:ascii="Times New Roman" w:eastAsia="Times New Roman" w:hAnsi="Times New Roman" w:cs="Times New Roman"/>
                      <w:color w:val="000000"/>
                      <w:sz w:val="28"/>
                      <w:szCs w:val="28"/>
                      <w:lang w:eastAsia="ru-RU"/>
                    </w:rPr>
                  </w:pPr>
                </w:p>
              </w:tc>
            </w:tr>
          </w:tbl>
          <w:p w14:paraId="7DFA77B9"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92043">
              <w:rPr>
                <w:rFonts w:ascii="Times New Roman" w:eastAsia="Times New Roman" w:hAnsi="Times New Roman" w:cs="Times New Roman"/>
                <w:b/>
                <w:color w:val="000000"/>
                <w:sz w:val="28"/>
                <w:szCs w:val="28"/>
                <w:lang w:eastAsia="ru-RU"/>
              </w:rPr>
              <w:t>Пример 3</w:t>
            </w:r>
            <w:r w:rsidRPr="00B528C5">
              <w:rPr>
                <w:rFonts w:ascii="Times New Roman" w:eastAsia="Times New Roman" w:hAnsi="Times New Roman" w:cs="Times New Roman"/>
                <w:color w:val="000000"/>
                <w:sz w:val="28"/>
                <w:szCs w:val="28"/>
                <w:lang w:eastAsia="ru-RU"/>
              </w:rPr>
              <w:t xml:space="preserve"> (задание № 29 ЕГЭ, высокий уровень).</w:t>
            </w:r>
          </w:p>
          <w:p w14:paraId="0CCFDFBC" w14:textId="77777777" w:rsidR="002918D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В калориметр, где находится 1кг льда, добавили 30г воды, имеющей температуру 40</w:t>
            </w:r>
            <w:r w:rsidRPr="00B528C5">
              <w:rPr>
                <w:rFonts w:ascii="Times New Roman" w:eastAsia="Times New Roman" w:hAnsi="Times New Roman" w:cs="Times New Roman"/>
                <w:color w:val="000000"/>
                <w:sz w:val="28"/>
                <w:szCs w:val="28"/>
                <w:vertAlign w:val="superscript"/>
                <w:lang w:eastAsia="ru-RU"/>
              </w:rPr>
              <w:t>0</w:t>
            </w:r>
            <w:r w:rsidRPr="00B528C5">
              <w:rPr>
                <w:rFonts w:ascii="Times New Roman" w:eastAsia="Times New Roman" w:hAnsi="Times New Roman" w:cs="Times New Roman"/>
                <w:color w:val="000000"/>
                <w:sz w:val="28"/>
                <w:szCs w:val="28"/>
                <w:lang w:eastAsia="ru-RU"/>
              </w:rPr>
              <w:t>С. После установления теплового равновесия температура содержимого калориметра равна –1</w:t>
            </w:r>
            <w:r w:rsidRPr="00B528C5">
              <w:rPr>
                <w:rFonts w:ascii="Times New Roman" w:eastAsia="Times New Roman" w:hAnsi="Times New Roman" w:cs="Times New Roman"/>
                <w:color w:val="000000"/>
                <w:sz w:val="28"/>
                <w:szCs w:val="28"/>
                <w:vertAlign w:val="superscript"/>
                <w:lang w:eastAsia="ru-RU"/>
              </w:rPr>
              <w:t>0</w:t>
            </w:r>
            <w:r w:rsidRPr="00B528C5">
              <w:rPr>
                <w:rFonts w:ascii="Times New Roman" w:eastAsia="Times New Roman" w:hAnsi="Times New Roman" w:cs="Times New Roman"/>
                <w:color w:val="000000"/>
                <w:sz w:val="28"/>
                <w:szCs w:val="28"/>
                <w:lang w:eastAsia="ru-RU"/>
              </w:rPr>
              <w:t>С. Какова начальная температура льда? Теплообменом с окружающей средой и теплоемкостью калориметра пренебречь.</w:t>
            </w:r>
          </w:p>
          <w:p w14:paraId="1DC6D596"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p>
          <w:tbl>
            <w:tblPr>
              <w:tblW w:w="8654" w:type="dxa"/>
              <w:tblLook w:val="04A0" w:firstRow="1" w:lastRow="0" w:firstColumn="1" w:lastColumn="0" w:noHBand="0" w:noVBand="1"/>
            </w:tblPr>
            <w:tblGrid>
              <w:gridCol w:w="2134"/>
              <w:gridCol w:w="6520"/>
            </w:tblGrid>
            <w:tr w:rsidR="002918D5" w:rsidRPr="00222DF6" w14:paraId="0BAEF6CD" w14:textId="77777777" w:rsidTr="004E4915">
              <w:tc>
                <w:tcPr>
                  <w:tcW w:w="2134" w:type="dxa"/>
                </w:tcPr>
                <w:p w14:paraId="6FFCAE5C" w14:textId="77777777" w:rsidR="002918D5" w:rsidRPr="007E09A6" w:rsidRDefault="002918D5" w:rsidP="004E4915">
                  <w:pPr>
                    <w:spacing w:after="0" w:line="240" w:lineRule="auto"/>
                    <w:rPr>
                      <w:rFonts w:ascii="Times New Roman" w:hAnsi="Times New Roman" w:cs="Times New Roman"/>
                      <w:i/>
                      <w:sz w:val="24"/>
                      <w:szCs w:val="24"/>
                    </w:rPr>
                  </w:pPr>
                  <w:r w:rsidRPr="007E09A6">
                    <w:rPr>
                      <w:rFonts w:ascii="Times New Roman" w:hAnsi="Times New Roman" w:cs="Times New Roman"/>
                      <w:i/>
                      <w:sz w:val="24"/>
                      <w:szCs w:val="24"/>
                    </w:rPr>
                    <w:t>«Дано»:</w:t>
                  </w:r>
                </w:p>
                <w:p w14:paraId="4BB9FB94" w14:textId="77777777" w:rsidR="002918D5" w:rsidRPr="00222DF6" w:rsidRDefault="002918D5" w:rsidP="00222DF6">
                  <w:pPr>
                    <w:spacing w:after="0" w:line="240" w:lineRule="auto"/>
                    <w:ind w:firstLine="38"/>
                    <w:jc w:val="both"/>
                    <w:rPr>
                      <w:rFonts w:ascii="Times New Roman" w:hAnsi="Times New Roman" w:cs="Times New Roman"/>
                      <w:sz w:val="24"/>
                      <w:szCs w:val="24"/>
                    </w:rPr>
                  </w:pPr>
                  <w:r w:rsidRPr="00222DF6">
                    <w:rPr>
                      <w:rFonts w:ascii="Times New Roman" w:hAnsi="Times New Roman" w:cs="Times New Roman"/>
                      <w:sz w:val="24"/>
                      <w:szCs w:val="24"/>
                      <w:lang w:val="en-US"/>
                    </w:rPr>
                    <w:t>m</w:t>
                  </w:r>
                  <w:r w:rsidRPr="00222DF6">
                    <w:rPr>
                      <w:rFonts w:ascii="Times New Roman" w:hAnsi="Times New Roman" w:cs="Times New Roman"/>
                      <w:sz w:val="24"/>
                      <w:szCs w:val="24"/>
                      <w:vertAlign w:val="subscript"/>
                    </w:rPr>
                    <w:t>1</w:t>
                  </w:r>
                  <w:r w:rsidRPr="00222DF6">
                    <w:rPr>
                      <w:rFonts w:ascii="Times New Roman" w:hAnsi="Times New Roman" w:cs="Times New Roman"/>
                      <w:sz w:val="24"/>
                      <w:szCs w:val="24"/>
                    </w:rPr>
                    <w:t xml:space="preserve"> = 1кг</w:t>
                  </w:r>
                </w:p>
                <w:p w14:paraId="38F535DB" w14:textId="77777777" w:rsidR="002918D5" w:rsidRPr="00222DF6" w:rsidRDefault="002918D5" w:rsidP="00222DF6">
                  <w:pPr>
                    <w:spacing w:after="0" w:line="240" w:lineRule="auto"/>
                    <w:ind w:firstLine="38"/>
                    <w:jc w:val="both"/>
                    <w:rPr>
                      <w:rFonts w:ascii="Times New Roman" w:hAnsi="Times New Roman" w:cs="Times New Roman"/>
                      <w:sz w:val="24"/>
                      <w:szCs w:val="24"/>
                    </w:rPr>
                  </w:pPr>
                  <w:r w:rsidRPr="00222DF6">
                    <w:rPr>
                      <w:rFonts w:ascii="Times New Roman" w:hAnsi="Times New Roman" w:cs="Times New Roman"/>
                      <w:sz w:val="24"/>
                      <w:szCs w:val="24"/>
                      <w:lang w:val="en-US"/>
                    </w:rPr>
                    <w:t>m</w:t>
                  </w:r>
                  <w:r w:rsidRPr="00222DF6">
                    <w:rPr>
                      <w:rFonts w:ascii="Times New Roman" w:hAnsi="Times New Roman" w:cs="Times New Roman"/>
                      <w:sz w:val="24"/>
                      <w:szCs w:val="24"/>
                      <w:vertAlign w:val="subscript"/>
                    </w:rPr>
                    <w:t>2</w:t>
                  </w:r>
                  <w:r w:rsidRPr="00222DF6">
                    <w:rPr>
                      <w:rFonts w:ascii="Times New Roman" w:hAnsi="Times New Roman" w:cs="Times New Roman"/>
                      <w:sz w:val="24"/>
                      <w:szCs w:val="24"/>
                    </w:rPr>
                    <w:t xml:space="preserve"> = 30г = 0,03кг</w:t>
                  </w:r>
                </w:p>
                <w:p w14:paraId="321FEB46" w14:textId="77777777" w:rsidR="002918D5" w:rsidRPr="00222DF6" w:rsidRDefault="002918D5" w:rsidP="00222DF6">
                  <w:pPr>
                    <w:spacing w:after="0" w:line="240" w:lineRule="auto"/>
                    <w:ind w:firstLine="38"/>
                    <w:jc w:val="both"/>
                    <w:rPr>
                      <w:rFonts w:ascii="Times New Roman" w:eastAsiaTheme="minorEastAsia" w:hAnsi="Times New Roman" w:cs="Times New Roman"/>
                      <w:sz w:val="24"/>
                      <w:szCs w:val="24"/>
                    </w:rPr>
                  </w:pPr>
                  <w:r w:rsidRPr="00222DF6">
                    <w:rPr>
                      <w:rFonts w:ascii="Times New Roman" w:hAnsi="Times New Roman" w:cs="Times New Roman"/>
                      <w:sz w:val="24"/>
                      <w:szCs w:val="24"/>
                    </w:rPr>
                    <w:t>с</w:t>
                  </w:r>
                  <w:r w:rsidRPr="00222DF6">
                    <w:rPr>
                      <w:rFonts w:ascii="Times New Roman" w:hAnsi="Times New Roman" w:cs="Times New Roman"/>
                      <w:sz w:val="24"/>
                      <w:szCs w:val="24"/>
                      <w:vertAlign w:val="subscript"/>
                    </w:rPr>
                    <w:t>1</w:t>
                  </w:r>
                  <w:r w:rsidRPr="00222DF6">
                    <w:rPr>
                      <w:rFonts w:ascii="Times New Roman" w:hAnsi="Times New Roman" w:cs="Times New Roman"/>
                      <w:sz w:val="24"/>
                      <w:szCs w:val="24"/>
                    </w:rPr>
                    <w:t xml:space="preserve"> = 2100</w:t>
                  </w:r>
                  <m:oMath>
                    <m:f>
                      <m:fPr>
                        <m:ctrlPr>
                          <w:rPr>
                            <w:rFonts w:ascii="Cambria Math" w:hAnsi="Cambria Math" w:cs="Times New Roman"/>
                            <w:i/>
                            <w:sz w:val="24"/>
                            <w:szCs w:val="24"/>
                          </w:rPr>
                        </m:ctrlPr>
                      </m:fPr>
                      <m:num>
                        <m:r>
                          <w:rPr>
                            <w:rFonts w:ascii="Cambria Math" w:hAnsi="Cambria Math" w:cs="Times New Roman"/>
                            <w:sz w:val="24"/>
                            <w:szCs w:val="24"/>
                          </w:rPr>
                          <m:t>Дж</m:t>
                        </m:r>
                      </m:num>
                      <m:den>
                        <m:sSup>
                          <m:sSupPr>
                            <m:ctrlPr>
                              <w:rPr>
                                <w:rFonts w:ascii="Cambria Math" w:hAnsi="Cambria Math" w:cs="Times New Roman"/>
                                <w:i/>
                                <w:sz w:val="24"/>
                                <w:szCs w:val="24"/>
                              </w:rPr>
                            </m:ctrlPr>
                          </m:sSupPr>
                          <m:e>
                            <m:r>
                              <w:rPr>
                                <w:rFonts w:ascii="Cambria Math" w:hAnsi="Cambria Math" w:cs="Times New Roman"/>
                                <w:sz w:val="24"/>
                                <w:szCs w:val="24"/>
                              </w:rPr>
                              <m:t>кг</m:t>
                            </m:r>
                          </m:e>
                          <m:sup>
                            <m:r>
                              <w:rPr>
                                <w:rFonts w:ascii="Cambria Math" w:hAnsi="Cambria Math" w:cs="Times New Roman"/>
                                <w:sz w:val="24"/>
                                <w:szCs w:val="24"/>
                              </w:rPr>
                              <m:t>0</m:t>
                            </m:r>
                          </m:sup>
                        </m:sSup>
                        <m:r>
                          <w:rPr>
                            <w:rFonts w:ascii="Cambria Math" w:hAnsi="Cambria Math" w:cs="Times New Roman"/>
                            <w:sz w:val="24"/>
                            <w:szCs w:val="24"/>
                          </w:rPr>
                          <m:t>С</m:t>
                        </m:r>
                      </m:den>
                    </m:f>
                  </m:oMath>
                </w:p>
                <w:p w14:paraId="0D91B8AB" w14:textId="77777777" w:rsidR="002918D5" w:rsidRPr="00222DF6" w:rsidRDefault="002918D5" w:rsidP="00222DF6">
                  <w:pPr>
                    <w:spacing w:after="0" w:line="240" w:lineRule="auto"/>
                    <w:ind w:firstLine="38"/>
                    <w:jc w:val="both"/>
                    <w:rPr>
                      <w:rFonts w:ascii="Times New Roman" w:eastAsiaTheme="minorEastAsia" w:hAnsi="Times New Roman" w:cs="Times New Roman"/>
                      <w:sz w:val="24"/>
                      <w:szCs w:val="24"/>
                    </w:rPr>
                  </w:pPr>
                  <w:r w:rsidRPr="00222DF6">
                    <w:rPr>
                      <w:rFonts w:ascii="Times New Roman" w:eastAsiaTheme="minorEastAsia" w:hAnsi="Times New Roman" w:cs="Times New Roman"/>
                      <w:sz w:val="24"/>
                      <w:szCs w:val="24"/>
                    </w:rPr>
                    <w:t>с</w:t>
                  </w:r>
                  <w:r w:rsidRPr="00222DF6">
                    <w:rPr>
                      <w:rFonts w:ascii="Times New Roman" w:eastAsiaTheme="minorEastAsia" w:hAnsi="Times New Roman" w:cs="Times New Roman"/>
                      <w:sz w:val="24"/>
                      <w:szCs w:val="24"/>
                      <w:vertAlign w:val="subscript"/>
                    </w:rPr>
                    <w:t>2</w:t>
                  </w:r>
                  <w:r w:rsidRPr="00222DF6">
                    <w:rPr>
                      <w:rFonts w:ascii="Times New Roman" w:eastAsiaTheme="minorEastAsia" w:hAnsi="Times New Roman" w:cs="Times New Roman"/>
                      <w:sz w:val="24"/>
                      <w:szCs w:val="24"/>
                    </w:rPr>
                    <w:t xml:space="preserve"> = 4200</w:t>
                  </w:r>
                  <m:oMath>
                    <m:f>
                      <m:fPr>
                        <m:ctrlPr>
                          <w:rPr>
                            <w:rFonts w:ascii="Cambria Math" w:hAnsi="Cambria Math" w:cs="Times New Roman"/>
                            <w:i/>
                            <w:sz w:val="24"/>
                            <w:szCs w:val="24"/>
                          </w:rPr>
                        </m:ctrlPr>
                      </m:fPr>
                      <m:num>
                        <m:r>
                          <w:rPr>
                            <w:rFonts w:ascii="Cambria Math" w:hAnsi="Cambria Math" w:cs="Times New Roman"/>
                            <w:sz w:val="24"/>
                            <w:szCs w:val="24"/>
                          </w:rPr>
                          <m:t>Дж</m:t>
                        </m:r>
                      </m:num>
                      <m:den>
                        <m:sSup>
                          <m:sSupPr>
                            <m:ctrlPr>
                              <w:rPr>
                                <w:rFonts w:ascii="Cambria Math" w:hAnsi="Cambria Math" w:cs="Times New Roman"/>
                                <w:i/>
                                <w:sz w:val="24"/>
                                <w:szCs w:val="24"/>
                              </w:rPr>
                            </m:ctrlPr>
                          </m:sSupPr>
                          <m:e>
                            <m:r>
                              <w:rPr>
                                <w:rFonts w:ascii="Cambria Math" w:hAnsi="Cambria Math" w:cs="Times New Roman"/>
                                <w:sz w:val="24"/>
                                <w:szCs w:val="24"/>
                              </w:rPr>
                              <m:t>кг</m:t>
                            </m:r>
                          </m:e>
                          <m:sup>
                            <m:r>
                              <w:rPr>
                                <w:rFonts w:ascii="Cambria Math" w:hAnsi="Cambria Math" w:cs="Times New Roman"/>
                                <w:sz w:val="24"/>
                                <w:szCs w:val="24"/>
                              </w:rPr>
                              <m:t>0</m:t>
                            </m:r>
                          </m:sup>
                        </m:sSup>
                        <m:r>
                          <w:rPr>
                            <w:rFonts w:ascii="Cambria Math" w:hAnsi="Cambria Math" w:cs="Times New Roman"/>
                            <w:sz w:val="24"/>
                            <w:szCs w:val="24"/>
                          </w:rPr>
                          <m:t>С</m:t>
                        </m:r>
                      </m:den>
                    </m:f>
                  </m:oMath>
                </w:p>
                <w:p w14:paraId="2A66429A" w14:textId="77777777" w:rsidR="002918D5" w:rsidRPr="00222DF6" w:rsidRDefault="002918D5" w:rsidP="00222DF6">
                  <w:pPr>
                    <w:spacing w:after="0" w:line="240" w:lineRule="auto"/>
                    <w:ind w:firstLine="38"/>
                    <w:jc w:val="both"/>
                    <w:rPr>
                      <w:rFonts w:ascii="Times New Roman" w:hAnsi="Times New Roman" w:cs="Times New Roman"/>
                      <w:sz w:val="24"/>
                      <w:szCs w:val="24"/>
                    </w:rPr>
                  </w:pPr>
                  <w:r w:rsidRPr="00222DF6">
                    <w:rPr>
                      <w:rFonts w:ascii="Times New Roman" w:eastAsiaTheme="minorEastAsia" w:hAnsi="Times New Roman" w:cs="Times New Roman"/>
                      <w:sz w:val="24"/>
                      <w:szCs w:val="24"/>
                    </w:rPr>
                    <w:t>λ = 3,3·10</w:t>
                  </w:r>
                  <w:r w:rsidRPr="00222DF6">
                    <w:rPr>
                      <w:rFonts w:ascii="Times New Roman" w:eastAsiaTheme="minorEastAsia" w:hAnsi="Times New Roman" w:cs="Times New Roman"/>
                      <w:sz w:val="24"/>
                      <w:szCs w:val="24"/>
                      <w:vertAlign w:val="superscript"/>
                    </w:rPr>
                    <w:t>5</w:t>
                  </w:r>
                  <m:oMath>
                    <m:f>
                      <m:fPr>
                        <m:ctrlPr>
                          <w:rPr>
                            <w:rFonts w:ascii="Cambria Math" w:eastAsiaTheme="minorEastAsia" w:hAnsi="Cambria Math" w:cs="Times New Roman"/>
                            <w:i/>
                            <w:sz w:val="24"/>
                            <w:szCs w:val="24"/>
                            <w:vertAlign w:val="superscript"/>
                          </w:rPr>
                        </m:ctrlPr>
                      </m:fPr>
                      <m:num>
                        <m:r>
                          <w:rPr>
                            <w:rFonts w:ascii="Cambria Math" w:eastAsiaTheme="minorEastAsia" w:hAnsi="Cambria Math" w:cs="Times New Roman"/>
                            <w:sz w:val="24"/>
                            <w:szCs w:val="24"/>
                            <w:vertAlign w:val="superscript"/>
                          </w:rPr>
                          <m:t>Дж</m:t>
                        </m:r>
                      </m:num>
                      <m:den>
                        <m:r>
                          <w:rPr>
                            <w:rFonts w:ascii="Cambria Math" w:eastAsiaTheme="minorEastAsia" w:hAnsi="Cambria Math" w:cs="Times New Roman"/>
                            <w:sz w:val="24"/>
                            <w:szCs w:val="24"/>
                            <w:vertAlign w:val="superscript"/>
                          </w:rPr>
                          <m:t>кг</m:t>
                        </m:r>
                      </m:den>
                    </m:f>
                  </m:oMath>
                </w:p>
                <w:p w14:paraId="3015D68D" w14:textId="77777777" w:rsidR="002918D5" w:rsidRPr="00222DF6" w:rsidRDefault="002918D5" w:rsidP="00222DF6">
                  <w:pPr>
                    <w:spacing w:after="0" w:line="240" w:lineRule="auto"/>
                    <w:ind w:firstLine="38"/>
                    <w:jc w:val="both"/>
                    <w:rPr>
                      <w:rFonts w:ascii="Times New Roman" w:hAnsi="Times New Roman" w:cs="Times New Roman"/>
                      <w:sz w:val="24"/>
                      <w:szCs w:val="24"/>
                    </w:rPr>
                  </w:pPr>
                  <w:r w:rsidRPr="00222DF6">
                    <w:rPr>
                      <w:rFonts w:ascii="Times New Roman" w:hAnsi="Times New Roman" w:cs="Times New Roman"/>
                      <w:sz w:val="24"/>
                      <w:szCs w:val="24"/>
                      <w:lang w:val="en-US"/>
                    </w:rPr>
                    <w:t xml:space="preserve">t </w:t>
                  </w:r>
                  <w:proofErr w:type="gramStart"/>
                  <w:r w:rsidRPr="00222DF6">
                    <w:rPr>
                      <w:rFonts w:ascii="Times New Roman" w:hAnsi="Times New Roman" w:cs="Times New Roman"/>
                      <w:sz w:val="24"/>
                      <w:szCs w:val="24"/>
                    </w:rPr>
                    <w:t>– ?</w:t>
                  </w:r>
                  <w:proofErr w:type="gramEnd"/>
                </w:p>
                <w:p w14:paraId="50D4B970" w14:textId="77777777" w:rsidR="002918D5" w:rsidRPr="00222DF6" w:rsidRDefault="002918D5" w:rsidP="00AD3CC7">
                  <w:pPr>
                    <w:spacing w:after="0" w:line="240" w:lineRule="auto"/>
                    <w:ind w:firstLine="709"/>
                    <w:jc w:val="both"/>
                    <w:rPr>
                      <w:rFonts w:ascii="Times New Roman" w:eastAsia="Times New Roman" w:hAnsi="Times New Roman" w:cs="Times New Roman"/>
                      <w:color w:val="000000"/>
                      <w:sz w:val="24"/>
                      <w:szCs w:val="24"/>
                      <w:lang w:eastAsia="ru-RU"/>
                    </w:rPr>
                  </w:pPr>
                </w:p>
              </w:tc>
              <w:tc>
                <w:tcPr>
                  <w:tcW w:w="6520" w:type="dxa"/>
                </w:tcPr>
                <w:p w14:paraId="0BDACBD7" w14:textId="77777777" w:rsidR="002918D5" w:rsidRPr="007E09A6" w:rsidRDefault="002918D5" w:rsidP="004E4915">
                  <w:pPr>
                    <w:spacing w:after="0" w:line="240" w:lineRule="auto"/>
                    <w:rPr>
                      <w:rFonts w:ascii="Times New Roman" w:eastAsia="Times New Roman" w:hAnsi="Times New Roman" w:cs="Times New Roman"/>
                      <w:i/>
                      <w:color w:val="000000"/>
                      <w:sz w:val="24"/>
                      <w:szCs w:val="24"/>
                      <w:lang w:eastAsia="ru-RU"/>
                    </w:rPr>
                  </w:pPr>
                  <w:r w:rsidRPr="007E09A6">
                    <w:rPr>
                      <w:rFonts w:ascii="Times New Roman" w:eastAsia="Times New Roman" w:hAnsi="Times New Roman" w:cs="Times New Roman"/>
                      <w:i/>
                      <w:color w:val="000000"/>
                      <w:sz w:val="24"/>
                      <w:szCs w:val="24"/>
                      <w:lang w:eastAsia="ru-RU"/>
                    </w:rPr>
                    <w:t>Решение:</w:t>
                  </w:r>
                </w:p>
                <w:p w14:paraId="63CABBE3" w14:textId="77777777" w:rsidR="002918D5" w:rsidRPr="00222DF6" w:rsidRDefault="002918D5" w:rsidP="00D17A37">
                  <w:pPr>
                    <w:spacing w:after="0" w:line="240" w:lineRule="auto"/>
                    <w:jc w:val="both"/>
                    <w:rPr>
                      <w:rFonts w:ascii="Times New Roman" w:hAnsi="Times New Roman" w:cs="Times New Roman"/>
                      <w:i/>
                      <w:sz w:val="24"/>
                      <w:szCs w:val="24"/>
                    </w:rPr>
                  </w:pPr>
                  <w:r w:rsidRPr="00222DF6">
                    <w:rPr>
                      <w:rFonts w:ascii="Times New Roman" w:eastAsia="Times New Roman" w:hAnsi="Times New Roman" w:cs="Times New Roman"/>
                      <w:i/>
                      <w:color w:val="000000"/>
                      <w:sz w:val="24"/>
                      <w:szCs w:val="24"/>
                      <w:lang w:eastAsia="ru-RU"/>
                    </w:rPr>
                    <w:t>Графики остывания воды массой 30г от 40 до 0</w:t>
                  </w:r>
                  <w:r w:rsidRPr="00222DF6">
                    <w:rPr>
                      <w:rFonts w:ascii="Times New Roman" w:eastAsia="Times New Roman" w:hAnsi="Times New Roman" w:cs="Times New Roman"/>
                      <w:i/>
                      <w:color w:val="000000"/>
                      <w:sz w:val="24"/>
                      <w:szCs w:val="24"/>
                      <w:vertAlign w:val="superscript"/>
                      <w:lang w:eastAsia="ru-RU"/>
                    </w:rPr>
                    <w:t>0</w:t>
                  </w:r>
                  <w:r w:rsidRPr="00222DF6">
                    <w:rPr>
                      <w:rFonts w:ascii="Times New Roman" w:eastAsia="Times New Roman" w:hAnsi="Times New Roman" w:cs="Times New Roman"/>
                      <w:i/>
                      <w:color w:val="000000"/>
                      <w:sz w:val="24"/>
                      <w:szCs w:val="24"/>
                      <w:lang w:eastAsia="ru-RU"/>
                    </w:rPr>
                    <w:t>С, ее последующей кристаллизации, охлаждения образовавшегося льда от 0 до –1</w:t>
                  </w:r>
                  <w:r w:rsidRPr="00222DF6">
                    <w:rPr>
                      <w:rFonts w:ascii="Times New Roman" w:eastAsia="Times New Roman" w:hAnsi="Times New Roman" w:cs="Times New Roman"/>
                      <w:i/>
                      <w:color w:val="000000"/>
                      <w:sz w:val="24"/>
                      <w:szCs w:val="24"/>
                      <w:vertAlign w:val="superscript"/>
                      <w:lang w:eastAsia="ru-RU"/>
                    </w:rPr>
                    <w:t>0</w:t>
                  </w:r>
                  <w:r w:rsidRPr="00222DF6">
                    <w:rPr>
                      <w:rFonts w:ascii="Times New Roman" w:eastAsia="Times New Roman" w:hAnsi="Times New Roman" w:cs="Times New Roman"/>
                      <w:i/>
                      <w:color w:val="000000"/>
                      <w:sz w:val="24"/>
                      <w:szCs w:val="24"/>
                      <w:lang w:eastAsia="ru-RU"/>
                    </w:rPr>
                    <w:t>С и нагревания льда массой 1кг от неизвестной температуры до –1</w:t>
                  </w:r>
                  <w:r w:rsidRPr="00222DF6">
                    <w:rPr>
                      <w:rFonts w:ascii="Times New Roman" w:eastAsia="Times New Roman" w:hAnsi="Times New Roman" w:cs="Times New Roman"/>
                      <w:i/>
                      <w:color w:val="000000"/>
                      <w:sz w:val="24"/>
                      <w:szCs w:val="24"/>
                      <w:vertAlign w:val="superscript"/>
                      <w:lang w:eastAsia="ru-RU"/>
                    </w:rPr>
                    <w:t>0</w:t>
                  </w:r>
                  <w:r w:rsidRPr="00222DF6">
                    <w:rPr>
                      <w:rFonts w:ascii="Times New Roman" w:eastAsia="Times New Roman" w:hAnsi="Times New Roman" w:cs="Times New Roman"/>
                      <w:i/>
                      <w:color w:val="000000"/>
                      <w:sz w:val="24"/>
                      <w:szCs w:val="24"/>
                      <w:lang w:eastAsia="ru-RU"/>
                    </w:rPr>
                    <w:t>С.</w:t>
                  </w:r>
                </w:p>
                <w:p w14:paraId="7396E9EC" w14:textId="77777777" w:rsidR="002918D5" w:rsidRPr="00222DF6" w:rsidRDefault="002918D5" w:rsidP="00D17A37">
                  <w:pPr>
                    <w:spacing w:after="0" w:line="240" w:lineRule="auto"/>
                    <w:jc w:val="both"/>
                    <w:rPr>
                      <w:rFonts w:ascii="Times New Roman" w:hAnsi="Times New Roman" w:cs="Times New Roman"/>
                      <w:sz w:val="24"/>
                      <w:szCs w:val="24"/>
                    </w:rPr>
                  </w:pPr>
                  <w:r w:rsidRPr="00222DF6">
                    <w:rPr>
                      <w:rFonts w:ascii="Times New Roman" w:hAnsi="Times New Roman" w:cs="Times New Roman"/>
                      <w:i/>
                      <w:sz w:val="24"/>
                      <w:szCs w:val="24"/>
                    </w:rPr>
                    <w:t>Вывод – задача на смешивание двух тел в теплоизолированной системе.</w:t>
                  </w:r>
                </w:p>
                <w:p w14:paraId="7F99099A" w14:textId="77777777" w:rsidR="002918D5" w:rsidRPr="00222DF6" w:rsidRDefault="002918D5" w:rsidP="00D17A37">
                  <w:pPr>
                    <w:spacing w:after="0" w:line="240" w:lineRule="auto"/>
                    <w:jc w:val="both"/>
                    <w:rPr>
                      <w:rFonts w:ascii="Times New Roman" w:eastAsia="Times New Roman" w:hAnsi="Times New Roman" w:cs="Times New Roman"/>
                      <w:color w:val="000000"/>
                      <w:sz w:val="24"/>
                      <w:szCs w:val="24"/>
                      <w:lang w:eastAsia="ru-RU"/>
                    </w:rPr>
                  </w:pPr>
                  <w:r w:rsidRPr="00222DF6">
                    <w:rPr>
                      <w:rFonts w:ascii="Times New Roman" w:hAnsi="Times New Roman" w:cs="Times New Roman"/>
                      <w:sz w:val="24"/>
                      <w:szCs w:val="24"/>
                      <w:lang w:val="en-US"/>
                    </w:rPr>
                    <w:t>Q</w:t>
                  </w:r>
                  <w:proofErr w:type="spellStart"/>
                  <w:r w:rsidRPr="00222DF6">
                    <w:rPr>
                      <w:rFonts w:ascii="Times New Roman" w:hAnsi="Times New Roman" w:cs="Times New Roman"/>
                      <w:sz w:val="24"/>
                      <w:szCs w:val="24"/>
                      <w:vertAlign w:val="subscript"/>
                    </w:rPr>
                    <w:t>получ</w:t>
                  </w:r>
                  <w:proofErr w:type="spellEnd"/>
                  <w:r w:rsidRPr="00222DF6">
                    <w:rPr>
                      <w:rFonts w:ascii="Times New Roman" w:hAnsi="Times New Roman" w:cs="Times New Roman"/>
                      <w:sz w:val="24"/>
                      <w:szCs w:val="24"/>
                      <w:vertAlign w:val="subscript"/>
                    </w:rPr>
                    <w:t>.</w:t>
                  </w:r>
                  <w:r w:rsidRPr="00222DF6">
                    <w:rPr>
                      <w:rFonts w:ascii="Times New Roman" w:hAnsi="Times New Roman" w:cs="Times New Roman"/>
                      <w:sz w:val="24"/>
                      <w:szCs w:val="24"/>
                    </w:rPr>
                    <w:t xml:space="preserve"> = |</w:t>
                  </w:r>
                  <w:r w:rsidRPr="00222DF6">
                    <w:rPr>
                      <w:rFonts w:ascii="Times New Roman" w:hAnsi="Times New Roman" w:cs="Times New Roman"/>
                      <w:sz w:val="24"/>
                      <w:szCs w:val="24"/>
                      <w:lang w:val="en-US"/>
                    </w:rPr>
                    <w:t>Q</w:t>
                  </w:r>
                  <w:r w:rsidRPr="00222DF6">
                    <w:rPr>
                      <w:rFonts w:ascii="Times New Roman" w:hAnsi="Times New Roman" w:cs="Times New Roman"/>
                      <w:sz w:val="24"/>
                      <w:szCs w:val="24"/>
                      <w:vertAlign w:val="subscript"/>
                    </w:rPr>
                    <w:t>отд.</w:t>
                  </w:r>
                  <w:r w:rsidRPr="00222DF6">
                    <w:rPr>
                      <w:rFonts w:ascii="Times New Roman" w:hAnsi="Times New Roman" w:cs="Times New Roman"/>
                      <w:sz w:val="24"/>
                      <w:szCs w:val="24"/>
                    </w:rPr>
                    <w:t xml:space="preserve">|; </w:t>
                  </w:r>
                  <w:r w:rsidRPr="00222DF6">
                    <w:rPr>
                      <w:rFonts w:ascii="Times New Roman" w:hAnsi="Times New Roman" w:cs="Times New Roman"/>
                      <w:sz w:val="24"/>
                      <w:szCs w:val="24"/>
                      <w:lang w:val="en-US"/>
                    </w:rPr>
                    <w:t>Q</w:t>
                  </w:r>
                  <w:r w:rsidRPr="00222DF6">
                    <w:rPr>
                      <w:rFonts w:ascii="Times New Roman" w:hAnsi="Times New Roman" w:cs="Times New Roman"/>
                      <w:sz w:val="24"/>
                      <w:szCs w:val="24"/>
                      <w:vertAlign w:val="subscript"/>
                    </w:rPr>
                    <w:t>1</w:t>
                  </w:r>
                  <w:r w:rsidRPr="00222DF6">
                    <w:rPr>
                      <w:rFonts w:ascii="Times New Roman" w:hAnsi="Times New Roman" w:cs="Times New Roman"/>
                      <w:sz w:val="24"/>
                      <w:szCs w:val="24"/>
                    </w:rPr>
                    <w:t xml:space="preserve"> =|</w:t>
                  </w:r>
                  <w:r w:rsidRPr="00222DF6">
                    <w:rPr>
                      <w:rFonts w:ascii="Times New Roman" w:hAnsi="Times New Roman" w:cs="Times New Roman"/>
                      <w:sz w:val="24"/>
                      <w:szCs w:val="24"/>
                      <w:lang w:val="en-US"/>
                    </w:rPr>
                    <w:t>Q</w:t>
                  </w:r>
                  <w:r w:rsidRPr="00222DF6">
                    <w:rPr>
                      <w:rFonts w:ascii="Times New Roman" w:hAnsi="Times New Roman" w:cs="Times New Roman"/>
                      <w:sz w:val="24"/>
                      <w:szCs w:val="24"/>
                      <w:vertAlign w:val="subscript"/>
                    </w:rPr>
                    <w:t>2</w:t>
                  </w:r>
                  <w:r w:rsidRPr="00222DF6">
                    <w:rPr>
                      <w:rFonts w:ascii="Times New Roman" w:hAnsi="Times New Roman" w:cs="Times New Roman"/>
                      <w:sz w:val="24"/>
                      <w:szCs w:val="24"/>
                    </w:rPr>
                    <w:t xml:space="preserve"> + </w:t>
                  </w:r>
                  <w:r w:rsidRPr="00222DF6">
                    <w:rPr>
                      <w:rFonts w:ascii="Times New Roman" w:hAnsi="Times New Roman" w:cs="Times New Roman"/>
                      <w:sz w:val="24"/>
                      <w:szCs w:val="24"/>
                      <w:lang w:val="en-US"/>
                    </w:rPr>
                    <w:t>Q</w:t>
                  </w:r>
                  <w:r w:rsidRPr="00222DF6">
                    <w:rPr>
                      <w:rFonts w:ascii="Times New Roman" w:hAnsi="Times New Roman" w:cs="Times New Roman"/>
                      <w:sz w:val="24"/>
                      <w:szCs w:val="24"/>
                      <w:vertAlign w:val="subscript"/>
                    </w:rPr>
                    <w:t>3</w:t>
                  </w:r>
                  <w:r w:rsidRPr="00222DF6">
                    <w:rPr>
                      <w:rFonts w:ascii="Times New Roman" w:hAnsi="Times New Roman" w:cs="Times New Roman"/>
                      <w:sz w:val="24"/>
                      <w:szCs w:val="24"/>
                    </w:rPr>
                    <w:t xml:space="preserve">+ </w:t>
                  </w:r>
                  <w:r w:rsidRPr="00222DF6">
                    <w:rPr>
                      <w:rFonts w:ascii="Times New Roman" w:hAnsi="Times New Roman" w:cs="Times New Roman"/>
                      <w:sz w:val="24"/>
                      <w:szCs w:val="24"/>
                      <w:lang w:val="en-US"/>
                    </w:rPr>
                    <w:t>Q</w:t>
                  </w:r>
                  <w:r w:rsidRPr="00222DF6">
                    <w:rPr>
                      <w:rFonts w:ascii="Times New Roman" w:hAnsi="Times New Roman" w:cs="Times New Roman"/>
                      <w:sz w:val="24"/>
                      <w:szCs w:val="24"/>
                      <w:vertAlign w:val="subscript"/>
                    </w:rPr>
                    <w:t>4</w:t>
                  </w:r>
                  <w:r w:rsidRPr="00222DF6">
                    <w:rPr>
                      <w:rFonts w:ascii="Times New Roman" w:hAnsi="Times New Roman" w:cs="Times New Roman"/>
                      <w:sz w:val="24"/>
                      <w:szCs w:val="24"/>
                    </w:rPr>
                    <w:t>|</w:t>
                  </w:r>
                </w:p>
                <w:p w14:paraId="2D12575A" w14:textId="77777777" w:rsidR="002918D5" w:rsidRPr="00222DF6" w:rsidRDefault="002918D5" w:rsidP="00D17A37">
                  <w:pPr>
                    <w:spacing w:after="0" w:line="240" w:lineRule="auto"/>
                    <w:jc w:val="both"/>
                    <w:rPr>
                      <w:rFonts w:ascii="Times New Roman" w:eastAsiaTheme="minorEastAsia" w:hAnsi="Times New Roman" w:cs="Times New Roman"/>
                      <w:sz w:val="24"/>
                      <w:szCs w:val="24"/>
                    </w:rPr>
                  </w:pPr>
                  <w:r w:rsidRPr="00222DF6">
                    <w:rPr>
                      <w:rFonts w:ascii="Times New Roman" w:eastAsiaTheme="minorEastAsia" w:hAnsi="Times New Roman" w:cs="Times New Roman"/>
                      <w:sz w:val="24"/>
                      <w:szCs w:val="24"/>
                    </w:rPr>
                    <w:t>с</w:t>
                  </w:r>
                  <w:r w:rsidRPr="00222DF6">
                    <w:rPr>
                      <w:rFonts w:ascii="Times New Roman" w:eastAsiaTheme="minorEastAsia" w:hAnsi="Times New Roman" w:cs="Times New Roman"/>
                      <w:sz w:val="24"/>
                      <w:szCs w:val="24"/>
                      <w:vertAlign w:val="subscript"/>
                    </w:rPr>
                    <w:t>1</w:t>
                  </w:r>
                  <w:r w:rsidRPr="00222DF6">
                    <w:rPr>
                      <w:rFonts w:ascii="Times New Roman" w:eastAsiaTheme="minorEastAsia" w:hAnsi="Times New Roman" w:cs="Times New Roman"/>
                      <w:sz w:val="24"/>
                      <w:szCs w:val="24"/>
                      <w:lang w:val="en-US"/>
                    </w:rPr>
                    <w:t>m</w:t>
                  </w:r>
                  <w:r w:rsidRPr="00222DF6">
                    <w:rPr>
                      <w:rFonts w:ascii="Times New Roman" w:eastAsiaTheme="minorEastAsia" w:hAnsi="Times New Roman" w:cs="Times New Roman"/>
                      <w:sz w:val="24"/>
                      <w:szCs w:val="24"/>
                      <w:vertAlign w:val="subscript"/>
                    </w:rPr>
                    <w:t>1</w:t>
                  </w:r>
                  <w:r w:rsidRPr="00222DF6">
                    <w:rPr>
                      <w:rFonts w:ascii="Times New Roman" w:eastAsiaTheme="minorEastAsia" w:hAnsi="Times New Roman" w:cs="Times New Roman"/>
                      <w:sz w:val="24"/>
                      <w:szCs w:val="24"/>
                    </w:rPr>
                    <w:t xml:space="preserve">(–1 – </w:t>
                  </w:r>
                  <w:r w:rsidRPr="00222DF6">
                    <w:rPr>
                      <w:rFonts w:ascii="Times New Roman" w:eastAsiaTheme="minorEastAsia" w:hAnsi="Times New Roman" w:cs="Times New Roman"/>
                      <w:sz w:val="24"/>
                      <w:szCs w:val="24"/>
                      <w:lang w:val="en-US"/>
                    </w:rPr>
                    <w:t>t</w:t>
                  </w:r>
                  <w:r w:rsidRPr="00222DF6">
                    <w:rPr>
                      <w:rFonts w:ascii="Times New Roman" w:eastAsiaTheme="minorEastAsia" w:hAnsi="Times New Roman" w:cs="Times New Roman"/>
                      <w:sz w:val="24"/>
                      <w:szCs w:val="24"/>
                    </w:rPr>
                    <w:t xml:space="preserve">) = </w:t>
                  </w:r>
                  <w:r w:rsidRPr="00222DF6">
                    <w:rPr>
                      <w:rFonts w:ascii="Times New Roman" w:eastAsiaTheme="minorEastAsia" w:hAnsi="Times New Roman" w:cs="Times New Roman"/>
                      <w:sz w:val="24"/>
                      <w:szCs w:val="24"/>
                      <w:lang w:val="en-US"/>
                    </w:rPr>
                    <w:t>c</w:t>
                  </w:r>
                  <w:r w:rsidRPr="00222DF6">
                    <w:rPr>
                      <w:rFonts w:ascii="Times New Roman" w:eastAsiaTheme="minorEastAsia" w:hAnsi="Times New Roman" w:cs="Times New Roman"/>
                      <w:sz w:val="24"/>
                      <w:szCs w:val="24"/>
                      <w:vertAlign w:val="subscript"/>
                    </w:rPr>
                    <w:t>2</w:t>
                  </w:r>
                  <w:r w:rsidRPr="00222DF6">
                    <w:rPr>
                      <w:rFonts w:ascii="Times New Roman" w:eastAsiaTheme="minorEastAsia" w:hAnsi="Times New Roman" w:cs="Times New Roman"/>
                      <w:sz w:val="24"/>
                      <w:szCs w:val="24"/>
                      <w:lang w:val="en-US"/>
                    </w:rPr>
                    <w:t>m</w:t>
                  </w:r>
                  <w:r w:rsidRPr="00222DF6">
                    <w:rPr>
                      <w:rFonts w:ascii="Times New Roman" w:eastAsiaTheme="minorEastAsia" w:hAnsi="Times New Roman" w:cs="Times New Roman"/>
                      <w:sz w:val="24"/>
                      <w:szCs w:val="24"/>
                      <w:vertAlign w:val="subscript"/>
                    </w:rPr>
                    <w:t>2</w:t>
                  </w:r>
                  <w:r w:rsidRPr="00222DF6">
                    <w:rPr>
                      <w:rFonts w:ascii="Times New Roman" w:eastAsiaTheme="minorEastAsia" w:hAnsi="Times New Roman" w:cs="Times New Roman"/>
                      <w:sz w:val="24"/>
                      <w:szCs w:val="24"/>
                    </w:rPr>
                    <w:t>·40 + λ</w:t>
                  </w:r>
                  <w:r w:rsidRPr="00222DF6">
                    <w:rPr>
                      <w:rFonts w:ascii="Times New Roman" w:eastAsiaTheme="minorEastAsia" w:hAnsi="Times New Roman" w:cs="Times New Roman"/>
                      <w:sz w:val="24"/>
                      <w:szCs w:val="24"/>
                      <w:lang w:val="en-US"/>
                    </w:rPr>
                    <w:t>m</w:t>
                  </w:r>
                  <w:r w:rsidRPr="00222DF6">
                    <w:rPr>
                      <w:rFonts w:ascii="Times New Roman" w:eastAsiaTheme="minorEastAsia" w:hAnsi="Times New Roman" w:cs="Times New Roman"/>
                      <w:sz w:val="24"/>
                      <w:szCs w:val="24"/>
                      <w:vertAlign w:val="subscript"/>
                    </w:rPr>
                    <w:t>2</w:t>
                  </w:r>
                  <w:r w:rsidRPr="00222DF6">
                    <w:rPr>
                      <w:rFonts w:ascii="Times New Roman" w:eastAsiaTheme="minorEastAsia" w:hAnsi="Times New Roman" w:cs="Times New Roman"/>
                      <w:sz w:val="24"/>
                      <w:szCs w:val="24"/>
                    </w:rPr>
                    <w:t xml:space="preserve"> + </w:t>
                  </w:r>
                  <w:r w:rsidRPr="00222DF6">
                    <w:rPr>
                      <w:rFonts w:ascii="Times New Roman" w:eastAsiaTheme="minorEastAsia" w:hAnsi="Times New Roman" w:cs="Times New Roman"/>
                      <w:sz w:val="24"/>
                      <w:szCs w:val="24"/>
                      <w:lang w:val="en-US"/>
                    </w:rPr>
                    <w:t>c</w:t>
                  </w:r>
                  <w:r w:rsidRPr="00222DF6">
                    <w:rPr>
                      <w:rFonts w:ascii="Times New Roman" w:eastAsiaTheme="minorEastAsia" w:hAnsi="Times New Roman" w:cs="Times New Roman"/>
                      <w:sz w:val="24"/>
                      <w:szCs w:val="24"/>
                      <w:vertAlign w:val="subscript"/>
                    </w:rPr>
                    <w:t>1</w:t>
                  </w:r>
                  <w:r w:rsidRPr="00222DF6">
                    <w:rPr>
                      <w:rFonts w:ascii="Times New Roman" w:eastAsiaTheme="minorEastAsia" w:hAnsi="Times New Roman" w:cs="Times New Roman"/>
                      <w:sz w:val="24"/>
                      <w:szCs w:val="24"/>
                      <w:lang w:val="en-US"/>
                    </w:rPr>
                    <w:t>m</w:t>
                  </w:r>
                  <w:r w:rsidRPr="00222DF6">
                    <w:rPr>
                      <w:rFonts w:ascii="Times New Roman" w:eastAsiaTheme="minorEastAsia" w:hAnsi="Times New Roman" w:cs="Times New Roman"/>
                      <w:sz w:val="24"/>
                      <w:szCs w:val="24"/>
                      <w:vertAlign w:val="subscript"/>
                    </w:rPr>
                    <w:t>2</w:t>
                  </w:r>
                  <w:r w:rsidRPr="00222DF6">
                    <w:rPr>
                      <w:rFonts w:ascii="Times New Roman" w:eastAsiaTheme="minorEastAsia" w:hAnsi="Times New Roman" w:cs="Times New Roman"/>
                      <w:sz w:val="24"/>
                      <w:szCs w:val="24"/>
                      <w:lang w:val="en-US"/>
                    </w:rPr>
                    <w:t>·</w:t>
                  </w:r>
                  <w:r w:rsidRPr="00222DF6">
                    <w:rPr>
                      <w:rFonts w:ascii="Times New Roman" w:eastAsiaTheme="minorEastAsia" w:hAnsi="Times New Roman" w:cs="Times New Roman"/>
                      <w:sz w:val="24"/>
                      <w:szCs w:val="24"/>
                    </w:rPr>
                    <w:t>1</w:t>
                  </w:r>
                </w:p>
                <w:p w14:paraId="33ADDBA8" w14:textId="77777777" w:rsidR="002918D5" w:rsidRPr="00222DF6" w:rsidRDefault="002918D5" w:rsidP="00D17A37">
                  <w:pPr>
                    <w:spacing w:after="0" w:line="240" w:lineRule="auto"/>
                    <w:jc w:val="both"/>
                    <w:rPr>
                      <w:rFonts w:ascii="Times New Roman" w:eastAsiaTheme="minorEastAsia" w:hAnsi="Times New Roman" w:cs="Times New Roman"/>
                      <w:sz w:val="24"/>
                      <w:szCs w:val="24"/>
                    </w:rPr>
                  </w:pPr>
                  <w:r w:rsidRPr="00222DF6">
                    <w:rPr>
                      <w:rFonts w:ascii="Times New Roman" w:eastAsiaTheme="minorEastAsia" w:hAnsi="Times New Roman" w:cs="Times New Roman"/>
                      <w:sz w:val="24"/>
                      <w:szCs w:val="24"/>
                      <w:lang w:val="en-US"/>
                    </w:rPr>
                    <w:t>t</w:t>
                  </w:r>
                  <w:r w:rsidRPr="00222DF6">
                    <w:rPr>
                      <w:rFonts w:ascii="Times New Roman" w:eastAsiaTheme="minorEastAsia" w:hAnsi="Times New Roman" w:cs="Times New Roman"/>
                      <w:sz w:val="24"/>
                      <w:szCs w:val="24"/>
                    </w:rPr>
                    <w:t xml:space="preserve"> = </w:t>
                  </w:r>
                  <m:oMath>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lang w:val="en-US"/>
                          </w:rPr>
                        </m:ctrlPr>
                      </m:fPr>
                      <m:num>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m</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c</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 xml:space="preserve">+ </m:t>
                        </m:r>
                        <m:r>
                          <w:rPr>
                            <w:rFonts w:ascii="Cambria Math" w:eastAsiaTheme="minorEastAsia" w:hAnsi="Cambria Math" w:cs="Times New Roman"/>
                            <w:sz w:val="24"/>
                            <w:szCs w:val="24"/>
                            <w:lang w:val="en-US"/>
                          </w:rPr>
                          <m:t>λ</m:t>
                        </m:r>
                        <m:r>
                          <w:rPr>
                            <w:rFonts w:ascii="Cambria Math" w:eastAsiaTheme="minorEastAsia" w:hAnsi="Cambria Math" w:cs="Times New Roman"/>
                            <w:sz w:val="24"/>
                            <w:szCs w:val="24"/>
                          </w:rPr>
                          <m:t>+40</m:t>
                        </m:r>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c</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num>
                      <m:den>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c</m:t>
                            </m:r>
                          </m:e>
                          <m:sub>
                            <m:r>
                              <w:rPr>
                                <w:rFonts w:ascii="Cambria Math" w:eastAsiaTheme="minorEastAsia" w:hAnsi="Cambria Math" w:cs="Times New Roman"/>
                                <w:sz w:val="24"/>
                                <w:szCs w:val="24"/>
                              </w:rPr>
                              <m:t>1</m:t>
                            </m:r>
                          </m:sub>
                        </m:sSub>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m</m:t>
                            </m:r>
                          </m:e>
                          <m:sub>
                            <m:r>
                              <w:rPr>
                                <w:rFonts w:ascii="Cambria Math" w:eastAsiaTheme="minorEastAsia" w:hAnsi="Cambria Math" w:cs="Times New Roman"/>
                                <w:sz w:val="24"/>
                                <w:szCs w:val="24"/>
                              </w:rPr>
                              <m:t>1</m:t>
                            </m:r>
                          </m:sub>
                        </m:sSub>
                      </m:den>
                    </m:f>
                    <m:r>
                      <w:rPr>
                        <w:rFonts w:ascii="Cambria Math" w:eastAsiaTheme="minorEastAsia" w:hAnsi="Cambria Math" w:cs="Times New Roman"/>
                        <w:sz w:val="24"/>
                        <w:szCs w:val="24"/>
                      </w:rPr>
                      <m:t>-</m:t>
                    </m:r>
                  </m:oMath>
                  <w:r w:rsidRPr="00222DF6">
                    <w:rPr>
                      <w:rFonts w:ascii="Times New Roman" w:eastAsiaTheme="minorEastAsia" w:hAnsi="Times New Roman" w:cs="Times New Roman"/>
                      <w:sz w:val="24"/>
                      <w:szCs w:val="24"/>
                    </w:rPr>
                    <w:t>1</w:t>
                  </w:r>
                </w:p>
                <w:p w14:paraId="2FD08C35" w14:textId="77777777" w:rsidR="002918D5" w:rsidRPr="00222DF6" w:rsidRDefault="002918D5" w:rsidP="00D17A37">
                  <w:pPr>
                    <w:spacing w:after="0" w:line="240" w:lineRule="auto"/>
                    <w:jc w:val="both"/>
                    <w:rPr>
                      <w:rFonts w:ascii="Times New Roman" w:eastAsiaTheme="minorEastAsia" w:hAnsi="Times New Roman" w:cs="Times New Roman"/>
                      <w:sz w:val="24"/>
                      <w:szCs w:val="24"/>
                    </w:rPr>
                  </w:pPr>
                  <w:r w:rsidRPr="00222DF6">
                    <w:rPr>
                      <w:rFonts w:ascii="Times New Roman" w:eastAsiaTheme="minorEastAsia" w:hAnsi="Times New Roman" w:cs="Times New Roman"/>
                      <w:sz w:val="24"/>
                      <w:szCs w:val="24"/>
                      <w:lang w:val="en-US"/>
                    </w:rPr>
                    <w:t>t</w:t>
                  </w:r>
                  <w:r w:rsidRPr="00222DF6">
                    <w:rPr>
                      <w:rFonts w:ascii="Times New Roman" w:eastAsiaTheme="minorEastAsia" w:hAnsi="Times New Roman" w:cs="Times New Roman"/>
                      <w:sz w:val="24"/>
                      <w:szCs w:val="24"/>
                    </w:rPr>
                    <w:t xml:space="preserve"> ≈ – 8</w:t>
                  </w:r>
                  <w:r w:rsidRPr="00222DF6">
                    <w:rPr>
                      <w:rFonts w:ascii="Times New Roman" w:eastAsiaTheme="minorEastAsia" w:hAnsi="Times New Roman" w:cs="Times New Roman"/>
                      <w:sz w:val="24"/>
                      <w:szCs w:val="24"/>
                      <w:vertAlign w:val="superscript"/>
                    </w:rPr>
                    <w:t>0</w:t>
                  </w:r>
                  <w:r w:rsidRPr="00222DF6">
                    <w:rPr>
                      <w:rFonts w:ascii="Times New Roman" w:eastAsiaTheme="minorEastAsia" w:hAnsi="Times New Roman" w:cs="Times New Roman"/>
                      <w:sz w:val="24"/>
                      <w:szCs w:val="24"/>
                    </w:rPr>
                    <w:t>С</w:t>
                  </w:r>
                </w:p>
                <w:p w14:paraId="6E9F8E5D" w14:textId="77777777" w:rsidR="002918D5" w:rsidRDefault="002918D5" w:rsidP="00D17A37">
                  <w:pPr>
                    <w:spacing w:after="0" w:line="240" w:lineRule="auto"/>
                    <w:jc w:val="both"/>
                    <w:rPr>
                      <w:rFonts w:ascii="Times New Roman" w:eastAsiaTheme="minorEastAsia" w:hAnsi="Times New Roman" w:cs="Times New Roman"/>
                      <w:sz w:val="24"/>
                      <w:szCs w:val="24"/>
                    </w:rPr>
                  </w:pPr>
                  <w:r w:rsidRPr="00222DF6">
                    <w:rPr>
                      <w:rFonts w:ascii="Times New Roman" w:eastAsiaTheme="minorEastAsia" w:hAnsi="Times New Roman" w:cs="Times New Roman"/>
                      <w:sz w:val="24"/>
                      <w:szCs w:val="24"/>
                    </w:rPr>
                    <w:t>Ответ: ≈ – 8</w:t>
                  </w:r>
                  <w:r w:rsidRPr="00222DF6">
                    <w:rPr>
                      <w:rFonts w:ascii="Times New Roman" w:eastAsiaTheme="minorEastAsia" w:hAnsi="Times New Roman" w:cs="Times New Roman"/>
                      <w:sz w:val="24"/>
                      <w:szCs w:val="24"/>
                      <w:vertAlign w:val="superscript"/>
                    </w:rPr>
                    <w:t>0</w:t>
                  </w:r>
                  <w:r w:rsidRPr="00222DF6">
                    <w:rPr>
                      <w:rFonts w:ascii="Times New Roman" w:eastAsiaTheme="minorEastAsia" w:hAnsi="Times New Roman" w:cs="Times New Roman"/>
                      <w:sz w:val="24"/>
                      <w:szCs w:val="24"/>
                    </w:rPr>
                    <w:t>С.</w:t>
                  </w:r>
                </w:p>
                <w:p w14:paraId="7A258011" w14:textId="77777777" w:rsidR="004E4915" w:rsidRPr="00222DF6" w:rsidRDefault="004E4915" w:rsidP="00AD3CC7">
                  <w:pPr>
                    <w:spacing w:after="0" w:line="240" w:lineRule="auto"/>
                    <w:ind w:firstLine="709"/>
                    <w:jc w:val="both"/>
                    <w:rPr>
                      <w:rFonts w:ascii="Times New Roman" w:eastAsia="Times New Roman" w:hAnsi="Times New Roman" w:cs="Times New Roman"/>
                      <w:color w:val="000000"/>
                      <w:sz w:val="24"/>
                      <w:szCs w:val="24"/>
                      <w:lang w:eastAsia="ru-RU"/>
                    </w:rPr>
                  </w:pPr>
                </w:p>
              </w:tc>
            </w:tr>
          </w:tbl>
          <w:p w14:paraId="523EDC3B" w14:textId="77777777" w:rsidR="002918D5" w:rsidRPr="00DF552B" w:rsidRDefault="002918D5" w:rsidP="00AD3CC7">
            <w:pPr>
              <w:spacing w:after="0" w:line="240" w:lineRule="auto"/>
              <w:ind w:firstLine="709"/>
              <w:jc w:val="both"/>
              <w:rPr>
                <w:rFonts w:ascii="Times New Roman" w:eastAsia="Times New Roman" w:hAnsi="Times New Roman" w:cs="Times New Roman"/>
                <w:b/>
                <w:i/>
                <w:color w:val="000000"/>
                <w:sz w:val="28"/>
                <w:szCs w:val="28"/>
                <w:lang w:eastAsia="ru-RU"/>
              </w:rPr>
            </w:pPr>
            <w:r w:rsidRPr="00DF552B">
              <w:rPr>
                <w:rFonts w:ascii="Times New Roman" w:eastAsia="Times New Roman" w:hAnsi="Times New Roman" w:cs="Times New Roman"/>
                <w:b/>
                <w:i/>
                <w:color w:val="000000"/>
                <w:sz w:val="28"/>
                <w:szCs w:val="28"/>
                <w:lang w:eastAsia="ru-RU"/>
              </w:rPr>
              <w:t>Резуль</w:t>
            </w:r>
            <w:r>
              <w:rPr>
                <w:rFonts w:ascii="Times New Roman" w:eastAsia="Times New Roman" w:hAnsi="Times New Roman" w:cs="Times New Roman"/>
                <w:b/>
                <w:i/>
                <w:color w:val="000000"/>
                <w:sz w:val="28"/>
                <w:szCs w:val="28"/>
                <w:lang w:eastAsia="ru-RU"/>
              </w:rPr>
              <w:t>тативность применения алгоритма</w:t>
            </w:r>
          </w:p>
          <w:p w14:paraId="5093A165"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В качестве примера успешного решения задач с помощью предложенного алгоритма приведу результаты моих учащихся по итогам кр</w:t>
            </w:r>
            <w:r>
              <w:rPr>
                <w:rFonts w:ascii="Times New Roman" w:eastAsia="Times New Roman" w:hAnsi="Times New Roman" w:cs="Times New Roman"/>
                <w:color w:val="000000"/>
                <w:sz w:val="28"/>
                <w:szCs w:val="28"/>
                <w:lang w:eastAsia="ru-RU"/>
              </w:rPr>
              <w:t xml:space="preserve">аевой диагностической работы для </w:t>
            </w:r>
            <w:r w:rsidRPr="00B528C5">
              <w:rPr>
                <w:rFonts w:ascii="Times New Roman" w:eastAsia="Times New Roman" w:hAnsi="Times New Roman" w:cs="Times New Roman"/>
                <w:color w:val="000000"/>
                <w:sz w:val="28"/>
                <w:szCs w:val="28"/>
                <w:lang w:eastAsia="ru-RU"/>
              </w:rPr>
              <w:t xml:space="preserve">9 </w:t>
            </w:r>
            <w:proofErr w:type="spellStart"/>
            <w:r w:rsidRPr="00B528C5">
              <w:rPr>
                <w:rFonts w:ascii="Times New Roman" w:eastAsia="Times New Roman" w:hAnsi="Times New Roman" w:cs="Times New Roman"/>
                <w:color w:val="000000"/>
                <w:sz w:val="28"/>
                <w:szCs w:val="28"/>
                <w:lang w:eastAsia="ru-RU"/>
              </w:rPr>
              <w:t>кл</w:t>
            </w:r>
            <w:proofErr w:type="spellEnd"/>
            <w:r w:rsidRPr="00B528C5">
              <w:rPr>
                <w:rFonts w:ascii="Times New Roman" w:eastAsia="Times New Roman" w:hAnsi="Times New Roman" w:cs="Times New Roman"/>
                <w:color w:val="000000"/>
                <w:sz w:val="28"/>
                <w:szCs w:val="28"/>
                <w:lang w:eastAsia="ru-RU"/>
              </w:rPr>
              <w:t>. от 30.11.2016 года.</w:t>
            </w:r>
          </w:p>
          <w:p w14:paraId="4AA370FD" w14:textId="77777777" w:rsidR="002918D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Описанному в работе типу задач соответствовало задание №8 (повышенный уровень). Результаты его выполнения представлены в таблице.</w:t>
            </w:r>
          </w:p>
          <w:p w14:paraId="7B3276D1" w14:textId="77777777" w:rsidR="007E09A6" w:rsidRDefault="004E4915" w:rsidP="004E4915">
            <w:pPr>
              <w:spacing w:after="0" w:line="240" w:lineRule="auto"/>
              <w:ind w:firstLine="709"/>
              <w:jc w:val="center"/>
              <w:rPr>
                <w:rFonts w:ascii="Times New Roman" w:eastAsia="Times New Roman" w:hAnsi="Times New Roman" w:cs="Times New Roman"/>
                <w:color w:val="000000"/>
                <w:sz w:val="24"/>
                <w:szCs w:val="24"/>
                <w:lang w:eastAsia="ru-RU"/>
              </w:rPr>
            </w:pPr>
            <w:r w:rsidRPr="00222DF6">
              <w:rPr>
                <w:rFonts w:ascii="Times New Roman" w:eastAsia="Times New Roman" w:hAnsi="Times New Roman" w:cs="Times New Roman"/>
                <w:color w:val="000000"/>
                <w:sz w:val="24"/>
                <w:szCs w:val="24"/>
                <w:lang w:eastAsia="ru-RU"/>
              </w:rPr>
              <w:lastRenderedPageBreak/>
              <w:t>Количество учащихся</w:t>
            </w:r>
          </w:p>
          <w:p w14:paraId="5A05391E" w14:textId="77777777" w:rsidR="004E4915" w:rsidRDefault="004E4915" w:rsidP="004E4915">
            <w:pPr>
              <w:spacing w:after="0" w:line="240" w:lineRule="auto"/>
              <w:ind w:firstLine="709"/>
              <w:jc w:val="center"/>
              <w:rPr>
                <w:rFonts w:ascii="Times New Roman" w:eastAsia="Times New Roman" w:hAnsi="Times New Roman" w:cs="Times New Roman"/>
                <w:color w:val="00000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475"/>
              <w:gridCol w:w="1614"/>
              <w:gridCol w:w="1390"/>
              <w:gridCol w:w="1614"/>
              <w:gridCol w:w="1390"/>
            </w:tblGrid>
            <w:tr w:rsidR="002918D5" w:rsidRPr="00222DF6" w14:paraId="74B4E0E8" w14:textId="77777777" w:rsidTr="004E4915">
              <w:tc>
                <w:tcPr>
                  <w:tcW w:w="973" w:type="dxa"/>
                </w:tcPr>
                <w:p w14:paraId="156D2438" w14:textId="77777777" w:rsidR="002918D5" w:rsidRPr="00222DF6" w:rsidRDefault="002918D5" w:rsidP="00222DF6">
                  <w:pPr>
                    <w:spacing w:after="0" w:line="240" w:lineRule="auto"/>
                    <w:jc w:val="center"/>
                    <w:rPr>
                      <w:rFonts w:ascii="Times New Roman" w:eastAsia="Times New Roman" w:hAnsi="Times New Roman" w:cs="Times New Roman"/>
                      <w:color w:val="000000"/>
                      <w:sz w:val="24"/>
                      <w:szCs w:val="24"/>
                      <w:lang w:eastAsia="ru-RU"/>
                    </w:rPr>
                  </w:pPr>
                  <w:r w:rsidRPr="00222DF6">
                    <w:rPr>
                      <w:rFonts w:ascii="Times New Roman" w:eastAsia="Times New Roman" w:hAnsi="Times New Roman" w:cs="Times New Roman"/>
                      <w:color w:val="000000"/>
                      <w:sz w:val="24"/>
                      <w:szCs w:val="24"/>
                      <w:lang w:eastAsia="ru-RU"/>
                    </w:rPr>
                    <w:t>Писали работу</w:t>
                  </w:r>
                </w:p>
              </w:tc>
              <w:tc>
                <w:tcPr>
                  <w:tcW w:w="1461" w:type="dxa"/>
                </w:tcPr>
                <w:p w14:paraId="17133689" w14:textId="77777777" w:rsidR="002918D5" w:rsidRPr="00222DF6" w:rsidRDefault="002918D5" w:rsidP="00222DF6">
                  <w:pPr>
                    <w:spacing w:after="0" w:line="240" w:lineRule="auto"/>
                    <w:jc w:val="center"/>
                    <w:rPr>
                      <w:rFonts w:ascii="Times New Roman" w:eastAsia="Times New Roman" w:hAnsi="Times New Roman" w:cs="Times New Roman"/>
                      <w:color w:val="000000"/>
                      <w:sz w:val="24"/>
                      <w:szCs w:val="24"/>
                      <w:lang w:eastAsia="ru-RU"/>
                    </w:rPr>
                  </w:pPr>
                  <w:r w:rsidRPr="00222DF6">
                    <w:rPr>
                      <w:rFonts w:ascii="Times New Roman" w:eastAsia="Times New Roman" w:hAnsi="Times New Roman" w:cs="Times New Roman"/>
                      <w:color w:val="000000"/>
                      <w:sz w:val="24"/>
                      <w:szCs w:val="24"/>
                      <w:lang w:eastAsia="ru-RU"/>
                    </w:rPr>
                    <w:t>Приступили</w:t>
                  </w:r>
                </w:p>
                <w:p w14:paraId="571FF677" w14:textId="77777777" w:rsidR="002918D5" w:rsidRPr="00222DF6" w:rsidRDefault="002918D5" w:rsidP="00222DF6">
                  <w:pPr>
                    <w:spacing w:after="0" w:line="240" w:lineRule="auto"/>
                    <w:jc w:val="center"/>
                    <w:rPr>
                      <w:rFonts w:ascii="Times New Roman" w:eastAsia="Times New Roman" w:hAnsi="Times New Roman" w:cs="Times New Roman"/>
                      <w:color w:val="000000"/>
                      <w:sz w:val="24"/>
                      <w:szCs w:val="24"/>
                      <w:lang w:eastAsia="ru-RU"/>
                    </w:rPr>
                  </w:pPr>
                  <w:r w:rsidRPr="00222DF6">
                    <w:rPr>
                      <w:rFonts w:ascii="Times New Roman" w:eastAsia="Times New Roman" w:hAnsi="Times New Roman" w:cs="Times New Roman"/>
                      <w:color w:val="000000"/>
                      <w:sz w:val="24"/>
                      <w:szCs w:val="24"/>
                      <w:lang w:eastAsia="ru-RU"/>
                    </w:rPr>
                    <w:t>к заданию</w:t>
                  </w:r>
                </w:p>
              </w:tc>
              <w:tc>
                <w:tcPr>
                  <w:tcW w:w="2976" w:type="dxa"/>
                  <w:gridSpan w:val="2"/>
                </w:tcPr>
                <w:p w14:paraId="003F2520" w14:textId="77777777" w:rsidR="002918D5" w:rsidRPr="00222DF6" w:rsidRDefault="002918D5" w:rsidP="00222DF6">
                  <w:pPr>
                    <w:spacing w:after="0" w:line="240" w:lineRule="auto"/>
                    <w:jc w:val="center"/>
                    <w:rPr>
                      <w:rFonts w:ascii="Times New Roman" w:eastAsia="Times New Roman" w:hAnsi="Times New Roman" w:cs="Times New Roman"/>
                      <w:color w:val="000000"/>
                      <w:sz w:val="24"/>
                      <w:szCs w:val="24"/>
                      <w:lang w:eastAsia="ru-RU"/>
                    </w:rPr>
                  </w:pPr>
                  <w:r w:rsidRPr="00222DF6">
                    <w:rPr>
                      <w:rFonts w:ascii="Times New Roman" w:eastAsia="Times New Roman" w:hAnsi="Times New Roman" w:cs="Times New Roman"/>
                      <w:color w:val="000000"/>
                      <w:sz w:val="24"/>
                      <w:szCs w:val="24"/>
                      <w:lang w:eastAsia="ru-RU"/>
                    </w:rPr>
                    <w:t>Решили задачу</w:t>
                  </w:r>
                </w:p>
              </w:tc>
              <w:tc>
                <w:tcPr>
                  <w:tcW w:w="2976" w:type="dxa"/>
                  <w:gridSpan w:val="2"/>
                </w:tcPr>
                <w:p w14:paraId="117FF3B3" w14:textId="77777777" w:rsidR="002918D5" w:rsidRPr="00222DF6" w:rsidRDefault="002918D5" w:rsidP="00222DF6">
                  <w:pPr>
                    <w:spacing w:after="0" w:line="240" w:lineRule="auto"/>
                    <w:jc w:val="center"/>
                    <w:rPr>
                      <w:rFonts w:ascii="Times New Roman" w:eastAsia="Times New Roman" w:hAnsi="Times New Roman" w:cs="Times New Roman"/>
                      <w:color w:val="000000"/>
                      <w:sz w:val="24"/>
                      <w:szCs w:val="24"/>
                      <w:lang w:eastAsia="ru-RU"/>
                    </w:rPr>
                  </w:pPr>
                  <w:r w:rsidRPr="00222DF6">
                    <w:rPr>
                      <w:rFonts w:ascii="Times New Roman" w:eastAsia="Times New Roman" w:hAnsi="Times New Roman" w:cs="Times New Roman"/>
                      <w:color w:val="000000"/>
                      <w:sz w:val="24"/>
                      <w:szCs w:val="24"/>
                      <w:lang w:eastAsia="ru-RU"/>
                    </w:rPr>
                    <w:t>Не решили задачу</w:t>
                  </w:r>
                </w:p>
              </w:tc>
            </w:tr>
            <w:tr w:rsidR="002918D5" w:rsidRPr="00222DF6" w14:paraId="35990741" w14:textId="77777777" w:rsidTr="004E4915">
              <w:tc>
                <w:tcPr>
                  <w:tcW w:w="973" w:type="dxa"/>
                  <w:vMerge w:val="restart"/>
                </w:tcPr>
                <w:p w14:paraId="5A252C68" w14:textId="77777777" w:rsidR="002918D5" w:rsidRPr="00222DF6" w:rsidRDefault="002918D5" w:rsidP="004E4915">
                  <w:pPr>
                    <w:spacing w:after="0" w:line="240" w:lineRule="auto"/>
                    <w:jc w:val="center"/>
                    <w:rPr>
                      <w:rFonts w:ascii="Times New Roman" w:eastAsia="Times New Roman" w:hAnsi="Times New Roman" w:cs="Times New Roman"/>
                      <w:color w:val="000000"/>
                      <w:sz w:val="24"/>
                      <w:szCs w:val="24"/>
                      <w:lang w:eastAsia="ru-RU"/>
                    </w:rPr>
                  </w:pPr>
                  <w:r w:rsidRPr="00222DF6">
                    <w:rPr>
                      <w:rFonts w:ascii="Times New Roman" w:eastAsia="Times New Roman" w:hAnsi="Times New Roman" w:cs="Times New Roman"/>
                      <w:color w:val="000000"/>
                      <w:sz w:val="24"/>
                      <w:szCs w:val="24"/>
                      <w:lang w:eastAsia="ru-RU"/>
                    </w:rPr>
                    <w:t>18</w:t>
                  </w:r>
                </w:p>
              </w:tc>
              <w:tc>
                <w:tcPr>
                  <w:tcW w:w="1461" w:type="dxa"/>
                  <w:vMerge w:val="restart"/>
                </w:tcPr>
                <w:p w14:paraId="5F25750F" w14:textId="77777777" w:rsidR="002918D5" w:rsidRPr="00222DF6" w:rsidRDefault="002918D5" w:rsidP="004E4915">
                  <w:pPr>
                    <w:spacing w:after="0" w:line="240" w:lineRule="auto"/>
                    <w:jc w:val="center"/>
                    <w:rPr>
                      <w:rFonts w:ascii="Times New Roman" w:eastAsia="Times New Roman" w:hAnsi="Times New Roman" w:cs="Times New Roman"/>
                      <w:color w:val="000000"/>
                      <w:sz w:val="24"/>
                      <w:szCs w:val="24"/>
                      <w:lang w:eastAsia="ru-RU"/>
                    </w:rPr>
                  </w:pPr>
                  <w:r w:rsidRPr="00222DF6">
                    <w:rPr>
                      <w:rFonts w:ascii="Times New Roman" w:eastAsia="Times New Roman" w:hAnsi="Times New Roman" w:cs="Times New Roman"/>
                      <w:color w:val="000000"/>
                      <w:sz w:val="24"/>
                      <w:szCs w:val="24"/>
                      <w:lang w:eastAsia="ru-RU"/>
                    </w:rPr>
                    <w:t>13</w:t>
                  </w:r>
                </w:p>
              </w:tc>
              <w:tc>
                <w:tcPr>
                  <w:tcW w:w="2976" w:type="dxa"/>
                  <w:gridSpan w:val="2"/>
                </w:tcPr>
                <w:p w14:paraId="3B08B424" w14:textId="77777777" w:rsidR="002918D5" w:rsidRPr="00222DF6" w:rsidRDefault="002918D5" w:rsidP="004E4915">
                  <w:pPr>
                    <w:spacing w:after="0" w:line="240" w:lineRule="auto"/>
                    <w:jc w:val="center"/>
                    <w:rPr>
                      <w:rFonts w:ascii="Times New Roman" w:eastAsia="Times New Roman" w:hAnsi="Times New Roman" w:cs="Times New Roman"/>
                      <w:color w:val="000000"/>
                      <w:sz w:val="24"/>
                      <w:szCs w:val="24"/>
                      <w:lang w:eastAsia="ru-RU"/>
                    </w:rPr>
                  </w:pPr>
                  <w:r w:rsidRPr="00222DF6">
                    <w:rPr>
                      <w:rFonts w:ascii="Times New Roman" w:eastAsia="Times New Roman" w:hAnsi="Times New Roman" w:cs="Times New Roman"/>
                      <w:color w:val="000000"/>
                      <w:sz w:val="24"/>
                      <w:szCs w:val="24"/>
                      <w:lang w:eastAsia="ru-RU"/>
                    </w:rPr>
                    <w:t>10</w:t>
                  </w:r>
                </w:p>
              </w:tc>
              <w:tc>
                <w:tcPr>
                  <w:tcW w:w="2976" w:type="dxa"/>
                  <w:gridSpan w:val="2"/>
                </w:tcPr>
                <w:p w14:paraId="57F38DF0" w14:textId="77777777" w:rsidR="002918D5" w:rsidRPr="00222DF6" w:rsidRDefault="002918D5" w:rsidP="004E4915">
                  <w:pPr>
                    <w:spacing w:after="0" w:line="240" w:lineRule="auto"/>
                    <w:jc w:val="center"/>
                    <w:rPr>
                      <w:rFonts w:ascii="Times New Roman" w:eastAsia="Times New Roman" w:hAnsi="Times New Roman" w:cs="Times New Roman"/>
                      <w:color w:val="000000"/>
                      <w:sz w:val="24"/>
                      <w:szCs w:val="24"/>
                      <w:lang w:eastAsia="ru-RU"/>
                    </w:rPr>
                  </w:pPr>
                  <w:r w:rsidRPr="00222DF6">
                    <w:rPr>
                      <w:rFonts w:ascii="Times New Roman" w:eastAsia="Times New Roman" w:hAnsi="Times New Roman" w:cs="Times New Roman"/>
                      <w:color w:val="000000"/>
                      <w:sz w:val="24"/>
                      <w:szCs w:val="24"/>
                      <w:lang w:eastAsia="ru-RU"/>
                    </w:rPr>
                    <w:t>3</w:t>
                  </w:r>
                </w:p>
              </w:tc>
            </w:tr>
            <w:tr w:rsidR="002918D5" w:rsidRPr="00222DF6" w14:paraId="42D50AB3" w14:textId="77777777" w:rsidTr="004E4915">
              <w:tc>
                <w:tcPr>
                  <w:tcW w:w="973" w:type="dxa"/>
                  <w:vMerge/>
                </w:tcPr>
                <w:p w14:paraId="4AB82500" w14:textId="77777777" w:rsidR="002918D5" w:rsidRPr="00222DF6" w:rsidRDefault="002918D5" w:rsidP="00222DF6">
                  <w:pPr>
                    <w:spacing w:after="0" w:line="240" w:lineRule="auto"/>
                    <w:jc w:val="both"/>
                    <w:rPr>
                      <w:rFonts w:ascii="Times New Roman" w:eastAsia="Times New Roman" w:hAnsi="Times New Roman" w:cs="Times New Roman"/>
                      <w:color w:val="000000"/>
                      <w:sz w:val="24"/>
                      <w:szCs w:val="24"/>
                      <w:lang w:eastAsia="ru-RU"/>
                    </w:rPr>
                  </w:pPr>
                </w:p>
              </w:tc>
              <w:tc>
                <w:tcPr>
                  <w:tcW w:w="1461" w:type="dxa"/>
                  <w:vMerge/>
                </w:tcPr>
                <w:p w14:paraId="1570496B" w14:textId="77777777" w:rsidR="002918D5" w:rsidRPr="00222DF6" w:rsidRDefault="002918D5" w:rsidP="00222DF6">
                  <w:pPr>
                    <w:spacing w:after="0" w:line="240" w:lineRule="auto"/>
                    <w:jc w:val="both"/>
                    <w:rPr>
                      <w:rFonts w:ascii="Times New Roman" w:eastAsia="Times New Roman" w:hAnsi="Times New Roman" w:cs="Times New Roman"/>
                      <w:color w:val="000000"/>
                      <w:sz w:val="24"/>
                      <w:szCs w:val="24"/>
                      <w:lang w:eastAsia="ru-RU"/>
                    </w:rPr>
                  </w:pPr>
                </w:p>
              </w:tc>
              <w:tc>
                <w:tcPr>
                  <w:tcW w:w="1599" w:type="dxa"/>
                </w:tcPr>
                <w:p w14:paraId="0FBD4E3D" w14:textId="77777777" w:rsidR="002918D5" w:rsidRPr="00222DF6" w:rsidRDefault="002918D5" w:rsidP="00207952">
                  <w:pPr>
                    <w:spacing w:after="0" w:line="240" w:lineRule="auto"/>
                    <w:jc w:val="both"/>
                    <w:rPr>
                      <w:rFonts w:ascii="Times New Roman" w:eastAsia="Times New Roman" w:hAnsi="Times New Roman" w:cs="Times New Roman"/>
                      <w:color w:val="000000"/>
                      <w:sz w:val="24"/>
                      <w:szCs w:val="24"/>
                      <w:lang w:eastAsia="ru-RU"/>
                    </w:rPr>
                  </w:pPr>
                  <w:r w:rsidRPr="00222DF6">
                    <w:rPr>
                      <w:rFonts w:ascii="Times New Roman" w:eastAsia="Times New Roman" w:hAnsi="Times New Roman" w:cs="Times New Roman"/>
                      <w:color w:val="000000"/>
                      <w:sz w:val="24"/>
                      <w:szCs w:val="24"/>
                      <w:lang w:eastAsia="ru-RU"/>
                    </w:rPr>
                    <w:t>С применением графического метода</w:t>
                  </w:r>
                </w:p>
              </w:tc>
              <w:tc>
                <w:tcPr>
                  <w:tcW w:w="1377" w:type="dxa"/>
                </w:tcPr>
                <w:p w14:paraId="6C6F2EC2" w14:textId="77777777" w:rsidR="002918D5" w:rsidRPr="00222DF6" w:rsidRDefault="002918D5" w:rsidP="00222DF6">
                  <w:pPr>
                    <w:spacing w:after="0" w:line="240" w:lineRule="auto"/>
                    <w:jc w:val="both"/>
                    <w:rPr>
                      <w:rFonts w:ascii="Times New Roman" w:eastAsia="Times New Roman" w:hAnsi="Times New Roman" w:cs="Times New Roman"/>
                      <w:color w:val="000000"/>
                      <w:sz w:val="24"/>
                      <w:szCs w:val="24"/>
                      <w:lang w:eastAsia="ru-RU"/>
                    </w:rPr>
                  </w:pPr>
                  <w:r w:rsidRPr="00222DF6">
                    <w:rPr>
                      <w:rFonts w:ascii="Times New Roman" w:eastAsia="Times New Roman" w:hAnsi="Times New Roman" w:cs="Times New Roman"/>
                      <w:color w:val="000000"/>
                      <w:sz w:val="24"/>
                      <w:szCs w:val="24"/>
                      <w:lang w:eastAsia="ru-RU"/>
                    </w:rPr>
                    <w:t>Без построения графика</w:t>
                  </w:r>
                </w:p>
              </w:tc>
              <w:tc>
                <w:tcPr>
                  <w:tcW w:w="1599" w:type="dxa"/>
                </w:tcPr>
                <w:p w14:paraId="0061B5F3" w14:textId="77777777" w:rsidR="002918D5" w:rsidRPr="00222DF6" w:rsidRDefault="002918D5" w:rsidP="00207952">
                  <w:pPr>
                    <w:spacing w:after="0" w:line="240" w:lineRule="auto"/>
                    <w:jc w:val="both"/>
                    <w:rPr>
                      <w:rFonts w:ascii="Times New Roman" w:eastAsia="Times New Roman" w:hAnsi="Times New Roman" w:cs="Times New Roman"/>
                      <w:color w:val="000000"/>
                      <w:sz w:val="24"/>
                      <w:szCs w:val="24"/>
                      <w:lang w:eastAsia="ru-RU"/>
                    </w:rPr>
                  </w:pPr>
                  <w:r w:rsidRPr="00222DF6">
                    <w:rPr>
                      <w:rFonts w:ascii="Times New Roman" w:eastAsia="Times New Roman" w:hAnsi="Times New Roman" w:cs="Times New Roman"/>
                      <w:color w:val="000000"/>
                      <w:sz w:val="24"/>
                      <w:szCs w:val="24"/>
                      <w:lang w:eastAsia="ru-RU"/>
                    </w:rPr>
                    <w:t>С применением графического метода</w:t>
                  </w:r>
                </w:p>
              </w:tc>
              <w:tc>
                <w:tcPr>
                  <w:tcW w:w="1377" w:type="dxa"/>
                </w:tcPr>
                <w:p w14:paraId="3F8DED4A" w14:textId="77777777" w:rsidR="002918D5" w:rsidRPr="00222DF6" w:rsidRDefault="002918D5" w:rsidP="00222DF6">
                  <w:pPr>
                    <w:spacing w:after="0" w:line="240" w:lineRule="auto"/>
                    <w:jc w:val="both"/>
                    <w:rPr>
                      <w:rFonts w:ascii="Times New Roman" w:eastAsia="Times New Roman" w:hAnsi="Times New Roman" w:cs="Times New Roman"/>
                      <w:color w:val="000000"/>
                      <w:sz w:val="24"/>
                      <w:szCs w:val="24"/>
                      <w:lang w:eastAsia="ru-RU"/>
                    </w:rPr>
                  </w:pPr>
                  <w:r w:rsidRPr="00222DF6">
                    <w:rPr>
                      <w:rFonts w:ascii="Times New Roman" w:eastAsia="Times New Roman" w:hAnsi="Times New Roman" w:cs="Times New Roman"/>
                      <w:color w:val="000000"/>
                      <w:sz w:val="24"/>
                      <w:szCs w:val="24"/>
                      <w:lang w:eastAsia="ru-RU"/>
                    </w:rPr>
                    <w:t>Без построения графика</w:t>
                  </w:r>
                </w:p>
              </w:tc>
            </w:tr>
            <w:tr w:rsidR="002918D5" w:rsidRPr="00222DF6" w14:paraId="24CA2490" w14:textId="77777777" w:rsidTr="004E4915">
              <w:tc>
                <w:tcPr>
                  <w:tcW w:w="973" w:type="dxa"/>
                  <w:vMerge/>
                </w:tcPr>
                <w:p w14:paraId="02083C97" w14:textId="77777777" w:rsidR="002918D5" w:rsidRPr="00222DF6" w:rsidRDefault="002918D5" w:rsidP="00AD3CC7">
                  <w:pPr>
                    <w:spacing w:after="0" w:line="240" w:lineRule="auto"/>
                    <w:ind w:firstLine="709"/>
                    <w:jc w:val="both"/>
                    <w:rPr>
                      <w:rFonts w:ascii="Times New Roman" w:eastAsia="Times New Roman" w:hAnsi="Times New Roman" w:cs="Times New Roman"/>
                      <w:color w:val="000000"/>
                      <w:sz w:val="24"/>
                      <w:szCs w:val="24"/>
                      <w:lang w:eastAsia="ru-RU"/>
                    </w:rPr>
                  </w:pPr>
                </w:p>
              </w:tc>
              <w:tc>
                <w:tcPr>
                  <w:tcW w:w="1461" w:type="dxa"/>
                  <w:vMerge/>
                </w:tcPr>
                <w:p w14:paraId="11090BE1" w14:textId="77777777" w:rsidR="002918D5" w:rsidRPr="00222DF6" w:rsidRDefault="002918D5" w:rsidP="00AD3CC7">
                  <w:pPr>
                    <w:spacing w:after="0" w:line="240" w:lineRule="auto"/>
                    <w:ind w:firstLine="709"/>
                    <w:jc w:val="both"/>
                    <w:rPr>
                      <w:rFonts w:ascii="Times New Roman" w:eastAsia="Times New Roman" w:hAnsi="Times New Roman" w:cs="Times New Roman"/>
                      <w:color w:val="000000"/>
                      <w:sz w:val="24"/>
                      <w:szCs w:val="24"/>
                      <w:lang w:eastAsia="ru-RU"/>
                    </w:rPr>
                  </w:pPr>
                </w:p>
              </w:tc>
              <w:tc>
                <w:tcPr>
                  <w:tcW w:w="1599" w:type="dxa"/>
                </w:tcPr>
                <w:p w14:paraId="231971DC" w14:textId="77777777" w:rsidR="002918D5" w:rsidRPr="00222DF6" w:rsidRDefault="002918D5" w:rsidP="00AD3CC7">
                  <w:pPr>
                    <w:spacing w:after="0" w:line="240" w:lineRule="auto"/>
                    <w:ind w:firstLine="709"/>
                    <w:jc w:val="both"/>
                    <w:rPr>
                      <w:rFonts w:ascii="Times New Roman" w:eastAsia="Times New Roman" w:hAnsi="Times New Roman" w:cs="Times New Roman"/>
                      <w:color w:val="000000"/>
                      <w:sz w:val="24"/>
                      <w:szCs w:val="24"/>
                      <w:lang w:eastAsia="ru-RU"/>
                    </w:rPr>
                  </w:pPr>
                  <w:r w:rsidRPr="00222DF6">
                    <w:rPr>
                      <w:rFonts w:ascii="Times New Roman" w:eastAsia="Times New Roman" w:hAnsi="Times New Roman" w:cs="Times New Roman"/>
                      <w:color w:val="000000"/>
                      <w:sz w:val="24"/>
                      <w:szCs w:val="24"/>
                      <w:lang w:eastAsia="ru-RU"/>
                    </w:rPr>
                    <w:t>7</w:t>
                  </w:r>
                </w:p>
              </w:tc>
              <w:tc>
                <w:tcPr>
                  <w:tcW w:w="1377" w:type="dxa"/>
                </w:tcPr>
                <w:p w14:paraId="2231DB77" w14:textId="77777777" w:rsidR="002918D5" w:rsidRPr="00222DF6" w:rsidRDefault="002918D5" w:rsidP="00AD3CC7">
                  <w:pPr>
                    <w:spacing w:after="0" w:line="240" w:lineRule="auto"/>
                    <w:ind w:firstLine="709"/>
                    <w:jc w:val="both"/>
                    <w:rPr>
                      <w:rFonts w:ascii="Times New Roman" w:eastAsia="Times New Roman" w:hAnsi="Times New Roman" w:cs="Times New Roman"/>
                      <w:color w:val="000000"/>
                      <w:sz w:val="24"/>
                      <w:szCs w:val="24"/>
                      <w:lang w:eastAsia="ru-RU"/>
                    </w:rPr>
                  </w:pPr>
                  <w:r w:rsidRPr="00222DF6">
                    <w:rPr>
                      <w:rFonts w:ascii="Times New Roman" w:eastAsia="Times New Roman" w:hAnsi="Times New Roman" w:cs="Times New Roman"/>
                      <w:color w:val="000000"/>
                      <w:sz w:val="24"/>
                      <w:szCs w:val="24"/>
                      <w:lang w:eastAsia="ru-RU"/>
                    </w:rPr>
                    <w:t>3</w:t>
                  </w:r>
                </w:p>
              </w:tc>
              <w:tc>
                <w:tcPr>
                  <w:tcW w:w="1599" w:type="dxa"/>
                </w:tcPr>
                <w:p w14:paraId="6DBD3633" w14:textId="77777777" w:rsidR="002918D5" w:rsidRPr="00222DF6" w:rsidRDefault="002918D5" w:rsidP="00AD3CC7">
                  <w:pPr>
                    <w:spacing w:after="0" w:line="240" w:lineRule="auto"/>
                    <w:ind w:firstLine="709"/>
                    <w:jc w:val="both"/>
                    <w:rPr>
                      <w:rFonts w:ascii="Times New Roman" w:eastAsia="Times New Roman" w:hAnsi="Times New Roman" w:cs="Times New Roman"/>
                      <w:color w:val="000000"/>
                      <w:sz w:val="24"/>
                      <w:szCs w:val="24"/>
                      <w:lang w:eastAsia="ru-RU"/>
                    </w:rPr>
                  </w:pPr>
                  <w:r w:rsidRPr="00222DF6">
                    <w:rPr>
                      <w:rFonts w:ascii="Times New Roman" w:eastAsia="Times New Roman" w:hAnsi="Times New Roman" w:cs="Times New Roman"/>
                      <w:color w:val="000000"/>
                      <w:sz w:val="24"/>
                      <w:szCs w:val="24"/>
                      <w:lang w:eastAsia="ru-RU"/>
                    </w:rPr>
                    <w:t>0</w:t>
                  </w:r>
                </w:p>
              </w:tc>
              <w:tc>
                <w:tcPr>
                  <w:tcW w:w="1377" w:type="dxa"/>
                </w:tcPr>
                <w:p w14:paraId="0ED537CB" w14:textId="77777777" w:rsidR="002918D5" w:rsidRPr="00222DF6" w:rsidRDefault="002918D5" w:rsidP="00AD3CC7">
                  <w:pPr>
                    <w:spacing w:after="0" w:line="240" w:lineRule="auto"/>
                    <w:ind w:firstLine="709"/>
                    <w:jc w:val="both"/>
                    <w:rPr>
                      <w:rFonts w:ascii="Times New Roman" w:eastAsia="Times New Roman" w:hAnsi="Times New Roman" w:cs="Times New Roman"/>
                      <w:color w:val="000000"/>
                      <w:sz w:val="24"/>
                      <w:szCs w:val="24"/>
                      <w:lang w:eastAsia="ru-RU"/>
                    </w:rPr>
                  </w:pPr>
                  <w:r w:rsidRPr="00222DF6">
                    <w:rPr>
                      <w:rFonts w:ascii="Times New Roman" w:eastAsia="Times New Roman" w:hAnsi="Times New Roman" w:cs="Times New Roman"/>
                      <w:color w:val="000000"/>
                      <w:sz w:val="24"/>
                      <w:szCs w:val="24"/>
                      <w:lang w:eastAsia="ru-RU"/>
                    </w:rPr>
                    <w:t>3</w:t>
                  </w:r>
                </w:p>
              </w:tc>
            </w:tr>
          </w:tbl>
          <w:p w14:paraId="79E97C87" w14:textId="77777777" w:rsidR="002918D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p>
          <w:p w14:paraId="0D5B4D8B"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 xml:space="preserve">Таким образом, приступили к решению </w:t>
            </w:r>
            <w:r>
              <w:rPr>
                <w:rFonts w:ascii="Times New Roman" w:eastAsia="Times New Roman" w:hAnsi="Times New Roman" w:cs="Times New Roman"/>
                <w:color w:val="000000"/>
                <w:sz w:val="28"/>
                <w:szCs w:val="28"/>
                <w:lang w:eastAsia="ru-RU"/>
              </w:rPr>
              <w:t xml:space="preserve">данной </w:t>
            </w:r>
            <w:r w:rsidRPr="00B528C5">
              <w:rPr>
                <w:rFonts w:ascii="Times New Roman" w:eastAsia="Times New Roman" w:hAnsi="Times New Roman" w:cs="Times New Roman"/>
                <w:color w:val="000000"/>
                <w:sz w:val="28"/>
                <w:szCs w:val="28"/>
                <w:lang w:eastAsia="ru-RU"/>
              </w:rPr>
              <w:t xml:space="preserve">задачи 72% учащихся, из них 77% справились с заданием. Причем 70% из решивших использовали предложенный в алгоритме графический метод, а </w:t>
            </w:r>
            <w:r w:rsidRPr="00D17A37">
              <w:rPr>
                <w:rFonts w:ascii="Times New Roman" w:eastAsia="Times New Roman" w:hAnsi="Times New Roman" w:cs="Times New Roman"/>
                <w:color w:val="000000"/>
                <w:sz w:val="28"/>
                <w:szCs w:val="28"/>
                <w:lang w:eastAsia="ru-RU"/>
              </w:rPr>
              <w:t>все</w:t>
            </w:r>
            <w:r w:rsidR="00D17A37" w:rsidRPr="00D17A37">
              <w:rPr>
                <w:rFonts w:ascii="Times New Roman" w:eastAsia="Times New Roman" w:hAnsi="Times New Roman" w:cs="Times New Roman"/>
                <w:color w:val="000000"/>
                <w:sz w:val="28"/>
                <w:szCs w:val="28"/>
                <w:lang w:eastAsia="ru-RU"/>
              </w:rPr>
              <w:t>,</w:t>
            </w:r>
            <w:r w:rsidRPr="00D17A37">
              <w:rPr>
                <w:rFonts w:ascii="Times New Roman" w:eastAsia="Times New Roman" w:hAnsi="Times New Roman" w:cs="Times New Roman"/>
                <w:color w:val="000000"/>
                <w:sz w:val="28"/>
                <w:szCs w:val="28"/>
                <w:lang w:eastAsia="ru-RU"/>
              </w:rPr>
              <w:t xml:space="preserve"> не справившиеся</w:t>
            </w:r>
            <w:r w:rsidRPr="00B528C5">
              <w:rPr>
                <w:rFonts w:ascii="Times New Roman" w:eastAsia="Times New Roman" w:hAnsi="Times New Roman" w:cs="Times New Roman"/>
                <w:color w:val="000000"/>
                <w:sz w:val="28"/>
                <w:szCs w:val="28"/>
                <w:lang w:eastAsia="ru-RU"/>
              </w:rPr>
              <w:t xml:space="preserve"> с решением, его </w:t>
            </w:r>
            <w:r w:rsidRPr="00D17A37">
              <w:rPr>
                <w:rFonts w:ascii="Times New Roman" w:eastAsia="Times New Roman" w:hAnsi="Times New Roman" w:cs="Times New Roman"/>
                <w:color w:val="000000"/>
                <w:sz w:val="28"/>
                <w:szCs w:val="28"/>
                <w:lang w:eastAsia="ru-RU"/>
              </w:rPr>
              <w:t>не использовали</w:t>
            </w:r>
            <w:r w:rsidRPr="00B528C5">
              <w:rPr>
                <w:rFonts w:ascii="Times New Roman" w:eastAsia="Times New Roman" w:hAnsi="Times New Roman" w:cs="Times New Roman"/>
                <w:color w:val="000000"/>
                <w:sz w:val="28"/>
                <w:szCs w:val="28"/>
                <w:lang w:eastAsia="ru-RU"/>
              </w:rPr>
              <w:t>.</w:t>
            </w:r>
          </w:p>
          <w:p w14:paraId="02BA82C6" w14:textId="77777777" w:rsidR="002918D5" w:rsidRDefault="002918D5" w:rsidP="00207952">
            <w:pPr>
              <w:spacing w:after="0" w:line="240" w:lineRule="auto"/>
              <w:jc w:val="center"/>
              <w:rPr>
                <w:rFonts w:ascii="Times New Roman" w:eastAsia="Times New Roman" w:hAnsi="Times New Roman" w:cs="Times New Roman"/>
                <w:b/>
                <w:i/>
                <w:color w:val="000000"/>
                <w:sz w:val="28"/>
                <w:szCs w:val="28"/>
                <w:lang w:eastAsia="ru-RU"/>
              </w:rPr>
            </w:pPr>
            <w:r w:rsidRPr="008C2809">
              <w:rPr>
                <w:rFonts w:ascii="Times New Roman" w:eastAsia="Times New Roman" w:hAnsi="Times New Roman" w:cs="Times New Roman"/>
                <w:b/>
                <w:i/>
                <w:color w:val="000000"/>
                <w:sz w:val="28"/>
                <w:szCs w:val="28"/>
                <w:lang w:eastAsia="ru-RU"/>
              </w:rPr>
              <w:t>Примеры заданий для отработки алгоритма.</w:t>
            </w:r>
          </w:p>
          <w:p w14:paraId="48379F06"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1. Килограммовый кусок льда внесли с мороза при температуре -20</w:t>
            </w:r>
            <w:r w:rsidRPr="00B528C5">
              <w:rPr>
                <w:rFonts w:ascii="Times New Roman" w:eastAsia="Times New Roman" w:hAnsi="Times New Roman" w:cs="Times New Roman"/>
                <w:color w:val="000000"/>
                <w:sz w:val="28"/>
                <w:szCs w:val="28"/>
                <w:vertAlign w:val="superscript"/>
                <w:lang w:eastAsia="ru-RU"/>
              </w:rPr>
              <w:t>0</w:t>
            </w:r>
            <w:r w:rsidRPr="00B528C5">
              <w:rPr>
                <w:rFonts w:ascii="Times New Roman" w:eastAsia="Times New Roman" w:hAnsi="Times New Roman" w:cs="Times New Roman"/>
                <w:color w:val="000000"/>
                <w:sz w:val="28"/>
                <w:szCs w:val="28"/>
                <w:lang w:eastAsia="ru-RU"/>
              </w:rPr>
              <w:t>С в тёплое помещение.</w:t>
            </w:r>
            <w:r w:rsidR="00AD3CC7">
              <w:rPr>
                <w:rFonts w:ascii="Times New Roman" w:eastAsia="Times New Roman" w:hAnsi="Times New Roman" w:cs="Times New Roman"/>
                <w:color w:val="000000"/>
                <w:sz w:val="28"/>
                <w:szCs w:val="28"/>
                <w:lang w:eastAsia="ru-RU"/>
              </w:rPr>
              <w:t xml:space="preserve"> </w:t>
            </w:r>
            <w:r w:rsidRPr="00B528C5">
              <w:rPr>
                <w:rFonts w:ascii="Times New Roman" w:eastAsia="Times New Roman" w:hAnsi="Times New Roman" w:cs="Times New Roman"/>
                <w:color w:val="000000"/>
                <w:sz w:val="28"/>
                <w:szCs w:val="28"/>
                <w:lang w:eastAsia="ru-RU"/>
              </w:rPr>
              <w:t>Какое количество теплоты было получено льдом, если через длительное время в помещении у всех тел установилась температура +20</w:t>
            </w:r>
            <w:r w:rsidRPr="00B528C5">
              <w:rPr>
                <w:rFonts w:ascii="Times New Roman" w:eastAsia="Times New Roman" w:hAnsi="Times New Roman" w:cs="Times New Roman"/>
                <w:color w:val="000000"/>
                <w:sz w:val="28"/>
                <w:szCs w:val="28"/>
                <w:vertAlign w:val="superscript"/>
                <w:lang w:eastAsia="ru-RU"/>
              </w:rPr>
              <w:t>0</w:t>
            </w:r>
            <w:r w:rsidRPr="00B528C5">
              <w:rPr>
                <w:rFonts w:ascii="Times New Roman" w:eastAsia="Times New Roman" w:hAnsi="Times New Roman" w:cs="Times New Roman"/>
                <w:color w:val="000000"/>
                <w:sz w:val="28"/>
                <w:szCs w:val="28"/>
                <w:lang w:eastAsia="ru-RU"/>
              </w:rPr>
              <w:t>С? (456кДж)</w:t>
            </w:r>
          </w:p>
          <w:p w14:paraId="18DC92C2" w14:textId="77777777" w:rsidR="002918D5" w:rsidRPr="00B528C5" w:rsidRDefault="002918D5" w:rsidP="00AD3CC7">
            <w:pPr>
              <w:autoSpaceDE w:val="0"/>
              <w:autoSpaceDN w:val="0"/>
              <w:adjustRightInd w:val="0"/>
              <w:spacing w:after="0" w:line="240" w:lineRule="auto"/>
              <w:ind w:firstLine="709"/>
              <w:jc w:val="both"/>
              <w:rPr>
                <w:rFonts w:ascii="Times New Roman" w:hAnsi="Times New Roman" w:cs="Times New Roman"/>
                <w:sz w:val="28"/>
                <w:szCs w:val="28"/>
              </w:rPr>
            </w:pPr>
            <w:r w:rsidRPr="00B528C5">
              <w:rPr>
                <w:rFonts w:ascii="Times New Roman" w:hAnsi="Times New Roman" w:cs="Times New Roman"/>
                <w:sz w:val="28"/>
                <w:szCs w:val="28"/>
              </w:rPr>
              <w:t xml:space="preserve">2. </w:t>
            </w:r>
            <w:r w:rsidRPr="00B528C5">
              <w:rPr>
                <w:rFonts w:ascii="Times New Roman" w:eastAsia="Times New Roman" w:hAnsi="Times New Roman" w:cs="Times New Roman"/>
                <w:color w:val="000000"/>
                <w:sz w:val="28"/>
                <w:szCs w:val="28"/>
                <w:lang w:eastAsia="ru-RU"/>
              </w:rPr>
              <w:t>Какое количество теплоты потребуется, чтобы в алюминие</w:t>
            </w:r>
            <w:r w:rsidRPr="00B528C5">
              <w:rPr>
                <w:rFonts w:ascii="Times New Roman" w:eastAsia="Times New Roman" w:hAnsi="Times New Roman" w:cs="Times New Roman"/>
                <w:color w:val="000000"/>
                <w:sz w:val="28"/>
                <w:szCs w:val="28"/>
                <w:lang w:eastAsia="ru-RU"/>
              </w:rPr>
              <w:softHyphen/>
              <w:t>вом чайнике массой 700г вскипятить 2кг воды? Первоначально чай</w:t>
            </w:r>
            <w:r w:rsidRPr="00B528C5">
              <w:rPr>
                <w:rFonts w:ascii="Times New Roman" w:eastAsia="Times New Roman" w:hAnsi="Times New Roman" w:cs="Times New Roman"/>
                <w:color w:val="000000"/>
                <w:sz w:val="28"/>
                <w:szCs w:val="28"/>
                <w:lang w:eastAsia="ru-RU"/>
              </w:rPr>
              <w:softHyphen/>
              <w:t>ник с водой имели температуру 20°С. (≈0,7МДж)</w:t>
            </w:r>
          </w:p>
          <w:p w14:paraId="60F6E455" w14:textId="77777777" w:rsidR="002918D5" w:rsidRPr="00B528C5" w:rsidRDefault="002918D5" w:rsidP="00AD3CC7">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hAnsi="Times New Roman" w:cs="Times New Roman"/>
                <w:sz w:val="28"/>
                <w:szCs w:val="28"/>
              </w:rPr>
              <w:t xml:space="preserve">3. </w:t>
            </w:r>
            <w:r w:rsidRPr="00B528C5">
              <w:rPr>
                <w:rFonts w:ascii="Times New Roman" w:eastAsia="Times New Roman" w:hAnsi="Times New Roman" w:cs="Times New Roman"/>
                <w:color w:val="000000"/>
                <w:sz w:val="28"/>
                <w:szCs w:val="28"/>
                <w:lang w:eastAsia="ru-RU"/>
              </w:rPr>
              <w:t xml:space="preserve">Свинцовая пуля, подлетев к преграде со скоростью </w:t>
            </w:r>
            <w:r w:rsidRPr="00B528C5">
              <w:rPr>
                <w:rFonts w:ascii="Georgia" w:eastAsia="Times New Roman" w:hAnsi="Georgia" w:cs="Times New Roman"/>
                <w:i/>
                <w:iCs/>
                <w:color w:val="000000"/>
                <w:sz w:val="28"/>
                <w:szCs w:val="28"/>
                <w:lang w:eastAsia="ru-RU"/>
              </w:rPr>
              <w:t>v</w:t>
            </w:r>
            <w:r w:rsidRPr="00B528C5">
              <w:rPr>
                <w:rFonts w:ascii="Times New Roman" w:eastAsia="Times New Roman" w:hAnsi="Times New Roman" w:cs="Times New Roman"/>
                <w:color w:val="000000"/>
                <w:sz w:val="28"/>
                <w:szCs w:val="28"/>
                <w:vertAlign w:val="subscript"/>
                <w:lang w:eastAsia="ru-RU"/>
              </w:rPr>
              <w:t>1</w:t>
            </w:r>
            <w:r w:rsidRPr="00B528C5">
              <w:rPr>
                <w:rFonts w:ascii="Times New Roman" w:eastAsia="Times New Roman" w:hAnsi="Times New Roman" w:cs="Times New Roman"/>
                <w:color w:val="000000"/>
                <w:sz w:val="28"/>
                <w:szCs w:val="28"/>
                <w:lang w:eastAsia="ru-RU"/>
              </w:rPr>
              <w:t>, проби</w:t>
            </w:r>
            <w:r w:rsidRPr="00B528C5">
              <w:rPr>
                <w:rFonts w:ascii="Times New Roman" w:eastAsia="Times New Roman" w:hAnsi="Times New Roman" w:cs="Times New Roman"/>
                <w:color w:val="000000"/>
                <w:sz w:val="28"/>
                <w:szCs w:val="28"/>
                <w:lang w:eastAsia="ru-RU"/>
              </w:rPr>
              <w:softHyphen/>
              <w:t xml:space="preserve">вает её, вылетает со скоростью </w:t>
            </w:r>
            <w:r w:rsidRPr="00B528C5">
              <w:rPr>
                <w:rFonts w:ascii="Georgia" w:eastAsia="Times New Roman" w:hAnsi="Georgia" w:cs="Times New Roman"/>
                <w:i/>
                <w:iCs/>
                <w:color w:val="000000"/>
                <w:sz w:val="28"/>
                <w:szCs w:val="28"/>
                <w:lang w:eastAsia="ru-RU"/>
              </w:rPr>
              <w:t>v</w:t>
            </w:r>
            <w:r w:rsidRPr="00B528C5">
              <w:rPr>
                <w:rFonts w:ascii="Times New Roman" w:eastAsia="Times New Roman" w:hAnsi="Times New Roman" w:cs="Times New Roman"/>
                <w:color w:val="000000"/>
                <w:sz w:val="28"/>
                <w:szCs w:val="28"/>
                <w:vertAlign w:val="subscript"/>
                <w:lang w:eastAsia="ru-RU"/>
              </w:rPr>
              <w:t>2</w:t>
            </w:r>
            <w:r w:rsidRPr="00B528C5">
              <w:rPr>
                <w:rFonts w:ascii="Times New Roman" w:eastAsia="Times New Roman" w:hAnsi="Times New Roman" w:cs="Times New Roman"/>
                <w:color w:val="000000"/>
                <w:sz w:val="28"/>
                <w:szCs w:val="28"/>
                <w:lang w:eastAsia="ru-RU"/>
              </w:rPr>
              <w:t>=100м/с, нагреваясь при этом на 75°С. С какой скоростью пуля подлетела к преграде, если на её нагре</w:t>
            </w:r>
            <w:r w:rsidRPr="00B528C5">
              <w:rPr>
                <w:rFonts w:ascii="Times New Roman" w:eastAsia="Times New Roman" w:hAnsi="Times New Roman" w:cs="Times New Roman"/>
                <w:color w:val="000000"/>
                <w:sz w:val="28"/>
                <w:szCs w:val="28"/>
                <w:lang w:eastAsia="ru-RU"/>
              </w:rPr>
              <w:softHyphen/>
              <w:t>вание пошло</w:t>
            </w:r>
            <w:r w:rsidR="004E4915">
              <w:rPr>
                <w:rFonts w:ascii="Times New Roman" w:eastAsia="Times New Roman" w:hAnsi="Times New Roman" w:cs="Times New Roman"/>
                <w:color w:val="000000"/>
                <w:sz w:val="28"/>
                <w:szCs w:val="28"/>
                <w:lang w:eastAsia="ru-RU"/>
              </w:rPr>
              <w:t xml:space="preserve"> </w:t>
            </w:r>
            <w:r w:rsidRPr="00B528C5">
              <w:rPr>
                <w:rFonts w:ascii="Times New Roman" w:eastAsia="Times New Roman" w:hAnsi="Times New Roman" w:cs="Times New Roman"/>
                <w:color w:val="000000"/>
                <w:sz w:val="28"/>
                <w:szCs w:val="28"/>
                <w:lang w:eastAsia="ru-RU"/>
              </w:rPr>
              <w:t>65% выделившегося количества теплоты? (200м/с)</w:t>
            </w:r>
          </w:p>
          <w:p w14:paraId="7AA27222" w14:textId="77777777" w:rsidR="002918D5" w:rsidRPr="00B528C5" w:rsidRDefault="002918D5" w:rsidP="00AD3CC7">
            <w:pPr>
              <w:autoSpaceDE w:val="0"/>
              <w:autoSpaceDN w:val="0"/>
              <w:adjustRightInd w:val="0"/>
              <w:spacing w:after="0" w:line="240" w:lineRule="auto"/>
              <w:ind w:firstLine="709"/>
              <w:jc w:val="both"/>
              <w:rPr>
                <w:rFonts w:ascii="Times New Roman" w:hAnsi="Times New Roman" w:cs="Times New Roman"/>
                <w:sz w:val="28"/>
                <w:szCs w:val="28"/>
              </w:rPr>
            </w:pPr>
            <w:r w:rsidRPr="00B528C5">
              <w:rPr>
                <w:rFonts w:ascii="Times New Roman" w:hAnsi="Times New Roman" w:cs="Times New Roman"/>
                <w:sz w:val="28"/>
                <w:szCs w:val="28"/>
              </w:rPr>
              <w:t>4. Свинцовая пуля, движущаяся со скоростью 400м/с, пробила доску и вылетела из доски со скоростью 200м/с. Определите, на сколько градусов нагрелась пуля, если на ее нагрев пошло 50% выделившегося при ударе количества теплоты? Считать, что конечная температура свинца ниже температуры плавления. (</w:t>
            </w:r>
            <w:r w:rsidRPr="00B528C5">
              <w:rPr>
                <w:rFonts w:ascii="Times New Roman" w:eastAsia="Times New Roman" w:hAnsi="Times New Roman" w:cs="Times New Roman"/>
                <w:color w:val="000000"/>
                <w:sz w:val="28"/>
                <w:szCs w:val="28"/>
                <w:lang w:eastAsia="ru-RU"/>
              </w:rPr>
              <w:t>≈231</w:t>
            </w:r>
            <w:r w:rsidRPr="00B528C5">
              <w:rPr>
                <w:rFonts w:ascii="Times New Roman" w:eastAsia="Times New Roman" w:hAnsi="Times New Roman" w:cs="Times New Roman"/>
                <w:color w:val="000000"/>
                <w:sz w:val="28"/>
                <w:szCs w:val="28"/>
                <w:vertAlign w:val="superscript"/>
                <w:lang w:eastAsia="ru-RU"/>
              </w:rPr>
              <w:t>0</w:t>
            </w:r>
            <w:r w:rsidRPr="00B528C5">
              <w:rPr>
                <w:rFonts w:ascii="Times New Roman" w:eastAsia="Times New Roman" w:hAnsi="Times New Roman" w:cs="Times New Roman"/>
                <w:color w:val="000000"/>
                <w:sz w:val="28"/>
                <w:szCs w:val="28"/>
                <w:lang w:eastAsia="ru-RU"/>
              </w:rPr>
              <w:t>С)</w:t>
            </w:r>
          </w:p>
          <w:p w14:paraId="450179B6" w14:textId="77777777" w:rsidR="002918D5" w:rsidRPr="00B528C5" w:rsidRDefault="002918D5" w:rsidP="00AD3CC7">
            <w:pPr>
              <w:autoSpaceDE w:val="0"/>
              <w:autoSpaceDN w:val="0"/>
              <w:adjustRightInd w:val="0"/>
              <w:spacing w:after="0" w:line="240" w:lineRule="auto"/>
              <w:ind w:firstLine="709"/>
              <w:jc w:val="both"/>
              <w:rPr>
                <w:rFonts w:ascii="Times New Roman" w:hAnsi="Times New Roman" w:cs="Times New Roman"/>
                <w:sz w:val="28"/>
                <w:szCs w:val="28"/>
              </w:rPr>
            </w:pPr>
            <w:r w:rsidRPr="00B528C5">
              <w:rPr>
                <w:rFonts w:ascii="Times New Roman" w:hAnsi="Times New Roman" w:cs="Times New Roman"/>
                <w:sz w:val="28"/>
                <w:szCs w:val="28"/>
              </w:rPr>
              <w:t xml:space="preserve">5. Стальной шар массой </w:t>
            </w:r>
            <w:r w:rsidRPr="00B528C5">
              <w:rPr>
                <w:rFonts w:ascii="Times New Roman" w:hAnsi="Times New Roman" w:cs="Times New Roman"/>
                <w:i/>
                <w:iCs/>
                <w:sz w:val="28"/>
                <w:szCs w:val="28"/>
              </w:rPr>
              <w:t>m</w:t>
            </w:r>
            <w:r w:rsidRPr="00B528C5">
              <w:rPr>
                <w:rFonts w:ascii="Times New Roman" w:hAnsi="Times New Roman" w:cs="Times New Roman"/>
                <w:sz w:val="28"/>
                <w:szCs w:val="28"/>
                <w:vertAlign w:val="subscript"/>
              </w:rPr>
              <w:t>1</w:t>
            </w:r>
            <w:r w:rsidRPr="00B528C5">
              <w:rPr>
                <w:rFonts w:ascii="Times New Roman" w:hAnsi="Times New Roman" w:cs="Times New Roman"/>
                <w:sz w:val="28"/>
                <w:szCs w:val="28"/>
              </w:rPr>
              <w:t xml:space="preserve"> = 2кг упал на свинцовую пластину массой </w:t>
            </w:r>
            <w:r w:rsidRPr="00B528C5">
              <w:rPr>
                <w:rFonts w:ascii="Times New Roman" w:hAnsi="Times New Roman" w:cs="Times New Roman"/>
                <w:i/>
                <w:iCs/>
                <w:sz w:val="28"/>
                <w:szCs w:val="28"/>
              </w:rPr>
              <w:t>m</w:t>
            </w:r>
            <w:r w:rsidRPr="00B528C5">
              <w:rPr>
                <w:rFonts w:ascii="Times New Roman" w:hAnsi="Times New Roman" w:cs="Times New Roman"/>
                <w:sz w:val="28"/>
                <w:szCs w:val="28"/>
                <w:vertAlign w:val="subscript"/>
              </w:rPr>
              <w:t xml:space="preserve">2 </w:t>
            </w:r>
            <w:r w:rsidRPr="00B528C5">
              <w:rPr>
                <w:rFonts w:ascii="Times New Roman" w:hAnsi="Times New Roman" w:cs="Times New Roman"/>
                <w:sz w:val="28"/>
                <w:szCs w:val="28"/>
              </w:rPr>
              <w:t>= 0,5 кг и остановился. При этом пластина нагрелась на 2°С. С какой высоты упал шар, если на нагревание пластины пошло 65% выделившегося при ударе количества теплоты? (10м)</w:t>
            </w:r>
          </w:p>
          <w:p w14:paraId="64A72297" w14:textId="77777777" w:rsidR="002918D5" w:rsidRPr="00B528C5" w:rsidRDefault="002918D5" w:rsidP="00AD3CC7">
            <w:pPr>
              <w:autoSpaceDE w:val="0"/>
              <w:autoSpaceDN w:val="0"/>
              <w:adjustRightInd w:val="0"/>
              <w:spacing w:after="0" w:line="240" w:lineRule="auto"/>
              <w:ind w:firstLine="709"/>
              <w:jc w:val="both"/>
              <w:rPr>
                <w:rFonts w:ascii="Times New Roman" w:hAnsi="Times New Roman" w:cs="Times New Roman"/>
                <w:sz w:val="28"/>
                <w:szCs w:val="28"/>
              </w:rPr>
            </w:pPr>
            <w:r w:rsidRPr="00B528C5">
              <w:rPr>
                <w:rFonts w:ascii="Times New Roman" w:hAnsi="Times New Roman" w:cs="Times New Roman"/>
                <w:sz w:val="28"/>
                <w:szCs w:val="28"/>
              </w:rPr>
              <w:t xml:space="preserve">6. </w:t>
            </w:r>
            <w:r w:rsidRPr="00B528C5">
              <w:rPr>
                <w:rFonts w:ascii="Times New Roman" w:eastAsia="Times New Roman" w:hAnsi="Times New Roman" w:cs="Times New Roman"/>
                <w:color w:val="000000"/>
                <w:sz w:val="28"/>
                <w:szCs w:val="28"/>
                <w:lang w:eastAsia="ru-RU"/>
              </w:rPr>
              <w:t>Как изменится внутренняя энергия 500г воды, взятой при 20°С, при её превращении в лёд при температуре 0°С? (Уменьшится на 207кДж)</w:t>
            </w:r>
          </w:p>
          <w:p w14:paraId="7AE6F523" w14:textId="77777777" w:rsidR="002918D5" w:rsidRPr="00B528C5" w:rsidRDefault="002918D5" w:rsidP="00AD3CC7">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hAnsi="Times New Roman" w:cs="Times New Roman"/>
                <w:sz w:val="28"/>
                <w:szCs w:val="28"/>
              </w:rPr>
              <w:t xml:space="preserve">7. </w:t>
            </w:r>
            <w:r w:rsidRPr="00B528C5">
              <w:rPr>
                <w:rFonts w:ascii="Times New Roman" w:eastAsia="Times New Roman" w:hAnsi="Times New Roman" w:cs="Times New Roman"/>
                <w:color w:val="000000"/>
                <w:sz w:val="28"/>
                <w:szCs w:val="28"/>
                <w:lang w:eastAsia="ru-RU"/>
              </w:rPr>
              <w:t>Стальной осколок, падая без начальной скорости с высоты 500м, имел у поверхности земли скорость</w:t>
            </w:r>
            <w:r w:rsidR="004E4915">
              <w:rPr>
                <w:rFonts w:ascii="Times New Roman" w:eastAsia="Times New Roman" w:hAnsi="Times New Roman" w:cs="Times New Roman"/>
                <w:color w:val="000000"/>
                <w:sz w:val="28"/>
                <w:szCs w:val="28"/>
                <w:lang w:eastAsia="ru-RU"/>
              </w:rPr>
              <w:t xml:space="preserve"> </w:t>
            </w:r>
            <w:r w:rsidRPr="00B528C5">
              <w:rPr>
                <w:rFonts w:ascii="Times New Roman" w:eastAsia="Times New Roman" w:hAnsi="Times New Roman" w:cs="Times New Roman"/>
                <w:color w:val="000000"/>
                <w:sz w:val="28"/>
                <w:szCs w:val="28"/>
                <w:lang w:eastAsia="ru-RU"/>
              </w:rPr>
              <w:t>50м/с. На сколько градусов нагрелся осколок за время полета, если считать, что вся потеря меха</w:t>
            </w:r>
            <w:r w:rsidRPr="00B528C5">
              <w:rPr>
                <w:rFonts w:ascii="Times New Roman" w:eastAsia="Times New Roman" w:hAnsi="Times New Roman" w:cs="Times New Roman"/>
                <w:color w:val="000000"/>
                <w:sz w:val="28"/>
                <w:szCs w:val="28"/>
                <w:lang w:eastAsia="ru-RU"/>
              </w:rPr>
              <w:softHyphen/>
              <w:t>нической энергии пошла на его нагревание? (7,5</w:t>
            </w:r>
            <w:r w:rsidRPr="00B528C5">
              <w:rPr>
                <w:rFonts w:ascii="Times New Roman" w:eastAsia="Times New Roman" w:hAnsi="Times New Roman" w:cs="Times New Roman"/>
                <w:color w:val="000000"/>
                <w:sz w:val="28"/>
                <w:szCs w:val="28"/>
                <w:vertAlign w:val="superscript"/>
                <w:lang w:eastAsia="ru-RU"/>
              </w:rPr>
              <w:t>0</w:t>
            </w:r>
            <w:r w:rsidRPr="00B528C5">
              <w:rPr>
                <w:rFonts w:ascii="Times New Roman" w:eastAsia="Times New Roman" w:hAnsi="Times New Roman" w:cs="Times New Roman"/>
                <w:color w:val="000000"/>
                <w:sz w:val="28"/>
                <w:szCs w:val="28"/>
                <w:lang w:eastAsia="ru-RU"/>
              </w:rPr>
              <w:t>С)</w:t>
            </w:r>
          </w:p>
          <w:p w14:paraId="09572A57"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8. Какое количество теплоты выделится при конденсации 2кг пара, взятого при температуре кипения, и последующего охлаждения воды до 40°С при нормальном атмосферном давлении? (55МДж)</w:t>
            </w:r>
          </w:p>
          <w:p w14:paraId="34F80AC0" w14:textId="18592929"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bCs/>
                <w:color w:val="000000"/>
                <w:sz w:val="28"/>
                <w:szCs w:val="28"/>
                <w:lang w:eastAsia="ru-RU"/>
              </w:rPr>
              <w:lastRenderedPageBreak/>
              <w:t xml:space="preserve">9. </w:t>
            </w:r>
            <w:r w:rsidRPr="00B528C5">
              <w:rPr>
                <w:rFonts w:ascii="Times New Roman" w:eastAsia="Times New Roman" w:hAnsi="Times New Roman" w:cs="Times New Roman"/>
                <w:color w:val="000000"/>
                <w:sz w:val="28"/>
                <w:szCs w:val="28"/>
                <w:lang w:eastAsia="ru-RU"/>
              </w:rPr>
              <w:t>Три литра воды, взятой при температуре 20°С, смешали с водой при температуре 100°С. Температура смеси оказалась равной 40°С. Чему равна масса горячей воды? Теплообменом с окружающей средой пренебречь. (1кг)</w:t>
            </w:r>
          </w:p>
          <w:p w14:paraId="10382AD8" w14:textId="6C5D140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bCs/>
                <w:color w:val="000000"/>
                <w:sz w:val="28"/>
                <w:szCs w:val="28"/>
                <w:lang w:eastAsia="ru-RU"/>
              </w:rPr>
              <w:t xml:space="preserve">10. </w:t>
            </w:r>
            <w:r w:rsidRPr="00B528C5">
              <w:rPr>
                <w:rFonts w:ascii="Times New Roman" w:eastAsia="Times New Roman" w:hAnsi="Times New Roman" w:cs="Times New Roman"/>
                <w:color w:val="000000"/>
                <w:sz w:val="28"/>
                <w:szCs w:val="28"/>
                <w:lang w:eastAsia="ru-RU"/>
              </w:rPr>
              <w:t>В воду, взятую при температуре 20°С, добавили 1л воды при температуре 100°С. Температура смеси оказалась равной 40°С. Чему равна масса холодной воды? Теплообменом с окружающей средой пренебречь. (3кг)</w:t>
            </w:r>
          </w:p>
          <w:p w14:paraId="55D063FA" w14:textId="77777777" w:rsidR="002918D5" w:rsidRPr="00B528C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sidRPr="00B528C5">
              <w:rPr>
                <w:rFonts w:ascii="Times New Roman" w:eastAsia="Times New Roman" w:hAnsi="Times New Roman" w:cs="Times New Roman"/>
                <w:color w:val="000000"/>
                <w:sz w:val="28"/>
                <w:szCs w:val="28"/>
                <w:lang w:eastAsia="ru-RU"/>
              </w:rPr>
              <w:t>11. Какое количество теплоты выделится при кристаллизации воды массой 1кг, взятой при температуре</w:t>
            </w:r>
            <w:r w:rsidR="00867CAD">
              <w:rPr>
                <w:rFonts w:ascii="Times New Roman" w:eastAsia="Times New Roman" w:hAnsi="Times New Roman" w:cs="Times New Roman"/>
                <w:color w:val="000000"/>
                <w:sz w:val="28"/>
                <w:szCs w:val="28"/>
                <w:lang w:eastAsia="ru-RU"/>
              </w:rPr>
              <w:t xml:space="preserve"> </w:t>
            </w:r>
            <w:r w:rsidRPr="00B528C5">
              <w:rPr>
                <w:rFonts w:ascii="Times New Roman" w:eastAsia="Times New Roman" w:hAnsi="Times New Roman" w:cs="Times New Roman"/>
                <w:color w:val="000000"/>
                <w:sz w:val="28"/>
                <w:szCs w:val="28"/>
                <w:lang w:eastAsia="ru-RU"/>
              </w:rPr>
              <w:t>10°С? (372кДж)</w:t>
            </w:r>
          </w:p>
          <w:p w14:paraId="369860E9" w14:textId="77777777" w:rsidR="002918D5" w:rsidRDefault="002918D5" w:rsidP="00AD3CC7">
            <w:pPr>
              <w:autoSpaceDE w:val="0"/>
              <w:autoSpaceDN w:val="0"/>
              <w:adjustRightInd w:val="0"/>
              <w:spacing w:after="0" w:line="240" w:lineRule="auto"/>
              <w:ind w:firstLine="709"/>
              <w:jc w:val="both"/>
              <w:rPr>
                <w:rFonts w:ascii="Times New Roman" w:hAnsi="Times New Roman" w:cs="Times New Roman"/>
                <w:sz w:val="28"/>
                <w:szCs w:val="28"/>
              </w:rPr>
            </w:pPr>
            <w:r w:rsidRPr="00B528C5">
              <w:rPr>
                <w:rFonts w:ascii="Times New Roman" w:eastAsia="Times New Roman" w:hAnsi="Times New Roman" w:cs="Times New Roman"/>
                <w:color w:val="000000"/>
                <w:sz w:val="28"/>
                <w:szCs w:val="28"/>
                <w:lang w:eastAsia="ru-RU"/>
              </w:rPr>
              <w:t xml:space="preserve">12. </w:t>
            </w:r>
            <w:r w:rsidRPr="00B528C5">
              <w:rPr>
                <w:rFonts w:ascii="Times New Roman" w:hAnsi="Times New Roman" w:cs="Times New Roman"/>
                <w:sz w:val="28"/>
                <w:szCs w:val="28"/>
              </w:rPr>
              <w:t>Ударная часть молота массой 10т свободно падает с высоты 2м на стальную деталь массой 200кг. На сколько градусов нагрелась деталь, если молот сделал 40 ударов? На нагревание детали расходуется 25% энергии молота. (20</w:t>
            </w:r>
            <w:r w:rsidRPr="00B528C5">
              <w:rPr>
                <w:rFonts w:ascii="Times New Roman" w:hAnsi="Times New Roman" w:cs="Times New Roman"/>
                <w:sz w:val="28"/>
                <w:szCs w:val="28"/>
                <w:vertAlign w:val="superscript"/>
              </w:rPr>
              <w:t>0</w:t>
            </w:r>
            <w:r w:rsidRPr="00B528C5">
              <w:rPr>
                <w:rFonts w:ascii="Times New Roman" w:hAnsi="Times New Roman" w:cs="Times New Roman"/>
                <w:sz w:val="28"/>
                <w:szCs w:val="28"/>
              </w:rPr>
              <w:t>С)</w:t>
            </w:r>
          </w:p>
          <w:p w14:paraId="0ECAA47D" w14:textId="77777777" w:rsidR="002918D5" w:rsidRPr="000C366B"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13. </w:t>
            </w:r>
            <w:r w:rsidRPr="000C366B">
              <w:rPr>
                <w:rFonts w:ascii="Times New Roman" w:eastAsia="Times New Roman" w:hAnsi="Times New Roman" w:cs="Times New Roman"/>
                <w:color w:val="000000"/>
                <w:sz w:val="28"/>
                <w:szCs w:val="28"/>
                <w:lang w:eastAsia="ru-RU"/>
              </w:rPr>
              <w:t>В калориметре находился 1 кг льда. Чему равна первоначальная температура льда, если после добавления в калориметр 20 г воды, имеющей температуру 20°C, в калориметре установилось тепловое равновесие при</w:t>
            </w:r>
            <w:r>
              <w:rPr>
                <w:rFonts w:ascii="Times New Roman" w:eastAsia="Times New Roman" w:hAnsi="Times New Roman" w:cs="Times New Roman"/>
                <w:color w:val="000000"/>
                <w:sz w:val="28"/>
                <w:szCs w:val="28"/>
                <w:lang w:eastAsia="ru-RU"/>
              </w:rPr>
              <w:t xml:space="preserve"> температуре –2</w:t>
            </w:r>
            <w:r>
              <w:rPr>
                <w:rFonts w:ascii="Times New Roman" w:eastAsia="Times New Roman" w:hAnsi="Times New Roman" w:cs="Times New Roman"/>
                <w:color w:val="000000"/>
                <w:sz w:val="28"/>
                <w:szCs w:val="28"/>
                <w:vertAlign w:val="superscript"/>
                <w:lang w:eastAsia="ru-RU"/>
              </w:rPr>
              <w:t>0</w:t>
            </w:r>
            <w:r>
              <w:rPr>
                <w:rFonts w:ascii="Times New Roman" w:eastAsia="Times New Roman" w:hAnsi="Times New Roman" w:cs="Times New Roman"/>
                <w:color w:val="000000"/>
                <w:sz w:val="28"/>
                <w:szCs w:val="28"/>
                <w:lang w:eastAsia="ru-RU"/>
              </w:rPr>
              <w:t>С</w:t>
            </w:r>
            <w:r w:rsidRPr="000C366B">
              <w:rPr>
                <w:rFonts w:ascii="Times New Roman" w:eastAsia="Times New Roman" w:hAnsi="Times New Roman" w:cs="Times New Roman"/>
                <w:color w:val="000000"/>
                <w:sz w:val="28"/>
                <w:szCs w:val="28"/>
                <w:lang w:eastAsia="ru-RU"/>
              </w:rPr>
              <w:t>? Теплообменом с окружающей средой и теплоемкостью калориметра пренебречь.</w:t>
            </w:r>
          </w:p>
          <w:p w14:paraId="0F14FAB9" w14:textId="77777777" w:rsidR="002918D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14. </w:t>
            </w:r>
            <w:r w:rsidRPr="000C366B">
              <w:rPr>
                <w:rFonts w:ascii="Times New Roman" w:eastAsia="Times New Roman" w:hAnsi="Times New Roman" w:cs="Times New Roman"/>
                <w:color w:val="000000"/>
                <w:sz w:val="28"/>
                <w:szCs w:val="28"/>
                <w:lang w:eastAsia="ru-RU"/>
              </w:rPr>
              <w:t>В калориметре находился лед при температуре</w:t>
            </w:r>
            <w:r w:rsidR="00D329B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–5</w:t>
            </w:r>
            <w:r>
              <w:rPr>
                <w:rFonts w:ascii="Times New Roman" w:eastAsia="Times New Roman" w:hAnsi="Times New Roman" w:cs="Times New Roman"/>
                <w:color w:val="000000"/>
                <w:sz w:val="28"/>
                <w:szCs w:val="28"/>
                <w:vertAlign w:val="superscript"/>
                <w:lang w:eastAsia="ru-RU"/>
              </w:rPr>
              <w:t>0</w:t>
            </w:r>
            <w:r>
              <w:rPr>
                <w:rFonts w:ascii="Times New Roman" w:eastAsia="Times New Roman" w:hAnsi="Times New Roman" w:cs="Times New Roman"/>
                <w:color w:val="000000"/>
                <w:sz w:val="28"/>
                <w:szCs w:val="28"/>
                <w:lang w:eastAsia="ru-RU"/>
              </w:rPr>
              <w:t>С.</w:t>
            </w:r>
            <w:r w:rsidRPr="000C366B">
              <w:rPr>
                <w:rFonts w:ascii="Times New Roman" w:eastAsia="Times New Roman" w:hAnsi="Times New Roman" w:cs="Times New Roman"/>
                <w:color w:val="000000"/>
                <w:sz w:val="28"/>
                <w:szCs w:val="28"/>
                <w:lang w:eastAsia="ru-RU"/>
              </w:rPr>
              <w:t> Какой была масса</w:t>
            </w:r>
            <w:r w:rsidR="00867CAD">
              <w:rPr>
                <w:rFonts w:ascii="Times New Roman" w:eastAsia="Times New Roman" w:hAnsi="Times New Roman" w:cs="Times New Roman"/>
                <w:color w:val="000000"/>
                <w:sz w:val="28"/>
                <w:szCs w:val="28"/>
                <w:lang w:eastAsia="ru-RU"/>
              </w:rPr>
              <w:t xml:space="preserve"> </w:t>
            </w:r>
            <w:r w:rsidRPr="000C366B">
              <w:rPr>
                <w:rFonts w:ascii="Times New Roman" w:eastAsia="Times New Roman" w:hAnsi="Times New Roman" w:cs="Times New Roman"/>
                <w:color w:val="000000"/>
                <w:sz w:val="28"/>
                <w:szCs w:val="28"/>
                <w:lang w:eastAsia="ru-RU"/>
              </w:rPr>
              <w:t>льда, если после добавления в калориметр</w:t>
            </w:r>
            <w:r w:rsidR="00867CAD">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noProof/>
                <w:color w:val="000000"/>
                <w:sz w:val="28"/>
                <w:szCs w:val="28"/>
                <w:lang w:eastAsia="ru-RU"/>
              </w:rPr>
              <w:t>4кг</w:t>
            </w:r>
            <w:r w:rsidR="00867CAD">
              <w:rPr>
                <w:rFonts w:ascii="Times New Roman" w:eastAsia="Times New Roman" w:hAnsi="Times New Roman" w:cs="Times New Roman"/>
                <w:noProof/>
                <w:color w:val="000000"/>
                <w:sz w:val="28"/>
                <w:szCs w:val="28"/>
                <w:lang w:eastAsia="ru-RU"/>
              </w:rPr>
              <w:t xml:space="preserve"> </w:t>
            </w:r>
            <w:r w:rsidRPr="000C366B">
              <w:rPr>
                <w:rFonts w:ascii="Times New Roman" w:eastAsia="Times New Roman" w:hAnsi="Times New Roman" w:cs="Times New Roman"/>
                <w:color w:val="000000"/>
                <w:sz w:val="28"/>
                <w:szCs w:val="28"/>
                <w:lang w:eastAsia="ru-RU"/>
              </w:rPr>
              <w:t>воды, имеющей температуру</w:t>
            </w:r>
            <w:r>
              <w:rPr>
                <w:rFonts w:ascii="Times New Roman" w:eastAsia="Times New Roman" w:hAnsi="Times New Roman" w:cs="Times New Roman"/>
                <w:color w:val="000000"/>
                <w:sz w:val="28"/>
                <w:szCs w:val="28"/>
                <w:lang w:eastAsia="ru-RU"/>
              </w:rPr>
              <w:t xml:space="preserve"> 20</w:t>
            </w:r>
            <w:r>
              <w:rPr>
                <w:rFonts w:ascii="Times New Roman" w:eastAsia="Times New Roman" w:hAnsi="Times New Roman" w:cs="Times New Roman"/>
                <w:color w:val="000000"/>
                <w:sz w:val="28"/>
                <w:szCs w:val="28"/>
                <w:vertAlign w:val="superscript"/>
                <w:lang w:eastAsia="ru-RU"/>
              </w:rPr>
              <w:t>0</w:t>
            </w:r>
            <w:r>
              <w:rPr>
                <w:rFonts w:ascii="Times New Roman" w:eastAsia="Times New Roman" w:hAnsi="Times New Roman" w:cs="Times New Roman"/>
                <w:color w:val="000000"/>
                <w:sz w:val="28"/>
                <w:szCs w:val="28"/>
                <w:lang w:eastAsia="ru-RU"/>
              </w:rPr>
              <w:t>С,</w:t>
            </w:r>
            <w:r w:rsidR="00867CAD">
              <w:rPr>
                <w:rFonts w:ascii="Times New Roman" w:eastAsia="Times New Roman" w:hAnsi="Times New Roman" w:cs="Times New Roman"/>
                <w:color w:val="000000"/>
                <w:sz w:val="28"/>
                <w:szCs w:val="28"/>
                <w:lang w:eastAsia="ru-RU"/>
              </w:rPr>
              <w:t xml:space="preserve"> </w:t>
            </w:r>
            <w:r w:rsidRPr="000C366B">
              <w:rPr>
                <w:rFonts w:ascii="Times New Roman" w:eastAsia="Times New Roman" w:hAnsi="Times New Roman" w:cs="Times New Roman"/>
                <w:color w:val="000000"/>
                <w:sz w:val="28"/>
                <w:szCs w:val="28"/>
                <w:lang w:eastAsia="ru-RU"/>
              </w:rPr>
              <w:t>и установления теплового равновесия температура содержимого калориметра оказалась равной</w:t>
            </w:r>
            <w:r>
              <w:rPr>
                <w:rFonts w:ascii="Times New Roman" w:eastAsia="Times New Roman" w:hAnsi="Times New Roman" w:cs="Times New Roman"/>
                <w:noProof/>
                <w:color w:val="000000"/>
                <w:sz w:val="28"/>
                <w:szCs w:val="28"/>
                <w:lang w:eastAsia="ru-RU"/>
              </w:rPr>
              <w:t xml:space="preserve"> 0</w:t>
            </w:r>
            <w:r>
              <w:rPr>
                <w:rFonts w:ascii="Times New Roman" w:eastAsia="Times New Roman" w:hAnsi="Times New Roman" w:cs="Times New Roman"/>
                <w:noProof/>
                <w:color w:val="000000"/>
                <w:sz w:val="28"/>
                <w:szCs w:val="28"/>
                <w:vertAlign w:val="superscript"/>
                <w:lang w:eastAsia="ru-RU"/>
              </w:rPr>
              <w:t>0</w:t>
            </w:r>
            <w:r>
              <w:rPr>
                <w:rFonts w:ascii="Times New Roman" w:eastAsia="Times New Roman" w:hAnsi="Times New Roman" w:cs="Times New Roman"/>
                <w:noProof/>
                <w:color w:val="000000"/>
                <w:sz w:val="28"/>
                <w:szCs w:val="28"/>
                <w:lang w:eastAsia="ru-RU"/>
              </w:rPr>
              <w:t>С,</w:t>
            </w:r>
            <w:r w:rsidR="00867CAD">
              <w:rPr>
                <w:rFonts w:ascii="Times New Roman" w:eastAsia="Times New Roman" w:hAnsi="Times New Roman" w:cs="Times New Roman"/>
                <w:noProof/>
                <w:color w:val="000000"/>
                <w:sz w:val="28"/>
                <w:szCs w:val="28"/>
                <w:lang w:eastAsia="ru-RU"/>
              </w:rPr>
              <w:t xml:space="preserve"> </w:t>
            </w:r>
            <w:r w:rsidRPr="000C366B">
              <w:rPr>
                <w:rFonts w:ascii="Times New Roman" w:eastAsia="Times New Roman" w:hAnsi="Times New Roman" w:cs="Times New Roman"/>
                <w:color w:val="000000"/>
                <w:sz w:val="28"/>
                <w:szCs w:val="28"/>
                <w:lang w:eastAsia="ru-RU"/>
              </w:rPr>
              <w:t>причем в калориметре была только вода?</w:t>
            </w:r>
          </w:p>
          <w:p w14:paraId="32E33E3C" w14:textId="77777777" w:rsidR="002918D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w:t>
            </w:r>
            <w:r w:rsidR="00867CAD">
              <w:rPr>
                <w:rFonts w:ascii="Times New Roman" w:eastAsia="Times New Roman" w:hAnsi="Times New Roman" w:cs="Times New Roman"/>
                <w:color w:val="000000"/>
                <w:sz w:val="28"/>
                <w:szCs w:val="28"/>
                <w:lang w:eastAsia="ru-RU"/>
              </w:rPr>
              <w:t xml:space="preserve"> </w:t>
            </w:r>
            <w:r w:rsidRPr="000C366B">
              <w:rPr>
                <w:rFonts w:ascii="Times New Roman" w:eastAsia="Times New Roman" w:hAnsi="Times New Roman" w:cs="Times New Roman"/>
                <w:color w:val="000000"/>
                <w:sz w:val="28"/>
                <w:szCs w:val="28"/>
                <w:lang w:eastAsia="ru-RU"/>
              </w:rPr>
              <w:t>В калориметр поместили</w:t>
            </w:r>
            <w:r w:rsidR="00867CAD">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200г льда при температуре</w:t>
            </w:r>
            <w:r w:rsidR="00867CAD">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−18</w:t>
            </w:r>
            <w:r w:rsidRPr="000C366B">
              <w:rPr>
                <w:rFonts w:ascii="Times New Roman" w:eastAsia="Times New Roman" w:hAnsi="Times New Roman" w:cs="Times New Roman"/>
                <w:color w:val="000000"/>
                <w:sz w:val="28"/>
                <w:szCs w:val="28"/>
                <w:lang w:eastAsia="ru-RU"/>
              </w:rPr>
              <w:t>ºC, затем сообщили льду количество теплоты</w:t>
            </w:r>
            <w:r w:rsidR="00AD3CC7">
              <w:rPr>
                <w:rFonts w:ascii="Times New Roman" w:eastAsia="Times New Roman" w:hAnsi="Times New Roman" w:cs="Times New Roman"/>
                <w:color w:val="000000"/>
                <w:sz w:val="28"/>
                <w:szCs w:val="28"/>
                <w:lang w:eastAsia="ru-RU"/>
              </w:rPr>
              <w:t xml:space="preserve"> </w:t>
            </w:r>
            <w:r w:rsidRPr="000C366B">
              <w:rPr>
                <w:rFonts w:ascii="Times New Roman" w:eastAsia="Times New Roman" w:hAnsi="Times New Roman" w:cs="Times New Roman"/>
                <w:color w:val="000000"/>
                <w:sz w:val="28"/>
                <w:szCs w:val="28"/>
                <w:lang w:eastAsia="ru-RU"/>
              </w:rPr>
              <w:t>20 кДж и добавили в калориметр еще</w:t>
            </w:r>
            <w:r w:rsidR="00AD3CC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102</w:t>
            </w:r>
            <w:r w:rsidRPr="000C366B">
              <w:rPr>
                <w:rFonts w:ascii="Times New Roman" w:eastAsia="Times New Roman" w:hAnsi="Times New Roman" w:cs="Times New Roman"/>
                <w:color w:val="000000"/>
                <w:sz w:val="28"/>
                <w:szCs w:val="28"/>
                <w:lang w:eastAsia="ru-RU"/>
              </w:rPr>
              <w:t>г льда при температуре</w:t>
            </w:r>
            <w:r w:rsidR="00867CAD">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0</w:t>
            </w:r>
            <w:r w:rsidRPr="000C366B">
              <w:rPr>
                <w:rFonts w:ascii="Times New Roman" w:eastAsia="Times New Roman" w:hAnsi="Times New Roman" w:cs="Times New Roman"/>
                <w:color w:val="000000"/>
                <w:sz w:val="28"/>
                <w:szCs w:val="28"/>
                <w:lang w:eastAsia="ru-RU"/>
              </w:rPr>
              <w:t>ºC. Какая температура</w:t>
            </w:r>
            <w:r w:rsidR="00AD3CC7">
              <w:rPr>
                <w:rFonts w:ascii="Times New Roman" w:eastAsia="Times New Roman" w:hAnsi="Times New Roman" w:cs="Times New Roman"/>
                <w:color w:val="000000"/>
                <w:sz w:val="28"/>
                <w:szCs w:val="28"/>
                <w:lang w:eastAsia="ru-RU"/>
              </w:rPr>
              <w:t xml:space="preserve"> </w:t>
            </w:r>
            <w:r w:rsidRPr="000C366B">
              <w:rPr>
                <w:rFonts w:ascii="Times New Roman" w:eastAsia="Times New Roman" w:hAnsi="Times New Roman" w:cs="Times New Roman"/>
                <w:color w:val="000000"/>
                <w:sz w:val="28"/>
                <w:szCs w:val="28"/>
                <w:lang w:eastAsia="ru-RU"/>
              </w:rPr>
              <w:t>установилась в калориметре в состоянии равновесия? Теплообменом содержимого калориметра с окружающей средой и теплоемкостью калориметра можно пренебречь.</w:t>
            </w:r>
          </w:p>
          <w:p w14:paraId="52D75205" w14:textId="77777777" w:rsidR="00474690" w:rsidRPr="002918D5" w:rsidRDefault="002918D5" w:rsidP="00AD3CC7">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16. </w:t>
            </w:r>
            <w:r w:rsidRPr="000C366B">
              <w:rPr>
                <w:rFonts w:ascii="Times New Roman" w:eastAsia="Times New Roman" w:hAnsi="Times New Roman" w:cs="Times New Roman"/>
                <w:color w:val="000000"/>
                <w:sz w:val="28"/>
                <w:szCs w:val="28"/>
                <w:lang w:eastAsia="ru-RU"/>
              </w:rPr>
              <w:t>В калориметр, содержащий 200 г воды при температуре 15°С, добавили 20 г мокрого снега. Температура в калориметре стала равна 10 °С. Сколько воды было в снеге?</w:t>
            </w:r>
          </w:p>
        </w:tc>
      </w:tr>
    </w:tbl>
    <w:p w14:paraId="28094BCE" w14:textId="77777777" w:rsidR="00474690" w:rsidRDefault="00474690" w:rsidP="0017163C">
      <w:pPr>
        <w:spacing w:after="0" w:line="240" w:lineRule="auto"/>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0"/>
      </w:tblGrid>
      <w:tr w:rsidR="00474690" w14:paraId="6960D668" w14:textId="77777777" w:rsidTr="007972F1">
        <w:tc>
          <w:tcPr>
            <w:tcW w:w="8720" w:type="dxa"/>
          </w:tcPr>
          <w:p w14:paraId="07ADD85C" w14:textId="77777777" w:rsidR="007972F1" w:rsidRDefault="00661955" w:rsidP="007972F1">
            <w:pPr>
              <w:spacing w:after="0" w:line="240" w:lineRule="auto"/>
              <w:contextualSpacing/>
              <w:jc w:val="right"/>
              <w:rPr>
                <w:rFonts w:ascii="Times New Roman" w:hAnsi="Times New Roman" w:cs="Times New Roman"/>
                <w:i/>
                <w:sz w:val="28"/>
                <w:szCs w:val="28"/>
              </w:rPr>
            </w:pPr>
            <w:r>
              <w:rPr>
                <w:rFonts w:ascii="Times New Roman" w:hAnsi="Times New Roman" w:cs="Times New Roman"/>
                <w:i/>
                <w:sz w:val="28"/>
                <w:szCs w:val="28"/>
              </w:rPr>
              <w:t>У</w:t>
            </w:r>
            <w:r w:rsidR="007972F1" w:rsidRPr="007972F1">
              <w:rPr>
                <w:rFonts w:ascii="Times New Roman" w:hAnsi="Times New Roman" w:cs="Times New Roman"/>
                <w:i/>
                <w:sz w:val="28"/>
                <w:szCs w:val="28"/>
              </w:rPr>
              <w:t>читель химии МКОУ СОШ №</w:t>
            </w:r>
            <w:r w:rsidR="00207952">
              <w:rPr>
                <w:rFonts w:ascii="Times New Roman" w:hAnsi="Times New Roman" w:cs="Times New Roman"/>
                <w:i/>
                <w:sz w:val="28"/>
                <w:szCs w:val="28"/>
              </w:rPr>
              <w:t>14</w:t>
            </w:r>
            <w:r w:rsidR="007972F1" w:rsidRPr="007972F1">
              <w:rPr>
                <w:rFonts w:ascii="Times New Roman" w:hAnsi="Times New Roman" w:cs="Times New Roman"/>
                <w:i/>
                <w:sz w:val="28"/>
                <w:szCs w:val="28"/>
              </w:rPr>
              <w:t xml:space="preserve"> </w:t>
            </w:r>
          </w:p>
          <w:p w14:paraId="3351EF94" w14:textId="77777777" w:rsidR="00474690" w:rsidRPr="007972F1" w:rsidRDefault="007972F1" w:rsidP="007972F1">
            <w:pPr>
              <w:spacing w:after="0" w:line="240" w:lineRule="auto"/>
              <w:contextualSpacing/>
              <w:jc w:val="right"/>
              <w:rPr>
                <w:rFonts w:ascii="Times New Roman" w:hAnsi="Times New Roman" w:cs="Times New Roman"/>
                <w:i/>
                <w:sz w:val="28"/>
                <w:szCs w:val="28"/>
              </w:rPr>
            </w:pPr>
            <w:r w:rsidRPr="007972F1">
              <w:rPr>
                <w:rFonts w:ascii="Times New Roman" w:hAnsi="Times New Roman" w:cs="Times New Roman"/>
                <w:i/>
                <w:sz w:val="28"/>
                <w:szCs w:val="28"/>
              </w:rPr>
              <w:t>Юдина Н</w:t>
            </w:r>
            <w:r w:rsidR="00BE1E89">
              <w:rPr>
                <w:rFonts w:ascii="Times New Roman" w:hAnsi="Times New Roman" w:cs="Times New Roman"/>
                <w:i/>
                <w:sz w:val="28"/>
                <w:szCs w:val="28"/>
              </w:rPr>
              <w:t xml:space="preserve">ина </w:t>
            </w:r>
            <w:r w:rsidRPr="007972F1">
              <w:rPr>
                <w:rFonts w:ascii="Times New Roman" w:hAnsi="Times New Roman" w:cs="Times New Roman"/>
                <w:i/>
                <w:sz w:val="28"/>
                <w:szCs w:val="28"/>
              </w:rPr>
              <w:t>А</w:t>
            </w:r>
            <w:r w:rsidR="00BE1E89">
              <w:rPr>
                <w:rFonts w:ascii="Times New Roman" w:hAnsi="Times New Roman" w:cs="Times New Roman"/>
                <w:i/>
                <w:sz w:val="28"/>
                <w:szCs w:val="28"/>
              </w:rPr>
              <w:t>лексеевна</w:t>
            </w:r>
          </w:p>
        </w:tc>
      </w:tr>
    </w:tbl>
    <w:p w14:paraId="430E4539" w14:textId="77777777" w:rsidR="00474690" w:rsidRDefault="00474690" w:rsidP="0017163C">
      <w:pPr>
        <w:spacing w:after="0" w:line="240" w:lineRule="auto"/>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0"/>
      </w:tblGrid>
      <w:tr w:rsidR="00474690" w:rsidRPr="007972F1" w14:paraId="39DAC012" w14:textId="77777777" w:rsidTr="007972F1">
        <w:tc>
          <w:tcPr>
            <w:tcW w:w="8720" w:type="dxa"/>
          </w:tcPr>
          <w:p w14:paraId="158275B3" w14:textId="77777777" w:rsidR="007972F1" w:rsidRPr="007972F1" w:rsidRDefault="007972F1" w:rsidP="007972F1">
            <w:pPr>
              <w:spacing w:after="0" w:line="240" w:lineRule="auto"/>
              <w:jc w:val="center"/>
              <w:rPr>
                <w:rFonts w:ascii="Times New Roman" w:hAnsi="Times New Roman" w:cs="Times New Roman"/>
                <w:b/>
                <w:sz w:val="28"/>
                <w:szCs w:val="28"/>
              </w:rPr>
            </w:pPr>
            <w:r w:rsidRPr="007972F1">
              <w:rPr>
                <w:rFonts w:ascii="Times New Roman" w:hAnsi="Times New Roman" w:cs="Times New Roman"/>
                <w:b/>
                <w:sz w:val="28"/>
                <w:szCs w:val="28"/>
              </w:rPr>
              <w:t>ЭТАП ЦЕЛЕПОЛАГАНИЯ НА УРОКАХ ХИМИИ</w:t>
            </w:r>
          </w:p>
          <w:p w14:paraId="48EA0D46" w14:textId="77777777" w:rsidR="007972F1" w:rsidRPr="007972F1" w:rsidRDefault="007972F1" w:rsidP="007972F1">
            <w:pPr>
              <w:spacing w:after="0" w:line="240" w:lineRule="auto"/>
              <w:jc w:val="center"/>
              <w:rPr>
                <w:rFonts w:ascii="Times New Roman" w:hAnsi="Times New Roman" w:cs="Times New Roman"/>
                <w:b/>
                <w:sz w:val="28"/>
                <w:szCs w:val="28"/>
              </w:rPr>
            </w:pPr>
          </w:p>
          <w:p w14:paraId="560C0793" w14:textId="77777777" w:rsidR="007972F1" w:rsidRPr="007972F1" w:rsidRDefault="007972F1" w:rsidP="00661955">
            <w:pPr>
              <w:spacing w:after="0" w:line="240" w:lineRule="auto"/>
              <w:ind w:firstLine="709"/>
              <w:jc w:val="both"/>
              <w:rPr>
                <w:rFonts w:ascii="Times New Roman" w:eastAsiaTheme="minorEastAsia" w:hAnsi="Times New Roman" w:cs="Times New Roman"/>
                <w:color w:val="262626" w:themeColor="text1" w:themeTint="D9"/>
                <w:kern w:val="24"/>
                <w:sz w:val="28"/>
                <w:szCs w:val="28"/>
              </w:rPr>
            </w:pPr>
            <w:r w:rsidRPr="007972F1">
              <w:rPr>
                <w:rFonts w:ascii="Times New Roman" w:eastAsiaTheme="minorEastAsia" w:hAnsi="Times New Roman" w:cs="Times New Roman"/>
                <w:color w:val="262626" w:themeColor="text1" w:themeTint="D9"/>
                <w:kern w:val="24"/>
                <w:sz w:val="28"/>
                <w:szCs w:val="28"/>
              </w:rPr>
              <w:t>К</w:t>
            </w:r>
            <w:r w:rsidRPr="007972F1">
              <w:rPr>
                <w:rFonts w:ascii="Times New Roman" w:hAnsi="Times New Roman" w:cs="Times New Roman"/>
                <w:sz w:val="28"/>
                <w:szCs w:val="28"/>
              </w:rPr>
              <w:t xml:space="preserve">аждый учитель, создавая урок, старается сделать его неповторимым. Приступая к планированию </w:t>
            </w:r>
            <w:r w:rsidRPr="007972F1">
              <w:rPr>
                <w:rFonts w:ascii="Times New Roman" w:hAnsi="Times New Roman" w:cs="Times New Roman"/>
                <w:color w:val="333333"/>
                <w:sz w:val="28"/>
                <w:szCs w:val="28"/>
              </w:rPr>
              <w:t>системы уроков по теме или отдельного урока, учитель в первую очередь продумывает цель обучения.</w:t>
            </w:r>
            <w:r w:rsidRPr="007972F1">
              <w:rPr>
                <w:rFonts w:ascii="Times New Roman" w:hAnsi="Times New Roman" w:cs="Times New Roman"/>
                <w:sz w:val="28"/>
                <w:szCs w:val="28"/>
              </w:rPr>
              <w:t xml:space="preserve"> Под целью в образовании понимается желаемый результат – образовательный продукт, который должен быть реальным и конкретным. Целеполагание в педагогике </w:t>
            </w:r>
            <w:r w:rsidR="00867CAD" w:rsidRPr="007972F1">
              <w:rPr>
                <w:rFonts w:ascii="Times New Roman" w:hAnsi="Times New Roman" w:cs="Times New Roman"/>
                <w:sz w:val="28"/>
                <w:szCs w:val="28"/>
              </w:rPr>
              <w:t>— это</w:t>
            </w:r>
            <w:r w:rsidRPr="007972F1">
              <w:rPr>
                <w:rFonts w:ascii="Times New Roman" w:hAnsi="Times New Roman" w:cs="Times New Roman"/>
                <w:sz w:val="28"/>
                <w:szCs w:val="28"/>
              </w:rPr>
              <w:t xml:space="preserve"> процесс выявления целей и </w:t>
            </w:r>
            <w:r w:rsidRPr="007972F1">
              <w:rPr>
                <w:rFonts w:ascii="Times New Roman" w:hAnsi="Times New Roman" w:cs="Times New Roman"/>
                <w:sz w:val="28"/>
                <w:szCs w:val="28"/>
              </w:rPr>
              <w:lastRenderedPageBreak/>
              <w:t xml:space="preserve">задач субъектов деятельности (учителя и ученика), их предъявления друг другу, согласования и достижения. </w:t>
            </w:r>
            <w:r w:rsidRPr="007972F1">
              <w:rPr>
                <w:rFonts w:ascii="Times New Roman" w:eastAsiaTheme="minorEastAsia" w:hAnsi="Times New Roman" w:cs="Times New Roman"/>
                <w:color w:val="262626" w:themeColor="text1" w:themeTint="D9"/>
                <w:kern w:val="24"/>
                <w:sz w:val="28"/>
                <w:szCs w:val="28"/>
              </w:rPr>
              <w:t>Для достижения планируемых результатов на этапе целеполагани</w:t>
            </w:r>
            <w:r w:rsidR="00003DFF">
              <w:rPr>
                <w:rFonts w:ascii="Times New Roman" w:eastAsiaTheme="minorEastAsia" w:hAnsi="Times New Roman" w:cs="Times New Roman"/>
                <w:color w:val="262626" w:themeColor="text1" w:themeTint="D9"/>
                <w:kern w:val="24"/>
                <w:sz w:val="28"/>
                <w:szCs w:val="28"/>
              </w:rPr>
              <w:t>я</w:t>
            </w:r>
            <w:r w:rsidRPr="007972F1">
              <w:rPr>
                <w:rFonts w:ascii="Times New Roman" w:eastAsiaTheme="minorEastAsia" w:hAnsi="Times New Roman" w:cs="Times New Roman"/>
                <w:color w:val="262626" w:themeColor="text1" w:themeTint="D9"/>
                <w:kern w:val="24"/>
                <w:sz w:val="28"/>
                <w:szCs w:val="28"/>
              </w:rPr>
              <w:t xml:space="preserve"> необходимо проделать большую работу, чтобы отработать этот этап от и до. На своем опыте скажу, что за два года преподавания </w:t>
            </w:r>
            <w:r w:rsidR="00003DFF">
              <w:rPr>
                <w:rFonts w:ascii="Times New Roman" w:eastAsiaTheme="minorEastAsia" w:hAnsi="Times New Roman" w:cs="Times New Roman"/>
                <w:color w:val="262626" w:themeColor="text1" w:themeTint="D9"/>
                <w:kern w:val="24"/>
                <w:sz w:val="28"/>
                <w:szCs w:val="28"/>
              </w:rPr>
              <w:t>химии</w:t>
            </w:r>
            <w:r w:rsidRPr="007972F1">
              <w:rPr>
                <w:rFonts w:ascii="Times New Roman" w:eastAsiaTheme="minorEastAsia" w:hAnsi="Times New Roman" w:cs="Times New Roman"/>
                <w:color w:val="262626" w:themeColor="text1" w:themeTint="D9"/>
                <w:kern w:val="24"/>
                <w:sz w:val="28"/>
                <w:szCs w:val="28"/>
              </w:rPr>
              <w:t xml:space="preserve"> в соответствии с ФГОС с некоторыми детьми этот этап дается сложно. Поэтому ищу что-то новое, что-то доступное и понятное, стараюсь разработать интересные задания для постановки целей урока.</w:t>
            </w:r>
          </w:p>
          <w:p w14:paraId="268B87BE" w14:textId="77777777" w:rsidR="007972F1" w:rsidRPr="00003DFF" w:rsidRDefault="007972F1" w:rsidP="00661955">
            <w:pPr>
              <w:spacing w:after="0" w:line="240" w:lineRule="auto"/>
              <w:ind w:firstLine="709"/>
              <w:rPr>
                <w:rFonts w:ascii="Times New Roman" w:hAnsi="Times New Roman" w:cs="Times New Roman"/>
                <w:sz w:val="28"/>
                <w:szCs w:val="28"/>
              </w:rPr>
            </w:pPr>
            <w:r w:rsidRPr="007972F1">
              <w:rPr>
                <w:rFonts w:ascii="Times New Roman" w:eastAsiaTheme="minorEastAsia" w:hAnsi="Times New Roman" w:cs="Times New Roman"/>
                <w:color w:val="262626" w:themeColor="text1" w:themeTint="D9"/>
                <w:kern w:val="24"/>
                <w:sz w:val="28"/>
                <w:szCs w:val="28"/>
              </w:rPr>
              <w:t xml:space="preserve">Основу содержания деятельности учителя составляют </w:t>
            </w:r>
            <w:r w:rsidRPr="00003DFF">
              <w:rPr>
                <w:rFonts w:ascii="Times New Roman" w:eastAsiaTheme="minorEastAsia" w:hAnsi="Times New Roman" w:cs="Times New Roman"/>
                <w:bCs/>
                <w:color w:val="262626" w:themeColor="text1" w:themeTint="D9"/>
                <w:kern w:val="24"/>
                <w:sz w:val="28"/>
                <w:szCs w:val="28"/>
              </w:rPr>
              <w:t xml:space="preserve">три </w:t>
            </w:r>
            <w:r w:rsidRPr="00003DFF">
              <w:rPr>
                <w:rFonts w:ascii="Times New Roman" w:eastAsiaTheme="minorEastAsia" w:hAnsi="Times New Roman" w:cs="Times New Roman"/>
                <w:color w:val="262626" w:themeColor="text1" w:themeTint="D9"/>
                <w:kern w:val="24"/>
                <w:sz w:val="28"/>
                <w:szCs w:val="28"/>
              </w:rPr>
              <w:t xml:space="preserve">взаимосвязанные </w:t>
            </w:r>
            <w:r w:rsidRPr="00003DFF">
              <w:rPr>
                <w:rFonts w:ascii="Times New Roman" w:eastAsiaTheme="minorEastAsia" w:hAnsi="Times New Roman" w:cs="Times New Roman"/>
                <w:bCs/>
                <w:color w:val="262626" w:themeColor="text1" w:themeTint="D9"/>
                <w:kern w:val="24"/>
                <w:sz w:val="28"/>
                <w:szCs w:val="28"/>
              </w:rPr>
              <w:t xml:space="preserve">этапы урока: </w:t>
            </w:r>
          </w:p>
          <w:p w14:paraId="51E348BB" w14:textId="77777777" w:rsidR="007972F1" w:rsidRPr="00003DFF" w:rsidRDefault="007972F1" w:rsidP="00661955">
            <w:pPr>
              <w:pStyle w:val="a6"/>
              <w:numPr>
                <w:ilvl w:val="0"/>
                <w:numId w:val="20"/>
              </w:numPr>
              <w:ind w:firstLine="709"/>
              <w:rPr>
                <w:sz w:val="28"/>
                <w:szCs w:val="28"/>
              </w:rPr>
            </w:pPr>
            <w:r w:rsidRPr="00003DFF">
              <w:rPr>
                <w:rFonts w:eastAsiaTheme="minorEastAsia"/>
                <w:color w:val="262626" w:themeColor="text1" w:themeTint="D9"/>
                <w:kern w:val="24"/>
                <w:sz w:val="28"/>
                <w:szCs w:val="28"/>
              </w:rPr>
              <w:t>целеполагание</w:t>
            </w:r>
          </w:p>
          <w:p w14:paraId="176A1D6E" w14:textId="77777777" w:rsidR="007972F1" w:rsidRPr="00003DFF" w:rsidRDefault="007972F1" w:rsidP="00661955">
            <w:pPr>
              <w:pStyle w:val="a6"/>
              <w:numPr>
                <w:ilvl w:val="0"/>
                <w:numId w:val="20"/>
              </w:numPr>
              <w:ind w:firstLine="709"/>
              <w:rPr>
                <w:sz w:val="28"/>
                <w:szCs w:val="28"/>
              </w:rPr>
            </w:pPr>
            <w:r w:rsidRPr="00003DFF">
              <w:rPr>
                <w:rFonts w:eastAsiaTheme="minorEastAsia"/>
                <w:kern w:val="24"/>
                <w:sz w:val="28"/>
                <w:szCs w:val="28"/>
              </w:rPr>
              <w:t>самостоятельная продуктивная деятельность</w:t>
            </w:r>
          </w:p>
          <w:p w14:paraId="5CF7C33A" w14:textId="77777777" w:rsidR="007972F1" w:rsidRPr="00003DFF" w:rsidRDefault="007972F1" w:rsidP="00661955">
            <w:pPr>
              <w:pStyle w:val="a6"/>
              <w:numPr>
                <w:ilvl w:val="0"/>
                <w:numId w:val="20"/>
              </w:numPr>
              <w:ind w:firstLine="709"/>
              <w:rPr>
                <w:sz w:val="28"/>
                <w:szCs w:val="28"/>
              </w:rPr>
            </w:pPr>
            <w:r w:rsidRPr="00003DFF">
              <w:rPr>
                <w:rFonts w:eastAsiaTheme="minorEastAsia"/>
                <w:kern w:val="24"/>
                <w:sz w:val="28"/>
                <w:szCs w:val="28"/>
              </w:rPr>
              <w:t>рефлексия.</w:t>
            </w:r>
          </w:p>
          <w:p w14:paraId="28095FBD" w14:textId="77777777" w:rsidR="007972F1" w:rsidRPr="007972F1" w:rsidRDefault="007972F1" w:rsidP="00003DFF">
            <w:pPr>
              <w:pStyle w:val="a4"/>
              <w:spacing w:before="0" w:beforeAutospacing="0" w:after="0" w:afterAutospacing="0"/>
              <w:ind w:firstLine="709"/>
              <w:jc w:val="both"/>
              <w:rPr>
                <w:sz w:val="28"/>
                <w:szCs w:val="28"/>
              </w:rPr>
            </w:pPr>
            <w:r w:rsidRPr="00003DFF">
              <w:rPr>
                <w:rFonts w:eastAsiaTheme="minorEastAsia"/>
                <w:bCs/>
                <w:color w:val="262626" w:themeColor="text1" w:themeTint="D9"/>
                <w:kern w:val="24"/>
                <w:sz w:val="28"/>
                <w:szCs w:val="28"/>
              </w:rPr>
              <w:t>Основным</w:t>
            </w:r>
            <w:r w:rsidR="00003DFF">
              <w:rPr>
                <w:rFonts w:eastAsiaTheme="minorEastAsia"/>
                <w:bCs/>
                <w:color w:val="262626" w:themeColor="text1" w:themeTint="D9"/>
                <w:kern w:val="24"/>
                <w:sz w:val="28"/>
                <w:szCs w:val="28"/>
              </w:rPr>
              <w:t>и</w:t>
            </w:r>
            <w:r w:rsidRPr="00003DFF">
              <w:rPr>
                <w:rFonts w:eastAsiaTheme="minorEastAsia"/>
                <w:bCs/>
                <w:color w:val="262626" w:themeColor="text1" w:themeTint="D9"/>
                <w:kern w:val="24"/>
                <w:sz w:val="28"/>
                <w:szCs w:val="28"/>
              </w:rPr>
              <w:t xml:space="preserve"> приемам</w:t>
            </w:r>
            <w:r w:rsidR="00003DFF">
              <w:rPr>
                <w:rFonts w:eastAsiaTheme="minorEastAsia"/>
                <w:bCs/>
                <w:color w:val="262626" w:themeColor="text1" w:themeTint="D9"/>
                <w:kern w:val="24"/>
                <w:sz w:val="28"/>
                <w:szCs w:val="28"/>
              </w:rPr>
              <w:t>и</w:t>
            </w:r>
            <w:r w:rsidRPr="00003DFF">
              <w:rPr>
                <w:rFonts w:eastAsiaTheme="minorEastAsia"/>
                <w:bCs/>
                <w:color w:val="262626" w:themeColor="text1" w:themeTint="D9"/>
                <w:kern w:val="24"/>
                <w:sz w:val="28"/>
                <w:szCs w:val="28"/>
              </w:rPr>
              <w:t xml:space="preserve"> целеполагания</w:t>
            </w:r>
            <w:r w:rsidRPr="00003DFF">
              <w:rPr>
                <w:rFonts w:eastAsiaTheme="minorEastAsia"/>
                <w:color w:val="262626" w:themeColor="text1" w:themeTint="D9"/>
                <w:kern w:val="24"/>
                <w:sz w:val="28"/>
                <w:szCs w:val="28"/>
              </w:rPr>
              <w:t>, ко</w:t>
            </w:r>
            <w:r w:rsidRPr="007972F1">
              <w:rPr>
                <w:rFonts w:eastAsiaTheme="minorEastAsia"/>
                <w:color w:val="262626" w:themeColor="text1" w:themeTint="D9"/>
                <w:kern w:val="24"/>
                <w:sz w:val="28"/>
                <w:szCs w:val="28"/>
              </w:rPr>
              <w:t>торые будут способствовать формированию универсальных учебных действий в соответствии с требованиями ФГОС и которые я использую на уроках химии</w:t>
            </w:r>
            <w:r w:rsidR="00003DFF">
              <w:rPr>
                <w:rFonts w:eastAsiaTheme="minorEastAsia"/>
                <w:color w:val="262626" w:themeColor="text1" w:themeTint="D9"/>
                <w:kern w:val="24"/>
                <w:sz w:val="28"/>
                <w:szCs w:val="28"/>
              </w:rPr>
              <w:t>,</w:t>
            </w:r>
            <w:r w:rsidRPr="007972F1">
              <w:rPr>
                <w:rFonts w:eastAsiaTheme="minorEastAsia"/>
                <w:color w:val="262626" w:themeColor="text1" w:themeTint="D9"/>
                <w:kern w:val="24"/>
                <w:sz w:val="28"/>
                <w:szCs w:val="28"/>
              </w:rPr>
              <w:t xml:space="preserve"> </w:t>
            </w:r>
            <w:r w:rsidR="00003DFF">
              <w:rPr>
                <w:rFonts w:eastAsiaTheme="minorEastAsia"/>
                <w:color w:val="262626" w:themeColor="text1" w:themeTint="D9"/>
                <w:kern w:val="24"/>
                <w:sz w:val="28"/>
                <w:szCs w:val="28"/>
              </w:rPr>
              <w:t xml:space="preserve">являются </w:t>
            </w:r>
            <w:r w:rsidRPr="007972F1">
              <w:rPr>
                <w:rFonts w:eastAsiaTheme="minorEastAsia"/>
                <w:color w:val="262626" w:themeColor="text1" w:themeTint="D9"/>
                <w:kern w:val="24"/>
                <w:sz w:val="28"/>
                <w:szCs w:val="28"/>
              </w:rPr>
              <w:t>следующие:</w:t>
            </w:r>
          </w:p>
          <w:p w14:paraId="0AAA9D12" w14:textId="77777777" w:rsidR="007972F1" w:rsidRPr="007972F1" w:rsidRDefault="007972F1" w:rsidP="00661955">
            <w:pPr>
              <w:pStyle w:val="a4"/>
              <w:spacing w:before="0" w:beforeAutospacing="0" w:after="0" w:afterAutospacing="0"/>
              <w:ind w:firstLine="709"/>
              <w:rPr>
                <w:sz w:val="28"/>
                <w:szCs w:val="28"/>
              </w:rPr>
            </w:pPr>
            <w:r w:rsidRPr="007972F1">
              <w:rPr>
                <w:rFonts w:eastAsiaTheme="minorEastAsia"/>
                <w:color w:val="262626" w:themeColor="text1" w:themeTint="D9"/>
                <w:kern w:val="24"/>
                <w:sz w:val="28"/>
                <w:szCs w:val="28"/>
              </w:rPr>
              <w:t>Визуальные:</w:t>
            </w:r>
          </w:p>
          <w:p w14:paraId="4E5872FC" w14:textId="77777777" w:rsidR="007972F1" w:rsidRPr="00867CAD" w:rsidRDefault="007972F1" w:rsidP="00661955">
            <w:pPr>
              <w:pStyle w:val="a6"/>
              <w:numPr>
                <w:ilvl w:val="0"/>
                <w:numId w:val="21"/>
              </w:numPr>
              <w:ind w:firstLine="709"/>
              <w:rPr>
                <w:sz w:val="28"/>
                <w:szCs w:val="28"/>
              </w:rPr>
            </w:pPr>
            <w:r w:rsidRPr="007972F1">
              <w:rPr>
                <w:rFonts w:eastAsiaTheme="minorEastAsia"/>
                <w:color w:val="262626" w:themeColor="text1" w:themeTint="D9"/>
                <w:kern w:val="24"/>
                <w:sz w:val="28"/>
                <w:szCs w:val="28"/>
              </w:rPr>
              <w:t xml:space="preserve">Мозговой </w:t>
            </w:r>
            <w:r w:rsidRPr="00867CAD">
              <w:rPr>
                <w:rFonts w:eastAsiaTheme="minorEastAsia"/>
                <w:kern w:val="24"/>
                <w:sz w:val="28"/>
                <w:szCs w:val="28"/>
              </w:rPr>
              <w:t>штурм</w:t>
            </w:r>
          </w:p>
          <w:p w14:paraId="32401746" w14:textId="77777777" w:rsidR="007972F1" w:rsidRPr="00867CAD" w:rsidRDefault="007972F1" w:rsidP="00661955">
            <w:pPr>
              <w:pStyle w:val="a6"/>
              <w:numPr>
                <w:ilvl w:val="0"/>
                <w:numId w:val="21"/>
              </w:numPr>
              <w:ind w:firstLine="709"/>
              <w:rPr>
                <w:sz w:val="28"/>
                <w:szCs w:val="28"/>
              </w:rPr>
            </w:pPr>
            <w:r w:rsidRPr="007972F1">
              <w:rPr>
                <w:rFonts w:eastAsiaTheme="minorEastAsia"/>
                <w:color w:val="262626" w:themeColor="text1" w:themeTint="D9"/>
                <w:kern w:val="24"/>
                <w:sz w:val="28"/>
                <w:szCs w:val="28"/>
              </w:rPr>
              <w:t>Тема-</w:t>
            </w:r>
            <w:r w:rsidRPr="00867CAD">
              <w:rPr>
                <w:rFonts w:eastAsiaTheme="minorEastAsia"/>
                <w:kern w:val="24"/>
                <w:sz w:val="28"/>
                <w:szCs w:val="28"/>
              </w:rPr>
              <w:t>вопрос</w:t>
            </w:r>
          </w:p>
          <w:p w14:paraId="5FC99738" w14:textId="77777777" w:rsidR="007972F1" w:rsidRPr="00867CAD" w:rsidRDefault="007972F1" w:rsidP="00661955">
            <w:pPr>
              <w:pStyle w:val="a6"/>
              <w:numPr>
                <w:ilvl w:val="0"/>
                <w:numId w:val="21"/>
              </w:numPr>
              <w:ind w:firstLine="709"/>
              <w:rPr>
                <w:sz w:val="28"/>
                <w:szCs w:val="28"/>
              </w:rPr>
            </w:pPr>
            <w:r w:rsidRPr="00867CAD">
              <w:rPr>
                <w:rFonts w:eastAsiaTheme="minorEastAsia"/>
                <w:kern w:val="24"/>
                <w:sz w:val="28"/>
                <w:szCs w:val="28"/>
              </w:rPr>
              <w:t>Работа над понятием</w:t>
            </w:r>
          </w:p>
          <w:p w14:paraId="53BB216D" w14:textId="77777777" w:rsidR="007972F1" w:rsidRPr="00867CAD" w:rsidRDefault="007972F1" w:rsidP="00661955">
            <w:pPr>
              <w:pStyle w:val="a6"/>
              <w:numPr>
                <w:ilvl w:val="0"/>
                <w:numId w:val="21"/>
              </w:numPr>
              <w:ind w:firstLine="709"/>
              <w:rPr>
                <w:sz w:val="28"/>
                <w:szCs w:val="28"/>
              </w:rPr>
            </w:pPr>
            <w:r w:rsidRPr="00867CAD">
              <w:rPr>
                <w:rFonts w:eastAsiaTheme="minorEastAsia"/>
                <w:kern w:val="24"/>
                <w:sz w:val="28"/>
                <w:szCs w:val="28"/>
              </w:rPr>
              <w:t>Ситуация яркого пятна</w:t>
            </w:r>
          </w:p>
          <w:p w14:paraId="4CFE2385" w14:textId="77777777" w:rsidR="007972F1" w:rsidRPr="00867CAD" w:rsidRDefault="007972F1" w:rsidP="00661955">
            <w:pPr>
              <w:pStyle w:val="a6"/>
              <w:numPr>
                <w:ilvl w:val="0"/>
                <w:numId w:val="21"/>
              </w:numPr>
              <w:ind w:firstLine="709"/>
              <w:rPr>
                <w:sz w:val="28"/>
                <w:szCs w:val="28"/>
              </w:rPr>
            </w:pPr>
            <w:r w:rsidRPr="00867CAD">
              <w:rPr>
                <w:rFonts w:eastAsiaTheme="minorEastAsia"/>
                <w:kern w:val="24"/>
                <w:sz w:val="28"/>
                <w:szCs w:val="28"/>
              </w:rPr>
              <w:t>Исключение</w:t>
            </w:r>
          </w:p>
          <w:p w14:paraId="4CA585C0" w14:textId="77777777" w:rsidR="007972F1" w:rsidRPr="00867CAD" w:rsidRDefault="007972F1" w:rsidP="00661955">
            <w:pPr>
              <w:pStyle w:val="a6"/>
              <w:numPr>
                <w:ilvl w:val="0"/>
                <w:numId w:val="21"/>
              </w:numPr>
              <w:ind w:firstLine="709"/>
              <w:rPr>
                <w:sz w:val="28"/>
                <w:szCs w:val="28"/>
              </w:rPr>
            </w:pPr>
            <w:r w:rsidRPr="00867CAD">
              <w:rPr>
                <w:rFonts w:eastAsiaTheme="minorEastAsia"/>
                <w:kern w:val="24"/>
                <w:sz w:val="28"/>
                <w:szCs w:val="28"/>
              </w:rPr>
              <w:t>Домысливание</w:t>
            </w:r>
          </w:p>
          <w:p w14:paraId="0508E7D4" w14:textId="77777777" w:rsidR="007972F1" w:rsidRPr="00867CAD" w:rsidRDefault="007972F1" w:rsidP="00661955">
            <w:pPr>
              <w:pStyle w:val="a6"/>
              <w:numPr>
                <w:ilvl w:val="0"/>
                <w:numId w:val="21"/>
              </w:numPr>
              <w:ind w:firstLine="709"/>
              <w:rPr>
                <w:sz w:val="28"/>
                <w:szCs w:val="28"/>
              </w:rPr>
            </w:pPr>
            <w:r w:rsidRPr="00867CAD">
              <w:rPr>
                <w:rFonts w:eastAsiaTheme="minorEastAsia"/>
                <w:kern w:val="24"/>
                <w:sz w:val="28"/>
                <w:szCs w:val="28"/>
              </w:rPr>
              <w:t>Проблемная ситуация</w:t>
            </w:r>
          </w:p>
          <w:p w14:paraId="41B251A9" w14:textId="77777777" w:rsidR="007972F1" w:rsidRPr="00867CAD" w:rsidRDefault="007972F1" w:rsidP="00661955">
            <w:pPr>
              <w:pStyle w:val="a6"/>
              <w:numPr>
                <w:ilvl w:val="0"/>
                <w:numId w:val="21"/>
              </w:numPr>
              <w:ind w:firstLine="709"/>
              <w:rPr>
                <w:sz w:val="28"/>
                <w:szCs w:val="28"/>
              </w:rPr>
            </w:pPr>
            <w:r w:rsidRPr="00867CAD">
              <w:rPr>
                <w:rFonts w:eastAsiaTheme="minorEastAsia"/>
                <w:kern w:val="24"/>
                <w:sz w:val="28"/>
                <w:szCs w:val="28"/>
              </w:rPr>
              <w:t>Группировка.</w:t>
            </w:r>
          </w:p>
          <w:p w14:paraId="70F38939" w14:textId="77777777" w:rsidR="007972F1" w:rsidRPr="00867CAD" w:rsidRDefault="007972F1" w:rsidP="00661955">
            <w:pPr>
              <w:spacing w:after="0" w:line="240" w:lineRule="auto"/>
              <w:ind w:firstLine="709"/>
              <w:rPr>
                <w:rFonts w:ascii="Times New Roman" w:hAnsi="Times New Roman" w:cs="Times New Roman"/>
                <w:sz w:val="28"/>
                <w:szCs w:val="28"/>
              </w:rPr>
            </w:pPr>
            <w:r w:rsidRPr="00867CAD">
              <w:rPr>
                <w:rFonts w:ascii="Times New Roman" w:hAnsi="Times New Roman" w:cs="Times New Roman"/>
                <w:sz w:val="28"/>
                <w:szCs w:val="28"/>
              </w:rPr>
              <w:t>Аудиальные:</w:t>
            </w:r>
          </w:p>
          <w:p w14:paraId="49E43ED3" w14:textId="77777777" w:rsidR="007972F1" w:rsidRPr="00867CAD" w:rsidRDefault="007972F1" w:rsidP="00661955">
            <w:pPr>
              <w:numPr>
                <w:ilvl w:val="0"/>
                <w:numId w:val="22"/>
              </w:numPr>
              <w:spacing w:after="0" w:line="240" w:lineRule="auto"/>
              <w:ind w:firstLine="709"/>
              <w:rPr>
                <w:rFonts w:ascii="Times New Roman" w:hAnsi="Times New Roman" w:cs="Times New Roman"/>
                <w:sz w:val="28"/>
                <w:szCs w:val="28"/>
              </w:rPr>
            </w:pPr>
            <w:r w:rsidRPr="00867CAD">
              <w:rPr>
                <w:rFonts w:ascii="Times New Roman" w:hAnsi="Times New Roman" w:cs="Times New Roman"/>
                <w:sz w:val="28"/>
                <w:szCs w:val="28"/>
              </w:rPr>
              <w:t>Подводящий диалог</w:t>
            </w:r>
          </w:p>
          <w:p w14:paraId="544B0CE0" w14:textId="77777777" w:rsidR="007972F1" w:rsidRPr="00867CAD" w:rsidRDefault="007972F1" w:rsidP="00661955">
            <w:pPr>
              <w:numPr>
                <w:ilvl w:val="0"/>
                <w:numId w:val="22"/>
              </w:numPr>
              <w:spacing w:after="0" w:line="240" w:lineRule="auto"/>
              <w:ind w:firstLine="709"/>
              <w:rPr>
                <w:rFonts w:ascii="Times New Roman" w:hAnsi="Times New Roman" w:cs="Times New Roman"/>
                <w:sz w:val="28"/>
                <w:szCs w:val="28"/>
              </w:rPr>
            </w:pPr>
            <w:r w:rsidRPr="00867CAD">
              <w:rPr>
                <w:rFonts w:ascii="Times New Roman" w:hAnsi="Times New Roman" w:cs="Times New Roman"/>
                <w:sz w:val="28"/>
                <w:szCs w:val="28"/>
              </w:rPr>
              <w:t>Собери слово</w:t>
            </w:r>
          </w:p>
          <w:p w14:paraId="5E39E09D" w14:textId="77777777" w:rsidR="007972F1" w:rsidRPr="007972F1" w:rsidRDefault="007972F1" w:rsidP="00661955">
            <w:pPr>
              <w:numPr>
                <w:ilvl w:val="0"/>
                <w:numId w:val="22"/>
              </w:numPr>
              <w:spacing w:after="0" w:line="240" w:lineRule="auto"/>
              <w:ind w:firstLine="709"/>
              <w:rPr>
                <w:rFonts w:ascii="Times New Roman" w:hAnsi="Times New Roman" w:cs="Times New Roman"/>
                <w:sz w:val="28"/>
                <w:szCs w:val="28"/>
              </w:rPr>
            </w:pPr>
            <w:r w:rsidRPr="00867CAD">
              <w:rPr>
                <w:rFonts w:ascii="Times New Roman" w:hAnsi="Times New Roman" w:cs="Times New Roman"/>
                <w:sz w:val="28"/>
                <w:szCs w:val="28"/>
              </w:rPr>
              <w:t>Исключение</w:t>
            </w:r>
          </w:p>
          <w:p w14:paraId="6D6ACECF" w14:textId="77777777" w:rsidR="007972F1" w:rsidRPr="007972F1" w:rsidRDefault="007972F1" w:rsidP="00661955">
            <w:pPr>
              <w:numPr>
                <w:ilvl w:val="0"/>
                <w:numId w:val="22"/>
              </w:numPr>
              <w:spacing w:after="0" w:line="240" w:lineRule="auto"/>
              <w:ind w:firstLine="709"/>
              <w:rPr>
                <w:rFonts w:ascii="Times New Roman" w:hAnsi="Times New Roman" w:cs="Times New Roman"/>
                <w:sz w:val="28"/>
                <w:szCs w:val="28"/>
              </w:rPr>
            </w:pPr>
            <w:r w:rsidRPr="007972F1">
              <w:rPr>
                <w:rFonts w:ascii="Times New Roman" w:hAnsi="Times New Roman" w:cs="Times New Roman"/>
                <w:sz w:val="28"/>
                <w:szCs w:val="28"/>
              </w:rPr>
              <w:t>Проблема предыдущего урока</w:t>
            </w:r>
            <w:r w:rsidRPr="007972F1">
              <w:rPr>
                <w:rFonts w:ascii="Times New Roman" w:hAnsi="Times New Roman" w:cs="Times New Roman"/>
                <w:b/>
                <w:bCs/>
                <w:sz w:val="28"/>
                <w:szCs w:val="28"/>
              </w:rPr>
              <w:t>.</w:t>
            </w:r>
          </w:p>
          <w:p w14:paraId="358CCAFE" w14:textId="77777777" w:rsidR="007972F1" w:rsidRPr="007972F1" w:rsidRDefault="007972F1" w:rsidP="00661955">
            <w:pPr>
              <w:spacing w:after="0" w:line="240" w:lineRule="auto"/>
              <w:ind w:firstLine="709"/>
              <w:jc w:val="both"/>
              <w:rPr>
                <w:rFonts w:ascii="Times New Roman" w:hAnsi="Times New Roman" w:cs="Times New Roman"/>
                <w:bCs/>
                <w:sz w:val="28"/>
                <w:szCs w:val="28"/>
              </w:rPr>
            </w:pPr>
            <w:r w:rsidRPr="007972F1">
              <w:rPr>
                <w:rFonts w:ascii="Times New Roman" w:hAnsi="Times New Roman" w:cs="Times New Roman"/>
                <w:bCs/>
                <w:sz w:val="28"/>
                <w:szCs w:val="28"/>
              </w:rPr>
              <w:t>На своих уроках использую приемы:</w:t>
            </w:r>
          </w:p>
          <w:p w14:paraId="75544C69" w14:textId="77777777" w:rsidR="007972F1" w:rsidRPr="007972F1" w:rsidRDefault="007972F1" w:rsidP="00661955">
            <w:pPr>
              <w:spacing w:after="0" w:line="240" w:lineRule="auto"/>
              <w:ind w:firstLine="709"/>
              <w:jc w:val="both"/>
              <w:rPr>
                <w:rFonts w:ascii="Times New Roman" w:eastAsiaTheme="minorEastAsia" w:hAnsi="Times New Roman" w:cs="Times New Roman"/>
                <w:kern w:val="24"/>
                <w:sz w:val="28"/>
                <w:szCs w:val="28"/>
              </w:rPr>
            </w:pPr>
            <w:r w:rsidRPr="007972F1">
              <w:rPr>
                <w:rFonts w:ascii="Times New Roman" w:hAnsi="Times New Roman" w:cs="Times New Roman"/>
                <w:bCs/>
                <w:sz w:val="28"/>
                <w:szCs w:val="28"/>
              </w:rPr>
              <w:t>«</w:t>
            </w:r>
            <w:r w:rsidRPr="007972F1">
              <w:rPr>
                <w:rFonts w:ascii="Times New Roman" w:hAnsi="Times New Roman" w:cs="Times New Roman"/>
                <w:b/>
                <w:bCs/>
                <w:i/>
                <w:sz w:val="28"/>
                <w:szCs w:val="28"/>
              </w:rPr>
              <w:t>Создание</w:t>
            </w:r>
            <w:r w:rsidRPr="007972F1">
              <w:rPr>
                <w:rFonts w:ascii="Times New Roman" w:hAnsi="Times New Roman" w:cs="Times New Roman"/>
                <w:bCs/>
                <w:sz w:val="28"/>
                <w:szCs w:val="28"/>
              </w:rPr>
              <w:t xml:space="preserve"> </w:t>
            </w:r>
            <w:r w:rsidRPr="007972F1">
              <w:rPr>
                <w:rFonts w:ascii="Times New Roman" w:hAnsi="Times New Roman" w:cs="Times New Roman"/>
                <w:b/>
                <w:bCs/>
                <w:i/>
                <w:sz w:val="28"/>
                <w:szCs w:val="28"/>
              </w:rPr>
              <w:t>проблемной ситуации</w:t>
            </w:r>
            <w:r w:rsidRPr="007972F1">
              <w:rPr>
                <w:rFonts w:ascii="Times New Roman" w:hAnsi="Times New Roman" w:cs="Times New Roman"/>
                <w:bCs/>
                <w:sz w:val="28"/>
                <w:szCs w:val="28"/>
              </w:rPr>
              <w:t xml:space="preserve">»: </w:t>
            </w:r>
            <w:r w:rsidRPr="007972F1">
              <w:rPr>
                <w:rFonts w:ascii="Times New Roman" w:eastAsiaTheme="minorEastAsia" w:hAnsi="Times New Roman" w:cs="Times New Roman"/>
                <w:kern w:val="24"/>
                <w:sz w:val="28"/>
                <w:szCs w:val="28"/>
              </w:rPr>
              <w:t>на уроке по теме «Изотопы» (8 класс) учащимся сообщается:</w:t>
            </w:r>
            <w:r w:rsidRPr="007972F1">
              <w:rPr>
                <w:rFonts w:ascii="Times New Roman" w:hAnsi="Times New Roman" w:cs="Times New Roman"/>
                <w:bCs/>
                <w:sz w:val="28"/>
                <w:szCs w:val="28"/>
              </w:rPr>
              <w:t xml:space="preserve"> «</w:t>
            </w:r>
            <w:r w:rsidRPr="007972F1">
              <w:rPr>
                <w:rFonts w:ascii="Times New Roman" w:eastAsiaTheme="minorEastAsia" w:hAnsi="Times New Roman" w:cs="Times New Roman"/>
                <w:kern w:val="24"/>
                <w:sz w:val="28"/>
                <w:szCs w:val="28"/>
              </w:rPr>
              <w:t>Масса каждого протона и нейтрона равна 1,</w:t>
            </w:r>
            <w:r w:rsidRPr="007972F1">
              <w:rPr>
                <w:rFonts w:ascii="Times New Roman" w:hAnsi="Times New Roman" w:cs="Times New Roman"/>
                <w:bCs/>
                <w:sz w:val="28"/>
                <w:szCs w:val="28"/>
              </w:rPr>
              <w:t xml:space="preserve"> </w:t>
            </w:r>
            <w:r w:rsidRPr="007972F1">
              <w:rPr>
                <w:rFonts w:ascii="Times New Roman" w:eastAsiaTheme="minorEastAsia" w:hAnsi="Times New Roman" w:cs="Times New Roman"/>
                <w:kern w:val="24"/>
                <w:sz w:val="28"/>
                <w:szCs w:val="28"/>
              </w:rPr>
              <w:t>а в Периодической системе Д.И.</w:t>
            </w:r>
            <w:r w:rsidR="00F84346">
              <w:rPr>
                <w:rFonts w:ascii="Times New Roman" w:eastAsiaTheme="minorEastAsia" w:hAnsi="Times New Roman" w:cs="Times New Roman"/>
                <w:kern w:val="24"/>
                <w:sz w:val="28"/>
                <w:szCs w:val="28"/>
              </w:rPr>
              <w:t xml:space="preserve"> </w:t>
            </w:r>
            <w:r w:rsidRPr="007972F1">
              <w:rPr>
                <w:rFonts w:ascii="Times New Roman" w:eastAsiaTheme="minorEastAsia" w:hAnsi="Times New Roman" w:cs="Times New Roman"/>
                <w:kern w:val="24"/>
                <w:sz w:val="28"/>
                <w:szCs w:val="28"/>
              </w:rPr>
              <w:t>Менделеева все относительные атомные массы – дробные числа.</w:t>
            </w:r>
            <w:r w:rsidRPr="007972F1">
              <w:rPr>
                <w:rFonts w:ascii="Times New Roman" w:hAnsi="Times New Roman" w:cs="Times New Roman"/>
                <w:sz w:val="28"/>
                <w:szCs w:val="28"/>
              </w:rPr>
              <w:t xml:space="preserve"> </w:t>
            </w:r>
            <w:r w:rsidRPr="007972F1">
              <w:rPr>
                <w:rFonts w:ascii="Times New Roman" w:eastAsiaTheme="minorEastAsia" w:hAnsi="Times New Roman" w:cs="Times New Roman"/>
                <w:kern w:val="24"/>
                <w:sz w:val="28"/>
                <w:szCs w:val="28"/>
              </w:rPr>
              <w:t>Что вас удивило? Какой вопрос возникает?» После обсуждения тема может появиться в конце урока.</w:t>
            </w:r>
          </w:p>
          <w:p w14:paraId="3E0445B1" w14:textId="77777777" w:rsidR="007972F1" w:rsidRPr="007972F1" w:rsidRDefault="007972F1" w:rsidP="00661955">
            <w:pPr>
              <w:spacing w:after="0" w:line="240" w:lineRule="auto"/>
              <w:ind w:firstLine="709"/>
              <w:jc w:val="both"/>
              <w:rPr>
                <w:rFonts w:ascii="Times New Roman" w:hAnsi="Times New Roman" w:cs="Times New Roman"/>
                <w:sz w:val="28"/>
                <w:szCs w:val="28"/>
              </w:rPr>
            </w:pPr>
            <w:r w:rsidRPr="007972F1">
              <w:rPr>
                <w:rFonts w:ascii="Times New Roman" w:hAnsi="Times New Roman" w:cs="Times New Roman"/>
                <w:b/>
                <w:bCs/>
                <w:i/>
                <w:iCs/>
                <w:sz w:val="28"/>
                <w:szCs w:val="28"/>
              </w:rPr>
              <w:t>«Яркое пятно»</w:t>
            </w:r>
            <w:r w:rsidRPr="007972F1">
              <w:rPr>
                <w:rFonts w:ascii="Times New Roman" w:hAnsi="Times New Roman" w:cs="Times New Roman"/>
                <w:sz w:val="28"/>
                <w:szCs w:val="28"/>
              </w:rPr>
              <w:t xml:space="preserve"> - сообщение интригующего материала (исторических фактов, легенд и т. п.): </w:t>
            </w:r>
          </w:p>
          <w:p w14:paraId="44F2605B" w14:textId="5309B4B0" w:rsidR="007972F1" w:rsidRPr="007972F1" w:rsidRDefault="00112984" w:rsidP="00112984">
            <w:pPr>
              <w:pStyle w:val="a6"/>
              <w:ind w:left="0" w:firstLine="709"/>
              <w:jc w:val="both"/>
              <w:rPr>
                <w:bCs/>
                <w:sz w:val="28"/>
                <w:szCs w:val="28"/>
              </w:rPr>
            </w:pPr>
            <w:r>
              <w:rPr>
                <w:sz w:val="28"/>
                <w:szCs w:val="28"/>
              </w:rPr>
              <w:t xml:space="preserve">1. </w:t>
            </w:r>
            <w:r w:rsidR="007972F1" w:rsidRPr="007972F1">
              <w:rPr>
                <w:sz w:val="28"/>
                <w:szCs w:val="28"/>
              </w:rPr>
              <w:t xml:space="preserve">«В истории армии отмечено немало случаев диверсий, совершаемых противником. Однако описываемый случай является особым… Проверка ревизорами склада, где хранились пуговицы для мундиров солдат французской армии, выявила исчезновение всего запаса пуговиц. Между тем склад был опечатан и тщательно охранялся. </w:t>
            </w:r>
            <w:r w:rsidR="007972F1" w:rsidRPr="007972F1">
              <w:rPr>
                <w:sz w:val="28"/>
                <w:szCs w:val="28"/>
              </w:rPr>
              <w:lastRenderedPageBreak/>
              <w:t>Что могло произойти, если учесть, что пуговицы были оловянные, а склад не отапливался.</w:t>
            </w:r>
          </w:p>
          <w:p w14:paraId="216760B9" w14:textId="77777777" w:rsidR="007972F1" w:rsidRPr="007972F1" w:rsidRDefault="007972F1" w:rsidP="00112984">
            <w:pPr>
              <w:pStyle w:val="a4"/>
              <w:spacing w:before="0" w:beforeAutospacing="0" w:after="0" w:afterAutospacing="0"/>
              <w:ind w:firstLine="709"/>
              <w:jc w:val="both"/>
              <w:rPr>
                <w:sz w:val="28"/>
                <w:szCs w:val="28"/>
              </w:rPr>
            </w:pPr>
            <w:r w:rsidRPr="007972F1">
              <w:rPr>
                <w:sz w:val="28"/>
                <w:szCs w:val="28"/>
              </w:rPr>
              <w:t>Тема урока «Аллотропия. Аллотропные модификации» (8 класс).</w:t>
            </w:r>
          </w:p>
          <w:p w14:paraId="15F64EA2" w14:textId="5201F8A8" w:rsidR="007972F1" w:rsidRPr="007972F1" w:rsidRDefault="007972F1" w:rsidP="00112984">
            <w:pPr>
              <w:pStyle w:val="a4"/>
              <w:spacing w:before="0" w:beforeAutospacing="0" w:after="0" w:afterAutospacing="0"/>
              <w:ind w:firstLine="709"/>
              <w:contextualSpacing/>
              <w:jc w:val="both"/>
              <w:rPr>
                <w:sz w:val="28"/>
                <w:szCs w:val="28"/>
              </w:rPr>
            </w:pPr>
            <w:r w:rsidRPr="007972F1">
              <w:rPr>
                <w:sz w:val="28"/>
                <w:szCs w:val="28"/>
              </w:rPr>
              <w:t>2. Император Наполеон на банкете велел подать для почетных гостей приборы из очень дорогого серебристо-белого металла. А всем прочим было обидно до слез: им пришлось пользоваться обычной золотой и серебряной посуд</w:t>
            </w:r>
            <w:r w:rsidR="000303D6">
              <w:rPr>
                <w:sz w:val="28"/>
                <w:szCs w:val="28"/>
              </w:rPr>
              <w:t>ой</w:t>
            </w:r>
            <w:r w:rsidRPr="007972F1">
              <w:rPr>
                <w:sz w:val="28"/>
                <w:szCs w:val="28"/>
              </w:rPr>
              <w:t>. Из чего были изготовлены вилки? Тема урока «Алюминий» (9 класс)</w:t>
            </w:r>
          </w:p>
          <w:p w14:paraId="253363E3" w14:textId="3DA07178" w:rsidR="007972F1" w:rsidRPr="007972F1" w:rsidRDefault="007972F1" w:rsidP="00661955">
            <w:pPr>
              <w:spacing w:after="0" w:line="240" w:lineRule="auto"/>
              <w:ind w:firstLine="709"/>
              <w:jc w:val="both"/>
              <w:rPr>
                <w:rFonts w:ascii="Times New Roman" w:eastAsiaTheme="minorEastAsia" w:hAnsi="Times New Roman" w:cs="Times New Roman"/>
                <w:color w:val="262626" w:themeColor="text1" w:themeTint="D9"/>
                <w:kern w:val="24"/>
                <w:sz w:val="28"/>
                <w:szCs w:val="28"/>
              </w:rPr>
            </w:pPr>
            <w:r w:rsidRPr="007972F1">
              <w:rPr>
                <w:rFonts w:ascii="Times New Roman" w:eastAsiaTheme="minorEastAsia" w:hAnsi="Times New Roman" w:cs="Times New Roman"/>
                <w:b/>
                <w:i/>
                <w:color w:val="262626" w:themeColor="text1" w:themeTint="D9"/>
                <w:kern w:val="24"/>
                <w:sz w:val="28"/>
                <w:szCs w:val="28"/>
              </w:rPr>
              <w:t>«</w:t>
            </w:r>
            <w:r w:rsidRPr="007972F1">
              <w:rPr>
                <w:rFonts w:ascii="Times New Roman" w:eastAsiaTheme="majorEastAsia" w:hAnsi="Times New Roman" w:cs="Times New Roman"/>
                <w:b/>
                <w:bCs/>
                <w:i/>
                <w:color w:val="262626" w:themeColor="text1" w:themeTint="D9"/>
                <w:kern w:val="24"/>
                <w:sz w:val="28"/>
                <w:szCs w:val="28"/>
              </w:rPr>
              <w:t>Столкновение разных мнений учащихся с помощью вопроса или практического задания»:</w:t>
            </w:r>
            <w:r w:rsidRPr="007972F1">
              <w:rPr>
                <w:rFonts w:ascii="Times New Roman" w:eastAsiaTheme="minorEastAsia" w:hAnsi="Times New Roman" w:cs="Times New Roman"/>
                <w:color w:val="262626" w:themeColor="text1" w:themeTint="D9"/>
                <w:kern w:val="24"/>
                <w:sz w:val="28"/>
                <w:szCs w:val="28"/>
              </w:rPr>
              <w:t xml:space="preserve"> на уроке по теме «Гидролиз солей» (11 класс) проводим опыт</w:t>
            </w:r>
            <w:r w:rsidR="00923698">
              <w:rPr>
                <w:rFonts w:ascii="Times New Roman" w:eastAsiaTheme="minorEastAsia" w:hAnsi="Times New Roman" w:cs="Times New Roman"/>
                <w:color w:val="262626" w:themeColor="text1" w:themeTint="D9"/>
                <w:kern w:val="24"/>
                <w:sz w:val="28"/>
                <w:szCs w:val="28"/>
              </w:rPr>
              <w:t xml:space="preserve">: </w:t>
            </w:r>
            <w:r w:rsidRPr="007972F1">
              <w:rPr>
                <w:rFonts w:ascii="Times New Roman" w:eastAsiaTheme="minorEastAsia" w:hAnsi="Times New Roman" w:cs="Times New Roman"/>
                <w:color w:val="262626" w:themeColor="text1" w:themeTint="D9"/>
                <w:kern w:val="24"/>
                <w:sz w:val="28"/>
                <w:szCs w:val="28"/>
              </w:rPr>
              <w:t>испытываем растворы трех солей индикатором. Почему хлорид натрия дает нейтральную, сульфат цинка – кислую, а карбонат калия – щелочную реакцию среды? После обсуждения формулируется тема и цель урока.</w:t>
            </w:r>
          </w:p>
          <w:p w14:paraId="3F8BB66F" w14:textId="2F29446D" w:rsidR="007972F1" w:rsidRPr="007972F1" w:rsidRDefault="007972F1" w:rsidP="00661955">
            <w:pPr>
              <w:spacing w:after="0" w:line="240" w:lineRule="auto"/>
              <w:ind w:firstLine="709"/>
              <w:jc w:val="both"/>
              <w:rPr>
                <w:rFonts w:ascii="Times New Roman" w:eastAsiaTheme="minorEastAsia" w:hAnsi="Times New Roman" w:cs="Times New Roman"/>
                <w:kern w:val="24"/>
                <w:sz w:val="28"/>
                <w:szCs w:val="28"/>
              </w:rPr>
            </w:pPr>
            <w:r w:rsidRPr="007972F1">
              <w:rPr>
                <w:rFonts w:ascii="Times New Roman" w:eastAsiaTheme="minorEastAsia" w:hAnsi="Times New Roman" w:cs="Times New Roman"/>
                <w:b/>
                <w:i/>
                <w:kern w:val="24"/>
                <w:sz w:val="28"/>
                <w:szCs w:val="28"/>
              </w:rPr>
              <w:t>«Нерешенной домашней задачи»:</w:t>
            </w:r>
            <w:r w:rsidRPr="007972F1">
              <w:rPr>
                <w:rFonts w:ascii="Times New Roman" w:eastAsiaTheme="minorEastAsia" w:hAnsi="Times New Roman" w:cs="Times New Roman"/>
                <w:kern w:val="24"/>
                <w:sz w:val="28"/>
                <w:szCs w:val="28"/>
              </w:rPr>
              <w:t xml:space="preserve"> </w:t>
            </w:r>
            <w:r w:rsidR="00923698">
              <w:rPr>
                <w:rFonts w:ascii="Times New Roman" w:eastAsiaTheme="minorEastAsia" w:hAnsi="Times New Roman" w:cs="Times New Roman"/>
                <w:kern w:val="24"/>
                <w:sz w:val="28"/>
                <w:szCs w:val="28"/>
              </w:rPr>
              <w:t>в</w:t>
            </w:r>
            <w:r w:rsidRPr="007972F1">
              <w:rPr>
                <w:rFonts w:ascii="Times New Roman" w:eastAsiaTheme="minorEastAsia" w:hAnsi="Times New Roman" w:cs="Times New Roman"/>
                <w:kern w:val="24"/>
                <w:sz w:val="28"/>
                <w:szCs w:val="28"/>
              </w:rPr>
              <w:t xml:space="preserve"> качестве одной из домашних задач учитель преднамеренно указывает такую, в ходе решения которой у учащихся должны возникнуть трудности с ее выполнением из-за недостаточности знаний. Таким образом, проблемную ситуацию можно создать заранее, а на следующем уроке необходимо подвести учащихся к формулированию цели урока.</w:t>
            </w:r>
          </w:p>
          <w:p w14:paraId="6DE2984A" w14:textId="612170D7" w:rsidR="007972F1" w:rsidRPr="007972F1" w:rsidRDefault="007972F1" w:rsidP="00661955">
            <w:pPr>
              <w:pStyle w:val="a4"/>
              <w:spacing w:before="0" w:beforeAutospacing="0" w:after="0" w:afterAutospacing="0"/>
              <w:ind w:firstLine="709"/>
              <w:jc w:val="both"/>
              <w:rPr>
                <w:i/>
                <w:sz w:val="28"/>
                <w:szCs w:val="28"/>
              </w:rPr>
            </w:pPr>
            <w:r w:rsidRPr="007972F1">
              <w:rPr>
                <w:b/>
                <w:bCs/>
                <w:i/>
                <w:sz w:val="28"/>
                <w:szCs w:val="28"/>
              </w:rPr>
              <w:t>Подводящий к теме диалог:</w:t>
            </w:r>
            <w:r w:rsidRPr="007972F1">
              <w:rPr>
                <w:i/>
                <w:sz w:val="28"/>
                <w:szCs w:val="28"/>
              </w:rPr>
              <w:t xml:space="preserve"> </w:t>
            </w:r>
            <w:r w:rsidR="00923698" w:rsidRPr="00923698">
              <w:rPr>
                <w:sz w:val="28"/>
                <w:szCs w:val="28"/>
              </w:rPr>
              <w:t>н</w:t>
            </w:r>
            <w:r w:rsidRPr="007972F1">
              <w:rPr>
                <w:sz w:val="28"/>
                <w:szCs w:val="28"/>
              </w:rPr>
              <w:t>апример, в теме «Виды химической связи» (8 класс) можно обсудить следующие вопросы:</w:t>
            </w:r>
            <w:r w:rsidRPr="007972F1">
              <w:rPr>
                <w:i/>
                <w:sz w:val="28"/>
                <w:szCs w:val="28"/>
              </w:rPr>
              <w:t xml:space="preserve"> </w:t>
            </w:r>
          </w:p>
          <w:p w14:paraId="28F9322A" w14:textId="77777777" w:rsidR="007972F1" w:rsidRPr="007972F1" w:rsidRDefault="007972F1" w:rsidP="00661955">
            <w:pPr>
              <w:pStyle w:val="a4"/>
              <w:spacing w:before="0" w:beforeAutospacing="0" w:after="0" w:afterAutospacing="0"/>
              <w:ind w:firstLine="709"/>
              <w:jc w:val="both"/>
              <w:rPr>
                <w:i/>
                <w:sz w:val="28"/>
                <w:szCs w:val="28"/>
              </w:rPr>
            </w:pPr>
            <w:r w:rsidRPr="007972F1">
              <w:rPr>
                <w:sz w:val="28"/>
                <w:szCs w:val="28"/>
              </w:rPr>
              <w:t>Каков результат «принятия – отдачи» электронов для атомов металлов и неметаллов? (образование ионов)</w:t>
            </w:r>
          </w:p>
          <w:p w14:paraId="7B0642A8" w14:textId="77777777" w:rsidR="007972F1" w:rsidRPr="007972F1" w:rsidRDefault="007972F1" w:rsidP="00661955">
            <w:pPr>
              <w:pStyle w:val="a4"/>
              <w:spacing w:before="0" w:beforeAutospacing="0" w:after="0" w:afterAutospacing="0"/>
              <w:ind w:firstLine="709"/>
              <w:jc w:val="both"/>
              <w:rPr>
                <w:sz w:val="28"/>
                <w:szCs w:val="28"/>
              </w:rPr>
            </w:pPr>
            <w:r w:rsidRPr="007972F1">
              <w:rPr>
                <w:sz w:val="28"/>
                <w:szCs w:val="28"/>
              </w:rPr>
              <w:t>Что происходит между противоположно заряженными ионами? (они притягиваются)</w:t>
            </w:r>
          </w:p>
          <w:p w14:paraId="3A381939" w14:textId="77777777" w:rsidR="007972F1" w:rsidRPr="007972F1" w:rsidRDefault="007972F1" w:rsidP="00661955">
            <w:pPr>
              <w:pStyle w:val="a4"/>
              <w:spacing w:before="0" w:beforeAutospacing="0" w:after="0" w:afterAutospacing="0"/>
              <w:ind w:firstLine="709"/>
              <w:jc w:val="both"/>
              <w:rPr>
                <w:sz w:val="28"/>
                <w:szCs w:val="28"/>
              </w:rPr>
            </w:pPr>
            <w:r w:rsidRPr="007972F1">
              <w:rPr>
                <w:sz w:val="28"/>
                <w:szCs w:val="28"/>
              </w:rPr>
              <w:t>Как назвать вид связи, возникающий между ионами? (ионная связь)</w:t>
            </w:r>
          </w:p>
          <w:p w14:paraId="152C72A8" w14:textId="77777777" w:rsidR="007972F1" w:rsidRPr="007972F1" w:rsidRDefault="007972F1" w:rsidP="00661955">
            <w:pPr>
              <w:pStyle w:val="a4"/>
              <w:spacing w:before="0" w:beforeAutospacing="0" w:after="0" w:afterAutospacing="0"/>
              <w:ind w:firstLine="709"/>
              <w:rPr>
                <w:sz w:val="28"/>
                <w:szCs w:val="28"/>
              </w:rPr>
            </w:pPr>
            <w:r w:rsidRPr="007972F1">
              <w:rPr>
                <w:sz w:val="28"/>
                <w:szCs w:val="28"/>
              </w:rPr>
              <w:t>После обсуждения формулируется тема урока «Ионная связь».</w:t>
            </w:r>
          </w:p>
          <w:p w14:paraId="65374D6D" w14:textId="329BFDD2" w:rsidR="007972F1" w:rsidRPr="007972F1" w:rsidRDefault="007972F1" w:rsidP="007972F1">
            <w:pPr>
              <w:pStyle w:val="a4"/>
              <w:spacing w:before="0" w:beforeAutospacing="0" w:after="0" w:afterAutospacing="0"/>
              <w:ind w:firstLine="708"/>
              <w:jc w:val="both"/>
              <w:rPr>
                <w:sz w:val="28"/>
                <w:szCs w:val="28"/>
              </w:rPr>
            </w:pPr>
            <w:r w:rsidRPr="007972F1">
              <w:rPr>
                <w:sz w:val="28"/>
                <w:szCs w:val="28"/>
              </w:rPr>
              <w:t>Практически все приемы целеполагания строятся на диалоге, поэтому очень важно грамотно сформулировать вопросы, учить детей не только отвечать на них, но и</w:t>
            </w:r>
            <w:r w:rsidR="00923698">
              <w:rPr>
                <w:sz w:val="28"/>
                <w:szCs w:val="28"/>
              </w:rPr>
              <w:t xml:space="preserve"> </w:t>
            </w:r>
            <w:r w:rsidRPr="007972F1">
              <w:rPr>
                <w:sz w:val="28"/>
                <w:szCs w:val="28"/>
              </w:rPr>
              <w:t>придумывать свои.</w:t>
            </w:r>
          </w:p>
          <w:p w14:paraId="15A249DC" w14:textId="77777777" w:rsidR="007972F1" w:rsidRPr="007972F1" w:rsidRDefault="007972F1" w:rsidP="00923698">
            <w:pPr>
              <w:pStyle w:val="a4"/>
              <w:spacing w:before="0" w:beforeAutospacing="0" w:after="0" w:afterAutospacing="0"/>
              <w:ind w:firstLine="709"/>
              <w:jc w:val="both"/>
              <w:rPr>
                <w:sz w:val="28"/>
                <w:szCs w:val="28"/>
              </w:rPr>
            </w:pPr>
            <w:r w:rsidRPr="007972F1">
              <w:rPr>
                <w:sz w:val="28"/>
                <w:szCs w:val="28"/>
              </w:rPr>
              <w:t>Обязательными условиями использования перечисленных приемов является:</w:t>
            </w:r>
          </w:p>
          <w:p w14:paraId="0DF828AF" w14:textId="77777777" w:rsidR="007972F1" w:rsidRPr="007972F1" w:rsidRDefault="007972F1" w:rsidP="00923698">
            <w:pPr>
              <w:pStyle w:val="a4"/>
              <w:spacing w:before="0" w:beforeAutospacing="0" w:after="0" w:afterAutospacing="0"/>
              <w:ind w:firstLine="709"/>
              <w:jc w:val="both"/>
              <w:rPr>
                <w:sz w:val="28"/>
                <w:szCs w:val="28"/>
              </w:rPr>
            </w:pPr>
            <w:r w:rsidRPr="007972F1">
              <w:rPr>
                <w:sz w:val="28"/>
                <w:szCs w:val="28"/>
              </w:rPr>
              <w:t>– учет уровня знаний и опыта детей,</w:t>
            </w:r>
          </w:p>
          <w:p w14:paraId="043D780D" w14:textId="77777777" w:rsidR="007972F1" w:rsidRPr="007972F1" w:rsidRDefault="007972F1" w:rsidP="00923698">
            <w:pPr>
              <w:pStyle w:val="a4"/>
              <w:spacing w:before="0" w:beforeAutospacing="0" w:after="0" w:afterAutospacing="0"/>
              <w:ind w:firstLine="709"/>
              <w:jc w:val="both"/>
              <w:rPr>
                <w:sz w:val="28"/>
                <w:szCs w:val="28"/>
              </w:rPr>
            </w:pPr>
            <w:r w:rsidRPr="007972F1">
              <w:rPr>
                <w:sz w:val="28"/>
                <w:szCs w:val="28"/>
              </w:rPr>
              <w:t>– доступность, т.е. разрешимая степень трудности.</w:t>
            </w:r>
          </w:p>
          <w:p w14:paraId="45334039" w14:textId="77777777" w:rsidR="007972F1" w:rsidRPr="007972F1" w:rsidRDefault="007972F1" w:rsidP="00923698">
            <w:pPr>
              <w:pStyle w:val="a4"/>
              <w:spacing w:before="0" w:beforeAutospacing="0" w:after="0" w:afterAutospacing="0"/>
              <w:ind w:firstLine="709"/>
              <w:jc w:val="both"/>
              <w:rPr>
                <w:sz w:val="28"/>
                <w:szCs w:val="28"/>
              </w:rPr>
            </w:pPr>
            <w:r w:rsidRPr="007972F1">
              <w:rPr>
                <w:sz w:val="28"/>
                <w:szCs w:val="28"/>
              </w:rPr>
              <w:t>– необходимость выслушивания всех мнений правильных и неправильных, но обязательно обоснованных,</w:t>
            </w:r>
          </w:p>
          <w:p w14:paraId="5A3398B5" w14:textId="77777777" w:rsidR="007972F1" w:rsidRPr="007972F1" w:rsidRDefault="007972F1" w:rsidP="00923698">
            <w:pPr>
              <w:pStyle w:val="a4"/>
              <w:spacing w:before="0" w:beforeAutospacing="0" w:after="0" w:afterAutospacing="0"/>
              <w:ind w:firstLine="709"/>
              <w:jc w:val="both"/>
              <w:rPr>
                <w:sz w:val="28"/>
                <w:szCs w:val="28"/>
              </w:rPr>
            </w:pPr>
            <w:r w:rsidRPr="007972F1">
              <w:rPr>
                <w:sz w:val="28"/>
                <w:szCs w:val="28"/>
              </w:rPr>
              <w:t>– вся работа должна быть направлена на активную мыслительную деятельность.</w:t>
            </w:r>
          </w:p>
          <w:p w14:paraId="087634F8" w14:textId="4906E260" w:rsidR="00474690" w:rsidRPr="007972F1" w:rsidRDefault="007972F1" w:rsidP="007972F1">
            <w:pPr>
              <w:pStyle w:val="a4"/>
              <w:spacing w:before="0" w:beforeAutospacing="0" w:after="0" w:afterAutospacing="0"/>
              <w:ind w:firstLine="708"/>
              <w:jc w:val="both"/>
              <w:rPr>
                <w:sz w:val="28"/>
                <w:szCs w:val="28"/>
              </w:rPr>
            </w:pPr>
            <w:r w:rsidRPr="007972F1">
              <w:rPr>
                <w:sz w:val="28"/>
                <w:szCs w:val="28"/>
              </w:rPr>
              <w:t>Приемы целеполагания формируют мотив, потребность действия. Ученик реализует себя как субъект деятельности и собственной жизни. Процесс целеполагания – это коллективное действие, каждый ученик – участник, активный деятель, каждый чувствует себя созида</w:t>
            </w:r>
            <w:r w:rsidRPr="007972F1">
              <w:rPr>
                <w:sz w:val="28"/>
                <w:szCs w:val="28"/>
              </w:rPr>
              <w:lastRenderedPageBreak/>
              <w:t>телем общего творения. Дети учатся высказывать свое мнение, зная, что его услышат и примут. Учатся слушать и слышать другого, без чего не получится взаимодействия. Именно такой подход к целеполаганию является</w:t>
            </w:r>
            <w:r w:rsidR="00AB1FBB">
              <w:rPr>
                <w:sz w:val="28"/>
                <w:szCs w:val="28"/>
              </w:rPr>
              <w:t xml:space="preserve"> </w:t>
            </w:r>
            <w:r w:rsidRPr="007972F1">
              <w:rPr>
                <w:sz w:val="28"/>
                <w:szCs w:val="28"/>
              </w:rPr>
              <w:t>эффективным и современным. И непосредственно совместная работа учителя и ученика даст неплохие результаты, если это будет обоим сторонам интересно.</w:t>
            </w:r>
          </w:p>
        </w:tc>
      </w:tr>
    </w:tbl>
    <w:p w14:paraId="1807524D" w14:textId="77777777" w:rsidR="00474690" w:rsidRDefault="00474690" w:rsidP="0017163C">
      <w:pPr>
        <w:spacing w:after="0" w:line="240" w:lineRule="auto"/>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0"/>
      </w:tblGrid>
      <w:tr w:rsidR="00492471" w14:paraId="067D4184" w14:textId="77777777" w:rsidTr="007972F1">
        <w:tc>
          <w:tcPr>
            <w:tcW w:w="8720" w:type="dxa"/>
          </w:tcPr>
          <w:p w14:paraId="6BED0CB1" w14:textId="77777777" w:rsidR="00B06CB2" w:rsidRDefault="00492471" w:rsidP="007972F1">
            <w:pPr>
              <w:spacing w:after="0" w:line="240" w:lineRule="auto"/>
              <w:contextualSpacing/>
              <w:jc w:val="right"/>
              <w:rPr>
                <w:rFonts w:ascii="Times New Roman" w:hAnsi="Times New Roman" w:cs="Times New Roman"/>
                <w:i/>
                <w:sz w:val="28"/>
                <w:szCs w:val="28"/>
              </w:rPr>
            </w:pPr>
            <w:r w:rsidRPr="00492471">
              <w:rPr>
                <w:rFonts w:ascii="Times New Roman" w:hAnsi="Times New Roman" w:cs="Times New Roman"/>
                <w:i/>
                <w:sz w:val="28"/>
                <w:szCs w:val="28"/>
              </w:rPr>
              <w:t xml:space="preserve">Учитель </w:t>
            </w:r>
            <w:r w:rsidR="007972F1">
              <w:rPr>
                <w:rFonts w:ascii="Times New Roman" w:hAnsi="Times New Roman" w:cs="Times New Roman"/>
                <w:i/>
                <w:sz w:val="28"/>
                <w:szCs w:val="28"/>
              </w:rPr>
              <w:t>географии</w:t>
            </w:r>
            <w:r w:rsidRPr="00492471">
              <w:rPr>
                <w:rFonts w:ascii="Times New Roman" w:hAnsi="Times New Roman" w:cs="Times New Roman"/>
                <w:i/>
                <w:sz w:val="28"/>
                <w:szCs w:val="28"/>
              </w:rPr>
              <w:t xml:space="preserve"> МБОУ СОШ №</w:t>
            </w:r>
            <w:r w:rsidR="007972F1">
              <w:rPr>
                <w:rFonts w:ascii="Times New Roman" w:hAnsi="Times New Roman" w:cs="Times New Roman"/>
                <w:i/>
                <w:sz w:val="28"/>
                <w:szCs w:val="28"/>
              </w:rPr>
              <w:t>6</w:t>
            </w:r>
          </w:p>
          <w:p w14:paraId="000CCF67" w14:textId="77777777" w:rsidR="00492471" w:rsidRDefault="007972F1" w:rsidP="007972F1">
            <w:pPr>
              <w:spacing w:after="0" w:line="240" w:lineRule="auto"/>
              <w:contextualSpacing/>
              <w:jc w:val="right"/>
              <w:rPr>
                <w:rFonts w:ascii="Times New Roman" w:hAnsi="Times New Roman" w:cs="Times New Roman"/>
                <w:sz w:val="28"/>
                <w:szCs w:val="28"/>
              </w:rPr>
            </w:pPr>
            <w:proofErr w:type="spellStart"/>
            <w:r>
              <w:rPr>
                <w:rFonts w:ascii="Times New Roman" w:hAnsi="Times New Roman" w:cs="Times New Roman"/>
                <w:i/>
                <w:sz w:val="28"/>
                <w:szCs w:val="28"/>
              </w:rPr>
              <w:t>Сай</w:t>
            </w:r>
            <w:proofErr w:type="spellEnd"/>
            <w:r>
              <w:rPr>
                <w:rFonts w:ascii="Times New Roman" w:hAnsi="Times New Roman" w:cs="Times New Roman"/>
                <w:i/>
                <w:sz w:val="28"/>
                <w:szCs w:val="28"/>
              </w:rPr>
              <w:t xml:space="preserve"> Любовь Михайловна</w:t>
            </w:r>
          </w:p>
        </w:tc>
      </w:tr>
    </w:tbl>
    <w:p w14:paraId="0E47270B" w14:textId="77777777" w:rsidR="00492471" w:rsidRDefault="00492471" w:rsidP="0017163C">
      <w:pPr>
        <w:spacing w:after="0" w:line="240" w:lineRule="auto"/>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0"/>
      </w:tblGrid>
      <w:tr w:rsidR="00492471" w:rsidRPr="003C14E8" w14:paraId="15CE37B4" w14:textId="77777777" w:rsidTr="007972F1">
        <w:tc>
          <w:tcPr>
            <w:tcW w:w="8720" w:type="dxa"/>
          </w:tcPr>
          <w:p w14:paraId="5AB19A12" w14:textId="77777777" w:rsidR="007972F1" w:rsidRPr="003C14E8" w:rsidRDefault="007972F1" w:rsidP="003C14E8">
            <w:pPr>
              <w:pStyle w:val="15"/>
              <w:spacing w:after="0" w:line="240" w:lineRule="auto"/>
              <w:ind w:left="0"/>
              <w:contextualSpacing/>
              <w:jc w:val="center"/>
              <w:rPr>
                <w:rFonts w:ascii="Times New Roman" w:hAnsi="Times New Roman" w:cs="Times New Roman"/>
                <w:b/>
                <w:sz w:val="28"/>
                <w:szCs w:val="28"/>
              </w:rPr>
            </w:pPr>
            <w:r w:rsidRPr="003C14E8">
              <w:rPr>
                <w:rFonts w:ascii="Times New Roman" w:hAnsi="Times New Roman" w:cs="Times New Roman"/>
                <w:b/>
                <w:sz w:val="28"/>
                <w:szCs w:val="28"/>
              </w:rPr>
              <w:t>ИССЛЕДОВАТЕЛЬСКИЙ МЕТОД В ИЗУЧЕНИИ ГЕОГРАФИИ</w:t>
            </w:r>
          </w:p>
          <w:p w14:paraId="6A707A59" w14:textId="77777777" w:rsidR="007972F1" w:rsidRPr="003C14E8" w:rsidRDefault="007972F1" w:rsidP="003C14E8">
            <w:pPr>
              <w:pStyle w:val="15"/>
              <w:spacing w:after="0" w:line="240" w:lineRule="auto"/>
              <w:ind w:left="0"/>
              <w:contextualSpacing/>
              <w:jc w:val="both"/>
              <w:rPr>
                <w:rFonts w:ascii="Times New Roman" w:hAnsi="Times New Roman" w:cs="Times New Roman"/>
                <w:sz w:val="28"/>
                <w:szCs w:val="28"/>
              </w:rPr>
            </w:pPr>
          </w:p>
          <w:p w14:paraId="78129FD7" w14:textId="77777777" w:rsidR="007972F1" w:rsidRPr="003C14E8" w:rsidRDefault="007972F1" w:rsidP="008750AB">
            <w:pPr>
              <w:pStyle w:val="15"/>
              <w:spacing w:after="0" w:line="240" w:lineRule="auto"/>
              <w:ind w:left="0" w:firstLine="709"/>
              <w:contextualSpacing/>
              <w:jc w:val="both"/>
              <w:rPr>
                <w:rFonts w:ascii="Times New Roman" w:hAnsi="Times New Roman" w:cs="Times New Roman"/>
                <w:sz w:val="28"/>
                <w:szCs w:val="28"/>
                <w:lang w:eastAsia="en-US"/>
              </w:rPr>
            </w:pPr>
            <w:r w:rsidRPr="003C14E8">
              <w:rPr>
                <w:rFonts w:ascii="Times New Roman" w:hAnsi="Times New Roman" w:cs="Times New Roman"/>
                <w:sz w:val="28"/>
                <w:szCs w:val="28"/>
              </w:rPr>
              <w:t xml:space="preserve">География </w:t>
            </w:r>
            <w:r w:rsidR="002A32F6" w:rsidRPr="003C14E8">
              <w:rPr>
                <w:rFonts w:ascii="Times New Roman" w:hAnsi="Times New Roman" w:cs="Times New Roman"/>
                <w:sz w:val="28"/>
                <w:szCs w:val="28"/>
              </w:rPr>
              <w:t>— это</w:t>
            </w:r>
            <w:r w:rsidRPr="003C14E8">
              <w:rPr>
                <w:rFonts w:ascii="Times New Roman" w:hAnsi="Times New Roman" w:cs="Times New Roman"/>
                <w:sz w:val="28"/>
                <w:szCs w:val="28"/>
              </w:rPr>
              <w:t xml:space="preserve"> уникальный школьный предмет, в котором интегрированы знания из разных наук. «Без географии – вы нигде!» Стараюсь, чтобы этим девизом проникся каждый мой ученик. «Велика и поразительна область географии, - писал Н.В. Гоголь. – Где найдутся предметы, сильнее говорящие юному воображению!».</w:t>
            </w:r>
          </w:p>
          <w:p w14:paraId="7D8AF071" w14:textId="579C701E" w:rsidR="007972F1" w:rsidRPr="003C14E8" w:rsidRDefault="007972F1" w:rsidP="008750AB">
            <w:pPr>
              <w:pStyle w:val="15"/>
              <w:spacing w:after="0" w:line="240" w:lineRule="auto"/>
              <w:ind w:left="0" w:firstLine="709"/>
              <w:contextualSpacing/>
              <w:jc w:val="both"/>
              <w:rPr>
                <w:rFonts w:ascii="Times New Roman" w:hAnsi="Times New Roman" w:cs="Times New Roman"/>
                <w:sz w:val="28"/>
                <w:szCs w:val="28"/>
                <w:lang w:eastAsia="en-US"/>
              </w:rPr>
            </w:pPr>
            <w:r w:rsidRPr="003C14E8">
              <w:rPr>
                <w:rFonts w:ascii="Times New Roman" w:hAnsi="Times New Roman" w:cs="Times New Roman"/>
                <w:sz w:val="28"/>
                <w:szCs w:val="28"/>
              </w:rPr>
              <w:t>Учитывая это, я выбрала тему самообразования: «Активизация познавательной деятельности учащихся с учетом их индивидуальных особенностей» с целью вывести личность каждого ученика в режим развития, пробудить инстинкт познания. В этом плане моя позиция как учителя</w:t>
            </w:r>
            <w:r w:rsidR="00496816">
              <w:rPr>
                <w:rFonts w:ascii="Times New Roman" w:hAnsi="Times New Roman" w:cs="Times New Roman"/>
                <w:sz w:val="28"/>
                <w:szCs w:val="28"/>
              </w:rPr>
              <w:t xml:space="preserve"> </w:t>
            </w:r>
            <w:r w:rsidR="00496816" w:rsidRPr="003C14E8">
              <w:rPr>
                <w:rFonts w:ascii="Times New Roman" w:hAnsi="Times New Roman" w:cs="Times New Roman"/>
                <w:sz w:val="28"/>
                <w:szCs w:val="28"/>
              </w:rPr>
              <w:t>–</w:t>
            </w:r>
            <w:r w:rsidR="00496816">
              <w:rPr>
                <w:rFonts w:ascii="Times New Roman" w:hAnsi="Times New Roman" w:cs="Times New Roman"/>
                <w:sz w:val="28"/>
                <w:szCs w:val="28"/>
              </w:rPr>
              <w:t xml:space="preserve"> </w:t>
            </w:r>
            <w:r w:rsidRPr="003C14E8">
              <w:rPr>
                <w:rFonts w:ascii="Times New Roman" w:hAnsi="Times New Roman" w:cs="Times New Roman"/>
                <w:sz w:val="28"/>
                <w:szCs w:val="28"/>
              </w:rPr>
              <w:t>использовать различные педагогические технологии, формы, методы и средства обучения, стимулирующие учащихся к раскрытию своей индивидуальности. Известно, что желание учиться не проявляется само собой, его надо целенаправленно формировать. А это систематический, кропотливый поиск и труд.</w:t>
            </w:r>
          </w:p>
          <w:p w14:paraId="56370A46" w14:textId="77777777" w:rsidR="007972F1" w:rsidRPr="003C14E8" w:rsidRDefault="007972F1" w:rsidP="008750AB">
            <w:pPr>
              <w:spacing w:after="0" w:line="240" w:lineRule="auto"/>
              <w:ind w:firstLine="709"/>
              <w:contextualSpacing/>
              <w:jc w:val="both"/>
              <w:rPr>
                <w:rFonts w:ascii="Times New Roman" w:eastAsia="Calibri" w:hAnsi="Times New Roman" w:cs="Times New Roman"/>
                <w:sz w:val="28"/>
                <w:szCs w:val="28"/>
              </w:rPr>
            </w:pPr>
            <w:r w:rsidRPr="003C14E8">
              <w:rPr>
                <w:rFonts w:ascii="Times New Roman" w:eastAsia="Calibri" w:hAnsi="Times New Roman" w:cs="Times New Roman"/>
                <w:sz w:val="28"/>
                <w:szCs w:val="28"/>
              </w:rPr>
              <w:t>В детстве каждый ребенок переживает период увлечения географией. Вопрос в том, насколько бережно и прочно сможет учитель подхватить этот детский порыв и пронести его через школьные годы.</w:t>
            </w:r>
          </w:p>
          <w:p w14:paraId="1891F693" w14:textId="77777777" w:rsidR="007972F1" w:rsidRPr="003C14E8" w:rsidRDefault="007972F1" w:rsidP="008750AB">
            <w:pPr>
              <w:spacing w:after="0" w:line="240" w:lineRule="auto"/>
              <w:ind w:firstLine="709"/>
              <w:contextualSpacing/>
              <w:jc w:val="both"/>
              <w:rPr>
                <w:rFonts w:ascii="Times New Roman" w:eastAsia="Calibri" w:hAnsi="Times New Roman" w:cs="Times New Roman"/>
                <w:sz w:val="28"/>
                <w:szCs w:val="28"/>
              </w:rPr>
            </w:pPr>
            <w:r w:rsidRPr="003C14E8">
              <w:rPr>
                <w:rFonts w:ascii="Times New Roman" w:eastAsia="Calibri" w:hAnsi="Times New Roman" w:cs="Times New Roman"/>
                <w:sz w:val="28"/>
                <w:szCs w:val="28"/>
              </w:rPr>
              <w:t>Есть вопрос вопросов, который задают все учителя: «Как работать на уроке со всем классом и одновременно с каждым учащимся?»</w:t>
            </w:r>
          </w:p>
          <w:p w14:paraId="32AD2265" w14:textId="77777777" w:rsidR="007972F1" w:rsidRPr="003C14E8" w:rsidRDefault="007972F1" w:rsidP="008750AB">
            <w:pPr>
              <w:spacing w:after="0" w:line="240" w:lineRule="auto"/>
              <w:ind w:firstLine="709"/>
              <w:contextualSpacing/>
              <w:jc w:val="both"/>
              <w:rPr>
                <w:rFonts w:ascii="Times New Roman" w:eastAsia="Calibri" w:hAnsi="Times New Roman" w:cs="Times New Roman"/>
                <w:sz w:val="28"/>
                <w:szCs w:val="28"/>
              </w:rPr>
            </w:pPr>
            <w:r w:rsidRPr="003C14E8">
              <w:rPr>
                <w:rFonts w:ascii="Times New Roman" w:eastAsia="Calibri" w:hAnsi="Times New Roman" w:cs="Times New Roman"/>
                <w:sz w:val="28"/>
                <w:szCs w:val="28"/>
              </w:rPr>
              <w:t xml:space="preserve">Поэтому работа над темой самообразования побудила к поиску таких форм обучения, методов и приёмов, которые позволяют повысить эффективность усвоения географических знаний. Это технологии личностно-ориентированного обучения, проблемного обучения, развития критического мышления, информационно-коммуникационные, </w:t>
            </w:r>
            <w:proofErr w:type="spellStart"/>
            <w:r w:rsidRPr="003C14E8">
              <w:rPr>
                <w:rFonts w:ascii="Times New Roman" w:eastAsia="Calibri" w:hAnsi="Times New Roman" w:cs="Times New Roman"/>
                <w:sz w:val="28"/>
                <w:szCs w:val="28"/>
              </w:rPr>
              <w:t>здоровьесберегающие</w:t>
            </w:r>
            <w:proofErr w:type="spellEnd"/>
            <w:r w:rsidRPr="003C14E8">
              <w:rPr>
                <w:rFonts w:ascii="Times New Roman" w:eastAsia="Calibri" w:hAnsi="Times New Roman" w:cs="Times New Roman"/>
                <w:sz w:val="28"/>
                <w:szCs w:val="28"/>
              </w:rPr>
              <w:t>.</w:t>
            </w:r>
          </w:p>
          <w:p w14:paraId="370D50FD" w14:textId="5FD2C0BF" w:rsidR="007972F1" w:rsidRPr="003C14E8" w:rsidRDefault="007972F1" w:rsidP="008750AB">
            <w:pPr>
              <w:spacing w:after="0" w:line="240" w:lineRule="auto"/>
              <w:ind w:firstLine="709"/>
              <w:contextualSpacing/>
              <w:jc w:val="both"/>
              <w:rPr>
                <w:rFonts w:ascii="Times New Roman" w:hAnsi="Times New Roman" w:cs="Times New Roman"/>
                <w:sz w:val="28"/>
                <w:szCs w:val="28"/>
              </w:rPr>
            </w:pPr>
            <w:r w:rsidRPr="003C14E8">
              <w:rPr>
                <w:rFonts w:ascii="Times New Roman" w:hAnsi="Times New Roman" w:cs="Times New Roman"/>
                <w:sz w:val="28"/>
                <w:szCs w:val="28"/>
              </w:rPr>
              <w:t>Повысить интерес к предмету, активизировать деятельность учащихся на уроках, учесть их индивидуальные особенности – это моя задача. Для ее решения в урочной и внеурочной деятельности я использую исследовательский метод.</w:t>
            </w:r>
            <w:r w:rsidRPr="003C14E8">
              <w:rPr>
                <w:rFonts w:ascii="Times New Roman" w:eastAsia="Calibri" w:hAnsi="Times New Roman" w:cs="Times New Roman"/>
                <w:sz w:val="28"/>
                <w:szCs w:val="28"/>
              </w:rPr>
              <w:t xml:space="preserve"> Исследовательский метод обучения </w:t>
            </w:r>
            <w:r w:rsidR="00496816" w:rsidRPr="003C14E8">
              <w:rPr>
                <w:rFonts w:ascii="Times New Roman" w:hAnsi="Times New Roman" w:cs="Times New Roman"/>
                <w:sz w:val="28"/>
                <w:szCs w:val="28"/>
              </w:rPr>
              <w:t>–</w:t>
            </w:r>
            <w:r w:rsidRPr="003C14E8">
              <w:rPr>
                <w:rFonts w:ascii="Times New Roman" w:eastAsia="Calibri" w:hAnsi="Times New Roman" w:cs="Times New Roman"/>
                <w:sz w:val="28"/>
                <w:szCs w:val="28"/>
              </w:rPr>
              <w:t xml:space="preserve"> способ организации поисковой познавательной деятельности учащихся путём постановки учителем познавательных и практических задач, требующих</w:t>
            </w:r>
            <w:r w:rsidR="003C14E8" w:rsidRPr="003C14E8">
              <w:rPr>
                <w:rFonts w:ascii="Times New Roman" w:eastAsia="Calibri" w:hAnsi="Times New Roman" w:cs="Times New Roman"/>
                <w:sz w:val="28"/>
                <w:szCs w:val="28"/>
              </w:rPr>
              <w:t xml:space="preserve"> </w:t>
            </w:r>
            <w:r w:rsidRPr="003C14E8">
              <w:rPr>
                <w:rFonts w:ascii="Times New Roman" w:eastAsia="Calibri" w:hAnsi="Times New Roman" w:cs="Times New Roman"/>
                <w:sz w:val="28"/>
                <w:szCs w:val="28"/>
              </w:rPr>
              <w:t>самостоятельного творческого решения.</w:t>
            </w:r>
            <w:r w:rsidRPr="003C14E8">
              <w:rPr>
                <w:rFonts w:ascii="Times New Roman" w:hAnsi="Times New Roman" w:cs="Times New Roman"/>
                <w:sz w:val="28"/>
                <w:szCs w:val="28"/>
              </w:rPr>
              <w:t xml:space="preserve"> [1]</w:t>
            </w:r>
            <w:r w:rsidRPr="003C14E8">
              <w:rPr>
                <w:rFonts w:ascii="Times New Roman" w:eastAsia="Calibri" w:hAnsi="Times New Roman" w:cs="Times New Roman"/>
                <w:sz w:val="28"/>
                <w:szCs w:val="28"/>
              </w:rPr>
              <w:t xml:space="preserve"> Его характерная черта </w:t>
            </w:r>
            <w:r w:rsidR="00496816" w:rsidRPr="003C14E8">
              <w:rPr>
                <w:rFonts w:ascii="Times New Roman" w:hAnsi="Times New Roman" w:cs="Times New Roman"/>
                <w:sz w:val="28"/>
                <w:szCs w:val="28"/>
              </w:rPr>
              <w:t>–</w:t>
            </w:r>
            <w:r w:rsidRPr="003C14E8">
              <w:rPr>
                <w:rFonts w:ascii="Times New Roman" w:eastAsia="Calibri" w:hAnsi="Times New Roman" w:cs="Times New Roman"/>
                <w:sz w:val="28"/>
                <w:szCs w:val="28"/>
              </w:rPr>
              <w:t xml:space="preserve"> реализация идеи «обучение через открытие»: </w:t>
            </w:r>
            <w:r w:rsidRPr="003C14E8">
              <w:rPr>
                <w:rFonts w:ascii="Times New Roman" w:hAnsi="Times New Roman" w:cs="Times New Roman"/>
                <w:sz w:val="28"/>
                <w:szCs w:val="28"/>
              </w:rPr>
              <w:t>«сна</w:t>
            </w:r>
            <w:r w:rsidRPr="003C14E8">
              <w:rPr>
                <w:rFonts w:ascii="Times New Roman" w:hAnsi="Times New Roman" w:cs="Times New Roman"/>
                <w:sz w:val="28"/>
                <w:szCs w:val="28"/>
              </w:rPr>
              <w:lastRenderedPageBreak/>
              <w:t xml:space="preserve">чала заинтересуй, потом – научи!» </w:t>
            </w:r>
          </w:p>
          <w:p w14:paraId="14E8BAA7" w14:textId="77777777" w:rsidR="007972F1" w:rsidRPr="003C14E8" w:rsidRDefault="007972F1" w:rsidP="008750AB">
            <w:pPr>
              <w:spacing w:after="0" w:line="240" w:lineRule="auto"/>
              <w:ind w:firstLine="709"/>
              <w:contextualSpacing/>
              <w:jc w:val="both"/>
              <w:rPr>
                <w:rFonts w:ascii="Times New Roman" w:eastAsia="Calibri" w:hAnsi="Times New Roman" w:cs="Times New Roman"/>
                <w:sz w:val="28"/>
                <w:szCs w:val="28"/>
              </w:rPr>
            </w:pPr>
            <w:r w:rsidRPr="003C14E8">
              <w:rPr>
                <w:rFonts w:ascii="Times New Roman" w:hAnsi="Times New Roman" w:cs="Times New Roman"/>
                <w:sz w:val="28"/>
                <w:szCs w:val="28"/>
              </w:rPr>
              <w:t>Урок географии в 6 классе по теме «Ледники» начинаю с чтения занимательного текста, в нем заведомо пропущены понятия, с которыми дети будут работать на уроке. Использую прием коллективного целеполагания. Учащиеся заинтересованы в изучении нового материала. Приобретут опыт самостоятельного поиска решений, смогут решить проблемные вопросы, связанные с объяснением.[2]</w:t>
            </w:r>
          </w:p>
          <w:p w14:paraId="3F4D49BF" w14:textId="77777777" w:rsidR="007972F1" w:rsidRPr="003C14E8" w:rsidRDefault="007972F1" w:rsidP="008750AB">
            <w:pPr>
              <w:spacing w:after="0" w:line="240" w:lineRule="auto"/>
              <w:ind w:firstLine="709"/>
              <w:contextualSpacing/>
              <w:jc w:val="both"/>
              <w:rPr>
                <w:rFonts w:ascii="Times New Roman" w:eastAsia="Calibri" w:hAnsi="Times New Roman" w:cs="Times New Roman"/>
                <w:sz w:val="28"/>
                <w:szCs w:val="28"/>
              </w:rPr>
            </w:pPr>
            <w:r w:rsidRPr="003C14E8">
              <w:rPr>
                <w:rFonts w:ascii="Times New Roman" w:hAnsi="Times New Roman" w:cs="Times New Roman"/>
                <w:sz w:val="28"/>
                <w:szCs w:val="28"/>
              </w:rPr>
              <w:t>Хорошо известно, что ничто не привлекает так детское внимание, как нечто удивительное. Например, перед началом объяснения нового материала по теме «Ветер» в 6 классе использую метод «яркое пятно» о цветных дождях. Отмечаю, что при всей удивительности этого явления его можно объяснить с точки зрения науки и содержание данного урока в этом поможет.</w:t>
            </w:r>
          </w:p>
          <w:p w14:paraId="1312FD41" w14:textId="77777777" w:rsidR="007972F1" w:rsidRPr="003C14E8" w:rsidRDefault="007972F1" w:rsidP="008750AB">
            <w:pPr>
              <w:spacing w:after="0" w:line="240" w:lineRule="auto"/>
              <w:ind w:firstLine="709"/>
              <w:contextualSpacing/>
              <w:jc w:val="both"/>
              <w:rPr>
                <w:rFonts w:ascii="Times New Roman" w:eastAsia="Calibri" w:hAnsi="Times New Roman" w:cs="Times New Roman"/>
                <w:sz w:val="28"/>
                <w:szCs w:val="28"/>
              </w:rPr>
            </w:pPr>
            <w:r w:rsidRPr="003C14E8">
              <w:rPr>
                <w:rFonts w:ascii="Times New Roman" w:hAnsi="Times New Roman" w:cs="Times New Roman"/>
                <w:sz w:val="28"/>
                <w:szCs w:val="28"/>
              </w:rPr>
              <w:t>Далее, на этапе исследования, работая с рисунком, использую инструктивные карточки. Работа идет в группах. Следуя плану работы, устанавливаем причинно-следственные связи, формируем определение ветра. [2]</w:t>
            </w:r>
          </w:p>
          <w:p w14:paraId="5A8A6A6C" w14:textId="77777777" w:rsidR="007972F1" w:rsidRPr="003C14E8" w:rsidRDefault="007972F1" w:rsidP="008750AB">
            <w:pPr>
              <w:spacing w:after="0" w:line="240" w:lineRule="auto"/>
              <w:ind w:firstLine="709"/>
              <w:contextualSpacing/>
              <w:jc w:val="both"/>
              <w:rPr>
                <w:rFonts w:ascii="Times New Roman" w:eastAsia="Calibri" w:hAnsi="Times New Roman" w:cs="Times New Roman"/>
                <w:sz w:val="28"/>
                <w:szCs w:val="28"/>
              </w:rPr>
            </w:pPr>
            <w:r w:rsidRPr="003C14E8">
              <w:rPr>
                <w:rFonts w:ascii="Times New Roman" w:eastAsia="Calibri" w:hAnsi="Times New Roman" w:cs="Times New Roman"/>
                <w:sz w:val="28"/>
                <w:szCs w:val="28"/>
              </w:rPr>
              <w:t xml:space="preserve">Самое трудное - создать проблемную ситуацию, чтобы она действительно стала актуальной, проблемной для учащихся и у них возникла потребность в ее решении. Ученик оказывается в положении исследователя, выдвигает новые объяснения, собственные суждения, догадки, гипотезы, творчески подходит к познанию действительности. </w:t>
            </w:r>
          </w:p>
          <w:p w14:paraId="0B2199D6" w14:textId="77777777" w:rsidR="007972F1" w:rsidRPr="003C14E8" w:rsidRDefault="007972F1" w:rsidP="008750AB">
            <w:pPr>
              <w:spacing w:after="0" w:line="240" w:lineRule="auto"/>
              <w:ind w:firstLine="709"/>
              <w:contextualSpacing/>
              <w:jc w:val="both"/>
              <w:rPr>
                <w:rFonts w:ascii="Times New Roman" w:eastAsia="Calibri" w:hAnsi="Times New Roman" w:cs="Times New Roman"/>
                <w:sz w:val="28"/>
                <w:szCs w:val="28"/>
              </w:rPr>
            </w:pPr>
            <w:r w:rsidRPr="003C14E8">
              <w:rPr>
                <w:rFonts w:ascii="Times New Roman" w:eastAsia="Calibri" w:hAnsi="Times New Roman" w:cs="Times New Roman"/>
                <w:sz w:val="28"/>
                <w:szCs w:val="28"/>
              </w:rPr>
              <w:t xml:space="preserve">Примером может быть урок в 7 классе по теме: «Природа Антарктики». Ставлю проблемный вопрос: «Почему Антарктиду называют страной морозов и жестокого солнца?» Сначала выстраиваем причинно-следственные связи, формируем гипотезу. «Низкое солнце над горизонтом в Антарктиде не должно обжигать кожу лица. Видимо, Антарктида получает много тепла». </w:t>
            </w:r>
            <w:r w:rsidRPr="003C14E8">
              <w:rPr>
                <w:rFonts w:ascii="Times New Roman" w:hAnsi="Times New Roman" w:cs="Times New Roman"/>
                <w:sz w:val="28"/>
                <w:szCs w:val="28"/>
              </w:rPr>
              <w:t>[3]</w:t>
            </w:r>
          </w:p>
          <w:p w14:paraId="23177019" w14:textId="77777777" w:rsidR="007972F1" w:rsidRPr="003C14E8" w:rsidRDefault="007972F1" w:rsidP="008750AB">
            <w:pPr>
              <w:spacing w:after="0" w:line="240" w:lineRule="auto"/>
              <w:ind w:firstLine="709"/>
              <w:contextualSpacing/>
              <w:jc w:val="both"/>
              <w:rPr>
                <w:rFonts w:ascii="Times New Roman" w:eastAsia="Calibri" w:hAnsi="Times New Roman" w:cs="Times New Roman"/>
                <w:sz w:val="28"/>
                <w:szCs w:val="28"/>
              </w:rPr>
            </w:pPr>
            <w:r w:rsidRPr="003C14E8">
              <w:rPr>
                <w:rFonts w:ascii="Times New Roman" w:eastAsia="Calibri" w:hAnsi="Times New Roman" w:cs="Times New Roman"/>
                <w:sz w:val="28"/>
                <w:szCs w:val="28"/>
              </w:rPr>
              <w:t xml:space="preserve">Используя ранее полученные знания, решаем проблему и делаем вывод. </w:t>
            </w:r>
          </w:p>
          <w:p w14:paraId="55344240" w14:textId="77777777" w:rsidR="007972F1" w:rsidRPr="003C14E8" w:rsidRDefault="007972F1" w:rsidP="008750AB">
            <w:pPr>
              <w:spacing w:after="0" w:line="240" w:lineRule="auto"/>
              <w:ind w:firstLine="709"/>
              <w:contextualSpacing/>
              <w:jc w:val="both"/>
              <w:rPr>
                <w:rFonts w:ascii="Times New Roman" w:hAnsi="Times New Roman" w:cs="Times New Roman"/>
                <w:sz w:val="28"/>
                <w:szCs w:val="28"/>
              </w:rPr>
            </w:pPr>
            <w:r w:rsidRPr="003C14E8">
              <w:rPr>
                <w:rFonts w:ascii="Times New Roman" w:hAnsi="Times New Roman" w:cs="Times New Roman"/>
                <w:sz w:val="28"/>
                <w:szCs w:val="28"/>
              </w:rPr>
              <w:t xml:space="preserve">На уроке-семинаре в 10 классе по теме: «Актуальные проблемы развития горнодобывающей промышленности» организую работу в группах. Предлагаю «мозговой штурм»: «Предложите варианты рекультивации карьера по добыче глины в нашей станице. Спрогнозируйте, как ваш проект изменит состояние окружающей природной среды». В ходе групповой работы учащиеся обсуждают проблему. Один представитель от группы рассказывает о проекте, другие группы указывают «плюсы» и «минусы». </w:t>
            </w:r>
            <w:r w:rsidRPr="003C14E8">
              <w:rPr>
                <w:rFonts w:ascii="Times New Roman" w:eastAsia="Calibri" w:hAnsi="Times New Roman" w:cs="Times New Roman"/>
                <w:sz w:val="28"/>
                <w:szCs w:val="28"/>
              </w:rPr>
              <w:t>Делаем общий вывод о том, что проблемы горнодобывающей промышленности касаются и нашей станицы, требуют решения.</w:t>
            </w:r>
            <w:r w:rsidRPr="003C14E8">
              <w:rPr>
                <w:rFonts w:ascii="Times New Roman" w:hAnsi="Times New Roman" w:cs="Times New Roman"/>
                <w:sz w:val="28"/>
                <w:szCs w:val="28"/>
              </w:rPr>
              <w:t xml:space="preserve"> </w:t>
            </w:r>
            <w:r w:rsidRPr="003C14E8">
              <w:rPr>
                <w:rFonts w:ascii="Times New Roman" w:eastAsia="Calibri" w:hAnsi="Times New Roman" w:cs="Times New Roman"/>
                <w:sz w:val="28"/>
                <w:szCs w:val="28"/>
              </w:rPr>
              <w:t xml:space="preserve">В результате учащиеся учатся высказывать собственные аргументированные суждения по актуальным вопросам изучаемого материала. </w:t>
            </w:r>
            <w:r w:rsidRPr="003C14E8">
              <w:rPr>
                <w:rFonts w:ascii="Times New Roman" w:hAnsi="Times New Roman" w:cs="Times New Roman"/>
                <w:sz w:val="28"/>
                <w:szCs w:val="28"/>
              </w:rPr>
              <w:t>[5]</w:t>
            </w:r>
          </w:p>
          <w:p w14:paraId="50DE82EA" w14:textId="77777777" w:rsidR="007972F1" w:rsidRPr="003C14E8" w:rsidRDefault="007972F1" w:rsidP="008750AB">
            <w:pPr>
              <w:spacing w:after="0" w:line="240" w:lineRule="auto"/>
              <w:ind w:firstLine="709"/>
              <w:contextualSpacing/>
              <w:jc w:val="both"/>
              <w:rPr>
                <w:rFonts w:ascii="Times New Roman" w:eastAsia="Calibri" w:hAnsi="Times New Roman" w:cs="Times New Roman"/>
                <w:sz w:val="28"/>
                <w:szCs w:val="28"/>
              </w:rPr>
            </w:pPr>
            <w:r w:rsidRPr="003C14E8">
              <w:rPr>
                <w:rFonts w:ascii="Times New Roman" w:eastAsia="Calibri" w:hAnsi="Times New Roman" w:cs="Times New Roman"/>
                <w:sz w:val="28"/>
                <w:szCs w:val="28"/>
              </w:rPr>
              <w:t>На уроке в 9 классе по теме: «География и проблемы современного хозяйства Урала» меня интересует: «Что вас больше всего поразило на Урале? Что было новым? Какие знания об Урале вам приго</w:t>
            </w:r>
            <w:r w:rsidRPr="003C14E8">
              <w:rPr>
                <w:rFonts w:ascii="Times New Roman" w:eastAsia="Calibri" w:hAnsi="Times New Roman" w:cs="Times New Roman"/>
                <w:sz w:val="28"/>
                <w:szCs w:val="28"/>
              </w:rPr>
              <w:lastRenderedPageBreak/>
              <w:t xml:space="preserve">дятся? </w:t>
            </w:r>
            <w:r w:rsidRPr="003C14E8">
              <w:rPr>
                <w:rFonts w:ascii="Times New Roman" w:eastAsia="Calibri" w:hAnsi="Times New Roman" w:cs="Times New Roman"/>
                <w:i/>
                <w:sz w:val="28"/>
                <w:szCs w:val="28"/>
              </w:rPr>
              <w:t>(Масштабы производства; Урал в годы войны; оренбургский пуховый платок; действительно «опорный край»; серьезная экологическая ситуация).</w:t>
            </w:r>
          </w:p>
          <w:p w14:paraId="035139E8" w14:textId="5FB53D27" w:rsidR="007972F1" w:rsidRPr="003C14E8" w:rsidRDefault="007972F1" w:rsidP="008750AB">
            <w:pPr>
              <w:spacing w:after="0" w:line="240" w:lineRule="auto"/>
              <w:ind w:firstLine="709"/>
              <w:contextualSpacing/>
              <w:jc w:val="both"/>
              <w:rPr>
                <w:rFonts w:ascii="Times New Roman" w:eastAsia="Calibri" w:hAnsi="Times New Roman" w:cs="Times New Roman"/>
                <w:sz w:val="28"/>
                <w:szCs w:val="28"/>
              </w:rPr>
            </w:pPr>
            <w:r w:rsidRPr="003C14E8">
              <w:rPr>
                <w:rFonts w:ascii="Times New Roman" w:eastAsia="Calibri" w:hAnsi="Times New Roman" w:cs="Times New Roman"/>
                <w:sz w:val="28"/>
                <w:szCs w:val="28"/>
              </w:rPr>
              <w:t xml:space="preserve">После ответов пробуем обобщить полученную информацию, </w:t>
            </w:r>
            <w:r w:rsidR="00496816" w:rsidRPr="003C14E8">
              <w:rPr>
                <w:rFonts w:ascii="Times New Roman" w:eastAsia="Calibri" w:hAnsi="Times New Roman" w:cs="Times New Roman"/>
                <w:sz w:val="28"/>
                <w:szCs w:val="28"/>
              </w:rPr>
              <w:t>и не</w:t>
            </w:r>
            <w:r w:rsidRPr="003C14E8">
              <w:rPr>
                <w:rFonts w:ascii="Times New Roman" w:eastAsia="Calibri" w:hAnsi="Times New Roman" w:cs="Times New Roman"/>
                <w:sz w:val="28"/>
                <w:szCs w:val="28"/>
              </w:rPr>
              <w:t xml:space="preserve"> только ее, но и наши чувства, идеи в очень короткой записи. Напишем стихотворение</w:t>
            </w:r>
            <w:r w:rsidR="00496816">
              <w:rPr>
                <w:rFonts w:ascii="Times New Roman" w:eastAsia="Calibri" w:hAnsi="Times New Roman" w:cs="Times New Roman"/>
                <w:sz w:val="28"/>
                <w:szCs w:val="28"/>
              </w:rPr>
              <w:t>-</w:t>
            </w:r>
            <w:r w:rsidRPr="003C14E8">
              <w:rPr>
                <w:rFonts w:ascii="Times New Roman" w:eastAsia="Calibri" w:hAnsi="Times New Roman" w:cs="Times New Roman"/>
                <w:sz w:val="28"/>
                <w:szCs w:val="28"/>
              </w:rPr>
              <w:t xml:space="preserve">синквейн. </w:t>
            </w:r>
            <w:r w:rsidRPr="003C14E8">
              <w:rPr>
                <w:rFonts w:ascii="Times New Roman" w:hAnsi="Times New Roman" w:cs="Times New Roman"/>
                <w:sz w:val="28"/>
                <w:szCs w:val="28"/>
              </w:rPr>
              <w:t>[4]</w:t>
            </w:r>
          </w:p>
          <w:p w14:paraId="5E272629" w14:textId="77777777" w:rsidR="007972F1" w:rsidRPr="003C14E8" w:rsidRDefault="007972F1" w:rsidP="008750AB">
            <w:pPr>
              <w:spacing w:after="0" w:line="240" w:lineRule="auto"/>
              <w:ind w:firstLine="709"/>
              <w:contextualSpacing/>
              <w:jc w:val="both"/>
              <w:rPr>
                <w:rFonts w:ascii="Times New Roman" w:hAnsi="Times New Roman" w:cs="Times New Roman"/>
                <w:sz w:val="28"/>
                <w:szCs w:val="28"/>
              </w:rPr>
            </w:pPr>
            <w:r w:rsidRPr="003C14E8">
              <w:rPr>
                <w:rFonts w:ascii="Times New Roman" w:hAnsi="Times New Roman" w:cs="Times New Roman"/>
                <w:sz w:val="28"/>
                <w:szCs w:val="28"/>
              </w:rPr>
              <w:t>Работая по новым стандартам, включаю в работу проведение практико-ориентированных проектов. Примером может служить мини-проект «Планеты Солнечной системы» в 5 классе. [2] К проекту заранее готовимся: собираем информацию, объединяем ее. Затем идет практическая часть и защита проекта. Формируется результат: умение выражать свои мысли; работать в группе; планировать общие способы работы. Закрепляем понятие Солнечной системы и ее состава. Повторяем материал по «дорожке» из планет, нарисованной на полу.</w:t>
            </w:r>
          </w:p>
          <w:p w14:paraId="1EEFEB89" w14:textId="77777777" w:rsidR="007972F1" w:rsidRPr="003C14E8" w:rsidRDefault="007972F1" w:rsidP="008750AB">
            <w:pPr>
              <w:spacing w:after="0" w:line="240" w:lineRule="auto"/>
              <w:ind w:firstLine="709"/>
              <w:contextualSpacing/>
              <w:jc w:val="both"/>
              <w:rPr>
                <w:rFonts w:ascii="Times New Roman" w:hAnsi="Times New Roman" w:cs="Times New Roman"/>
                <w:sz w:val="28"/>
                <w:szCs w:val="28"/>
              </w:rPr>
            </w:pPr>
            <w:r w:rsidRPr="003C14E8">
              <w:rPr>
                <w:rFonts w:ascii="Times New Roman" w:hAnsi="Times New Roman" w:cs="Times New Roman"/>
                <w:sz w:val="28"/>
                <w:szCs w:val="28"/>
              </w:rPr>
              <w:t xml:space="preserve">Одним из любимых методов, применяемых на уроках, является метод кластеров. Считаю, что умение переводить текстовую информацию в графическую развивает критическое мышление. Обучать этому методу начинаю детей с 5-го класса. Сначала это совместное с учителем составление. Затем возможна и самостоятельная работа, и работа в группе. </w:t>
            </w:r>
          </w:p>
          <w:p w14:paraId="752B9BD1" w14:textId="12CC5AD0" w:rsidR="007972F1" w:rsidRPr="003C14E8" w:rsidRDefault="007972F1" w:rsidP="008750AB">
            <w:pPr>
              <w:spacing w:after="0" w:line="240" w:lineRule="auto"/>
              <w:ind w:firstLine="709"/>
              <w:contextualSpacing/>
              <w:jc w:val="both"/>
              <w:rPr>
                <w:rFonts w:ascii="Times New Roman" w:hAnsi="Times New Roman" w:cs="Times New Roman"/>
                <w:sz w:val="28"/>
                <w:szCs w:val="28"/>
              </w:rPr>
            </w:pPr>
            <w:r w:rsidRPr="003C14E8">
              <w:rPr>
                <w:rFonts w:ascii="Times New Roman" w:hAnsi="Times New Roman" w:cs="Times New Roman"/>
                <w:sz w:val="28"/>
                <w:szCs w:val="28"/>
              </w:rPr>
              <w:t>На протяжении ряда лет работала в классах ЗПР и сделала три выпуска. Применяла элементы технологии развития критического мышления через чтение</w:t>
            </w:r>
            <w:r w:rsidR="005E7326">
              <w:rPr>
                <w:rFonts w:ascii="Times New Roman" w:hAnsi="Times New Roman" w:cs="Times New Roman"/>
                <w:sz w:val="28"/>
                <w:szCs w:val="28"/>
              </w:rPr>
              <w:t>,</w:t>
            </w:r>
            <w:r w:rsidRPr="003C14E8">
              <w:rPr>
                <w:rFonts w:ascii="Times New Roman" w:hAnsi="Times New Roman" w:cs="Times New Roman"/>
                <w:sz w:val="28"/>
                <w:szCs w:val="28"/>
              </w:rPr>
              <w:t xml:space="preserve"> письмо. Учила составлять на основе текста кластер («паучок») и по нем</w:t>
            </w:r>
            <w:r w:rsidR="005E7326">
              <w:rPr>
                <w:rFonts w:ascii="Times New Roman" w:hAnsi="Times New Roman" w:cs="Times New Roman"/>
                <w:sz w:val="28"/>
                <w:szCs w:val="28"/>
              </w:rPr>
              <w:t>у</w:t>
            </w:r>
            <w:r w:rsidRPr="003C14E8">
              <w:rPr>
                <w:rFonts w:ascii="Times New Roman" w:hAnsi="Times New Roman" w:cs="Times New Roman"/>
                <w:sz w:val="28"/>
                <w:szCs w:val="28"/>
              </w:rPr>
              <w:t xml:space="preserve"> строить свой ответ на уроке. Кластер по теме «Территориальные комплексы» представляли в виде ладони и пальцев руки. [3] Далее, в 7-м и 8-м классах при изучении природных зон дети легко воспроизводили этот материал.</w:t>
            </w:r>
          </w:p>
          <w:p w14:paraId="250591D8" w14:textId="77777777" w:rsidR="007972F1" w:rsidRPr="003C14E8" w:rsidRDefault="007972F1" w:rsidP="008750AB">
            <w:pPr>
              <w:spacing w:after="0" w:line="240" w:lineRule="auto"/>
              <w:ind w:firstLine="709"/>
              <w:contextualSpacing/>
              <w:jc w:val="both"/>
              <w:rPr>
                <w:rFonts w:ascii="Times New Roman" w:hAnsi="Times New Roman" w:cs="Times New Roman"/>
                <w:sz w:val="28"/>
                <w:szCs w:val="28"/>
              </w:rPr>
            </w:pPr>
            <w:r w:rsidRPr="003C14E8">
              <w:rPr>
                <w:rFonts w:ascii="Times New Roman" w:hAnsi="Times New Roman" w:cs="Times New Roman"/>
                <w:sz w:val="28"/>
                <w:szCs w:val="28"/>
              </w:rPr>
              <w:t>Большое внимание я уделяю работе с номенклатурой. Ребята любят этот вид учебной деятельности и с удовольствием выполняют задания по карте. Это развивает образное восприятие географических объектов на Земле, способствует расширению мировоззрения и кругозора учащихся. Ценно, если ученик умеет работать с несколькими картами, сопоставлять их и делать вывод. Например, на основе анализа ряда карт сделать вывод, вывести закономерности о каком-либо географическом явлении или процессе.</w:t>
            </w:r>
          </w:p>
          <w:p w14:paraId="61B8DB1E" w14:textId="77777777" w:rsidR="007972F1" w:rsidRPr="003C14E8" w:rsidRDefault="007972F1" w:rsidP="008750AB">
            <w:pPr>
              <w:spacing w:after="0" w:line="240" w:lineRule="auto"/>
              <w:ind w:firstLine="709"/>
              <w:contextualSpacing/>
              <w:jc w:val="both"/>
              <w:rPr>
                <w:rFonts w:ascii="Times New Roman" w:hAnsi="Times New Roman" w:cs="Times New Roman"/>
                <w:sz w:val="28"/>
                <w:szCs w:val="28"/>
              </w:rPr>
            </w:pPr>
            <w:r w:rsidRPr="003C14E8">
              <w:rPr>
                <w:rFonts w:ascii="Times New Roman" w:hAnsi="Times New Roman" w:cs="Times New Roman"/>
                <w:sz w:val="28"/>
                <w:szCs w:val="28"/>
              </w:rPr>
              <w:t>Структура учебника географии в 9 классе (авторы Алексеев А.И., Низовцев В.А.) предполагает исследовательскую деятельность моих учеников. Например, по теме «Машиностроение», с. 69: «Проанализируйте продукцию машиностроения у себя дома. Где она произведена? Найдите на карте ее «родину». Оцените качество продукции. Какие из этих предметов не знали ваши родители в юности»? И другие интересные задания-исследования практически по всем темам курса также использую в работе. [4]</w:t>
            </w:r>
          </w:p>
          <w:p w14:paraId="0BBAEAF7" w14:textId="77777777" w:rsidR="007972F1" w:rsidRPr="003C14E8" w:rsidRDefault="007972F1" w:rsidP="008750AB">
            <w:pPr>
              <w:spacing w:after="0" w:line="240" w:lineRule="auto"/>
              <w:ind w:firstLine="709"/>
              <w:contextualSpacing/>
              <w:jc w:val="both"/>
              <w:rPr>
                <w:rFonts w:ascii="Times New Roman" w:eastAsia="Calibri" w:hAnsi="Times New Roman" w:cs="Times New Roman"/>
                <w:sz w:val="28"/>
                <w:szCs w:val="28"/>
              </w:rPr>
            </w:pPr>
            <w:r w:rsidRPr="003C14E8">
              <w:rPr>
                <w:rFonts w:ascii="Times New Roman" w:eastAsia="Calibri" w:hAnsi="Times New Roman" w:cs="Times New Roman"/>
                <w:sz w:val="28"/>
                <w:szCs w:val="28"/>
              </w:rPr>
              <w:t>Играть любят все дети, и включая в уроки игровые моменты, можно заинтересовать предметом даже самых пассивных, самых рав</w:t>
            </w:r>
            <w:r w:rsidRPr="003C14E8">
              <w:rPr>
                <w:rFonts w:ascii="Times New Roman" w:eastAsia="Calibri" w:hAnsi="Times New Roman" w:cs="Times New Roman"/>
                <w:sz w:val="28"/>
                <w:szCs w:val="28"/>
              </w:rPr>
              <w:lastRenderedPageBreak/>
              <w:t>нодушных школьников. В своей работе я использую элементы игровой технологии. По времени провожу игры-минутки, игры-эпизоды, игры-уроки. В результате развивается самостоятельность, умение посмотреть на проблему с позиции другого человека, проявляется склонность к творческой работе, повышается уровень знаний.</w:t>
            </w:r>
          </w:p>
          <w:p w14:paraId="1CD4A9C6" w14:textId="77777777" w:rsidR="007972F1" w:rsidRPr="003C14E8" w:rsidRDefault="007972F1" w:rsidP="008750AB">
            <w:pPr>
              <w:spacing w:after="0" w:line="240" w:lineRule="auto"/>
              <w:ind w:firstLine="709"/>
              <w:contextualSpacing/>
              <w:jc w:val="both"/>
              <w:rPr>
                <w:rFonts w:ascii="Times New Roman" w:hAnsi="Times New Roman" w:cs="Times New Roman"/>
                <w:sz w:val="28"/>
                <w:szCs w:val="28"/>
              </w:rPr>
            </w:pPr>
            <w:r w:rsidRPr="003C14E8">
              <w:rPr>
                <w:rFonts w:ascii="Times New Roman" w:hAnsi="Times New Roman" w:cs="Times New Roman"/>
                <w:sz w:val="28"/>
                <w:szCs w:val="28"/>
              </w:rPr>
              <w:t>Географические игры часто предполагают проблемный характер обучения, ибо есть исходный вопрос, на который надо дать ответ, пути решения неясны, а это приводит к творческому поиску. В своей практике я часто использую различные игры на выявление причинно-следственной связи.</w:t>
            </w:r>
            <w:r w:rsidRPr="003C14E8">
              <w:rPr>
                <w:rFonts w:ascii="Times New Roman" w:hAnsi="Times New Roman" w:cs="Times New Roman"/>
                <w:b/>
                <w:sz w:val="28"/>
                <w:szCs w:val="28"/>
              </w:rPr>
              <w:t xml:space="preserve"> </w:t>
            </w:r>
            <w:r w:rsidRPr="003C14E8">
              <w:rPr>
                <w:rFonts w:ascii="Times New Roman" w:hAnsi="Times New Roman" w:cs="Times New Roman"/>
                <w:sz w:val="28"/>
                <w:szCs w:val="28"/>
              </w:rPr>
              <w:t>Иногда такие игры сопровождаются опытами.</w:t>
            </w:r>
          </w:p>
          <w:p w14:paraId="2581D292" w14:textId="36A10FCD" w:rsidR="007972F1" w:rsidRPr="003C14E8" w:rsidRDefault="007972F1" w:rsidP="008750AB">
            <w:pPr>
              <w:spacing w:after="0" w:line="240" w:lineRule="auto"/>
              <w:ind w:firstLine="709"/>
              <w:contextualSpacing/>
              <w:jc w:val="both"/>
              <w:rPr>
                <w:rFonts w:ascii="Times New Roman" w:hAnsi="Times New Roman" w:cs="Times New Roman"/>
                <w:sz w:val="28"/>
                <w:szCs w:val="28"/>
              </w:rPr>
            </w:pPr>
            <w:r w:rsidRPr="003C14E8">
              <w:rPr>
                <w:rFonts w:ascii="Times New Roman" w:hAnsi="Times New Roman" w:cs="Times New Roman"/>
                <w:sz w:val="28"/>
                <w:szCs w:val="28"/>
              </w:rPr>
              <w:t>В 10-м классе мы с ребятами подготовили ролевую игру: «Профессия – географ». Работая в группах, учащиеся выполняли роли специалистов</w:t>
            </w:r>
            <w:r w:rsidR="005E7326">
              <w:rPr>
                <w:rFonts w:ascii="Times New Roman" w:hAnsi="Times New Roman" w:cs="Times New Roman"/>
                <w:sz w:val="28"/>
                <w:szCs w:val="28"/>
              </w:rPr>
              <w:t>-</w:t>
            </w:r>
            <w:r w:rsidRPr="003C14E8">
              <w:rPr>
                <w:rFonts w:ascii="Times New Roman" w:hAnsi="Times New Roman" w:cs="Times New Roman"/>
                <w:sz w:val="28"/>
                <w:szCs w:val="28"/>
              </w:rPr>
              <w:t>географов при разработке проекта города. Провели защиту своих проектов, выбрали лучший. В ходе профориентационной беседы узнали о разнообразии профессий, связанных с географией. Узнали о роли географов в годы войны. В работе над проектом мы формировали результат: умение выражать свои мысли, работать в группе, планировать общие способы работы; учитывать географические закономерности.</w:t>
            </w:r>
          </w:p>
          <w:p w14:paraId="0077E304" w14:textId="77777777" w:rsidR="007972F1" w:rsidRPr="003C14E8" w:rsidRDefault="007972F1" w:rsidP="008750AB">
            <w:pPr>
              <w:spacing w:after="0" w:line="240" w:lineRule="auto"/>
              <w:ind w:firstLine="709"/>
              <w:contextualSpacing/>
              <w:jc w:val="both"/>
              <w:rPr>
                <w:rFonts w:ascii="Times New Roman" w:hAnsi="Times New Roman" w:cs="Times New Roman"/>
                <w:sz w:val="28"/>
                <w:szCs w:val="28"/>
              </w:rPr>
            </w:pPr>
            <w:r w:rsidRPr="003C14E8">
              <w:rPr>
                <w:rFonts w:ascii="Times New Roman" w:hAnsi="Times New Roman" w:cs="Times New Roman"/>
                <w:sz w:val="28"/>
                <w:szCs w:val="28"/>
              </w:rPr>
              <w:t>Поисково-исследовательское направление в изучении родного края способствует формированию и развитию познавательной деятельности и интереса учащихся. В этом направлении я также провожу работу, например, во время экскурсий и походов, коллективно-творческих дел. Активность учащихся в создании проектов даёт возможность освоить новые способы человеческой деятельности в социокультурной среде.</w:t>
            </w:r>
          </w:p>
          <w:p w14:paraId="124CB7DE" w14:textId="276E044C" w:rsidR="007972F1" w:rsidRPr="003C14E8" w:rsidRDefault="007972F1" w:rsidP="008750AB">
            <w:pPr>
              <w:spacing w:after="0" w:line="240" w:lineRule="auto"/>
              <w:ind w:firstLine="709"/>
              <w:contextualSpacing/>
              <w:jc w:val="both"/>
              <w:rPr>
                <w:rFonts w:ascii="Times New Roman" w:hAnsi="Times New Roman" w:cs="Times New Roman"/>
                <w:sz w:val="28"/>
                <w:szCs w:val="28"/>
              </w:rPr>
            </w:pPr>
            <w:r w:rsidRPr="003C14E8">
              <w:rPr>
                <w:rFonts w:ascii="Times New Roman" w:hAnsi="Times New Roman" w:cs="Times New Roman"/>
                <w:sz w:val="28"/>
                <w:szCs w:val="28"/>
              </w:rPr>
              <w:t xml:space="preserve">Вывод: применение исследовательского метода </w:t>
            </w:r>
            <w:r w:rsidR="005E7326">
              <w:rPr>
                <w:rFonts w:ascii="Times New Roman" w:hAnsi="Times New Roman" w:cs="Times New Roman"/>
                <w:sz w:val="28"/>
                <w:szCs w:val="28"/>
              </w:rPr>
              <w:t>дает</w:t>
            </w:r>
            <w:r w:rsidRPr="003C14E8">
              <w:rPr>
                <w:rFonts w:ascii="Times New Roman" w:hAnsi="Times New Roman" w:cs="Times New Roman"/>
                <w:sz w:val="28"/>
                <w:szCs w:val="28"/>
              </w:rPr>
              <w:t xml:space="preserve"> больши</w:t>
            </w:r>
            <w:r w:rsidR="005E7326">
              <w:rPr>
                <w:rFonts w:ascii="Times New Roman" w:hAnsi="Times New Roman" w:cs="Times New Roman"/>
                <w:sz w:val="28"/>
                <w:szCs w:val="28"/>
              </w:rPr>
              <w:t>е</w:t>
            </w:r>
            <w:r w:rsidRPr="003C14E8">
              <w:rPr>
                <w:rFonts w:ascii="Times New Roman" w:hAnsi="Times New Roman" w:cs="Times New Roman"/>
                <w:sz w:val="28"/>
                <w:szCs w:val="28"/>
              </w:rPr>
              <w:t xml:space="preserve"> возможности для активизации мыслительной деятельности учащихся. «Спорьте, заблуждайтесь, ошибайтесь, но ради бога, размышляйте, и</w:t>
            </w:r>
            <w:r w:rsidR="00DE77DF">
              <w:rPr>
                <w:rFonts w:ascii="Times New Roman" w:hAnsi="Times New Roman" w:cs="Times New Roman"/>
                <w:sz w:val="28"/>
                <w:szCs w:val="28"/>
              </w:rPr>
              <w:t>,</w:t>
            </w:r>
            <w:r w:rsidRPr="003C14E8">
              <w:rPr>
                <w:rFonts w:ascii="Times New Roman" w:hAnsi="Times New Roman" w:cs="Times New Roman"/>
                <w:sz w:val="28"/>
                <w:szCs w:val="28"/>
              </w:rPr>
              <w:t xml:space="preserve"> хотя и криво, да сами». Эти слова Г.Э. Лессинга в полной мере иллюстрируют данный метод.</w:t>
            </w:r>
          </w:p>
          <w:p w14:paraId="243687F5" w14:textId="77777777" w:rsidR="007972F1" w:rsidRPr="003C14E8" w:rsidRDefault="007972F1" w:rsidP="003C14E8">
            <w:pPr>
              <w:spacing w:after="0" w:line="240" w:lineRule="auto"/>
              <w:contextualSpacing/>
              <w:jc w:val="center"/>
              <w:rPr>
                <w:rFonts w:ascii="Times New Roman" w:hAnsi="Times New Roman" w:cs="Times New Roman"/>
                <w:sz w:val="28"/>
                <w:szCs w:val="28"/>
              </w:rPr>
            </w:pPr>
            <w:r w:rsidRPr="003C14E8">
              <w:rPr>
                <w:rFonts w:ascii="Times New Roman" w:hAnsi="Times New Roman" w:cs="Times New Roman"/>
                <w:sz w:val="28"/>
                <w:szCs w:val="28"/>
              </w:rPr>
              <w:t>Литература:</w:t>
            </w:r>
          </w:p>
          <w:p w14:paraId="5B0A8BD8" w14:textId="77777777" w:rsidR="007972F1" w:rsidRPr="003C14E8" w:rsidRDefault="008750AB" w:rsidP="006E0219">
            <w:pPr>
              <w:pStyle w:val="a6"/>
              <w:ind w:left="0" w:firstLine="709"/>
              <w:jc w:val="both"/>
              <w:rPr>
                <w:rFonts w:eastAsia="Calibri"/>
                <w:sz w:val="28"/>
                <w:szCs w:val="28"/>
              </w:rPr>
            </w:pPr>
            <w:r>
              <w:rPr>
                <w:rFonts w:eastAsia="Calibri"/>
                <w:sz w:val="28"/>
                <w:szCs w:val="28"/>
              </w:rPr>
              <w:t xml:space="preserve">1. </w:t>
            </w:r>
            <w:r w:rsidR="007972F1" w:rsidRPr="003C14E8">
              <w:rPr>
                <w:rFonts w:eastAsia="Calibri"/>
                <w:sz w:val="28"/>
                <w:szCs w:val="28"/>
              </w:rPr>
              <w:t>Российская педагогическая энциклопедия, М., 1999 г.</w:t>
            </w:r>
          </w:p>
          <w:p w14:paraId="3EA3CAC1" w14:textId="77777777" w:rsidR="007972F1" w:rsidRPr="003C14E8" w:rsidRDefault="008750AB" w:rsidP="006E0219">
            <w:pPr>
              <w:pStyle w:val="a6"/>
              <w:ind w:left="0" w:firstLine="709"/>
              <w:jc w:val="both"/>
              <w:rPr>
                <w:rFonts w:eastAsia="Calibri"/>
                <w:sz w:val="28"/>
                <w:szCs w:val="28"/>
              </w:rPr>
            </w:pPr>
            <w:r>
              <w:rPr>
                <w:bCs/>
                <w:sz w:val="28"/>
                <w:szCs w:val="28"/>
              </w:rPr>
              <w:t xml:space="preserve">2. </w:t>
            </w:r>
            <w:r w:rsidR="007972F1" w:rsidRPr="003C14E8">
              <w:rPr>
                <w:bCs/>
                <w:sz w:val="28"/>
                <w:szCs w:val="28"/>
              </w:rPr>
              <w:t>География. Землеведение. 5-6 классы. Авторы В.П. Дронов, Л.Е.</w:t>
            </w:r>
            <w:r w:rsidR="006E0219">
              <w:rPr>
                <w:bCs/>
                <w:sz w:val="28"/>
                <w:szCs w:val="28"/>
              </w:rPr>
              <w:t xml:space="preserve"> </w:t>
            </w:r>
            <w:r w:rsidR="007972F1" w:rsidRPr="003C14E8">
              <w:rPr>
                <w:bCs/>
                <w:sz w:val="28"/>
                <w:szCs w:val="28"/>
              </w:rPr>
              <w:t>Савельева.</w:t>
            </w:r>
            <w:r w:rsidR="006E0219">
              <w:rPr>
                <w:bCs/>
                <w:sz w:val="28"/>
                <w:szCs w:val="28"/>
              </w:rPr>
              <w:t xml:space="preserve"> -</w:t>
            </w:r>
            <w:r w:rsidR="007972F1" w:rsidRPr="003C14E8">
              <w:rPr>
                <w:bCs/>
                <w:sz w:val="28"/>
                <w:szCs w:val="28"/>
              </w:rPr>
              <w:t xml:space="preserve"> М.: Дрофа, 2018 г.</w:t>
            </w:r>
          </w:p>
          <w:p w14:paraId="2CA611DA" w14:textId="77777777" w:rsidR="007972F1" w:rsidRPr="003C14E8" w:rsidRDefault="008750AB" w:rsidP="006E0219">
            <w:pPr>
              <w:pStyle w:val="a6"/>
              <w:ind w:left="0" w:firstLine="709"/>
              <w:jc w:val="both"/>
              <w:rPr>
                <w:bCs/>
                <w:sz w:val="28"/>
                <w:szCs w:val="28"/>
              </w:rPr>
            </w:pPr>
            <w:r>
              <w:rPr>
                <w:bCs/>
                <w:sz w:val="28"/>
                <w:szCs w:val="28"/>
              </w:rPr>
              <w:t xml:space="preserve">3. </w:t>
            </w:r>
            <w:r w:rsidR="007972F1" w:rsidRPr="003C14E8">
              <w:rPr>
                <w:bCs/>
                <w:sz w:val="28"/>
                <w:szCs w:val="28"/>
              </w:rPr>
              <w:t>География. Материки, океаны, народы и страны. 7 класс. Авторы И.В.</w:t>
            </w:r>
            <w:r w:rsidR="006E0219">
              <w:rPr>
                <w:bCs/>
                <w:sz w:val="28"/>
                <w:szCs w:val="28"/>
              </w:rPr>
              <w:t xml:space="preserve"> </w:t>
            </w:r>
            <w:proofErr w:type="spellStart"/>
            <w:r w:rsidR="007972F1" w:rsidRPr="003C14E8">
              <w:rPr>
                <w:bCs/>
                <w:sz w:val="28"/>
                <w:szCs w:val="28"/>
              </w:rPr>
              <w:t>Душина</w:t>
            </w:r>
            <w:proofErr w:type="spellEnd"/>
            <w:r w:rsidR="007972F1" w:rsidRPr="003C14E8">
              <w:rPr>
                <w:bCs/>
                <w:sz w:val="28"/>
                <w:szCs w:val="28"/>
              </w:rPr>
              <w:t>, В.А.</w:t>
            </w:r>
            <w:r w:rsidR="006E0219">
              <w:rPr>
                <w:bCs/>
                <w:sz w:val="28"/>
                <w:szCs w:val="28"/>
              </w:rPr>
              <w:t xml:space="preserve"> </w:t>
            </w:r>
            <w:proofErr w:type="spellStart"/>
            <w:r w:rsidR="007972F1" w:rsidRPr="003C14E8">
              <w:rPr>
                <w:bCs/>
                <w:sz w:val="28"/>
                <w:szCs w:val="28"/>
              </w:rPr>
              <w:t>Коринская</w:t>
            </w:r>
            <w:proofErr w:type="spellEnd"/>
            <w:r w:rsidR="007972F1" w:rsidRPr="003C14E8">
              <w:rPr>
                <w:bCs/>
                <w:sz w:val="28"/>
                <w:szCs w:val="28"/>
              </w:rPr>
              <w:t xml:space="preserve">, В.А. </w:t>
            </w:r>
            <w:proofErr w:type="spellStart"/>
            <w:r w:rsidR="007972F1" w:rsidRPr="003C14E8">
              <w:rPr>
                <w:bCs/>
                <w:sz w:val="28"/>
                <w:szCs w:val="28"/>
              </w:rPr>
              <w:t>Щенев</w:t>
            </w:r>
            <w:proofErr w:type="spellEnd"/>
            <w:r w:rsidR="006E0219">
              <w:rPr>
                <w:bCs/>
                <w:sz w:val="28"/>
                <w:szCs w:val="28"/>
              </w:rPr>
              <w:t xml:space="preserve"> -</w:t>
            </w:r>
            <w:r w:rsidR="007972F1" w:rsidRPr="003C14E8">
              <w:rPr>
                <w:bCs/>
                <w:sz w:val="28"/>
                <w:szCs w:val="28"/>
              </w:rPr>
              <w:t xml:space="preserve"> М.: Дрофа, 2017 г.</w:t>
            </w:r>
          </w:p>
          <w:p w14:paraId="7A079376" w14:textId="77777777" w:rsidR="007972F1" w:rsidRPr="003C14E8" w:rsidRDefault="006E0219" w:rsidP="006E0219">
            <w:pPr>
              <w:pStyle w:val="a6"/>
              <w:ind w:left="0" w:firstLine="709"/>
              <w:jc w:val="both"/>
              <w:rPr>
                <w:rFonts w:eastAsia="Calibri"/>
                <w:sz w:val="28"/>
                <w:szCs w:val="28"/>
              </w:rPr>
            </w:pPr>
            <w:r>
              <w:rPr>
                <w:rFonts w:eastAsia="Calibri"/>
                <w:sz w:val="28"/>
                <w:szCs w:val="28"/>
              </w:rPr>
              <w:t xml:space="preserve">4. </w:t>
            </w:r>
            <w:r w:rsidR="007972F1" w:rsidRPr="003C14E8">
              <w:rPr>
                <w:rFonts w:eastAsia="Calibri"/>
                <w:sz w:val="28"/>
                <w:szCs w:val="28"/>
              </w:rPr>
              <w:t>Алексеев А.И., Низовцев В.А., Ким Э.В. География России. 9 класс. Хозяйство и географические регионы. Дрофа, 2018.</w:t>
            </w:r>
          </w:p>
          <w:p w14:paraId="0FB109B6" w14:textId="77777777" w:rsidR="00492471" w:rsidRPr="003C14E8" w:rsidRDefault="006E0219" w:rsidP="006E0219">
            <w:pPr>
              <w:pStyle w:val="a6"/>
              <w:ind w:left="0" w:firstLine="709"/>
              <w:jc w:val="both"/>
              <w:rPr>
                <w:sz w:val="28"/>
                <w:szCs w:val="21"/>
              </w:rPr>
            </w:pPr>
            <w:r>
              <w:rPr>
                <w:bCs/>
                <w:sz w:val="28"/>
                <w:szCs w:val="28"/>
              </w:rPr>
              <w:t xml:space="preserve">5. </w:t>
            </w:r>
            <w:r w:rsidR="007972F1" w:rsidRPr="003C14E8">
              <w:rPr>
                <w:bCs/>
                <w:sz w:val="28"/>
                <w:szCs w:val="28"/>
              </w:rPr>
              <w:t>География. 10-11 классы. Базовый уровень. Ким Э.В., Кузнецов А.П.: Учебник для общеобразовательных учебных заведений.</w:t>
            </w:r>
          </w:p>
        </w:tc>
      </w:tr>
    </w:tbl>
    <w:p w14:paraId="233BAACA" w14:textId="77777777" w:rsidR="00492471" w:rsidRDefault="00492471" w:rsidP="0017163C">
      <w:pPr>
        <w:spacing w:after="0" w:line="240" w:lineRule="auto"/>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0"/>
      </w:tblGrid>
      <w:tr w:rsidR="00431057" w14:paraId="6BF661E9" w14:textId="77777777" w:rsidTr="003C14E8">
        <w:tc>
          <w:tcPr>
            <w:tcW w:w="8720" w:type="dxa"/>
          </w:tcPr>
          <w:p w14:paraId="4313DC47" w14:textId="6DD041C9" w:rsidR="00431057" w:rsidRPr="00DD1169" w:rsidRDefault="00DD1169" w:rsidP="00DD1169">
            <w:pPr>
              <w:spacing w:after="0" w:line="240" w:lineRule="auto"/>
              <w:contextualSpacing/>
              <w:jc w:val="center"/>
              <w:rPr>
                <w:rFonts w:ascii="Times New Roman" w:hAnsi="Times New Roman" w:cs="Times New Roman"/>
                <w:b/>
                <w:sz w:val="28"/>
                <w:szCs w:val="28"/>
              </w:rPr>
            </w:pPr>
            <w:r w:rsidRPr="00DD1169">
              <w:rPr>
                <w:rFonts w:ascii="Times New Roman" w:eastAsia="Times New Roman" w:hAnsi="Times New Roman" w:cs="Times New Roman"/>
                <w:b/>
                <w:color w:val="000000"/>
                <w:sz w:val="28"/>
                <w:szCs w:val="28"/>
                <w:lang w:eastAsia="ru-RU"/>
              </w:rPr>
              <w:t xml:space="preserve">ДОШКОЛЬНОЕ </w:t>
            </w:r>
            <w:r w:rsidR="005E7326">
              <w:rPr>
                <w:rFonts w:ascii="Times New Roman" w:eastAsia="Times New Roman" w:hAnsi="Times New Roman" w:cs="Times New Roman"/>
                <w:b/>
                <w:color w:val="000000"/>
                <w:sz w:val="28"/>
                <w:szCs w:val="28"/>
                <w:lang w:eastAsia="ru-RU"/>
              </w:rPr>
              <w:t xml:space="preserve">И ДОПОЛНИТЕЛЬНОЕ </w:t>
            </w:r>
            <w:r w:rsidRPr="00DD1169">
              <w:rPr>
                <w:rFonts w:ascii="Times New Roman" w:eastAsia="Times New Roman" w:hAnsi="Times New Roman" w:cs="Times New Roman"/>
                <w:b/>
                <w:color w:val="000000"/>
                <w:sz w:val="28"/>
                <w:szCs w:val="28"/>
                <w:lang w:eastAsia="ru-RU"/>
              </w:rPr>
              <w:t>ОБРАЗОВАНИЕ</w:t>
            </w:r>
          </w:p>
        </w:tc>
      </w:tr>
    </w:tbl>
    <w:p w14:paraId="66172AD8" w14:textId="72A80FCD" w:rsidR="00431057" w:rsidRDefault="00431057" w:rsidP="0017163C">
      <w:pPr>
        <w:spacing w:after="0" w:line="240" w:lineRule="auto"/>
        <w:contextualSpacing/>
        <w:jc w:val="both"/>
        <w:rPr>
          <w:rFonts w:ascii="Times New Roman" w:hAnsi="Times New Roman" w:cs="Times New Roman"/>
          <w:sz w:val="28"/>
          <w:szCs w:val="28"/>
        </w:rPr>
      </w:pPr>
    </w:p>
    <w:p w14:paraId="34732741" w14:textId="77777777" w:rsidR="0025581A" w:rsidRDefault="0025581A" w:rsidP="0017163C">
      <w:pPr>
        <w:spacing w:after="0" w:line="240" w:lineRule="auto"/>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0"/>
      </w:tblGrid>
      <w:tr w:rsidR="00431057" w14:paraId="61D07CD7" w14:textId="77777777" w:rsidTr="003C14E8">
        <w:tc>
          <w:tcPr>
            <w:tcW w:w="8720" w:type="dxa"/>
          </w:tcPr>
          <w:p w14:paraId="21D37C68" w14:textId="77777777" w:rsidR="000848DC" w:rsidRDefault="000848DC" w:rsidP="000848DC">
            <w:pPr>
              <w:shd w:val="clear" w:color="auto" w:fill="FFFFFF"/>
              <w:spacing w:after="0" w:line="240" w:lineRule="auto"/>
              <w:ind w:firstLine="709"/>
              <w:contextualSpacing/>
              <w:jc w:val="right"/>
              <w:rPr>
                <w:rFonts w:ascii="Times New Roman" w:eastAsiaTheme="minorEastAsia" w:hAnsi="Times New Roman" w:cs="Times New Roman"/>
                <w:i/>
                <w:sz w:val="28"/>
                <w:szCs w:val="28"/>
                <w:lang w:eastAsia="ru-RU"/>
              </w:rPr>
            </w:pPr>
            <w:r w:rsidRPr="000848DC">
              <w:rPr>
                <w:rFonts w:ascii="Times New Roman" w:eastAsiaTheme="minorEastAsia" w:hAnsi="Times New Roman" w:cs="Times New Roman"/>
                <w:i/>
                <w:sz w:val="28"/>
                <w:szCs w:val="28"/>
                <w:lang w:eastAsia="ru-RU"/>
              </w:rPr>
              <w:lastRenderedPageBreak/>
              <w:t xml:space="preserve">Воспитатель МКДОУ детский сад № 7 </w:t>
            </w:r>
          </w:p>
          <w:p w14:paraId="495876C0" w14:textId="77777777" w:rsidR="00431057" w:rsidRPr="000848DC" w:rsidRDefault="000848DC" w:rsidP="000848DC">
            <w:pPr>
              <w:shd w:val="clear" w:color="auto" w:fill="FFFFFF"/>
              <w:spacing w:after="0" w:line="240" w:lineRule="auto"/>
              <w:ind w:firstLine="709"/>
              <w:contextualSpacing/>
              <w:jc w:val="right"/>
              <w:rPr>
                <w:rFonts w:ascii="Times New Roman" w:eastAsia="Times New Roman" w:hAnsi="Times New Roman" w:cs="Times New Roman"/>
                <w:i/>
                <w:color w:val="000000"/>
                <w:sz w:val="28"/>
                <w:szCs w:val="28"/>
                <w:lang w:eastAsia="ru-RU"/>
              </w:rPr>
            </w:pPr>
            <w:r w:rsidRPr="000848DC">
              <w:rPr>
                <w:rFonts w:ascii="Times New Roman" w:eastAsiaTheme="minorEastAsia" w:hAnsi="Times New Roman" w:cs="Times New Roman"/>
                <w:i/>
                <w:sz w:val="28"/>
                <w:szCs w:val="28"/>
                <w:lang w:eastAsia="ru-RU"/>
              </w:rPr>
              <w:t>Ковальчук</w:t>
            </w:r>
            <w:r w:rsidR="00456440">
              <w:rPr>
                <w:rFonts w:ascii="Times New Roman" w:eastAsiaTheme="minorEastAsia" w:hAnsi="Times New Roman" w:cs="Times New Roman"/>
                <w:i/>
                <w:sz w:val="28"/>
                <w:szCs w:val="28"/>
                <w:lang w:eastAsia="ru-RU"/>
              </w:rPr>
              <w:t xml:space="preserve"> Юлия Николаевна</w:t>
            </w:r>
          </w:p>
        </w:tc>
      </w:tr>
    </w:tbl>
    <w:p w14:paraId="16521CD3" w14:textId="77777777" w:rsidR="00431057" w:rsidRDefault="00431057" w:rsidP="0017163C">
      <w:pPr>
        <w:spacing w:after="0" w:line="240" w:lineRule="auto"/>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0"/>
      </w:tblGrid>
      <w:tr w:rsidR="00BD6AD7" w14:paraId="5AFF2E69" w14:textId="77777777" w:rsidTr="003C14E8">
        <w:tc>
          <w:tcPr>
            <w:tcW w:w="8720" w:type="dxa"/>
          </w:tcPr>
          <w:p w14:paraId="67288086" w14:textId="77777777" w:rsidR="000848DC" w:rsidRPr="000848DC" w:rsidRDefault="000848DC" w:rsidP="000848DC">
            <w:pPr>
              <w:spacing w:after="0" w:line="240" w:lineRule="auto"/>
              <w:jc w:val="center"/>
              <w:rPr>
                <w:rFonts w:ascii="Times New Roman" w:eastAsiaTheme="minorEastAsia" w:hAnsi="Times New Roman" w:cs="Times New Roman"/>
                <w:b/>
                <w:sz w:val="28"/>
                <w:szCs w:val="28"/>
                <w:lang w:eastAsia="ru-RU"/>
              </w:rPr>
            </w:pPr>
            <w:r w:rsidRPr="000848DC">
              <w:rPr>
                <w:rFonts w:ascii="Times New Roman" w:eastAsiaTheme="minorEastAsia" w:hAnsi="Times New Roman" w:cs="Times New Roman"/>
                <w:b/>
                <w:sz w:val="36"/>
                <w:szCs w:val="36"/>
                <w:lang w:eastAsia="ru-RU"/>
              </w:rPr>
              <w:t>ШАХМАТЫ – ИГРА, В КОТОРУЮ ИГРАЮТ ВСЕ</w:t>
            </w:r>
          </w:p>
          <w:p w14:paraId="17D78586" w14:textId="77777777" w:rsidR="000848DC" w:rsidRDefault="000848DC" w:rsidP="000848DC">
            <w:pPr>
              <w:spacing w:after="0" w:line="240" w:lineRule="auto"/>
              <w:ind w:firstLine="709"/>
              <w:jc w:val="both"/>
              <w:rPr>
                <w:rFonts w:ascii="Times New Roman" w:eastAsiaTheme="minorEastAsia" w:hAnsi="Times New Roman" w:cs="Times New Roman"/>
                <w:sz w:val="28"/>
                <w:szCs w:val="28"/>
                <w:lang w:eastAsia="ru-RU"/>
              </w:rPr>
            </w:pPr>
          </w:p>
          <w:p w14:paraId="422A2E49" w14:textId="77777777" w:rsidR="000848DC" w:rsidRPr="000848DC" w:rsidRDefault="000848DC" w:rsidP="000848DC">
            <w:pPr>
              <w:spacing w:after="0" w:line="240" w:lineRule="auto"/>
              <w:ind w:firstLine="709"/>
              <w:jc w:val="both"/>
              <w:rPr>
                <w:rFonts w:ascii="Times New Roman" w:eastAsiaTheme="minorEastAsia" w:hAnsi="Times New Roman" w:cs="Times New Roman"/>
                <w:sz w:val="28"/>
                <w:szCs w:val="28"/>
                <w:lang w:eastAsia="ru-RU"/>
              </w:rPr>
            </w:pPr>
            <w:r w:rsidRPr="000848DC">
              <w:rPr>
                <w:rFonts w:ascii="Times New Roman" w:eastAsiaTheme="minorEastAsia" w:hAnsi="Times New Roman" w:cs="Times New Roman"/>
                <w:sz w:val="28"/>
                <w:szCs w:val="28"/>
                <w:lang w:eastAsia="ru-RU"/>
              </w:rPr>
              <w:t xml:space="preserve">В нашем современном мире мы привыкли к современным коммуникациям. Телевизоры, компьютеры и другая бытовая техника есть в каждом доме. Интересно, а как же жили люди в древности, когда этого всего не было, как проходил их культурный отдых? </w:t>
            </w:r>
          </w:p>
          <w:p w14:paraId="673E80BB" w14:textId="77777777" w:rsidR="000848DC" w:rsidRPr="000848DC" w:rsidRDefault="000848DC" w:rsidP="000848DC">
            <w:pPr>
              <w:spacing w:after="0" w:line="240" w:lineRule="auto"/>
              <w:ind w:firstLine="709"/>
              <w:jc w:val="both"/>
              <w:rPr>
                <w:rFonts w:ascii="Times New Roman" w:eastAsiaTheme="minorEastAsia" w:hAnsi="Times New Roman" w:cs="Times New Roman"/>
                <w:sz w:val="28"/>
                <w:szCs w:val="28"/>
                <w:lang w:eastAsia="ru-RU"/>
              </w:rPr>
            </w:pPr>
            <w:r w:rsidRPr="000848DC">
              <w:rPr>
                <w:rFonts w:ascii="Times New Roman" w:eastAsiaTheme="minorEastAsia" w:hAnsi="Times New Roman" w:cs="Times New Roman"/>
                <w:sz w:val="28"/>
                <w:szCs w:val="28"/>
                <w:lang w:eastAsia="ru-RU"/>
              </w:rPr>
              <w:t>Однажды в Древней Индии один мудрец придумал шахматы - очень интересную и познавательную игру, которая впоследствии покорила весь мир. Шахматы существуют уже около двух тысяч лет, с тех пор поменялась жизнь - поменялись и шахматы, но основу свою они сохранили до наших дней. Сегодня в них играют на всех континентах, взрослые и дети. Так почему же столь древняя игра популярна и в наше современное время? Ответ очень прост, в шахматы научиться играть очень просто, главное запомнить ходы фигуры и узнать цель игры. Но не все так просто, как кажется, шахматы до сих пор не раскрыли всех своих секретов, над их разгадкой люди бьются уже не одно столетие.</w:t>
            </w:r>
          </w:p>
          <w:p w14:paraId="63DD7A72" w14:textId="77777777" w:rsidR="000848DC" w:rsidRPr="000848DC" w:rsidRDefault="000848DC" w:rsidP="000848DC">
            <w:pPr>
              <w:spacing w:after="0" w:line="240" w:lineRule="auto"/>
              <w:ind w:firstLine="709"/>
              <w:jc w:val="both"/>
              <w:rPr>
                <w:rFonts w:ascii="Times New Roman" w:eastAsiaTheme="minorEastAsia" w:hAnsi="Times New Roman" w:cs="Times New Roman"/>
                <w:sz w:val="28"/>
                <w:szCs w:val="28"/>
                <w:lang w:eastAsia="ru-RU"/>
              </w:rPr>
            </w:pPr>
            <w:r w:rsidRPr="000848DC">
              <w:rPr>
                <w:rFonts w:ascii="Times New Roman" w:eastAsiaTheme="minorEastAsia" w:hAnsi="Times New Roman" w:cs="Times New Roman"/>
                <w:sz w:val="28"/>
                <w:szCs w:val="28"/>
                <w:lang w:eastAsia="ru-RU"/>
              </w:rPr>
              <w:t xml:space="preserve">Шахматы </w:t>
            </w:r>
            <w:r w:rsidR="002A32F6" w:rsidRPr="000848DC">
              <w:rPr>
                <w:rFonts w:ascii="Times New Roman" w:eastAsiaTheme="minorEastAsia" w:hAnsi="Times New Roman" w:cs="Times New Roman"/>
                <w:sz w:val="28"/>
                <w:szCs w:val="28"/>
                <w:lang w:eastAsia="ru-RU"/>
              </w:rPr>
              <w:t>— это</w:t>
            </w:r>
            <w:r w:rsidRPr="000848DC">
              <w:rPr>
                <w:rFonts w:ascii="Times New Roman" w:eastAsiaTheme="minorEastAsia" w:hAnsi="Times New Roman" w:cs="Times New Roman"/>
                <w:sz w:val="28"/>
                <w:szCs w:val="28"/>
                <w:lang w:eastAsia="ru-RU"/>
              </w:rPr>
              <w:t xml:space="preserve"> не просто игра, доставляющая удовольствие, радость, она развивает логическое мышление, тренирует память. Шахматы полезны не только взрослым, но и детям. Детей можно приобщать к игре с трехлетнего возраста. Шахматы тренируют детскую память, усидчивость, помогают детям сравнивать, обобщать, самостоятельно мыслить, ориентироваться на плоскости, быть терпеливыми. Они помогают формировать твердый характер, уверенность в своих силах на пути к достижению конечной цели.</w:t>
            </w:r>
          </w:p>
          <w:p w14:paraId="42AF5290" w14:textId="6DFC995B" w:rsidR="009D1FDD" w:rsidRPr="000848DC" w:rsidRDefault="000848DC" w:rsidP="000848DC">
            <w:pPr>
              <w:spacing w:after="0" w:line="240" w:lineRule="auto"/>
              <w:ind w:firstLine="709"/>
              <w:jc w:val="both"/>
              <w:rPr>
                <w:rFonts w:ascii="Times New Roman" w:eastAsiaTheme="minorEastAsia" w:hAnsi="Times New Roman" w:cs="Times New Roman"/>
                <w:sz w:val="28"/>
                <w:szCs w:val="28"/>
                <w:lang w:eastAsia="ru-RU"/>
              </w:rPr>
            </w:pPr>
            <w:r w:rsidRPr="000848DC">
              <w:rPr>
                <w:rFonts w:ascii="Times New Roman" w:eastAsiaTheme="minorEastAsia" w:hAnsi="Times New Roman" w:cs="Times New Roman"/>
                <w:sz w:val="28"/>
                <w:szCs w:val="28"/>
                <w:lang w:eastAsia="ru-RU"/>
              </w:rPr>
              <w:t>Ежегодно по всему миру проходят чемпионаты по игре в шахматы, в которых принимают участие как взрослые, так и дети. Юные шахматисты зачастую сражаются в одних турнирах с взрослыми и нередко одерживают над ними победу. Известны случаи, когда гроссмейстерами становились дети в возрасте 12-13 лет. Поэтому, если вы хотите добиться в шахматах результата, нужно начинать обучение этой мудрой игре как можно раньше. И</w:t>
            </w:r>
            <w:r w:rsidR="00456440">
              <w:rPr>
                <w:rFonts w:ascii="Times New Roman" w:eastAsiaTheme="minorEastAsia" w:hAnsi="Times New Roman" w:cs="Times New Roman"/>
                <w:sz w:val="28"/>
                <w:szCs w:val="28"/>
                <w:lang w:eastAsia="ru-RU"/>
              </w:rPr>
              <w:t>,</w:t>
            </w:r>
            <w:r w:rsidRPr="000848DC">
              <w:rPr>
                <w:rFonts w:ascii="Times New Roman" w:eastAsiaTheme="minorEastAsia" w:hAnsi="Times New Roman" w:cs="Times New Roman"/>
                <w:sz w:val="28"/>
                <w:szCs w:val="28"/>
                <w:lang w:eastAsia="ru-RU"/>
              </w:rPr>
              <w:t xml:space="preserve"> поверьте, как только вы окунетесь в этот мир загадочных фигур, вам захочется все больше познавать эту волшебную игру под названием шахматы.</w:t>
            </w:r>
          </w:p>
        </w:tc>
      </w:tr>
    </w:tbl>
    <w:p w14:paraId="0AA452A8" w14:textId="77777777" w:rsidR="00BD6AD7" w:rsidRDefault="00BD6AD7" w:rsidP="0017163C">
      <w:pPr>
        <w:spacing w:after="0" w:line="240" w:lineRule="auto"/>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0"/>
      </w:tblGrid>
      <w:tr w:rsidR="00BD6AD7" w14:paraId="7CFB7991" w14:textId="77777777" w:rsidTr="003C14E8">
        <w:tc>
          <w:tcPr>
            <w:tcW w:w="8720" w:type="dxa"/>
          </w:tcPr>
          <w:p w14:paraId="5D03A8B5" w14:textId="77777777" w:rsidR="000848DC" w:rsidRPr="00E47718" w:rsidRDefault="000848DC" w:rsidP="000848DC">
            <w:pPr>
              <w:spacing w:after="0" w:line="240" w:lineRule="auto"/>
              <w:ind w:firstLine="709"/>
              <w:contextualSpacing/>
              <w:jc w:val="right"/>
              <w:rPr>
                <w:rFonts w:ascii="Times New Roman" w:hAnsi="Times New Roman" w:cs="Times New Roman"/>
                <w:i/>
                <w:sz w:val="28"/>
                <w:szCs w:val="28"/>
              </w:rPr>
            </w:pPr>
            <w:r w:rsidRPr="00E47718">
              <w:rPr>
                <w:rFonts w:ascii="Times New Roman" w:hAnsi="Times New Roman" w:cs="Times New Roman"/>
                <w:i/>
                <w:sz w:val="28"/>
                <w:szCs w:val="28"/>
              </w:rPr>
              <w:t xml:space="preserve">Воспитатель МКДОУ детский сад № 23      </w:t>
            </w:r>
          </w:p>
          <w:p w14:paraId="706C1200" w14:textId="77777777" w:rsidR="00BD6AD7" w:rsidRDefault="000848DC" w:rsidP="000848DC">
            <w:pPr>
              <w:spacing w:after="0" w:line="240" w:lineRule="auto"/>
              <w:ind w:firstLine="709"/>
              <w:contextualSpacing/>
              <w:jc w:val="right"/>
              <w:rPr>
                <w:rFonts w:ascii="Times New Roman" w:hAnsi="Times New Roman" w:cs="Times New Roman"/>
                <w:sz w:val="28"/>
                <w:szCs w:val="28"/>
              </w:rPr>
            </w:pPr>
            <w:proofErr w:type="spellStart"/>
            <w:r w:rsidRPr="00E47718">
              <w:rPr>
                <w:rFonts w:ascii="Times New Roman" w:hAnsi="Times New Roman" w:cs="Times New Roman"/>
                <w:i/>
                <w:sz w:val="28"/>
                <w:szCs w:val="28"/>
              </w:rPr>
              <w:t>Коченкова</w:t>
            </w:r>
            <w:proofErr w:type="spellEnd"/>
            <w:r w:rsidRPr="00E47718">
              <w:rPr>
                <w:rFonts w:ascii="Times New Roman" w:hAnsi="Times New Roman" w:cs="Times New Roman"/>
                <w:i/>
                <w:sz w:val="28"/>
                <w:szCs w:val="28"/>
              </w:rPr>
              <w:t xml:space="preserve"> Юлия Александровна</w:t>
            </w:r>
          </w:p>
        </w:tc>
      </w:tr>
    </w:tbl>
    <w:p w14:paraId="56739B59" w14:textId="77777777" w:rsidR="00BD6AD7" w:rsidRDefault="00BD6AD7" w:rsidP="0017163C">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0848DC" w:rsidRPr="005E6B82" w14:paraId="39D31D12" w14:textId="77777777" w:rsidTr="000848DC">
        <w:tc>
          <w:tcPr>
            <w:tcW w:w="8720" w:type="dxa"/>
          </w:tcPr>
          <w:p w14:paraId="2C1B7FEC" w14:textId="77777777" w:rsidR="000848DC" w:rsidRPr="005E6B82" w:rsidRDefault="000848DC" w:rsidP="000848DC">
            <w:pPr>
              <w:jc w:val="center"/>
              <w:rPr>
                <w:rFonts w:ascii="Times New Roman" w:hAnsi="Times New Roman" w:cs="Times New Roman"/>
                <w:b/>
                <w:sz w:val="28"/>
                <w:szCs w:val="28"/>
              </w:rPr>
            </w:pPr>
            <w:r w:rsidRPr="005E6B82">
              <w:rPr>
                <w:rFonts w:ascii="Times New Roman" w:hAnsi="Times New Roman" w:cs="Times New Roman"/>
                <w:b/>
                <w:sz w:val="28"/>
                <w:szCs w:val="28"/>
              </w:rPr>
              <w:t>СЕНСОРНОЕ РАЗВИТИЕ ДЕТЕЙ РАННЕГО ВОЗРАСТА НА ОСНОВЕ МЕТОДИЧЕСКОГО ПОСОБИЯ «ВРЕМЕНА ГОДА»</w:t>
            </w:r>
          </w:p>
          <w:p w14:paraId="36074B5D" w14:textId="77777777" w:rsidR="000848DC" w:rsidRPr="005E6B82" w:rsidRDefault="000848DC" w:rsidP="000848DC">
            <w:pPr>
              <w:jc w:val="center"/>
              <w:rPr>
                <w:rFonts w:ascii="Times New Roman" w:hAnsi="Times New Roman" w:cs="Times New Roman"/>
                <w:b/>
                <w:sz w:val="28"/>
                <w:szCs w:val="28"/>
              </w:rPr>
            </w:pPr>
          </w:p>
          <w:p w14:paraId="50E30554" w14:textId="77777777" w:rsidR="000848DC" w:rsidRPr="005E6B82" w:rsidRDefault="000848DC" w:rsidP="005E6B82">
            <w:pPr>
              <w:ind w:left="1985" w:firstLine="709"/>
              <w:jc w:val="both"/>
              <w:rPr>
                <w:rFonts w:ascii="Times New Roman" w:hAnsi="Times New Roman" w:cs="Times New Roman"/>
                <w:i/>
                <w:sz w:val="28"/>
                <w:szCs w:val="28"/>
              </w:rPr>
            </w:pPr>
            <w:r w:rsidRPr="005E6B82">
              <w:rPr>
                <w:rFonts w:ascii="Times New Roman" w:hAnsi="Times New Roman" w:cs="Times New Roman"/>
                <w:i/>
                <w:sz w:val="28"/>
                <w:szCs w:val="28"/>
              </w:rPr>
              <w:lastRenderedPageBreak/>
              <w:t xml:space="preserve">Не может страна с неизменным климатом быть особенно красивой. Тропики не красивы, несмотря на романтический колорит, которым их окружают. Их однообразие скоро приедается. Но страна, в которой существуют четыре резко разграниченных времени года, всегда прекрасна и никогда не прискучит. Истинный любитель природы приветствует каждое время года как самое прекрасное. </w:t>
            </w:r>
          </w:p>
          <w:p w14:paraId="3050397D" w14:textId="77777777" w:rsidR="000848DC" w:rsidRPr="005E6B82" w:rsidRDefault="000848DC" w:rsidP="005E6B82">
            <w:pPr>
              <w:ind w:left="1985" w:firstLine="709"/>
              <w:jc w:val="right"/>
              <w:rPr>
                <w:rFonts w:ascii="Times New Roman" w:hAnsi="Times New Roman" w:cs="Times New Roman"/>
                <w:b/>
                <w:i/>
                <w:sz w:val="28"/>
                <w:szCs w:val="28"/>
              </w:rPr>
            </w:pPr>
            <w:r w:rsidRPr="005E6B82">
              <w:rPr>
                <w:rFonts w:ascii="Times New Roman" w:hAnsi="Times New Roman" w:cs="Times New Roman"/>
                <w:i/>
                <w:sz w:val="28"/>
                <w:szCs w:val="28"/>
              </w:rPr>
              <w:t>Марк Твен</w:t>
            </w:r>
          </w:p>
          <w:p w14:paraId="10BA3F50" w14:textId="77777777" w:rsidR="00E47718" w:rsidRDefault="00E47718" w:rsidP="000848DC">
            <w:pPr>
              <w:ind w:firstLine="708"/>
              <w:jc w:val="both"/>
              <w:rPr>
                <w:rFonts w:ascii="Times New Roman" w:hAnsi="Times New Roman" w:cs="Times New Roman"/>
                <w:sz w:val="28"/>
                <w:szCs w:val="28"/>
              </w:rPr>
            </w:pPr>
          </w:p>
          <w:p w14:paraId="541B9DCD" w14:textId="77777777" w:rsidR="000848DC" w:rsidRPr="005E6B82" w:rsidRDefault="000848DC" w:rsidP="000848DC">
            <w:pPr>
              <w:ind w:firstLine="708"/>
              <w:jc w:val="both"/>
              <w:rPr>
                <w:sz w:val="28"/>
                <w:szCs w:val="28"/>
              </w:rPr>
            </w:pPr>
            <w:r w:rsidRPr="005E6B82">
              <w:rPr>
                <w:rFonts w:ascii="Times New Roman" w:hAnsi="Times New Roman" w:cs="Times New Roman"/>
                <w:sz w:val="28"/>
                <w:szCs w:val="28"/>
              </w:rPr>
              <w:t>Федеральные государственные образовательные стандарты дошкольного образования (ФГОС) предусматривают создание благоприятных условий развития детей в соответствии с их возрастными и индивидуальными особенностями и склонностями, формирование общей культуры личности детей, в том числе ценностей интеллектуального развития дошкольника. Все пять образовательных областей ФГОС направлены на развитие интеллектуальных способностей у дошкольника. Именно в раннем дошкольном возрасте очень важно стимулировать развитие мыслительных процессов: умение сравнивать, узнавать, обобщать, делать выводы для безболезненного, плавного перехода из групп раннего возраста в дошкольные группы. Этому способствуют дидактические игры, изготовленные своими руками в соответствии с ФГОС. Авторское методическое пособие «Времена года» разработано для детей от 1 года до 3 лет, способствует эмоциональному вовлечению ребенка раннего возраста в действия с игрушками и другими предметами, где ребенок стремится проявлять настойчивость в достижении результата своих действий.</w:t>
            </w:r>
          </w:p>
          <w:p w14:paraId="4281B516" w14:textId="513DD20E" w:rsidR="000848DC" w:rsidRPr="005E6B82" w:rsidRDefault="000848DC" w:rsidP="000848DC">
            <w:pPr>
              <w:ind w:firstLine="708"/>
              <w:jc w:val="both"/>
              <w:rPr>
                <w:sz w:val="28"/>
                <w:szCs w:val="28"/>
              </w:rPr>
            </w:pPr>
            <w:r w:rsidRPr="005E6B82">
              <w:rPr>
                <w:rFonts w:ascii="Times New Roman" w:hAnsi="Times New Roman" w:cs="Times New Roman"/>
                <w:sz w:val="28"/>
                <w:szCs w:val="28"/>
              </w:rPr>
              <w:t>Работа с пособием направлена на закрепление знаний детей о характерных признаках времен года, развитие связной речи, закрепление умения составлять небольшие предложения и рассказы, развитие мелкой моторики, внимания, мышления, воображения, развитие познавательных и творческих способностей. Я думаю, в настоящее время нет в дошкольном образовании педагога, который бы не обращался к пособию в изучении времён года. Исполняются такие пособия разного размера из различных материалов, затем прекрасно работают как наглядный материал. Я не являюсь исключением и хочу предложить свой вариант использования такого пособия.</w:t>
            </w:r>
          </w:p>
          <w:p w14:paraId="050CF140" w14:textId="7DA3CFB1" w:rsidR="000848DC" w:rsidRPr="005E6B82" w:rsidRDefault="000848DC" w:rsidP="00792425">
            <w:pPr>
              <w:ind w:firstLine="709"/>
              <w:jc w:val="both"/>
              <w:rPr>
                <w:rFonts w:ascii="Times New Roman" w:hAnsi="Times New Roman" w:cs="Times New Roman"/>
                <w:sz w:val="28"/>
                <w:szCs w:val="28"/>
              </w:rPr>
            </w:pPr>
            <w:r w:rsidRPr="005E6B82">
              <w:rPr>
                <w:rFonts w:ascii="Times New Roman" w:hAnsi="Times New Roman" w:cs="Times New Roman"/>
                <w:sz w:val="28"/>
                <w:szCs w:val="28"/>
              </w:rPr>
              <w:t>Актуальность данного пособия заключается</w:t>
            </w:r>
            <w:r w:rsidR="00792425">
              <w:rPr>
                <w:rFonts w:ascii="Times New Roman" w:hAnsi="Times New Roman" w:cs="Times New Roman"/>
                <w:sz w:val="28"/>
                <w:szCs w:val="28"/>
              </w:rPr>
              <w:t xml:space="preserve"> в следующем:</w:t>
            </w:r>
          </w:p>
          <w:p w14:paraId="5C8FD913" w14:textId="13255027" w:rsidR="000848DC" w:rsidRPr="005E6B82" w:rsidRDefault="00792425" w:rsidP="002A32F6">
            <w:pPr>
              <w:ind w:firstLine="709"/>
              <w:jc w:val="both"/>
              <w:rPr>
                <w:rFonts w:ascii="Times New Roman" w:hAnsi="Times New Roman" w:cs="Times New Roman"/>
                <w:sz w:val="28"/>
                <w:szCs w:val="28"/>
              </w:rPr>
            </w:pPr>
            <w:r w:rsidRPr="005E6B82">
              <w:rPr>
                <w:rFonts w:ascii="Times New Roman" w:hAnsi="Times New Roman" w:cs="Times New Roman"/>
                <w:sz w:val="28"/>
                <w:szCs w:val="28"/>
              </w:rPr>
              <w:t>•</w:t>
            </w:r>
            <w:r>
              <w:rPr>
                <w:rFonts w:ascii="Times New Roman" w:hAnsi="Times New Roman" w:cs="Times New Roman"/>
                <w:sz w:val="28"/>
                <w:szCs w:val="28"/>
              </w:rPr>
              <w:t xml:space="preserve"> в</w:t>
            </w:r>
            <w:r w:rsidR="000848DC" w:rsidRPr="005E6B82">
              <w:rPr>
                <w:rFonts w:ascii="Times New Roman" w:hAnsi="Times New Roman" w:cs="Times New Roman"/>
                <w:sz w:val="28"/>
                <w:szCs w:val="28"/>
              </w:rPr>
              <w:t xml:space="preserve"> создании предметно-развивающей среды в группе, способствующей воспитанию у дошкольников интереса к деятельности, развитию познавательной активности, творческих способностей детей;</w:t>
            </w:r>
          </w:p>
          <w:p w14:paraId="158789EB" w14:textId="1630979F" w:rsidR="000848DC" w:rsidRPr="005E6B82" w:rsidRDefault="000848DC" w:rsidP="00792425">
            <w:pPr>
              <w:ind w:firstLine="709"/>
              <w:jc w:val="both"/>
              <w:rPr>
                <w:rFonts w:ascii="Times New Roman" w:hAnsi="Times New Roman" w:cs="Times New Roman"/>
                <w:sz w:val="28"/>
                <w:szCs w:val="28"/>
              </w:rPr>
            </w:pPr>
            <w:r w:rsidRPr="005E6B82">
              <w:rPr>
                <w:rFonts w:ascii="Times New Roman" w:hAnsi="Times New Roman" w:cs="Times New Roman"/>
                <w:sz w:val="28"/>
                <w:szCs w:val="28"/>
              </w:rPr>
              <w:t>•</w:t>
            </w:r>
            <w:r w:rsidR="00792425">
              <w:rPr>
                <w:rFonts w:ascii="Times New Roman" w:hAnsi="Times New Roman" w:cs="Times New Roman"/>
                <w:sz w:val="28"/>
                <w:szCs w:val="28"/>
              </w:rPr>
              <w:t xml:space="preserve"> </w:t>
            </w:r>
            <w:r w:rsidRPr="005E6B82">
              <w:rPr>
                <w:rFonts w:ascii="Times New Roman" w:hAnsi="Times New Roman" w:cs="Times New Roman"/>
                <w:sz w:val="28"/>
                <w:szCs w:val="28"/>
              </w:rPr>
              <w:t>во взаимодействии всех участников образовательного процесса;</w:t>
            </w:r>
          </w:p>
          <w:p w14:paraId="0BC2B1F3" w14:textId="57F8307A" w:rsidR="000848DC" w:rsidRPr="005E6B82" w:rsidRDefault="000848DC" w:rsidP="00792425">
            <w:pPr>
              <w:ind w:firstLine="709"/>
              <w:jc w:val="both"/>
              <w:rPr>
                <w:sz w:val="28"/>
                <w:szCs w:val="28"/>
              </w:rPr>
            </w:pPr>
            <w:r w:rsidRPr="005E6B82">
              <w:rPr>
                <w:rFonts w:ascii="Times New Roman" w:hAnsi="Times New Roman" w:cs="Times New Roman"/>
                <w:sz w:val="28"/>
                <w:szCs w:val="28"/>
              </w:rPr>
              <w:t>•</w:t>
            </w:r>
            <w:r w:rsidR="00792425">
              <w:rPr>
                <w:rFonts w:ascii="Times New Roman" w:hAnsi="Times New Roman" w:cs="Times New Roman"/>
                <w:sz w:val="28"/>
                <w:szCs w:val="28"/>
              </w:rPr>
              <w:t xml:space="preserve"> </w:t>
            </w:r>
            <w:r w:rsidRPr="005E6B82">
              <w:rPr>
                <w:rFonts w:ascii="Times New Roman" w:hAnsi="Times New Roman" w:cs="Times New Roman"/>
                <w:sz w:val="28"/>
                <w:szCs w:val="28"/>
              </w:rPr>
              <w:t>в развитии творческих способностей детей и взрослых в процессе преобразования предметно-развивающей среды.</w:t>
            </w:r>
          </w:p>
          <w:p w14:paraId="473165E2" w14:textId="77777777" w:rsidR="000848DC" w:rsidRPr="005E6B82" w:rsidRDefault="000848DC" w:rsidP="00792425">
            <w:pPr>
              <w:ind w:firstLine="709"/>
              <w:jc w:val="both"/>
              <w:rPr>
                <w:sz w:val="28"/>
                <w:szCs w:val="28"/>
              </w:rPr>
            </w:pPr>
            <w:r w:rsidRPr="005E6B82">
              <w:rPr>
                <w:rFonts w:ascii="Times New Roman" w:hAnsi="Times New Roman" w:cs="Times New Roman"/>
                <w:sz w:val="28"/>
                <w:szCs w:val="28"/>
              </w:rPr>
              <w:lastRenderedPageBreak/>
              <w:t>Цель: Создание комфортной игровой среды для формирования интеллектуально развитой личности</w:t>
            </w:r>
          </w:p>
          <w:p w14:paraId="4D1E6831" w14:textId="6768A650" w:rsidR="000848DC" w:rsidRPr="005E6B82" w:rsidRDefault="000848DC" w:rsidP="00792425">
            <w:pPr>
              <w:ind w:firstLine="709"/>
              <w:jc w:val="both"/>
              <w:rPr>
                <w:rFonts w:ascii="Times New Roman" w:hAnsi="Times New Roman" w:cs="Times New Roman"/>
                <w:sz w:val="28"/>
                <w:szCs w:val="28"/>
              </w:rPr>
            </w:pPr>
            <w:r w:rsidRPr="005E6B82">
              <w:rPr>
                <w:rFonts w:ascii="Times New Roman" w:hAnsi="Times New Roman" w:cs="Times New Roman"/>
                <w:sz w:val="28"/>
                <w:szCs w:val="28"/>
              </w:rPr>
              <w:t>С помощью данного пособия можно решать следующие задачи:</w:t>
            </w:r>
          </w:p>
          <w:p w14:paraId="228FF885" w14:textId="77777777" w:rsidR="000848DC" w:rsidRPr="005E6B82" w:rsidRDefault="000848DC" w:rsidP="00792425">
            <w:pPr>
              <w:ind w:firstLine="709"/>
              <w:jc w:val="both"/>
              <w:rPr>
                <w:sz w:val="28"/>
                <w:szCs w:val="28"/>
              </w:rPr>
            </w:pPr>
            <w:r w:rsidRPr="005E6B82">
              <w:rPr>
                <w:rFonts w:ascii="Times New Roman" w:hAnsi="Times New Roman" w:cs="Times New Roman"/>
                <w:sz w:val="28"/>
                <w:szCs w:val="28"/>
              </w:rPr>
              <w:t xml:space="preserve"> -  развивать у детей логическое, пространственное мышление, сенсорику, воображение, фантазию, усидчивость;</w:t>
            </w:r>
          </w:p>
          <w:p w14:paraId="083DBC32" w14:textId="77777777" w:rsidR="000848DC" w:rsidRPr="005E6B82" w:rsidRDefault="000848DC" w:rsidP="00792425">
            <w:pPr>
              <w:ind w:firstLine="709"/>
              <w:jc w:val="both"/>
              <w:rPr>
                <w:sz w:val="28"/>
                <w:szCs w:val="28"/>
              </w:rPr>
            </w:pPr>
            <w:r w:rsidRPr="005E6B82">
              <w:rPr>
                <w:rFonts w:ascii="Times New Roman" w:hAnsi="Times New Roman" w:cs="Times New Roman"/>
                <w:sz w:val="28"/>
                <w:szCs w:val="28"/>
              </w:rPr>
              <w:t>-  расширять словарный запас детей;</w:t>
            </w:r>
          </w:p>
          <w:p w14:paraId="43696E48" w14:textId="77777777" w:rsidR="000848DC" w:rsidRPr="005E6B82" w:rsidRDefault="000848DC" w:rsidP="00792425">
            <w:pPr>
              <w:ind w:firstLine="709"/>
              <w:jc w:val="both"/>
              <w:rPr>
                <w:sz w:val="28"/>
                <w:szCs w:val="28"/>
              </w:rPr>
            </w:pPr>
            <w:r w:rsidRPr="005E6B82">
              <w:rPr>
                <w:rFonts w:ascii="Times New Roman" w:hAnsi="Times New Roman" w:cs="Times New Roman"/>
                <w:sz w:val="28"/>
                <w:szCs w:val="28"/>
              </w:rPr>
              <w:t>-  развивать у детей тактильные ощущения и развивать мелкую моторику;</w:t>
            </w:r>
          </w:p>
          <w:p w14:paraId="3EB888C3" w14:textId="77777777" w:rsidR="000848DC" w:rsidRPr="005E6B82" w:rsidRDefault="000848DC" w:rsidP="00792425">
            <w:pPr>
              <w:ind w:firstLine="709"/>
              <w:jc w:val="both"/>
              <w:rPr>
                <w:sz w:val="28"/>
                <w:szCs w:val="28"/>
              </w:rPr>
            </w:pPr>
            <w:r w:rsidRPr="005E6B82">
              <w:rPr>
                <w:rFonts w:ascii="Times New Roman" w:hAnsi="Times New Roman" w:cs="Times New Roman"/>
                <w:sz w:val="28"/>
                <w:szCs w:val="28"/>
              </w:rPr>
              <w:t>- воспитывать у детей дружелюбие, желание играть рядом;</w:t>
            </w:r>
          </w:p>
          <w:p w14:paraId="48637B0E" w14:textId="77777777" w:rsidR="000848DC" w:rsidRPr="005E6B82" w:rsidRDefault="000848DC" w:rsidP="00792425">
            <w:pPr>
              <w:ind w:firstLine="709"/>
              <w:jc w:val="both"/>
              <w:rPr>
                <w:sz w:val="28"/>
                <w:szCs w:val="28"/>
              </w:rPr>
            </w:pPr>
            <w:r w:rsidRPr="005E6B82">
              <w:rPr>
                <w:rFonts w:ascii="Times New Roman" w:hAnsi="Times New Roman" w:cs="Times New Roman"/>
                <w:sz w:val="28"/>
                <w:szCs w:val="28"/>
              </w:rPr>
              <w:t>- обогащать опыт детей в действиях с предметами.</w:t>
            </w:r>
          </w:p>
          <w:p w14:paraId="2B74963D" w14:textId="77777777" w:rsidR="000848DC" w:rsidRPr="005E6B82" w:rsidRDefault="000848DC" w:rsidP="000848DC">
            <w:pPr>
              <w:ind w:firstLine="708"/>
              <w:jc w:val="both"/>
              <w:rPr>
                <w:sz w:val="28"/>
                <w:szCs w:val="28"/>
              </w:rPr>
            </w:pPr>
            <w:r w:rsidRPr="005E6B82">
              <w:rPr>
                <w:rFonts w:ascii="Times New Roman" w:hAnsi="Times New Roman" w:cs="Times New Roman"/>
                <w:sz w:val="28"/>
                <w:szCs w:val="28"/>
              </w:rPr>
              <w:t>Авторское методическое пособие «Времена года» можно использовать на занятиях, в индивидуальной, подгрупповой деятельности детей.</w:t>
            </w:r>
          </w:p>
          <w:p w14:paraId="32B466F2" w14:textId="77777777" w:rsidR="000848DC" w:rsidRPr="005E6B82" w:rsidRDefault="000848DC" w:rsidP="002A32F6">
            <w:pPr>
              <w:jc w:val="center"/>
              <w:rPr>
                <w:rFonts w:ascii="Times New Roman" w:hAnsi="Times New Roman" w:cs="Times New Roman"/>
                <w:sz w:val="28"/>
                <w:szCs w:val="28"/>
              </w:rPr>
            </w:pPr>
            <w:r w:rsidRPr="005E6B82">
              <w:rPr>
                <w:rFonts w:ascii="Times New Roman" w:hAnsi="Times New Roman" w:cs="Times New Roman"/>
                <w:sz w:val="28"/>
                <w:szCs w:val="28"/>
              </w:rPr>
              <w:t>Описание методического пособия.</w:t>
            </w:r>
          </w:p>
          <w:p w14:paraId="4DDE2203" w14:textId="24F2BF8F" w:rsidR="000848DC" w:rsidRPr="005E6B82" w:rsidRDefault="000848DC" w:rsidP="000848DC">
            <w:pPr>
              <w:ind w:firstLine="708"/>
              <w:jc w:val="both"/>
              <w:rPr>
                <w:sz w:val="28"/>
                <w:szCs w:val="28"/>
              </w:rPr>
            </w:pPr>
            <w:r w:rsidRPr="005E6B82">
              <w:rPr>
                <w:rFonts w:ascii="Times New Roman" w:hAnsi="Times New Roman" w:cs="Times New Roman"/>
                <w:sz w:val="28"/>
                <w:szCs w:val="28"/>
              </w:rPr>
              <w:t>Методическое пособие по сенсорному развитию для детей раннего возраста включает в себя дидактические игры по теме: «Времена года». Дидактические игры, входящие в комплект пособия, способствуют развитию познавательного интереса и активизации познавательной и творческой деятельности, раскрытию личностного потенциала в образовательной среде группы и в семье. Данное пособие позволяет формировать у детей такие интегративные качества, как любознательность, активность, эмоциональн</w:t>
            </w:r>
            <w:r w:rsidR="000356F2">
              <w:rPr>
                <w:rFonts w:ascii="Times New Roman" w:hAnsi="Times New Roman" w:cs="Times New Roman"/>
                <w:sz w:val="28"/>
                <w:szCs w:val="28"/>
              </w:rPr>
              <w:t>ую</w:t>
            </w:r>
            <w:r w:rsidRPr="005E6B82">
              <w:rPr>
                <w:rFonts w:ascii="Times New Roman" w:hAnsi="Times New Roman" w:cs="Times New Roman"/>
                <w:sz w:val="28"/>
                <w:szCs w:val="28"/>
              </w:rPr>
              <w:t xml:space="preserve"> отзывчивость. </w:t>
            </w:r>
          </w:p>
          <w:p w14:paraId="2BC755E5" w14:textId="77777777" w:rsidR="003B3E99" w:rsidRDefault="000848DC" w:rsidP="000848DC">
            <w:pPr>
              <w:ind w:firstLine="709"/>
              <w:jc w:val="both"/>
              <w:rPr>
                <w:rFonts w:ascii="Times New Roman" w:hAnsi="Times New Roman" w:cs="Times New Roman"/>
                <w:sz w:val="28"/>
                <w:szCs w:val="28"/>
              </w:rPr>
            </w:pPr>
            <w:r w:rsidRPr="005E6B82">
              <w:rPr>
                <w:rFonts w:ascii="Times New Roman" w:hAnsi="Times New Roman" w:cs="Times New Roman"/>
                <w:sz w:val="28"/>
                <w:szCs w:val="28"/>
              </w:rPr>
              <w:t>Пособие «Времена года» представлено в виде деревьев. Каждое дерево соответствует своему времени года по цветовой гамме. Деревья связаны крючком, наполнены различным по свойствам материалом (шуршит, звенит и т.д.)</w:t>
            </w:r>
            <w:r w:rsidR="003B3E99">
              <w:rPr>
                <w:rFonts w:ascii="Times New Roman" w:hAnsi="Times New Roman" w:cs="Times New Roman"/>
                <w:sz w:val="28"/>
                <w:szCs w:val="28"/>
              </w:rPr>
              <w:t>.</w:t>
            </w:r>
          </w:p>
          <w:p w14:paraId="5DCBAD99" w14:textId="68635B95" w:rsidR="000848DC" w:rsidRPr="005E6B82" w:rsidRDefault="000848DC" w:rsidP="000848DC">
            <w:pPr>
              <w:ind w:firstLine="709"/>
              <w:jc w:val="both"/>
              <w:rPr>
                <w:sz w:val="28"/>
                <w:szCs w:val="28"/>
              </w:rPr>
            </w:pPr>
            <w:r w:rsidRPr="005E6B82">
              <w:rPr>
                <w:rFonts w:ascii="Times New Roman" w:hAnsi="Times New Roman" w:cs="Times New Roman"/>
                <w:sz w:val="28"/>
                <w:szCs w:val="28"/>
              </w:rPr>
              <w:t xml:space="preserve">Простота изделия позволяет использовать пособие в разных видах организованной деятельности как с подгруппой детей, так и индивидуально. </w:t>
            </w:r>
          </w:p>
          <w:p w14:paraId="69CF9E9F" w14:textId="77777777" w:rsidR="000848DC" w:rsidRPr="005E6B82" w:rsidRDefault="000848DC" w:rsidP="000848DC">
            <w:pPr>
              <w:ind w:firstLine="709"/>
              <w:jc w:val="both"/>
              <w:rPr>
                <w:rFonts w:ascii="Times New Roman" w:hAnsi="Times New Roman" w:cs="Times New Roman"/>
                <w:sz w:val="28"/>
                <w:szCs w:val="28"/>
              </w:rPr>
            </w:pPr>
            <w:r w:rsidRPr="005E6B82">
              <w:rPr>
                <w:rFonts w:ascii="Times New Roman" w:hAnsi="Times New Roman" w:cs="Times New Roman"/>
                <w:sz w:val="28"/>
                <w:szCs w:val="28"/>
              </w:rPr>
              <w:t>Дети с удовольствием играют сами с этим пособием, развивают речь, мышление, воображение. Уникальность методического пособия по сенсорному развитию для детей раннего возраста «Времена года» заключается в том, что оно полностью безопасно и экологично.</w:t>
            </w:r>
          </w:p>
          <w:p w14:paraId="5D052402" w14:textId="77777777" w:rsidR="000848DC" w:rsidRPr="005E6B82" w:rsidRDefault="000848DC" w:rsidP="000848DC">
            <w:pPr>
              <w:ind w:firstLine="709"/>
              <w:jc w:val="both"/>
              <w:rPr>
                <w:sz w:val="28"/>
                <w:szCs w:val="28"/>
              </w:rPr>
            </w:pPr>
            <w:r w:rsidRPr="005E6B82">
              <w:rPr>
                <w:rFonts w:ascii="Times New Roman" w:hAnsi="Times New Roman" w:cs="Times New Roman"/>
                <w:sz w:val="28"/>
                <w:szCs w:val="28"/>
              </w:rPr>
              <w:t>Предлагаемое пособие предусматривает возможность интеграции в сфере образовательной деятельности - познавательное, социально-коммуникативное, речевое, физическое, художественно-эстетическое.</w:t>
            </w:r>
          </w:p>
          <w:p w14:paraId="2943504C" w14:textId="77777777" w:rsidR="000848DC" w:rsidRPr="005E6B82" w:rsidRDefault="000848DC" w:rsidP="000848DC">
            <w:pPr>
              <w:ind w:firstLine="709"/>
              <w:jc w:val="both"/>
              <w:rPr>
                <w:rFonts w:ascii="Times New Roman" w:hAnsi="Times New Roman" w:cs="Times New Roman"/>
                <w:sz w:val="28"/>
                <w:szCs w:val="28"/>
              </w:rPr>
            </w:pPr>
            <w:r w:rsidRPr="005E6B82">
              <w:rPr>
                <w:rFonts w:ascii="Times New Roman" w:hAnsi="Times New Roman" w:cs="Times New Roman"/>
                <w:sz w:val="28"/>
                <w:szCs w:val="28"/>
              </w:rPr>
              <w:t>Предполагаемый результат:</w:t>
            </w:r>
          </w:p>
          <w:p w14:paraId="166C38D9" w14:textId="77777777" w:rsidR="000848DC" w:rsidRPr="005E6B82" w:rsidRDefault="000848DC" w:rsidP="002A32F6">
            <w:pPr>
              <w:ind w:firstLine="709"/>
              <w:jc w:val="both"/>
              <w:rPr>
                <w:rFonts w:ascii="Times New Roman" w:hAnsi="Times New Roman" w:cs="Times New Roman"/>
                <w:sz w:val="28"/>
                <w:szCs w:val="28"/>
              </w:rPr>
            </w:pPr>
            <w:r w:rsidRPr="005E6B82">
              <w:rPr>
                <w:rFonts w:ascii="Times New Roman" w:hAnsi="Times New Roman" w:cs="Times New Roman"/>
                <w:sz w:val="28"/>
                <w:szCs w:val="28"/>
              </w:rPr>
              <w:t>•</w:t>
            </w:r>
            <w:r w:rsidRPr="005E6B82">
              <w:rPr>
                <w:rFonts w:ascii="Times New Roman" w:hAnsi="Times New Roman" w:cs="Times New Roman"/>
                <w:sz w:val="28"/>
                <w:szCs w:val="28"/>
              </w:rPr>
              <w:tab/>
              <w:t>ребенок интересуется окружающими предметами и активно действует с ними; эмоционально вовлечен в действия с игрушками и другими предметами, стремится проявлять настойчивость в достижении результата своих действий;</w:t>
            </w:r>
          </w:p>
          <w:p w14:paraId="50CD8A03" w14:textId="77777777" w:rsidR="000848DC" w:rsidRPr="005E6B82" w:rsidRDefault="000848DC" w:rsidP="002A32F6">
            <w:pPr>
              <w:ind w:firstLine="709"/>
              <w:jc w:val="both"/>
              <w:rPr>
                <w:rFonts w:ascii="Times New Roman" w:hAnsi="Times New Roman" w:cs="Times New Roman"/>
                <w:sz w:val="28"/>
                <w:szCs w:val="28"/>
              </w:rPr>
            </w:pPr>
            <w:r w:rsidRPr="005E6B82">
              <w:rPr>
                <w:rFonts w:ascii="Times New Roman" w:hAnsi="Times New Roman" w:cs="Times New Roman"/>
                <w:sz w:val="28"/>
                <w:szCs w:val="28"/>
              </w:rPr>
              <w:t>•</w:t>
            </w:r>
            <w:r w:rsidRPr="005E6B82">
              <w:rPr>
                <w:rFonts w:ascii="Times New Roman" w:hAnsi="Times New Roman" w:cs="Times New Roman"/>
                <w:sz w:val="28"/>
                <w:szCs w:val="28"/>
              </w:rPr>
              <w:tab/>
              <w:t xml:space="preserve">овладевает активной речью, включённой в общение; </w:t>
            </w:r>
          </w:p>
          <w:p w14:paraId="7834833B" w14:textId="46BD431D" w:rsidR="000848DC" w:rsidRPr="005E6B82" w:rsidRDefault="000848DC" w:rsidP="002A32F6">
            <w:pPr>
              <w:ind w:firstLine="709"/>
              <w:jc w:val="both"/>
              <w:rPr>
                <w:sz w:val="28"/>
                <w:szCs w:val="28"/>
              </w:rPr>
            </w:pPr>
            <w:r w:rsidRPr="005E6B82">
              <w:rPr>
                <w:rFonts w:ascii="Times New Roman" w:hAnsi="Times New Roman" w:cs="Times New Roman"/>
                <w:sz w:val="28"/>
                <w:szCs w:val="28"/>
              </w:rPr>
              <w:t>•</w:t>
            </w:r>
            <w:r w:rsidRPr="005E6B82">
              <w:rPr>
                <w:rFonts w:ascii="Times New Roman" w:hAnsi="Times New Roman" w:cs="Times New Roman"/>
                <w:sz w:val="28"/>
                <w:szCs w:val="28"/>
              </w:rPr>
              <w:tab/>
              <w:t xml:space="preserve">формируются коммуникативные умения и навыки общения со взрослыми, сверстниками; </w:t>
            </w:r>
          </w:p>
          <w:p w14:paraId="119B6F17" w14:textId="77777777" w:rsidR="000848DC" w:rsidRPr="005E6B82" w:rsidRDefault="000848DC" w:rsidP="002A32F6">
            <w:pPr>
              <w:ind w:firstLine="709"/>
              <w:jc w:val="both"/>
              <w:rPr>
                <w:sz w:val="28"/>
                <w:szCs w:val="28"/>
              </w:rPr>
            </w:pPr>
            <w:r w:rsidRPr="005E6B82">
              <w:rPr>
                <w:rFonts w:ascii="Times New Roman" w:hAnsi="Times New Roman" w:cs="Times New Roman"/>
                <w:sz w:val="28"/>
                <w:szCs w:val="28"/>
              </w:rPr>
              <w:lastRenderedPageBreak/>
              <w:t>•</w:t>
            </w:r>
            <w:r w:rsidRPr="005E6B82">
              <w:rPr>
                <w:rFonts w:ascii="Times New Roman" w:hAnsi="Times New Roman" w:cs="Times New Roman"/>
                <w:sz w:val="28"/>
                <w:szCs w:val="28"/>
              </w:rPr>
              <w:tab/>
              <w:t>расширяются знания об окружающих предметах и игрушках;</w:t>
            </w:r>
          </w:p>
          <w:p w14:paraId="13017430" w14:textId="77777777" w:rsidR="000848DC" w:rsidRPr="005E6B82" w:rsidRDefault="000848DC" w:rsidP="002A32F6">
            <w:pPr>
              <w:ind w:firstLine="709"/>
              <w:jc w:val="both"/>
              <w:rPr>
                <w:sz w:val="28"/>
                <w:szCs w:val="28"/>
              </w:rPr>
            </w:pPr>
            <w:r w:rsidRPr="005E6B82">
              <w:rPr>
                <w:rFonts w:ascii="Times New Roman" w:hAnsi="Times New Roman" w:cs="Times New Roman"/>
                <w:sz w:val="28"/>
                <w:szCs w:val="28"/>
              </w:rPr>
              <w:t>•</w:t>
            </w:r>
            <w:r w:rsidRPr="005E6B82">
              <w:rPr>
                <w:rFonts w:ascii="Times New Roman" w:hAnsi="Times New Roman" w:cs="Times New Roman"/>
                <w:sz w:val="28"/>
                <w:szCs w:val="28"/>
              </w:rPr>
              <w:tab/>
              <w:t>развивается крупная моторика, ребенок в процессе игр, занятий с пособием совершенствует различные виды движения (бег, лазанье, прыгание, перешагивание, подтягивание).</w:t>
            </w:r>
          </w:p>
        </w:tc>
      </w:tr>
    </w:tbl>
    <w:p w14:paraId="730F07E3" w14:textId="77777777" w:rsidR="000848DC" w:rsidRDefault="000848DC" w:rsidP="0017163C">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0848DC" w14:paraId="377CC9BD" w14:textId="77777777" w:rsidTr="000848DC">
        <w:tc>
          <w:tcPr>
            <w:tcW w:w="8720" w:type="dxa"/>
          </w:tcPr>
          <w:p w14:paraId="22AE9331" w14:textId="77777777" w:rsidR="000848DC" w:rsidRPr="000848DC" w:rsidRDefault="000848DC" w:rsidP="000848DC">
            <w:pPr>
              <w:contextualSpacing/>
              <w:jc w:val="right"/>
              <w:rPr>
                <w:rFonts w:ascii="Times New Roman" w:hAnsi="Times New Roman" w:cs="Times New Roman"/>
                <w:i/>
                <w:sz w:val="28"/>
                <w:szCs w:val="28"/>
              </w:rPr>
            </w:pPr>
            <w:r w:rsidRPr="000848DC">
              <w:rPr>
                <w:rFonts w:ascii="Times New Roman" w:hAnsi="Times New Roman" w:cs="Times New Roman"/>
                <w:i/>
                <w:sz w:val="28"/>
                <w:szCs w:val="28"/>
              </w:rPr>
              <w:t>Воспитатель МКДОУ детский сад</w:t>
            </w:r>
            <w:r w:rsidR="00944BB5">
              <w:rPr>
                <w:rFonts w:ascii="Times New Roman" w:hAnsi="Times New Roman" w:cs="Times New Roman"/>
                <w:i/>
                <w:sz w:val="28"/>
                <w:szCs w:val="28"/>
              </w:rPr>
              <w:t xml:space="preserve"> </w:t>
            </w:r>
            <w:r w:rsidRPr="000848DC">
              <w:rPr>
                <w:rFonts w:ascii="Times New Roman" w:hAnsi="Times New Roman" w:cs="Times New Roman"/>
                <w:i/>
                <w:sz w:val="28"/>
                <w:szCs w:val="28"/>
              </w:rPr>
              <w:t xml:space="preserve">№ 11 </w:t>
            </w:r>
          </w:p>
          <w:p w14:paraId="1E517EDE" w14:textId="77777777" w:rsidR="000848DC" w:rsidRDefault="000848DC" w:rsidP="000848DC">
            <w:pPr>
              <w:contextualSpacing/>
              <w:jc w:val="right"/>
              <w:rPr>
                <w:rFonts w:ascii="Times New Roman" w:hAnsi="Times New Roman" w:cs="Times New Roman"/>
                <w:sz w:val="28"/>
                <w:szCs w:val="28"/>
              </w:rPr>
            </w:pPr>
            <w:r w:rsidRPr="000848DC">
              <w:rPr>
                <w:rFonts w:ascii="Times New Roman" w:hAnsi="Times New Roman" w:cs="Times New Roman"/>
                <w:i/>
                <w:sz w:val="28"/>
                <w:szCs w:val="28"/>
              </w:rPr>
              <w:t>Тихоненко Наталья Валентиновна</w:t>
            </w:r>
          </w:p>
        </w:tc>
      </w:tr>
    </w:tbl>
    <w:p w14:paraId="49542F40" w14:textId="77777777" w:rsidR="000848DC" w:rsidRDefault="000848DC" w:rsidP="0017163C">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0848DC" w14:paraId="15D1183C" w14:textId="77777777" w:rsidTr="000848DC">
        <w:tc>
          <w:tcPr>
            <w:tcW w:w="8720" w:type="dxa"/>
          </w:tcPr>
          <w:p w14:paraId="3DA5910D" w14:textId="77777777" w:rsidR="000848DC" w:rsidRDefault="000848DC" w:rsidP="000848DC">
            <w:pPr>
              <w:jc w:val="center"/>
              <w:rPr>
                <w:rFonts w:ascii="Times New Roman" w:hAnsi="Times New Roman" w:cs="Times New Roman"/>
                <w:b/>
                <w:sz w:val="28"/>
                <w:szCs w:val="28"/>
              </w:rPr>
            </w:pPr>
            <w:bookmarkStart w:id="3" w:name="564"/>
            <w:r w:rsidRPr="000848DC">
              <w:rPr>
                <w:rFonts w:ascii="Times New Roman" w:hAnsi="Times New Roman" w:cs="Times New Roman"/>
                <w:b/>
                <w:sz w:val="28"/>
                <w:szCs w:val="28"/>
              </w:rPr>
              <w:t xml:space="preserve">ИСПОЛЬЗОВАНИЕ ИГРОВЫХ ОБУЧАЮЩИХ СИТУАЦИЙ </w:t>
            </w:r>
          </w:p>
          <w:p w14:paraId="13BA81A8" w14:textId="77777777" w:rsidR="000848DC" w:rsidRPr="000848DC" w:rsidRDefault="000848DC" w:rsidP="000848DC">
            <w:pPr>
              <w:jc w:val="center"/>
              <w:rPr>
                <w:rFonts w:ascii="Times New Roman" w:hAnsi="Times New Roman" w:cs="Times New Roman"/>
                <w:b/>
                <w:sz w:val="28"/>
                <w:szCs w:val="28"/>
              </w:rPr>
            </w:pPr>
            <w:r>
              <w:rPr>
                <w:rFonts w:ascii="Times New Roman" w:hAnsi="Times New Roman" w:cs="Times New Roman"/>
                <w:b/>
                <w:sz w:val="28"/>
                <w:szCs w:val="28"/>
              </w:rPr>
              <w:t xml:space="preserve">В </w:t>
            </w:r>
            <w:r w:rsidRPr="000848DC">
              <w:rPr>
                <w:rFonts w:ascii="Times New Roman" w:hAnsi="Times New Roman" w:cs="Times New Roman"/>
                <w:b/>
                <w:sz w:val="28"/>
                <w:szCs w:val="28"/>
              </w:rPr>
              <w:t>РЕЖИМНЫХ МОМЕНТАХ ДОУ</w:t>
            </w:r>
          </w:p>
          <w:p w14:paraId="750CCD04" w14:textId="77777777" w:rsidR="000848DC" w:rsidRDefault="000848DC" w:rsidP="000848DC">
            <w:pPr>
              <w:ind w:firstLine="567"/>
              <w:jc w:val="both"/>
              <w:rPr>
                <w:rFonts w:ascii="Times New Roman" w:hAnsi="Times New Roman" w:cs="Times New Roman"/>
                <w:sz w:val="28"/>
                <w:szCs w:val="28"/>
              </w:rPr>
            </w:pPr>
          </w:p>
          <w:p w14:paraId="0721FB22" w14:textId="7EDFD96C" w:rsidR="000848DC" w:rsidRPr="003B3E99" w:rsidRDefault="000848DC" w:rsidP="0074141E">
            <w:pPr>
              <w:ind w:firstLine="709"/>
              <w:jc w:val="both"/>
              <w:rPr>
                <w:rFonts w:ascii="Times New Roman" w:hAnsi="Times New Roman" w:cs="Times New Roman"/>
                <w:sz w:val="28"/>
                <w:szCs w:val="28"/>
              </w:rPr>
            </w:pPr>
            <w:r>
              <w:rPr>
                <w:rFonts w:ascii="Times New Roman" w:hAnsi="Times New Roman" w:cs="Times New Roman"/>
                <w:sz w:val="28"/>
                <w:szCs w:val="28"/>
              </w:rPr>
              <w:t>ФГОС ДО требует</w:t>
            </w:r>
            <w:r w:rsidRPr="00385B8B">
              <w:rPr>
                <w:rFonts w:ascii="Times New Roman" w:hAnsi="Times New Roman" w:cs="Times New Roman"/>
                <w:sz w:val="28"/>
                <w:szCs w:val="28"/>
              </w:rPr>
              <w:t xml:space="preserve"> </w:t>
            </w:r>
            <w:r w:rsidRPr="00972CC3">
              <w:rPr>
                <w:rFonts w:ascii="Times New Roman" w:hAnsi="Times New Roman" w:cs="Times New Roman"/>
                <w:sz w:val="28"/>
                <w:szCs w:val="28"/>
              </w:rPr>
              <w:t>от педагогов</w:t>
            </w:r>
            <w:r>
              <w:rPr>
                <w:rFonts w:ascii="Times New Roman" w:hAnsi="Times New Roman" w:cs="Times New Roman"/>
                <w:sz w:val="28"/>
                <w:szCs w:val="28"/>
              </w:rPr>
              <w:t xml:space="preserve"> ДОУ обновления содержания образования, </w:t>
            </w:r>
            <w:r w:rsidRPr="00972CC3">
              <w:rPr>
                <w:rFonts w:ascii="Times New Roman" w:hAnsi="Times New Roman" w:cs="Times New Roman"/>
                <w:sz w:val="28"/>
                <w:szCs w:val="28"/>
              </w:rPr>
              <w:t>применения новых современных форм работы с детьми</w:t>
            </w:r>
            <w:r w:rsidR="003B3E99">
              <w:rPr>
                <w:rFonts w:ascii="Times New Roman" w:hAnsi="Times New Roman" w:cs="Times New Roman"/>
                <w:sz w:val="28"/>
                <w:szCs w:val="28"/>
              </w:rPr>
              <w:t>:</w:t>
            </w:r>
            <w:r w:rsidRPr="003B3E99">
              <w:rPr>
                <w:rFonts w:ascii="Times New Roman" w:hAnsi="Times New Roman" w:cs="Times New Roman"/>
                <w:sz w:val="28"/>
                <w:szCs w:val="28"/>
              </w:rPr>
              <w:t xml:space="preserve"> </w:t>
            </w:r>
          </w:p>
          <w:p w14:paraId="3DABF163" w14:textId="77777777" w:rsidR="000848DC" w:rsidRPr="003A53AF" w:rsidRDefault="000848DC" w:rsidP="0074141E">
            <w:pPr>
              <w:ind w:firstLine="709"/>
              <w:jc w:val="both"/>
              <w:rPr>
                <w:rFonts w:ascii="Times New Roman" w:hAnsi="Times New Roman" w:cs="Times New Roman"/>
                <w:sz w:val="28"/>
                <w:szCs w:val="28"/>
              </w:rPr>
            </w:pPr>
            <w:r w:rsidRPr="00972CC3">
              <w:rPr>
                <w:rFonts w:ascii="Times New Roman" w:hAnsi="Times New Roman" w:cs="Times New Roman"/>
                <w:sz w:val="28"/>
                <w:szCs w:val="28"/>
              </w:rPr>
              <w:t>-</w:t>
            </w:r>
            <w:r>
              <w:rPr>
                <w:rFonts w:ascii="Times New Roman" w:hAnsi="Times New Roman" w:cs="Times New Roman"/>
                <w:sz w:val="28"/>
                <w:szCs w:val="28"/>
              </w:rPr>
              <w:t xml:space="preserve"> </w:t>
            </w:r>
            <w:r w:rsidRPr="00972CC3">
              <w:rPr>
                <w:rFonts w:ascii="Times New Roman" w:hAnsi="Times New Roman" w:cs="Times New Roman"/>
                <w:sz w:val="28"/>
                <w:szCs w:val="28"/>
              </w:rPr>
              <w:t>интегрированной образовательной деятельности;</w:t>
            </w:r>
          </w:p>
          <w:p w14:paraId="085838FC" w14:textId="77777777" w:rsidR="000848DC" w:rsidRPr="00972CC3" w:rsidRDefault="000848DC" w:rsidP="0074141E">
            <w:pPr>
              <w:ind w:firstLine="709"/>
              <w:jc w:val="both"/>
              <w:rPr>
                <w:rFonts w:ascii="Times New Roman" w:hAnsi="Times New Roman" w:cs="Times New Roman"/>
                <w:sz w:val="28"/>
                <w:szCs w:val="28"/>
              </w:rPr>
            </w:pPr>
            <w:r w:rsidRPr="00972CC3">
              <w:rPr>
                <w:rFonts w:ascii="Times New Roman" w:hAnsi="Times New Roman" w:cs="Times New Roman"/>
                <w:sz w:val="28"/>
                <w:szCs w:val="28"/>
              </w:rPr>
              <w:t>-  проектной деятельности;</w:t>
            </w:r>
          </w:p>
          <w:p w14:paraId="3B8EE31B" w14:textId="0F57E914" w:rsidR="000848DC" w:rsidRPr="00972CC3" w:rsidRDefault="000848DC" w:rsidP="0074141E">
            <w:pPr>
              <w:ind w:firstLine="709"/>
              <w:jc w:val="both"/>
              <w:rPr>
                <w:rFonts w:ascii="Times New Roman" w:hAnsi="Times New Roman" w:cs="Times New Roman"/>
                <w:sz w:val="28"/>
                <w:szCs w:val="28"/>
              </w:rPr>
            </w:pPr>
            <w:r w:rsidRPr="00972CC3">
              <w:rPr>
                <w:rFonts w:ascii="Times New Roman" w:hAnsi="Times New Roman" w:cs="Times New Roman"/>
                <w:sz w:val="28"/>
                <w:szCs w:val="28"/>
              </w:rPr>
              <w:t>- изготовлени</w:t>
            </w:r>
            <w:r w:rsidR="003B3E99">
              <w:rPr>
                <w:rFonts w:ascii="Times New Roman" w:hAnsi="Times New Roman" w:cs="Times New Roman"/>
                <w:sz w:val="28"/>
                <w:szCs w:val="28"/>
              </w:rPr>
              <w:t>я</w:t>
            </w:r>
            <w:r w:rsidRPr="00972CC3">
              <w:rPr>
                <w:rFonts w:ascii="Times New Roman" w:hAnsi="Times New Roman" w:cs="Times New Roman"/>
                <w:sz w:val="28"/>
                <w:szCs w:val="28"/>
              </w:rPr>
              <w:t xml:space="preserve"> макетов; </w:t>
            </w:r>
          </w:p>
          <w:p w14:paraId="73AB4830" w14:textId="100E91C8" w:rsidR="000848DC" w:rsidRPr="00972CC3" w:rsidRDefault="000848DC" w:rsidP="002A32F6">
            <w:pPr>
              <w:ind w:firstLine="709"/>
              <w:jc w:val="both"/>
              <w:rPr>
                <w:rFonts w:ascii="Times New Roman" w:hAnsi="Times New Roman" w:cs="Times New Roman"/>
                <w:sz w:val="28"/>
                <w:szCs w:val="28"/>
              </w:rPr>
            </w:pPr>
            <w:r w:rsidRPr="00972CC3">
              <w:rPr>
                <w:rFonts w:ascii="Times New Roman" w:hAnsi="Times New Roman" w:cs="Times New Roman"/>
                <w:sz w:val="28"/>
                <w:szCs w:val="28"/>
              </w:rPr>
              <w:t>- создани</w:t>
            </w:r>
            <w:r w:rsidR="003B3E99">
              <w:rPr>
                <w:rFonts w:ascii="Times New Roman" w:hAnsi="Times New Roman" w:cs="Times New Roman"/>
                <w:sz w:val="28"/>
                <w:szCs w:val="28"/>
              </w:rPr>
              <w:t>я</w:t>
            </w:r>
            <w:r w:rsidRPr="00972CC3">
              <w:rPr>
                <w:rFonts w:ascii="Times New Roman" w:hAnsi="Times New Roman" w:cs="Times New Roman"/>
                <w:sz w:val="28"/>
                <w:szCs w:val="28"/>
              </w:rPr>
              <w:t xml:space="preserve"> проблемной ситуации; </w:t>
            </w:r>
          </w:p>
          <w:p w14:paraId="0CFD6149" w14:textId="5D26A189" w:rsidR="000848DC" w:rsidRPr="00972CC3" w:rsidRDefault="000848DC" w:rsidP="002A32F6">
            <w:pPr>
              <w:ind w:firstLine="709"/>
              <w:jc w:val="both"/>
              <w:rPr>
                <w:rFonts w:ascii="Times New Roman" w:hAnsi="Times New Roman" w:cs="Times New Roman"/>
                <w:sz w:val="28"/>
                <w:szCs w:val="28"/>
              </w:rPr>
            </w:pPr>
            <w:r w:rsidRPr="00972CC3">
              <w:rPr>
                <w:rFonts w:ascii="Times New Roman" w:hAnsi="Times New Roman" w:cs="Times New Roman"/>
                <w:sz w:val="28"/>
                <w:szCs w:val="28"/>
              </w:rPr>
              <w:t>- использовани</w:t>
            </w:r>
            <w:r w:rsidR="003B3E99">
              <w:rPr>
                <w:rFonts w:ascii="Times New Roman" w:hAnsi="Times New Roman" w:cs="Times New Roman"/>
                <w:sz w:val="28"/>
                <w:szCs w:val="28"/>
              </w:rPr>
              <w:t>я</w:t>
            </w:r>
            <w:r w:rsidRPr="00972CC3">
              <w:rPr>
                <w:rFonts w:ascii="Times New Roman" w:hAnsi="Times New Roman" w:cs="Times New Roman"/>
                <w:sz w:val="28"/>
                <w:szCs w:val="28"/>
              </w:rPr>
              <w:t xml:space="preserve"> игровых обучающих ситуаций, эвристических бесед;</w:t>
            </w:r>
          </w:p>
          <w:p w14:paraId="6F89ED22" w14:textId="77777777" w:rsidR="000848DC" w:rsidRPr="00972CC3" w:rsidRDefault="000848DC" w:rsidP="002A32F6">
            <w:pPr>
              <w:ind w:firstLine="709"/>
              <w:jc w:val="both"/>
              <w:rPr>
                <w:rFonts w:ascii="Times New Roman" w:hAnsi="Times New Roman" w:cs="Times New Roman"/>
                <w:sz w:val="28"/>
                <w:szCs w:val="28"/>
              </w:rPr>
            </w:pPr>
            <w:r w:rsidRPr="00972CC3">
              <w:rPr>
                <w:rFonts w:ascii="Times New Roman" w:hAnsi="Times New Roman" w:cs="Times New Roman"/>
                <w:sz w:val="28"/>
                <w:szCs w:val="28"/>
              </w:rPr>
              <w:t>- коллекционирования;</w:t>
            </w:r>
          </w:p>
          <w:p w14:paraId="195B135C" w14:textId="25E12CB7" w:rsidR="000848DC" w:rsidRPr="00972CC3" w:rsidRDefault="000848DC" w:rsidP="002A32F6">
            <w:pPr>
              <w:ind w:firstLine="709"/>
              <w:jc w:val="both"/>
              <w:rPr>
                <w:rFonts w:ascii="Times New Roman" w:hAnsi="Times New Roman" w:cs="Times New Roman"/>
                <w:sz w:val="28"/>
                <w:szCs w:val="28"/>
              </w:rPr>
            </w:pPr>
            <w:r w:rsidRPr="00972CC3">
              <w:rPr>
                <w:rFonts w:ascii="Times New Roman" w:hAnsi="Times New Roman" w:cs="Times New Roman"/>
                <w:sz w:val="28"/>
                <w:szCs w:val="28"/>
              </w:rPr>
              <w:t>-</w:t>
            </w:r>
            <w:r>
              <w:rPr>
                <w:rFonts w:ascii="Times New Roman" w:hAnsi="Times New Roman" w:cs="Times New Roman"/>
                <w:sz w:val="28"/>
                <w:szCs w:val="28"/>
              </w:rPr>
              <w:t xml:space="preserve"> </w:t>
            </w:r>
            <w:r w:rsidRPr="00972CC3">
              <w:rPr>
                <w:rFonts w:ascii="Times New Roman" w:hAnsi="Times New Roman" w:cs="Times New Roman"/>
                <w:sz w:val="28"/>
                <w:szCs w:val="28"/>
              </w:rPr>
              <w:t>различной творческой деятельности</w:t>
            </w:r>
            <w:r w:rsidR="003B3E99">
              <w:rPr>
                <w:rFonts w:ascii="Times New Roman" w:hAnsi="Times New Roman" w:cs="Times New Roman"/>
                <w:sz w:val="28"/>
                <w:szCs w:val="28"/>
              </w:rPr>
              <w:t>:</w:t>
            </w:r>
            <w:r>
              <w:rPr>
                <w:rFonts w:ascii="Times New Roman" w:hAnsi="Times New Roman" w:cs="Times New Roman"/>
                <w:sz w:val="28"/>
                <w:szCs w:val="28"/>
              </w:rPr>
              <w:t xml:space="preserve"> изготовлени</w:t>
            </w:r>
            <w:r w:rsidR="003B3E99">
              <w:rPr>
                <w:rFonts w:ascii="Times New Roman" w:hAnsi="Times New Roman" w:cs="Times New Roman"/>
                <w:sz w:val="28"/>
                <w:szCs w:val="28"/>
              </w:rPr>
              <w:t>я</w:t>
            </w:r>
            <w:r>
              <w:rPr>
                <w:rFonts w:ascii="Times New Roman" w:hAnsi="Times New Roman" w:cs="Times New Roman"/>
                <w:sz w:val="28"/>
                <w:szCs w:val="28"/>
              </w:rPr>
              <w:t xml:space="preserve"> панно, совместных </w:t>
            </w:r>
            <w:r w:rsidRPr="00972CC3">
              <w:rPr>
                <w:rFonts w:ascii="Times New Roman" w:hAnsi="Times New Roman" w:cs="Times New Roman"/>
                <w:sz w:val="28"/>
                <w:szCs w:val="28"/>
              </w:rPr>
              <w:t>коллажей, работ</w:t>
            </w:r>
            <w:r w:rsidR="003B3E99">
              <w:rPr>
                <w:rFonts w:ascii="Times New Roman" w:hAnsi="Times New Roman" w:cs="Times New Roman"/>
                <w:sz w:val="28"/>
                <w:szCs w:val="28"/>
              </w:rPr>
              <w:t>ы</w:t>
            </w:r>
            <w:r w:rsidRPr="00972CC3">
              <w:rPr>
                <w:rFonts w:ascii="Times New Roman" w:hAnsi="Times New Roman" w:cs="Times New Roman"/>
                <w:sz w:val="28"/>
                <w:szCs w:val="28"/>
              </w:rPr>
              <w:t xml:space="preserve"> в мини-мастерской;</w:t>
            </w:r>
          </w:p>
          <w:p w14:paraId="56027A60" w14:textId="3E41652F" w:rsidR="000848DC" w:rsidRDefault="000848DC" w:rsidP="002A32F6">
            <w:pPr>
              <w:ind w:firstLine="709"/>
              <w:jc w:val="both"/>
              <w:rPr>
                <w:rFonts w:ascii="Times New Roman" w:hAnsi="Times New Roman" w:cs="Times New Roman"/>
                <w:sz w:val="28"/>
                <w:szCs w:val="28"/>
              </w:rPr>
            </w:pPr>
            <w:r w:rsidRPr="00972CC3">
              <w:rPr>
                <w:rFonts w:ascii="Times New Roman" w:hAnsi="Times New Roman" w:cs="Times New Roman"/>
                <w:sz w:val="28"/>
                <w:szCs w:val="28"/>
              </w:rPr>
              <w:t>- организаци</w:t>
            </w:r>
            <w:r w:rsidR="003B3E99">
              <w:rPr>
                <w:rFonts w:ascii="Times New Roman" w:hAnsi="Times New Roman" w:cs="Times New Roman"/>
                <w:sz w:val="28"/>
                <w:szCs w:val="28"/>
              </w:rPr>
              <w:t>и</w:t>
            </w:r>
            <w:r w:rsidRPr="00972CC3">
              <w:rPr>
                <w:rFonts w:ascii="Times New Roman" w:hAnsi="Times New Roman" w:cs="Times New Roman"/>
                <w:sz w:val="28"/>
                <w:szCs w:val="28"/>
              </w:rPr>
              <w:t xml:space="preserve"> творческих конкурсов, выставок</w:t>
            </w:r>
            <w:bookmarkEnd w:id="3"/>
            <w:r w:rsidRPr="00972CC3">
              <w:rPr>
                <w:rFonts w:ascii="Times New Roman" w:hAnsi="Times New Roman" w:cs="Times New Roman"/>
                <w:sz w:val="28"/>
                <w:szCs w:val="28"/>
              </w:rPr>
              <w:t>.</w:t>
            </w:r>
          </w:p>
          <w:p w14:paraId="381D996E" w14:textId="5A5F0250" w:rsidR="000848DC" w:rsidRDefault="000848DC" w:rsidP="0074141E">
            <w:pPr>
              <w:ind w:firstLine="709"/>
              <w:jc w:val="both"/>
              <w:rPr>
                <w:rFonts w:ascii="Times New Roman" w:hAnsi="Times New Roman" w:cs="Times New Roman"/>
                <w:sz w:val="28"/>
                <w:szCs w:val="28"/>
              </w:rPr>
            </w:pPr>
            <w:r w:rsidRPr="00972CC3">
              <w:rPr>
                <w:rFonts w:ascii="Times New Roman" w:hAnsi="Times New Roman" w:cs="Times New Roman"/>
                <w:sz w:val="28"/>
                <w:szCs w:val="28"/>
              </w:rPr>
              <w:t>Хочу</w:t>
            </w:r>
            <w:r>
              <w:rPr>
                <w:rFonts w:ascii="Times New Roman" w:hAnsi="Times New Roman" w:cs="Times New Roman"/>
                <w:sz w:val="28"/>
                <w:szCs w:val="28"/>
              </w:rPr>
              <w:t xml:space="preserve"> поделиться опытом </w:t>
            </w:r>
            <w:r w:rsidRPr="00972CC3">
              <w:rPr>
                <w:rFonts w:ascii="Times New Roman" w:hAnsi="Times New Roman" w:cs="Times New Roman"/>
                <w:sz w:val="28"/>
                <w:szCs w:val="28"/>
              </w:rPr>
              <w:t>использовани</w:t>
            </w:r>
            <w:r w:rsidR="003B3E99">
              <w:rPr>
                <w:rFonts w:ascii="Times New Roman" w:hAnsi="Times New Roman" w:cs="Times New Roman"/>
                <w:sz w:val="28"/>
                <w:szCs w:val="28"/>
              </w:rPr>
              <w:t>я</w:t>
            </w:r>
            <w:r w:rsidRPr="00972CC3">
              <w:rPr>
                <w:rFonts w:ascii="Times New Roman" w:hAnsi="Times New Roman" w:cs="Times New Roman"/>
                <w:sz w:val="28"/>
                <w:szCs w:val="28"/>
              </w:rPr>
              <w:t xml:space="preserve"> игровых обучающих </w:t>
            </w:r>
            <w:r w:rsidRPr="00944BB5">
              <w:rPr>
                <w:rFonts w:ascii="Times New Roman" w:hAnsi="Times New Roman" w:cs="Times New Roman"/>
                <w:sz w:val="28"/>
                <w:szCs w:val="28"/>
              </w:rPr>
              <w:t>ситуаций в</w:t>
            </w:r>
            <w:r w:rsidRPr="00074F13">
              <w:rPr>
                <w:rFonts w:ascii="Times New Roman" w:hAnsi="Times New Roman" w:cs="Times New Roman"/>
                <w:sz w:val="28"/>
                <w:szCs w:val="28"/>
              </w:rPr>
              <w:t xml:space="preserve"> режимных моментах.</w:t>
            </w:r>
          </w:p>
          <w:p w14:paraId="6293E1A8" w14:textId="39F419FD" w:rsidR="000848DC" w:rsidRPr="000848DC" w:rsidRDefault="000848DC" w:rsidP="0074141E">
            <w:pPr>
              <w:ind w:firstLine="709"/>
              <w:jc w:val="both"/>
              <w:rPr>
                <w:rFonts w:ascii="Times New Roman" w:hAnsi="Times New Roman" w:cs="Times New Roman"/>
                <w:sz w:val="28"/>
                <w:szCs w:val="28"/>
              </w:rPr>
            </w:pPr>
            <w:r w:rsidRPr="00972CC3">
              <w:rPr>
                <w:rFonts w:ascii="Times New Roman" w:hAnsi="Times New Roman" w:cs="Times New Roman"/>
                <w:sz w:val="28"/>
                <w:szCs w:val="28"/>
              </w:rPr>
              <w:t>Игру как метод обучения люди используют давно</w:t>
            </w:r>
            <w:r>
              <w:rPr>
                <w:rFonts w:ascii="Times New Roman" w:hAnsi="Times New Roman" w:cs="Times New Roman"/>
                <w:sz w:val="28"/>
                <w:szCs w:val="28"/>
              </w:rPr>
              <w:t>. В соответствии с ФГОС и</w:t>
            </w:r>
            <w:r w:rsidRPr="00972CC3">
              <w:rPr>
                <w:rFonts w:ascii="Times New Roman" w:hAnsi="Times New Roman" w:cs="Times New Roman"/>
                <w:sz w:val="28"/>
                <w:szCs w:val="28"/>
              </w:rPr>
              <w:t xml:space="preserve">гровая деятельность </w:t>
            </w:r>
            <w:r>
              <w:rPr>
                <w:rFonts w:ascii="Times New Roman" w:hAnsi="Times New Roman" w:cs="Times New Roman"/>
                <w:sz w:val="28"/>
                <w:szCs w:val="28"/>
              </w:rPr>
              <w:t xml:space="preserve">– ведущая деятельность </w:t>
            </w:r>
            <w:r w:rsidR="0074141E">
              <w:rPr>
                <w:rFonts w:ascii="Times New Roman" w:hAnsi="Times New Roman" w:cs="Times New Roman"/>
                <w:sz w:val="28"/>
                <w:szCs w:val="28"/>
              </w:rPr>
              <w:t xml:space="preserve">в </w:t>
            </w:r>
            <w:r>
              <w:rPr>
                <w:rFonts w:ascii="Times New Roman" w:hAnsi="Times New Roman" w:cs="Times New Roman"/>
                <w:sz w:val="28"/>
                <w:szCs w:val="28"/>
              </w:rPr>
              <w:t>детско</w:t>
            </w:r>
            <w:r w:rsidR="0074141E">
              <w:rPr>
                <w:rFonts w:ascii="Times New Roman" w:hAnsi="Times New Roman" w:cs="Times New Roman"/>
                <w:sz w:val="28"/>
                <w:szCs w:val="28"/>
              </w:rPr>
              <w:t>м</w:t>
            </w:r>
            <w:r>
              <w:rPr>
                <w:rFonts w:ascii="Times New Roman" w:hAnsi="Times New Roman" w:cs="Times New Roman"/>
                <w:sz w:val="28"/>
                <w:szCs w:val="28"/>
              </w:rPr>
              <w:t xml:space="preserve"> сад</w:t>
            </w:r>
            <w:r w:rsidR="0074141E">
              <w:rPr>
                <w:rFonts w:ascii="Times New Roman" w:hAnsi="Times New Roman" w:cs="Times New Roman"/>
                <w:sz w:val="28"/>
                <w:szCs w:val="28"/>
              </w:rPr>
              <w:t>у</w:t>
            </w:r>
            <w:r>
              <w:rPr>
                <w:rFonts w:ascii="Times New Roman" w:hAnsi="Times New Roman" w:cs="Times New Roman"/>
                <w:sz w:val="28"/>
                <w:szCs w:val="28"/>
              </w:rPr>
              <w:t>.</w:t>
            </w:r>
          </w:p>
          <w:p w14:paraId="5E44DBEC" w14:textId="3D583D19" w:rsidR="000848DC" w:rsidRPr="000848DC" w:rsidRDefault="000848DC" w:rsidP="0074141E">
            <w:pPr>
              <w:ind w:firstLine="709"/>
              <w:jc w:val="both"/>
              <w:rPr>
                <w:rFonts w:ascii="Times New Roman" w:hAnsi="Times New Roman" w:cs="Times New Roman"/>
                <w:sz w:val="28"/>
                <w:szCs w:val="28"/>
              </w:rPr>
            </w:pPr>
            <w:r w:rsidRPr="006151C3">
              <w:rPr>
                <w:rFonts w:ascii="Times New Roman" w:hAnsi="Times New Roman" w:cs="Times New Roman"/>
                <w:bCs/>
                <w:sz w:val="28"/>
              </w:rPr>
              <w:t>Игровые ситуации помогают создать положительную установку на обучение и развитие, что является необходимой предпосылкой успешного усвоения материала. Воспитание строится с опорой на следующие виды деятельности: познавательную, игровую, творческую, коммуникативную</w:t>
            </w:r>
            <w:r>
              <w:rPr>
                <w:rFonts w:ascii="Times New Roman" w:hAnsi="Times New Roman" w:cs="Times New Roman"/>
                <w:bCs/>
                <w:sz w:val="28"/>
              </w:rPr>
              <w:t>, налицо интеграция всех пяти образовательных областей.</w:t>
            </w:r>
          </w:p>
          <w:p w14:paraId="12B5CA2C" w14:textId="77777777" w:rsidR="000848DC" w:rsidRDefault="000848DC" w:rsidP="0074141E">
            <w:pPr>
              <w:ind w:firstLine="709"/>
              <w:jc w:val="both"/>
              <w:rPr>
                <w:rFonts w:ascii="Times New Roman" w:hAnsi="Times New Roman" w:cs="Times New Roman"/>
                <w:sz w:val="28"/>
                <w:szCs w:val="28"/>
              </w:rPr>
            </w:pPr>
            <w:r>
              <w:rPr>
                <w:rFonts w:ascii="Times New Roman" w:hAnsi="Times New Roman" w:cs="Times New Roman"/>
                <w:sz w:val="28"/>
                <w:szCs w:val="28"/>
              </w:rPr>
              <w:t>Есть в режимных моментах такой промежуток времени, когда дети с воспитателем ждут завтрак, обед или полдник, который для них организуют младший воспитатель совместно с дежурными. В это время мои дети любят играть. Но как организовать игру, когда место для игры в такие моменты ограничено? Мы нашли выход.</w:t>
            </w:r>
          </w:p>
          <w:p w14:paraId="6319C0DD" w14:textId="36410D20" w:rsidR="000848DC" w:rsidRDefault="000848DC" w:rsidP="0074141E">
            <w:pPr>
              <w:ind w:firstLine="709"/>
              <w:jc w:val="both"/>
              <w:rPr>
                <w:rFonts w:ascii="Times New Roman" w:hAnsi="Times New Roman" w:cs="Times New Roman"/>
                <w:sz w:val="28"/>
                <w:szCs w:val="28"/>
              </w:rPr>
            </w:pPr>
            <w:r>
              <w:rPr>
                <w:rFonts w:ascii="Times New Roman" w:hAnsi="Times New Roman" w:cs="Times New Roman"/>
                <w:sz w:val="28"/>
                <w:szCs w:val="28"/>
              </w:rPr>
              <w:t>Когда мои дети были малышами, я предлагала им варианты игр, теперь это старшая группа</w:t>
            </w:r>
            <w:r w:rsidR="0074141E">
              <w:rPr>
                <w:rFonts w:ascii="Times New Roman" w:hAnsi="Times New Roman" w:cs="Times New Roman"/>
                <w:sz w:val="28"/>
                <w:szCs w:val="28"/>
              </w:rPr>
              <w:t>,</w:t>
            </w:r>
            <w:r>
              <w:rPr>
                <w:rFonts w:ascii="Times New Roman" w:hAnsi="Times New Roman" w:cs="Times New Roman"/>
                <w:sz w:val="28"/>
                <w:szCs w:val="28"/>
              </w:rPr>
              <w:t xml:space="preserve"> и инициатива исходит от них. Мы используем все известные нам пальчиковые игры, малоподвижные игры, физминутки и можем составить из них целый сюжет. Например, мы вспоминаем времена года</w:t>
            </w:r>
            <w:r w:rsidR="0074141E">
              <w:rPr>
                <w:rFonts w:ascii="Times New Roman" w:hAnsi="Times New Roman" w:cs="Times New Roman"/>
                <w:sz w:val="28"/>
                <w:szCs w:val="28"/>
              </w:rPr>
              <w:t>,</w:t>
            </w:r>
            <w:r>
              <w:rPr>
                <w:rFonts w:ascii="Times New Roman" w:hAnsi="Times New Roman" w:cs="Times New Roman"/>
                <w:sz w:val="28"/>
                <w:szCs w:val="28"/>
              </w:rPr>
              <w:t xml:space="preserve"> их признаки и тут же используем </w:t>
            </w:r>
            <w:proofErr w:type="spellStart"/>
            <w:r>
              <w:rPr>
                <w:rFonts w:ascii="Times New Roman" w:hAnsi="Times New Roman" w:cs="Times New Roman"/>
                <w:sz w:val="28"/>
                <w:szCs w:val="28"/>
              </w:rPr>
              <w:t>физми</w:t>
            </w:r>
            <w:r>
              <w:rPr>
                <w:rFonts w:ascii="Times New Roman" w:hAnsi="Times New Roman" w:cs="Times New Roman"/>
                <w:sz w:val="28"/>
                <w:szCs w:val="28"/>
              </w:rPr>
              <w:lastRenderedPageBreak/>
              <w:t>нутку</w:t>
            </w:r>
            <w:proofErr w:type="spellEnd"/>
            <w:r>
              <w:rPr>
                <w:rFonts w:ascii="Times New Roman" w:hAnsi="Times New Roman" w:cs="Times New Roman"/>
                <w:sz w:val="28"/>
                <w:szCs w:val="28"/>
              </w:rPr>
              <w:t xml:space="preserve"> «Ветер дует нам в лицо», «Капля раз, капля два, очень медленно сперва», «В огород мы пойдём, урожай соберём». </w:t>
            </w:r>
          </w:p>
          <w:p w14:paraId="6E08D80B" w14:textId="62A901C7" w:rsidR="000848DC" w:rsidRDefault="000848DC" w:rsidP="0074141E">
            <w:pPr>
              <w:ind w:firstLine="709"/>
              <w:jc w:val="both"/>
              <w:rPr>
                <w:rFonts w:ascii="Times New Roman" w:hAnsi="Times New Roman" w:cs="Times New Roman"/>
                <w:sz w:val="28"/>
                <w:szCs w:val="28"/>
              </w:rPr>
            </w:pPr>
            <w:r w:rsidRPr="000829FB">
              <w:rPr>
                <w:rFonts w:ascii="Times New Roman" w:hAnsi="Times New Roman" w:cs="Times New Roman"/>
                <w:b/>
                <w:sz w:val="28"/>
                <w:szCs w:val="28"/>
              </w:rPr>
              <w:t>Игровое упражнение «Злой волшебник»</w:t>
            </w:r>
            <w:r>
              <w:rPr>
                <w:rFonts w:ascii="Times New Roman" w:hAnsi="Times New Roman" w:cs="Times New Roman"/>
                <w:sz w:val="28"/>
                <w:szCs w:val="28"/>
              </w:rPr>
              <w:t xml:space="preserve"> помогает нам вспомнить названия деревьев, птиц.</w:t>
            </w:r>
          </w:p>
          <w:p w14:paraId="6454FE34" w14:textId="77777777" w:rsidR="000848DC" w:rsidRDefault="000848DC" w:rsidP="0074141E">
            <w:pPr>
              <w:jc w:val="center"/>
              <w:rPr>
                <w:rFonts w:ascii="Times New Roman" w:hAnsi="Times New Roman" w:cs="Times New Roman"/>
                <w:sz w:val="28"/>
                <w:szCs w:val="28"/>
              </w:rPr>
            </w:pPr>
            <w:r>
              <w:rPr>
                <w:rFonts w:ascii="Times New Roman" w:hAnsi="Times New Roman" w:cs="Times New Roman"/>
                <w:sz w:val="28"/>
                <w:szCs w:val="28"/>
              </w:rPr>
              <w:t>«Злой волшебник»</w:t>
            </w:r>
          </w:p>
          <w:p w14:paraId="2BA8F36C" w14:textId="77777777" w:rsidR="000848DC" w:rsidRPr="00DF482A" w:rsidRDefault="000848DC" w:rsidP="0074141E">
            <w:pPr>
              <w:ind w:firstLine="2268"/>
              <w:jc w:val="both"/>
              <w:rPr>
                <w:rFonts w:ascii="Times New Roman" w:hAnsi="Times New Roman" w:cs="Times New Roman"/>
                <w:sz w:val="28"/>
                <w:szCs w:val="28"/>
              </w:rPr>
            </w:pPr>
            <w:r w:rsidRPr="00DF482A">
              <w:rPr>
                <w:rFonts w:ascii="Times New Roman" w:hAnsi="Times New Roman" w:cs="Times New Roman"/>
                <w:sz w:val="28"/>
              </w:rPr>
              <w:t>Ой – ой – ой! Ой – ой – ой!</w:t>
            </w:r>
          </w:p>
          <w:p w14:paraId="0B8F4A9B" w14:textId="77777777" w:rsidR="000848DC" w:rsidRPr="00DF482A" w:rsidRDefault="000848DC" w:rsidP="0074141E">
            <w:pPr>
              <w:pStyle w:val="a4"/>
              <w:spacing w:before="0" w:beforeAutospacing="0" w:after="0" w:afterAutospacing="0"/>
              <w:ind w:firstLine="2268"/>
              <w:rPr>
                <w:sz w:val="28"/>
              </w:rPr>
            </w:pPr>
            <w:r w:rsidRPr="00DF482A">
              <w:rPr>
                <w:sz w:val="28"/>
              </w:rPr>
              <w:t>К нам идёт волшебник злой!</w:t>
            </w:r>
          </w:p>
          <w:p w14:paraId="132DE405" w14:textId="77777777" w:rsidR="000848DC" w:rsidRPr="00DF482A" w:rsidRDefault="000848DC" w:rsidP="0074141E">
            <w:pPr>
              <w:pStyle w:val="a4"/>
              <w:spacing w:before="0" w:beforeAutospacing="0" w:after="0" w:afterAutospacing="0"/>
              <w:ind w:firstLine="2268"/>
              <w:rPr>
                <w:sz w:val="28"/>
              </w:rPr>
            </w:pPr>
            <w:r w:rsidRPr="00DF482A">
              <w:rPr>
                <w:sz w:val="28"/>
              </w:rPr>
              <w:t>Он руками замахал,</w:t>
            </w:r>
          </w:p>
          <w:p w14:paraId="629140C6" w14:textId="77777777" w:rsidR="000848DC" w:rsidRPr="00DF482A" w:rsidRDefault="000848DC" w:rsidP="0074141E">
            <w:pPr>
              <w:pStyle w:val="a4"/>
              <w:spacing w:before="0" w:beforeAutospacing="0" w:after="0" w:afterAutospacing="0"/>
              <w:ind w:firstLine="2268"/>
              <w:rPr>
                <w:sz w:val="28"/>
              </w:rPr>
            </w:pPr>
            <w:r w:rsidRPr="00DF482A">
              <w:rPr>
                <w:sz w:val="28"/>
              </w:rPr>
              <w:t>Всех детей заколдовал.</w:t>
            </w:r>
          </w:p>
          <w:p w14:paraId="796EC52B" w14:textId="77777777" w:rsidR="000848DC" w:rsidRDefault="000848DC" w:rsidP="0074141E">
            <w:pPr>
              <w:pStyle w:val="a4"/>
              <w:spacing w:before="0" w:beforeAutospacing="0" w:after="0" w:afterAutospacing="0"/>
              <w:ind w:firstLine="2268"/>
              <w:jc w:val="both"/>
              <w:rPr>
                <w:sz w:val="28"/>
              </w:rPr>
            </w:pPr>
            <w:r w:rsidRPr="00DF482A">
              <w:rPr>
                <w:sz w:val="28"/>
              </w:rPr>
              <w:t>Дети руки вверх подняли и деревьями вдруг стали.</w:t>
            </w:r>
          </w:p>
          <w:p w14:paraId="298EE946" w14:textId="77777777" w:rsidR="000848DC" w:rsidRDefault="000848DC" w:rsidP="0074141E">
            <w:pPr>
              <w:pStyle w:val="a4"/>
              <w:spacing w:before="0" w:beforeAutospacing="0" w:after="0" w:afterAutospacing="0"/>
              <w:ind w:firstLine="709"/>
              <w:jc w:val="both"/>
              <w:rPr>
                <w:sz w:val="28"/>
              </w:rPr>
            </w:pPr>
            <w:r>
              <w:rPr>
                <w:sz w:val="28"/>
              </w:rPr>
              <w:t>Дети выполняют движения по тексту, затем по очереди называют дерево.</w:t>
            </w:r>
          </w:p>
          <w:p w14:paraId="6A97F692" w14:textId="77777777" w:rsidR="000848DC" w:rsidRPr="00C223EE" w:rsidRDefault="000848DC" w:rsidP="0074141E">
            <w:pPr>
              <w:pStyle w:val="a4"/>
              <w:spacing w:before="0" w:beforeAutospacing="0" w:after="0" w:afterAutospacing="0"/>
              <w:ind w:firstLine="709"/>
              <w:rPr>
                <w:sz w:val="28"/>
              </w:rPr>
            </w:pPr>
            <w:r>
              <w:rPr>
                <w:sz w:val="28"/>
                <w:szCs w:val="28"/>
              </w:rPr>
              <w:t>Любят мои дошколята пальчиковую игру «Замок»</w:t>
            </w:r>
          </w:p>
          <w:p w14:paraId="62DB3E91" w14:textId="77777777" w:rsidR="000848DC" w:rsidRPr="00385B8B" w:rsidRDefault="000848DC" w:rsidP="0074141E">
            <w:pPr>
              <w:pStyle w:val="a4"/>
              <w:spacing w:before="0" w:beforeAutospacing="0" w:after="0" w:afterAutospacing="0"/>
              <w:ind w:left="1560" w:firstLine="709"/>
              <w:rPr>
                <w:sz w:val="28"/>
              </w:rPr>
            </w:pPr>
            <w:r w:rsidRPr="00385B8B">
              <w:rPr>
                <w:sz w:val="28"/>
              </w:rPr>
              <w:t>На двери висит замок —</w:t>
            </w:r>
          </w:p>
          <w:p w14:paraId="0FFC205D" w14:textId="77777777" w:rsidR="000848DC" w:rsidRPr="00385B8B" w:rsidRDefault="000848DC" w:rsidP="0074141E">
            <w:pPr>
              <w:pStyle w:val="a4"/>
              <w:spacing w:before="0" w:beforeAutospacing="0" w:after="0" w:afterAutospacing="0"/>
              <w:ind w:left="1560" w:firstLine="709"/>
              <w:rPr>
                <w:sz w:val="28"/>
              </w:rPr>
            </w:pPr>
            <w:r w:rsidRPr="00385B8B">
              <w:rPr>
                <w:sz w:val="28"/>
              </w:rPr>
              <w:t>Кто его открыть бы смог?</w:t>
            </w:r>
          </w:p>
          <w:p w14:paraId="56724189" w14:textId="77777777" w:rsidR="000848DC" w:rsidRPr="00385B8B" w:rsidRDefault="000848DC" w:rsidP="0074141E">
            <w:pPr>
              <w:pStyle w:val="a4"/>
              <w:spacing w:before="0" w:beforeAutospacing="0" w:after="0" w:afterAutospacing="0"/>
              <w:ind w:left="1560" w:firstLine="709"/>
              <w:rPr>
                <w:sz w:val="28"/>
              </w:rPr>
            </w:pPr>
            <w:r w:rsidRPr="00385B8B">
              <w:rPr>
                <w:sz w:val="28"/>
              </w:rPr>
              <w:t>(Быстрое соединение пальцев в замок.)</w:t>
            </w:r>
          </w:p>
          <w:p w14:paraId="784915FC" w14:textId="77777777" w:rsidR="000848DC" w:rsidRPr="00385B8B" w:rsidRDefault="000848DC" w:rsidP="0074141E">
            <w:pPr>
              <w:pStyle w:val="a4"/>
              <w:spacing w:before="0" w:beforeAutospacing="0" w:after="0" w:afterAutospacing="0"/>
              <w:ind w:left="1560" w:firstLine="709"/>
              <w:rPr>
                <w:sz w:val="28"/>
              </w:rPr>
            </w:pPr>
            <w:r w:rsidRPr="00385B8B">
              <w:rPr>
                <w:sz w:val="28"/>
              </w:rPr>
              <w:t>Потянули…</w:t>
            </w:r>
          </w:p>
          <w:p w14:paraId="26DD4FFF" w14:textId="77777777" w:rsidR="000848DC" w:rsidRPr="00385B8B" w:rsidRDefault="000848DC" w:rsidP="0074141E">
            <w:pPr>
              <w:pStyle w:val="a4"/>
              <w:spacing w:before="0" w:beforeAutospacing="0" w:after="0" w:afterAutospacing="0"/>
              <w:ind w:left="1560" w:firstLine="709"/>
              <w:rPr>
                <w:sz w:val="28"/>
              </w:rPr>
            </w:pPr>
            <w:r w:rsidRPr="00385B8B">
              <w:rPr>
                <w:sz w:val="28"/>
              </w:rPr>
              <w:t>(Тянем кисти в стороны.)</w:t>
            </w:r>
          </w:p>
          <w:p w14:paraId="1352AF66" w14:textId="77777777" w:rsidR="000848DC" w:rsidRPr="00385B8B" w:rsidRDefault="000848DC" w:rsidP="0074141E">
            <w:pPr>
              <w:pStyle w:val="a4"/>
              <w:spacing w:before="0" w:beforeAutospacing="0" w:after="0" w:afterAutospacing="0"/>
              <w:ind w:left="1560" w:firstLine="709"/>
              <w:rPr>
                <w:sz w:val="28"/>
              </w:rPr>
            </w:pPr>
            <w:r w:rsidRPr="00385B8B">
              <w:rPr>
                <w:sz w:val="28"/>
              </w:rPr>
              <w:t>Покрутили…</w:t>
            </w:r>
          </w:p>
          <w:p w14:paraId="661F93A6" w14:textId="77777777" w:rsidR="000848DC" w:rsidRPr="00385B8B" w:rsidRDefault="000848DC" w:rsidP="0074141E">
            <w:pPr>
              <w:pStyle w:val="a4"/>
              <w:spacing w:before="0" w:beforeAutospacing="0" w:after="0" w:afterAutospacing="0"/>
              <w:ind w:left="1560" w:firstLine="709"/>
              <w:rPr>
                <w:sz w:val="28"/>
              </w:rPr>
            </w:pPr>
            <w:r w:rsidRPr="00385B8B">
              <w:rPr>
                <w:sz w:val="28"/>
              </w:rPr>
              <w:t>(Волнообразные движения.)</w:t>
            </w:r>
          </w:p>
          <w:p w14:paraId="64703EF7" w14:textId="77777777" w:rsidR="000848DC" w:rsidRPr="00385B8B" w:rsidRDefault="000848DC" w:rsidP="0074141E">
            <w:pPr>
              <w:pStyle w:val="a4"/>
              <w:spacing w:before="0" w:beforeAutospacing="0" w:after="0" w:afterAutospacing="0"/>
              <w:ind w:left="1560" w:firstLine="709"/>
              <w:rPr>
                <w:sz w:val="28"/>
              </w:rPr>
            </w:pPr>
            <w:r w:rsidRPr="00385B8B">
              <w:rPr>
                <w:sz w:val="28"/>
              </w:rPr>
              <w:t>Постучали…</w:t>
            </w:r>
          </w:p>
          <w:p w14:paraId="412C66A4" w14:textId="77777777" w:rsidR="000848DC" w:rsidRPr="00385B8B" w:rsidRDefault="000848DC" w:rsidP="0074141E">
            <w:pPr>
              <w:pStyle w:val="a4"/>
              <w:spacing w:before="0" w:beforeAutospacing="0" w:after="0" w:afterAutospacing="0"/>
              <w:ind w:left="1560" w:firstLine="709"/>
              <w:jc w:val="both"/>
              <w:rPr>
                <w:sz w:val="28"/>
              </w:rPr>
            </w:pPr>
            <w:r w:rsidRPr="00385B8B">
              <w:rPr>
                <w:sz w:val="28"/>
              </w:rPr>
              <w:t>(Пальцы сцеплены в замок, дети стучат ладонями.)</w:t>
            </w:r>
          </w:p>
          <w:p w14:paraId="5F6A8468" w14:textId="77777777" w:rsidR="000848DC" w:rsidRPr="00385B8B" w:rsidRDefault="000848DC" w:rsidP="0074141E">
            <w:pPr>
              <w:pStyle w:val="a4"/>
              <w:spacing w:before="0" w:beforeAutospacing="0" w:after="0" w:afterAutospacing="0"/>
              <w:ind w:left="1701" w:firstLine="567"/>
              <w:rPr>
                <w:sz w:val="28"/>
              </w:rPr>
            </w:pPr>
            <w:r w:rsidRPr="00385B8B">
              <w:rPr>
                <w:sz w:val="28"/>
              </w:rPr>
              <w:t>И открыли!</w:t>
            </w:r>
          </w:p>
          <w:p w14:paraId="14667A07" w14:textId="77777777" w:rsidR="000848DC" w:rsidRDefault="000848DC" w:rsidP="0074141E">
            <w:pPr>
              <w:pStyle w:val="a4"/>
              <w:spacing w:before="0" w:beforeAutospacing="0" w:after="0" w:afterAutospacing="0"/>
              <w:ind w:left="1701" w:firstLine="567"/>
              <w:rPr>
                <w:sz w:val="28"/>
              </w:rPr>
            </w:pPr>
            <w:r w:rsidRPr="00385B8B">
              <w:rPr>
                <w:sz w:val="28"/>
              </w:rPr>
              <w:t>(Пальцы расцепились.)</w:t>
            </w:r>
          </w:p>
          <w:p w14:paraId="3A6415C4" w14:textId="76F571E4" w:rsidR="000848DC" w:rsidRDefault="000848DC" w:rsidP="0074141E">
            <w:pPr>
              <w:pStyle w:val="a4"/>
              <w:spacing w:before="0" w:beforeAutospacing="0" w:after="0" w:afterAutospacing="0"/>
              <w:ind w:firstLine="709"/>
              <w:jc w:val="both"/>
              <w:rPr>
                <w:sz w:val="28"/>
              </w:rPr>
            </w:pPr>
            <w:r>
              <w:rPr>
                <w:sz w:val="28"/>
              </w:rPr>
              <w:t>Используя её, открывая дверь, мы совершали виртуальные путешествия в различные магазины (классификация предметов еды, одежды, игрушек, фруктов, овощей, инструментов). Побывали мы в гараже у папы, вспомнили все предметы и инструменты, которые могут там быть. После посещения цветочного магазина, мы перечислили все знакомые нам цветы и вспомнили пальчиковую игру «Наши алые цветки». Отправлялись мы и в путешествие на «машине» (</w:t>
            </w:r>
            <w:proofErr w:type="spellStart"/>
            <w:r>
              <w:rPr>
                <w:sz w:val="28"/>
              </w:rPr>
              <w:t>физминутка</w:t>
            </w:r>
            <w:proofErr w:type="spellEnd"/>
            <w:r>
              <w:rPr>
                <w:sz w:val="28"/>
              </w:rPr>
              <w:t xml:space="preserve"> «Вы</w:t>
            </w:r>
            <w:r w:rsidR="002A32F6">
              <w:rPr>
                <w:sz w:val="28"/>
              </w:rPr>
              <w:t>,</w:t>
            </w:r>
            <w:r>
              <w:rPr>
                <w:sz w:val="28"/>
              </w:rPr>
              <w:t xml:space="preserve"> колёсики</w:t>
            </w:r>
            <w:r w:rsidR="002A32F6">
              <w:rPr>
                <w:sz w:val="28"/>
              </w:rPr>
              <w:t>,</w:t>
            </w:r>
            <w:r>
              <w:rPr>
                <w:sz w:val="28"/>
              </w:rPr>
              <w:t xml:space="preserve"> крутитесь, быстро, быстро, быстро мчитесь…), рыбачили (вспомнили, какая рыба водится в нашей реке). Побывали в лесу (классификация дики</w:t>
            </w:r>
            <w:r w:rsidR="00FD1807">
              <w:rPr>
                <w:sz w:val="28"/>
              </w:rPr>
              <w:t>х</w:t>
            </w:r>
            <w:r>
              <w:rPr>
                <w:sz w:val="28"/>
              </w:rPr>
              <w:t xml:space="preserve"> звер</w:t>
            </w:r>
            <w:r w:rsidR="00FD1807">
              <w:rPr>
                <w:sz w:val="28"/>
              </w:rPr>
              <w:t>ей</w:t>
            </w:r>
            <w:r>
              <w:rPr>
                <w:sz w:val="28"/>
              </w:rPr>
              <w:t>). Были на море (вспомнили, что и кого там видели, представляли, кого можно или хотелось бы увидеть).</w:t>
            </w:r>
          </w:p>
          <w:p w14:paraId="2CA3D506" w14:textId="77777777" w:rsidR="000848DC" w:rsidRDefault="000848DC" w:rsidP="0074141E">
            <w:pPr>
              <w:pStyle w:val="a4"/>
              <w:spacing w:before="0" w:beforeAutospacing="0" w:after="0" w:afterAutospacing="0"/>
              <w:ind w:firstLine="709"/>
              <w:jc w:val="both"/>
              <w:rPr>
                <w:sz w:val="28"/>
              </w:rPr>
            </w:pPr>
            <w:r>
              <w:rPr>
                <w:sz w:val="28"/>
              </w:rPr>
              <w:t>После некоторых таких путешествий у детей возникали вопросы: «А как выглядит тот или иной зверь, рыба, предмет». На помощь приходит интернет, современные телефоны, смартфоны это позволяют. Нахожу заинтересовавший детей объект и после рассмотрения мы его обсуждаем.</w:t>
            </w:r>
          </w:p>
          <w:p w14:paraId="24301256" w14:textId="77777777" w:rsidR="000848DC" w:rsidRDefault="000848DC" w:rsidP="0074141E">
            <w:pPr>
              <w:pStyle w:val="a4"/>
              <w:spacing w:before="0" w:beforeAutospacing="0" w:after="0" w:afterAutospacing="0"/>
              <w:ind w:firstLine="709"/>
              <w:jc w:val="both"/>
              <w:rPr>
                <w:sz w:val="28"/>
              </w:rPr>
            </w:pPr>
            <w:r>
              <w:rPr>
                <w:sz w:val="28"/>
              </w:rPr>
              <w:t xml:space="preserve">Время проходит быстро и порой, заинтересовавшись, дети не спешат сесть за стол. </w:t>
            </w:r>
          </w:p>
          <w:p w14:paraId="633C27D6" w14:textId="35332DDC" w:rsidR="000848DC" w:rsidRPr="000848DC" w:rsidRDefault="000848DC" w:rsidP="0074141E">
            <w:pPr>
              <w:pStyle w:val="a4"/>
              <w:spacing w:before="0" w:beforeAutospacing="0" w:after="0" w:afterAutospacing="0"/>
              <w:ind w:firstLine="709"/>
              <w:jc w:val="both"/>
              <w:rPr>
                <w:sz w:val="28"/>
              </w:rPr>
            </w:pPr>
            <w:r>
              <w:rPr>
                <w:sz w:val="28"/>
              </w:rPr>
              <w:t>Изменения и необычность в режимных моментах поможет моим воспитанникам с большим интересом делать зарядку, ходить на прогулки, проводить непосредственно образовательную деятельность.</w:t>
            </w:r>
          </w:p>
        </w:tc>
      </w:tr>
    </w:tbl>
    <w:p w14:paraId="119B60F5" w14:textId="77777777" w:rsidR="000848DC" w:rsidRDefault="000848DC" w:rsidP="0017163C">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FB143B" w14:paraId="37103376" w14:textId="77777777" w:rsidTr="00FB143B">
        <w:tc>
          <w:tcPr>
            <w:tcW w:w="8720" w:type="dxa"/>
          </w:tcPr>
          <w:p w14:paraId="10E36276" w14:textId="77777777" w:rsidR="00FB143B" w:rsidRPr="00FB143B" w:rsidRDefault="00FB143B" w:rsidP="00FB143B">
            <w:pPr>
              <w:contextualSpacing/>
              <w:jc w:val="right"/>
              <w:rPr>
                <w:rFonts w:ascii="Times New Roman" w:eastAsiaTheme="minorEastAsia" w:hAnsi="Times New Roman" w:cs="Times New Roman"/>
                <w:bCs/>
                <w:i/>
                <w:sz w:val="28"/>
                <w:shd w:val="clear" w:color="auto" w:fill="FFFFFF"/>
                <w:lang w:eastAsia="ru-RU"/>
              </w:rPr>
            </w:pPr>
            <w:r w:rsidRPr="00FB143B">
              <w:rPr>
                <w:rFonts w:ascii="Times New Roman" w:eastAsiaTheme="minorEastAsia" w:hAnsi="Times New Roman" w:cs="Times New Roman"/>
                <w:bCs/>
                <w:i/>
                <w:sz w:val="28"/>
                <w:shd w:val="clear" w:color="auto" w:fill="FFFFFF"/>
                <w:lang w:eastAsia="ru-RU"/>
              </w:rPr>
              <w:t xml:space="preserve">Воспитатель МКДОУ детский сад № 14 </w:t>
            </w:r>
          </w:p>
          <w:p w14:paraId="7E44F8F8" w14:textId="77777777" w:rsidR="00FB143B" w:rsidRDefault="00FB143B" w:rsidP="00FB143B">
            <w:pPr>
              <w:contextualSpacing/>
              <w:jc w:val="right"/>
              <w:rPr>
                <w:rFonts w:ascii="Times New Roman" w:hAnsi="Times New Roman" w:cs="Times New Roman"/>
                <w:sz w:val="28"/>
                <w:szCs w:val="28"/>
              </w:rPr>
            </w:pPr>
            <w:proofErr w:type="spellStart"/>
            <w:r w:rsidRPr="00FB143B">
              <w:rPr>
                <w:rFonts w:ascii="Times New Roman" w:eastAsiaTheme="minorEastAsia" w:hAnsi="Times New Roman" w:cs="Times New Roman"/>
                <w:bCs/>
                <w:i/>
                <w:sz w:val="28"/>
                <w:shd w:val="clear" w:color="auto" w:fill="FFFFFF"/>
                <w:lang w:eastAsia="ru-RU"/>
              </w:rPr>
              <w:t>Кошевец</w:t>
            </w:r>
            <w:proofErr w:type="spellEnd"/>
            <w:r w:rsidRPr="00FB143B">
              <w:rPr>
                <w:rFonts w:ascii="Times New Roman" w:eastAsiaTheme="minorEastAsia" w:hAnsi="Times New Roman" w:cs="Times New Roman"/>
                <w:bCs/>
                <w:i/>
                <w:sz w:val="28"/>
                <w:shd w:val="clear" w:color="auto" w:fill="FFFFFF"/>
                <w:lang w:eastAsia="ru-RU"/>
              </w:rPr>
              <w:t xml:space="preserve"> Людмила Николаевна</w:t>
            </w:r>
          </w:p>
        </w:tc>
      </w:tr>
    </w:tbl>
    <w:p w14:paraId="039308F7" w14:textId="77777777" w:rsidR="00FB143B" w:rsidRDefault="00FB143B" w:rsidP="0017163C">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FB143B" w14:paraId="766E1793" w14:textId="77777777" w:rsidTr="00FB143B">
        <w:tc>
          <w:tcPr>
            <w:tcW w:w="8720" w:type="dxa"/>
          </w:tcPr>
          <w:p w14:paraId="3ACBB011" w14:textId="77777777" w:rsidR="00FB143B" w:rsidRPr="00FD35BB" w:rsidRDefault="00FB143B" w:rsidP="00FB143B">
            <w:pPr>
              <w:contextualSpacing/>
              <w:jc w:val="center"/>
              <w:rPr>
                <w:rFonts w:eastAsiaTheme="minorEastAsia"/>
                <w:lang w:eastAsia="ru-RU"/>
              </w:rPr>
            </w:pPr>
            <w:r w:rsidRPr="00FD35BB">
              <w:rPr>
                <w:rFonts w:ascii="Times New Roman" w:eastAsiaTheme="minorEastAsia" w:hAnsi="Times New Roman" w:cs="Times New Roman"/>
                <w:b/>
                <w:sz w:val="28"/>
                <w:szCs w:val="28"/>
                <w:lang w:eastAsia="ru-RU"/>
              </w:rPr>
              <w:t xml:space="preserve">РОЛЬ ДИДАКТИЧЕСКИХ ПОСОБИЙ </w:t>
            </w:r>
          </w:p>
          <w:p w14:paraId="332E48D4" w14:textId="77777777" w:rsidR="00FB143B" w:rsidRPr="00FD35BB" w:rsidRDefault="00FB143B" w:rsidP="00FB143B">
            <w:pPr>
              <w:contextualSpacing/>
              <w:jc w:val="center"/>
              <w:rPr>
                <w:rFonts w:eastAsiaTheme="minorEastAsia"/>
                <w:lang w:eastAsia="ru-RU"/>
              </w:rPr>
            </w:pPr>
            <w:r w:rsidRPr="00FD35BB">
              <w:rPr>
                <w:rFonts w:ascii="Times New Roman" w:eastAsiaTheme="minorEastAsia" w:hAnsi="Times New Roman" w:cs="Times New Roman"/>
                <w:b/>
                <w:sz w:val="28"/>
                <w:szCs w:val="28"/>
                <w:lang w:eastAsia="ru-RU"/>
              </w:rPr>
              <w:t>В РЕЧЕВОМ РАЗВИТИИ ДЕТЕЙ РАННЕГО ВОЗРАСТА</w:t>
            </w:r>
          </w:p>
          <w:p w14:paraId="11ACBFE4" w14:textId="77777777" w:rsidR="00FB143B" w:rsidRPr="00FD35BB" w:rsidRDefault="00FB143B" w:rsidP="00FB143B">
            <w:pPr>
              <w:contextualSpacing/>
              <w:jc w:val="both"/>
              <w:rPr>
                <w:rFonts w:ascii="Times New Roman" w:eastAsiaTheme="minorEastAsia" w:hAnsi="Times New Roman" w:cs="Times New Roman"/>
                <w:sz w:val="28"/>
                <w:szCs w:val="28"/>
                <w:lang w:eastAsia="ru-RU"/>
              </w:rPr>
            </w:pPr>
          </w:p>
          <w:p w14:paraId="2B4A3D42" w14:textId="77777777" w:rsidR="00FB143B" w:rsidRPr="00FD35BB" w:rsidRDefault="00FB143B" w:rsidP="002A32F6">
            <w:pPr>
              <w:ind w:firstLine="709"/>
              <w:contextualSpacing/>
              <w:jc w:val="both"/>
              <w:rPr>
                <w:rFonts w:eastAsiaTheme="minorEastAsia"/>
                <w:lang w:eastAsia="ru-RU"/>
              </w:rPr>
            </w:pPr>
            <w:r w:rsidRPr="00FD35BB">
              <w:rPr>
                <w:rFonts w:ascii="Times New Roman" w:eastAsiaTheme="minorEastAsia" w:hAnsi="Times New Roman" w:cs="Times New Roman"/>
                <w:sz w:val="28"/>
                <w:szCs w:val="28"/>
                <w:shd w:val="clear" w:color="auto" w:fill="FFFFFF"/>
                <w:lang w:eastAsia="ru-RU"/>
              </w:rPr>
              <w:t>Ранний возраст является периодом интенсивного развития активной речи детей. Необходимо развивать у детей речь как основное средство общения с окружающими. Речевому общению ребёнка со взрослыми предшествует эмоциональное общение. Именно в эмоциональном общении закладываются основы будущей речи, будущего общения с помощью осмысленно произносимых и понимаемых слов.</w:t>
            </w:r>
          </w:p>
          <w:p w14:paraId="5A1CE5FD" w14:textId="77777777" w:rsidR="00FB143B" w:rsidRPr="00FD35BB" w:rsidRDefault="00FB143B" w:rsidP="002A32F6">
            <w:pPr>
              <w:ind w:firstLine="709"/>
              <w:contextualSpacing/>
              <w:jc w:val="both"/>
              <w:rPr>
                <w:rFonts w:ascii="Times New Roman" w:eastAsiaTheme="minorEastAsia" w:hAnsi="Times New Roman" w:cs="Times New Roman"/>
                <w:sz w:val="28"/>
                <w:szCs w:val="28"/>
                <w:highlight w:val="white"/>
                <w:lang w:eastAsia="ru-RU"/>
              </w:rPr>
            </w:pPr>
            <w:r w:rsidRPr="00FD35BB">
              <w:rPr>
                <w:rFonts w:ascii="Times New Roman" w:eastAsiaTheme="minorEastAsia" w:hAnsi="Times New Roman" w:cs="Times New Roman"/>
                <w:sz w:val="28"/>
                <w:szCs w:val="28"/>
                <w:shd w:val="clear" w:color="auto" w:fill="FFFFFF"/>
                <w:lang w:eastAsia="ru-RU"/>
              </w:rPr>
              <w:t>В развитии речи ведущая роль принадлежит взрослым: воспитателю - в детском саду; родителям и близким - в семье. От культуры речи взрослых, от того, как они говорят с ребёнком, сколько внимания уделяют речевому общению с ним, во многом зависят успехи дошкольника в усвоении языка.</w:t>
            </w:r>
          </w:p>
          <w:p w14:paraId="21B01306" w14:textId="56F3682B" w:rsidR="00FB143B" w:rsidRPr="00FD35BB" w:rsidRDefault="00FB143B" w:rsidP="002A32F6">
            <w:pPr>
              <w:ind w:firstLine="709"/>
              <w:contextualSpacing/>
              <w:jc w:val="both"/>
              <w:rPr>
                <w:rFonts w:eastAsiaTheme="minorEastAsia"/>
                <w:lang w:eastAsia="ru-RU"/>
              </w:rPr>
            </w:pPr>
            <w:r w:rsidRPr="00FD35BB">
              <w:rPr>
                <w:rFonts w:ascii="Times New Roman" w:eastAsiaTheme="minorEastAsia" w:hAnsi="Times New Roman" w:cs="Times New Roman"/>
                <w:bCs/>
                <w:sz w:val="28"/>
                <w:szCs w:val="28"/>
                <w:shd w:val="clear" w:color="auto" w:fill="FFFFFF"/>
                <w:lang w:eastAsia="ru-RU"/>
              </w:rPr>
              <w:t xml:space="preserve">Игра </w:t>
            </w:r>
            <w:r w:rsidR="00AC72E3" w:rsidRPr="00FD35BB">
              <w:rPr>
                <w:rFonts w:ascii="Times New Roman" w:eastAsiaTheme="minorEastAsia" w:hAnsi="Times New Roman" w:cs="Times New Roman"/>
                <w:bCs/>
                <w:sz w:val="28"/>
                <w:szCs w:val="28"/>
                <w:shd w:val="clear" w:color="auto" w:fill="FFFFFF"/>
                <w:lang w:eastAsia="ru-RU"/>
              </w:rPr>
              <w:t>-</w:t>
            </w:r>
            <w:r w:rsidRPr="00FD35BB">
              <w:rPr>
                <w:rFonts w:ascii="Times New Roman" w:eastAsiaTheme="minorEastAsia" w:hAnsi="Times New Roman" w:cs="Times New Roman"/>
                <w:sz w:val="28"/>
                <w:szCs w:val="28"/>
                <w:shd w:val="clear" w:color="auto" w:fill="FFFFFF"/>
                <w:lang w:eastAsia="ru-RU"/>
              </w:rPr>
              <w:t xml:space="preserve"> основной вид</w:t>
            </w:r>
            <w:r w:rsidR="00944BB5" w:rsidRPr="00FD35BB">
              <w:rPr>
                <w:rFonts w:ascii="Times New Roman" w:eastAsiaTheme="minorEastAsia" w:hAnsi="Times New Roman" w:cs="Times New Roman"/>
                <w:sz w:val="28"/>
                <w:szCs w:val="28"/>
                <w:shd w:val="clear" w:color="auto" w:fill="FFFFFF"/>
                <w:lang w:eastAsia="ru-RU"/>
              </w:rPr>
              <w:t xml:space="preserve"> </w:t>
            </w:r>
            <w:r w:rsidRPr="00FD35BB">
              <w:rPr>
                <w:rFonts w:ascii="Times New Roman" w:eastAsiaTheme="minorEastAsia" w:hAnsi="Times New Roman" w:cs="Times New Roman"/>
                <w:bCs/>
                <w:sz w:val="28"/>
                <w:szCs w:val="28"/>
                <w:shd w:val="clear" w:color="auto" w:fill="FFFFFF"/>
                <w:lang w:eastAsia="ru-RU"/>
              </w:rPr>
              <w:t>деятельности детей</w:t>
            </w:r>
            <w:r w:rsidRPr="00FD35BB">
              <w:rPr>
                <w:rFonts w:ascii="Times New Roman" w:eastAsiaTheme="minorEastAsia" w:hAnsi="Times New Roman" w:cs="Times New Roman"/>
                <w:b/>
                <w:sz w:val="28"/>
                <w:szCs w:val="28"/>
                <w:shd w:val="clear" w:color="auto" w:fill="FFFFFF"/>
                <w:lang w:eastAsia="ru-RU"/>
              </w:rPr>
              <w:t>,</w:t>
            </w:r>
            <w:r w:rsidRPr="00FD35BB">
              <w:rPr>
                <w:rFonts w:ascii="Times New Roman" w:eastAsiaTheme="minorEastAsia" w:hAnsi="Times New Roman" w:cs="Times New Roman"/>
                <w:sz w:val="28"/>
                <w:szCs w:val="28"/>
                <w:shd w:val="clear" w:color="auto" w:fill="FFFFFF"/>
                <w:lang w:eastAsia="ru-RU"/>
              </w:rPr>
              <w:t xml:space="preserve"> поэтому и всесторонне развивать ребенка стоит через игру, а дидактическая игра является для дошкольников раннего возраста наиболее подходящей формой обучения.</w:t>
            </w:r>
          </w:p>
          <w:p w14:paraId="7AD6872C" w14:textId="77777777" w:rsidR="00FB143B" w:rsidRPr="00FD35BB" w:rsidRDefault="00FB143B" w:rsidP="00FB143B">
            <w:pPr>
              <w:ind w:firstLine="709"/>
              <w:contextualSpacing/>
              <w:jc w:val="both"/>
              <w:rPr>
                <w:rFonts w:eastAsiaTheme="minorEastAsia"/>
                <w:lang w:eastAsia="ru-RU"/>
              </w:rPr>
            </w:pPr>
            <w:r w:rsidRPr="00FD35BB">
              <w:rPr>
                <w:rFonts w:ascii="Times New Roman" w:eastAsiaTheme="minorEastAsia" w:hAnsi="Times New Roman" w:cs="Times New Roman"/>
                <w:sz w:val="28"/>
                <w:szCs w:val="28"/>
                <w:shd w:val="clear" w:color="auto" w:fill="FFFFFF"/>
                <w:lang w:eastAsia="ru-RU"/>
              </w:rPr>
              <w:t xml:space="preserve">Существует множество </w:t>
            </w:r>
            <w:r w:rsidRPr="00FD35BB">
              <w:rPr>
                <w:rFonts w:ascii="Times New Roman" w:eastAsiaTheme="minorEastAsia" w:hAnsi="Times New Roman" w:cs="Times New Roman"/>
                <w:bCs/>
                <w:sz w:val="28"/>
                <w:szCs w:val="28"/>
                <w:shd w:val="clear" w:color="auto" w:fill="FFFFFF"/>
                <w:lang w:eastAsia="ru-RU"/>
              </w:rPr>
              <w:t>дидактических игр</w:t>
            </w:r>
            <w:r w:rsidRPr="00FD35BB">
              <w:rPr>
                <w:rFonts w:ascii="Times New Roman" w:eastAsiaTheme="minorEastAsia" w:hAnsi="Times New Roman" w:cs="Times New Roman"/>
                <w:b/>
                <w:sz w:val="28"/>
                <w:szCs w:val="28"/>
                <w:shd w:val="clear" w:color="auto" w:fill="FFFFFF"/>
                <w:lang w:eastAsia="ru-RU"/>
              </w:rPr>
              <w:t>,</w:t>
            </w:r>
            <w:r w:rsidRPr="00FD35BB">
              <w:rPr>
                <w:rFonts w:ascii="Times New Roman" w:eastAsiaTheme="minorEastAsia" w:hAnsi="Times New Roman" w:cs="Times New Roman"/>
                <w:sz w:val="28"/>
                <w:szCs w:val="28"/>
                <w:shd w:val="clear" w:color="auto" w:fill="FFFFFF"/>
                <w:lang w:eastAsia="ru-RU"/>
              </w:rPr>
              <w:t xml:space="preserve"> направленных на разностороннее развитие ребенка. </w:t>
            </w:r>
          </w:p>
          <w:p w14:paraId="130C9374" w14:textId="77777777" w:rsidR="00FB143B" w:rsidRPr="00FD35BB" w:rsidRDefault="00FB143B" w:rsidP="00944BB5">
            <w:pPr>
              <w:ind w:firstLine="709"/>
              <w:contextualSpacing/>
              <w:jc w:val="both"/>
              <w:rPr>
                <w:rFonts w:eastAsiaTheme="minorEastAsia"/>
                <w:lang w:eastAsia="ru-RU"/>
              </w:rPr>
            </w:pPr>
            <w:r w:rsidRPr="00FD35BB">
              <w:rPr>
                <w:rFonts w:ascii="Times New Roman" w:eastAsiaTheme="minorEastAsia" w:hAnsi="Times New Roman" w:cs="Times New Roman"/>
                <w:bCs/>
                <w:sz w:val="28"/>
                <w:szCs w:val="28"/>
                <w:shd w:val="clear" w:color="auto" w:fill="FFFFFF"/>
                <w:lang w:eastAsia="ru-RU"/>
              </w:rPr>
              <w:t>Можно выделить основные виды дидактических игр:</w:t>
            </w:r>
          </w:p>
          <w:p w14:paraId="64819557" w14:textId="77777777" w:rsidR="00FB143B" w:rsidRPr="00FD35BB" w:rsidRDefault="00FB143B" w:rsidP="002A32F6">
            <w:pPr>
              <w:ind w:firstLine="709"/>
              <w:contextualSpacing/>
              <w:jc w:val="both"/>
              <w:rPr>
                <w:rFonts w:eastAsiaTheme="minorEastAsia"/>
                <w:lang w:eastAsia="ru-RU"/>
              </w:rPr>
            </w:pPr>
            <w:r w:rsidRPr="00FD35BB">
              <w:rPr>
                <w:rFonts w:ascii="Times New Roman" w:eastAsiaTheme="minorEastAsia" w:hAnsi="Times New Roman" w:cs="Times New Roman"/>
                <w:bCs/>
                <w:sz w:val="28"/>
                <w:szCs w:val="28"/>
                <w:shd w:val="clear" w:color="auto" w:fill="FFFFFF"/>
                <w:lang w:eastAsia="ru-RU"/>
              </w:rPr>
              <w:t>- игра с предметами (игрушками);</w:t>
            </w:r>
          </w:p>
          <w:p w14:paraId="5A4B2064" w14:textId="77777777" w:rsidR="00FB143B" w:rsidRPr="00FD35BB" w:rsidRDefault="00FB143B" w:rsidP="002A32F6">
            <w:pPr>
              <w:ind w:firstLine="709"/>
              <w:contextualSpacing/>
              <w:jc w:val="both"/>
              <w:rPr>
                <w:rFonts w:eastAsiaTheme="minorEastAsia"/>
                <w:lang w:eastAsia="ru-RU"/>
              </w:rPr>
            </w:pPr>
            <w:r w:rsidRPr="00FD35BB">
              <w:rPr>
                <w:rFonts w:ascii="Times New Roman" w:eastAsiaTheme="minorEastAsia" w:hAnsi="Times New Roman" w:cs="Times New Roman"/>
                <w:bCs/>
                <w:sz w:val="28"/>
                <w:szCs w:val="28"/>
                <w:shd w:val="clear" w:color="auto" w:fill="FFFFFF"/>
                <w:lang w:eastAsia="ru-RU"/>
              </w:rPr>
              <w:t>- настольно-печатные игры;</w:t>
            </w:r>
          </w:p>
          <w:p w14:paraId="0F268ADA" w14:textId="77777777" w:rsidR="00FB143B" w:rsidRPr="00FD35BB" w:rsidRDefault="00FB143B" w:rsidP="002A32F6">
            <w:pPr>
              <w:ind w:firstLine="709"/>
              <w:contextualSpacing/>
              <w:jc w:val="both"/>
              <w:rPr>
                <w:rFonts w:eastAsiaTheme="minorEastAsia"/>
                <w:lang w:eastAsia="ru-RU"/>
              </w:rPr>
            </w:pPr>
            <w:r w:rsidRPr="00FD35BB">
              <w:rPr>
                <w:rFonts w:ascii="Times New Roman" w:eastAsiaTheme="minorEastAsia" w:hAnsi="Times New Roman" w:cs="Times New Roman"/>
                <w:bCs/>
                <w:sz w:val="28"/>
                <w:szCs w:val="28"/>
                <w:shd w:val="clear" w:color="auto" w:fill="FFFFFF"/>
                <w:lang w:eastAsia="ru-RU"/>
              </w:rPr>
              <w:t>- словесные игры.</w:t>
            </w:r>
          </w:p>
          <w:p w14:paraId="54A97D99" w14:textId="0443A7CD" w:rsidR="00FB143B" w:rsidRPr="00FD35BB" w:rsidRDefault="00FB143B" w:rsidP="002A32F6">
            <w:pPr>
              <w:ind w:firstLine="709"/>
              <w:contextualSpacing/>
              <w:jc w:val="both"/>
              <w:rPr>
                <w:rFonts w:eastAsiaTheme="minorEastAsia"/>
                <w:lang w:eastAsia="ru-RU"/>
              </w:rPr>
            </w:pPr>
            <w:r w:rsidRPr="00FD35BB">
              <w:rPr>
                <w:rFonts w:ascii="Times New Roman" w:eastAsiaTheme="minorEastAsia" w:hAnsi="Times New Roman" w:cs="Times New Roman"/>
                <w:sz w:val="28"/>
                <w:szCs w:val="28"/>
                <w:shd w:val="clear" w:color="auto" w:fill="FFFFFF"/>
                <w:lang w:eastAsia="ru-RU"/>
              </w:rPr>
              <w:t>Многому можно научить ребенка в процессе повседневного общения с ним в быту, во время режимных процессов, а также на прогулках, в играх. Но наиболее активной формой обучающего воздействия являются специально организуемые воспитателем дидактические направленные игры. Организуя и проводя их, воспитатель имеет возможность систематически, постепенно усложняя материал, развивать восприятие дет</w:t>
            </w:r>
            <w:r w:rsidR="00AC72E3" w:rsidRPr="00FD35BB">
              <w:rPr>
                <w:rFonts w:ascii="Times New Roman" w:eastAsiaTheme="minorEastAsia" w:hAnsi="Times New Roman" w:cs="Times New Roman"/>
                <w:sz w:val="28"/>
                <w:szCs w:val="28"/>
                <w:shd w:val="clear" w:color="auto" w:fill="FFFFFF"/>
                <w:lang w:eastAsia="ru-RU"/>
              </w:rPr>
              <w:t>ьми</w:t>
            </w:r>
            <w:r w:rsidRPr="00FD35BB">
              <w:rPr>
                <w:rFonts w:ascii="Times New Roman" w:eastAsiaTheme="minorEastAsia" w:hAnsi="Times New Roman" w:cs="Times New Roman"/>
                <w:sz w:val="28"/>
                <w:szCs w:val="28"/>
                <w:shd w:val="clear" w:color="auto" w:fill="FFFFFF"/>
                <w:lang w:eastAsia="ru-RU"/>
              </w:rPr>
              <w:t xml:space="preserve"> окружающего мира, сообщать им доступные сведения, формировать умения и некоторые важные качества. Ребенок, играя, незаметно для себя усваивает те сведения и умения, которые взрослый считает необходимым ему дать.</w:t>
            </w:r>
          </w:p>
          <w:p w14:paraId="05443D76" w14:textId="77777777" w:rsidR="00FB143B" w:rsidRPr="00FD35BB" w:rsidRDefault="00FB143B" w:rsidP="002A32F6">
            <w:pPr>
              <w:shd w:val="clear" w:color="auto" w:fill="FFFFFF"/>
              <w:ind w:firstLine="709"/>
              <w:contextualSpacing/>
              <w:jc w:val="both"/>
              <w:rPr>
                <w:rFonts w:ascii="Times New Roman" w:eastAsia="Times New Roman" w:hAnsi="Times New Roman" w:cs="Times New Roman"/>
                <w:sz w:val="24"/>
                <w:szCs w:val="24"/>
                <w:lang w:eastAsia="ru-RU"/>
              </w:rPr>
            </w:pPr>
            <w:r w:rsidRPr="00FD35BB">
              <w:rPr>
                <w:rFonts w:ascii="Times New Roman" w:eastAsia="Times New Roman" w:hAnsi="Times New Roman" w:cs="Times New Roman"/>
                <w:sz w:val="28"/>
                <w:szCs w:val="28"/>
                <w:lang w:eastAsia="ru-RU"/>
              </w:rPr>
              <w:t>Однако дидактические игры дадут хороший результат лишь в том случае, если воспитатель ясно представляет, какие задачи могут быть решены в процессе их проведения и в чем особенности их организации на ступени раннего детства.</w:t>
            </w:r>
          </w:p>
          <w:p w14:paraId="25F69A68" w14:textId="77777777" w:rsidR="00FB143B" w:rsidRPr="00FD35BB" w:rsidRDefault="00FB143B" w:rsidP="002A32F6">
            <w:pPr>
              <w:shd w:val="clear" w:color="auto" w:fill="FFFFFF"/>
              <w:ind w:firstLine="709"/>
              <w:contextualSpacing/>
              <w:jc w:val="both"/>
              <w:rPr>
                <w:rFonts w:ascii="Times New Roman" w:eastAsia="Times New Roman" w:hAnsi="Times New Roman" w:cs="Times New Roman"/>
                <w:sz w:val="24"/>
                <w:szCs w:val="24"/>
                <w:lang w:eastAsia="ru-RU"/>
              </w:rPr>
            </w:pPr>
            <w:r w:rsidRPr="00FD35BB">
              <w:rPr>
                <w:rFonts w:ascii="Times New Roman" w:eastAsia="Times New Roman" w:hAnsi="Times New Roman" w:cs="Times New Roman"/>
                <w:sz w:val="28"/>
                <w:szCs w:val="28"/>
                <w:lang w:eastAsia="ru-RU"/>
              </w:rPr>
              <w:t xml:space="preserve">Дидактические игры очень важны для умственного воспитания маленьких детей. Во время их проведения у ребенка вырабатываются важные качества, необходимые для успешного умственного развития, </w:t>
            </w:r>
            <w:r w:rsidRPr="00FD35BB">
              <w:rPr>
                <w:rFonts w:ascii="Times New Roman" w:eastAsia="Times New Roman" w:hAnsi="Times New Roman" w:cs="Times New Roman"/>
                <w:sz w:val="28"/>
                <w:szCs w:val="28"/>
                <w:lang w:eastAsia="ru-RU"/>
              </w:rPr>
              <w:lastRenderedPageBreak/>
              <w:t>воспитывается способность сосредоточиться на том, что ему показывает и говорит взрослый. Опираясь на способность и склонность маленьких детей к подражанию, воспитатель побуждает их воспроизводить показанные действия, сказанные слова. Приведу примеры дидактических игр, способствующих развитию речи малышей.</w:t>
            </w:r>
          </w:p>
          <w:p w14:paraId="008E46A6" w14:textId="2F86EA09" w:rsidR="00FB143B" w:rsidRPr="00FD35BB" w:rsidRDefault="00FB143B" w:rsidP="00FB143B">
            <w:pPr>
              <w:contextualSpacing/>
              <w:jc w:val="center"/>
              <w:rPr>
                <w:rFonts w:eastAsiaTheme="minorEastAsia"/>
                <w:b/>
                <w:bCs/>
                <w:lang w:eastAsia="ru-RU"/>
              </w:rPr>
            </w:pPr>
            <w:r w:rsidRPr="00FD35BB">
              <w:rPr>
                <w:rFonts w:ascii="Times New Roman" w:eastAsiaTheme="minorEastAsia" w:hAnsi="Times New Roman" w:cs="Times New Roman"/>
                <w:b/>
                <w:bCs/>
                <w:sz w:val="28"/>
                <w:szCs w:val="28"/>
                <w:shd w:val="clear" w:color="auto" w:fill="FFFFFF"/>
                <w:lang w:eastAsia="ru-RU"/>
              </w:rPr>
              <w:t>Игры, способствующие развитию понима</w:t>
            </w:r>
            <w:r w:rsidR="00FD35BB">
              <w:rPr>
                <w:rFonts w:ascii="Times New Roman" w:eastAsiaTheme="minorEastAsia" w:hAnsi="Times New Roman" w:cs="Times New Roman"/>
                <w:b/>
                <w:bCs/>
                <w:sz w:val="28"/>
                <w:szCs w:val="28"/>
                <w:shd w:val="clear" w:color="auto" w:fill="FFFFFF"/>
                <w:lang w:eastAsia="ru-RU"/>
              </w:rPr>
              <w:t>ния</w:t>
            </w:r>
            <w:r w:rsidRPr="00FD35BB">
              <w:rPr>
                <w:rFonts w:ascii="Times New Roman" w:eastAsiaTheme="minorEastAsia" w:hAnsi="Times New Roman" w:cs="Times New Roman"/>
                <w:b/>
                <w:bCs/>
                <w:sz w:val="28"/>
                <w:szCs w:val="28"/>
                <w:shd w:val="clear" w:color="auto" w:fill="FFFFFF"/>
                <w:lang w:eastAsia="ru-RU"/>
              </w:rPr>
              <w:t xml:space="preserve"> речи</w:t>
            </w:r>
          </w:p>
          <w:p w14:paraId="6D3910FD" w14:textId="77777777" w:rsidR="00FB143B" w:rsidRPr="00FD35BB" w:rsidRDefault="00FB143B" w:rsidP="002A32F6">
            <w:pPr>
              <w:ind w:firstLine="709"/>
              <w:contextualSpacing/>
              <w:jc w:val="both"/>
              <w:rPr>
                <w:rFonts w:eastAsiaTheme="minorEastAsia"/>
                <w:lang w:eastAsia="ru-RU"/>
              </w:rPr>
            </w:pPr>
            <w:r w:rsidRPr="00FD35BB">
              <w:rPr>
                <w:rFonts w:ascii="Times New Roman" w:eastAsiaTheme="minorEastAsia" w:hAnsi="Times New Roman" w:cs="Times New Roman"/>
                <w:bCs/>
                <w:sz w:val="28"/>
                <w:szCs w:val="28"/>
                <w:shd w:val="clear" w:color="auto" w:fill="FFFFFF"/>
                <w:lang w:eastAsia="ru-RU"/>
              </w:rPr>
              <w:t xml:space="preserve">Цель: учить детей понимать рассказы взрослого о вещах и событиях, связанных с их личным опытом, не сопровождаемые показом предметов, картинок, действий. </w:t>
            </w:r>
          </w:p>
          <w:p w14:paraId="414DAD14" w14:textId="77777777" w:rsidR="00FB143B" w:rsidRPr="00FD35BB" w:rsidRDefault="00FB143B" w:rsidP="002A32F6">
            <w:pPr>
              <w:ind w:firstLine="709"/>
              <w:contextualSpacing/>
              <w:jc w:val="both"/>
              <w:rPr>
                <w:rFonts w:eastAsiaTheme="minorEastAsia"/>
                <w:lang w:eastAsia="ru-RU"/>
              </w:rPr>
            </w:pPr>
            <w:r w:rsidRPr="00FD35BB">
              <w:rPr>
                <w:rFonts w:ascii="Times New Roman" w:eastAsiaTheme="minorEastAsia" w:hAnsi="Times New Roman" w:cs="Times New Roman"/>
                <w:bCs/>
                <w:sz w:val="28"/>
                <w:szCs w:val="28"/>
                <w:shd w:val="clear" w:color="auto" w:fill="FFFFFF"/>
                <w:lang w:eastAsia="ru-RU"/>
              </w:rPr>
              <w:t xml:space="preserve">Рекомендуемые игры: </w:t>
            </w:r>
            <w:r w:rsidRPr="00FD35BB">
              <w:rPr>
                <w:rFonts w:ascii="Times New Roman" w:eastAsia="+mn-ea" w:hAnsi="Times New Roman" w:cs="Times New Roman"/>
                <w:b/>
                <w:bCs/>
                <w:kern w:val="2"/>
                <w:sz w:val="28"/>
                <w:szCs w:val="28"/>
                <w:lang w:eastAsia="ru-RU"/>
              </w:rPr>
              <w:t>«</w:t>
            </w:r>
            <w:r w:rsidRPr="00FD35BB">
              <w:rPr>
                <w:rFonts w:ascii="Times New Roman" w:eastAsia="+mn-ea" w:hAnsi="Times New Roman" w:cs="Times New Roman"/>
                <w:bCs/>
                <w:kern w:val="2"/>
                <w:sz w:val="28"/>
                <w:szCs w:val="28"/>
                <w:lang w:eastAsia="ru-RU"/>
              </w:rPr>
              <w:t>Принеси игрушку"</w:t>
            </w:r>
            <w:r w:rsidRPr="00FD35BB">
              <w:rPr>
                <w:rFonts w:ascii="Times New Roman" w:eastAsiaTheme="minorEastAsia" w:hAnsi="Times New Roman" w:cs="Times New Roman"/>
                <w:bCs/>
                <w:sz w:val="28"/>
                <w:szCs w:val="28"/>
                <w:shd w:val="clear" w:color="auto" w:fill="FFFFFF"/>
                <w:lang w:eastAsia="ru-RU"/>
              </w:rPr>
              <w:t>, "Найди и принеси", "Положи на место", " Поручения".</w:t>
            </w:r>
          </w:p>
          <w:p w14:paraId="5BF59E52" w14:textId="77777777" w:rsidR="00FB143B" w:rsidRPr="00FD35BB" w:rsidRDefault="00FB143B" w:rsidP="00FB143B">
            <w:pPr>
              <w:contextualSpacing/>
              <w:jc w:val="center"/>
              <w:rPr>
                <w:rFonts w:eastAsiaTheme="minorEastAsia"/>
                <w:b/>
                <w:bCs/>
                <w:lang w:eastAsia="ru-RU"/>
              </w:rPr>
            </w:pPr>
            <w:r w:rsidRPr="00FD35BB">
              <w:rPr>
                <w:rFonts w:ascii="Times New Roman" w:eastAsiaTheme="minorEastAsia" w:hAnsi="Times New Roman" w:cs="Times New Roman"/>
                <w:b/>
                <w:bCs/>
                <w:sz w:val="28"/>
                <w:szCs w:val="28"/>
                <w:shd w:val="clear" w:color="auto" w:fill="FFFFFF"/>
                <w:lang w:eastAsia="ru-RU"/>
              </w:rPr>
              <w:t>Игры, формирующие правильное звукопроизношение</w:t>
            </w:r>
          </w:p>
          <w:p w14:paraId="78C7A99F" w14:textId="77777777" w:rsidR="00FB143B" w:rsidRPr="00FD35BB" w:rsidRDefault="00FB143B" w:rsidP="002A32F6">
            <w:pPr>
              <w:ind w:firstLine="709"/>
              <w:contextualSpacing/>
              <w:jc w:val="both"/>
              <w:rPr>
                <w:rFonts w:eastAsiaTheme="minorEastAsia"/>
                <w:lang w:eastAsia="ru-RU"/>
              </w:rPr>
            </w:pPr>
            <w:r w:rsidRPr="00FD35BB">
              <w:rPr>
                <w:rFonts w:ascii="Times New Roman" w:eastAsiaTheme="minorEastAsia" w:hAnsi="Times New Roman" w:cs="Times New Roman"/>
                <w:bCs/>
                <w:sz w:val="28"/>
                <w:szCs w:val="28"/>
                <w:shd w:val="clear" w:color="auto" w:fill="FFFFFF"/>
                <w:lang w:eastAsia="ru-RU"/>
              </w:rPr>
              <w:t>Цель: учить внятно и чисто произносить слова, понимать их лексическое значение.</w:t>
            </w:r>
          </w:p>
          <w:p w14:paraId="1EC31FF1" w14:textId="77777777" w:rsidR="00FB143B" w:rsidRPr="00FD35BB" w:rsidRDefault="00FB143B" w:rsidP="002A32F6">
            <w:pPr>
              <w:ind w:firstLine="709"/>
              <w:contextualSpacing/>
              <w:jc w:val="both"/>
              <w:rPr>
                <w:rFonts w:eastAsiaTheme="minorEastAsia"/>
                <w:lang w:eastAsia="ru-RU"/>
              </w:rPr>
            </w:pPr>
            <w:r w:rsidRPr="00FD35BB">
              <w:rPr>
                <w:rFonts w:ascii="Times New Roman" w:eastAsiaTheme="minorEastAsia" w:hAnsi="Times New Roman" w:cs="Times New Roman"/>
                <w:bCs/>
                <w:sz w:val="28"/>
                <w:szCs w:val="28"/>
                <w:shd w:val="clear" w:color="auto" w:fill="FFFFFF"/>
                <w:lang w:eastAsia="ru-RU"/>
              </w:rPr>
              <w:t>Рекомендуемые игры: «Во дворе», «Кто как поет», «Курочка и цыплята», «Барабан».</w:t>
            </w:r>
          </w:p>
          <w:p w14:paraId="3EAD18AC" w14:textId="77777777" w:rsidR="00FB143B" w:rsidRPr="00FD35BB" w:rsidRDefault="00FB143B" w:rsidP="00FB143B">
            <w:pPr>
              <w:contextualSpacing/>
              <w:jc w:val="center"/>
              <w:rPr>
                <w:rFonts w:eastAsiaTheme="minorEastAsia"/>
                <w:b/>
                <w:bCs/>
                <w:lang w:eastAsia="ru-RU"/>
              </w:rPr>
            </w:pPr>
            <w:r w:rsidRPr="00FD35BB">
              <w:rPr>
                <w:rFonts w:ascii="Times New Roman" w:eastAsiaTheme="minorEastAsia" w:hAnsi="Times New Roman" w:cs="Times New Roman"/>
                <w:b/>
                <w:bCs/>
                <w:sz w:val="28"/>
                <w:szCs w:val="28"/>
                <w:shd w:val="clear" w:color="auto" w:fill="FFFFFF"/>
                <w:lang w:eastAsia="ru-RU"/>
              </w:rPr>
              <w:t xml:space="preserve">Игры, способствующие пониманию и формированию </w:t>
            </w:r>
          </w:p>
          <w:p w14:paraId="11985A33" w14:textId="77777777" w:rsidR="00FB143B" w:rsidRPr="00FD35BB" w:rsidRDefault="00FB143B" w:rsidP="00FB143B">
            <w:pPr>
              <w:contextualSpacing/>
              <w:jc w:val="center"/>
              <w:rPr>
                <w:rFonts w:eastAsiaTheme="minorEastAsia"/>
                <w:b/>
                <w:bCs/>
                <w:lang w:eastAsia="ru-RU"/>
              </w:rPr>
            </w:pPr>
            <w:r w:rsidRPr="00FD35BB">
              <w:rPr>
                <w:rFonts w:ascii="Times New Roman" w:eastAsiaTheme="minorEastAsia" w:hAnsi="Times New Roman" w:cs="Times New Roman"/>
                <w:b/>
                <w:bCs/>
                <w:sz w:val="28"/>
                <w:szCs w:val="28"/>
                <w:shd w:val="clear" w:color="auto" w:fill="FFFFFF"/>
                <w:lang w:eastAsia="ru-RU"/>
              </w:rPr>
              <w:t>грамматических конструкций</w:t>
            </w:r>
          </w:p>
          <w:p w14:paraId="1CC91698" w14:textId="77777777" w:rsidR="00FB143B" w:rsidRPr="00FD35BB" w:rsidRDefault="00FB143B" w:rsidP="002A32F6">
            <w:pPr>
              <w:ind w:firstLine="709"/>
              <w:contextualSpacing/>
              <w:jc w:val="both"/>
              <w:rPr>
                <w:rFonts w:eastAsiaTheme="minorEastAsia"/>
                <w:lang w:eastAsia="ru-RU"/>
              </w:rPr>
            </w:pPr>
            <w:r w:rsidRPr="00FD35BB">
              <w:rPr>
                <w:rFonts w:ascii="Times New Roman" w:eastAsiaTheme="minorEastAsia" w:hAnsi="Times New Roman" w:cs="Times New Roman"/>
                <w:bCs/>
                <w:sz w:val="28"/>
                <w:szCs w:val="28"/>
                <w:shd w:val="clear" w:color="auto" w:fill="FFFFFF"/>
                <w:lang w:eastAsia="ru-RU"/>
              </w:rPr>
              <w:t xml:space="preserve">Цель: формировать начальные умения и навыки построения </w:t>
            </w:r>
            <w:r w:rsidRPr="00FD35BB">
              <w:rPr>
                <w:rFonts w:ascii="Times New Roman" w:eastAsiaTheme="minorEastAsia" w:hAnsi="Times New Roman" w:cs="Times New Roman"/>
                <w:sz w:val="28"/>
                <w:szCs w:val="28"/>
                <w:shd w:val="clear" w:color="auto" w:fill="FFFFFF"/>
                <w:lang w:eastAsia="ru-RU"/>
              </w:rPr>
              <w:t>грамматических конструкций, расширять умения и навыки в</w:t>
            </w:r>
            <w:r w:rsidRPr="00FD35BB">
              <w:rPr>
                <w:rFonts w:ascii="Times New Roman" w:eastAsiaTheme="minorEastAsia" w:hAnsi="Times New Roman" w:cs="Times New Roman"/>
                <w:bCs/>
                <w:sz w:val="28"/>
                <w:szCs w:val="28"/>
                <w:shd w:val="clear" w:color="auto" w:fill="FFFFFF"/>
                <w:lang w:eastAsia="ru-RU"/>
              </w:rPr>
              <w:t xml:space="preserve"> сфере грамматики. </w:t>
            </w:r>
          </w:p>
          <w:p w14:paraId="6974844E" w14:textId="65CD2C57" w:rsidR="00FB143B" w:rsidRPr="00FD35BB" w:rsidRDefault="00FB143B" w:rsidP="002A32F6">
            <w:pPr>
              <w:ind w:firstLine="709"/>
              <w:contextualSpacing/>
              <w:jc w:val="both"/>
              <w:rPr>
                <w:rFonts w:eastAsiaTheme="minorEastAsia"/>
                <w:lang w:eastAsia="ru-RU"/>
              </w:rPr>
            </w:pPr>
            <w:r w:rsidRPr="00FD35BB">
              <w:rPr>
                <w:rFonts w:ascii="Times New Roman" w:eastAsiaTheme="minorEastAsia" w:hAnsi="Times New Roman" w:cs="Times New Roman"/>
                <w:bCs/>
                <w:sz w:val="28"/>
                <w:szCs w:val="28"/>
                <w:shd w:val="clear" w:color="auto" w:fill="FFFFFF"/>
                <w:lang w:eastAsia="ru-RU"/>
              </w:rPr>
              <w:t>Рекомендуемые игры: " Спрячь кубик", " Где кукла?", " Кто что ест?"</w:t>
            </w:r>
          </w:p>
          <w:p w14:paraId="3604A24B" w14:textId="77777777" w:rsidR="00FB143B" w:rsidRPr="00FD35BB" w:rsidRDefault="00FB143B" w:rsidP="00FB143B">
            <w:pPr>
              <w:contextualSpacing/>
              <w:jc w:val="center"/>
              <w:rPr>
                <w:rFonts w:eastAsiaTheme="minorEastAsia"/>
                <w:b/>
                <w:bCs/>
                <w:lang w:eastAsia="ru-RU"/>
              </w:rPr>
            </w:pPr>
            <w:r w:rsidRPr="00FD35BB">
              <w:rPr>
                <w:rFonts w:ascii="Times New Roman" w:eastAsiaTheme="minorEastAsia" w:hAnsi="Times New Roman" w:cs="Times New Roman"/>
                <w:b/>
                <w:bCs/>
                <w:sz w:val="28"/>
                <w:szCs w:val="28"/>
                <w:shd w:val="clear" w:color="auto" w:fill="FFFFFF"/>
                <w:lang w:eastAsia="ru-RU"/>
              </w:rPr>
              <w:t>Игры, развивающие речевое дыхание</w:t>
            </w:r>
          </w:p>
          <w:p w14:paraId="6AD2D7AF" w14:textId="77777777" w:rsidR="00FB143B" w:rsidRPr="00FD35BB" w:rsidRDefault="00FB143B" w:rsidP="002A32F6">
            <w:pPr>
              <w:ind w:firstLine="709"/>
              <w:contextualSpacing/>
              <w:jc w:val="both"/>
              <w:rPr>
                <w:rFonts w:eastAsiaTheme="minorEastAsia"/>
                <w:lang w:eastAsia="ru-RU"/>
              </w:rPr>
            </w:pPr>
            <w:r w:rsidRPr="00FD35BB">
              <w:rPr>
                <w:rFonts w:ascii="Times New Roman" w:eastAsiaTheme="minorEastAsia" w:hAnsi="Times New Roman" w:cs="Times New Roman"/>
                <w:bCs/>
                <w:sz w:val="28"/>
                <w:szCs w:val="28"/>
                <w:shd w:val="clear" w:color="auto" w:fill="FFFFFF"/>
                <w:lang w:eastAsia="ru-RU"/>
              </w:rPr>
              <w:t xml:space="preserve">Цель: обучать речевому дыханию в целях обеспечения правильного произношения звуков, слов и фраз. </w:t>
            </w:r>
          </w:p>
          <w:p w14:paraId="35A93682" w14:textId="77777777" w:rsidR="00FB143B" w:rsidRPr="00FD35BB" w:rsidRDefault="00FB143B" w:rsidP="002A32F6">
            <w:pPr>
              <w:ind w:firstLine="709"/>
              <w:contextualSpacing/>
              <w:jc w:val="both"/>
              <w:rPr>
                <w:rFonts w:eastAsiaTheme="minorEastAsia"/>
                <w:lang w:eastAsia="ru-RU"/>
              </w:rPr>
            </w:pPr>
            <w:r w:rsidRPr="00FD35BB">
              <w:rPr>
                <w:rFonts w:ascii="Times New Roman" w:eastAsiaTheme="minorEastAsia" w:hAnsi="Times New Roman" w:cs="Times New Roman"/>
                <w:bCs/>
                <w:sz w:val="28"/>
                <w:szCs w:val="28"/>
                <w:shd w:val="clear" w:color="auto" w:fill="FFFFFF"/>
                <w:lang w:eastAsia="ru-RU"/>
              </w:rPr>
              <w:t>Рекомендуемые игры: «Одуванчик», «Листопад», «Пузырь».</w:t>
            </w:r>
          </w:p>
          <w:p w14:paraId="379CDC4A" w14:textId="77777777" w:rsidR="00FB143B" w:rsidRPr="00FD35BB" w:rsidRDefault="00FB143B" w:rsidP="00FB143B">
            <w:pPr>
              <w:contextualSpacing/>
              <w:jc w:val="center"/>
              <w:rPr>
                <w:rFonts w:eastAsiaTheme="minorEastAsia"/>
                <w:b/>
                <w:bCs/>
                <w:lang w:eastAsia="ru-RU"/>
              </w:rPr>
            </w:pPr>
            <w:r w:rsidRPr="00FD35BB">
              <w:rPr>
                <w:rFonts w:ascii="Times New Roman" w:eastAsiaTheme="minorEastAsia" w:hAnsi="Times New Roman" w:cs="Times New Roman"/>
                <w:b/>
                <w:bCs/>
                <w:sz w:val="28"/>
                <w:szCs w:val="28"/>
                <w:shd w:val="clear" w:color="auto" w:fill="FFFFFF"/>
                <w:lang w:eastAsia="ru-RU"/>
              </w:rPr>
              <w:t>Игры, развивающие силу голоса и темп речи</w:t>
            </w:r>
          </w:p>
          <w:p w14:paraId="17BBCC2A" w14:textId="77777777" w:rsidR="00FB143B" w:rsidRPr="00FD35BB" w:rsidRDefault="00FB143B" w:rsidP="002A32F6">
            <w:pPr>
              <w:ind w:firstLine="709"/>
              <w:contextualSpacing/>
              <w:jc w:val="both"/>
              <w:rPr>
                <w:rFonts w:eastAsiaTheme="minorEastAsia"/>
                <w:lang w:eastAsia="ru-RU"/>
              </w:rPr>
            </w:pPr>
            <w:r w:rsidRPr="00FD35BB">
              <w:rPr>
                <w:rFonts w:ascii="Times New Roman" w:eastAsiaTheme="minorEastAsia" w:hAnsi="Times New Roman" w:cs="Times New Roman"/>
                <w:bCs/>
                <w:sz w:val="28"/>
                <w:szCs w:val="28"/>
                <w:shd w:val="clear" w:color="auto" w:fill="FFFFFF"/>
                <w:lang w:eastAsia="ru-RU"/>
              </w:rPr>
              <w:t>Цель:</w:t>
            </w:r>
            <w:r w:rsidRPr="00FD35BB">
              <w:rPr>
                <w:rFonts w:ascii="Times New Roman" w:eastAsia="+mn-ea" w:hAnsi="Times New Roman" w:cs="Times New Roman"/>
                <w:kern w:val="2"/>
                <w:sz w:val="28"/>
                <w:szCs w:val="28"/>
                <w:lang w:eastAsia="ru-RU"/>
              </w:rPr>
              <w:t xml:space="preserve"> обучать</w:t>
            </w:r>
            <w:r w:rsidRPr="00FD35BB">
              <w:rPr>
                <w:rFonts w:ascii="Times New Roman" w:eastAsiaTheme="minorEastAsia" w:hAnsi="Times New Roman" w:cs="Times New Roman"/>
                <w:bCs/>
                <w:sz w:val="28"/>
                <w:szCs w:val="28"/>
                <w:shd w:val="clear" w:color="auto" w:fill="FFFFFF"/>
                <w:lang w:eastAsia="ru-RU"/>
              </w:rPr>
              <w:t xml:space="preserve"> выразительной, яркой, красочной речи, формировать умения воспринимать ритм и скорость произнесения звуков, научить пользоваться умеренным темпом речи.</w:t>
            </w:r>
          </w:p>
          <w:p w14:paraId="1A943376" w14:textId="22AB94FB" w:rsidR="00FB143B" w:rsidRPr="00FD35BB" w:rsidRDefault="00FB143B" w:rsidP="002A32F6">
            <w:pPr>
              <w:ind w:firstLine="709"/>
              <w:contextualSpacing/>
              <w:jc w:val="both"/>
              <w:rPr>
                <w:rFonts w:eastAsiaTheme="minorEastAsia"/>
                <w:lang w:eastAsia="ru-RU"/>
              </w:rPr>
            </w:pPr>
            <w:r w:rsidRPr="00FD35BB">
              <w:rPr>
                <w:rFonts w:ascii="Times New Roman" w:eastAsiaTheme="minorEastAsia" w:hAnsi="Times New Roman" w:cs="Times New Roman"/>
                <w:bCs/>
                <w:sz w:val="28"/>
                <w:szCs w:val="28"/>
                <w:shd w:val="clear" w:color="auto" w:fill="FFFFFF"/>
                <w:lang w:eastAsia="ru-RU"/>
              </w:rPr>
              <w:t xml:space="preserve">Рекомендуемые игры полезны не только для развития голоса, но и для формирования хорошего слуха. Это такие игры, как: «Громко </w:t>
            </w:r>
            <w:r w:rsidR="00386DA1">
              <w:rPr>
                <w:rFonts w:ascii="Times New Roman" w:eastAsiaTheme="minorEastAsia" w:hAnsi="Times New Roman" w:cs="Times New Roman"/>
                <w:bCs/>
                <w:sz w:val="28"/>
                <w:szCs w:val="28"/>
                <w:shd w:val="clear" w:color="auto" w:fill="FFFFFF"/>
                <w:lang w:eastAsia="ru-RU"/>
              </w:rPr>
              <w:t>-</w:t>
            </w:r>
            <w:r w:rsidRPr="00FD35BB">
              <w:rPr>
                <w:rFonts w:ascii="Times New Roman" w:eastAsiaTheme="minorEastAsia" w:hAnsi="Times New Roman" w:cs="Times New Roman"/>
                <w:bCs/>
                <w:sz w:val="28"/>
                <w:szCs w:val="28"/>
                <w:shd w:val="clear" w:color="auto" w:fill="FFFFFF"/>
                <w:lang w:eastAsia="ru-RU"/>
              </w:rPr>
              <w:t xml:space="preserve"> тихо», «Быстро </w:t>
            </w:r>
            <w:r w:rsidR="00FF0EA0">
              <w:rPr>
                <w:rFonts w:ascii="Times New Roman" w:eastAsiaTheme="minorEastAsia" w:hAnsi="Times New Roman" w:cs="Times New Roman"/>
                <w:bCs/>
                <w:sz w:val="28"/>
                <w:szCs w:val="28"/>
                <w:shd w:val="clear" w:color="auto" w:fill="FFFFFF"/>
                <w:lang w:eastAsia="ru-RU"/>
              </w:rPr>
              <w:t>-</w:t>
            </w:r>
            <w:r w:rsidRPr="00FD35BB">
              <w:rPr>
                <w:rFonts w:ascii="Times New Roman" w:eastAsiaTheme="minorEastAsia" w:hAnsi="Times New Roman" w:cs="Times New Roman"/>
                <w:bCs/>
                <w:sz w:val="28"/>
                <w:szCs w:val="28"/>
                <w:shd w:val="clear" w:color="auto" w:fill="FFFFFF"/>
                <w:lang w:eastAsia="ru-RU"/>
              </w:rPr>
              <w:t xml:space="preserve"> медленно», «Не разбуди куклу», «Дует ветер».</w:t>
            </w:r>
          </w:p>
          <w:p w14:paraId="4287054B" w14:textId="77777777" w:rsidR="00FB143B" w:rsidRPr="00FD35BB" w:rsidRDefault="00FB143B" w:rsidP="00FB143B">
            <w:pPr>
              <w:contextualSpacing/>
              <w:jc w:val="center"/>
              <w:rPr>
                <w:rFonts w:ascii="Times New Roman" w:eastAsiaTheme="minorEastAsia" w:hAnsi="Times New Roman" w:cs="Times New Roman"/>
                <w:bCs/>
                <w:sz w:val="28"/>
                <w:szCs w:val="28"/>
                <w:highlight w:val="white"/>
                <w:lang w:eastAsia="ru-RU"/>
              </w:rPr>
            </w:pPr>
            <w:r w:rsidRPr="00FD35BB">
              <w:rPr>
                <w:rFonts w:ascii="Times New Roman" w:eastAsiaTheme="minorEastAsia" w:hAnsi="Times New Roman" w:cs="Times New Roman"/>
                <w:b/>
                <w:bCs/>
                <w:sz w:val="28"/>
                <w:szCs w:val="28"/>
                <w:shd w:val="clear" w:color="auto" w:fill="FFFFFF"/>
                <w:lang w:eastAsia="ru-RU"/>
              </w:rPr>
              <w:t>Игры, развивающие внимание и слуховое восприятие</w:t>
            </w:r>
          </w:p>
          <w:p w14:paraId="50E2D667" w14:textId="6C236E4C" w:rsidR="00FB143B" w:rsidRPr="00FD35BB" w:rsidRDefault="00FB143B" w:rsidP="002A32F6">
            <w:pPr>
              <w:ind w:firstLine="709"/>
              <w:contextualSpacing/>
              <w:jc w:val="both"/>
              <w:rPr>
                <w:rFonts w:eastAsiaTheme="minorEastAsia"/>
                <w:lang w:eastAsia="ru-RU"/>
              </w:rPr>
            </w:pPr>
            <w:r w:rsidRPr="00FD35BB">
              <w:rPr>
                <w:rFonts w:ascii="Times New Roman" w:eastAsiaTheme="minorEastAsia" w:hAnsi="Times New Roman" w:cs="Times New Roman"/>
                <w:bCs/>
                <w:sz w:val="28"/>
                <w:szCs w:val="28"/>
                <w:shd w:val="clear" w:color="auto" w:fill="FFFFFF"/>
                <w:lang w:eastAsia="ru-RU"/>
              </w:rPr>
              <w:t xml:space="preserve">Цель: </w:t>
            </w:r>
            <w:r w:rsidR="00AC72E3" w:rsidRPr="00FD35BB">
              <w:rPr>
                <w:rFonts w:ascii="Times New Roman" w:eastAsiaTheme="minorEastAsia" w:hAnsi="Times New Roman" w:cs="Times New Roman"/>
                <w:bCs/>
                <w:sz w:val="28"/>
                <w:szCs w:val="28"/>
                <w:shd w:val="clear" w:color="auto" w:fill="FFFFFF"/>
                <w:lang w:eastAsia="ru-RU"/>
              </w:rPr>
              <w:t>ф</w:t>
            </w:r>
            <w:r w:rsidR="00944BB5" w:rsidRPr="00FD35BB">
              <w:rPr>
                <w:rFonts w:ascii="Times New Roman" w:eastAsiaTheme="minorEastAsia" w:hAnsi="Times New Roman" w:cs="Times New Roman"/>
                <w:bCs/>
                <w:sz w:val="28"/>
                <w:szCs w:val="28"/>
                <w:shd w:val="clear" w:color="auto" w:fill="FFFFFF"/>
                <w:lang w:eastAsia="ru-RU"/>
              </w:rPr>
              <w:t>о</w:t>
            </w:r>
            <w:r w:rsidRPr="00FD35BB">
              <w:rPr>
                <w:rFonts w:ascii="Times New Roman" w:eastAsiaTheme="minorEastAsia" w:hAnsi="Times New Roman" w:cs="Times New Roman"/>
                <w:bCs/>
                <w:sz w:val="28"/>
                <w:szCs w:val="28"/>
                <w:shd w:val="clear" w:color="auto" w:fill="FFFFFF"/>
                <w:lang w:eastAsia="ru-RU"/>
              </w:rPr>
              <w:t>рмировать умения и навыки слухового восприятия звуков, развивать внимание.</w:t>
            </w:r>
          </w:p>
          <w:p w14:paraId="29480430" w14:textId="77777777" w:rsidR="00FB143B" w:rsidRPr="00FD35BB" w:rsidRDefault="00FB143B" w:rsidP="002A32F6">
            <w:pPr>
              <w:ind w:firstLine="709"/>
              <w:contextualSpacing/>
              <w:jc w:val="both"/>
              <w:rPr>
                <w:rFonts w:ascii="Times New Roman" w:eastAsiaTheme="minorEastAsia" w:hAnsi="Times New Roman" w:cs="Times New Roman"/>
                <w:bCs/>
                <w:sz w:val="28"/>
                <w:szCs w:val="28"/>
                <w:shd w:val="clear" w:color="auto" w:fill="FFFFFF"/>
                <w:lang w:eastAsia="ru-RU"/>
              </w:rPr>
            </w:pPr>
            <w:r w:rsidRPr="00FD35BB">
              <w:rPr>
                <w:rFonts w:ascii="Times New Roman" w:eastAsiaTheme="minorEastAsia" w:hAnsi="Times New Roman" w:cs="Times New Roman"/>
                <w:bCs/>
                <w:sz w:val="28"/>
                <w:szCs w:val="28"/>
                <w:shd w:val="clear" w:color="auto" w:fill="FFFFFF"/>
                <w:lang w:eastAsia="ru-RU"/>
              </w:rPr>
              <w:t>Рекомендуемые игры: «Кто что услышит?», «Кто внимательный», «Где позвонили?".</w:t>
            </w:r>
          </w:p>
          <w:p w14:paraId="4AD565F3" w14:textId="77777777" w:rsidR="00FB143B" w:rsidRPr="00FD35BB" w:rsidRDefault="00FB143B" w:rsidP="002A32F6">
            <w:pPr>
              <w:ind w:firstLine="709"/>
              <w:contextualSpacing/>
              <w:jc w:val="both"/>
              <w:rPr>
                <w:rFonts w:eastAsiaTheme="minorEastAsia"/>
                <w:lang w:eastAsia="ru-RU"/>
              </w:rPr>
            </w:pPr>
            <w:r w:rsidRPr="00FD35BB">
              <w:rPr>
                <w:rFonts w:ascii="Times New Roman" w:eastAsiaTheme="minorEastAsia" w:hAnsi="Times New Roman" w:cs="Times New Roman"/>
                <w:sz w:val="28"/>
                <w:szCs w:val="28"/>
                <w:shd w:val="clear" w:color="auto" w:fill="FFFFFF"/>
                <w:lang w:eastAsia="ru-RU"/>
              </w:rPr>
              <w:t xml:space="preserve">Таким образом, дидактические игры и пособия к играм имеют большую роль в формировании словарного запаса и активной речи у детей раннего возраста. Дидактическая игра служит закреплению знаний, полученных на занятиях, активизации словаря детей раннего возраста, так как создаёт тот положительный эмоциональный фон, на котором все психические процессы протекают наиболее активно. </w:t>
            </w:r>
            <w:r w:rsidRPr="00FD35BB">
              <w:rPr>
                <w:rFonts w:ascii="Times New Roman" w:eastAsiaTheme="minorEastAsia" w:hAnsi="Times New Roman" w:cs="Times New Roman"/>
                <w:sz w:val="28"/>
                <w:szCs w:val="28"/>
                <w:lang w:eastAsia="ru-RU"/>
              </w:rPr>
              <w:t>Дидак</w:t>
            </w:r>
            <w:r w:rsidRPr="00FD35BB">
              <w:rPr>
                <w:rFonts w:ascii="Times New Roman" w:eastAsiaTheme="minorEastAsia" w:hAnsi="Times New Roman" w:cs="Times New Roman"/>
                <w:sz w:val="28"/>
                <w:szCs w:val="28"/>
                <w:lang w:eastAsia="ru-RU"/>
              </w:rPr>
              <w:lastRenderedPageBreak/>
              <w:t xml:space="preserve">тические игры и пособия к этим играм являются одним из лучших методов развития речи детей. </w:t>
            </w:r>
          </w:p>
          <w:p w14:paraId="77B5042D" w14:textId="77777777" w:rsidR="00FB143B" w:rsidRPr="00FD35BB" w:rsidRDefault="00FB143B" w:rsidP="002A32F6">
            <w:pPr>
              <w:ind w:firstLine="709"/>
              <w:contextualSpacing/>
              <w:jc w:val="both"/>
              <w:rPr>
                <w:rFonts w:eastAsiaTheme="minorEastAsia"/>
                <w:lang w:eastAsia="ru-RU"/>
              </w:rPr>
            </w:pPr>
            <w:r w:rsidRPr="00FD35BB">
              <w:rPr>
                <w:rFonts w:ascii="Times New Roman" w:eastAsiaTheme="minorEastAsia" w:hAnsi="Times New Roman" w:cs="Times New Roman"/>
                <w:sz w:val="28"/>
                <w:szCs w:val="28"/>
                <w:lang w:eastAsia="ru-RU"/>
              </w:rPr>
              <w:t>Именно перед нами, взрослыми, стоит важная задача: обучать</w:t>
            </w:r>
            <w:r w:rsidRPr="00FD35BB">
              <w:rPr>
                <w:rFonts w:ascii="Times New Roman" w:eastAsiaTheme="minorEastAsia" w:hAnsi="Times New Roman" w:cs="Times New Roman"/>
                <w:bCs/>
                <w:sz w:val="28"/>
                <w:szCs w:val="28"/>
                <w:shd w:val="clear" w:color="auto" w:fill="FFFFFF"/>
                <w:lang w:eastAsia="ru-RU"/>
              </w:rPr>
              <w:t xml:space="preserve"> детей с самого раннего возраста слышать и понимать речь, основное средство общения людей, формировать грамотную, выразительную речевую культуру ребенка. А мы, педагоги, обязаны быть носителями грамотной, культурной, яркой, образной речи. </w:t>
            </w:r>
          </w:p>
        </w:tc>
      </w:tr>
    </w:tbl>
    <w:p w14:paraId="788B4B86" w14:textId="77777777" w:rsidR="00FB143B" w:rsidRDefault="00FB143B" w:rsidP="00456440">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456440" w14:paraId="16290BF1" w14:textId="77777777" w:rsidTr="00456440">
        <w:tc>
          <w:tcPr>
            <w:tcW w:w="8720" w:type="dxa"/>
          </w:tcPr>
          <w:p w14:paraId="12DD4DE4" w14:textId="77777777" w:rsidR="00456440" w:rsidRPr="00456440" w:rsidRDefault="00456440" w:rsidP="00456440">
            <w:pPr>
              <w:contextualSpacing/>
              <w:jc w:val="right"/>
              <w:rPr>
                <w:rFonts w:ascii="Times New Roman" w:hAnsi="Times New Roman" w:cs="Times New Roman"/>
                <w:bCs/>
                <w:i/>
                <w:sz w:val="28"/>
                <w:shd w:val="clear" w:color="auto" w:fill="FFFFFF"/>
              </w:rPr>
            </w:pPr>
            <w:r w:rsidRPr="00456440">
              <w:rPr>
                <w:rFonts w:ascii="Times New Roman" w:hAnsi="Times New Roman" w:cs="Times New Roman"/>
                <w:bCs/>
                <w:i/>
                <w:sz w:val="28"/>
                <w:shd w:val="clear" w:color="auto" w:fill="FFFFFF"/>
              </w:rPr>
              <w:t xml:space="preserve">Воспитатель МКДОУ детский сад № 14 </w:t>
            </w:r>
          </w:p>
          <w:p w14:paraId="4F01E132" w14:textId="77777777" w:rsidR="00456440" w:rsidRDefault="00456440" w:rsidP="00456440">
            <w:pPr>
              <w:contextualSpacing/>
              <w:jc w:val="right"/>
              <w:rPr>
                <w:rFonts w:ascii="Times New Roman" w:hAnsi="Times New Roman" w:cs="Times New Roman"/>
                <w:sz w:val="28"/>
                <w:szCs w:val="28"/>
              </w:rPr>
            </w:pPr>
            <w:r w:rsidRPr="00456440">
              <w:rPr>
                <w:rFonts w:ascii="Times New Roman" w:hAnsi="Times New Roman" w:cs="Times New Roman"/>
                <w:bCs/>
                <w:i/>
                <w:sz w:val="28"/>
                <w:shd w:val="clear" w:color="auto" w:fill="FFFFFF"/>
              </w:rPr>
              <w:t>Дорошенко</w:t>
            </w:r>
            <w:r w:rsidR="00E47718" w:rsidRPr="00456440">
              <w:rPr>
                <w:rFonts w:ascii="Times New Roman" w:hAnsi="Times New Roman" w:cs="Times New Roman"/>
                <w:bCs/>
                <w:i/>
                <w:sz w:val="28"/>
                <w:shd w:val="clear" w:color="auto" w:fill="FFFFFF"/>
              </w:rPr>
              <w:t xml:space="preserve"> Ирина Алексеевна</w:t>
            </w:r>
          </w:p>
        </w:tc>
      </w:tr>
    </w:tbl>
    <w:p w14:paraId="3FBBC8AF" w14:textId="77777777" w:rsidR="00456440" w:rsidRDefault="00456440" w:rsidP="00456440">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456440" w:rsidRPr="00456440" w14:paraId="50B44742" w14:textId="77777777" w:rsidTr="00456440">
        <w:tc>
          <w:tcPr>
            <w:tcW w:w="8720" w:type="dxa"/>
          </w:tcPr>
          <w:p w14:paraId="220EBAE4" w14:textId="77777777" w:rsidR="00842855" w:rsidRDefault="00456440" w:rsidP="00456440">
            <w:pPr>
              <w:shd w:val="clear" w:color="auto" w:fill="FFFFFF"/>
              <w:contextualSpacing/>
              <w:jc w:val="center"/>
              <w:rPr>
                <w:rStyle w:val="c1"/>
                <w:rFonts w:ascii="Times New Roman" w:hAnsi="Times New Roman" w:cs="Times New Roman"/>
                <w:b/>
                <w:color w:val="000000"/>
                <w:sz w:val="28"/>
                <w:szCs w:val="28"/>
              </w:rPr>
            </w:pPr>
            <w:r w:rsidRPr="00456440">
              <w:rPr>
                <w:rStyle w:val="c1"/>
                <w:rFonts w:ascii="Times New Roman" w:hAnsi="Times New Roman" w:cs="Times New Roman"/>
                <w:b/>
                <w:color w:val="000000"/>
                <w:sz w:val="28"/>
                <w:szCs w:val="28"/>
              </w:rPr>
              <w:t xml:space="preserve">НАВЫКИ САМООБСЛУЖИВАНИЯ </w:t>
            </w:r>
          </w:p>
          <w:p w14:paraId="2A248416" w14:textId="77777777" w:rsidR="00456440" w:rsidRPr="00456440" w:rsidRDefault="00456440" w:rsidP="00456440">
            <w:pPr>
              <w:shd w:val="clear" w:color="auto" w:fill="FFFFFF"/>
              <w:contextualSpacing/>
              <w:jc w:val="center"/>
              <w:rPr>
                <w:rFonts w:ascii="Times New Roman" w:hAnsi="Times New Roman" w:cs="Times New Roman"/>
                <w:color w:val="00000A"/>
                <w:sz w:val="24"/>
                <w:szCs w:val="24"/>
              </w:rPr>
            </w:pPr>
            <w:r w:rsidRPr="00456440">
              <w:rPr>
                <w:rStyle w:val="c1"/>
                <w:rFonts w:ascii="Times New Roman" w:hAnsi="Times New Roman" w:cs="Times New Roman"/>
                <w:b/>
                <w:color w:val="000000"/>
                <w:sz w:val="28"/>
                <w:szCs w:val="28"/>
              </w:rPr>
              <w:t>И КУЛЬТУРА ПОВЕДЕНИЯ</w:t>
            </w:r>
          </w:p>
          <w:p w14:paraId="55EC0FDD" w14:textId="77777777" w:rsidR="00456440" w:rsidRPr="00456440" w:rsidRDefault="00456440" w:rsidP="00456440">
            <w:pPr>
              <w:shd w:val="clear" w:color="auto" w:fill="FFFFFF"/>
              <w:contextualSpacing/>
              <w:jc w:val="both"/>
              <w:rPr>
                <w:rStyle w:val="c1"/>
                <w:rFonts w:ascii="Times New Roman" w:hAnsi="Times New Roman" w:cs="Times New Roman"/>
                <w:color w:val="000000"/>
                <w:sz w:val="28"/>
                <w:szCs w:val="28"/>
              </w:rPr>
            </w:pPr>
          </w:p>
          <w:p w14:paraId="5C298340" w14:textId="4ABA8A58" w:rsidR="00456440" w:rsidRPr="00456440" w:rsidRDefault="00456440" w:rsidP="002A32F6">
            <w:pPr>
              <w:shd w:val="clear" w:color="auto" w:fill="FFFFFF"/>
              <w:ind w:firstLine="709"/>
              <w:contextualSpacing/>
              <w:jc w:val="both"/>
              <w:rPr>
                <w:rFonts w:ascii="Times New Roman" w:hAnsi="Times New Roman" w:cs="Times New Roman"/>
                <w:color w:val="00000A"/>
                <w:sz w:val="24"/>
                <w:szCs w:val="24"/>
              </w:rPr>
            </w:pPr>
            <w:r w:rsidRPr="00456440">
              <w:rPr>
                <w:rStyle w:val="c1"/>
                <w:rFonts w:ascii="Times New Roman" w:hAnsi="Times New Roman" w:cs="Times New Roman"/>
                <w:color w:val="000000"/>
                <w:sz w:val="28"/>
                <w:szCs w:val="28"/>
              </w:rPr>
              <w:t xml:space="preserve">Известный советский педагог В. А. Сухомлинский сказал: «Я не боюсь еще раз повторить: забота о здоровье </w:t>
            </w:r>
            <w:proofErr w:type="gramStart"/>
            <w:r w:rsidR="00FF0EA0">
              <w:rPr>
                <w:rStyle w:val="c1"/>
                <w:rFonts w:ascii="Times New Roman" w:hAnsi="Times New Roman" w:cs="Times New Roman"/>
                <w:color w:val="000000"/>
                <w:sz w:val="28"/>
                <w:szCs w:val="28"/>
              </w:rPr>
              <w:t>-</w:t>
            </w:r>
            <w:r w:rsidR="002A32F6" w:rsidRPr="00456440">
              <w:rPr>
                <w:rStyle w:val="c1"/>
                <w:rFonts w:ascii="Times New Roman" w:hAnsi="Times New Roman" w:cs="Times New Roman"/>
                <w:color w:val="000000"/>
                <w:sz w:val="28"/>
                <w:szCs w:val="28"/>
              </w:rPr>
              <w:t xml:space="preserve"> это</w:t>
            </w:r>
            <w:proofErr w:type="gramEnd"/>
            <w:r w:rsidRPr="00456440">
              <w:rPr>
                <w:rStyle w:val="c1"/>
                <w:rFonts w:ascii="Times New Roman" w:hAnsi="Times New Roman" w:cs="Times New Roman"/>
                <w:color w:val="000000"/>
                <w:sz w:val="28"/>
                <w:szCs w:val="28"/>
              </w:rPr>
              <w:t xml:space="preserve"> важнейший труд воспитателя. От жизнерадостности, бодрости детей зависят их духовная жизнь и мировоззрение, умственное развитие, прочность знаний, вера в свои силы».</w:t>
            </w:r>
          </w:p>
          <w:p w14:paraId="3F9D12A7" w14:textId="2FD32F7F" w:rsidR="00456440" w:rsidRPr="00456440" w:rsidRDefault="00456440" w:rsidP="002A32F6">
            <w:pPr>
              <w:shd w:val="clear" w:color="auto" w:fill="FFFFFF"/>
              <w:ind w:firstLine="709"/>
              <w:contextualSpacing/>
              <w:jc w:val="both"/>
              <w:rPr>
                <w:rFonts w:ascii="Times New Roman" w:hAnsi="Times New Roman" w:cs="Times New Roman"/>
              </w:rPr>
            </w:pPr>
            <w:r w:rsidRPr="00456440">
              <w:rPr>
                <w:rStyle w:val="c1"/>
                <w:rFonts w:ascii="Times New Roman" w:hAnsi="Times New Roman" w:cs="Times New Roman"/>
                <w:color w:val="000000"/>
                <w:sz w:val="28"/>
                <w:szCs w:val="28"/>
              </w:rPr>
              <w:t xml:space="preserve">С дошкольного возраста надо </w:t>
            </w:r>
            <w:r w:rsidR="00FF0EA0">
              <w:rPr>
                <w:rStyle w:val="c1"/>
                <w:rFonts w:ascii="Times New Roman" w:hAnsi="Times New Roman" w:cs="Times New Roman"/>
                <w:color w:val="000000"/>
                <w:sz w:val="28"/>
                <w:szCs w:val="28"/>
              </w:rPr>
              <w:t>формировать</w:t>
            </w:r>
            <w:r w:rsidRPr="00456440">
              <w:rPr>
                <w:rStyle w:val="c1"/>
                <w:rFonts w:ascii="Times New Roman" w:hAnsi="Times New Roman" w:cs="Times New Roman"/>
                <w:color w:val="000000"/>
                <w:sz w:val="28"/>
                <w:szCs w:val="28"/>
              </w:rPr>
              <w:t xml:space="preserve"> у детей умение разбираться в особенностях своего организма и привычку к образу жизни, сохраняющему здоровье, а не разрушающему его. Система физического воспитания дошкольника является частью общегосударственной системы физического воспитания. Целью физического воспитания является формирование здорового образа жизни. Процесс воспитания и обучения в дошкольном учреждении предусматривает формирование у детей некоторых представлений о здоровье и здоровом образе жизни. Знание ребенком основ гигиены, элементарных медицинских сведений, правил безопасной жизнедеятельности составляет фундамент формирования ЗОЖ, способствующий, в свою очередь, эффективности всех оздоровительных мероприятий, проводимых в дошкольном учреждении и семье. Итак, что же такое здоровый образ жизни? Это образ жизни, который обеспечивает формирование, сохранение и укрепление здоровья.</w:t>
            </w:r>
          </w:p>
          <w:p w14:paraId="07E179CC" w14:textId="77777777" w:rsidR="00456440" w:rsidRPr="00456440" w:rsidRDefault="00456440" w:rsidP="002A32F6">
            <w:pPr>
              <w:shd w:val="clear" w:color="auto" w:fill="FFFFFF"/>
              <w:ind w:firstLine="709"/>
              <w:contextualSpacing/>
              <w:jc w:val="both"/>
              <w:rPr>
                <w:rStyle w:val="c1"/>
                <w:rFonts w:ascii="Times New Roman" w:hAnsi="Times New Roman" w:cs="Times New Roman"/>
                <w:color w:val="000000"/>
                <w:sz w:val="28"/>
                <w:szCs w:val="28"/>
              </w:rPr>
            </w:pPr>
            <w:r w:rsidRPr="00456440">
              <w:rPr>
                <w:rStyle w:val="c1"/>
                <w:rFonts w:ascii="Times New Roman" w:hAnsi="Times New Roman" w:cs="Times New Roman"/>
                <w:color w:val="000000"/>
                <w:sz w:val="28"/>
                <w:szCs w:val="28"/>
              </w:rPr>
              <w:t xml:space="preserve">В приобщении малышей к здоровому образу жизни особо важно помочь детям овладеть основами гигиенической культуры (сознательной системой действий и отношений, направленных на укрепление и сохранение здоровья). Гигиеническое воспитание в дошкольном учреждении является одним из разделов воспитательно-образовательной работы. </w:t>
            </w:r>
          </w:p>
          <w:p w14:paraId="700A3483" w14:textId="77777777" w:rsidR="00456440" w:rsidRPr="00456440" w:rsidRDefault="00456440" w:rsidP="002A32F6">
            <w:pPr>
              <w:shd w:val="clear" w:color="auto" w:fill="FFFFFF"/>
              <w:ind w:firstLine="709"/>
              <w:contextualSpacing/>
              <w:jc w:val="both"/>
              <w:rPr>
                <w:rFonts w:ascii="Times New Roman" w:hAnsi="Times New Roman" w:cs="Times New Roman"/>
                <w:color w:val="00000A"/>
                <w:sz w:val="24"/>
                <w:szCs w:val="24"/>
              </w:rPr>
            </w:pPr>
            <w:r w:rsidRPr="00456440">
              <w:rPr>
                <w:rStyle w:val="c1"/>
                <w:rFonts w:ascii="Times New Roman" w:hAnsi="Times New Roman" w:cs="Times New Roman"/>
                <w:color w:val="000000"/>
                <w:sz w:val="28"/>
                <w:szCs w:val="28"/>
              </w:rPr>
              <w:t xml:space="preserve">Гигиеническое воспитание детей заключается в рациональном использовании условий внешней среды, сообщении детям элементарных гигиенических сведений и формировании на их основе навыков и привычек, способствующих укреплению здоровья, физическому и психическому развитию, а также воспитанию культуры поведения. </w:t>
            </w:r>
            <w:r w:rsidRPr="00456440">
              <w:rPr>
                <w:rStyle w:val="c1"/>
                <w:rFonts w:ascii="Times New Roman" w:hAnsi="Times New Roman" w:cs="Times New Roman"/>
                <w:color w:val="000000"/>
                <w:sz w:val="28"/>
                <w:szCs w:val="28"/>
              </w:rPr>
              <w:lastRenderedPageBreak/>
              <w:t xml:space="preserve">Овладение основами гигиенической культуры осуществляется через приобретение детьми гигиенических навыков ухода за своим телом, культурой еды, бережного отношения к вещам, предметам и игрушкам, поддержание порядка в окружающей обстановке. </w:t>
            </w:r>
          </w:p>
          <w:p w14:paraId="528D88A3" w14:textId="77777777" w:rsidR="002A32F6" w:rsidRDefault="00456440" w:rsidP="002A32F6">
            <w:pPr>
              <w:shd w:val="clear" w:color="auto" w:fill="FFFFFF"/>
              <w:ind w:firstLine="709"/>
              <w:contextualSpacing/>
              <w:jc w:val="both"/>
              <w:rPr>
                <w:rStyle w:val="c1"/>
                <w:rFonts w:ascii="Times New Roman" w:hAnsi="Times New Roman" w:cs="Times New Roman"/>
                <w:color w:val="000000"/>
                <w:sz w:val="28"/>
                <w:szCs w:val="28"/>
              </w:rPr>
            </w:pPr>
            <w:r w:rsidRPr="00456440">
              <w:rPr>
                <w:rStyle w:val="c1"/>
                <w:rFonts w:ascii="Times New Roman" w:hAnsi="Times New Roman" w:cs="Times New Roman"/>
                <w:color w:val="000000"/>
                <w:sz w:val="28"/>
                <w:szCs w:val="28"/>
              </w:rPr>
              <w:t xml:space="preserve">Следует помнить, что важнейшее психологическое новообразование, возникающее на границе раннего и дошкольного детства - самостоятельность. Именно в раннем и младшем дошкольном возрасте ребенок способен научиться самостоятельно одеваться и раздеваться, умываться, есть, пользоваться туалетом. Осознание своей самостоятельности требует от ребенка самовыражения в деятельности, исключения излишней опеки со стороны взрослых. При этом роль труда малыша по самообслуживанию так велика, что его влияние на личность ребенка не может компенсироваться никаким другим видом деятельности. </w:t>
            </w:r>
          </w:p>
          <w:p w14:paraId="1ABFC995" w14:textId="77777777" w:rsidR="00456440" w:rsidRPr="00456440" w:rsidRDefault="00456440" w:rsidP="002A32F6">
            <w:pPr>
              <w:shd w:val="clear" w:color="auto" w:fill="FFFFFF"/>
              <w:ind w:firstLine="709"/>
              <w:contextualSpacing/>
              <w:jc w:val="both"/>
              <w:rPr>
                <w:rStyle w:val="c1"/>
                <w:rFonts w:ascii="Times New Roman" w:hAnsi="Times New Roman" w:cs="Times New Roman"/>
                <w:color w:val="000000"/>
                <w:sz w:val="28"/>
                <w:szCs w:val="28"/>
              </w:rPr>
            </w:pPr>
            <w:r w:rsidRPr="00456440">
              <w:rPr>
                <w:rStyle w:val="c1"/>
                <w:rFonts w:ascii="Times New Roman" w:hAnsi="Times New Roman" w:cs="Times New Roman"/>
                <w:color w:val="000000"/>
                <w:sz w:val="28"/>
                <w:szCs w:val="28"/>
              </w:rPr>
              <w:t xml:space="preserve">Своевременное освоение процессов самообслуживания дает ребенку возможность самоутвердиться, почувствовать себя самостоятельным и умелым. Постепенно формируемая привычка к чистоте, опрятности и аккуратности обеспечивает основы приобщения к гигиенической культуре, здоровому образу жизни. </w:t>
            </w:r>
          </w:p>
          <w:p w14:paraId="4AA50FFA" w14:textId="77777777" w:rsidR="00456440" w:rsidRPr="00456440" w:rsidRDefault="00456440" w:rsidP="002A32F6">
            <w:pPr>
              <w:shd w:val="clear" w:color="auto" w:fill="FFFFFF"/>
              <w:ind w:firstLine="709"/>
              <w:contextualSpacing/>
              <w:jc w:val="both"/>
              <w:rPr>
                <w:rFonts w:ascii="Times New Roman" w:hAnsi="Times New Roman" w:cs="Times New Roman"/>
                <w:color w:val="00000A"/>
                <w:sz w:val="24"/>
                <w:szCs w:val="24"/>
              </w:rPr>
            </w:pPr>
            <w:r w:rsidRPr="00456440">
              <w:rPr>
                <w:rStyle w:val="c1"/>
                <w:rFonts w:ascii="Times New Roman" w:hAnsi="Times New Roman" w:cs="Times New Roman"/>
                <w:color w:val="000000"/>
                <w:sz w:val="28"/>
                <w:szCs w:val="28"/>
              </w:rPr>
              <w:t>Перед педагогами младших групп стоят следующие задачи:</w:t>
            </w:r>
          </w:p>
          <w:p w14:paraId="3962C229" w14:textId="77777777" w:rsidR="00456440" w:rsidRPr="00456440" w:rsidRDefault="00456440" w:rsidP="00456440">
            <w:pPr>
              <w:numPr>
                <w:ilvl w:val="0"/>
                <w:numId w:val="25"/>
              </w:numPr>
              <w:shd w:val="clear" w:color="auto" w:fill="FFFFFF"/>
              <w:contextualSpacing/>
              <w:jc w:val="both"/>
              <w:rPr>
                <w:rFonts w:ascii="Times New Roman" w:hAnsi="Times New Roman" w:cs="Times New Roman"/>
              </w:rPr>
            </w:pPr>
            <w:r w:rsidRPr="00456440">
              <w:rPr>
                <w:rStyle w:val="c1"/>
                <w:rFonts w:ascii="Times New Roman" w:hAnsi="Times New Roman" w:cs="Times New Roman"/>
                <w:color w:val="000000"/>
                <w:sz w:val="28"/>
                <w:szCs w:val="28"/>
              </w:rPr>
              <w:t>помочь ребенку овладеть простейшими микропроцессами (надеть или снять носочки, колготки, маечку, шапочку и др.; намылить руки, смыть мыло и грязь, вытереть руки и лицо полотенцем), из которых складываются целостные процессы самообслуживания (одевание, раздевание, умывание);</w:t>
            </w:r>
          </w:p>
          <w:p w14:paraId="1CBF7EA8" w14:textId="77777777" w:rsidR="00456440" w:rsidRPr="00456440" w:rsidRDefault="00456440" w:rsidP="00456440">
            <w:pPr>
              <w:numPr>
                <w:ilvl w:val="0"/>
                <w:numId w:val="25"/>
              </w:numPr>
              <w:shd w:val="clear" w:color="auto" w:fill="FFFFFF"/>
              <w:contextualSpacing/>
              <w:jc w:val="both"/>
              <w:rPr>
                <w:rFonts w:ascii="Times New Roman" w:hAnsi="Times New Roman" w:cs="Times New Roman"/>
              </w:rPr>
            </w:pPr>
            <w:r w:rsidRPr="00456440">
              <w:rPr>
                <w:rStyle w:val="c1"/>
                <w:rFonts w:ascii="Times New Roman" w:hAnsi="Times New Roman" w:cs="Times New Roman"/>
                <w:color w:val="000000"/>
                <w:sz w:val="28"/>
                <w:szCs w:val="28"/>
              </w:rPr>
              <w:t>научить соблюдать гигиенические правила поведения за столом во время еды;</w:t>
            </w:r>
          </w:p>
          <w:p w14:paraId="796AABC0" w14:textId="2BFA5CB5" w:rsidR="00456440" w:rsidRPr="00456440" w:rsidRDefault="00456440" w:rsidP="00456440">
            <w:pPr>
              <w:numPr>
                <w:ilvl w:val="0"/>
                <w:numId w:val="25"/>
              </w:numPr>
              <w:shd w:val="clear" w:color="auto" w:fill="FFFFFF"/>
              <w:contextualSpacing/>
              <w:jc w:val="both"/>
              <w:rPr>
                <w:rFonts w:ascii="Times New Roman" w:hAnsi="Times New Roman" w:cs="Times New Roman"/>
              </w:rPr>
            </w:pPr>
            <w:r w:rsidRPr="00456440">
              <w:rPr>
                <w:rStyle w:val="c1"/>
                <w:rFonts w:ascii="Times New Roman" w:hAnsi="Times New Roman" w:cs="Times New Roman"/>
                <w:color w:val="000000"/>
                <w:sz w:val="28"/>
                <w:szCs w:val="28"/>
              </w:rPr>
              <w:t>сформировать отчетливые представления о предметах одежды и обуви, а также их назначени</w:t>
            </w:r>
            <w:r w:rsidR="00C62454">
              <w:rPr>
                <w:rStyle w:val="c1"/>
                <w:rFonts w:ascii="Times New Roman" w:hAnsi="Times New Roman" w:cs="Times New Roman"/>
                <w:color w:val="000000"/>
                <w:sz w:val="28"/>
                <w:szCs w:val="28"/>
              </w:rPr>
              <w:t>и</w:t>
            </w:r>
            <w:r w:rsidRPr="00456440">
              <w:rPr>
                <w:rStyle w:val="c1"/>
                <w:rFonts w:ascii="Times New Roman" w:hAnsi="Times New Roman" w:cs="Times New Roman"/>
                <w:color w:val="000000"/>
                <w:sz w:val="28"/>
                <w:szCs w:val="28"/>
              </w:rPr>
              <w:t xml:space="preserve"> и способах использования, правилах обращения с предметами для детского самообслуживания (мыло, полотенце, водопроводный кран, оборудование туалетной комнаты, столовые приборы и пр.);</w:t>
            </w:r>
          </w:p>
          <w:p w14:paraId="0C4BD1D9" w14:textId="77777777" w:rsidR="00456440" w:rsidRPr="00456440" w:rsidRDefault="00456440" w:rsidP="00456440">
            <w:pPr>
              <w:numPr>
                <w:ilvl w:val="0"/>
                <w:numId w:val="25"/>
              </w:numPr>
              <w:shd w:val="clear" w:color="auto" w:fill="FFFFFF"/>
              <w:contextualSpacing/>
              <w:jc w:val="both"/>
              <w:rPr>
                <w:rFonts w:ascii="Times New Roman" w:hAnsi="Times New Roman" w:cs="Times New Roman"/>
              </w:rPr>
            </w:pPr>
            <w:r w:rsidRPr="00456440">
              <w:rPr>
                <w:rStyle w:val="c1"/>
                <w:rFonts w:ascii="Times New Roman" w:hAnsi="Times New Roman" w:cs="Times New Roman"/>
                <w:color w:val="000000"/>
                <w:sz w:val="28"/>
                <w:szCs w:val="28"/>
              </w:rPr>
              <w:t>поддерживать и развивать чувство радости от чистой и красивой одежды, опрятного внешнего вида, самостоятельности в самообслуживании;</w:t>
            </w:r>
          </w:p>
          <w:p w14:paraId="53BE374A" w14:textId="77777777" w:rsidR="00456440" w:rsidRPr="00456440" w:rsidRDefault="00456440" w:rsidP="00456440">
            <w:pPr>
              <w:numPr>
                <w:ilvl w:val="0"/>
                <w:numId w:val="25"/>
              </w:numPr>
              <w:shd w:val="clear" w:color="auto" w:fill="FFFFFF"/>
              <w:contextualSpacing/>
              <w:jc w:val="both"/>
              <w:rPr>
                <w:rFonts w:ascii="Times New Roman" w:hAnsi="Times New Roman" w:cs="Times New Roman"/>
              </w:rPr>
            </w:pPr>
            <w:r w:rsidRPr="00456440">
              <w:rPr>
                <w:rStyle w:val="c1"/>
                <w:rFonts w:ascii="Times New Roman" w:hAnsi="Times New Roman" w:cs="Times New Roman"/>
                <w:color w:val="000000"/>
                <w:sz w:val="28"/>
                <w:szCs w:val="28"/>
              </w:rPr>
              <w:t>поддерживать первые проявления сотрудничества со сверстниками, развивая сопереживание, эмоциональную отзывчивость, умение пользоваться общепринятыми способами оказания и принятия помощи (завязать шарф сзади, помочь стянуть шубку с плеч и пр.).</w:t>
            </w:r>
          </w:p>
          <w:p w14:paraId="435BFA55" w14:textId="77777777" w:rsidR="00456440" w:rsidRPr="00456440" w:rsidRDefault="00456440" w:rsidP="002A32F6">
            <w:pPr>
              <w:shd w:val="clear" w:color="auto" w:fill="FFFFFF"/>
              <w:ind w:firstLine="709"/>
              <w:contextualSpacing/>
              <w:jc w:val="both"/>
              <w:rPr>
                <w:rFonts w:ascii="Times New Roman" w:hAnsi="Times New Roman" w:cs="Times New Roman"/>
              </w:rPr>
            </w:pPr>
            <w:r w:rsidRPr="00456440">
              <w:rPr>
                <w:rStyle w:val="c1"/>
                <w:rFonts w:ascii="Times New Roman" w:hAnsi="Times New Roman" w:cs="Times New Roman"/>
                <w:color w:val="000000"/>
                <w:sz w:val="28"/>
                <w:szCs w:val="28"/>
              </w:rPr>
              <w:t xml:space="preserve">Для решения этих задач необходимы совместные усилия медицинского и педагогического персонала детского учреждения, а также родителей. </w:t>
            </w:r>
            <w:r w:rsidRPr="00456440">
              <w:rPr>
                <w:rStyle w:val="c1"/>
                <w:rFonts w:ascii="Times New Roman" w:hAnsi="Times New Roman" w:cs="Times New Roman"/>
                <w:color w:val="000000"/>
                <w:sz w:val="28"/>
                <w:szCs w:val="28"/>
              </w:rPr>
              <w:tab/>
              <w:t>Прививать навыки гигиены и осознанного отношения к ЗОЖ помогают образовательные ситуации (с методикой их создания необходимо знакомить родителей воспитанников).</w:t>
            </w:r>
          </w:p>
          <w:p w14:paraId="3A9F70A9" w14:textId="4D2429D3" w:rsidR="00456440" w:rsidRPr="00456440" w:rsidRDefault="00456440" w:rsidP="002A32F6">
            <w:pPr>
              <w:shd w:val="clear" w:color="auto" w:fill="FFFFFF"/>
              <w:ind w:firstLine="709"/>
              <w:contextualSpacing/>
              <w:jc w:val="both"/>
              <w:rPr>
                <w:rFonts w:ascii="Times New Roman" w:hAnsi="Times New Roman" w:cs="Times New Roman"/>
              </w:rPr>
            </w:pPr>
            <w:r w:rsidRPr="00456440">
              <w:rPr>
                <w:rStyle w:val="c1"/>
                <w:rFonts w:ascii="Times New Roman" w:hAnsi="Times New Roman" w:cs="Times New Roman"/>
                <w:color w:val="000000"/>
                <w:sz w:val="28"/>
                <w:szCs w:val="28"/>
              </w:rPr>
              <w:lastRenderedPageBreak/>
              <w:t xml:space="preserve">Итак, образовательная ситуация </w:t>
            </w:r>
            <w:proofErr w:type="gramStart"/>
            <w:r w:rsidR="00772D6F">
              <w:rPr>
                <w:rStyle w:val="c1"/>
                <w:rFonts w:ascii="Times New Roman" w:hAnsi="Times New Roman" w:cs="Times New Roman"/>
                <w:color w:val="000000"/>
                <w:sz w:val="28"/>
                <w:szCs w:val="28"/>
              </w:rPr>
              <w:t>-</w:t>
            </w:r>
            <w:r w:rsidR="002A32F6" w:rsidRPr="00456440">
              <w:rPr>
                <w:rStyle w:val="c1"/>
                <w:rFonts w:ascii="Times New Roman" w:hAnsi="Times New Roman" w:cs="Times New Roman"/>
                <w:color w:val="000000"/>
                <w:sz w:val="28"/>
                <w:szCs w:val="28"/>
              </w:rPr>
              <w:t xml:space="preserve"> это</w:t>
            </w:r>
            <w:proofErr w:type="gramEnd"/>
            <w:r w:rsidRPr="00456440">
              <w:rPr>
                <w:rStyle w:val="c1"/>
                <w:rFonts w:ascii="Times New Roman" w:hAnsi="Times New Roman" w:cs="Times New Roman"/>
                <w:color w:val="000000"/>
                <w:sz w:val="28"/>
                <w:szCs w:val="28"/>
              </w:rPr>
              <w:t xml:space="preserve"> такая форма совместной деятельности педагога и детей, которая планируется и целенаправленно организуется педагогом с целью решения определенных задач развития и воспитания. </w:t>
            </w:r>
          </w:p>
          <w:p w14:paraId="11B1DECF" w14:textId="77777777" w:rsidR="00456440" w:rsidRPr="00456440" w:rsidRDefault="00456440" w:rsidP="002A32F6">
            <w:pPr>
              <w:shd w:val="clear" w:color="auto" w:fill="FFFFFF"/>
              <w:ind w:firstLine="709"/>
              <w:contextualSpacing/>
              <w:jc w:val="both"/>
              <w:rPr>
                <w:rFonts w:ascii="Times New Roman" w:hAnsi="Times New Roman" w:cs="Times New Roman"/>
              </w:rPr>
            </w:pPr>
            <w:r w:rsidRPr="00456440">
              <w:rPr>
                <w:rStyle w:val="c1"/>
                <w:rFonts w:ascii="Times New Roman" w:hAnsi="Times New Roman" w:cs="Times New Roman"/>
                <w:color w:val="000000"/>
                <w:sz w:val="28"/>
                <w:szCs w:val="28"/>
              </w:rPr>
              <w:t>В дошкольной педагогике образовательные ситуации подразделяются на следующие типы:</w:t>
            </w:r>
            <w:r w:rsidRPr="00456440">
              <w:rPr>
                <w:rStyle w:val="c1"/>
                <w:rFonts w:ascii="Times New Roman" w:hAnsi="Times New Roman" w:cs="Times New Roman"/>
                <w:b/>
                <w:color w:val="000000"/>
                <w:sz w:val="28"/>
                <w:szCs w:val="28"/>
              </w:rPr>
              <w:t xml:space="preserve"> </w:t>
            </w:r>
          </w:p>
          <w:p w14:paraId="6FBD75C0" w14:textId="77777777" w:rsidR="00456440" w:rsidRPr="00456440" w:rsidRDefault="00456440" w:rsidP="00456440">
            <w:pPr>
              <w:numPr>
                <w:ilvl w:val="0"/>
                <w:numId w:val="26"/>
              </w:numPr>
              <w:shd w:val="clear" w:color="auto" w:fill="FFFFFF"/>
              <w:contextualSpacing/>
              <w:jc w:val="both"/>
              <w:rPr>
                <w:rFonts w:ascii="Times New Roman" w:hAnsi="Times New Roman" w:cs="Times New Roman"/>
              </w:rPr>
            </w:pPr>
            <w:r w:rsidRPr="00456440">
              <w:rPr>
                <w:rStyle w:val="c1"/>
                <w:rFonts w:ascii="Times New Roman" w:hAnsi="Times New Roman" w:cs="Times New Roman"/>
                <w:color w:val="000000"/>
                <w:sz w:val="28"/>
                <w:szCs w:val="28"/>
              </w:rPr>
              <w:t>игровые (например, «Мы купаем нашу Таню», «Мы помогаем кукле Маше выздороветь» и другие);</w:t>
            </w:r>
          </w:p>
          <w:p w14:paraId="525B3CB0" w14:textId="77777777" w:rsidR="00456440" w:rsidRPr="00456440" w:rsidRDefault="00456440" w:rsidP="00456440">
            <w:pPr>
              <w:numPr>
                <w:ilvl w:val="0"/>
                <w:numId w:val="26"/>
              </w:numPr>
              <w:shd w:val="clear" w:color="auto" w:fill="FFFFFF"/>
              <w:contextualSpacing/>
              <w:jc w:val="both"/>
              <w:rPr>
                <w:rFonts w:ascii="Times New Roman" w:hAnsi="Times New Roman" w:cs="Times New Roman"/>
              </w:rPr>
            </w:pPr>
            <w:r w:rsidRPr="00456440">
              <w:rPr>
                <w:rStyle w:val="c1"/>
                <w:rFonts w:ascii="Times New Roman" w:hAnsi="Times New Roman" w:cs="Times New Roman"/>
                <w:color w:val="000000"/>
                <w:sz w:val="28"/>
                <w:szCs w:val="28"/>
              </w:rPr>
              <w:t>практические (например, «Каждая ножка - в свой домик», «Мы теперь умеем сами на прогулку одеваться», «Научим Неумейку мыть руки» и другие);</w:t>
            </w:r>
          </w:p>
          <w:p w14:paraId="1134022F" w14:textId="77777777" w:rsidR="00456440" w:rsidRPr="00456440" w:rsidRDefault="00456440" w:rsidP="00456440">
            <w:pPr>
              <w:numPr>
                <w:ilvl w:val="0"/>
                <w:numId w:val="26"/>
              </w:numPr>
              <w:shd w:val="clear" w:color="auto" w:fill="FFFFFF"/>
              <w:contextualSpacing/>
              <w:jc w:val="both"/>
              <w:rPr>
                <w:rFonts w:ascii="Times New Roman" w:hAnsi="Times New Roman" w:cs="Times New Roman"/>
              </w:rPr>
            </w:pPr>
            <w:r w:rsidRPr="00456440">
              <w:rPr>
                <w:rStyle w:val="c1"/>
                <w:rFonts w:ascii="Times New Roman" w:hAnsi="Times New Roman" w:cs="Times New Roman"/>
                <w:color w:val="000000"/>
                <w:sz w:val="28"/>
                <w:szCs w:val="28"/>
              </w:rPr>
              <w:t>театрализованные (например, «Маша обедает», «Мойдодыр» и другие).</w:t>
            </w:r>
          </w:p>
          <w:p w14:paraId="13447B2D" w14:textId="77777777" w:rsidR="00456440" w:rsidRPr="00456440" w:rsidRDefault="00456440" w:rsidP="00181ED4">
            <w:pPr>
              <w:shd w:val="clear" w:color="auto" w:fill="FFFFFF"/>
              <w:ind w:firstLine="709"/>
              <w:contextualSpacing/>
              <w:jc w:val="both"/>
              <w:rPr>
                <w:rFonts w:ascii="Times New Roman" w:hAnsi="Times New Roman" w:cs="Times New Roman"/>
              </w:rPr>
            </w:pPr>
            <w:r w:rsidRPr="00456440">
              <w:rPr>
                <w:rStyle w:val="c1"/>
                <w:rFonts w:ascii="Times New Roman" w:hAnsi="Times New Roman" w:cs="Times New Roman"/>
                <w:color w:val="000000"/>
                <w:sz w:val="28"/>
                <w:szCs w:val="28"/>
              </w:rPr>
              <w:t xml:space="preserve">Из собственной педагогической практики продемонстрирую создание одной из таких ситуаций по теме: «Научим Неумейку мыть руки». </w:t>
            </w:r>
          </w:p>
          <w:p w14:paraId="4536265E" w14:textId="77777777" w:rsidR="00456440" w:rsidRPr="00456440" w:rsidRDefault="00456440" w:rsidP="00181ED4">
            <w:pPr>
              <w:shd w:val="clear" w:color="auto" w:fill="FFFFFF"/>
              <w:ind w:firstLine="709"/>
              <w:contextualSpacing/>
              <w:jc w:val="both"/>
              <w:rPr>
                <w:rFonts w:ascii="Times New Roman" w:hAnsi="Times New Roman" w:cs="Times New Roman"/>
              </w:rPr>
            </w:pPr>
            <w:r w:rsidRPr="00456440">
              <w:rPr>
                <w:rStyle w:val="c1"/>
                <w:rFonts w:ascii="Times New Roman" w:hAnsi="Times New Roman" w:cs="Times New Roman"/>
                <w:color w:val="000000"/>
                <w:sz w:val="28"/>
                <w:szCs w:val="28"/>
              </w:rPr>
              <w:t xml:space="preserve">В каждой ситуации перед детьми возникает та или иная проблема, требующая решения. Направляю внимание, мыслительную деятельность малышей на поиск решения проблемы, активизирую самостоятельность, поддерживаю положительный эмоциональный настрой. </w:t>
            </w:r>
          </w:p>
          <w:p w14:paraId="496AC6C1" w14:textId="5A7A2C17" w:rsidR="00181ED4" w:rsidRDefault="00456440" w:rsidP="00181ED4">
            <w:pPr>
              <w:shd w:val="clear" w:color="auto" w:fill="FFFFFF"/>
              <w:ind w:firstLine="709"/>
              <w:contextualSpacing/>
              <w:jc w:val="both"/>
              <w:rPr>
                <w:rStyle w:val="c1"/>
                <w:rFonts w:ascii="Times New Roman" w:hAnsi="Times New Roman" w:cs="Times New Roman"/>
                <w:color w:val="000000"/>
                <w:sz w:val="28"/>
                <w:szCs w:val="28"/>
              </w:rPr>
            </w:pPr>
            <w:r w:rsidRPr="00456440">
              <w:rPr>
                <w:rStyle w:val="c1"/>
                <w:rFonts w:ascii="Times New Roman" w:hAnsi="Times New Roman" w:cs="Times New Roman"/>
                <w:color w:val="000000"/>
                <w:sz w:val="28"/>
                <w:szCs w:val="28"/>
              </w:rPr>
              <w:t>Организуя общение в ходе образовательной ситуации, интегрирую познавательную и игровую деятельность детей, так как процесс познания у детей младшего дошкольного возраста определяется практическими потребностями, включен в практическую результативную и игровую деятельность. К примеру, ситуация «Научим Неумейку мыть руки» используется не только как упражнение детей в мытье рук, она может быть использована и для решения других задач. Таких, как</w:t>
            </w:r>
            <w:r w:rsidR="00181ED4">
              <w:rPr>
                <w:rStyle w:val="c1"/>
                <w:rFonts w:ascii="Times New Roman" w:hAnsi="Times New Roman" w:cs="Times New Roman"/>
                <w:color w:val="000000"/>
                <w:sz w:val="28"/>
                <w:szCs w:val="28"/>
              </w:rPr>
              <w:t xml:space="preserve"> </w:t>
            </w:r>
            <w:r w:rsidRPr="00456440">
              <w:rPr>
                <w:rStyle w:val="c1"/>
                <w:rFonts w:ascii="Times New Roman" w:hAnsi="Times New Roman" w:cs="Times New Roman"/>
                <w:color w:val="000000"/>
                <w:sz w:val="28"/>
                <w:szCs w:val="28"/>
              </w:rPr>
              <w:t>обогащени</w:t>
            </w:r>
            <w:r w:rsidR="00324C69">
              <w:rPr>
                <w:rStyle w:val="c1"/>
                <w:rFonts w:ascii="Times New Roman" w:hAnsi="Times New Roman" w:cs="Times New Roman"/>
                <w:color w:val="000000"/>
                <w:sz w:val="28"/>
                <w:szCs w:val="28"/>
              </w:rPr>
              <w:t>е</w:t>
            </w:r>
            <w:r w:rsidRPr="00456440">
              <w:rPr>
                <w:rStyle w:val="c1"/>
                <w:rFonts w:ascii="Times New Roman" w:hAnsi="Times New Roman" w:cs="Times New Roman"/>
                <w:color w:val="000000"/>
                <w:sz w:val="28"/>
                <w:szCs w:val="28"/>
              </w:rPr>
              <w:t xml:space="preserve"> представлений о предметах личной гигиены и их назначении (помочь Неумейке в выборе предметов для умывания); - развити</w:t>
            </w:r>
            <w:r w:rsidR="00324C69">
              <w:rPr>
                <w:rStyle w:val="c1"/>
                <w:rFonts w:ascii="Times New Roman" w:hAnsi="Times New Roman" w:cs="Times New Roman"/>
                <w:color w:val="000000"/>
                <w:sz w:val="28"/>
                <w:szCs w:val="28"/>
              </w:rPr>
              <w:t>е</w:t>
            </w:r>
            <w:r w:rsidRPr="00456440">
              <w:rPr>
                <w:rStyle w:val="c1"/>
                <w:rFonts w:ascii="Times New Roman" w:hAnsi="Times New Roman" w:cs="Times New Roman"/>
                <w:color w:val="000000"/>
                <w:sz w:val="28"/>
                <w:szCs w:val="28"/>
              </w:rPr>
              <w:t xml:space="preserve"> детской речи, знакомств</w:t>
            </w:r>
            <w:r w:rsidR="00324C69">
              <w:rPr>
                <w:rStyle w:val="c1"/>
                <w:rFonts w:ascii="Times New Roman" w:hAnsi="Times New Roman" w:cs="Times New Roman"/>
                <w:color w:val="000000"/>
                <w:sz w:val="28"/>
                <w:szCs w:val="28"/>
              </w:rPr>
              <w:t>о</w:t>
            </w:r>
            <w:r w:rsidRPr="00456440">
              <w:rPr>
                <w:rStyle w:val="c1"/>
                <w:rFonts w:ascii="Times New Roman" w:hAnsi="Times New Roman" w:cs="Times New Roman"/>
                <w:color w:val="000000"/>
                <w:sz w:val="28"/>
                <w:szCs w:val="28"/>
              </w:rPr>
              <w:t xml:space="preserve"> с новыми литературными произведениями и иллюстрациями к ним (Неумейка вместе с детьми разучивает потешку про водичку; рассматривает картину «Мама купает ребенка»). </w:t>
            </w:r>
          </w:p>
          <w:p w14:paraId="2057B574" w14:textId="77777777" w:rsidR="00181ED4" w:rsidRDefault="00456440" w:rsidP="00181ED4">
            <w:pPr>
              <w:shd w:val="clear" w:color="auto" w:fill="FFFFFF"/>
              <w:ind w:firstLine="709"/>
              <w:contextualSpacing/>
              <w:jc w:val="both"/>
              <w:rPr>
                <w:rStyle w:val="c1"/>
                <w:rFonts w:ascii="Times New Roman" w:hAnsi="Times New Roman" w:cs="Times New Roman"/>
                <w:color w:val="000000"/>
                <w:sz w:val="28"/>
                <w:szCs w:val="28"/>
              </w:rPr>
            </w:pPr>
            <w:r w:rsidRPr="00456440">
              <w:rPr>
                <w:rStyle w:val="c1"/>
                <w:rFonts w:ascii="Times New Roman" w:hAnsi="Times New Roman" w:cs="Times New Roman"/>
                <w:color w:val="000000"/>
                <w:sz w:val="28"/>
                <w:szCs w:val="28"/>
              </w:rPr>
              <w:t>Таким образом, дети приобретают новый практический опыт. Для организации ситуаций не нужно специально собирать детей, сажать или ставить их около себя. Достаточно эмоционального обращения к детям. Необычность позиции взрослого - «играет с куклой» - привлекает детей. Задача педагога - заинтересовать детей и эмоционально представить возникшую проблему, требующую решения, включить детей в конкретное практическое действие. В качестве игрового персонажа лучше выбрать знакомого детям героя (куклу, мишку, кота) с большими выразительными глазами. Для активизации эмоциональной сферы ребенка необходимо использовать сюрпризные моменты, песенки, потешки, прибаутки. Речь воспитателя, обращен</w:t>
            </w:r>
            <w:r w:rsidRPr="00456440">
              <w:rPr>
                <w:rStyle w:val="c1"/>
                <w:rFonts w:ascii="Times New Roman" w:hAnsi="Times New Roman" w:cs="Times New Roman"/>
                <w:color w:val="000000"/>
                <w:sz w:val="28"/>
                <w:szCs w:val="28"/>
              </w:rPr>
              <w:lastRenderedPageBreak/>
              <w:t>ная к детям, должна постоянно включать простые фольклорные формы. Все образовательные ситуации в младших группах обязательно носят игровой характер, имеют положительный эмоциональный фон. Для эффективного освоения программного содержания образовательные ситуации многократно повторяются с некоторым изменением и усложнением:</w:t>
            </w:r>
          </w:p>
          <w:p w14:paraId="5FD8E6B9" w14:textId="77777777" w:rsidR="00181ED4" w:rsidRDefault="00456440" w:rsidP="00181ED4">
            <w:pPr>
              <w:shd w:val="clear" w:color="auto" w:fill="FFFFFF"/>
              <w:ind w:firstLine="709"/>
              <w:contextualSpacing/>
              <w:jc w:val="both"/>
              <w:rPr>
                <w:rStyle w:val="c1"/>
                <w:rFonts w:ascii="Times New Roman" w:hAnsi="Times New Roman" w:cs="Times New Roman"/>
                <w:color w:val="000000"/>
                <w:sz w:val="28"/>
                <w:szCs w:val="28"/>
              </w:rPr>
            </w:pPr>
            <w:r w:rsidRPr="00456440">
              <w:rPr>
                <w:rStyle w:val="c1"/>
                <w:rFonts w:ascii="Times New Roman" w:hAnsi="Times New Roman" w:cs="Times New Roman"/>
                <w:color w:val="000000"/>
                <w:sz w:val="28"/>
                <w:szCs w:val="28"/>
              </w:rPr>
              <w:t>- включение новых предметов, более детальное их рассматривание;</w:t>
            </w:r>
          </w:p>
          <w:p w14:paraId="1F184144" w14:textId="77777777" w:rsidR="00181ED4" w:rsidRDefault="00456440" w:rsidP="00181ED4">
            <w:pPr>
              <w:shd w:val="clear" w:color="auto" w:fill="FFFFFF"/>
              <w:ind w:firstLine="709"/>
              <w:contextualSpacing/>
              <w:jc w:val="both"/>
              <w:rPr>
                <w:rStyle w:val="c1"/>
                <w:rFonts w:ascii="Times New Roman" w:hAnsi="Times New Roman" w:cs="Times New Roman"/>
                <w:color w:val="000000"/>
                <w:sz w:val="28"/>
                <w:szCs w:val="28"/>
              </w:rPr>
            </w:pPr>
            <w:r w:rsidRPr="00456440">
              <w:rPr>
                <w:rStyle w:val="c1"/>
                <w:rFonts w:ascii="Times New Roman" w:hAnsi="Times New Roman" w:cs="Times New Roman"/>
                <w:color w:val="000000"/>
                <w:sz w:val="28"/>
                <w:szCs w:val="28"/>
              </w:rPr>
              <w:t xml:space="preserve">- переход инициативы от взрослого к ребенку; </w:t>
            </w:r>
          </w:p>
          <w:p w14:paraId="008CA36D" w14:textId="77777777" w:rsidR="00456440" w:rsidRPr="00456440" w:rsidRDefault="00456440" w:rsidP="00181ED4">
            <w:pPr>
              <w:shd w:val="clear" w:color="auto" w:fill="FFFFFF"/>
              <w:ind w:firstLine="709"/>
              <w:contextualSpacing/>
              <w:jc w:val="both"/>
              <w:rPr>
                <w:rFonts w:ascii="Times New Roman" w:hAnsi="Times New Roman" w:cs="Times New Roman"/>
              </w:rPr>
            </w:pPr>
            <w:r w:rsidRPr="00456440">
              <w:rPr>
                <w:rStyle w:val="c1"/>
                <w:rFonts w:ascii="Times New Roman" w:hAnsi="Times New Roman" w:cs="Times New Roman"/>
                <w:color w:val="000000"/>
                <w:sz w:val="28"/>
                <w:szCs w:val="28"/>
              </w:rPr>
              <w:t>- переход от индивидуального общения со взрослым и использования неречевых средств (мимика, жест, действие и пр.) к собственно речевому общению не только со взрослым, но и со сверстниками.</w:t>
            </w:r>
          </w:p>
          <w:p w14:paraId="2E663848" w14:textId="77777777" w:rsidR="00181ED4" w:rsidRDefault="00456440" w:rsidP="00181ED4">
            <w:pPr>
              <w:shd w:val="clear" w:color="auto" w:fill="FFFFFF"/>
              <w:ind w:firstLine="709"/>
              <w:contextualSpacing/>
              <w:jc w:val="both"/>
              <w:rPr>
                <w:rStyle w:val="c1"/>
                <w:rFonts w:ascii="Times New Roman" w:hAnsi="Times New Roman" w:cs="Times New Roman"/>
                <w:color w:val="000000"/>
                <w:sz w:val="28"/>
                <w:szCs w:val="28"/>
              </w:rPr>
            </w:pPr>
            <w:r w:rsidRPr="00456440">
              <w:rPr>
                <w:rStyle w:val="c1"/>
                <w:rFonts w:ascii="Times New Roman" w:hAnsi="Times New Roman" w:cs="Times New Roman"/>
                <w:color w:val="000000"/>
                <w:sz w:val="28"/>
                <w:szCs w:val="28"/>
              </w:rPr>
              <w:t>Так, от простого к сложному сначала показываем, как правильно действовать в той или иной ситуации (наглядный пример воспитателя - например, как сделать «мыльные перчатки», затем организуем ситуацию с активным участием детей (дети помогают правильно выполнить действие, т. к. игровой персонаж «не знает» или «затрудняется»)</w:t>
            </w:r>
            <w:r w:rsidR="00181ED4">
              <w:rPr>
                <w:rStyle w:val="c1"/>
                <w:rFonts w:ascii="Times New Roman" w:hAnsi="Times New Roman" w:cs="Times New Roman"/>
                <w:color w:val="000000"/>
                <w:sz w:val="28"/>
                <w:szCs w:val="28"/>
              </w:rPr>
              <w:t>.</w:t>
            </w:r>
          </w:p>
          <w:p w14:paraId="2289F807" w14:textId="055FA1F1" w:rsidR="00456440" w:rsidRPr="00456440" w:rsidRDefault="00456440" w:rsidP="00181ED4">
            <w:pPr>
              <w:shd w:val="clear" w:color="auto" w:fill="FFFFFF"/>
              <w:ind w:firstLine="709"/>
              <w:contextualSpacing/>
              <w:jc w:val="both"/>
              <w:rPr>
                <w:rFonts w:ascii="Times New Roman" w:hAnsi="Times New Roman" w:cs="Times New Roman"/>
              </w:rPr>
            </w:pPr>
            <w:r w:rsidRPr="00456440">
              <w:rPr>
                <w:rStyle w:val="c1"/>
                <w:rFonts w:ascii="Times New Roman" w:hAnsi="Times New Roman" w:cs="Times New Roman"/>
                <w:color w:val="000000"/>
                <w:sz w:val="28"/>
                <w:szCs w:val="28"/>
              </w:rPr>
              <w:t xml:space="preserve">Организация проблемно-игровых ситуаций обеспечивает накопление личного опыта поведения. Мы учим детей умываться. А ведь умывание </w:t>
            </w:r>
            <w:r w:rsidR="002200FB">
              <w:rPr>
                <w:rStyle w:val="c1"/>
                <w:rFonts w:ascii="Times New Roman" w:hAnsi="Times New Roman" w:cs="Times New Roman"/>
                <w:color w:val="000000"/>
                <w:sz w:val="28"/>
                <w:szCs w:val="28"/>
              </w:rPr>
              <w:t>— это</w:t>
            </w:r>
            <w:r w:rsidRPr="00456440">
              <w:rPr>
                <w:rStyle w:val="c1"/>
                <w:rFonts w:ascii="Times New Roman" w:hAnsi="Times New Roman" w:cs="Times New Roman"/>
                <w:color w:val="000000"/>
                <w:sz w:val="28"/>
                <w:szCs w:val="28"/>
              </w:rPr>
              <w:t xml:space="preserve"> труд, такая деятельность, в которой тоже формируется личность. Сейчас мы рассмотрим с вами ситуацию с активным участием детей. Цель данной ситуации - способствовать формированию у детей целостного </w:t>
            </w:r>
            <w:r w:rsidR="002200FB">
              <w:rPr>
                <w:rStyle w:val="c1"/>
                <w:rFonts w:ascii="Times New Roman" w:hAnsi="Times New Roman" w:cs="Times New Roman"/>
                <w:color w:val="000000"/>
                <w:sz w:val="28"/>
                <w:szCs w:val="28"/>
              </w:rPr>
              <w:t xml:space="preserve">представления о </w:t>
            </w:r>
            <w:r w:rsidRPr="00456440">
              <w:rPr>
                <w:rStyle w:val="c1"/>
                <w:rFonts w:ascii="Times New Roman" w:hAnsi="Times New Roman" w:cs="Times New Roman"/>
                <w:color w:val="000000"/>
                <w:sz w:val="28"/>
                <w:szCs w:val="28"/>
              </w:rPr>
              <w:t>процесс</w:t>
            </w:r>
            <w:r w:rsidR="002200FB">
              <w:rPr>
                <w:rStyle w:val="c1"/>
                <w:rFonts w:ascii="Times New Roman" w:hAnsi="Times New Roman" w:cs="Times New Roman"/>
                <w:color w:val="000000"/>
                <w:sz w:val="28"/>
                <w:szCs w:val="28"/>
              </w:rPr>
              <w:t>е</w:t>
            </w:r>
            <w:r w:rsidRPr="00456440">
              <w:rPr>
                <w:rStyle w:val="c1"/>
                <w:rFonts w:ascii="Times New Roman" w:hAnsi="Times New Roman" w:cs="Times New Roman"/>
                <w:color w:val="000000"/>
                <w:sz w:val="28"/>
                <w:szCs w:val="28"/>
              </w:rPr>
              <w:t xml:space="preserve"> мытья рук, включающего выполнение действий от подготовки (засучить рукава, включить воду) до получения результата (чистые, сухие руки, полотенце висит на своем месте, кран закрыт); осознанию своей умелости, важности мытья рук по мере их загрязнения; умению, используя речевые средства, принимать активное участие в разрешении совместно со сверстниками проблемно</w:t>
            </w:r>
            <w:r w:rsidR="002200FB">
              <w:rPr>
                <w:rStyle w:val="c1"/>
                <w:rFonts w:ascii="Times New Roman" w:hAnsi="Times New Roman" w:cs="Times New Roman"/>
                <w:color w:val="000000"/>
                <w:sz w:val="28"/>
                <w:szCs w:val="28"/>
              </w:rPr>
              <w:t>-</w:t>
            </w:r>
            <w:r w:rsidRPr="00456440">
              <w:rPr>
                <w:rStyle w:val="c1"/>
                <w:rFonts w:ascii="Times New Roman" w:hAnsi="Times New Roman" w:cs="Times New Roman"/>
                <w:color w:val="000000"/>
                <w:sz w:val="28"/>
                <w:szCs w:val="28"/>
              </w:rPr>
              <w:t xml:space="preserve">игровой ситуации. </w:t>
            </w:r>
          </w:p>
          <w:p w14:paraId="21FCE9AB" w14:textId="5BAED1C4" w:rsidR="00456440" w:rsidRPr="00456440" w:rsidRDefault="00456440" w:rsidP="00181ED4">
            <w:pPr>
              <w:shd w:val="clear" w:color="auto" w:fill="FFFFFF"/>
              <w:ind w:firstLine="709"/>
              <w:contextualSpacing/>
              <w:jc w:val="both"/>
              <w:rPr>
                <w:rFonts w:ascii="Times New Roman" w:hAnsi="Times New Roman" w:cs="Times New Roman"/>
                <w:color w:val="000000"/>
              </w:rPr>
            </w:pPr>
            <w:r w:rsidRPr="00456440">
              <w:rPr>
                <w:rStyle w:val="c1"/>
                <w:rFonts w:ascii="Times New Roman" w:hAnsi="Times New Roman" w:cs="Times New Roman"/>
                <w:color w:val="000000"/>
                <w:sz w:val="28"/>
                <w:szCs w:val="28"/>
              </w:rPr>
              <w:t xml:space="preserve">В разных вариациях ситуации по обучению мытью рук, умыванию задаются детям в течение того времени, пока </w:t>
            </w:r>
            <w:r w:rsidR="002200FB" w:rsidRPr="00456440">
              <w:rPr>
                <w:rStyle w:val="c1"/>
                <w:rFonts w:ascii="Times New Roman" w:hAnsi="Times New Roman" w:cs="Times New Roman"/>
                <w:color w:val="000000"/>
                <w:sz w:val="28"/>
                <w:szCs w:val="28"/>
              </w:rPr>
              <w:t>прочно</w:t>
            </w:r>
            <w:r w:rsidR="002200FB">
              <w:rPr>
                <w:rStyle w:val="c1"/>
                <w:rFonts w:ascii="Times New Roman" w:hAnsi="Times New Roman" w:cs="Times New Roman"/>
                <w:color w:val="000000"/>
                <w:sz w:val="28"/>
                <w:szCs w:val="28"/>
              </w:rPr>
              <w:t xml:space="preserve"> не</w:t>
            </w:r>
            <w:r w:rsidRPr="00456440">
              <w:rPr>
                <w:rStyle w:val="c1"/>
                <w:rFonts w:ascii="Times New Roman" w:hAnsi="Times New Roman" w:cs="Times New Roman"/>
                <w:color w:val="000000"/>
                <w:sz w:val="28"/>
                <w:szCs w:val="28"/>
              </w:rPr>
              <w:t xml:space="preserve"> </w:t>
            </w:r>
            <w:r w:rsidR="002200FB">
              <w:rPr>
                <w:rStyle w:val="c1"/>
                <w:rFonts w:ascii="Times New Roman" w:hAnsi="Times New Roman" w:cs="Times New Roman"/>
                <w:color w:val="000000"/>
                <w:sz w:val="28"/>
                <w:szCs w:val="28"/>
              </w:rPr>
              <w:t>с</w:t>
            </w:r>
            <w:r w:rsidRPr="00456440">
              <w:rPr>
                <w:rStyle w:val="c1"/>
                <w:rFonts w:ascii="Times New Roman" w:hAnsi="Times New Roman" w:cs="Times New Roman"/>
                <w:color w:val="000000"/>
                <w:sz w:val="28"/>
                <w:szCs w:val="28"/>
              </w:rPr>
              <w:t>формир</w:t>
            </w:r>
            <w:r w:rsidR="002200FB">
              <w:rPr>
                <w:rStyle w:val="c1"/>
                <w:rFonts w:ascii="Times New Roman" w:hAnsi="Times New Roman" w:cs="Times New Roman"/>
                <w:color w:val="000000"/>
                <w:sz w:val="28"/>
                <w:szCs w:val="28"/>
              </w:rPr>
              <w:t>уется</w:t>
            </w:r>
            <w:r w:rsidRPr="00456440">
              <w:rPr>
                <w:rStyle w:val="c1"/>
                <w:rFonts w:ascii="Times New Roman" w:hAnsi="Times New Roman" w:cs="Times New Roman"/>
                <w:color w:val="000000"/>
                <w:sz w:val="28"/>
                <w:szCs w:val="28"/>
              </w:rPr>
              <w:t xml:space="preserve"> навык.</w:t>
            </w:r>
          </w:p>
          <w:p w14:paraId="7E9CFB07" w14:textId="77777777" w:rsidR="00456440" w:rsidRPr="00456440" w:rsidRDefault="00456440" w:rsidP="00181ED4">
            <w:pPr>
              <w:shd w:val="clear" w:color="auto" w:fill="FFFFFF"/>
              <w:ind w:firstLine="709"/>
              <w:contextualSpacing/>
              <w:jc w:val="both"/>
              <w:rPr>
                <w:rFonts w:ascii="Times New Roman" w:hAnsi="Times New Roman" w:cs="Times New Roman"/>
                <w:color w:val="000000"/>
              </w:rPr>
            </w:pPr>
            <w:r w:rsidRPr="00456440">
              <w:rPr>
                <w:rStyle w:val="c1"/>
                <w:rFonts w:ascii="Times New Roman" w:hAnsi="Times New Roman" w:cs="Times New Roman"/>
                <w:color w:val="000000"/>
                <w:sz w:val="28"/>
                <w:szCs w:val="28"/>
              </w:rPr>
              <w:t>Затем предлагается усложнение ситуаций - от решения проблемы с нарушением одного компонента до нарушений нескольких компонентов.</w:t>
            </w:r>
          </w:p>
          <w:p w14:paraId="6757430C" w14:textId="77777777" w:rsidR="00456440" w:rsidRPr="00456440" w:rsidRDefault="00456440" w:rsidP="00181ED4">
            <w:pPr>
              <w:shd w:val="clear" w:color="auto" w:fill="FFFFFF"/>
              <w:ind w:firstLine="709"/>
              <w:contextualSpacing/>
              <w:jc w:val="both"/>
              <w:rPr>
                <w:rFonts w:ascii="Times New Roman" w:hAnsi="Times New Roman" w:cs="Times New Roman"/>
                <w:color w:val="000000"/>
              </w:rPr>
            </w:pPr>
            <w:r w:rsidRPr="00456440">
              <w:rPr>
                <w:rStyle w:val="c1"/>
                <w:rFonts w:ascii="Times New Roman" w:hAnsi="Times New Roman" w:cs="Times New Roman"/>
                <w:color w:val="000000"/>
                <w:sz w:val="28"/>
                <w:szCs w:val="28"/>
              </w:rPr>
              <w:t>Например, создать ситуацию: «Нет воды в кране». Что делать? Может быть, сесть за стол и не мыть руки? (Заранее приготовлены лейка и ведро с водой.)</w:t>
            </w:r>
          </w:p>
          <w:p w14:paraId="19B42390" w14:textId="77777777" w:rsidR="00456440" w:rsidRPr="00456440" w:rsidRDefault="00456440" w:rsidP="00181ED4">
            <w:pPr>
              <w:shd w:val="clear" w:color="auto" w:fill="FFFFFF"/>
              <w:ind w:firstLine="709"/>
              <w:contextualSpacing/>
              <w:jc w:val="both"/>
              <w:rPr>
                <w:rFonts w:ascii="Times New Roman" w:hAnsi="Times New Roman" w:cs="Times New Roman"/>
                <w:color w:val="000000"/>
              </w:rPr>
            </w:pPr>
            <w:r w:rsidRPr="00456440">
              <w:rPr>
                <w:rStyle w:val="c1"/>
                <w:rFonts w:ascii="Times New Roman" w:hAnsi="Times New Roman" w:cs="Times New Roman"/>
                <w:color w:val="000000"/>
                <w:sz w:val="28"/>
                <w:szCs w:val="28"/>
              </w:rPr>
              <w:t>- Нет мыла. Можно вымыть руки без мыла? Почему нельзя? (Без мыла не будут руки чистыми, не сделать белые перчатки.)</w:t>
            </w:r>
          </w:p>
          <w:p w14:paraId="2EC51CFC" w14:textId="77777777" w:rsidR="00456440" w:rsidRPr="00456440" w:rsidRDefault="00456440" w:rsidP="00181ED4">
            <w:pPr>
              <w:shd w:val="clear" w:color="auto" w:fill="FFFFFF"/>
              <w:ind w:firstLine="709"/>
              <w:contextualSpacing/>
              <w:jc w:val="both"/>
              <w:rPr>
                <w:rFonts w:ascii="Times New Roman" w:hAnsi="Times New Roman" w:cs="Times New Roman"/>
                <w:color w:val="000000"/>
              </w:rPr>
            </w:pPr>
            <w:r w:rsidRPr="00456440">
              <w:rPr>
                <w:rStyle w:val="c1"/>
                <w:rFonts w:ascii="Times New Roman" w:hAnsi="Times New Roman" w:cs="Times New Roman"/>
                <w:color w:val="000000"/>
                <w:sz w:val="28"/>
                <w:szCs w:val="28"/>
              </w:rPr>
              <w:t>- Вместо мыла положены деревянные кусочки. Интересно, заметят ли дети подмену, потребуют ли мыло?</w:t>
            </w:r>
          </w:p>
          <w:p w14:paraId="5AF5C8EF" w14:textId="77777777" w:rsidR="00456440" w:rsidRPr="00456440" w:rsidRDefault="00456440" w:rsidP="00181ED4">
            <w:pPr>
              <w:shd w:val="clear" w:color="auto" w:fill="FFFFFF"/>
              <w:ind w:firstLine="709"/>
              <w:contextualSpacing/>
              <w:jc w:val="both"/>
              <w:rPr>
                <w:rStyle w:val="c1"/>
                <w:rFonts w:ascii="Times New Roman" w:hAnsi="Times New Roman" w:cs="Times New Roman"/>
                <w:sz w:val="28"/>
                <w:szCs w:val="28"/>
              </w:rPr>
            </w:pPr>
            <w:proofErr w:type="gramStart"/>
            <w:r w:rsidRPr="00456440">
              <w:rPr>
                <w:rStyle w:val="c1"/>
                <w:rFonts w:ascii="Times New Roman" w:hAnsi="Times New Roman" w:cs="Times New Roman"/>
                <w:color w:val="000000"/>
                <w:sz w:val="28"/>
                <w:szCs w:val="28"/>
              </w:rPr>
              <w:t>- Это</w:t>
            </w:r>
            <w:proofErr w:type="gramEnd"/>
            <w:r w:rsidRPr="00456440">
              <w:rPr>
                <w:rStyle w:val="c1"/>
                <w:rFonts w:ascii="Times New Roman" w:hAnsi="Times New Roman" w:cs="Times New Roman"/>
                <w:color w:val="000000"/>
                <w:sz w:val="28"/>
                <w:szCs w:val="28"/>
              </w:rPr>
              <w:t xml:space="preserve"> может быть дидактическая игра с картинками, предполагающая задания: разложить их в определенной последовательности действий (включить воду - кран; намочить и намылить руки - мыло, </w:t>
            </w:r>
            <w:r w:rsidRPr="00456440">
              <w:rPr>
                <w:rStyle w:val="c1"/>
                <w:rFonts w:ascii="Times New Roman" w:hAnsi="Times New Roman" w:cs="Times New Roman"/>
                <w:color w:val="000000"/>
                <w:sz w:val="28"/>
                <w:szCs w:val="28"/>
              </w:rPr>
              <w:lastRenderedPageBreak/>
              <w:t xml:space="preserve">мыльные перчатки; отжать воду с рук - замочек; вытереть -полотенце). На этапе всего дошкольного детства необходимо активно привлекать родителей к гигиеническому воспитанию детей, так как часть гигиенических навыков у детей формируется в семье. Поэтому важно рекомендовать родителям целесообразное содержание детской деятельности дома, предоставление ребенку возможности умываться, мыть руки самостоятельно или же с минимальной помощью со стороны взрослых; поощрение детской умелости, особенно желания вымыть руки, если они испачкались; развитие элементарного самоконтроля. Для того, чтобы ребенок с желанием участвовал в гигиенических процедурах, порекомендовать родителям использовать элементы устного народного творчества. </w:t>
            </w:r>
          </w:p>
          <w:p w14:paraId="222A6D6A" w14:textId="77777777" w:rsidR="00456440" w:rsidRPr="00456440" w:rsidRDefault="00456440" w:rsidP="00181ED4">
            <w:pPr>
              <w:shd w:val="clear" w:color="auto" w:fill="FFFFFF"/>
              <w:ind w:firstLine="709"/>
              <w:contextualSpacing/>
              <w:jc w:val="both"/>
              <w:rPr>
                <w:rFonts w:ascii="Times New Roman" w:hAnsi="Times New Roman" w:cs="Times New Roman"/>
              </w:rPr>
            </w:pPr>
            <w:r w:rsidRPr="00456440">
              <w:rPr>
                <w:rStyle w:val="c1"/>
                <w:rFonts w:ascii="Times New Roman" w:hAnsi="Times New Roman" w:cs="Times New Roman"/>
                <w:color w:val="000000"/>
                <w:sz w:val="28"/>
                <w:szCs w:val="28"/>
              </w:rPr>
              <w:t>В заключени</w:t>
            </w:r>
            <w:r w:rsidR="00181ED4">
              <w:rPr>
                <w:rStyle w:val="c1"/>
                <w:rFonts w:ascii="Times New Roman" w:hAnsi="Times New Roman" w:cs="Times New Roman"/>
                <w:color w:val="000000"/>
                <w:sz w:val="28"/>
                <w:szCs w:val="28"/>
              </w:rPr>
              <w:t>е</w:t>
            </w:r>
            <w:r w:rsidRPr="00456440">
              <w:rPr>
                <w:rStyle w:val="c1"/>
                <w:rFonts w:ascii="Times New Roman" w:hAnsi="Times New Roman" w:cs="Times New Roman"/>
                <w:color w:val="000000"/>
                <w:sz w:val="28"/>
                <w:szCs w:val="28"/>
              </w:rPr>
              <w:t xml:space="preserve"> хочется еще раз напомнить, что следует стремиться к тому, чтобы соблюдение правил личной гигиены стало для детей естественной потребностью, а навыки гигиены с возрастом постепенно совершенствовались и становились привычными. Добиваться, чтобы дети понимали, что знание и соблюдение правил гигиены поможет им сохранить здоровье.</w:t>
            </w:r>
          </w:p>
        </w:tc>
      </w:tr>
    </w:tbl>
    <w:p w14:paraId="2F1EA152" w14:textId="77777777" w:rsidR="00456440" w:rsidRDefault="00456440" w:rsidP="00456440">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842855" w14:paraId="736131FC" w14:textId="77777777" w:rsidTr="00842855">
        <w:tc>
          <w:tcPr>
            <w:tcW w:w="8720" w:type="dxa"/>
          </w:tcPr>
          <w:p w14:paraId="64B08837" w14:textId="77777777" w:rsidR="00842855" w:rsidRPr="00F20D8B" w:rsidRDefault="00842855" w:rsidP="00842855">
            <w:pPr>
              <w:spacing w:after="198" w:line="11" w:lineRule="atLeast"/>
              <w:contextualSpacing/>
              <w:jc w:val="right"/>
              <w:rPr>
                <w:i/>
              </w:rPr>
            </w:pPr>
            <w:r w:rsidRPr="00F20D8B">
              <w:rPr>
                <w:rFonts w:ascii="Times New Roman" w:hAnsi="Times New Roman" w:cs="Times New Roman"/>
                <w:i/>
                <w:sz w:val="28"/>
              </w:rPr>
              <w:t xml:space="preserve">Воспитатель МКДОУ детский сад № 6 </w:t>
            </w:r>
          </w:p>
          <w:p w14:paraId="6366A1FC" w14:textId="77777777" w:rsidR="00842855" w:rsidRDefault="00842855" w:rsidP="00842855">
            <w:pPr>
              <w:contextualSpacing/>
              <w:jc w:val="right"/>
              <w:rPr>
                <w:rFonts w:ascii="Times New Roman" w:hAnsi="Times New Roman" w:cs="Times New Roman"/>
                <w:sz w:val="28"/>
              </w:rPr>
            </w:pPr>
            <w:r w:rsidRPr="00F20D8B">
              <w:rPr>
                <w:rFonts w:ascii="Times New Roman" w:hAnsi="Times New Roman" w:cs="Times New Roman"/>
                <w:i/>
                <w:sz w:val="28"/>
              </w:rPr>
              <w:t>Савенкова Диана Валерьевна</w:t>
            </w:r>
          </w:p>
        </w:tc>
      </w:tr>
    </w:tbl>
    <w:p w14:paraId="72C790E5" w14:textId="77777777" w:rsidR="00842855" w:rsidRDefault="00842855" w:rsidP="00456440">
      <w:pPr>
        <w:spacing w:after="0" w:line="240" w:lineRule="auto"/>
        <w:contextualSpacing/>
        <w:jc w:val="both"/>
        <w:rPr>
          <w:rFonts w:ascii="Times New Roman" w:hAnsi="Times New Roman" w:cs="Times New Roman"/>
          <w:sz w:val="28"/>
        </w:rPr>
      </w:pPr>
    </w:p>
    <w:tbl>
      <w:tblPr>
        <w:tblStyle w:val="a3"/>
        <w:tblW w:w="0" w:type="auto"/>
        <w:tblLook w:val="04A0" w:firstRow="1" w:lastRow="0" w:firstColumn="1" w:lastColumn="0" w:noHBand="0" w:noVBand="1"/>
      </w:tblPr>
      <w:tblGrid>
        <w:gridCol w:w="8720"/>
      </w:tblGrid>
      <w:tr w:rsidR="00842855" w14:paraId="6E1D2972" w14:textId="77777777" w:rsidTr="00842855">
        <w:tc>
          <w:tcPr>
            <w:tcW w:w="8720" w:type="dxa"/>
          </w:tcPr>
          <w:p w14:paraId="6D0EA73C" w14:textId="77777777" w:rsidR="00842855" w:rsidRPr="008A42C7" w:rsidRDefault="00842855" w:rsidP="00842855">
            <w:pPr>
              <w:spacing w:after="198" w:line="11" w:lineRule="atLeast"/>
              <w:ind w:firstLine="709"/>
              <w:contextualSpacing/>
              <w:jc w:val="center"/>
              <w:rPr>
                <w:rFonts w:ascii="Times New Roman" w:hAnsi="Times New Roman" w:cs="Times New Roman"/>
                <w:b/>
                <w:sz w:val="28"/>
              </w:rPr>
            </w:pPr>
            <w:r w:rsidRPr="008A42C7">
              <w:rPr>
                <w:rFonts w:ascii="Times New Roman" w:hAnsi="Times New Roman" w:cs="Times New Roman"/>
                <w:b/>
                <w:sz w:val="28"/>
              </w:rPr>
              <w:t xml:space="preserve">ЭТОТ УДИВИТЕЛЬНЫЙ </w:t>
            </w:r>
          </w:p>
          <w:p w14:paraId="6632A759" w14:textId="77777777" w:rsidR="00842855" w:rsidRPr="008A42C7" w:rsidRDefault="00842855" w:rsidP="00842855">
            <w:pPr>
              <w:spacing w:after="198" w:line="11" w:lineRule="atLeast"/>
              <w:ind w:firstLine="709"/>
              <w:contextualSpacing/>
              <w:jc w:val="center"/>
            </w:pPr>
            <w:r w:rsidRPr="008A42C7">
              <w:rPr>
                <w:rFonts w:ascii="Times New Roman" w:hAnsi="Times New Roman" w:cs="Times New Roman"/>
                <w:b/>
                <w:sz w:val="28"/>
              </w:rPr>
              <w:t>МАТЕМАТИЧЕСКИЙ ПЛАНШЕТ</w:t>
            </w:r>
          </w:p>
          <w:p w14:paraId="404AF998" w14:textId="77777777" w:rsidR="00842855" w:rsidRPr="008A42C7" w:rsidRDefault="00842855" w:rsidP="00842855">
            <w:pPr>
              <w:spacing w:after="198" w:line="11" w:lineRule="atLeast"/>
              <w:ind w:firstLine="709"/>
              <w:contextualSpacing/>
              <w:rPr>
                <w:rFonts w:ascii="Times New Roman" w:hAnsi="Times New Roman" w:cs="Times New Roman"/>
                <w:sz w:val="28"/>
              </w:rPr>
            </w:pPr>
          </w:p>
          <w:p w14:paraId="17560427" w14:textId="77777777" w:rsidR="00842855" w:rsidRPr="008A42C7" w:rsidRDefault="00842855" w:rsidP="00842855">
            <w:pPr>
              <w:spacing w:after="198" w:line="11" w:lineRule="atLeast"/>
              <w:ind w:firstLine="709"/>
              <w:contextualSpacing/>
              <w:jc w:val="both"/>
            </w:pPr>
            <w:r w:rsidRPr="008A42C7">
              <w:rPr>
                <w:rFonts w:ascii="Times New Roman" w:hAnsi="Times New Roman" w:cs="Times New Roman"/>
                <w:sz w:val="28"/>
              </w:rPr>
              <w:t>Самым эффективным способом развития детей по праву считается игра. Одну из важных ролей в воспитании и обучении детей дошкольного возраста стоит отвести играм развивающим. Эти игры позволяют формировать и совершенствовать познавательные способности ребенка: восприятие, память, мышление, воображение, речь. Развивающие игры хороши еще и тем, что процесс обучения проходит увлекательно, позволяя легко усвоить информацию. «Игра развивает и радует ребёнка, делает его счастливым. В игре ребенок совершает первые открытия, переживает минуты вдохновения. В игре формируются основные знания, развивается его воображение, фантазия, а следовательно, создается почва для формирования инициативной пытливой личности» - очень точно отметила советский психолог, доктор психологических наук, действительный член РАЕН, член Международного общества изучения развития поведения, вице-президент Российской международной организации по дошкольному воспитанию, С. Л. Новосёлова.</w:t>
            </w:r>
          </w:p>
          <w:p w14:paraId="59EA0E07" w14:textId="3EAD013C" w:rsidR="00842855" w:rsidRDefault="00842855" w:rsidP="00842855">
            <w:pPr>
              <w:spacing w:after="198" w:line="11" w:lineRule="atLeast"/>
              <w:ind w:firstLine="709"/>
              <w:contextualSpacing/>
              <w:jc w:val="both"/>
              <w:rPr>
                <w:rFonts w:ascii="Times New Roman" w:hAnsi="Times New Roman" w:cs="Times New Roman"/>
                <w:sz w:val="28"/>
              </w:rPr>
            </w:pPr>
            <w:r w:rsidRPr="008A42C7">
              <w:rPr>
                <w:rFonts w:ascii="Times New Roman" w:hAnsi="Times New Roman" w:cs="Times New Roman"/>
                <w:sz w:val="28"/>
              </w:rPr>
              <w:t>В своей работе с детьми я активно использую развивающие игры в повседневной жизни и в организационной деятельности</w:t>
            </w:r>
            <w:r>
              <w:rPr>
                <w:rFonts w:ascii="Times New Roman" w:hAnsi="Times New Roman" w:cs="Times New Roman"/>
                <w:sz w:val="28"/>
              </w:rPr>
              <w:t>. Развивающие игры можно купить в магазине, многие из них можно сделать своими руками, используя для этого простые материалы. Таким обра</w:t>
            </w:r>
            <w:r>
              <w:rPr>
                <w:rFonts w:ascii="Times New Roman" w:hAnsi="Times New Roman" w:cs="Times New Roman"/>
                <w:sz w:val="28"/>
              </w:rPr>
              <w:lastRenderedPageBreak/>
              <w:t>зом, я изготовила дидактическое пособие «Математический планшет». Пособие направлено на познавательное, художественно</w:t>
            </w:r>
            <w:r w:rsidR="00F70CA2">
              <w:rPr>
                <w:rFonts w:ascii="Times New Roman" w:hAnsi="Times New Roman" w:cs="Times New Roman"/>
                <w:sz w:val="28"/>
              </w:rPr>
              <w:t>-</w:t>
            </w:r>
            <w:r>
              <w:rPr>
                <w:rFonts w:ascii="Times New Roman" w:hAnsi="Times New Roman" w:cs="Times New Roman"/>
                <w:sz w:val="28"/>
              </w:rPr>
              <w:t>эстетическое, речевое, социально</w:t>
            </w:r>
            <w:r w:rsidR="00F70CA2">
              <w:rPr>
                <w:rFonts w:ascii="Times New Roman" w:hAnsi="Times New Roman" w:cs="Times New Roman"/>
                <w:sz w:val="28"/>
              </w:rPr>
              <w:t>-</w:t>
            </w:r>
            <w:r>
              <w:rPr>
                <w:rFonts w:ascii="Times New Roman" w:hAnsi="Times New Roman" w:cs="Times New Roman"/>
                <w:sz w:val="28"/>
              </w:rPr>
              <w:t>коммуникативное развитие детей дошкольного возраста и соответств</w:t>
            </w:r>
            <w:r w:rsidR="00F70CA2">
              <w:rPr>
                <w:rFonts w:ascii="Times New Roman" w:hAnsi="Times New Roman" w:cs="Times New Roman"/>
                <w:sz w:val="28"/>
              </w:rPr>
              <w:t>ует</w:t>
            </w:r>
            <w:r>
              <w:rPr>
                <w:rFonts w:ascii="Times New Roman" w:hAnsi="Times New Roman" w:cs="Times New Roman"/>
                <w:sz w:val="28"/>
              </w:rPr>
              <w:t xml:space="preserve"> требованиям ФГОС ДО. </w:t>
            </w:r>
          </w:p>
          <w:p w14:paraId="032915C9" w14:textId="77777777" w:rsidR="00842855" w:rsidRDefault="00842855" w:rsidP="00842855">
            <w:pPr>
              <w:spacing w:after="198" w:line="11" w:lineRule="atLeast"/>
              <w:ind w:firstLine="709"/>
              <w:contextualSpacing/>
              <w:jc w:val="both"/>
            </w:pPr>
            <w:r>
              <w:rPr>
                <w:rFonts w:ascii="Times New Roman" w:hAnsi="Times New Roman" w:cs="Times New Roman"/>
                <w:sz w:val="28"/>
              </w:rPr>
              <w:t xml:space="preserve">Данное пособие способствует развитию у детей сенсорных и </w:t>
            </w:r>
            <w:proofErr w:type="spellStart"/>
            <w:r>
              <w:rPr>
                <w:rFonts w:ascii="Times New Roman" w:hAnsi="Times New Roman" w:cs="Times New Roman"/>
                <w:sz w:val="28"/>
              </w:rPr>
              <w:t>логическо</w:t>
            </w:r>
            <w:proofErr w:type="spellEnd"/>
            <w:r>
              <w:rPr>
                <w:rFonts w:ascii="Times New Roman" w:hAnsi="Times New Roman" w:cs="Times New Roman"/>
                <w:sz w:val="28"/>
              </w:rPr>
              <w:t xml:space="preserve">-математических, речевых и творческих способностей. Это пособие помогает развивать познавательные процессы, элементарные математические представления, речь, мелкую моторику рук, а также формировать личностные качества, воспитывать самостоятельность, самоконтроль. </w:t>
            </w:r>
          </w:p>
          <w:p w14:paraId="5A35816E" w14:textId="77777777" w:rsidR="00842855" w:rsidRDefault="00842855" w:rsidP="00842855">
            <w:pPr>
              <w:spacing w:after="198" w:line="11" w:lineRule="atLeast"/>
              <w:ind w:firstLine="709"/>
              <w:contextualSpacing/>
              <w:jc w:val="both"/>
              <w:rPr>
                <w:rFonts w:ascii="Times New Roman" w:hAnsi="Times New Roman" w:cs="Times New Roman"/>
                <w:sz w:val="28"/>
              </w:rPr>
            </w:pPr>
            <w:r>
              <w:rPr>
                <w:noProof/>
              </w:rPr>
              <w:drawing>
                <wp:anchor distT="318" distB="0" distL="114300" distR="114300" simplePos="0" relativeHeight="251653120" behindDoc="0" locked="0" layoutInCell="1" allowOverlap="1" wp14:anchorId="588B4374" wp14:editId="71A793E0">
                  <wp:simplePos x="0" y="0"/>
                  <wp:positionH relativeFrom="column">
                    <wp:posOffset>17665</wp:posOffset>
                  </wp:positionH>
                  <wp:positionV relativeFrom="paragraph">
                    <wp:posOffset>7944</wp:posOffset>
                  </wp:positionV>
                  <wp:extent cx="1529618" cy="1708785"/>
                  <wp:effectExtent l="95250" t="0" r="71120" b="0"/>
                  <wp:wrapSquare wrapText="bothSides"/>
                  <wp:docPr id="1" name="Рисунок 1"/>
                  <wp:cNvGraphicFramePr/>
                  <a:graphic xmlns:a="http://schemas.openxmlformats.org/drawingml/2006/main">
                    <a:graphicData uri="http://schemas.openxmlformats.org/drawingml/2006/picture">
                      <pic:pic xmlns:pic="http://schemas.openxmlformats.org/drawingml/2006/picture">
                        <pic:nvPicPr>
                          <pic:cNvPr id="0" name="Рисунок 1"/>
                          <pic:cNvPicPr/>
                        </pic:nvPicPr>
                        <pic:blipFill>
                          <a:blip r:embed="rId23"/>
                          <a:stretch/>
                        </pic:blipFill>
                        <pic:spPr>
                          <a:xfrm rot="5400000">
                            <a:off x="0" y="0"/>
                            <a:ext cx="1529618" cy="1708785"/>
                          </a:xfrm>
                          <a:prstGeom prst="rect">
                            <a:avLst/>
                          </a:prstGeom>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sz w:val="28"/>
              </w:rPr>
              <w:t xml:space="preserve">«Математический планшет» представляет собой красочно и эстетически оформленное пособие, изготовленное из небольшого куска фанеры прямоугольной формы, площадь которого была окрашена в желтый цвет и заполнена цветными стержнями (я использовала канцелярские кнопки разных цветов), на которые крепятся резинки разных размеров. В пособие входят карточки – помощники, на которых образец изображаемого предмета. Ребенок с удовольствием может перенести рисунок на свой планшет. </w:t>
            </w:r>
          </w:p>
          <w:p w14:paraId="51B348C1" w14:textId="77777777" w:rsidR="00842855" w:rsidRDefault="00842855" w:rsidP="00842855">
            <w:pPr>
              <w:spacing w:after="198" w:line="11" w:lineRule="atLeast"/>
              <w:ind w:firstLine="709"/>
              <w:contextualSpacing/>
              <w:jc w:val="both"/>
              <w:rPr>
                <w:rFonts w:ascii="Times New Roman" w:hAnsi="Times New Roman" w:cs="Times New Roman"/>
                <w:sz w:val="28"/>
              </w:rPr>
            </w:pPr>
            <w:r>
              <w:rPr>
                <w:rFonts w:ascii="Times New Roman" w:hAnsi="Times New Roman" w:cs="Times New Roman"/>
                <w:sz w:val="28"/>
              </w:rPr>
              <w:t xml:space="preserve">Дидактическую игру «Математический планшет» возможно, использовать с детьми от 3 до 7 лет. С математическим планшетом можно работать индивидуально и в группе в зависимости от поставленных задач. Для этого пособия я разработала серию игр, каждая из которой в зависимости от возраста и индивидуальных особенностей детей имеет свои цели и задачи. </w:t>
            </w:r>
          </w:p>
          <w:p w14:paraId="65FB0541" w14:textId="031D77D5" w:rsidR="00842855" w:rsidRDefault="00842855" w:rsidP="00842855">
            <w:pPr>
              <w:spacing w:after="198" w:line="11" w:lineRule="atLeast"/>
              <w:ind w:firstLine="709"/>
              <w:contextualSpacing/>
              <w:jc w:val="both"/>
            </w:pPr>
            <w:r>
              <w:rPr>
                <w:rFonts w:ascii="Times New Roman" w:hAnsi="Times New Roman" w:cs="Times New Roman"/>
                <w:sz w:val="28"/>
              </w:rPr>
              <w:t>Так, игра «Узнай по образцу» знакомит детей с игровым материалом, развивает способность детей к выкладыванию узоров по образцу. Игра «Пространственное ориентирование» учит ориентироваться на плоскости, помогает закрепить знания названий геометрических фигур, цвета и величины. Очень любят ребята игру «Чудесные превращения», в которой «оживляются» геометрические фигуры. Особый восторг у ребят вызвала игра «Загадки», в которой отгадку нужно было «нарисовать» на планшете при помощи цветных резинок для творчества. Не менее интересны и другие игры (их больше десяти). Ценность пособия заключается в том, что он создан в обучающих целях, применяя его, формирую и развиваю творческие, умственные способности детей, развиваю мелкую моторику рук. Все это, несомненно, положительно влияет на готовность ребёнка к школе.</w:t>
            </w:r>
          </w:p>
          <w:p w14:paraId="6A057317" w14:textId="58B1577A" w:rsidR="00842855" w:rsidRDefault="00842855" w:rsidP="00054555">
            <w:pPr>
              <w:ind w:firstLine="709"/>
              <w:contextualSpacing/>
              <w:jc w:val="both"/>
              <w:rPr>
                <w:rFonts w:ascii="Times New Roman" w:hAnsi="Times New Roman" w:cs="Times New Roman"/>
                <w:sz w:val="28"/>
                <w:szCs w:val="28"/>
              </w:rPr>
            </w:pPr>
            <w:r>
              <w:rPr>
                <w:rFonts w:ascii="Times New Roman" w:hAnsi="Times New Roman" w:cs="Times New Roman"/>
                <w:sz w:val="28"/>
              </w:rPr>
              <w:t>Интерес детей к этому пособию подтолкнул меня к разработке и других дидактических игр. Помощь в создании пособий мне оказывают родители воспитанников, ведь они очень заинтересованы в том, чтобы малыши развивались, получали прочные осмысленные знания, умения и навыки. И я уверена, что вместе мы добьемся отличных ре</w:t>
            </w:r>
            <w:r>
              <w:rPr>
                <w:rFonts w:ascii="Times New Roman" w:hAnsi="Times New Roman" w:cs="Times New Roman"/>
                <w:sz w:val="28"/>
              </w:rPr>
              <w:lastRenderedPageBreak/>
              <w:t>зультатов.</w:t>
            </w:r>
          </w:p>
        </w:tc>
      </w:tr>
    </w:tbl>
    <w:p w14:paraId="6FCBF06C" w14:textId="77777777" w:rsidR="00842855" w:rsidRDefault="00842855" w:rsidP="00456440">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842855" w14:paraId="06ED3EF3" w14:textId="77777777" w:rsidTr="00842855">
        <w:tc>
          <w:tcPr>
            <w:tcW w:w="8720" w:type="dxa"/>
          </w:tcPr>
          <w:p w14:paraId="7DD362BB" w14:textId="77777777" w:rsidR="00842855" w:rsidRPr="00DE77DF" w:rsidRDefault="00842855" w:rsidP="00842855">
            <w:pPr>
              <w:contextualSpacing/>
              <w:jc w:val="right"/>
              <w:rPr>
                <w:rFonts w:ascii="Times New Roman" w:hAnsi="Times New Roman" w:cs="Times New Roman"/>
                <w:i/>
                <w:sz w:val="28"/>
                <w:szCs w:val="28"/>
                <w:shd w:val="clear" w:color="auto" w:fill="FFFFFF"/>
              </w:rPr>
            </w:pPr>
            <w:r w:rsidRPr="00DE77DF">
              <w:rPr>
                <w:rFonts w:ascii="Times New Roman" w:hAnsi="Times New Roman" w:cs="Times New Roman"/>
                <w:i/>
                <w:sz w:val="28"/>
                <w:szCs w:val="28"/>
                <w:shd w:val="clear" w:color="auto" w:fill="FFFFFF"/>
              </w:rPr>
              <w:t xml:space="preserve">Воспитатель МКДОУ детский сад № 10 </w:t>
            </w:r>
          </w:p>
          <w:p w14:paraId="317F97BF" w14:textId="77777777" w:rsidR="00842855" w:rsidRDefault="00842855" w:rsidP="00842855">
            <w:pPr>
              <w:contextualSpacing/>
              <w:jc w:val="right"/>
              <w:rPr>
                <w:rFonts w:ascii="Times New Roman" w:hAnsi="Times New Roman" w:cs="Times New Roman"/>
                <w:sz w:val="28"/>
                <w:szCs w:val="28"/>
              </w:rPr>
            </w:pPr>
            <w:r w:rsidRPr="00DE77DF">
              <w:rPr>
                <w:rFonts w:ascii="Times New Roman" w:hAnsi="Times New Roman" w:cs="Times New Roman"/>
                <w:i/>
                <w:sz w:val="28"/>
                <w:szCs w:val="28"/>
                <w:shd w:val="clear" w:color="auto" w:fill="FFFFFF"/>
              </w:rPr>
              <w:t>Шматова Мария Михайловна</w:t>
            </w:r>
          </w:p>
        </w:tc>
      </w:tr>
    </w:tbl>
    <w:p w14:paraId="5694AB78" w14:textId="77777777" w:rsidR="00842855" w:rsidRDefault="00842855" w:rsidP="00456440">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842855" w14:paraId="0CECB021" w14:textId="77777777" w:rsidTr="00842855">
        <w:tc>
          <w:tcPr>
            <w:tcW w:w="8720" w:type="dxa"/>
          </w:tcPr>
          <w:p w14:paraId="20830778" w14:textId="77777777" w:rsidR="00F222EF" w:rsidRDefault="00F222EF" w:rsidP="00F222EF">
            <w:pPr>
              <w:shd w:val="clear" w:color="auto" w:fill="FFFFFF"/>
              <w:jc w:val="center"/>
              <w:rPr>
                <w:rFonts w:ascii="Times New Roman" w:hAnsi="Times New Roman" w:cs="Times New Roman"/>
                <w:b/>
                <w:sz w:val="28"/>
                <w:szCs w:val="28"/>
                <w:shd w:val="clear" w:color="auto" w:fill="FFFFFF"/>
              </w:rPr>
            </w:pPr>
            <w:r w:rsidRPr="00F222EF">
              <w:rPr>
                <w:rFonts w:ascii="Times New Roman" w:hAnsi="Times New Roman" w:cs="Times New Roman"/>
                <w:b/>
                <w:sz w:val="28"/>
                <w:szCs w:val="28"/>
                <w:shd w:val="clear" w:color="auto" w:fill="FFFFFF"/>
              </w:rPr>
              <w:t xml:space="preserve">ИГРОВЫЕ ТЕХНОЛОГИИ КАК СРЕДСТВО АДАПТАЦИИ </w:t>
            </w:r>
          </w:p>
          <w:p w14:paraId="5DC23725" w14:textId="77777777" w:rsidR="00842855" w:rsidRPr="00F222EF" w:rsidRDefault="00F222EF" w:rsidP="00F222EF">
            <w:pPr>
              <w:shd w:val="clear" w:color="auto" w:fill="FFFFFF"/>
              <w:jc w:val="center"/>
              <w:rPr>
                <w:rFonts w:ascii="Times New Roman" w:hAnsi="Times New Roman" w:cs="Times New Roman"/>
                <w:b/>
                <w:sz w:val="28"/>
                <w:szCs w:val="28"/>
                <w:shd w:val="clear" w:color="auto" w:fill="FFFFFF"/>
              </w:rPr>
            </w:pPr>
            <w:r w:rsidRPr="00F222EF">
              <w:rPr>
                <w:rFonts w:ascii="Times New Roman" w:hAnsi="Times New Roman" w:cs="Times New Roman"/>
                <w:b/>
                <w:sz w:val="28"/>
                <w:szCs w:val="28"/>
                <w:shd w:val="clear" w:color="auto" w:fill="FFFFFF"/>
              </w:rPr>
              <w:t>РЕБЕНКА К УСЛОВИЯМ ДОУ</w:t>
            </w:r>
          </w:p>
          <w:p w14:paraId="7ECA7B40" w14:textId="77777777" w:rsidR="00842855" w:rsidRDefault="00842855" w:rsidP="00842855">
            <w:pPr>
              <w:shd w:val="clear" w:color="auto" w:fill="FFFFFF"/>
              <w:jc w:val="both"/>
              <w:rPr>
                <w:rFonts w:ascii="Times New Roman" w:hAnsi="Times New Roman" w:cs="Times New Roman"/>
                <w:sz w:val="28"/>
                <w:szCs w:val="28"/>
                <w:highlight w:val="white"/>
              </w:rPr>
            </w:pPr>
          </w:p>
          <w:p w14:paraId="38E74D46" w14:textId="77777777" w:rsidR="00842855" w:rsidRPr="00A461DA" w:rsidRDefault="00842855" w:rsidP="00F222EF">
            <w:pPr>
              <w:shd w:val="clear" w:color="auto" w:fill="FFFFFF"/>
              <w:ind w:firstLine="709"/>
              <w:jc w:val="both"/>
              <w:rPr>
                <w:rFonts w:ascii="Times New Roman" w:hAnsi="Times New Roman" w:cs="Times New Roman"/>
                <w:sz w:val="28"/>
                <w:szCs w:val="28"/>
                <w:shd w:val="clear" w:color="auto" w:fill="FFFFFF"/>
              </w:rPr>
            </w:pPr>
            <w:r w:rsidRPr="00D17D4D">
              <w:rPr>
                <w:rFonts w:ascii="Times New Roman" w:hAnsi="Times New Roman" w:cs="Times New Roman"/>
                <w:sz w:val="28"/>
                <w:szCs w:val="28"/>
                <w:shd w:val="clear" w:color="auto" w:fill="FFFFFF"/>
              </w:rPr>
              <w:t xml:space="preserve">Актуальность </w:t>
            </w:r>
            <w:r>
              <w:rPr>
                <w:rFonts w:ascii="Times New Roman" w:hAnsi="Times New Roman" w:cs="Times New Roman"/>
                <w:sz w:val="28"/>
                <w:szCs w:val="28"/>
                <w:shd w:val="clear" w:color="auto" w:fill="FFFFFF"/>
              </w:rPr>
              <w:t xml:space="preserve">работы </w:t>
            </w:r>
            <w:r w:rsidRPr="00D17D4D">
              <w:rPr>
                <w:rFonts w:ascii="Times New Roman" w:hAnsi="Times New Roman" w:cs="Times New Roman"/>
                <w:sz w:val="28"/>
                <w:szCs w:val="28"/>
                <w:shd w:val="clear" w:color="auto" w:fill="FFFFFF"/>
              </w:rPr>
              <w:t xml:space="preserve">обусловлена тем, что адаптационный период является серьезным испытанием для детей раннего возраста: поступление ребенка в дошкольное учреждение затрагивает все сферы жизни малыша. Прежде всего, это изменение привычного для </w:t>
            </w:r>
            <w:r>
              <w:rPr>
                <w:rFonts w:ascii="Times New Roman" w:hAnsi="Times New Roman" w:cs="Times New Roman"/>
                <w:sz w:val="28"/>
                <w:szCs w:val="28"/>
                <w:shd w:val="clear" w:color="auto" w:fill="FFFFFF"/>
              </w:rPr>
              <w:t xml:space="preserve">ребенка образа жизни, разлука с </w:t>
            </w:r>
            <w:r w:rsidRPr="00D17D4D">
              <w:rPr>
                <w:rFonts w:ascii="Times New Roman" w:hAnsi="Times New Roman" w:cs="Times New Roman"/>
                <w:sz w:val="28"/>
                <w:szCs w:val="28"/>
                <w:shd w:val="clear" w:color="auto" w:fill="FFFFFF"/>
              </w:rPr>
              <w:t>близкими и новый статус. Проблема адаптации усугубляется особенностями развития детей раннего возраста, незрелостью их нервной системы.</w:t>
            </w:r>
            <w:r>
              <w:rPr>
                <w:rFonts w:ascii="Times New Roman" w:hAnsi="Times New Roman" w:cs="Times New Roman"/>
                <w:sz w:val="28"/>
                <w:szCs w:val="28"/>
                <w:shd w:val="clear" w:color="auto" w:fill="FFFFFF"/>
              </w:rPr>
              <w:t xml:space="preserve"> </w:t>
            </w:r>
            <w:r w:rsidRPr="00A461DA">
              <w:rPr>
                <w:rFonts w:ascii="Times New Roman" w:hAnsi="Times New Roman" w:cs="Times New Roman"/>
                <w:sz w:val="28"/>
                <w:szCs w:val="28"/>
                <w:shd w:val="clear" w:color="auto" w:fill="FFFFFF"/>
              </w:rPr>
              <w:t>Одним из факторов, влияющих на успешность адаптации ребенка к условиям ДОУ</w:t>
            </w:r>
            <w:r>
              <w:rPr>
                <w:rFonts w:ascii="Times New Roman" w:hAnsi="Times New Roman" w:cs="Times New Roman"/>
                <w:sz w:val="28"/>
                <w:szCs w:val="28"/>
                <w:shd w:val="clear" w:color="auto" w:fill="FFFFFF"/>
              </w:rPr>
              <w:t>,</w:t>
            </w:r>
            <w:r w:rsidRPr="00A461DA">
              <w:rPr>
                <w:rFonts w:ascii="Times New Roman" w:hAnsi="Times New Roman" w:cs="Times New Roman"/>
                <w:sz w:val="28"/>
                <w:szCs w:val="28"/>
                <w:shd w:val="clear" w:color="auto" w:fill="FFFFFF"/>
              </w:rPr>
              <w:t xml:space="preserve"> является </w:t>
            </w:r>
            <w:r>
              <w:rPr>
                <w:rFonts w:ascii="Times New Roman" w:hAnsi="Times New Roman" w:cs="Times New Roman"/>
                <w:sz w:val="28"/>
                <w:szCs w:val="28"/>
                <w:shd w:val="clear" w:color="auto" w:fill="FFFFFF"/>
              </w:rPr>
              <w:t>умение педагога грамотно организовать педагогический процесс.</w:t>
            </w:r>
          </w:p>
          <w:p w14:paraId="1C8C3632" w14:textId="77777777" w:rsidR="00842855" w:rsidRPr="00A461DA" w:rsidRDefault="00842855" w:rsidP="00F222EF">
            <w:pPr>
              <w:shd w:val="clear" w:color="auto" w:fill="FFFFFF"/>
              <w:ind w:firstLine="709"/>
              <w:jc w:val="both"/>
              <w:rPr>
                <w:rFonts w:ascii="Times New Roman" w:hAnsi="Times New Roman" w:cs="Times New Roman"/>
                <w:sz w:val="28"/>
                <w:szCs w:val="28"/>
                <w:shd w:val="clear" w:color="auto" w:fill="FFFFFF"/>
              </w:rPr>
            </w:pPr>
            <w:r w:rsidRPr="00A461DA">
              <w:rPr>
                <w:rFonts w:ascii="Times New Roman" w:hAnsi="Times New Roman" w:cs="Times New Roman"/>
                <w:sz w:val="28"/>
                <w:szCs w:val="28"/>
                <w:shd w:val="clear" w:color="auto" w:fill="FFFFFF"/>
              </w:rPr>
              <w:t>У современного воспитателя есть уникальная возможность взять все лучшее, что развивалось годами в области педагогики, и умножить это на современные методики, инициативность, активность жизненн</w:t>
            </w:r>
            <w:r>
              <w:rPr>
                <w:rFonts w:ascii="Times New Roman" w:hAnsi="Times New Roman" w:cs="Times New Roman"/>
                <w:sz w:val="28"/>
                <w:szCs w:val="28"/>
                <w:shd w:val="clear" w:color="auto" w:fill="FFFFFF"/>
              </w:rPr>
              <w:t>ой позиции, целеустремленность.</w:t>
            </w:r>
          </w:p>
          <w:p w14:paraId="4A07E5BE" w14:textId="61D2EDAB" w:rsidR="00842855" w:rsidRDefault="00842855" w:rsidP="00F222EF">
            <w:pPr>
              <w:shd w:val="clear" w:color="auto" w:fill="FFFFFF"/>
              <w:ind w:firstLine="709"/>
              <w:jc w:val="both"/>
              <w:rPr>
                <w:rFonts w:ascii="Times New Roman" w:hAnsi="Times New Roman" w:cs="Times New Roman"/>
                <w:sz w:val="28"/>
                <w:szCs w:val="28"/>
                <w:shd w:val="clear" w:color="auto" w:fill="FFFFFF"/>
              </w:rPr>
            </w:pPr>
            <w:r w:rsidRPr="00A461DA">
              <w:rPr>
                <w:rFonts w:ascii="Times New Roman" w:hAnsi="Times New Roman" w:cs="Times New Roman"/>
                <w:sz w:val="28"/>
                <w:szCs w:val="28"/>
                <w:shd w:val="clear" w:color="auto" w:fill="FFFFFF"/>
              </w:rPr>
              <w:t xml:space="preserve">Так </w:t>
            </w:r>
            <w:r>
              <w:rPr>
                <w:rFonts w:ascii="Times New Roman" w:hAnsi="Times New Roman" w:cs="Times New Roman"/>
                <w:sz w:val="28"/>
                <w:szCs w:val="28"/>
                <w:shd w:val="clear" w:color="auto" w:fill="FFFFFF"/>
              </w:rPr>
              <w:t xml:space="preserve">еще Выготский Л.С. </w:t>
            </w:r>
            <w:r w:rsidRPr="00A461DA">
              <w:rPr>
                <w:rFonts w:ascii="Times New Roman" w:hAnsi="Times New Roman" w:cs="Times New Roman"/>
                <w:sz w:val="28"/>
                <w:szCs w:val="28"/>
                <w:shd w:val="clear" w:color="auto" w:fill="FFFFFF"/>
              </w:rPr>
              <w:t>полагал, что основным средством, позволяющим детям осваивать все более сложные социальные и когнитивные умения</w:t>
            </w:r>
            <w:r w:rsidR="00E43756">
              <w:rPr>
                <w:rFonts w:ascii="Times New Roman" w:hAnsi="Times New Roman" w:cs="Times New Roman"/>
                <w:sz w:val="28"/>
                <w:szCs w:val="28"/>
                <w:shd w:val="clear" w:color="auto" w:fill="FFFFFF"/>
              </w:rPr>
              <w:t>,</w:t>
            </w:r>
            <w:r w:rsidRPr="00A461DA">
              <w:rPr>
                <w:rFonts w:ascii="Times New Roman" w:hAnsi="Times New Roman" w:cs="Times New Roman"/>
                <w:sz w:val="28"/>
                <w:szCs w:val="28"/>
                <w:shd w:val="clear" w:color="auto" w:fill="FFFFFF"/>
              </w:rPr>
              <w:t xml:space="preserve"> является игра. В раннем возрасте происходит разделение предметно-практической и игровой деятельности детей. Игра приобретает для ребенка самостоятельное значение и самостоятельную логику развития, в ходе которого он творит свой собственный воображаемый мир.</w:t>
            </w:r>
          </w:p>
          <w:p w14:paraId="2C05921A" w14:textId="77777777" w:rsidR="00842855" w:rsidRDefault="00842855" w:rsidP="00F222EF">
            <w:pPr>
              <w:shd w:val="clear" w:color="auto" w:fill="FFFFFF"/>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Таким образом, я поставила перед собой ц</w:t>
            </w:r>
            <w:r w:rsidRPr="00946D27">
              <w:rPr>
                <w:rFonts w:ascii="Times New Roman" w:hAnsi="Times New Roman" w:cs="Times New Roman"/>
                <w:sz w:val="28"/>
                <w:szCs w:val="28"/>
                <w:shd w:val="clear" w:color="auto" w:fill="FFFFFF"/>
              </w:rPr>
              <w:t>ель: наладить доверительное отношение с каждым ребенком, вызвать положительное отношение к детскому саду</w:t>
            </w:r>
            <w:r>
              <w:rPr>
                <w:rFonts w:ascii="Times New Roman" w:hAnsi="Times New Roman" w:cs="Times New Roman"/>
                <w:sz w:val="28"/>
                <w:szCs w:val="28"/>
                <w:shd w:val="clear" w:color="auto" w:fill="FFFFFF"/>
              </w:rPr>
              <w:t xml:space="preserve"> посредством применения игровых технологий</w:t>
            </w:r>
            <w:r w:rsidRPr="00946D27">
              <w:rPr>
                <w:rFonts w:ascii="Times New Roman" w:hAnsi="Times New Roman" w:cs="Times New Roman"/>
                <w:sz w:val="28"/>
                <w:szCs w:val="28"/>
                <w:shd w:val="clear" w:color="auto" w:fill="FFFFFF"/>
              </w:rPr>
              <w:t>.</w:t>
            </w:r>
            <w:r w:rsidRPr="003C189B">
              <w:t xml:space="preserve"> </w:t>
            </w:r>
          </w:p>
          <w:p w14:paraId="6CC2AE62" w14:textId="77777777" w:rsidR="00842855" w:rsidRPr="000D5E21" w:rsidRDefault="00842855" w:rsidP="00F222EF">
            <w:pPr>
              <w:shd w:val="clear" w:color="auto" w:fill="FFFFFF"/>
              <w:ind w:firstLine="709"/>
              <w:jc w:val="both"/>
              <w:rPr>
                <w:rFonts w:ascii="Times New Roman" w:hAnsi="Times New Roman" w:cs="Times New Roman"/>
                <w:sz w:val="28"/>
                <w:szCs w:val="28"/>
                <w:shd w:val="clear" w:color="auto" w:fill="FFFFFF"/>
              </w:rPr>
            </w:pPr>
            <w:r w:rsidRPr="000D5E21">
              <w:rPr>
                <w:rFonts w:ascii="Times New Roman" w:hAnsi="Times New Roman" w:cs="Times New Roman"/>
                <w:sz w:val="28"/>
                <w:szCs w:val="28"/>
                <w:shd w:val="clear" w:color="auto" w:fill="FFFFFF"/>
              </w:rPr>
              <w:t xml:space="preserve">Задачи: </w:t>
            </w:r>
          </w:p>
          <w:p w14:paraId="03A8D5A0" w14:textId="77777777" w:rsidR="00842855" w:rsidRPr="000D5E21" w:rsidRDefault="00842855" w:rsidP="00F222EF">
            <w:pPr>
              <w:shd w:val="clear" w:color="auto" w:fill="FFFFFF"/>
              <w:ind w:firstLine="709"/>
              <w:jc w:val="both"/>
              <w:rPr>
                <w:rFonts w:ascii="Times New Roman" w:hAnsi="Times New Roman" w:cs="Times New Roman"/>
                <w:sz w:val="28"/>
                <w:szCs w:val="28"/>
                <w:shd w:val="clear" w:color="auto" w:fill="FFFFFF"/>
              </w:rPr>
            </w:pPr>
            <w:r w:rsidRPr="000D5E21">
              <w:rPr>
                <w:rFonts w:ascii="Times New Roman" w:hAnsi="Times New Roman" w:cs="Times New Roman"/>
                <w:sz w:val="28"/>
                <w:szCs w:val="28"/>
                <w:shd w:val="clear" w:color="auto" w:fill="FFFFFF"/>
              </w:rPr>
              <w:t>-</w:t>
            </w:r>
            <w:r w:rsidR="00944BB5">
              <w:rPr>
                <w:rFonts w:ascii="Times New Roman" w:hAnsi="Times New Roman" w:cs="Times New Roman"/>
                <w:sz w:val="28"/>
                <w:szCs w:val="28"/>
                <w:shd w:val="clear" w:color="auto" w:fill="FFFFFF"/>
              </w:rPr>
              <w:t xml:space="preserve"> </w:t>
            </w:r>
            <w:r w:rsidRPr="000D5E21">
              <w:rPr>
                <w:rFonts w:ascii="Times New Roman" w:hAnsi="Times New Roman" w:cs="Times New Roman"/>
                <w:sz w:val="28"/>
                <w:szCs w:val="28"/>
                <w:shd w:val="clear" w:color="auto" w:fill="FFFFFF"/>
              </w:rPr>
              <w:t xml:space="preserve">формирование положительного эмоционального настроя у детей, </w:t>
            </w:r>
          </w:p>
          <w:p w14:paraId="7F17FD83" w14:textId="77777777" w:rsidR="00842855" w:rsidRPr="000D5E21" w:rsidRDefault="00842855" w:rsidP="00F222EF">
            <w:pPr>
              <w:shd w:val="clear" w:color="auto" w:fill="FFFFFF"/>
              <w:ind w:firstLine="709"/>
              <w:jc w:val="both"/>
              <w:rPr>
                <w:rFonts w:ascii="Times New Roman" w:hAnsi="Times New Roman" w:cs="Times New Roman"/>
                <w:sz w:val="28"/>
                <w:szCs w:val="28"/>
                <w:shd w:val="clear" w:color="auto" w:fill="FFFFFF"/>
              </w:rPr>
            </w:pPr>
            <w:r w:rsidRPr="000D5E21">
              <w:rPr>
                <w:rFonts w:ascii="Times New Roman" w:hAnsi="Times New Roman" w:cs="Times New Roman"/>
                <w:sz w:val="28"/>
                <w:szCs w:val="28"/>
                <w:shd w:val="clear" w:color="auto" w:fill="FFFFFF"/>
              </w:rPr>
              <w:t>-</w:t>
            </w:r>
            <w:r w:rsidR="00944BB5">
              <w:rPr>
                <w:rFonts w:ascii="Times New Roman" w:hAnsi="Times New Roman" w:cs="Times New Roman"/>
                <w:sz w:val="28"/>
                <w:szCs w:val="28"/>
                <w:shd w:val="clear" w:color="auto" w:fill="FFFFFF"/>
              </w:rPr>
              <w:t xml:space="preserve"> </w:t>
            </w:r>
            <w:r w:rsidRPr="000D5E21">
              <w:rPr>
                <w:rFonts w:ascii="Times New Roman" w:hAnsi="Times New Roman" w:cs="Times New Roman"/>
                <w:sz w:val="28"/>
                <w:szCs w:val="28"/>
                <w:shd w:val="clear" w:color="auto" w:fill="FFFFFF"/>
              </w:rPr>
              <w:t xml:space="preserve">снижение эмоционального напряжения и тревоги, </w:t>
            </w:r>
          </w:p>
          <w:p w14:paraId="5665991A" w14:textId="77777777" w:rsidR="00842855" w:rsidRPr="000D5E21" w:rsidRDefault="00842855" w:rsidP="00F222EF">
            <w:pPr>
              <w:shd w:val="clear" w:color="auto" w:fill="FFFFFF"/>
              <w:ind w:firstLine="709"/>
              <w:jc w:val="both"/>
              <w:rPr>
                <w:rFonts w:ascii="Times New Roman" w:hAnsi="Times New Roman" w:cs="Times New Roman"/>
                <w:sz w:val="28"/>
                <w:szCs w:val="28"/>
                <w:shd w:val="clear" w:color="auto" w:fill="FFFFFF"/>
              </w:rPr>
            </w:pPr>
            <w:r w:rsidRPr="000D5E21">
              <w:rPr>
                <w:rFonts w:ascii="Times New Roman" w:hAnsi="Times New Roman" w:cs="Times New Roman"/>
                <w:sz w:val="28"/>
                <w:szCs w:val="28"/>
                <w:shd w:val="clear" w:color="auto" w:fill="FFFFFF"/>
              </w:rPr>
              <w:t>-</w:t>
            </w:r>
            <w:r w:rsidR="00944BB5">
              <w:rPr>
                <w:rFonts w:ascii="Times New Roman" w:hAnsi="Times New Roman" w:cs="Times New Roman"/>
                <w:sz w:val="28"/>
                <w:szCs w:val="28"/>
                <w:shd w:val="clear" w:color="auto" w:fill="FFFFFF"/>
              </w:rPr>
              <w:t xml:space="preserve"> </w:t>
            </w:r>
            <w:r w:rsidRPr="000D5E21">
              <w:rPr>
                <w:rFonts w:ascii="Times New Roman" w:hAnsi="Times New Roman" w:cs="Times New Roman"/>
                <w:sz w:val="28"/>
                <w:szCs w:val="28"/>
                <w:shd w:val="clear" w:color="auto" w:fill="FFFFFF"/>
              </w:rPr>
              <w:t xml:space="preserve">обеспечение ребенку условий для накопления опыта первичной социализации, </w:t>
            </w:r>
          </w:p>
          <w:p w14:paraId="12AF66DF" w14:textId="77777777" w:rsidR="00842855" w:rsidRPr="000D5E21" w:rsidRDefault="00842855" w:rsidP="00F222EF">
            <w:pPr>
              <w:shd w:val="clear" w:color="auto" w:fill="FFFFFF"/>
              <w:ind w:firstLine="709"/>
              <w:jc w:val="both"/>
              <w:rPr>
                <w:rFonts w:ascii="Times New Roman" w:hAnsi="Times New Roman" w:cs="Times New Roman"/>
                <w:sz w:val="28"/>
                <w:szCs w:val="28"/>
                <w:shd w:val="clear" w:color="auto" w:fill="FFFFFF"/>
              </w:rPr>
            </w:pPr>
            <w:r w:rsidRPr="000D5E21">
              <w:rPr>
                <w:rFonts w:ascii="Times New Roman" w:hAnsi="Times New Roman" w:cs="Times New Roman"/>
                <w:sz w:val="28"/>
                <w:szCs w:val="28"/>
                <w:shd w:val="clear" w:color="auto" w:fill="FFFFFF"/>
              </w:rPr>
              <w:t>-</w:t>
            </w:r>
            <w:r w:rsidR="00944BB5">
              <w:rPr>
                <w:rFonts w:ascii="Times New Roman" w:hAnsi="Times New Roman" w:cs="Times New Roman"/>
                <w:sz w:val="28"/>
                <w:szCs w:val="28"/>
                <w:shd w:val="clear" w:color="auto" w:fill="FFFFFF"/>
              </w:rPr>
              <w:t xml:space="preserve"> </w:t>
            </w:r>
            <w:r w:rsidRPr="000D5E21">
              <w:rPr>
                <w:rFonts w:ascii="Times New Roman" w:hAnsi="Times New Roman" w:cs="Times New Roman"/>
                <w:sz w:val="28"/>
                <w:szCs w:val="28"/>
                <w:shd w:val="clear" w:color="auto" w:fill="FFFFFF"/>
              </w:rPr>
              <w:t xml:space="preserve">разработать календарный план работы с детьми, родителями и педагогами, </w:t>
            </w:r>
          </w:p>
          <w:p w14:paraId="6E0A261E" w14:textId="0B7DE919" w:rsidR="00842855" w:rsidRDefault="00842855" w:rsidP="00F222EF">
            <w:pPr>
              <w:shd w:val="clear" w:color="auto" w:fill="FFFFFF"/>
              <w:ind w:firstLine="709"/>
              <w:jc w:val="both"/>
              <w:rPr>
                <w:rFonts w:ascii="Times New Roman" w:hAnsi="Times New Roman" w:cs="Times New Roman"/>
                <w:sz w:val="28"/>
                <w:szCs w:val="28"/>
                <w:shd w:val="clear" w:color="auto" w:fill="FFFFFF"/>
              </w:rPr>
            </w:pPr>
            <w:r w:rsidRPr="000D5E21">
              <w:rPr>
                <w:rFonts w:ascii="Times New Roman" w:hAnsi="Times New Roman" w:cs="Times New Roman"/>
                <w:sz w:val="28"/>
                <w:szCs w:val="28"/>
                <w:shd w:val="clear" w:color="auto" w:fill="FFFFFF"/>
              </w:rPr>
              <w:t>-</w:t>
            </w:r>
            <w:r w:rsidR="00944BB5">
              <w:rPr>
                <w:rFonts w:ascii="Times New Roman" w:hAnsi="Times New Roman" w:cs="Times New Roman"/>
                <w:sz w:val="28"/>
                <w:szCs w:val="28"/>
                <w:shd w:val="clear" w:color="auto" w:fill="FFFFFF"/>
              </w:rPr>
              <w:t xml:space="preserve"> </w:t>
            </w:r>
            <w:r w:rsidRPr="000D5E21">
              <w:rPr>
                <w:rFonts w:ascii="Times New Roman" w:hAnsi="Times New Roman" w:cs="Times New Roman"/>
                <w:sz w:val="28"/>
                <w:szCs w:val="28"/>
                <w:shd w:val="clear" w:color="auto" w:fill="FFFFFF"/>
              </w:rPr>
              <w:t>повысить собственный уровень знаний путем изучения необходимой литературы.</w:t>
            </w:r>
            <w:r w:rsidR="00944BB5">
              <w:rPr>
                <w:rFonts w:ascii="Times New Roman" w:hAnsi="Times New Roman" w:cs="Times New Roman"/>
                <w:sz w:val="28"/>
                <w:szCs w:val="28"/>
                <w:shd w:val="clear" w:color="auto" w:fill="FFFFFF"/>
              </w:rPr>
              <w:t xml:space="preserve"> </w:t>
            </w:r>
            <w:r w:rsidRPr="00C96B90">
              <w:rPr>
                <w:rFonts w:ascii="Times New Roman" w:hAnsi="Times New Roman" w:cs="Times New Roman"/>
                <w:sz w:val="28"/>
                <w:szCs w:val="28"/>
                <w:shd w:val="clear" w:color="auto" w:fill="FFFFFF"/>
              </w:rPr>
              <w:t xml:space="preserve">Для того, чтобы работа по </w:t>
            </w:r>
            <w:r>
              <w:rPr>
                <w:rFonts w:ascii="Times New Roman" w:hAnsi="Times New Roman" w:cs="Times New Roman"/>
                <w:sz w:val="28"/>
                <w:szCs w:val="28"/>
                <w:shd w:val="clear" w:color="auto" w:fill="FFFFFF"/>
              </w:rPr>
              <w:t>адаптации малышей</w:t>
            </w:r>
            <w:r w:rsidRPr="00C96B90">
              <w:rPr>
                <w:rFonts w:ascii="Times New Roman" w:hAnsi="Times New Roman" w:cs="Times New Roman"/>
                <w:sz w:val="28"/>
                <w:szCs w:val="28"/>
                <w:shd w:val="clear" w:color="auto" w:fill="FFFFFF"/>
              </w:rPr>
              <w:t xml:space="preserve"> была результативной, в группе была создана развивающая среда «Центр развивающих игр», где я </w:t>
            </w:r>
            <w:r w:rsidRPr="00801377">
              <w:rPr>
                <w:rFonts w:ascii="Times New Roman" w:hAnsi="Times New Roman" w:cs="Times New Roman"/>
                <w:sz w:val="28"/>
                <w:szCs w:val="28"/>
                <w:shd w:val="clear" w:color="auto" w:fill="FFFFFF"/>
              </w:rPr>
              <w:t>подобрала игры, направленные на развитие сенсорного восприятия, мелкой моторики, воображения, ре</w:t>
            </w:r>
            <w:r w:rsidRPr="00801377">
              <w:rPr>
                <w:rFonts w:ascii="Times New Roman" w:hAnsi="Times New Roman" w:cs="Times New Roman"/>
                <w:sz w:val="28"/>
                <w:szCs w:val="28"/>
                <w:shd w:val="clear" w:color="auto" w:fill="FFFFFF"/>
              </w:rPr>
              <w:lastRenderedPageBreak/>
              <w:t>чи. Это мозаики, пирамидки, наборы колец разной величины для нанизывания их на стержень, разной величины вкладыши, игрушки с открывающимися деталями, логические домики, шнуровка, застегивание пуговиц, кнопок, игры с карандашами, пальчиковый бассейн</w:t>
            </w:r>
            <w:r>
              <w:rPr>
                <w:rFonts w:ascii="Times New Roman" w:hAnsi="Times New Roman" w:cs="Times New Roman"/>
                <w:sz w:val="28"/>
                <w:szCs w:val="28"/>
                <w:shd w:val="clear" w:color="auto" w:fill="FFFFFF"/>
              </w:rPr>
              <w:t>, массажные мячики</w:t>
            </w:r>
            <w:r w:rsidRPr="00801377">
              <w:rPr>
                <w:rFonts w:ascii="Times New Roman" w:hAnsi="Times New Roman" w:cs="Times New Roman"/>
                <w:sz w:val="28"/>
                <w:szCs w:val="28"/>
                <w:shd w:val="clear" w:color="auto" w:fill="FFFFFF"/>
              </w:rPr>
              <w:t>.</w:t>
            </w:r>
          </w:p>
          <w:p w14:paraId="16653414" w14:textId="77777777" w:rsidR="00842855" w:rsidRPr="00D508DE" w:rsidRDefault="00842855" w:rsidP="00F222EF">
            <w:pPr>
              <w:shd w:val="clear" w:color="auto" w:fill="FFFFFF"/>
              <w:ind w:firstLine="709"/>
              <w:jc w:val="both"/>
              <w:rPr>
                <w:rFonts w:ascii="Times New Roman" w:hAnsi="Times New Roman" w:cs="Times New Roman"/>
                <w:sz w:val="28"/>
                <w:szCs w:val="28"/>
                <w:shd w:val="clear" w:color="auto" w:fill="FFFFFF"/>
              </w:rPr>
            </w:pPr>
            <w:r w:rsidRPr="00D508DE">
              <w:rPr>
                <w:rFonts w:ascii="Times New Roman" w:hAnsi="Times New Roman" w:cs="Times New Roman"/>
                <w:sz w:val="28"/>
                <w:szCs w:val="28"/>
                <w:shd w:val="clear" w:color="auto" w:fill="FFFFFF"/>
              </w:rPr>
              <w:t>Условно игры в адаптационный период</w:t>
            </w:r>
            <w:r>
              <w:rPr>
                <w:rFonts w:ascii="Times New Roman" w:hAnsi="Times New Roman" w:cs="Times New Roman"/>
                <w:sz w:val="28"/>
                <w:szCs w:val="28"/>
                <w:shd w:val="clear" w:color="auto" w:fill="FFFFFF"/>
              </w:rPr>
              <w:t xml:space="preserve"> можно разделить на две группы:</w:t>
            </w:r>
          </w:p>
          <w:p w14:paraId="438B9B63" w14:textId="77777777" w:rsidR="00842855" w:rsidRPr="00D508DE" w:rsidRDefault="00842855" w:rsidP="00F222EF">
            <w:pPr>
              <w:shd w:val="clear" w:color="auto" w:fill="FFFFFF"/>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 Коммуникативные игры.</w:t>
            </w:r>
          </w:p>
          <w:p w14:paraId="5DD500AD" w14:textId="77777777" w:rsidR="00842855" w:rsidRPr="00D508DE" w:rsidRDefault="00842855" w:rsidP="00F222EF">
            <w:pPr>
              <w:shd w:val="clear" w:color="auto" w:fill="FFFFFF"/>
              <w:ind w:firstLine="709"/>
              <w:jc w:val="both"/>
              <w:rPr>
                <w:rFonts w:ascii="Times New Roman" w:hAnsi="Times New Roman" w:cs="Times New Roman"/>
                <w:sz w:val="28"/>
                <w:szCs w:val="28"/>
                <w:shd w:val="clear" w:color="auto" w:fill="FFFFFF"/>
              </w:rPr>
            </w:pPr>
            <w:r w:rsidRPr="00D508DE">
              <w:rPr>
                <w:rFonts w:ascii="Times New Roman" w:hAnsi="Times New Roman" w:cs="Times New Roman"/>
                <w:sz w:val="28"/>
                <w:szCs w:val="28"/>
                <w:shd w:val="clear" w:color="auto" w:fill="FFFFFF"/>
              </w:rPr>
              <w:t>2. Игры на освоение окружающей среды (под окружающей средой в данном случае подразумевается игровая, спальная,</w:t>
            </w:r>
            <w:r>
              <w:rPr>
                <w:rFonts w:ascii="Times New Roman" w:hAnsi="Times New Roman" w:cs="Times New Roman"/>
                <w:sz w:val="28"/>
                <w:szCs w:val="28"/>
                <w:shd w:val="clear" w:color="auto" w:fill="FFFFFF"/>
              </w:rPr>
              <w:t xml:space="preserve"> приемная, умывальная комнаты).</w:t>
            </w:r>
          </w:p>
          <w:p w14:paraId="10A4FAB2" w14:textId="402D9FED" w:rsidR="00842855" w:rsidRPr="00D508DE" w:rsidRDefault="00842855" w:rsidP="00F222EF">
            <w:pPr>
              <w:shd w:val="clear" w:color="auto" w:fill="FFFFFF"/>
              <w:ind w:firstLine="709"/>
              <w:jc w:val="both"/>
              <w:rPr>
                <w:rFonts w:ascii="Times New Roman" w:hAnsi="Times New Roman" w:cs="Times New Roman"/>
                <w:sz w:val="28"/>
                <w:szCs w:val="28"/>
                <w:shd w:val="clear" w:color="auto" w:fill="FFFFFF"/>
              </w:rPr>
            </w:pPr>
            <w:r w:rsidRPr="00D508DE">
              <w:rPr>
                <w:rFonts w:ascii="Times New Roman" w:hAnsi="Times New Roman" w:cs="Times New Roman"/>
                <w:sz w:val="28"/>
                <w:szCs w:val="28"/>
                <w:shd w:val="clear" w:color="auto" w:fill="FFFFFF"/>
              </w:rPr>
              <w:t>Коммуникативные игры по характеру взаимодействия уча</w:t>
            </w:r>
            <w:r>
              <w:rPr>
                <w:rFonts w:ascii="Times New Roman" w:hAnsi="Times New Roman" w:cs="Times New Roman"/>
                <w:sz w:val="28"/>
                <w:szCs w:val="28"/>
                <w:shd w:val="clear" w:color="auto" w:fill="FFFFFF"/>
              </w:rPr>
              <w:t>стников между собой делятся на вербальные</w:t>
            </w:r>
            <w:r w:rsidR="00F429A1">
              <w:rPr>
                <w:rFonts w:ascii="Times New Roman" w:hAnsi="Times New Roman" w:cs="Times New Roman"/>
                <w:sz w:val="28"/>
                <w:szCs w:val="28"/>
                <w:shd w:val="clear" w:color="auto" w:fill="FFFFFF"/>
              </w:rPr>
              <w:t xml:space="preserve"> и</w:t>
            </w:r>
            <w:r w:rsidRPr="00D508DE">
              <w:rPr>
                <w:rFonts w:ascii="Times New Roman" w:hAnsi="Times New Roman" w:cs="Times New Roman"/>
                <w:sz w:val="28"/>
                <w:szCs w:val="28"/>
                <w:shd w:val="clear" w:color="auto" w:fill="FFFFFF"/>
              </w:rPr>
              <w:t xml:space="preserve"> невербальные (невербальный характер общения проявляется в тактильном, зрительном взаимодействии и выполнении совместных действий воспи</w:t>
            </w:r>
            <w:r>
              <w:rPr>
                <w:rFonts w:ascii="Times New Roman" w:hAnsi="Times New Roman" w:cs="Times New Roman"/>
                <w:sz w:val="28"/>
                <w:szCs w:val="28"/>
                <w:shd w:val="clear" w:color="auto" w:fill="FFFFFF"/>
              </w:rPr>
              <w:t>тателя с детьми и самих детей).</w:t>
            </w:r>
          </w:p>
          <w:p w14:paraId="24323F1B" w14:textId="77777777" w:rsidR="00842855" w:rsidRPr="00D508DE" w:rsidRDefault="00842855" w:rsidP="00F222EF">
            <w:pPr>
              <w:shd w:val="clear" w:color="auto" w:fill="FFFFFF"/>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В своей работе я активно использовала </w:t>
            </w:r>
            <w:r w:rsidRPr="00D508DE">
              <w:rPr>
                <w:rFonts w:ascii="Times New Roman" w:hAnsi="Times New Roman" w:cs="Times New Roman"/>
                <w:sz w:val="28"/>
                <w:szCs w:val="28"/>
                <w:shd w:val="clear" w:color="auto" w:fill="FFFFFF"/>
              </w:rPr>
              <w:t xml:space="preserve">названные выше группы игр. </w:t>
            </w:r>
            <w:r>
              <w:rPr>
                <w:rFonts w:ascii="Times New Roman" w:hAnsi="Times New Roman" w:cs="Times New Roman"/>
                <w:sz w:val="28"/>
                <w:szCs w:val="28"/>
                <w:shd w:val="clear" w:color="auto" w:fill="FFFFFF"/>
              </w:rPr>
              <w:t>Так</w:t>
            </w:r>
            <w:r w:rsidRPr="00D508DE">
              <w:rPr>
                <w:rFonts w:ascii="Times New Roman" w:hAnsi="Times New Roman" w:cs="Times New Roman"/>
                <w:sz w:val="28"/>
                <w:szCs w:val="28"/>
                <w:shd w:val="clear" w:color="auto" w:fill="FFFFFF"/>
              </w:rPr>
              <w:t xml:space="preserve"> невербальные коммуникативные игры по характеру задач можн</w:t>
            </w:r>
            <w:r>
              <w:rPr>
                <w:rFonts w:ascii="Times New Roman" w:hAnsi="Times New Roman" w:cs="Times New Roman"/>
                <w:sz w:val="28"/>
                <w:szCs w:val="28"/>
                <w:shd w:val="clear" w:color="auto" w:fill="FFFFFF"/>
              </w:rPr>
              <w:t>о разделить на несколько групп:</w:t>
            </w:r>
          </w:p>
          <w:p w14:paraId="36ABAA61" w14:textId="77777777" w:rsidR="00842855" w:rsidRPr="00D508DE" w:rsidRDefault="00842855" w:rsidP="00F222EF">
            <w:pPr>
              <w:shd w:val="clear" w:color="auto" w:fill="FFFFFF"/>
              <w:ind w:firstLine="709"/>
              <w:jc w:val="both"/>
              <w:rPr>
                <w:rFonts w:ascii="Times New Roman" w:hAnsi="Times New Roman" w:cs="Times New Roman"/>
                <w:sz w:val="28"/>
                <w:szCs w:val="28"/>
                <w:shd w:val="clear" w:color="auto" w:fill="FFFFFF"/>
              </w:rPr>
            </w:pPr>
            <w:r w:rsidRPr="00D508DE">
              <w:rPr>
                <w:rFonts w:ascii="Times New Roman" w:hAnsi="Times New Roman" w:cs="Times New Roman"/>
                <w:sz w:val="28"/>
                <w:szCs w:val="28"/>
                <w:shd w:val="clear" w:color="auto" w:fill="FFFFFF"/>
              </w:rPr>
              <w:t>• Общие хороводы «Карусели», «В детский сад ходили» и другие позволяют сплотить детей в группе, дают каждому ре</w:t>
            </w:r>
            <w:r>
              <w:rPr>
                <w:rFonts w:ascii="Times New Roman" w:hAnsi="Times New Roman" w:cs="Times New Roman"/>
                <w:sz w:val="28"/>
                <w:szCs w:val="28"/>
                <w:shd w:val="clear" w:color="auto" w:fill="FFFFFF"/>
              </w:rPr>
              <w:t>бенку побыть в центре внимания.</w:t>
            </w:r>
          </w:p>
          <w:p w14:paraId="72B40E39" w14:textId="77777777" w:rsidR="00842855" w:rsidRPr="00D508DE" w:rsidRDefault="00842855" w:rsidP="00F222EF">
            <w:pPr>
              <w:shd w:val="clear" w:color="auto" w:fill="FFFFFF"/>
              <w:ind w:firstLine="709"/>
              <w:jc w:val="both"/>
              <w:rPr>
                <w:rFonts w:ascii="Times New Roman" w:hAnsi="Times New Roman" w:cs="Times New Roman"/>
                <w:sz w:val="28"/>
                <w:szCs w:val="28"/>
                <w:shd w:val="clear" w:color="auto" w:fill="FFFFFF"/>
              </w:rPr>
            </w:pPr>
            <w:r w:rsidRPr="00D508DE">
              <w:rPr>
                <w:rFonts w:ascii="Times New Roman" w:hAnsi="Times New Roman" w:cs="Times New Roman"/>
                <w:sz w:val="28"/>
                <w:szCs w:val="28"/>
                <w:shd w:val="clear" w:color="auto" w:fill="FFFFFF"/>
              </w:rPr>
              <w:t>• Игры – забавы «Догонялки с куклой, (мишкой, собачкой)», «Прятки с платочком», «Мыльные пузыри», «Игра с солнечным зайчиком» помогают снять нервное напряжение, приносят радость от выполнения простых движений. Даже малоактивны</w:t>
            </w:r>
            <w:r>
              <w:rPr>
                <w:rFonts w:ascii="Times New Roman" w:hAnsi="Times New Roman" w:cs="Times New Roman"/>
                <w:sz w:val="28"/>
                <w:szCs w:val="28"/>
                <w:shd w:val="clear" w:color="auto" w:fill="FFFFFF"/>
              </w:rPr>
              <w:t>е дети включаются в такие игры.</w:t>
            </w:r>
          </w:p>
          <w:p w14:paraId="00928963" w14:textId="77777777" w:rsidR="00842855" w:rsidRPr="00D508DE" w:rsidRDefault="00842855" w:rsidP="00F222EF">
            <w:pPr>
              <w:shd w:val="clear" w:color="auto" w:fill="FFFFFF"/>
              <w:ind w:firstLine="709"/>
              <w:jc w:val="both"/>
              <w:rPr>
                <w:rFonts w:ascii="Times New Roman" w:hAnsi="Times New Roman" w:cs="Times New Roman"/>
                <w:sz w:val="28"/>
                <w:szCs w:val="28"/>
                <w:shd w:val="clear" w:color="auto" w:fill="FFFFFF"/>
              </w:rPr>
            </w:pPr>
            <w:r w:rsidRPr="00D508DE">
              <w:rPr>
                <w:rFonts w:ascii="Times New Roman" w:hAnsi="Times New Roman" w:cs="Times New Roman"/>
                <w:sz w:val="28"/>
                <w:szCs w:val="28"/>
                <w:shd w:val="clear" w:color="auto" w:fill="FFFFFF"/>
              </w:rPr>
              <w:t>• Игры в кругу с обращением к партнеру «Передай улыбку (мяч)», «Погладь ладошку» направлены на более тесно</w:t>
            </w:r>
            <w:r>
              <w:rPr>
                <w:rFonts w:ascii="Times New Roman" w:hAnsi="Times New Roman" w:cs="Times New Roman"/>
                <w:sz w:val="28"/>
                <w:szCs w:val="28"/>
                <w:shd w:val="clear" w:color="auto" w:fill="FFFFFF"/>
              </w:rPr>
              <w:t>е невербальное сближение детей.</w:t>
            </w:r>
          </w:p>
          <w:p w14:paraId="10AD4501" w14:textId="34248325" w:rsidR="00842855" w:rsidRPr="00D508DE" w:rsidRDefault="00842855" w:rsidP="00F222EF">
            <w:pPr>
              <w:shd w:val="clear" w:color="auto" w:fill="FFFFFF"/>
              <w:ind w:firstLine="709"/>
              <w:jc w:val="both"/>
              <w:rPr>
                <w:rFonts w:ascii="Times New Roman" w:hAnsi="Times New Roman" w:cs="Times New Roman"/>
                <w:sz w:val="28"/>
                <w:szCs w:val="28"/>
                <w:shd w:val="clear" w:color="auto" w:fill="FFFFFF"/>
              </w:rPr>
            </w:pPr>
            <w:r w:rsidRPr="00D508DE">
              <w:rPr>
                <w:rFonts w:ascii="Times New Roman" w:hAnsi="Times New Roman" w:cs="Times New Roman"/>
                <w:sz w:val="28"/>
                <w:szCs w:val="28"/>
                <w:shd w:val="clear" w:color="auto" w:fill="FFFFFF"/>
              </w:rPr>
              <w:t>Среди вербальных коммуникативных игр можно выделить большую подгруппу игр</w:t>
            </w:r>
            <w:r w:rsidR="00F429A1">
              <w:rPr>
                <w:rFonts w:ascii="Times New Roman" w:hAnsi="Times New Roman" w:cs="Times New Roman"/>
                <w:sz w:val="28"/>
                <w:szCs w:val="28"/>
                <w:shd w:val="clear" w:color="auto" w:fill="FFFFFF"/>
              </w:rPr>
              <w:t>-</w:t>
            </w:r>
            <w:r w:rsidRPr="00D508DE">
              <w:rPr>
                <w:rFonts w:ascii="Times New Roman" w:hAnsi="Times New Roman" w:cs="Times New Roman"/>
                <w:sz w:val="28"/>
                <w:szCs w:val="28"/>
                <w:shd w:val="clear" w:color="auto" w:fill="FFFFFF"/>
              </w:rPr>
              <w:t>знакомств и игр</w:t>
            </w:r>
            <w:r w:rsidR="00F429A1">
              <w:rPr>
                <w:rFonts w:ascii="Times New Roman" w:hAnsi="Times New Roman" w:cs="Times New Roman"/>
                <w:sz w:val="28"/>
                <w:szCs w:val="28"/>
                <w:shd w:val="clear" w:color="auto" w:fill="FFFFFF"/>
              </w:rPr>
              <w:t>-</w:t>
            </w:r>
            <w:r w:rsidRPr="00D508DE">
              <w:rPr>
                <w:rFonts w:ascii="Times New Roman" w:hAnsi="Times New Roman" w:cs="Times New Roman"/>
                <w:sz w:val="28"/>
                <w:szCs w:val="28"/>
                <w:shd w:val="clear" w:color="auto" w:fill="FFFFFF"/>
              </w:rPr>
              <w:t>обращений. Например, «Назови по имени», «Кого сегодня нет?», «Ласковое имя», «Передай колокольчик». Цель таких игр – учить ребенка отзываться и называть свое имя, называть другого ребенка по имени</w:t>
            </w:r>
            <w:r>
              <w:rPr>
                <w:rFonts w:ascii="Times New Roman" w:hAnsi="Times New Roman" w:cs="Times New Roman"/>
                <w:sz w:val="28"/>
                <w:szCs w:val="28"/>
                <w:shd w:val="clear" w:color="auto" w:fill="FFFFFF"/>
              </w:rPr>
              <w:t>, запоминать имена сверстников.</w:t>
            </w:r>
          </w:p>
          <w:p w14:paraId="623CE704" w14:textId="77C7F72F" w:rsidR="00842855" w:rsidRPr="00D508DE" w:rsidRDefault="00842855" w:rsidP="00F222EF">
            <w:pPr>
              <w:shd w:val="clear" w:color="auto" w:fill="FFFFFF"/>
              <w:ind w:firstLine="709"/>
              <w:jc w:val="both"/>
              <w:rPr>
                <w:rFonts w:ascii="Times New Roman" w:hAnsi="Times New Roman" w:cs="Times New Roman"/>
                <w:sz w:val="28"/>
                <w:szCs w:val="28"/>
                <w:shd w:val="clear" w:color="auto" w:fill="FFFFFF"/>
              </w:rPr>
            </w:pPr>
            <w:r w:rsidRPr="00D508DE">
              <w:rPr>
                <w:rFonts w:ascii="Times New Roman" w:hAnsi="Times New Roman" w:cs="Times New Roman"/>
                <w:sz w:val="28"/>
                <w:szCs w:val="28"/>
                <w:shd w:val="clear" w:color="auto" w:fill="FFFFFF"/>
              </w:rPr>
              <w:t>В групповых подвижных играх также осуществляется активное вербальное общение воспитателя с детьми. Это такие игры, как «Солнышко и дождик», «Курочка и ц</w:t>
            </w:r>
            <w:r>
              <w:rPr>
                <w:rFonts w:ascii="Times New Roman" w:hAnsi="Times New Roman" w:cs="Times New Roman"/>
                <w:sz w:val="28"/>
                <w:szCs w:val="28"/>
                <w:shd w:val="clear" w:color="auto" w:fill="FFFFFF"/>
              </w:rPr>
              <w:t>ыплята», «Отгадаю, кто позвал».</w:t>
            </w:r>
          </w:p>
          <w:p w14:paraId="55777DE0" w14:textId="77777777" w:rsidR="00842855" w:rsidRPr="00D508DE" w:rsidRDefault="00842855" w:rsidP="00F222EF">
            <w:pPr>
              <w:shd w:val="clear" w:color="auto" w:fill="FFFFFF"/>
              <w:ind w:firstLine="709"/>
              <w:jc w:val="both"/>
              <w:rPr>
                <w:rFonts w:ascii="Times New Roman" w:hAnsi="Times New Roman" w:cs="Times New Roman"/>
                <w:sz w:val="28"/>
                <w:szCs w:val="28"/>
                <w:shd w:val="clear" w:color="auto" w:fill="FFFFFF"/>
              </w:rPr>
            </w:pPr>
            <w:r w:rsidRPr="00D508DE">
              <w:rPr>
                <w:rFonts w:ascii="Times New Roman" w:hAnsi="Times New Roman" w:cs="Times New Roman"/>
                <w:sz w:val="28"/>
                <w:szCs w:val="28"/>
                <w:shd w:val="clear" w:color="auto" w:fill="FFFFFF"/>
              </w:rPr>
              <w:t>Игры на освоени</w:t>
            </w:r>
            <w:r>
              <w:rPr>
                <w:rFonts w:ascii="Times New Roman" w:hAnsi="Times New Roman" w:cs="Times New Roman"/>
                <w:sz w:val="28"/>
                <w:szCs w:val="28"/>
                <w:shd w:val="clear" w:color="auto" w:fill="FFFFFF"/>
              </w:rPr>
              <w:t xml:space="preserve">е окружающей среды позволяют </w:t>
            </w:r>
            <w:r w:rsidRPr="00D508DE">
              <w:rPr>
                <w:rFonts w:ascii="Times New Roman" w:hAnsi="Times New Roman" w:cs="Times New Roman"/>
                <w:sz w:val="28"/>
                <w:szCs w:val="28"/>
                <w:shd w:val="clear" w:color="auto" w:fill="FFFFFF"/>
              </w:rPr>
              <w:t>постепенно знакомить детей с расположением групповых помещений с игровыми уголками, расположением игрушек в группе. Их также можно р</w:t>
            </w:r>
            <w:r>
              <w:rPr>
                <w:rFonts w:ascii="Times New Roman" w:hAnsi="Times New Roman" w:cs="Times New Roman"/>
                <w:sz w:val="28"/>
                <w:szCs w:val="28"/>
                <w:shd w:val="clear" w:color="auto" w:fill="FFFFFF"/>
              </w:rPr>
              <w:t>азделить на несколько подгрупп:</w:t>
            </w:r>
          </w:p>
          <w:p w14:paraId="6424CE71" w14:textId="67EDDC2B" w:rsidR="00842855" w:rsidRPr="00D508DE" w:rsidRDefault="00842855" w:rsidP="00F222EF">
            <w:pPr>
              <w:shd w:val="clear" w:color="auto" w:fill="FFFFFF"/>
              <w:ind w:firstLine="709"/>
              <w:jc w:val="both"/>
              <w:rPr>
                <w:rFonts w:ascii="Times New Roman" w:hAnsi="Times New Roman" w:cs="Times New Roman"/>
                <w:sz w:val="28"/>
                <w:szCs w:val="28"/>
                <w:shd w:val="clear" w:color="auto" w:fill="FFFFFF"/>
              </w:rPr>
            </w:pPr>
            <w:r w:rsidRPr="00D508DE">
              <w:rPr>
                <w:rFonts w:ascii="Times New Roman" w:hAnsi="Times New Roman" w:cs="Times New Roman"/>
                <w:sz w:val="28"/>
                <w:szCs w:val="28"/>
                <w:shd w:val="clear" w:color="auto" w:fill="FFFFFF"/>
              </w:rPr>
              <w:t>Игры</w:t>
            </w:r>
            <w:r w:rsidR="00F429A1">
              <w:rPr>
                <w:rFonts w:ascii="Times New Roman" w:hAnsi="Times New Roman" w:cs="Times New Roman"/>
                <w:sz w:val="28"/>
                <w:szCs w:val="28"/>
                <w:shd w:val="clear" w:color="auto" w:fill="FFFFFF"/>
              </w:rPr>
              <w:t>-</w:t>
            </w:r>
            <w:r w:rsidRPr="00D508DE">
              <w:rPr>
                <w:rFonts w:ascii="Times New Roman" w:hAnsi="Times New Roman" w:cs="Times New Roman"/>
                <w:sz w:val="28"/>
                <w:szCs w:val="28"/>
                <w:shd w:val="clear" w:color="auto" w:fill="FFFFFF"/>
              </w:rPr>
              <w:t>путешествия «Мы по комнате идем», «Поезд», «Мы гуляем» и. т д. Игры с предметами, направленные на сенсомоторное раз</w:t>
            </w:r>
            <w:r w:rsidRPr="00D508DE">
              <w:rPr>
                <w:rFonts w:ascii="Times New Roman" w:hAnsi="Times New Roman" w:cs="Times New Roman"/>
                <w:sz w:val="28"/>
                <w:szCs w:val="28"/>
                <w:shd w:val="clear" w:color="auto" w:fill="FFFFFF"/>
              </w:rPr>
              <w:lastRenderedPageBreak/>
              <w:t>витие ребенка и ориентацию в ближайшем окружении «Новая кукла», «Найди игрушку», «Игра в поручения», «Чудесный</w:t>
            </w:r>
            <w:r>
              <w:rPr>
                <w:rFonts w:ascii="Times New Roman" w:hAnsi="Times New Roman" w:cs="Times New Roman"/>
                <w:sz w:val="28"/>
                <w:szCs w:val="28"/>
                <w:shd w:val="clear" w:color="auto" w:fill="FFFFFF"/>
              </w:rPr>
              <w:t xml:space="preserve"> мешочек», «Где твой шкафчик?».</w:t>
            </w:r>
          </w:p>
          <w:p w14:paraId="7310BD9C" w14:textId="77777777" w:rsidR="00842855" w:rsidRDefault="00842855" w:rsidP="00F222EF">
            <w:pPr>
              <w:shd w:val="clear" w:color="auto" w:fill="FFFFFF"/>
              <w:ind w:firstLine="709"/>
              <w:jc w:val="both"/>
              <w:rPr>
                <w:rFonts w:ascii="Times New Roman" w:hAnsi="Times New Roman" w:cs="Times New Roman"/>
                <w:sz w:val="28"/>
                <w:szCs w:val="28"/>
                <w:shd w:val="clear" w:color="auto" w:fill="FFFFFF"/>
              </w:rPr>
            </w:pPr>
            <w:r w:rsidRPr="00D508DE">
              <w:rPr>
                <w:rFonts w:ascii="Times New Roman" w:hAnsi="Times New Roman" w:cs="Times New Roman"/>
                <w:sz w:val="28"/>
                <w:szCs w:val="28"/>
                <w:shd w:val="clear" w:color="auto" w:fill="FFFFFF"/>
              </w:rPr>
              <w:t>Отдельно хочется остановиться на игра</w:t>
            </w:r>
            <w:r>
              <w:rPr>
                <w:rFonts w:ascii="Times New Roman" w:hAnsi="Times New Roman" w:cs="Times New Roman"/>
                <w:sz w:val="28"/>
                <w:szCs w:val="28"/>
                <w:shd w:val="clear" w:color="auto" w:fill="FFFFFF"/>
              </w:rPr>
              <w:t>х с песком и тестом</w:t>
            </w:r>
            <w:r w:rsidRPr="00D508DE">
              <w:rPr>
                <w:rFonts w:ascii="Times New Roman" w:hAnsi="Times New Roman" w:cs="Times New Roman"/>
                <w:sz w:val="28"/>
                <w:szCs w:val="28"/>
                <w:shd w:val="clear" w:color="auto" w:fill="FFFFFF"/>
              </w:rPr>
              <w:t xml:space="preserve">. В этих играх не только развивается мелкая моторика пальцев рук, обогащается сенсорный опыт детей, развивается познавательная активность, </w:t>
            </w:r>
            <w:r>
              <w:rPr>
                <w:rFonts w:ascii="Times New Roman" w:hAnsi="Times New Roman" w:cs="Times New Roman"/>
                <w:sz w:val="28"/>
                <w:szCs w:val="28"/>
                <w:shd w:val="clear" w:color="auto" w:fill="FFFFFF"/>
              </w:rPr>
              <w:t xml:space="preserve">также </w:t>
            </w:r>
            <w:r w:rsidRPr="00D508DE">
              <w:rPr>
                <w:rFonts w:ascii="Times New Roman" w:hAnsi="Times New Roman" w:cs="Times New Roman"/>
                <w:sz w:val="28"/>
                <w:szCs w:val="28"/>
                <w:shd w:val="clear" w:color="auto" w:fill="FFFFFF"/>
              </w:rPr>
              <w:t>при действии с кусочком теста или песком у ребенка гармонизируется эмоциональное состояние, снижается тревожность.</w:t>
            </w:r>
            <w:r>
              <w:rPr>
                <w:rFonts w:ascii="Times New Roman" w:hAnsi="Times New Roman" w:cs="Times New Roman"/>
                <w:sz w:val="28"/>
                <w:szCs w:val="28"/>
                <w:shd w:val="clear" w:color="auto" w:fill="FFFFFF"/>
              </w:rPr>
              <w:t xml:space="preserve"> Очень эффективна в процессе адаптации технология сказкотерапии. Оборудовала</w:t>
            </w:r>
            <w:r w:rsidRPr="00D3332B">
              <w:rPr>
                <w:rFonts w:ascii="Times New Roman" w:hAnsi="Times New Roman" w:cs="Times New Roman"/>
                <w:sz w:val="28"/>
                <w:szCs w:val="28"/>
                <w:shd w:val="clear" w:color="auto" w:fill="FFFFFF"/>
              </w:rPr>
              <w:t xml:space="preserve"> в группе угол</w:t>
            </w:r>
            <w:r>
              <w:rPr>
                <w:rFonts w:ascii="Times New Roman" w:hAnsi="Times New Roman" w:cs="Times New Roman"/>
                <w:sz w:val="28"/>
                <w:szCs w:val="28"/>
                <w:shd w:val="clear" w:color="auto" w:fill="FFFFFF"/>
              </w:rPr>
              <w:t>ок</w:t>
            </w:r>
            <w:r w:rsidRPr="00D3332B">
              <w:rPr>
                <w:rFonts w:ascii="Times New Roman" w:hAnsi="Times New Roman" w:cs="Times New Roman"/>
                <w:sz w:val="28"/>
                <w:szCs w:val="28"/>
                <w:shd w:val="clear" w:color="auto" w:fill="FFFFFF"/>
              </w:rPr>
              <w:t xml:space="preserve"> «уединения»</w:t>
            </w:r>
            <w:r>
              <w:rPr>
                <w:rFonts w:ascii="Times New Roman" w:hAnsi="Times New Roman" w:cs="Times New Roman"/>
                <w:sz w:val="28"/>
                <w:szCs w:val="28"/>
                <w:shd w:val="clear" w:color="auto" w:fill="FFFFFF"/>
              </w:rPr>
              <w:t xml:space="preserve">, где ребенок может уединиться. Любой малыш испытывает </w:t>
            </w:r>
            <w:r w:rsidRPr="00D3332B">
              <w:rPr>
                <w:rFonts w:ascii="Times New Roman" w:hAnsi="Times New Roman" w:cs="Times New Roman"/>
                <w:sz w:val="28"/>
                <w:szCs w:val="28"/>
                <w:shd w:val="clear" w:color="auto" w:fill="FFFFFF"/>
              </w:rPr>
              <w:t>дискомфорт от размеров групповой комнаты и спальни – они слишком большие.</w:t>
            </w:r>
          </w:p>
          <w:p w14:paraId="6446ED79" w14:textId="5BF8438B" w:rsidR="00842855" w:rsidRPr="002A5FBA" w:rsidRDefault="00842855" w:rsidP="00F222EF">
            <w:pPr>
              <w:shd w:val="clear" w:color="auto" w:fill="FFFFFF"/>
              <w:ind w:firstLine="709"/>
              <w:jc w:val="both"/>
              <w:rPr>
                <w:rFonts w:ascii="Times New Roman" w:hAnsi="Times New Roman" w:cs="Times New Roman"/>
                <w:sz w:val="28"/>
                <w:szCs w:val="28"/>
                <w:shd w:val="clear" w:color="auto" w:fill="FFFFFF"/>
              </w:rPr>
            </w:pPr>
            <w:r w:rsidRPr="00E718EA">
              <w:rPr>
                <w:rFonts w:ascii="Times New Roman" w:hAnsi="Times New Roman" w:cs="Times New Roman"/>
                <w:sz w:val="28"/>
                <w:szCs w:val="28"/>
                <w:shd w:val="clear" w:color="auto" w:fill="FFFFFF"/>
              </w:rPr>
              <w:t>Огромное значение имеет работа с родителями и просвещение их в вопросах воспит</w:t>
            </w:r>
            <w:r>
              <w:rPr>
                <w:rFonts w:ascii="Times New Roman" w:hAnsi="Times New Roman" w:cs="Times New Roman"/>
                <w:sz w:val="28"/>
                <w:szCs w:val="28"/>
                <w:shd w:val="clear" w:color="auto" w:fill="FFFFFF"/>
              </w:rPr>
              <w:t>ания и адаптации. В своей работе я использую</w:t>
            </w:r>
            <w:r w:rsidRPr="00E718EA">
              <w:rPr>
                <w:rFonts w:ascii="Times New Roman" w:hAnsi="Times New Roman" w:cs="Times New Roman"/>
                <w:sz w:val="28"/>
                <w:szCs w:val="28"/>
                <w:shd w:val="clear" w:color="auto" w:fill="FFFFFF"/>
              </w:rPr>
              <w:t xml:space="preserve"> следующие формы работы с родителями:</w:t>
            </w:r>
            <w:r>
              <w:rPr>
                <w:rFonts w:ascii="Times New Roman" w:hAnsi="Times New Roman" w:cs="Times New Roman"/>
                <w:sz w:val="28"/>
                <w:szCs w:val="28"/>
                <w:shd w:val="clear" w:color="auto" w:fill="FFFFFF"/>
              </w:rPr>
              <w:t xml:space="preserve"> родительские собрания</w:t>
            </w:r>
            <w:r w:rsidRPr="00E718EA">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w:t>
            </w:r>
            <w:r w:rsidRPr="002A5FBA">
              <w:rPr>
                <w:rFonts w:ascii="Times New Roman" w:hAnsi="Times New Roman" w:cs="Times New Roman"/>
                <w:sz w:val="28"/>
                <w:szCs w:val="28"/>
                <w:shd w:val="clear" w:color="auto" w:fill="FFFFFF"/>
              </w:rPr>
              <w:t>родительское собрание в форме</w:t>
            </w:r>
            <w:r>
              <w:rPr>
                <w:rFonts w:ascii="Times New Roman" w:hAnsi="Times New Roman" w:cs="Times New Roman"/>
                <w:sz w:val="28"/>
                <w:szCs w:val="28"/>
                <w:shd w:val="clear" w:color="auto" w:fill="FFFFFF"/>
              </w:rPr>
              <w:t xml:space="preserve"> семинара-практикума</w:t>
            </w:r>
            <w:r w:rsidRPr="002A5FBA">
              <w:rPr>
                <w:rFonts w:ascii="Times New Roman" w:hAnsi="Times New Roman" w:cs="Times New Roman"/>
                <w:sz w:val="28"/>
                <w:szCs w:val="28"/>
                <w:shd w:val="clear" w:color="auto" w:fill="FFFFFF"/>
              </w:rPr>
              <w:t>: «</w:t>
            </w:r>
            <w:r>
              <w:rPr>
                <w:rFonts w:ascii="Times New Roman" w:hAnsi="Times New Roman" w:cs="Times New Roman"/>
                <w:sz w:val="28"/>
                <w:szCs w:val="28"/>
                <w:shd w:val="clear" w:color="auto" w:fill="FFFFFF"/>
              </w:rPr>
              <w:t>Адаптация – что это такое</w:t>
            </w:r>
            <w:r w:rsidRPr="002A5FBA">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консультации (</w:t>
            </w:r>
            <w:r w:rsidRPr="002A5FBA">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Адаптация ребенка к детскому саду</w:t>
            </w:r>
            <w:r w:rsidRPr="002A5FBA">
              <w:rPr>
                <w:rFonts w:ascii="Times New Roman" w:hAnsi="Times New Roman" w:cs="Times New Roman"/>
                <w:sz w:val="28"/>
                <w:szCs w:val="28"/>
                <w:shd w:val="clear" w:color="auto" w:fill="FFFFFF"/>
              </w:rPr>
              <w:t>», «</w:t>
            </w:r>
            <w:r w:rsidRPr="00B638A6">
              <w:rPr>
                <w:rFonts w:ascii="Times New Roman" w:hAnsi="Times New Roman" w:cs="Times New Roman"/>
                <w:sz w:val="28"/>
                <w:szCs w:val="28"/>
                <w:shd w:val="clear" w:color="auto" w:fill="FFFFFF"/>
              </w:rPr>
              <w:t>Как облегчить адаптацию ребенка к ДОУ</w:t>
            </w:r>
            <w:r>
              <w:rPr>
                <w:rFonts w:ascii="Times New Roman" w:hAnsi="Times New Roman" w:cs="Times New Roman"/>
                <w:sz w:val="28"/>
                <w:szCs w:val="28"/>
                <w:shd w:val="clear" w:color="auto" w:fill="FFFFFF"/>
              </w:rPr>
              <w:t>», «Условия успешной адаптации</w:t>
            </w:r>
            <w:r w:rsidRPr="002A5FBA">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E718EA">
              <w:rPr>
                <w:rFonts w:ascii="Times New Roman" w:hAnsi="Times New Roman" w:cs="Times New Roman"/>
                <w:sz w:val="28"/>
                <w:szCs w:val="28"/>
                <w:shd w:val="clear" w:color="auto" w:fill="FFFFFF"/>
              </w:rPr>
              <w:t>инд</w:t>
            </w:r>
            <w:r>
              <w:rPr>
                <w:rFonts w:ascii="Times New Roman" w:hAnsi="Times New Roman" w:cs="Times New Roman"/>
                <w:sz w:val="28"/>
                <w:szCs w:val="28"/>
                <w:shd w:val="clear" w:color="auto" w:fill="FFFFFF"/>
              </w:rPr>
              <w:t>ивидуальные и групповые беседы, печатная информация («7 правил адаптации», «В детский сад с улыбкой», «Адаптационный период в детском саду», «Советы психолога</w:t>
            </w:r>
            <w:r w:rsidRPr="002A5FBA">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На протяжении года проводилось</w:t>
            </w:r>
            <w:r w:rsidRPr="00E718EA">
              <w:rPr>
                <w:rFonts w:ascii="Times New Roman" w:hAnsi="Times New Roman" w:cs="Times New Roman"/>
                <w:sz w:val="28"/>
                <w:szCs w:val="28"/>
                <w:shd w:val="clear" w:color="auto" w:fill="FFFFFF"/>
              </w:rPr>
              <w:t xml:space="preserve"> анкетирование родителей с целью выяснения потребностей родителей в вопросах воспитания и обучения детей. Привлекаются родители к участию в выстав</w:t>
            </w:r>
            <w:r>
              <w:rPr>
                <w:rFonts w:ascii="Times New Roman" w:hAnsi="Times New Roman" w:cs="Times New Roman"/>
                <w:sz w:val="28"/>
                <w:szCs w:val="28"/>
                <w:shd w:val="clear" w:color="auto" w:fill="FFFFFF"/>
              </w:rPr>
              <w:t xml:space="preserve">ках, подготовке проектов, </w:t>
            </w:r>
            <w:r w:rsidRPr="00E718EA">
              <w:rPr>
                <w:rFonts w:ascii="Times New Roman" w:hAnsi="Times New Roman" w:cs="Times New Roman"/>
                <w:sz w:val="28"/>
                <w:szCs w:val="28"/>
                <w:shd w:val="clear" w:color="auto" w:fill="FFFFFF"/>
              </w:rPr>
              <w:t>формируется позиция «активный родитель».</w:t>
            </w:r>
            <w:r w:rsidRPr="002A5FBA">
              <w:rPr>
                <w:rFonts w:ascii="Times New Roman" w:hAnsi="Times New Roman" w:cs="Times New Roman"/>
                <w:sz w:val="28"/>
                <w:szCs w:val="28"/>
                <w:shd w:val="clear" w:color="auto" w:fill="FFFFFF"/>
              </w:rPr>
              <w:t xml:space="preserve"> </w:t>
            </w:r>
          </w:p>
          <w:p w14:paraId="10113911" w14:textId="70C6F7A1" w:rsidR="00842855" w:rsidRDefault="00842855" w:rsidP="00F222EF">
            <w:pPr>
              <w:shd w:val="clear" w:color="auto" w:fill="FFFFFF"/>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В результате данной работы я заметила следующие улучшения в процессе привыкания детей к детскому саду: </w:t>
            </w:r>
            <w:r w:rsidRPr="00080836">
              <w:rPr>
                <w:rFonts w:ascii="Times New Roman" w:hAnsi="Times New Roman" w:cs="Times New Roman"/>
                <w:sz w:val="28"/>
                <w:szCs w:val="28"/>
                <w:shd w:val="clear" w:color="auto" w:fill="FFFFFF"/>
              </w:rPr>
              <w:t>поведение основной</w:t>
            </w:r>
            <w:r>
              <w:rPr>
                <w:rFonts w:ascii="Times New Roman" w:hAnsi="Times New Roman" w:cs="Times New Roman"/>
                <w:sz w:val="28"/>
                <w:szCs w:val="28"/>
                <w:shd w:val="clear" w:color="auto" w:fill="FFFFFF"/>
              </w:rPr>
              <w:t xml:space="preserve"> группы детей стало спокойное, присутствовало </w:t>
            </w:r>
            <w:r w:rsidRPr="00080836">
              <w:rPr>
                <w:rFonts w:ascii="Times New Roman" w:hAnsi="Times New Roman" w:cs="Times New Roman"/>
                <w:sz w:val="28"/>
                <w:szCs w:val="28"/>
                <w:shd w:val="clear" w:color="auto" w:fill="FFFFFF"/>
              </w:rPr>
              <w:t>бодрое, веселое настроение</w:t>
            </w:r>
            <w:r>
              <w:rPr>
                <w:rFonts w:ascii="Times New Roman" w:hAnsi="Times New Roman" w:cs="Times New Roman"/>
                <w:sz w:val="28"/>
                <w:szCs w:val="28"/>
                <w:shd w:val="clear" w:color="auto" w:fill="FFFFFF"/>
              </w:rPr>
              <w:t xml:space="preserve">, </w:t>
            </w:r>
            <w:r w:rsidR="00F429A1">
              <w:rPr>
                <w:rFonts w:ascii="Times New Roman" w:hAnsi="Times New Roman" w:cs="Times New Roman"/>
                <w:sz w:val="28"/>
                <w:szCs w:val="28"/>
                <w:shd w:val="clear" w:color="auto" w:fill="FFFFFF"/>
              </w:rPr>
              <w:t xml:space="preserve">дети </w:t>
            </w:r>
            <w:r>
              <w:rPr>
                <w:rFonts w:ascii="Times New Roman" w:hAnsi="Times New Roman" w:cs="Times New Roman"/>
                <w:sz w:val="28"/>
                <w:szCs w:val="28"/>
                <w:shd w:val="clear" w:color="auto" w:fill="FFFFFF"/>
              </w:rPr>
              <w:t>с охотой вступали</w:t>
            </w:r>
            <w:r w:rsidRPr="00080836">
              <w:rPr>
                <w:rFonts w:ascii="Times New Roman" w:hAnsi="Times New Roman" w:cs="Times New Roman"/>
                <w:sz w:val="28"/>
                <w:szCs w:val="28"/>
                <w:shd w:val="clear" w:color="auto" w:fill="FFFFFF"/>
              </w:rPr>
              <w:t xml:space="preserve"> в игру, интенсивно </w:t>
            </w:r>
            <w:r>
              <w:rPr>
                <w:rFonts w:ascii="Times New Roman" w:hAnsi="Times New Roman" w:cs="Times New Roman"/>
                <w:sz w:val="28"/>
                <w:szCs w:val="28"/>
                <w:shd w:val="clear" w:color="auto" w:fill="FFFFFF"/>
              </w:rPr>
              <w:t xml:space="preserve">начали </w:t>
            </w:r>
            <w:r w:rsidRPr="00080836">
              <w:rPr>
                <w:rFonts w:ascii="Times New Roman" w:hAnsi="Times New Roman" w:cs="Times New Roman"/>
                <w:sz w:val="28"/>
                <w:szCs w:val="28"/>
                <w:shd w:val="clear" w:color="auto" w:fill="FFFFFF"/>
              </w:rPr>
              <w:t>общ</w:t>
            </w:r>
            <w:r>
              <w:rPr>
                <w:rFonts w:ascii="Times New Roman" w:hAnsi="Times New Roman" w:cs="Times New Roman"/>
                <w:sz w:val="28"/>
                <w:szCs w:val="28"/>
                <w:shd w:val="clear" w:color="auto" w:fill="FFFFFF"/>
              </w:rPr>
              <w:t>аться друг с другом, ве</w:t>
            </w:r>
            <w:r w:rsidR="00F429A1">
              <w:rPr>
                <w:rFonts w:ascii="Times New Roman" w:hAnsi="Times New Roman" w:cs="Times New Roman"/>
                <w:sz w:val="28"/>
                <w:szCs w:val="28"/>
                <w:shd w:val="clear" w:color="auto" w:fill="FFFFFF"/>
              </w:rPr>
              <w:t>сти</w:t>
            </w:r>
            <w:r>
              <w:rPr>
                <w:rFonts w:ascii="Times New Roman" w:hAnsi="Times New Roman" w:cs="Times New Roman"/>
                <w:sz w:val="28"/>
                <w:szCs w:val="28"/>
                <w:shd w:val="clear" w:color="auto" w:fill="FFFFFF"/>
              </w:rPr>
              <w:t xml:space="preserve"> игру, </w:t>
            </w:r>
            <w:r w:rsidRPr="00080836">
              <w:rPr>
                <w:rFonts w:ascii="Times New Roman" w:hAnsi="Times New Roman" w:cs="Times New Roman"/>
                <w:sz w:val="28"/>
                <w:szCs w:val="28"/>
                <w:shd w:val="clear" w:color="auto" w:fill="FFFFFF"/>
              </w:rPr>
              <w:t xml:space="preserve">с желанием </w:t>
            </w:r>
            <w:r>
              <w:rPr>
                <w:rFonts w:ascii="Times New Roman" w:hAnsi="Times New Roman" w:cs="Times New Roman"/>
                <w:sz w:val="28"/>
                <w:szCs w:val="28"/>
                <w:shd w:val="clear" w:color="auto" w:fill="FFFFFF"/>
              </w:rPr>
              <w:t xml:space="preserve">шли на контакт с воспитателями, дневной сон нормализовался, </w:t>
            </w:r>
            <w:r w:rsidRPr="00080836">
              <w:rPr>
                <w:rFonts w:ascii="Times New Roman" w:hAnsi="Times New Roman" w:cs="Times New Roman"/>
                <w:sz w:val="28"/>
                <w:szCs w:val="28"/>
                <w:shd w:val="clear" w:color="auto" w:fill="FFFFFF"/>
              </w:rPr>
              <w:t>а</w:t>
            </w:r>
            <w:r>
              <w:rPr>
                <w:rFonts w:ascii="Times New Roman" w:hAnsi="Times New Roman" w:cs="Times New Roman"/>
                <w:sz w:val="28"/>
                <w:szCs w:val="28"/>
                <w:shd w:val="clear" w:color="auto" w:fill="FFFFFF"/>
              </w:rPr>
              <w:t xml:space="preserve">ппетит у детей хороший, </w:t>
            </w:r>
            <w:r w:rsidR="00BD42E6">
              <w:rPr>
                <w:rFonts w:ascii="Times New Roman" w:hAnsi="Times New Roman" w:cs="Times New Roman"/>
                <w:sz w:val="28"/>
                <w:szCs w:val="28"/>
                <w:shd w:val="clear" w:color="auto" w:fill="FFFFFF"/>
              </w:rPr>
              <w:t xml:space="preserve">наблюдалась </w:t>
            </w:r>
            <w:r w:rsidRPr="00080836">
              <w:rPr>
                <w:rFonts w:ascii="Times New Roman" w:hAnsi="Times New Roman" w:cs="Times New Roman"/>
                <w:sz w:val="28"/>
                <w:szCs w:val="28"/>
                <w:shd w:val="clear" w:color="auto" w:fill="FFFFFF"/>
              </w:rPr>
              <w:t>соответст</w:t>
            </w:r>
            <w:r>
              <w:rPr>
                <w:rFonts w:ascii="Times New Roman" w:hAnsi="Times New Roman" w:cs="Times New Roman"/>
                <w:sz w:val="28"/>
                <w:szCs w:val="28"/>
                <w:shd w:val="clear" w:color="auto" w:fill="FFFFFF"/>
              </w:rPr>
              <w:t xml:space="preserve">вующая возрасту прибавка в весе, </w:t>
            </w:r>
            <w:r w:rsidRPr="00080836">
              <w:rPr>
                <w:rFonts w:ascii="Times New Roman" w:hAnsi="Times New Roman" w:cs="Times New Roman"/>
                <w:sz w:val="28"/>
                <w:szCs w:val="28"/>
                <w:shd w:val="clear" w:color="auto" w:fill="FFFFFF"/>
              </w:rPr>
              <w:t xml:space="preserve">в момент расставания и встреч с родителями дети не </w:t>
            </w:r>
            <w:r>
              <w:rPr>
                <w:rFonts w:ascii="Times New Roman" w:hAnsi="Times New Roman" w:cs="Times New Roman"/>
                <w:sz w:val="28"/>
                <w:szCs w:val="28"/>
                <w:shd w:val="clear" w:color="auto" w:fill="FFFFFF"/>
              </w:rPr>
              <w:t>пла</w:t>
            </w:r>
            <w:r w:rsidR="00BD42E6">
              <w:rPr>
                <w:rFonts w:ascii="Times New Roman" w:hAnsi="Times New Roman" w:cs="Times New Roman"/>
                <w:sz w:val="28"/>
                <w:szCs w:val="28"/>
                <w:shd w:val="clear" w:color="auto" w:fill="FFFFFF"/>
              </w:rPr>
              <w:t>кали</w:t>
            </w:r>
            <w:r>
              <w:rPr>
                <w:rFonts w:ascii="Times New Roman" w:hAnsi="Times New Roman" w:cs="Times New Roman"/>
                <w:sz w:val="28"/>
                <w:szCs w:val="28"/>
                <w:shd w:val="clear" w:color="auto" w:fill="FFFFFF"/>
              </w:rPr>
              <w:t xml:space="preserve"> (за редким исключением), </w:t>
            </w:r>
            <w:r w:rsidR="00BD42E6">
              <w:rPr>
                <w:rFonts w:ascii="Times New Roman" w:hAnsi="Times New Roman" w:cs="Times New Roman"/>
                <w:sz w:val="28"/>
                <w:szCs w:val="28"/>
                <w:shd w:val="clear" w:color="auto" w:fill="FFFFFF"/>
              </w:rPr>
              <w:t xml:space="preserve">произошло </w:t>
            </w:r>
            <w:r w:rsidRPr="00080836">
              <w:rPr>
                <w:rFonts w:ascii="Times New Roman" w:hAnsi="Times New Roman" w:cs="Times New Roman"/>
                <w:sz w:val="28"/>
                <w:szCs w:val="28"/>
                <w:shd w:val="clear" w:color="auto" w:fill="FFFFFF"/>
              </w:rPr>
              <w:t>полное восстановление имеющихся привычек и навыков</w:t>
            </w:r>
            <w:r>
              <w:rPr>
                <w:rFonts w:ascii="Times New Roman" w:hAnsi="Times New Roman" w:cs="Times New Roman"/>
                <w:sz w:val="28"/>
                <w:szCs w:val="28"/>
                <w:shd w:val="clear" w:color="auto" w:fill="FFFFFF"/>
              </w:rPr>
              <w:t xml:space="preserve"> и</w:t>
            </w:r>
            <w:r w:rsidRPr="00080836">
              <w:rPr>
                <w:rFonts w:ascii="Times New Roman" w:hAnsi="Times New Roman" w:cs="Times New Roman"/>
                <w:sz w:val="28"/>
                <w:szCs w:val="28"/>
                <w:shd w:val="clear" w:color="auto" w:fill="FFFFFF"/>
              </w:rPr>
              <w:t xml:space="preserve"> приобретение новых</w:t>
            </w:r>
            <w:r>
              <w:rPr>
                <w:rFonts w:ascii="Times New Roman" w:hAnsi="Times New Roman" w:cs="Times New Roman"/>
                <w:sz w:val="28"/>
                <w:szCs w:val="28"/>
                <w:shd w:val="clear" w:color="auto" w:fill="FFFFFF"/>
              </w:rPr>
              <w:t>.</w:t>
            </w:r>
          </w:p>
          <w:p w14:paraId="7FC6E92F" w14:textId="33FF0CC3" w:rsidR="00842855" w:rsidRPr="00842855" w:rsidRDefault="00842855" w:rsidP="00F222EF">
            <w:pPr>
              <w:shd w:val="clear" w:color="auto" w:fill="FFFFFF"/>
              <w:ind w:firstLine="709"/>
              <w:jc w:val="both"/>
              <w:rPr>
                <w:rFonts w:ascii="Times New Roman" w:hAnsi="Times New Roman" w:cs="Times New Roman"/>
                <w:sz w:val="28"/>
                <w:szCs w:val="28"/>
                <w:shd w:val="clear" w:color="auto" w:fill="FFFFFF"/>
              </w:rPr>
            </w:pPr>
            <w:r w:rsidRPr="005D18C3">
              <w:rPr>
                <w:rFonts w:ascii="Times New Roman" w:hAnsi="Times New Roman" w:cs="Times New Roman"/>
                <w:sz w:val="28"/>
                <w:szCs w:val="28"/>
                <w:shd w:val="clear" w:color="auto" w:fill="FFFFFF"/>
              </w:rPr>
              <w:t>Таким образом, можно отм</w:t>
            </w:r>
            <w:r>
              <w:rPr>
                <w:rFonts w:ascii="Times New Roman" w:hAnsi="Times New Roman" w:cs="Times New Roman"/>
                <w:sz w:val="28"/>
                <w:szCs w:val="28"/>
                <w:shd w:val="clear" w:color="auto" w:fill="FFFFFF"/>
              </w:rPr>
              <w:t>етить, что использование игровых технологий несе</w:t>
            </w:r>
            <w:r w:rsidRPr="005D18C3">
              <w:rPr>
                <w:rFonts w:ascii="Times New Roman" w:hAnsi="Times New Roman" w:cs="Times New Roman"/>
                <w:sz w:val="28"/>
                <w:szCs w:val="28"/>
                <w:shd w:val="clear" w:color="auto" w:fill="FFFFFF"/>
              </w:rPr>
              <w:t>т в себе большую познавательную, развивающую и эмоциональную ценность для детей, помога</w:t>
            </w:r>
            <w:r w:rsidR="00BD42E6">
              <w:rPr>
                <w:rFonts w:ascii="Times New Roman" w:hAnsi="Times New Roman" w:cs="Times New Roman"/>
                <w:sz w:val="28"/>
                <w:szCs w:val="28"/>
                <w:shd w:val="clear" w:color="auto" w:fill="FFFFFF"/>
              </w:rPr>
              <w:t>е</w:t>
            </w:r>
            <w:r w:rsidRPr="005D18C3">
              <w:rPr>
                <w:rFonts w:ascii="Times New Roman" w:hAnsi="Times New Roman" w:cs="Times New Roman"/>
                <w:sz w:val="28"/>
                <w:szCs w:val="28"/>
                <w:shd w:val="clear" w:color="auto" w:fill="FFFFFF"/>
              </w:rPr>
              <w:t>т успешно преодолеть адаптационный период в детском саду.</w:t>
            </w:r>
          </w:p>
        </w:tc>
      </w:tr>
    </w:tbl>
    <w:p w14:paraId="6F2DA5CC" w14:textId="77777777" w:rsidR="00842855" w:rsidRDefault="00842855" w:rsidP="00456440">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150EBC" w14:paraId="32E76B21" w14:textId="77777777" w:rsidTr="00150EBC">
        <w:tc>
          <w:tcPr>
            <w:tcW w:w="8720" w:type="dxa"/>
          </w:tcPr>
          <w:p w14:paraId="453E6BB6" w14:textId="77777777" w:rsidR="00150EBC" w:rsidRPr="00150EBC" w:rsidRDefault="00150EBC" w:rsidP="00150EBC">
            <w:pPr>
              <w:contextualSpacing/>
              <w:rPr>
                <w:rFonts w:ascii="Times New Roman" w:hAnsi="Times New Roman" w:cs="Times New Roman"/>
                <w:i/>
                <w:sz w:val="28"/>
                <w:szCs w:val="28"/>
              </w:rPr>
            </w:pPr>
            <w:r w:rsidRPr="00150EBC">
              <w:rPr>
                <w:rFonts w:ascii="Times New Roman" w:hAnsi="Times New Roman" w:cs="Times New Roman"/>
                <w:i/>
                <w:sz w:val="28"/>
                <w:szCs w:val="28"/>
              </w:rPr>
              <w:t>Педагог доп</w:t>
            </w:r>
            <w:r>
              <w:rPr>
                <w:rFonts w:ascii="Times New Roman" w:hAnsi="Times New Roman" w:cs="Times New Roman"/>
                <w:i/>
                <w:sz w:val="28"/>
                <w:szCs w:val="28"/>
              </w:rPr>
              <w:t xml:space="preserve">олнительного </w:t>
            </w:r>
            <w:r w:rsidRPr="00150EBC">
              <w:rPr>
                <w:rFonts w:ascii="Times New Roman" w:hAnsi="Times New Roman" w:cs="Times New Roman"/>
                <w:i/>
                <w:sz w:val="28"/>
                <w:szCs w:val="28"/>
              </w:rPr>
              <w:t xml:space="preserve">образования МКОУ ДО ДДТ ст. Атаманкой </w:t>
            </w:r>
          </w:p>
          <w:p w14:paraId="06B6EE7A" w14:textId="77777777" w:rsidR="00150EBC" w:rsidRDefault="00150EBC" w:rsidP="00150EBC">
            <w:pPr>
              <w:contextualSpacing/>
              <w:jc w:val="right"/>
              <w:rPr>
                <w:rFonts w:ascii="Times New Roman" w:hAnsi="Times New Roman" w:cs="Times New Roman"/>
                <w:sz w:val="28"/>
                <w:szCs w:val="28"/>
              </w:rPr>
            </w:pPr>
            <w:r w:rsidRPr="00150EBC">
              <w:rPr>
                <w:rFonts w:ascii="Times New Roman" w:hAnsi="Times New Roman" w:cs="Times New Roman"/>
                <w:i/>
                <w:sz w:val="28"/>
                <w:szCs w:val="28"/>
              </w:rPr>
              <w:t>Ильяшук А</w:t>
            </w:r>
            <w:r>
              <w:rPr>
                <w:rFonts w:ascii="Times New Roman" w:hAnsi="Times New Roman" w:cs="Times New Roman"/>
                <w:i/>
                <w:sz w:val="28"/>
                <w:szCs w:val="28"/>
              </w:rPr>
              <w:t>лександра Ивановна</w:t>
            </w:r>
            <w:r w:rsidRPr="00150EBC">
              <w:rPr>
                <w:rFonts w:ascii="Times New Roman" w:hAnsi="Times New Roman" w:cs="Times New Roman"/>
                <w:i/>
                <w:sz w:val="28"/>
                <w:szCs w:val="28"/>
              </w:rPr>
              <w:t>.</w:t>
            </w:r>
          </w:p>
        </w:tc>
      </w:tr>
    </w:tbl>
    <w:p w14:paraId="73059C4A" w14:textId="77777777" w:rsidR="00150EBC" w:rsidRDefault="00150EBC" w:rsidP="00456440">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150EBC" w14:paraId="10F91502" w14:textId="77777777" w:rsidTr="00150EBC">
        <w:tc>
          <w:tcPr>
            <w:tcW w:w="8720" w:type="dxa"/>
          </w:tcPr>
          <w:p w14:paraId="3949B1C7" w14:textId="77777777" w:rsidR="00150EBC" w:rsidRDefault="00150EBC" w:rsidP="00D01FB6">
            <w:pPr>
              <w:ind w:firstLine="709"/>
              <w:jc w:val="center"/>
              <w:rPr>
                <w:rFonts w:ascii="Times New Roman" w:eastAsia="Times New Roman" w:hAnsi="Times New Roman" w:cs="Times New Roman"/>
                <w:b/>
                <w:bCs/>
                <w:color w:val="000000"/>
                <w:sz w:val="28"/>
                <w:szCs w:val="28"/>
                <w:lang w:eastAsia="ru-RU"/>
              </w:rPr>
            </w:pPr>
            <w:r w:rsidRPr="00C86984">
              <w:rPr>
                <w:rFonts w:ascii="Times New Roman" w:eastAsia="Times New Roman" w:hAnsi="Times New Roman" w:cs="Times New Roman"/>
                <w:b/>
                <w:bCs/>
                <w:color w:val="000000"/>
                <w:sz w:val="28"/>
                <w:szCs w:val="28"/>
                <w:lang w:eastAsia="ru-RU"/>
              </w:rPr>
              <w:t>КОНСПЕКТ ЗАНЯТИЯ</w:t>
            </w:r>
          </w:p>
          <w:p w14:paraId="5B35F289" w14:textId="0DDB2016" w:rsidR="00150EBC" w:rsidRDefault="00150EBC" w:rsidP="00D01FB6">
            <w:pPr>
              <w:ind w:firstLine="709"/>
              <w:jc w:val="center"/>
              <w:rPr>
                <w:rFonts w:ascii="Times New Roman" w:eastAsia="Times New Roman" w:hAnsi="Times New Roman" w:cs="Times New Roman"/>
                <w:b/>
                <w:bCs/>
                <w:color w:val="000000"/>
                <w:sz w:val="28"/>
                <w:szCs w:val="28"/>
                <w:lang w:eastAsia="ru-RU"/>
              </w:rPr>
            </w:pPr>
            <w:r w:rsidRPr="00C86984">
              <w:rPr>
                <w:rFonts w:ascii="Times New Roman" w:eastAsia="Times New Roman" w:hAnsi="Times New Roman" w:cs="Times New Roman"/>
                <w:b/>
                <w:bCs/>
                <w:color w:val="000000"/>
                <w:sz w:val="28"/>
                <w:szCs w:val="28"/>
                <w:lang w:eastAsia="ru-RU"/>
              </w:rPr>
              <w:t>«МОЯ МАЛАЯ РОДИНА»</w:t>
            </w:r>
            <w:r>
              <w:rPr>
                <w:rFonts w:ascii="Times New Roman" w:eastAsia="Times New Roman" w:hAnsi="Times New Roman" w:cs="Times New Roman"/>
                <w:b/>
                <w:bCs/>
                <w:color w:val="000000"/>
                <w:sz w:val="28"/>
                <w:szCs w:val="28"/>
                <w:lang w:eastAsia="ru-RU"/>
              </w:rPr>
              <w:t xml:space="preserve"> (МУЗЕЕВЕДЕНИЕ, КРАЕВЕ</w:t>
            </w:r>
            <w:r>
              <w:rPr>
                <w:rFonts w:ascii="Times New Roman" w:eastAsia="Times New Roman" w:hAnsi="Times New Roman" w:cs="Times New Roman"/>
                <w:b/>
                <w:bCs/>
                <w:color w:val="000000"/>
                <w:sz w:val="28"/>
                <w:szCs w:val="28"/>
                <w:lang w:eastAsia="ru-RU"/>
              </w:rPr>
              <w:lastRenderedPageBreak/>
              <w:t xml:space="preserve">ДЕНИЕ) </w:t>
            </w:r>
          </w:p>
          <w:p w14:paraId="3FA66A68" w14:textId="77777777" w:rsidR="00150EBC" w:rsidRDefault="00150EBC" w:rsidP="00D01FB6">
            <w:pPr>
              <w:ind w:firstLine="709"/>
              <w:jc w:val="center"/>
              <w:rPr>
                <w:rFonts w:ascii="Times New Roman" w:eastAsia="Times New Roman" w:hAnsi="Times New Roman" w:cs="Times New Roman"/>
                <w:b/>
                <w:bCs/>
                <w:color w:val="000000"/>
                <w:sz w:val="28"/>
                <w:szCs w:val="28"/>
                <w:lang w:eastAsia="ru-RU"/>
              </w:rPr>
            </w:pPr>
          </w:p>
          <w:p w14:paraId="6E4CDC30" w14:textId="77777777" w:rsidR="00150EBC" w:rsidRDefault="00150EBC" w:rsidP="00D01FB6">
            <w:pPr>
              <w:ind w:firstLine="709"/>
              <w:jc w:val="both"/>
              <w:rPr>
                <w:rFonts w:ascii="Times New Roman" w:hAnsi="Times New Roman" w:cs="Times New Roman"/>
                <w:sz w:val="28"/>
                <w:szCs w:val="28"/>
              </w:rPr>
            </w:pPr>
            <w:r>
              <w:rPr>
                <w:rFonts w:ascii="Times New Roman" w:hAnsi="Times New Roman" w:cs="Times New Roman"/>
                <w:sz w:val="28"/>
                <w:szCs w:val="28"/>
              </w:rPr>
              <w:t>Занятие в системе дополнительного образования обладает рядом особенностей: оно более гибкое, свободное по возрастному составу обучающихся, чередованию форм работы, имеет другую систему оценивания, по сравнению со школьным уроком. Педагог дополнительного образования имеет широкие возможности для творчества при конструировании занятия. Особенно важно подойти к планированию первого занятия, так как его целью является привлечение обучающихся в объединение, создание мотивации к посещению занятий, дальнейшему саморазвитию в выбранном направлении. Здесь многое зависит от специфики деятельности объединения и, конечно, от самого педагога. На первом занятии не столько важно сообщить знания, сколько выявить опыт обучающихся, включить их в сотрудничество, активный поиск знаний. При этом необходимо максимально предусмотреть возможные «нюансы» первого занятия, которые возникают практически всегда. Умение справиться с ними – очень ценное качество, необходимое современному педагогу.</w:t>
            </w:r>
          </w:p>
          <w:p w14:paraId="15A8176C" w14:textId="77777777" w:rsidR="00150EBC" w:rsidRPr="00BD42E6" w:rsidRDefault="00150EBC" w:rsidP="00D01FB6">
            <w:pPr>
              <w:ind w:firstLine="709"/>
              <w:jc w:val="both"/>
              <w:rPr>
                <w:rFonts w:ascii="Times New Roman" w:hAnsi="Times New Roman" w:cs="Times New Roman"/>
                <w:sz w:val="28"/>
                <w:szCs w:val="28"/>
              </w:rPr>
            </w:pPr>
            <w:r w:rsidRPr="00BD42E6">
              <w:rPr>
                <w:rFonts w:ascii="Times New Roman" w:hAnsi="Times New Roman" w:cs="Times New Roman"/>
                <w:sz w:val="28"/>
                <w:szCs w:val="28"/>
              </w:rPr>
              <w:t>Тема</w:t>
            </w:r>
            <w:r w:rsidRPr="00BD42E6">
              <w:rPr>
                <w:rFonts w:ascii="Times New Roman" w:hAnsi="Times New Roman" w:cs="Times New Roman"/>
                <w:color w:val="000000" w:themeColor="text1"/>
                <w:sz w:val="28"/>
                <w:szCs w:val="28"/>
              </w:rPr>
              <w:t>:</w:t>
            </w:r>
            <w:r w:rsidRPr="00BD42E6">
              <w:rPr>
                <w:rFonts w:ascii="Times New Roman" w:hAnsi="Times New Roman" w:cs="Times New Roman"/>
                <w:sz w:val="28"/>
                <w:szCs w:val="28"/>
              </w:rPr>
              <w:t xml:space="preserve"> «Введение в дополнительную общеобразовательную программу «Моя малая Родина». </w:t>
            </w:r>
          </w:p>
          <w:p w14:paraId="6C9758FB" w14:textId="77777777" w:rsidR="00150EBC" w:rsidRPr="00BD42E6" w:rsidRDefault="00150EBC" w:rsidP="00D01FB6">
            <w:pPr>
              <w:ind w:firstLine="709"/>
              <w:jc w:val="both"/>
              <w:rPr>
                <w:rFonts w:ascii="Times New Roman" w:eastAsia="Times New Roman" w:hAnsi="Times New Roman" w:cs="Times New Roman"/>
                <w:color w:val="000000"/>
                <w:sz w:val="28"/>
                <w:szCs w:val="28"/>
                <w:lang w:eastAsia="ru-RU"/>
              </w:rPr>
            </w:pPr>
            <w:r w:rsidRPr="00BD42E6">
              <w:rPr>
                <w:rFonts w:ascii="Times New Roman" w:hAnsi="Times New Roman" w:cs="Times New Roman"/>
                <w:sz w:val="28"/>
                <w:szCs w:val="28"/>
              </w:rPr>
              <w:t xml:space="preserve">Цель: познакомить обучающихся с туристско-краеведческой деятельностью, вызвать интерес к занятиям данными видами деятельности. </w:t>
            </w:r>
          </w:p>
          <w:p w14:paraId="053D91B8" w14:textId="77777777" w:rsidR="00150EBC" w:rsidRPr="00BD42E6" w:rsidRDefault="00150EBC" w:rsidP="00D01FB6">
            <w:pPr>
              <w:ind w:firstLine="709"/>
              <w:rPr>
                <w:rFonts w:ascii="Times New Roman" w:eastAsia="Times New Roman" w:hAnsi="Times New Roman" w:cs="Times New Roman"/>
                <w:color w:val="000000"/>
                <w:sz w:val="28"/>
                <w:szCs w:val="28"/>
                <w:lang w:eastAsia="ru-RU"/>
              </w:rPr>
            </w:pPr>
            <w:r w:rsidRPr="00BD42E6">
              <w:rPr>
                <w:rFonts w:ascii="Times New Roman" w:eastAsia="Times New Roman" w:hAnsi="Times New Roman" w:cs="Times New Roman"/>
                <w:color w:val="000000"/>
                <w:sz w:val="28"/>
                <w:szCs w:val="28"/>
                <w:lang w:eastAsia="ru-RU"/>
              </w:rPr>
              <w:t>Задачи:</w:t>
            </w:r>
          </w:p>
          <w:p w14:paraId="260BEF20" w14:textId="77777777" w:rsidR="00150EBC" w:rsidRPr="00BD42E6" w:rsidRDefault="00150EBC" w:rsidP="00D01FB6">
            <w:pPr>
              <w:ind w:firstLine="709"/>
              <w:jc w:val="both"/>
              <w:rPr>
                <w:rFonts w:ascii="Times New Roman" w:eastAsia="Times New Roman" w:hAnsi="Times New Roman" w:cs="Times New Roman"/>
                <w:color w:val="000000"/>
                <w:sz w:val="28"/>
                <w:szCs w:val="28"/>
                <w:lang w:eastAsia="ru-RU"/>
              </w:rPr>
            </w:pPr>
            <w:r w:rsidRPr="00BD42E6">
              <w:rPr>
                <w:rFonts w:ascii="Times New Roman" w:eastAsia="Times New Roman" w:hAnsi="Times New Roman" w:cs="Times New Roman"/>
                <w:color w:val="000000"/>
                <w:sz w:val="28"/>
                <w:szCs w:val="28"/>
                <w:lang w:eastAsia="ru-RU"/>
              </w:rPr>
              <w:t>Предметные:</w:t>
            </w:r>
          </w:p>
          <w:p w14:paraId="32E169B4" w14:textId="77777777" w:rsidR="00150EBC" w:rsidRPr="00BD42E6" w:rsidRDefault="00150EBC" w:rsidP="00D01FB6">
            <w:pPr>
              <w:ind w:firstLine="709"/>
              <w:jc w:val="both"/>
              <w:rPr>
                <w:rFonts w:ascii="Times New Roman" w:eastAsia="Times New Roman" w:hAnsi="Times New Roman" w:cs="Times New Roman"/>
                <w:color w:val="000000"/>
                <w:sz w:val="28"/>
                <w:szCs w:val="28"/>
                <w:lang w:eastAsia="ru-RU"/>
              </w:rPr>
            </w:pPr>
            <w:r w:rsidRPr="00BD42E6">
              <w:rPr>
                <w:rFonts w:ascii="Times New Roman" w:eastAsia="Times New Roman" w:hAnsi="Times New Roman" w:cs="Times New Roman"/>
                <w:color w:val="000000"/>
                <w:sz w:val="28"/>
                <w:szCs w:val="28"/>
                <w:lang w:eastAsia="ru-RU"/>
              </w:rPr>
              <w:t>1. Сформировать у обучающихся представление о туристско-краеведческой деятельности и повысить интерес к изучению своей малой Родины.</w:t>
            </w:r>
          </w:p>
          <w:p w14:paraId="0CA0F862" w14:textId="77777777" w:rsidR="00150EBC" w:rsidRPr="00BD42E6" w:rsidRDefault="00150EBC" w:rsidP="00D01FB6">
            <w:pPr>
              <w:ind w:firstLine="709"/>
              <w:jc w:val="both"/>
              <w:rPr>
                <w:rFonts w:ascii="Times New Roman" w:eastAsia="Times New Roman" w:hAnsi="Times New Roman" w:cs="Times New Roman"/>
                <w:color w:val="000000"/>
                <w:sz w:val="28"/>
                <w:szCs w:val="28"/>
                <w:lang w:eastAsia="ru-RU"/>
              </w:rPr>
            </w:pPr>
            <w:r w:rsidRPr="00BD42E6">
              <w:rPr>
                <w:rFonts w:ascii="Times New Roman" w:eastAsia="Times New Roman" w:hAnsi="Times New Roman" w:cs="Times New Roman"/>
                <w:color w:val="000000"/>
                <w:sz w:val="28"/>
                <w:szCs w:val="28"/>
                <w:lang w:eastAsia="ru-RU"/>
              </w:rPr>
              <w:t>Личностные:</w:t>
            </w:r>
          </w:p>
          <w:p w14:paraId="166580DA" w14:textId="77777777" w:rsidR="00150EBC" w:rsidRPr="00BD42E6" w:rsidRDefault="00150EBC" w:rsidP="00D01FB6">
            <w:pPr>
              <w:ind w:firstLine="709"/>
              <w:jc w:val="both"/>
              <w:rPr>
                <w:rFonts w:ascii="Times New Roman" w:eastAsia="Times New Roman" w:hAnsi="Times New Roman" w:cs="Times New Roman"/>
                <w:color w:val="000000"/>
                <w:sz w:val="28"/>
                <w:szCs w:val="28"/>
                <w:lang w:eastAsia="ru-RU"/>
              </w:rPr>
            </w:pPr>
            <w:r w:rsidRPr="00BD42E6">
              <w:rPr>
                <w:rFonts w:ascii="Times New Roman" w:eastAsia="Times New Roman" w:hAnsi="Times New Roman" w:cs="Times New Roman"/>
                <w:color w:val="000000"/>
                <w:sz w:val="28"/>
                <w:szCs w:val="28"/>
                <w:lang w:eastAsia="ru-RU"/>
              </w:rPr>
              <w:t xml:space="preserve">1. Развивать у обучающихся потребность в саморазвитии. </w:t>
            </w:r>
          </w:p>
          <w:p w14:paraId="4F0CD5FB" w14:textId="77777777" w:rsidR="00150EBC" w:rsidRPr="00BD42E6" w:rsidRDefault="00150EBC" w:rsidP="00D01FB6">
            <w:pPr>
              <w:ind w:firstLine="709"/>
              <w:jc w:val="both"/>
              <w:rPr>
                <w:rFonts w:ascii="Times New Roman" w:eastAsia="Times New Roman" w:hAnsi="Times New Roman" w:cs="Times New Roman"/>
                <w:color w:val="000000"/>
                <w:sz w:val="28"/>
                <w:szCs w:val="28"/>
                <w:lang w:eastAsia="ru-RU"/>
              </w:rPr>
            </w:pPr>
            <w:r w:rsidRPr="00BD42E6">
              <w:rPr>
                <w:rFonts w:ascii="Times New Roman" w:eastAsia="Times New Roman" w:hAnsi="Times New Roman" w:cs="Times New Roman"/>
                <w:color w:val="000000"/>
                <w:sz w:val="28"/>
                <w:szCs w:val="28"/>
                <w:lang w:eastAsia="ru-RU"/>
              </w:rPr>
              <w:t xml:space="preserve">2. Развивать навыки коллективного взаимодействия. </w:t>
            </w:r>
          </w:p>
          <w:p w14:paraId="3A79CD29" w14:textId="77777777" w:rsidR="00150EBC" w:rsidRPr="00BD42E6" w:rsidRDefault="00150EBC" w:rsidP="00D01FB6">
            <w:pPr>
              <w:ind w:firstLine="709"/>
              <w:jc w:val="both"/>
              <w:rPr>
                <w:rFonts w:ascii="Times New Roman" w:eastAsia="Times New Roman" w:hAnsi="Times New Roman" w:cs="Times New Roman"/>
                <w:color w:val="000000"/>
                <w:sz w:val="28"/>
                <w:szCs w:val="28"/>
                <w:lang w:eastAsia="ru-RU"/>
              </w:rPr>
            </w:pPr>
            <w:r w:rsidRPr="00BD42E6">
              <w:rPr>
                <w:rFonts w:ascii="Times New Roman" w:eastAsia="Times New Roman" w:hAnsi="Times New Roman" w:cs="Times New Roman"/>
                <w:color w:val="000000"/>
                <w:sz w:val="28"/>
                <w:szCs w:val="28"/>
                <w:lang w:eastAsia="ru-RU"/>
              </w:rPr>
              <w:t>3. Развивать чувство патриотизма, бережное отношение к природному и культурному наследию родного края, малой Родины.</w:t>
            </w:r>
          </w:p>
          <w:p w14:paraId="6DC0629A" w14:textId="77777777" w:rsidR="00150EBC" w:rsidRPr="00BD42E6" w:rsidRDefault="00150EBC" w:rsidP="00D01FB6">
            <w:pPr>
              <w:ind w:firstLine="709"/>
              <w:jc w:val="both"/>
              <w:rPr>
                <w:rFonts w:ascii="Times New Roman" w:eastAsia="Times New Roman" w:hAnsi="Times New Roman" w:cs="Times New Roman"/>
                <w:color w:val="000000"/>
                <w:sz w:val="28"/>
                <w:szCs w:val="28"/>
                <w:lang w:eastAsia="ru-RU"/>
              </w:rPr>
            </w:pPr>
            <w:r w:rsidRPr="00BD42E6">
              <w:rPr>
                <w:rFonts w:ascii="Times New Roman" w:eastAsia="Times New Roman" w:hAnsi="Times New Roman" w:cs="Times New Roman"/>
                <w:color w:val="000000"/>
                <w:sz w:val="28"/>
                <w:szCs w:val="28"/>
                <w:lang w:eastAsia="ru-RU"/>
              </w:rPr>
              <w:t>Метапредметные:</w:t>
            </w:r>
          </w:p>
          <w:p w14:paraId="08939D71" w14:textId="77777777" w:rsidR="00150EBC" w:rsidRPr="00915A76" w:rsidRDefault="00150EBC" w:rsidP="00D01FB6">
            <w:pPr>
              <w:ind w:firstLine="709"/>
              <w:jc w:val="both"/>
              <w:rPr>
                <w:rFonts w:ascii="Times New Roman" w:eastAsia="Times New Roman" w:hAnsi="Times New Roman" w:cs="Times New Roman"/>
                <w:color w:val="000000"/>
                <w:sz w:val="28"/>
                <w:szCs w:val="28"/>
                <w:lang w:eastAsia="ru-RU"/>
              </w:rPr>
            </w:pPr>
            <w:r w:rsidRPr="00915A76">
              <w:rPr>
                <w:rFonts w:ascii="Times New Roman" w:eastAsia="Times New Roman" w:hAnsi="Times New Roman" w:cs="Times New Roman"/>
                <w:color w:val="000000"/>
                <w:sz w:val="28"/>
                <w:szCs w:val="28"/>
                <w:lang w:eastAsia="ru-RU"/>
              </w:rPr>
              <w:t>1. Уметь соотносить свои действия с планируемыми результатами.</w:t>
            </w:r>
          </w:p>
          <w:p w14:paraId="220BB651" w14:textId="77777777" w:rsidR="00150EBC" w:rsidRPr="00915A76" w:rsidRDefault="00150EBC" w:rsidP="00D01FB6">
            <w:pPr>
              <w:ind w:firstLine="709"/>
              <w:jc w:val="both"/>
              <w:rPr>
                <w:rFonts w:ascii="Times New Roman" w:eastAsia="Times New Roman" w:hAnsi="Times New Roman" w:cs="Times New Roman"/>
                <w:color w:val="000000"/>
                <w:sz w:val="28"/>
                <w:szCs w:val="28"/>
                <w:lang w:eastAsia="ru-RU"/>
              </w:rPr>
            </w:pPr>
            <w:r w:rsidRPr="00915A76">
              <w:rPr>
                <w:rFonts w:ascii="Times New Roman" w:eastAsia="Times New Roman" w:hAnsi="Times New Roman" w:cs="Times New Roman"/>
                <w:color w:val="000000"/>
                <w:sz w:val="28"/>
                <w:szCs w:val="28"/>
                <w:lang w:eastAsia="ru-RU"/>
              </w:rPr>
              <w:t>2. Осуществлять контроль своей деятельности в процессе достижения результата.</w:t>
            </w:r>
          </w:p>
          <w:p w14:paraId="365E1918" w14:textId="77777777" w:rsidR="00150EBC" w:rsidRPr="00915A76" w:rsidRDefault="00150EBC" w:rsidP="00D01FB6">
            <w:pPr>
              <w:ind w:firstLine="709"/>
              <w:jc w:val="both"/>
              <w:rPr>
                <w:rFonts w:ascii="Times New Roman" w:eastAsia="Times New Roman" w:hAnsi="Times New Roman" w:cs="Times New Roman"/>
                <w:color w:val="000000"/>
                <w:sz w:val="28"/>
                <w:szCs w:val="28"/>
                <w:lang w:eastAsia="ru-RU"/>
              </w:rPr>
            </w:pPr>
            <w:r w:rsidRPr="00915A76">
              <w:rPr>
                <w:rFonts w:ascii="Times New Roman" w:eastAsia="Times New Roman" w:hAnsi="Times New Roman" w:cs="Times New Roman"/>
                <w:color w:val="000000"/>
                <w:sz w:val="28"/>
                <w:szCs w:val="28"/>
                <w:lang w:eastAsia="ru-RU"/>
              </w:rPr>
              <w:t>3. Развивать инициативность и самостоятельность.</w:t>
            </w:r>
          </w:p>
          <w:p w14:paraId="52F57520" w14:textId="77777777" w:rsidR="00150EBC" w:rsidRPr="00BD42E6" w:rsidRDefault="00150EBC" w:rsidP="00D01FB6">
            <w:pPr>
              <w:ind w:firstLine="709"/>
              <w:jc w:val="both"/>
              <w:rPr>
                <w:rFonts w:ascii="Times New Roman" w:eastAsia="Times New Roman" w:hAnsi="Times New Roman" w:cs="Times New Roman"/>
                <w:color w:val="000000"/>
                <w:sz w:val="28"/>
                <w:szCs w:val="28"/>
                <w:lang w:eastAsia="ru-RU"/>
              </w:rPr>
            </w:pPr>
            <w:r w:rsidRPr="00BD42E6">
              <w:rPr>
                <w:rFonts w:ascii="Times New Roman" w:eastAsia="Times New Roman" w:hAnsi="Times New Roman" w:cs="Times New Roman"/>
                <w:color w:val="000000"/>
                <w:sz w:val="28"/>
                <w:szCs w:val="28"/>
                <w:lang w:eastAsia="ru-RU"/>
              </w:rPr>
              <w:t>Возраст обучающихся: 12 - 13 лет.</w:t>
            </w:r>
          </w:p>
          <w:p w14:paraId="2D9B2A70" w14:textId="77777777" w:rsidR="00150EBC" w:rsidRPr="00BD42E6" w:rsidRDefault="00150EBC" w:rsidP="00D01FB6">
            <w:pPr>
              <w:ind w:firstLine="709"/>
              <w:jc w:val="both"/>
              <w:rPr>
                <w:rFonts w:ascii="Times New Roman" w:eastAsia="Times New Roman" w:hAnsi="Times New Roman" w:cs="Times New Roman"/>
                <w:color w:val="000000"/>
                <w:sz w:val="28"/>
                <w:szCs w:val="28"/>
                <w:lang w:eastAsia="ru-RU"/>
              </w:rPr>
            </w:pPr>
            <w:r w:rsidRPr="00BD42E6">
              <w:rPr>
                <w:rFonts w:ascii="Times New Roman" w:eastAsia="Times New Roman" w:hAnsi="Times New Roman" w:cs="Times New Roman"/>
                <w:color w:val="000000"/>
                <w:sz w:val="28"/>
                <w:szCs w:val="28"/>
                <w:lang w:eastAsia="ru-RU"/>
              </w:rPr>
              <w:t>Тип занятия: сообщение нового знания.</w:t>
            </w:r>
          </w:p>
          <w:p w14:paraId="34B7CE0D" w14:textId="77777777" w:rsidR="00150EBC" w:rsidRPr="00BD42E6" w:rsidRDefault="00150EBC" w:rsidP="00D01FB6">
            <w:pPr>
              <w:ind w:firstLine="709"/>
              <w:jc w:val="both"/>
              <w:rPr>
                <w:rFonts w:ascii="Times New Roman" w:eastAsia="Times New Roman" w:hAnsi="Times New Roman" w:cs="Times New Roman"/>
                <w:color w:val="000000"/>
                <w:sz w:val="28"/>
                <w:szCs w:val="28"/>
                <w:lang w:eastAsia="ru-RU"/>
              </w:rPr>
            </w:pPr>
            <w:r w:rsidRPr="00BD42E6">
              <w:rPr>
                <w:rFonts w:ascii="Times New Roman" w:eastAsia="Times New Roman" w:hAnsi="Times New Roman" w:cs="Times New Roman"/>
                <w:color w:val="000000"/>
                <w:sz w:val="28"/>
                <w:szCs w:val="28"/>
                <w:lang w:eastAsia="ru-RU"/>
              </w:rPr>
              <w:t>Материалы и оборудование</w:t>
            </w:r>
          </w:p>
          <w:p w14:paraId="0A688784" w14:textId="77777777" w:rsidR="00150EBC" w:rsidRPr="00BD42E6" w:rsidRDefault="00150EBC" w:rsidP="00D01FB6">
            <w:pPr>
              <w:ind w:firstLine="709"/>
              <w:rPr>
                <w:rFonts w:ascii="Times New Roman" w:eastAsia="Times New Roman" w:hAnsi="Times New Roman" w:cs="Times New Roman"/>
                <w:color w:val="000000"/>
                <w:sz w:val="28"/>
                <w:szCs w:val="28"/>
                <w:lang w:eastAsia="ru-RU"/>
              </w:rPr>
            </w:pPr>
            <w:r w:rsidRPr="00BD42E6">
              <w:rPr>
                <w:rFonts w:ascii="Times New Roman" w:eastAsia="Times New Roman" w:hAnsi="Times New Roman" w:cs="Times New Roman"/>
                <w:color w:val="000000"/>
                <w:sz w:val="28"/>
                <w:szCs w:val="28"/>
                <w:lang w:eastAsia="ru-RU"/>
              </w:rPr>
              <w:t>Для педагога:</w:t>
            </w:r>
          </w:p>
          <w:p w14:paraId="67238EAB" w14:textId="77777777" w:rsidR="00150EBC" w:rsidRPr="00915A76" w:rsidRDefault="00150EBC" w:rsidP="00D01FB6">
            <w:pPr>
              <w:numPr>
                <w:ilvl w:val="0"/>
                <w:numId w:val="35"/>
              </w:numPr>
              <w:ind w:firstLine="709"/>
              <w:rPr>
                <w:rFonts w:ascii="Times New Roman" w:eastAsia="Times New Roman" w:hAnsi="Times New Roman" w:cs="Times New Roman"/>
                <w:color w:val="000000"/>
                <w:sz w:val="28"/>
                <w:szCs w:val="28"/>
                <w:lang w:eastAsia="ru-RU"/>
              </w:rPr>
            </w:pPr>
            <w:r w:rsidRPr="00915A76">
              <w:rPr>
                <w:rFonts w:ascii="Times New Roman" w:eastAsia="Times New Roman" w:hAnsi="Times New Roman" w:cs="Times New Roman"/>
                <w:color w:val="000000"/>
                <w:sz w:val="28"/>
                <w:szCs w:val="28"/>
                <w:lang w:eastAsia="ru-RU"/>
              </w:rPr>
              <w:t>мультимедийная презентация (</w:t>
            </w:r>
            <w:r w:rsidRPr="00915A76">
              <w:rPr>
                <w:rFonts w:ascii="Times New Roman" w:eastAsia="Times New Roman" w:hAnsi="Times New Roman" w:cs="Times New Roman"/>
                <w:color w:val="000000"/>
                <w:sz w:val="28"/>
                <w:szCs w:val="28"/>
                <w:lang w:val="en-US" w:eastAsia="ru-RU"/>
              </w:rPr>
              <w:t>Power</w:t>
            </w:r>
            <w:r w:rsidRPr="00915A76">
              <w:rPr>
                <w:rFonts w:ascii="Times New Roman" w:eastAsia="Times New Roman" w:hAnsi="Times New Roman" w:cs="Times New Roman"/>
                <w:color w:val="000000"/>
                <w:sz w:val="28"/>
                <w:szCs w:val="28"/>
                <w:lang w:eastAsia="ru-RU"/>
              </w:rPr>
              <w:t xml:space="preserve"> </w:t>
            </w:r>
            <w:r w:rsidRPr="00915A76">
              <w:rPr>
                <w:rFonts w:ascii="Times New Roman" w:eastAsia="Times New Roman" w:hAnsi="Times New Roman" w:cs="Times New Roman"/>
                <w:color w:val="000000"/>
                <w:sz w:val="28"/>
                <w:szCs w:val="28"/>
                <w:lang w:val="en-US" w:eastAsia="ru-RU"/>
              </w:rPr>
              <w:t>Point</w:t>
            </w:r>
            <w:r w:rsidRPr="00915A76">
              <w:rPr>
                <w:rFonts w:ascii="Times New Roman" w:eastAsia="Times New Roman" w:hAnsi="Times New Roman" w:cs="Times New Roman"/>
                <w:color w:val="000000"/>
                <w:sz w:val="28"/>
                <w:szCs w:val="28"/>
                <w:lang w:eastAsia="ru-RU"/>
              </w:rPr>
              <w:t>);</w:t>
            </w:r>
          </w:p>
          <w:p w14:paraId="5A252D68" w14:textId="77777777" w:rsidR="00150EBC" w:rsidRPr="00915A76" w:rsidRDefault="00150EBC" w:rsidP="00D01FB6">
            <w:pPr>
              <w:numPr>
                <w:ilvl w:val="0"/>
                <w:numId w:val="35"/>
              </w:numPr>
              <w:ind w:firstLine="709"/>
              <w:rPr>
                <w:rFonts w:ascii="Times New Roman" w:eastAsia="Times New Roman" w:hAnsi="Times New Roman" w:cs="Times New Roman"/>
                <w:color w:val="000000"/>
                <w:sz w:val="28"/>
                <w:szCs w:val="28"/>
                <w:lang w:eastAsia="ru-RU"/>
              </w:rPr>
            </w:pPr>
            <w:r w:rsidRPr="00915A76">
              <w:rPr>
                <w:rFonts w:ascii="Times New Roman" w:eastAsia="Times New Roman" w:hAnsi="Times New Roman" w:cs="Times New Roman"/>
                <w:color w:val="000000"/>
                <w:sz w:val="28"/>
                <w:szCs w:val="28"/>
                <w:lang w:eastAsia="ru-RU"/>
              </w:rPr>
              <w:t>мультимедийное оборудование (экран, проектор);</w:t>
            </w:r>
          </w:p>
          <w:p w14:paraId="5F4BCF36" w14:textId="77777777" w:rsidR="00150EBC" w:rsidRDefault="00150EBC" w:rsidP="00D01FB6">
            <w:pPr>
              <w:numPr>
                <w:ilvl w:val="0"/>
                <w:numId w:val="35"/>
              </w:numPr>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корзинка с карточками-заданиями;</w:t>
            </w:r>
          </w:p>
          <w:p w14:paraId="7A59420D" w14:textId="77777777" w:rsidR="00150EBC" w:rsidRPr="00915A76" w:rsidRDefault="00150EBC" w:rsidP="00D01FB6">
            <w:pPr>
              <w:numPr>
                <w:ilvl w:val="0"/>
                <w:numId w:val="35"/>
              </w:numPr>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музейные экспонаты.</w:t>
            </w:r>
          </w:p>
          <w:p w14:paraId="4D47DB17" w14:textId="77777777" w:rsidR="00150EBC" w:rsidRPr="00BD42E6" w:rsidRDefault="00150EBC" w:rsidP="00D01FB6">
            <w:pPr>
              <w:ind w:firstLine="709"/>
              <w:rPr>
                <w:rFonts w:ascii="Times New Roman" w:eastAsia="Times New Roman" w:hAnsi="Times New Roman" w:cs="Times New Roman"/>
                <w:color w:val="000000"/>
                <w:sz w:val="28"/>
                <w:szCs w:val="28"/>
                <w:lang w:eastAsia="ru-RU"/>
              </w:rPr>
            </w:pPr>
            <w:r w:rsidRPr="00BD42E6">
              <w:rPr>
                <w:rFonts w:ascii="Times New Roman" w:eastAsia="Times New Roman" w:hAnsi="Times New Roman" w:cs="Times New Roman"/>
                <w:color w:val="000000"/>
                <w:sz w:val="28"/>
                <w:szCs w:val="28"/>
                <w:lang w:eastAsia="ru-RU"/>
              </w:rPr>
              <w:t>Для обучающихся:</w:t>
            </w:r>
          </w:p>
          <w:p w14:paraId="58ACF09F" w14:textId="77777777" w:rsidR="00150EBC" w:rsidRPr="00BD42E6" w:rsidRDefault="00150EBC" w:rsidP="00D01FB6">
            <w:pPr>
              <w:numPr>
                <w:ilvl w:val="0"/>
                <w:numId w:val="35"/>
              </w:numPr>
              <w:ind w:firstLine="709"/>
              <w:jc w:val="both"/>
              <w:rPr>
                <w:rFonts w:ascii="Times New Roman" w:eastAsia="Times New Roman" w:hAnsi="Times New Roman" w:cs="Times New Roman"/>
                <w:color w:val="000000"/>
                <w:sz w:val="28"/>
                <w:szCs w:val="28"/>
                <w:lang w:eastAsia="ru-RU"/>
              </w:rPr>
            </w:pPr>
            <w:r w:rsidRPr="00BD42E6">
              <w:rPr>
                <w:rFonts w:ascii="Times New Roman" w:eastAsia="Times New Roman" w:hAnsi="Times New Roman" w:cs="Times New Roman"/>
                <w:color w:val="000000"/>
                <w:sz w:val="28"/>
                <w:szCs w:val="28"/>
                <w:lang w:eastAsia="ru-RU"/>
              </w:rPr>
              <w:t>дидактический материал (карточки с фактами о Краснодарском крае, со словами (кубанский говор), «телефоны» для рефлексии).</w:t>
            </w:r>
          </w:p>
          <w:p w14:paraId="7D97F9D8" w14:textId="77777777" w:rsidR="00150EBC" w:rsidRPr="00BD42E6" w:rsidRDefault="00150EBC" w:rsidP="00D01FB6">
            <w:pPr>
              <w:ind w:firstLine="709"/>
              <w:jc w:val="center"/>
              <w:rPr>
                <w:rFonts w:ascii="Times New Roman" w:eastAsia="Calibri" w:hAnsi="Times New Roman" w:cs="Times New Roman"/>
                <w:sz w:val="28"/>
                <w:szCs w:val="28"/>
              </w:rPr>
            </w:pPr>
            <w:r w:rsidRPr="00BD42E6">
              <w:rPr>
                <w:rFonts w:ascii="Times New Roman" w:eastAsia="Calibri" w:hAnsi="Times New Roman" w:cs="Times New Roman"/>
                <w:sz w:val="28"/>
                <w:szCs w:val="28"/>
              </w:rPr>
              <w:t>Ход занятия</w:t>
            </w:r>
          </w:p>
          <w:p w14:paraId="4A58DDDC" w14:textId="2736D9DB" w:rsidR="00150EBC" w:rsidRDefault="00150EBC" w:rsidP="00D01FB6">
            <w:pPr>
              <w:ind w:firstLine="709"/>
              <w:jc w:val="both"/>
              <w:rPr>
                <w:rFonts w:ascii="Times New Roman" w:hAnsi="Times New Roman" w:cs="Times New Roman"/>
                <w:sz w:val="28"/>
                <w:szCs w:val="28"/>
              </w:rPr>
            </w:pPr>
            <w:r w:rsidRPr="00BD42E6">
              <w:rPr>
                <w:rFonts w:ascii="Times New Roman" w:hAnsi="Times New Roman" w:cs="Times New Roman"/>
                <w:sz w:val="28"/>
                <w:szCs w:val="28"/>
              </w:rPr>
              <w:t>Педагог</w:t>
            </w:r>
            <w:r w:rsidR="00BD42E6">
              <w:rPr>
                <w:rFonts w:ascii="Times New Roman" w:hAnsi="Times New Roman" w:cs="Times New Roman"/>
                <w:sz w:val="28"/>
                <w:szCs w:val="28"/>
              </w:rPr>
              <w:t>.</w:t>
            </w:r>
            <w:r>
              <w:rPr>
                <w:rFonts w:ascii="Times New Roman" w:hAnsi="Times New Roman" w:cs="Times New Roman"/>
                <w:sz w:val="28"/>
                <w:szCs w:val="28"/>
              </w:rPr>
              <w:t xml:space="preserve"> Добрый день, дорогие ребята! Я педагог дополнительного образования объединения «Краевед».  Предлагаю рассказать и показать вам, что краеведение может быть увлекательным и интересным. Вы согласны? </w:t>
            </w:r>
            <w:r w:rsidRPr="00BE3C02">
              <w:rPr>
                <w:rFonts w:ascii="Times New Roman" w:hAnsi="Times New Roman" w:cs="Times New Roman"/>
                <w:i/>
                <w:sz w:val="28"/>
                <w:szCs w:val="28"/>
              </w:rPr>
              <w:t>(Ответы обучающихся</w:t>
            </w:r>
            <w:r>
              <w:rPr>
                <w:rFonts w:ascii="Times New Roman" w:hAnsi="Times New Roman" w:cs="Times New Roman"/>
                <w:i/>
                <w:sz w:val="28"/>
                <w:szCs w:val="28"/>
              </w:rPr>
              <w:t>.</w:t>
            </w:r>
            <w:r w:rsidRPr="00BE3C02">
              <w:rPr>
                <w:rFonts w:ascii="Times New Roman" w:hAnsi="Times New Roman" w:cs="Times New Roman"/>
                <w:i/>
                <w:sz w:val="28"/>
                <w:szCs w:val="28"/>
              </w:rPr>
              <w:t>)</w:t>
            </w:r>
          </w:p>
          <w:p w14:paraId="4E442DA4" w14:textId="77777777" w:rsidR="00150EBC" w:rsidRDefault="00150EBC" w:rsidP="00D01FB6">
            <w:pPr>
              <w:ind w:firstLine="709"/>
              <w:jc w:val="both"/>
              <w:rPr>
                <w:rFonts w:ascii="Times New Roman" w:hAnsi="Times New Roman" w:cs="Times New Roman"/>
                <w:sz w:val="28"/>
                <w:szCs w:val="28"/>
              </w:rPr>
            </w:pPr>
            <w:r>
              <w:rPr>
                <w:rFonts w:ascii="Times New Roman" w:hAnsi="Times New Roman" w:cs="Times New Roman"/>
                <w:sz w:val="28"/>
                <w:szCs w:val="28"/>
              </w:rPr>
              <w:t xml:space="preserve"> - Тогда начинаем.</w:t>
            </w:r>
          </w:p>
          <w:p w14:paraId="2897DBEC" w14:textId="77777777" w:rsidR="00150EBC" w:rsidRDefault="00150EBC" w:rsidP="00D01FB6">
            <w:pPr>
              <w:ind w:left="2552" w:firstLine="709"/>
              <w:jc w:val="both"/>
              <w:rPr>
                <w:rFonts w:ascii="Times New Roman" w:hAnsi="Times New Roman" w:cs="Times New Roman"/>
                <w:sz w:val="28"/>
                <w:szCs w:val="28"/>
              </w:rPr>
            </w:pPr>
            <w:r>
              <w:rPr>
                <w:rFonts w:ascii="Times New Roman" w:hAnsi="Times New Roman" w:cs="Times New Roman"/>
                <w:sz w:val="28"/>
                <w:szCs w:val="28"/>
              </w:rPr>
              <w:t>Я посетить хочу давно</w:t>
            </w:r>
          </w:p>
          <w:p w14:paraId="64DCC36D" w14:textId="77777777" w:rsidR="00150EBC" w:rsidRDefault="00150EBC" w:rsidP="00D01FB6">
            <w:pPr>
              <w:ind w:left="2552" w:firstLine="709"/>
              <w:jc w:val="both"/>
              <w:rPr>
                <w:rFonts w:ascii="Times New Roman" w:hAnsi="Times New Roman" w:cs="Times New Roman"/>
                <w:sz w:val="28"/>
                <w:szCs w:val="28"/>
              </w:rPr>
            </w:pPr>
            <w:r>
              <w:rPr>
                <w:rFonts w:ascii="Times New Roman" w:hAnsi="Times New Roman" w:cs="Times New Roman"/>
                <w:sz w:val="28"/>
                <w:szCs w:val="28"/>
              </w:rPr>
              <w:t>Местечко чудное одно</w:t>
            </w:r>
          </w:p>
          <w:p w14:paraId="04420C83" w14:textId="77777777" w:rsidR="00150EBC" w:rsidRDefault="00150EBC" w:rsidP="00D01FB6">
            <w:pPr>
              <w:ind w:left="2552" w:firstLine="709"/>
              <w:jc w:val="both"/>
              <w:rPr>
                <w:rFonts w:ascii="Times New Roman" w:hAnsi="Times New Roman" w:cs="Times New Roman"/>
                <w:sz w:val="28"/>
                <w:szCs w:val="28"/>
              </w:rPr>
            </w:pPr>
            <w:r>
              <w:rPr>
                <w:rFonts w:ascii="Times New Roman" w:hAnsi="Times New Roman" w:cs="Times New Roman"/>
                <w:sz w:val="28"/>
                <w:szCs w:val="28"/>
              </w:rPr>
              <w:t>И посмотреть на достиженья -</w:t>
            </w:r>
          </w:p>
          <w:p w14:paraId="74E69DE2" w14:textId="77777777" w:rsidR="00150EBC" w:rsidRDefault="00150EBC" w:rsidP="00D01FB6">
            <w:pPr>
              <w:ind w:left="2552" w:firstLine="709"/>
              <w:jc w:val="both"/>
              <w:rPr>
                <w:rFonts w:ascii="Times New Roman" w:hAnsi="Times New Roman" w:cs="Times New Roman"/>
                <w:sz w:val="28"/>
                <w:szCs w:val="28"/>
              </w:rPr>
            </w:pPr>
            <w:r>
              <w:rPr>
                <w:rFonts w:ascii="Times New Roman" w:hAnsi="Times New Roman" w:cs="Times New Roman"/>
                <w:sz w:val="28"/>
                <w:szCs w:val="28"/>
              </w:rPr>
              <w:t>Искусства или увлеченья.</w:t>
            </w:r>
          </w:p>
          <w:p w14:paraId="4E43CBF4" w14:textId="77777777" w:rsidR="00150EBC" w:rsidRDefault="00150EBC" w:rsidP="00D01FB6">
            <w:pPr>
              <w:ind w:left="2552" w:firstLine="709"/>
              <w:jc w:val="both"/>
              <w:rPr>
                <w:rFonts w:ascii="Times New Roman" w:hAnsi="Times New Roman" w:cs="Times New Roman"/>
                <w:sz w:val="28"/>
                <w:szCs w:val="28"/>
              </w:rPr>
            </w:pPr>
            <w:r>
              <w:rPr>
                <w:rFonts w:ascii="Times New Roman" w:hAnsi="Times New Roman" w:cs="Times New Roman"/>
                <w:sz w:val="28"/>
                <w:szCs w:val="28"/>
              </w:rPr>
              <w:t>Там и рисунки, и поделки,</w:t>
            </w:r>
          </w:p>
          <w:p w14:paraId="19F43C5D" w14:textId="77777777" w:rsidR="00150EBC" w:rsidRDefault="00150EBC" w:rsidP="00D01FB6">
            <w:pPr>
              <w:ind w:left="2552" w:firstLine="709"/>
              <w:jc w:val="both"/>
              <w:rPr>
                <w:rFonts w:ascii="Times New Roman" w:hAnsi="Times New Roman" w:cs="Times New Roman"/>
                <w:sz w:val="28"/>
                <w:szCs w:val="28"/>
              </w:rPr>
            </w:pPr>
            <w:r>
              <w:rPr>
                <w:rFonts w:ascii="Times New Roman" w:hAnsi="Times New Roman" w:cs="Times New Roman"/>
                <w:sz w:val="28"/>
                <w:szCs w:val="28"/>
              </w:rPr>
              <w:t>И никакой тебе подделки.</w:t>
            </w:r>
          </w:p>
          <w:p w14:paraId="49BC84C4" w14:textId="77777777" w:rsidR="00150EBC" w:rsidRDefault="00150EBC" w:rsidP="00D01FB6">
            <w:pPr>
              <w:ind w:left="2552" w:firstLine="709"/>
              <w:jc w:val="both"/>
              <w:rPr>
                <w:rFonts w:ascii="Times New Roman" w:hAnsi="Times New Roman" w:cs="Times New Roman"/>
                <w:sz w:val="28"/>
                <w:szCs w:val="28"/>
              </w:rPr>
            </w:pPr>
            <w:r>
              <w:rPr>
                <w:rFonts w:ascii="Times New Roman" w:hAnsi="Times New Roman" w:cs="Times New Roman"/>
                <w:sz w:val="28"/>
                <w:szCs w:val="28"/>
              </w:rPr>
              <w:t>Возьму с собой и вас, друзей,</w:t>
            </w:r>
          </w:p>
          <w:p w14:paraId="603E29E5" w14:textId="77777777" w:rsidR="00150EBC" w:rsidRDefault="00150EBC" w:rsidP="00D01FB6">
            <w:pPr>
              <w:ind w:left="2552" w:firstLine="709"/>
              <w:jc w:val="both"/>
              <w:rPr>
                <w:rFonts w:ascii="Times New Roman" w:hAnsi="Times New Roman" w:cs="Times New Roman"/>
                <w:sz w:val="28"/>
                <w:szCs w:val="28"/>
              </w:rPr>
            </w:pPr>
            <w:r>
              <w:rPr>
                <w:rFonts w:ascii="Times New Roman" w:hAnsi="Times New Roman" w:cs="Times New Roman"/>
                <w:sz w:val="28"/>
                <w:szCs w:val="28"/>
              </w:rPr>
              <w:t xml:space="preserve">И мы отправимся в </w:t>
            </w:r>
            <w:proofErr w:type="gramStart"/>
            <w:r>
              <w:rPr>
                <w:rFonts w:ascii="Times New Roman" w:hAnsi="Times New Roman" w:cs="Times New Roman"/>
                <w:sz w:val="28"/>
                <w:szCs w:val="28"/>
              </w:rPr>
              <w:t>…….</w:t>
            </w:r>
            <w:proofErr w:type="gramEnd"/>
            <w:r w:rsidRPr="00BE3C02">
              <w:rPr>
                <w:rFonts w:ascii="Times New Roman" w:hAnsi="Times New Roman" w:cs="Times New Roman"/>
                <w:i/>
                <w:sz w:val="28"/>
                <w:szCs w:val="28"/>
              </w:rPr>
              <w:t>(музей)</w:t>
            </w:r>
          </w:p>
          <w:p w14:paraId="4BDA1619" w14:textId="4279C5BD" w:rsidR="00150EBC" w:rsidRDefault="00150EBC" w:rsidP="00D01FB6">
            <w:pPr>
              <w:ind w:firstLine="709"/>
              <w:jc w:val="both"/>
              <w:rPr>
                <w:rFonts w:ascii="Times New Roman" w:hAnsi="Times New Roman" w:cs="Times New Roman"/>
                <w:sz w:val="28"/>
                <w:szCs w:val="28"/>
              </w:rPr>
            </w:pPr>
            <w:r w:rsidRPr="00BD42E6">
              <w:rPr>
                <w:rFonts w:ascii="Times New Roman" w:hAnsi="Times New Roman" w:cs="Times New Roman"/>
                <w:sz w:val="28"/>
                <w:szCs w:val="28"/>
              </w:rPr>
              <w:t>Педагог</w:t>
            </w:r>
            <w:r w:rsidR="00BD42E6">
              <w:rPr>
                <w:rFonts w:ascii="Times New Roman" w:hAnsi="Times New Roman" w:cs="Times New Roman"/>
                <w:sz w:val="28"/>
                <w:szCs w:val="28"/>
              </w:rPr>
              <w:t>.</w:t>
            </w:r>
            <w:r>
              <w:rPr>
                <w:rFonts w:ascii="Times New Roman" w:hAnsi="Times New Roman" w:cs="Times New Roman"/>
                <w:sz w:val="28"/>
                <w:szCs w:val="28"/>
              </w:rPr>
              <w:t xml:space="preserve"> Правильно, первая наша остановка </w:t>
            </w:r>
            <w:proofErr w:type="gramStart"/>
            <w:r>
              <w:rPr>
                <w:rFonts w:ascii="Times New Roman" w:hAnsi="Times New Roman" w:cs="Times New Roman"/>
                <w:sz w:val="28"/>
                <w:szCs w:val="28"/>
              </w:rPr>
              <w:t>- это</w:t>
            </w:r>
            <w:proofErr w:type="gramEnd"/>
            <w:r>
              <w:rPr>
                <w:rFonts w:ascii="Times New Roman" w:hAnsi="Times New Roman" w:cs="Times New Roman"/>
                <w:sz w:val="28"/>
                <w:szCs w:val="28"/>
              </w:rPr>
              <w:t xml:space="preserve"> музей.  А давно ли вы были в музее? А какие музеи вы знаете? </w:t>
            </w:r>
            <w:r w:rsidRPr="00BE3C02">
              <w:rPr>
                <w:rFonts w:ascii="Times New Roman" w:hAnsi="Times New Roman" w:cs="Times New Roman"/>
                <w:i/>
                <w:sz w:val="28"/>
                <w:szCs w:val="28"/>
              </w:rPr>
              <w:t>(Ответы обучающихся</w:t>
            </w:r>
            <w:r>
              <w:rPr>
                <w:rFonts w:ascii="Times New Roman" w:hAnsi="Times New Roman" w:cs="Times New Roman"/>
                <w:i/>
                <w:sz w:val="28"/>
                <w:szCs w:val="28"/>
              </w:rPr>
              <w:t>.</w:t>
            </w:r>
            <w:r w:rsidRPr="00BE3C02">
              <w:rPr>
                <w:rFonts w:ascii="Times New Roman" w:hAnsi="Times New Roman" w:cs="Times New Roman"/>
                <w:i/>
                <w:sz w:val="28"/>
                <w:szCs w:val="28"/>
              </w:rPr>
              <w:t>)</w:t>
            </w:r>
            <w:r>
              <w:rPr>
                <w:rFonts w:ascii="Times New Roman" w:hAnsi="Times New Roman" w:cs="Times New Roman"/>
                <w:sz w:val="28"/>
                <w:szCs w:val="28"/>
              </w:rPr>
              <w:t xml:space="preserve"> Правильно, но это все традиционные музеи. А знаете ли вы, что у нас в России существует очень много необычных музеев? Предлагаю вам с ними познакомиться. </w:t>
            </w:r>
          </w:p>
          <w:p w14:paraId="088EAA1B" w14:textId="77777777" w:rsidR="00150EBC" w:rsidRPr="007043E7" w:rsidRDefault="00150EBC" w:rsidP="00D01FB6">
            <w:pPr>
              <w:ind w:firstLine="709"/>
              <w:jc w:val="center"/>
              <w:rPr>
                <w:rFonts w:ascii="Times New Roman" w:hAnsi="Times New Roman" w:cs="Times New Roman"/>
                <w:i/>
                <w:sz w:val="28"/>
                <w:szCs w:val="28"/>
              </w:rPr>
            </w:pPr>
            <w:r w:rsidRPr="007043E7">
              <w:rPr>
                <w:rFonts w:ascii="Times New Roman" w:hAnsi="Times New Roman" w:cs="Times New Roman"/>
                <w:i/>
                <w:sz w:val="28"/>
                <w:szCs w:val="28"/>
              </w:rPr>
              <w:t>(Демонстрация слайдов с фотографиями.)</w:t>
            </w:r>
          </w:p>
          <w:p w14:paraId="64208C4C" w14:textId="77777777" w:rsidR="00150EBC" w:rsidRDefault="00150EBC" w:rsidP="00D01FB6">
            <w:pPr>
              <w:ind w:firstLine="709"/>
              <w:jc w:val="both"/>
              <w:rPr>
                <w:rFonts w:ascii="Times New Roman" w:hAnsi="Times New Roman" w:cs="Times New Roman"/>
                <w:sz w:val="28"/>
                <w:szCs w:val="28"/>
              </w:rPr>
            </w:pPr>
            <w:r>
              <w:rPr>
                <w:rFonts w:ascii="Times New Roman" w:hAnsi="Times New Roman" w:cs="Times New Roman"/>
                <w:sz w:val="28"/>
                <w:szCs w:val="28"/>
              </w:rPr>
              <w:t xml:space="preserve"> - Видите, какое многообразие музеев, а теперь давайте с вами пофантазируем: если бы вы решили открыть музей, то какой бы он был и почему? </w:t>
            </w:r>
            <w:r w:rsidRPr="00BE3C02">
              <w:rPr>
                <w:rFonts w:ascii="Times New Roman" w:hAnsi="Times New Roman" w:cs="Times New Roman"/>
                <w:i/>
                <w:sz w:val="28"/>
                <w:szCs w:val="28"/>
              </w:rPr>
              <w:t>(Ответы обучающихся</w:t>
            </w:r>
            <w:r>
              <w:rPr>
                <w:rFonts w:ascii="Times New Roman" w:hAnsi="Times New Roman" w:cs="Times New Roman"/>
                <w:i/>
                <w:sz w:val="28"/>
                <w:szCs w:val="28"/>
              </w:rPr>
              <w:t>.</w:t>
            </w:r>
            <w:r w:rsidRPr="00BE3C02">
              <w:rPr>
                <w:rFonts w:ascii="Times New Roman" w:hAnsi="Times New Roman" w:cs="Times New Roman"/>
                <w:i/>
                <w:sz w:val="28"/>
                <w:szCs w:val="28"/>
              </w:rPr>
              <w:t>)</w:t>
            </w:r>
          </w:p>
          <w:p w14:paraId="4FB32C2E" w14:textId="707784F1" w:rsidR="00150EBC" w:rsidRDefault="00150EBC" w:rsidP="00D01FB6">
            <w:pPr>
              <w:ind w:firstLine="709"/>
              <w:jc w:val="both"/>
              <w:rPr>
                <w:rFonts w:ascii="Times New Roman" w:hAnsi="Times New Roman" w:cs="Times New Roman"/>
                <w:sz w:val="28"/>
                <w:szCs w:val="28"/>
              </w:rPr>
            </w:pPr>
            <w:r>
              <w:rPr>
                <w:rFonts w:ascii="Times New Roman" w:hAnsi="Times New Roman" w:cs="Times New Roman"/>
                <w:sz w:val="28"/>
                <w:szCs w:val="28"/>
              </w:rPr>
              <w:t>- Замечательно, возможно, в скором будущем у нас откро</w:t>
            </w:r>
            <w:r w:rsidR="00BD42E6">
              <w:rPr>
                <w:rFonts w:ascii="Times New Roman" w:hAnsi="Times New Roman" w:cs="Times New Roman"/>
                <w:sz w:val="28"/>
                <w:szCs w:val="28"/>
              </w:rPr>
              <w:t>е</w:t>
            </w:r>
            <w:r>
              <w:rPr>
                <w:rFonts w:ascii="Times New Roman" w:hAnsi="Times New Roman" w:cs="Times New Roman"/>
                <w:sz w:val="28"/>
                <w:szCs w:val="28"/>
              </w:rPr>
              <w:t>тся несколько необычных и интересных музеев под вашим руководством.</w:t>
            </w:r>
          </w:p>
          <w:p w14:paraId="27B2C21F" w14:textId="77777777" w:rsidR="00150EBC" w:rsidRDefault="00150EBC" w:rsidP="00D01FB6">
            <w:pPr>
              <w:ind w:firstLine="709"/>
              <w:jc w:val="both"/>
              <w:rPr>
                <w:rFonts w:ascii="Times New Roman" w:hAnsi="Times New Roman" w:cs="Times New Roman"/>
                <w:sz w:val="28"/>
                <w:szCs w:val="28"/>
              </w:rPr>
            </w:pPr>
            <w:r>
              <w:rPr>
                <w:rFonts w:ascii="Times New Roman" w:hAnsi="Times New Roman" w:cs="Times New Roman"/>
                <w:sz w:val="28"/>
                <w:szCs w:val="28"/>
              </w:rPr>
              <w:t xml:space="preserve">- Скажите, пожалуйста, какой край для вас является родным? Правильно, Краснодарский. Чем, по вашему мнению, славится наш край? </w:t>
            </w:r>
            <w:r w:rsidRPr="00BE3C02">
              <w:rPr>
                <w:rFonts w:ascii="Times New Roman" w:hAnsi="Times New Roman" w:cs="Times New Roman"/>
                <w:i/>
                <w:sz w:val="28"/>
                <w:szCs w:val="28"/>
              </w:rPr>
              <w:t>(Ответы обучающихся</w:t>
            </w:r>
            <w:r>
              <w:rPr>
                <w:rFonts w:ascii="Times New Roman" w:hAnsi="Times New Roman" w:cs="Times New Roman"/>
                <w:i/>
                <w:sz w:val="28"/>
                <w:szCs w:val="28"/>
              </w:rPr>
              <w:t>.</w:t>
            </w:r>
            <w:r w:rsidRPr="00BE3C02">
              <w:rPr>
                <w:rFonts w:ascii="Times New Roman" w:hAnsi="Times New Roman" w:cs="Times New Roman"/>
                <w:i/>
                <w:sz w:val="28"/>
                <w:szCs w:val="28"/>
              </w:rPr>
              <w:t>)</w:t>
            </w:r>
            <w:r>
              <w:rPr>
                <w:rFonts w:ascii="Times New Roman" w:hAnsi="Times New Roman" w:cs="Times New Roman"/>
                <w:sz w:val="28"/>
                <w:szCs w:val="28"/>
              </w:rPr>
              <w:t xml:space="preserve"> Отлично, вы много знаете о нашем крае. Теперь я предлагаю расширить ваш кругозор и представить интересные факты о Краснодарском крае, которые вы наверняка не знаете.</w:t>
            </w:r>
          </w:p>
          <w:p w14:paraId="0FCDD7D6" w14:textId="77777777" w:rsidR="00150EBC" w:rsidRDefault="00150EBC" w:rsidP="00D01FB6">
            <w:pPr>
              <w:ind w:firstLine="709"/>
              <w:jc w:val="both"/>
              <w:rPr>
                <w:rFonts w:ascii="Times New Roman" w:hAnsi="Times New Roman" w:cs="Times New Roman"/>
                <w:sz w:val="28"/>
                <w:szCs w:val="28"/>
              </w:rPr>
            </w:pPr>
            <w:r>
              <w:rPr>
                <w:rFonts w:ascii="Times New Roman" w:hAnsi="Times New Roman" w:cs="Times New Roman"/>
                <w:sz w:val="28"/>
                <w:szCs w:val="28"/>
              </w:rPr>
              <w:t xml:space="preserve">- Сейчас вы получите карточки с малоизвестными фактами о нашем крае. Внимательно изучите и выберите для себя самое интересное. Затем мы обсудим, почему именно эти факты вас заинтересовали. </w:t>
            </w:r>
          </w:p>
          <w:p w14:paraId="66DDE589" w14:textId="77777777" w:rsidR="00150EBC" w:rsidRDefault="00150EBC" w:rsidP="00D01FB6">
            <w:pPr>
              <w:ind w:firstLine="709"/>
              <w:jc w:val="both"/>
              <w:rPr>
                <w:rFonts w:ascii="Times New Roman" w:hAnsi="Times New Roman" w:cs="Times New Roman"/>
                <w:sz w:val="28"/>
                <w:szCs w:val="28"/>
              </w:rPr>
            </w:pPr>
            <w:r>
              <w:rPr>
                <w:rFonts w:ascii="Times New Roman" w:hAnsi="Times New Roman" w:cs="Times New Roman"/>
                <w:i/>
                <w:sz w:val="28"/>
                <w:szCs w:val="28"/>
              </w:rPr>
              <w:t>(Работа с карточками, о</w:t>
            </w:r>
            <w:r w:rsidRPr="00BE3C02">
              <w:rPr>
                <w:rFonts w:ascii="Times New Roman" w:hAnsi="Times New Roman" w:cs="Times New Roman"/>
                <w:i/>
                <w:sz w:val="28"/>
                <w:szCs w:val="28"/>
              </w:rPr>
              <w:t>тветы обучающихся</w:t>
            </w:r>
            <w:r>
              <w:rPr>
                <w:rFonts w:ascii="Times New Roman" w:hAnsi="Times New Roman" w:cs="Times New Roman"/>
                <w:i/>
                <w:sz w:val="28"/>
                <w:szCs w:val="28"/>
              </w:rPr>
              <w:t>.</w:t>
            </w:r>
            <w:r w:rsidRPr="00BE3C02">
              <w:rPr>
                <w:rFonts w:ascii="Times New Roman" w:hAnsi="Times New Roman" w:cs="Times New Roman"/>
                <w:i/>
                <w:sz w:val="28"/>
                <w:szCs w:val="28"/>
              </w:rPr>
              <w:t>)</w:t>
            </w:r>
            <w:r>
              <w:rPr>
                <w:rFonts w:ascii="Times New Roman" w:hAnsi="Times New Roman" w:cs="Times New Roman"/>
                <w:sz w:val="28"/>
                <w:szCs w:val="28"/>
              </w:rPr>
              <w:t xml:space="preserve"> </w:t>
            </w:r>
          </w:p>
          <w:p w14:paraId="69BBACD5" w14:textId="77777777" w:rsidR="00150EBC" w:rsidRDefault="00150EBC" w:rsidP="00D01FB6">
            <w:pPr>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4595"/>
              <w:gridCol w:w="3899"/>
            </w:tblGrid>
            <w:tr w:rsidR="00BD42E6" w:rsidRPr="00BD42E6" w14:paraId="1A4A9F9E" w14:textId="77777777" w:rsidTr="00150EBC">
              <w:tc>
                <w:tcPr>
                  <w:tcW w:w="0" w:type="auto"/>
                </w:tcPr>
                <w:p w14:paraId="5FE24F14" w14:textId="77777777" w:rsidR="00150EBC" w:rsidRPr="00BD42E6" w:rsidRDefault="00150EBC" w:rsidP="00D01FB6">
                  <w:pPr>
                    <w:ind w:firstLine="709"/>
                    <w:jc w:val="both"/>
                    <w:rPr>
                      <w:rFonts w:ascii="Times New Roman" w:hAnsi="Times New Roman" w:cs="Times New Roman"/>
                      <w:sz w:val="24"/>
                      <w:szCs w:val="24"/>
                    </w:rPr>
                  </w:pPr>
                  <w:r w:rsidRPr="00BD42E6">
                    <w:rPr>
                      <w:rFonts w:ascii="Times New Roman" w:hAnsi="Times New Roman" w:cs="Times New Roman"/>
                      <w:sz w:val="24"/>
                      <w:szCs w:val="24"/>
                    </w:rPr>
                    <w:t xml:space="preserve">Город Сочи Краснодарского края является одним из самых протяжённых </w:t>
                  </w:r>
                  <w:r w:rsidRPr="00BD42E6">
                    <w:rPr>
                      <w:rFonts w:ascii="Times New Roman" w:hAnsi="Times New Roman" w:cs="Times New Roman"/>
                      <w:sz w:val="24"/>
                      <w:szCs w:val="24"/>
                    </w:rPr>
                    <w:lastRenderedPageBreak/>
                    <w:t>городов-курортов в мире. Это самый северный город в мире с субтропическим климатом.</w:t>
                  </w:r>
                </w:p>
              </w:tc>
              <w:tc>
                <w:tcPr>
                  <w:tcW w:w="0" w:type="auto"/>
                </w:tcPr>
                <w:p w14:paraId="08009B18" w14:textId="77777777" w:rsidR="00150EBC" w:rsidRPr="00BD42E6" w:rsidRDefault="00150EBC" w:rsidP="00D01FB6">
                  <w:pPr>
                    <w:ind w:firstLine="709"/>
                    <w:jc w:val="both"/>
                    <w:rPr>
                      <w:rFonts w:ascii="Times New Roman" w:hAnsi="Times New Roman" w:cs="Times New Roman"/>
                      <w:sz w:val="24"/>
                      <w:szCs w:val="24"/>
                    </w:rPr>
                  </w:pPr>
                  <w:r w:rsidRPr="00BD42E6">
                    <w:rPr>
                      <w:rFonts w:ascii="Times New Roman" w:hAnsi="Times New Roman" w:cs="Times New Roman"/>
                      <w:sz w:val="24"/>
                      <w:szCs w:val="24"/>
                    </w:rPr>
                    <w:lastRenderedPageBreak/>
                    <w:t xml:space="preserve">Российские археологи обнаружили на Кубани древнее </w:t>
                  </w:r>
                  <w:proofErr w:type="gramStart"/>
                  <w:r w:rsidRPr="00BD42E6">
                    <w:rPr>
                      <w:rFonts w:ascii="Times New Roman" w:hAnsi="Times New Roman" w:cs="Times New Roman"/>
                      <w:sz w:val="24"/>
                      <w:szCs w:val="24"/>
                    </w:rPr>
                    <w:t>захоро</w:t>
                  </w:r>
                  <w:r w:rsidRPr="00BD42E6">
                    <w:rPr>
                      <w:rFonts w:ascii="Times New Roman" w:hAnsi="Times New Roman" w:cs="Times New Roman"/>
                      <w:sz w:val="24"/>
                      <w:szCs w:val="24"/>
                    </w:rPr>
                    <w:lastRenderedPageBreak/>
                    <w:t>нение  людей</w:t>
                  </w:r>
                  <w:proofErr w:type="gramEnd"/>
                  <w:r w:rsidRPr="00BD42E6">
                    <w:rPr>
                      <w:rFonts w:ascii="Times New Roman" w:hAnsi="Times New Roman" w:cs="Times New Roman"/>
                      <w:sz w:val="24"/>
                      <w:szCs w:val="24"/>
                    </w:rPr>
                    <w:t>, уже прозванных журналистами гигантами или великанами. Их рост выше двух метров.</w:t>
                  </w:r>
                </w:p>
              </w:tc>
            </w:tr>
            <w:tr w:rsidR="00BD42E6" w:rsidRPr="00BD42E6" w14:paraId="27ADCF8B" w14:textId="77777777" w:rsidTr="00150EBC">
              <w:tc>
                <w:tcPr>
                  <w:tcW w:w="0" w:type="auto"/>
                </w:tcPr>
                <w:p w14:paraId="3BDA3735" w14:textId="77777777" w:rsidR="00150EBC" w:rsidRPr="00BD42E6" w:rsidRDefault="00150EBC" w:rsidP="00D01FB6">
                  <w:pPr>
                    <w:ind w:firstLine="709"/>
                    <w:jc w:val="both"/>
                    <w:rPr>
                      <w:rFonts w:ascii="Times New Roman" w:hAnsi="Times New Roman" w:cs="Times New Roman"/>
                      <w:sz w:val="24"/>
                      <w:szCs w:val="24"/>
                    </w:rPr>
                  </w:pPr>
                  <w:r w:rsidRPr="00BD42E6">
                    <w:rPr>
                      <w:rFonts w:ascii="Times New Roman" w:hAnsi="Times New Roman" w:cs="Times New Roman"/>
                      <w:sz w:val="24"/>
                      <w:szCs w:val="24"/>
                    </w:rPr>
                    <w:lastRenderedPageBreak/>
                    <w:t xml:space="preserve">Чёрное море – самое тёплое море России. Характерной особенностью Чёрного моря является полное отсутствие жизни на глубинах свыше 150-200 м за счёт насыщенности глубинных слоёв воды сероводородом. </w:t>
                  </w:r>
                </w:p>
              </w:tc>
              <w:tc>
                <w:tcPr>
                  <w:tcW w:w="0" w:type="auto"/>
                </w:tcPr>
                <w:p w14:paraId="3D84B8AE" w14:textId="77777777" w:rsidR="00150EBC" w:rsidRPr="00BD42E6" w:rsidRDefault="00150EBC" w:rsidP="00D01FB6">
                  <w:pPr>
                    <w:ind w:firstLine="709"/>
                    <w:jc w:val="both"/>
                    <w:rPr>
                      <w:rFonts w:ascii="Times New Roman" w:hAnsi="Times New Roman" w:cs="Times New Roman"/>
                      <w:sz w:val="24"/>
                      <w:szCs w:val="24"/>
                    </w:rPr>
                  </w:pPr>
                  <w:r w:rsidRPr="00BD42E6">
                    <w:rPr>
                      <w:rFonts w:ascii="Times New Roman" w:hAnsi="Times New Roman" w:cs="Times New Roman"/>
                      <w:sz w:val="24"/>
                      <w:szCs w:val="24"/>
                    </w:rPr>
                    <w:t>В разных частях Краснодарского края насчитывается более 200 природных минеральных источников.</w:t>
                  </w:r>
                </w:p>
              </w:tc>
            </w:tr>
          </w:tbl>
          <w:p w14:paraId="51FFC34A" w14:textId="77777777" w:rsidR="00150EBC" w:rsidRDefault="00150EBC" w:rsidP="00D01FB6">
            <w:pPr>
              <w:ind w:firstLine="709"/>
              <w:jc w:val="both"/>
              <w:rPr>
                <w:rFonts w:ascii="Times New Roman" w:hAnsi="Times New Roman" w:cs="Times New Roman"/>
                <w:sz w:val="28"/>
                <w:szCs w:val="28"/>
              </w:rPr>
            </w:pPr>
          </w:p>
          <w:p w14:paraId="5BF3C5C6" w14:textId="02D9EB03" w:rsidR="00150EBC" w:rsidRDefault="00150EBC" w:rsidP="00D01FB6">
            <w:pPr>
              <w:ind w:firstLine="709"/>
              <w:jc w:val="both"/>
              <w:rPr>
                <w:rFonts w:ascii="Times New Roman" w:hAnsi="Times New Roman" w:cs="Times New Roman"/>
                <w:sz w:val="28"/>
                <w:szCs w:val="28"/>
              </w:rPr>
            </w:pPr>
            <w:r w:rsidRPr="00D01FB6">
              <w:rPr>
                <w:rFonts w:ascii="Times New Roman" w:hAnsi="Times New Roman" w:cs="Times New Roman"/>
                <w:sz w:val="28"/>
                <w:szCs w:val="28"/>
              </w:rPr>
              <w:t>Педагог</w:t>
            </w:r>
            <w:r w:rsidR="00D01FB6">
              <w:rPr>
                <w:rFonts w:ascii="Times New Roman" w:hAnsi="Times New Roman" w:cs="Times New Roman"/>
                <w:sz w:val="28"/>
                <w:szCs w:val="28"/>
              </w:rPr>
              <w:t>.</w:t>
            </w:r>
            <w:r>
              <w:rPr>
                <w:rFonts w:ascii="Times New Roman" w:hAnsi="Times New Roman" w:cs="Times New Roman"/>
                <w:sz w:val="28"/>
                <w:szCs w:val="28"/>
              </w:rPr>
              <w:t xml:space="preserve"> Мы с вами - потомки казаков и живём в казачьем крае. Поэтому знать историю казачества, фольклор и быт казаков мы с вами обязаны. На наших занятиях мы собираем и изучаем пословицы и поговорки, диалектные слова, праздники и обычаи казаков. А знаете ли вы, что означают слова, которые были в обиходе у наших предков? </w:t>
            </w:r>
          </w:p>
          <w:p w14:paraId="31F7193E" w14:textId="77777777" w:rsidR="00150EBC" w:rsidRPr="00153737" w:rsidRDefault="00150EBC" w:rsidP="00D01FB6">
            <w:pPr>
              <w:ind w:firstLine="709"/>
              <w:jc w:val="both"/>
              <w:rPr>
                <w:rFonts w:ascii="Times New Roman" w:hAnsi="Times New Roman" w:cs="Times New Roman"/>
                <w:sz w:val="28"/>
                <w:szCs w:val="28"/>
              </w:rPr>
            </w:pPr>
            <w:r w:rsidRPr="00153737">
              <w:rPr>
                <w:rFonts w:ascii="Times New Roman" w:hAnsi="Times New Roman" w:cs="Times New Roman"/>
                <w:sz w:val="28"/>
                <w:szCs w:val="28"/>
              </w:rPr>
              <w:t xml:space="preserve">«Солнце </w:t>
            </w:r>
            <w:proofErr w:type="spellStart"/>
            <w:r w:rsidRPr="00153737">
              <w:rPr>
                <w:rFonts w:ascii="Times New Roman" w:hAnsi="Times New Roman" w:cs="Times New Roman"/>
                <w:sz w:val="28"/>
                <w:szCs w:val="28"/>
              </w:rPr>
              <w:t>свитэ</w:t>
            </w:r>
            <w:proofErr w:type="spellEnd"/>
            <w:r w:rsidRPr="00153737">
              <w:rPr>
                <w:rFonts w:ascii="Times New Roman" w:hAnsi="Times New Roman" w:cs="Times New Roman"/>
                <w:sz w:val="28"/>
                <w:szCs w:val="28"/>
              </w:rPr>
              <w:t xml:space="preserve">, дождь </w:t>
            </w:r>
            <w:proofErr w:type="spellStart"/>
            <w:r w:rsidRPr="00153737">
              <w:rPr>
                <w:rFonts w:ascii="Times New Roman" w:hAnsi="Times New Roman" w:cs="Times New Roman"/>
                <w:sz w:val="28"/>
                <w:szCs w:val="28"/>
              </w:rPr>
              <w:t>идэ</w:t>
            </w:r>
            <w:proofErr w:type="spellEnd"/>
            <w:r w:rsidRPr="00153737">
              <w:rPr>
                <w:rFonts w:ascii="Times New Roman" w:hAnsi="Times New Roman" w:cs="Times New Roman"/>
                <w:sz w:val="28"/>
                <w:szCs w:val="28"/>
              </w:rPr>
              <w:t>,</w:t>
            </w:r>
          </w:p>
          <w:p w14:paraId="6F9030F8" w14:textId="77777777" w:rsidR="00150EBC" w:rsidRPr="00153737" w:rsidRDefault="00150EBC" w:rsidP="00D01FB6">
            <w:pPr>
              <w:ind w:firstLine="709"/>
              <w:jc w:val="both"/>
              <w:rPr>
                <w:rFonts w:ascii="Times New Roman" w:hAnsi="Times New Roman" w:cs="Times New Roman"/>
                <w:sz w:val="28"/>
                <w:szCs w:val="28"/>
              </w:rPr>
            </w:pPr>
            <w:r w:rsidRPr="00153737">
              <w:rPr>
                <w:rFonts w:ascii="Times New Roman" w:hAnsi="Times New Roman" w:cs="Times New Roman"/>
                <w:sz w:val="28"/>
                <w:szCs w:val="28"/>
              </w:rPr>
              <w:t xml:space="preserve">Семечко </w:t>
            </w:r>
            <w:proofErr w:type="spellStart"/>
            <w:r w:rsidRPr="00153737">
              <w:rPr>
                <w:rFonts w:ascii="Times New Roman" w:hAnsi="Times New Roman" w:cs="Times New Roman"/>
                <w:sz w:val="28"/>
                <w:szCs w:val="28"/>
              </w:rPr>
              <w:t>растэ</w:t>
            </w:r>
            <w:proofErr w:type="spellEnd"/>
            <w:r w:rsidRPr="00153737">
              <w:rPr>
                <w:rFonts w:ascii="Times New Roman" w:hAnsi="Times New Roman" w:cs="Times New Roman"/>
                <w:sz w:val="28"/>
                <w:szCs w:val="28"/>
              </w:rPr>
              <w:t xml:space="preserve">, </w:t>
            </w:r>
            <w:proofErr w:type="spellStart"/>
            <w:r w:rsidRPr="00153737">
              <w:rPr>
                <w:rFonts w:ascii="Times New Roman" w:hAnsi="Times New Roman" w:cs="Times New Roman"/>
                <w:sz w:val="28"/>
                <w:szCs w:val="28"/>
              </w:rPr>
              <w:t>растэ</w:t>
            </w:r>
            <w:proofErr w:type="spellEnd"/>
            <w:r w:rsidRPr="00153737">
              <w:rPr>
                <w:rFonts w:ascii="Times New Roman" w:hAnsi="Times New Roman" w:cs="Times New Roman"/>
                <w:sz w:val="28"/>
                <w:szCs w:val="28"/>
              </w:rPr>
              <w:t>.</w:t>
            </w:r>
          </w:p>
          <w:p w14:paraId="09B384F2" w14:textId="77777777" w:rsidR="00150EBC" w:rsidRPr="00153737" w:rsidRDefault="00150EBC" w:rsidP="00D01FB6">
            <w:pPr>
              <w:ind w:firstLine="709"/>
              <w:jc w:val="both"/>
              <w:rPr>
                <w:rFonts w:ascii="Times New Roman" w:hAnsi="Times New Roman" w:cs="Times New Roman"/>
                <w:sz w:val="28"/>
                <w:szCs w:val="28"/>
              </w:rPr>
            </w:pPr>
            <w:r w:rsidRPr="00153737">
              <w:rPr>
                <w:rFonts w:ascii="Times New Roman" w:hAnsi="Times New Roman" w:cs="Times New Roman"/>
                <w:sz w:val="28"/>
                <w:szCs w:val="28"/>
              </w:rPr>
              <w:t>К солнцу тянется росток,</w:t>
            </w:r>
          </w:p>
          <w:p w14:paraId="46FFEC4A" w14:textId="77777777" w:rsidR="00150EBC" w:rsidRPr="00153737" w:rsidRDefault="00150EBC" w:rsidP="00D01FB6">
            <w:pPr>
              <w:ind w:firstLine="709"/>
              <w:jc w:val="both"/>
              <w:rPr>
                <w:rFonts w:ascii="Times New Roman" w:hAnsi="Times New Roman" w:cs="Times New Roman"/>
                <w:sz w:val="28"/>
                <w:szCs w:val="28"/>
              </w:rPr>
            </w:pPr>
            <w:r w:rsidRPr="00153737">
              <w:rPr>
                <w:rFonts w:ascii="Times New Roman" w:hAnsi="Times New Roman" w:cs="Times New Roman"/>
                <w:sz w:val="28"/>
                <w:szCs w:val="28"/>
              </w:rPr>
              <w:t>Тонкий, тонкий стебелёк.</w:t>
            </w:r>
          </w:p>
          <w:p w14:paraId="6318AB72" w14:textId="77777777" w:rsidR="00150EBC" w:rsidRPr="00153737" w:rsidRDefault="00150EBC" w:rsidP="00D01FB6">
            <w:pPr>
              <w:ind w:firstLine="709"/>
              <w:jc w:val="both"/>
              <w:rPr>
                <w:rFonts w:ascii="Times New Roman" w:hAnsi="Times New Roman" w:cs="Times New Roman"/>
                <w:sz w:val="28"/>
                <w:szCs w:val="28"/>
              </w:rPr>
            </w:pPr>
            <w:r w:rsidRPr="00153737">
              <w:rPr>
                <w:rFonts w:ascii="Times New Roman" w:hAnsi="Times New Roman" w:cs="Times New Roman"/>
                <w:sz w:val="28"/>
                <w:szCs w:val="28"/>
              </w:rPr>
              <w:t>Небосвод весь обегая,</w:t>
            </w:r>
          </w:p>
          <w:p w14:paraId="44762914" w14:textId="77777777" w:rsidR="00150EBC" w:rsidRPr="00153737" w:rsidRDefault="00150EBC" w:rsidP="00D01FB6">
            <w:pPr>
              <w:ind w:firstLine="709"/>
              <w:jc w:val="both"/>
              <w:rPr>
                <w:rFonts w:ascii="Times New Roman" w:hAnsi="Times New Roman" w:cs="Times New Roman"/>
                <w:sz w:val="28"/>
                <w:szCs w:val="28"/>
              </w:rPr>
            </w:pPr>
            <w:r w:rsidRPr="00153737">
              <w:rPr>
                <w:rFonts w:ascii="Times New Roman" w:hAnsi="Times New Roman" w:cs="Times New Roman"/>
                <w:sz w:val="28"/>
                <w:szCs w:val="28"/>
              </w:rPr>
              <w:t xml:space="preserve">Солнце </w:t>
            </w:r>
            <w:proofErr w:type="spellStart"/>
            <w:r w:rsidRPr="00153737">
              <w:rPr>
                <w:rFonts w:ascii="Times New Roman" w:hAnsi="Times New Roman" w:cs="Times New Roman"/>
                <w:sz w:val="28"/>
                <w:szCs w:val="28"/>
              </w:rPr>
              <w:t>свитэ</w:t>
            </w:r>
            <w:proofErr w:type="spellEnd"/>
            <w:r w:rsidRPr="00153737">
              <w:rPr>
                <w:rFonts w:ascii="Times New Roman" w:hAnsi="Times New Roman" w:cs="Times New Roman"/>
                <w:sz w:val="28"/>
                <w:szCs w:val="28"/>
              </w:rPr>
              <w:t>, не моргая.</w:t>
            </w:r>
          </w:p>
          <w:p w14:paraId="0412B6FE" w14:textId="77777777" w:rsidR="00150EBC" w:rsidRPr="00153737" w:rsidRDefault="00150EBC" w:rsidP="00D01FB6">
            <w:pPr>
              <w:ind w:firstLine="709"/>
              <w:jc w:val="both"/>
              <w:rPr>
                <w:rFonts w:ascii="Times New Roman" w:hAnsi="Times New Roman" w:cs="Times New Roman"/>
                <w:sz w:val="28"/>
                <w:szCs w:val="28"/>
              </w:rPr>
            </w:pPr>
            <w:r w:rsidRPr="00153737">
              <w:rPr>
                <w:rFonts w:ascii="Times New Roman" w:hAnsi="Times New Roman" w:cs="Times New Roman"/>
                <w:sz w:val="28"/>
                <w:szCs w:val="28"/>
              </w:rPr>
              <w:t>Земледелец, не зевай,</w:t>
            </w:r>
          </w:p>
          <w:p w14:paraId="5D02CFC4" w14:textId="77777777" w:rsidR="00150EBC" w:rsidRDefault="00150EBC" w:rsidP="00D01FB6">
            <w:pPr>
              <w:ind w:firstLine="709"/>
              <w:jc w:val="both"/>
              <w:rPr>
                <w:rFonts w:ascii="Times New Roman" w:hAnsi="Times New Roman" w:cs="Times New Roman"/>
                <w:sz w:val="28"/>
                <w:szCs w:val="28"/>
              </w:rPr>
            </w:pPr>
            <w:r>
              <w:rPr>
                <w:rFonts w:ascii="Times New Roman" w:hAnsi="Times New Roman" w:cs="Times New Roman"/>
                <w:sz w:val="28"/>
                <w:szCs w:val="28"/>
              </w:rPr>
              <w:t>Ты словечко</w:t>
            </w:r>
            <w:r w:rsidRPr="00153737">
              <w:rPr>
                <w:rFonts w:ascii="Times New Roman" w:hAnsi="Times New Roman" w:cs="Times New Roman"/>
                <w:sz w:val="28"/>
                <w:szCs w:val="28"/>
              </w:rPr>
              <w:t xml:space="preserve"> отгадай!»</w:t>
            </w:r>
          </w:p>
          <w:p w14:paraId="4FE97376" w14:textId="77777777" w:rsidR="00150EBC" w:rsidRDefault="00150EBC" w:rsidP="00D01FB6">
            <w:pPr>
              <w:ind w:firstLine="709"/>
              <w:jc w:val="center"/>
              <w:rPr>
                <w:rFonts w:ascii="Times New Roman" w:hAnsi="Times New Roman" w:cs="Times New Roman"/>
                <w:sz w:val="28"/>
                <w:szCs w:val="28"/>
              </w:rPr>
            </w:pPr>
            <w:r>
              <w:rPr>
                <w:rFonts w:ascii="Times New Roman" w:hAnsi="Times New Roman" w:cs="Times New Roman"/>
                <w:i/>
                <w:sz w:val="28"/>
                <w:szCs w:val="28"/>
              </w:rPr>
              <w:t>Игра «Ч</w:t>
            </w:r>
            <w:r w:rsidRPr="009D0ECD">
              <w:rPr>
                <w:rFonts w:ascii="Times New Roman" w:hAnsi="Times New Roman" w:cs="Times New Roman"/>
                <w:i/>
                <w:sz w:val="28"/>
                <w:szCs w:val="28"/>
              </w:rPr>
              <w:t>то оз</w:t>
            </w:r>
            <w:r>
              <w:rPr>
                <w:rFonts w:ascii="Times New Roman" w:hAnsi="Times New Roman" w:cs="Times New Roman"/>
                <w:i/>
                <w:sz w:val="28"/>
                <w:szCs w:val="28"/>
              </w:rPr>
              <w:t xml:space="preserve">начает это слово?» </w:t>
            </w:r>
          </w:p>
          <w:p w14:paraId="49FF46DD" w14:textId="77777777" w:rsidR="00150EBC" w:rsidRDefault="00150EBC" w:rsidP="00D01FB6">
            <w:pPr>
              <w:ind w:firstLine="709"/>
              <w:jc w:val="both"/>
              <w:rPr>
                <w:rFonts w:ascii="Times New Roman" w:hAnsi="Times New Roman" w:cs="Times New Roman"/>
                <w:i/>
                <w:sz w:val="28"/>
                <w:szCs w:val="28"/>
              </w:rPr>
            </w:pPr>
            <w:r w:rsidRPr="000A4AC4">
              <w:rPr>
                <w:rFonts w:ascii="Times New Roman" w:hAnsi="Times New Roman" w:cs="Times New Roman"/>
                <w:i/>
                <w:sz w:val="28"/>
                <w:szCs w:val="28"/>
              </w:rPr>
              <w:t>Обучающиеся вытягивают из корзинки</w:t>
            </w:r>
            <w:r>
              <w:rPr>
                <w:rFonts w:ascii="Times New Roman" w:hAnsi="Times New Roman" w:cs="Times New Roman"/>
                <w:i/>
                <w:sz w:val="28"/>
                <w:szCs w:val="28"/>
              </w:rPr>
              <w:t xml:space="preserve"> карточки со сло</w:t>
            </w:r>
            <w:r w:rsidRPr="000A4AC4">
              <w:rPr>
                <w:rFonts w:ascii="Times New Roman" w:hAnsi="Times New Roman" w:cs="Times New Roman"/>
                <w:i/>
                <w:sz w:val="28"/>
                <w:szCs w:val="28"/>
              </w:rPr>
              <w:t>вами</w:t>
            </w:r>
            <w:r>
              <w:rPr>
                <w:rFonts w:ascii="Times New Roman" w:hAnsi="Times New Roman" w:cs="Times New Roman"/>
                <w:i/>
                <w:sz w:val="28"/>
                <w:szCs w:val="28"/>
              </w:rPr>
              <w:t>-названиями предметов</w:t>
            </w:r>
            <w:r w:rsidRPr="000A4AC4">
              <w:rPr>
                <w:rFonts w:ascii="Times New Roman" w:hAnsi="Times New Roman" w:cs="Times New Roman"/>
                <w:i/>
                <w:sz w:val="28"/>
                <w:szCs w:val="28"/>
              </w:rPr>
              <w:t>, которые раньше использовались казаками</w:t>
            </w:r>
            <w:r>
              <w:rPr>
                <w:rFonts w:ascii="Times New Roman" w:hAnsi="Times New Roman" w:cs="Times New Roman"/>
                <w:i/>
                <w:sz w:val="28"/>
                <w:szCs w:val="28"/>
              </w:rPr>
              <w:t>,</w:t>
            </w:r>
            <w:r w:rsidRPr="000A4AC4">
              <w:rPr>
                <w:rFonts w:ascii="Times New Roman" w:hAnsi="Times New Roman" w:cs="Times New Roman"/>
                <w:i/>
                <w:sz w:val="28"/>
                <w:szCs w:val="28"/>
              </w:rPr>
              <w:t xml:space="preserve"> и должны поразмыслить и пояснить, что означает это слово.</w:t>
            </w:r>
            <w:r>
              <w:rPr>
                <w:rFonts w:ascii="Times New Roman" w:hAnsi="Times New Roman" w:cs="Times New Roman"/>
                <w:i/>
                <w:sz w:val="28"/>
                <w:szCs w:val="28"/>
              </w:rPr>
              <w:t xml:space="preserve"> </w:t>
            </w:r>
          </w:p>
          <w:p w14:paraId="614E73AF" w14:textId="77777777" w:rsidR="00150EBC" w:rsidRDefault="00744623" w:rsidP="00D01FB6">
            <w:pPr>
              <w:ind w:firstLine="709"/>
              <w:jc w:val="both"/>
              <w:rPr>
                <w:rFonts w:ascii="Times New Roman" w:hAnsi="Times New Roman" w:cs="Times New Roman"/>
                <w:i/>
                <w:sz w:val="28"/>
                <w:szCs w:val="28"/>
              </w:rPr>
            </w:pPr>
            <w:r>
              <w:rPr>
                <w:noProof/>
              </w:rPr>
              <w:pict w14:anchorId="44E0F74E">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Прямоугольная выноска 12" o:spid="_x0000_s1033" type="#_x0000_t61" style="position:absolute;left:0;text-align:left;margin-left:328.95pt;margin-top:7.8pt;width:95.15pt;height:40.5pt;z-index:251662336;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" adj="10477,24293" fillcolor="#4f81bd" strokecolor="#385d8a" strokeweight="2pt">
                  <v:textbox style="mso-next-textbox:#Прямоугольная выноска 12">
                    <w:txbxContent>
                      <w:p w14:paraId="279AA6AB" w14:textId="77777777" w:rsidR="008A42C7" w:rsidRPr="006A5400" w:rsidRDefault="008A42C7" w:rsidP="00150EBC">
                        <w:pPr>
                          <w:jc w:val="center"/>
                          <w:rPr>
                            <w:rFonts w:ascii="Times New Roman" w:hAnsi="Times New Roman" w:cs="Times New Roman"/>
                            <w:color w:val="FFFFFF" w:themeColor="background1"/>
                            <w:sz w:val="32"/>
                            <w:szCs w:val="32"/>
                          </w:rPr>
                        </w:pPr>
                        <w:r>
                          <w:rPr>
                            <w:rFonts w:ascii="Times New Roman" w:hAnsi="Times New Roman" w:cs="Times New Roman"/>
                            <w:color w:val="FFFFFF" w:themeColor="background1"/>
                            <w:sz w:val="32"/>
                            <w:szCs w:val="32"/>
                          </w:rPr>
                          <w:t>Кочет</w:t>
                        </w:r>
                      </w:p>
                    </w:txbxContent>
                  </v:textbox>
                </v:shape>
              </w:pict>
            </w:r>
            <w:r>
              <w:rPr>
                <w:noProof/>
              </w:rPr>
              <w:pict w14:anchorId="057C39CA">
                <v:shape id="Прямоугольная выноска 8" o:spid="_x0000_s1032" type="#_x0000_t61" style="position:absolute;left:0;text-align:left;margin-left:219.55pt;margin-top:8.55pt;width:99.75pt;height:40.5pt;z-index:251658240;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" adj="8900,24293" fillcolor="#4f81bd" strokecolor="#385d8a" strokeweight="2pt">
                  <v:textbox style="mso-next-textbox:#Прямоугольная выноска 8">
                    <w:txbxContent>
                      <w:p w14:paraId="493C46A8" w14:textId="77777777" w:rsidR="008A42C7" w:rsidRPr="006A5400" w:rsidRDefault="008A42C7" w:rsidP="00150EBC">
                        <w:pPr>
                          <w:jc w:val="center"/>
                          <w:rPr>
                            <w:rFonts w:ascii="Times New Roman" w:hAnsi="Times New Roman" w:cs="Times New Roman"/>
                            <w:color w:val="FFFFFF" w:themeColor="background1"/>
                            <w:sz w:val="32"/>
                            <w:szCs w:val="32"/>
                          </w:rPr>
                        </w:pPr>
                        <w:r>
                          <w:rPr>
                            <w:rFonts w:ascii="Times New Roman" w:hAnsi="Times New Roman" w:cs="Times New Roman"/>
                            <w:color w:val="FFFFFF" w:themeColor="background1"/>
                            <w:sz w:val="32"/>
                            <w:szCs w:val="32"/>
                          </w:rPr>
                          <w:t>Калюжа</w:t>
                        </w:r>
                      </w:p>
                    </w:txbxContent>
                  </v:textbox>
                </v:shape>
              </w:pict>
            </w:r>
            <w:r>
              <w:rPr>
                <w:noProof/>
              </w:rPr>
              <w:pict w14:anchorId="09C1B4AE">
                <v:shape id="Прямоугольная выноска 7" o:spid="_x0000_s1031" type="#_x0000_t61" style="position:absolute;left:0;text-align:left;margin-left:112.9pt;margin-top:7.8pt;width:93.5pt;height:40.5pt;z-index:251657216;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" adj="8698,24293" fillcolor="#4f81bd" strokecolor="#385d8a" strokeweight="2pt">
                  <v:textbox style="mso-next-textbox:#Прямоугольная выноска 7">
                    <w:txbxContent>
                      <w:p w14:paraId="572E1D52" w14:textId="77777777" w:rsidR="008A42C7" w:rsidRPr="006A5400" w:rsidRDefault="008A42C7" w:rsidP="00150EBC">
                        <w:pPr>
                          <w:jc w:val="center"/>
                          <w:rPr>
                            <w:rFonts w:ascii="Times New Roman" w:hAnsi="Times New Roman" w:cs="Times New Roman"/>
                            <w:color w:val="FFFFFF" w:themeColor="background1"/>
                            <w:sz w:val="32"/>
                            <w:szCs w:val="32"/>
                          </w:rPr>
                        </w:pPr>
                        <w:r>
                          <w:rPr>
                            <w:rFonts w:ascii="Times New Roman" w:hAnsi="Times New Roman" w:cs="Times New Roman"/>
                            <w:color w:val="FFFFFF" w:themeColor="background1"/>
                            <w:sz w:val="32"/>
                            <w:szCs w:val="32"/>
                          </w:rPr>
                          <w:t>Дробына</w:t>
                        </w:r>
                      </w:p>
                    </w:txbxContent>
                  </v:textbox>
                </v:shape>
              </w:pict>
            </w:r>
            <w:r>
              <w:rPr>
                <w:noProof/>
              </w:rPr>
              <w:pict w14:anchorId="673D36D3">
                <v:shape id="Прямоугольная выноска 6" o:spid="_x0000_s1030" type="#_x0000_t61" style="position:absolute;left:0;text-align:left;margin-left:0;margin-top:7.8pt;width:102.1pt;height:40.5pt;z-index:25165619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" adj="6622,24293" fillcolor="#4f81bd [3204]" strokecolor="#243f60 [1604]" strokeweight="2pt">
                  <v:textbox style="mso-next-textbox:#Прямоугольная выноска 6">
                    <w:txbxContent>
                      <w:p w14:paraId="5135E13A" w14:textId="77777777" w:rsidR="008A42C7" w:rsidRPr="00D01FB6" w:rsidRDefault="008A42C7" w:rsidP="00150EBC">
                        <w:pPr>
                          <w:jc w:val="center"/>
                          <w:rPr>
                            <w:rFonts w:ascii="Times New Roman" w:hAnsi="Times New Roman" w:cs="Times New Roman"/>
                            <w:color w:val="FFFFFF" w:themeColor="background1"/>
                            <w:sz w:val="32"/>
                            <w:szCs w:val="32"/>
                          </w:rPr>
                        </w:pPr>
                        <w:r w:rsidRPr="00D01FB6">
                          <w:rPr>
                            <w:rFonts w:ascii="Times New Roman" w:hAnsi="Times New Roman" w:cs="Times New Roman"/>
                            <w:color w:val="FFFFFF" w:themeColor="background1"/>
                            <w:sz w:val="32"/>
                            <w:szCs w:val="32"/>
                          </w:rPr>
                          <w:t>Цыбуля</w:t>
                        </w:r>
                      </w:p>
                    </w:txbxContent>
                  </v:textbox>
                </v:shape>
              </w:pict>
            </w:r>
          </w:p>
          <w:p w14:paraId="19B8F3E4" w14:textId="77777777" w:rsidR="00150EBC" w:rsidRDefault="00150EBC" w:rsidP="00D01FB6">
            <w:pPr>
              <w:ind w:firstLine="709"/>
              <w:jc w:val="both"/>
              <w:rPr>
                <w:rFonts w:ascii="Times New Roman" w:hAnsi="Times New Roman" w:cs="Times New Roman"/>
                <w:i/>
                <w:sz w:val="28"/>
                <w:szCs w:val="28"/>
              </w:rPr>
            </w:pPr>
          </w:p>
          <w:p w14:paraId="67713A35" w14:textId="77777777" w:rsidR="00150EBC" w:rsidRDefault="00150EBC" w:rsidP="00D01FB6">
            <w:pPr>
              <w:ind w:firstLine="709"/>
              <w:jc w:val="both"/>
              <w:rPr>
                <w:rFonts w:ascii="Times New Roman" w:hAnsi="Times New Roman" w:cs="Times New Roman"/>
                <w:i/>
                <w:sz w:val="28"/>
                <w:szCs w:val="28"/>
              </w:rPr>
            </w:pPr>
          </w:p>
          <w:p w14:paraId="7DD2EEEC" w14:textId="77777777" w:rsidR="00150EBC" w:rsidRDefault="00744623" w:rsidP="00D01FB6">
            <w:pPr>
              <w:ind w:firstLine="709"/>
              <w:jc w:val="both"/>
              <w:rPr>
                <w:rFonts w:ascii="Times New Roman" w:hAnsi="Times New Roman" w:cs="Times New Roman"/>
                <w:i/>
                <w:sz w:val="28"/>
                <w:szCs w:val="28"/>
              </w:rPr>
            </w:pPr>
            <w:r>
              <w:rPr>
                <w:noProof/>
              </w:rPr>
              <w:pict w14:anchorId="326D1EA9">
                <v:shape id="Прямоугольная выноска 13" o:spid="_x0000_s1029" type="#_x0000_t61" style="position:absolute;left:0;text-align:left;margin-left:329.65pt;margin-top:8.25pt;width:94.45pt;height:40.5pt;z-index:251663360;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" adj="11515,24293" fillcolor="#4f81bd" strokecolor="#385d8a" strokeweight="2pt">
                  <v:textbox style="mso-next-textbox:#Прямоугольная выноска 13">
                    <w:txbxContent>
                      <w:p w14:paraId="0F53B706" w14:textId="77777777" w:rsidR="008A42C7" w:rsidRPr="006A5400" w:rsidRDefault="008A42C7" w:rsidP="00150EBC">
                        <w:pPr>
                          <w:jc w:val="center"/>
                          <w:rPr>
                            <w:rFonts w:ascii="Times New Roman" w:hAnsi="Times New Roman" w:cs="Times New Roman"/>
                            <w:color w:val="FFFFFF" w:themeColor="background1"/>
                            <w:sz w:val="32"/>
                            <w:szCs w:val="32"/>
                          </w:rPr>
                        </w:pPr>
                        <w:r>
                          <w:rPr>
                            <w:rFonts w:ascii="Times New Roman" w:hAnsi="Times New Roman" w:cs="Times New Roman"/>
                            <w:color w:val="FFFFFF" w:themeColor="background1"/>
                            <w:sz w:val="32"/>
                            <w:szCs w:val="32"/>
                          </w:rPr>
                          <w:t>Парубок</w:t>
                        </w:r>
                      </w:p>
                    </w:txbxContent>
                  </v:textbox>
                </v:shape>
              </w:pict>
            </w:r>
            <w:r>
              <w:rPr>
                <w:noProof/>
              </w:rPr>
              <w:pict w14:anchorId="1F3E035A">
                <v:shape id="Прямоугольная выноска 11" o:spid="_x0000_s1028" type="#_x0000_t61" style="position:absolute;left:0;text-align:left;margin-left:218.95pt;margin-top:8.25pt;width:103pt;height:40.5pt;z-index:25166131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" adj="8755,24293" fillcolor="#4f81bd" strokecolor="#385d8a" strokeweight="2pt">
                  <v:textbox style="mso-next-textbox:#Прямоугольная выноска 11">
                    <w:txbxContent>
                      <w:p w14:paraId="563D24B3" w14:textId="77777777" w:rsidR="008A42C7" w:rsidRPr="006A5400" w:rsidRDefault="008A42C7" w:rsidP="00150EBC">
                        <w:pPr>
                          <w:jc w:val="center"/>
                          <w:rPr>
                            <w:rFonts w:ascii="Times New Roman" w:hAnsi="Times New Roman" w:cs="Times New Roman"/>
                            <w:color w:val="FFFFFF" w:themeColor="background1"/>
                            <w:sz w:val="32"/>
                            <w:szCs w:val="32"/>
                          </w:rPr>
                        </w:pPr>
                        <w:r>
                          <w:rPr>
                            <w:rFonts w:ascii="Times New Roman" w:hAnsi="Times New Roman" w:cs="Times New Roman"/>
                            <w:color w:val="FFFFFF" w:themeColor="background1"/>
                            <w:sz w:val="32"/>
                            <w:szCs w:val="32"/>
                          </w:rPr>
                          <w:t>Шпендрик</w:t>
                        </w:r>
                      </w:p>
                    </w:txbxContent>
                  </v:textbox>
                </v:shape>
              </w:pict>
            </w:r>
            <w:r>
              <w:rPr>
                <w:noProof/>
              </w:rPr>
              <w:pict w14:anchorId="291351E3">
                <v:shape id="Прямоугольная выноска 10" o:spid="_x0000_s1027" type="#_x0000_t61" style="position:absolute;left:0;text-align:left;margin-left:112.9pt;margin-top:12pt;width:94.55pt;height:40.5pt;z-index:251660288;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" adj="8601,24293" fillcolor="#4f81bd" strokecolor="#385d8a" strokeweight="2pt">
                  <v:textbox style="mso-next-textbox:#Прямоугольная выноска 10">
                    <w:txbxContent>
                      <w:p w14:paraId="121691ED" w14:textId="77777777" w:rsidR="008A42C7" w:rsidRPr="006A5400" w:rsidRDefault="008A42C7" w:rsidP="00150EBC">
                        <w:pPr>
                          <w:jc w:val="center"/>
                          <w:rPr>
                            <w:rFonts w:ascii="Times New Roman" w:hAnsi="Times New Roman" w:cs="Times New Roman"/>
                            <w:color w:val="FFFFFF" w:themeColor="background1"/>
                            <w:sz w:val="32"/>
                            <w:szCs w:val="32"/>
                          </w:rPr>
                        </w:pPr>
                        <w:r>
                          <w:rPr>
                            <w:rFonts w:ascii="Times New Roman" w:hAnsi="Times New Roman" w:cs="Times New Roman"/>
                            <w:color w:val="FFFFFF" w:themeColor="background1"/>
                            <w:sz w:val="32"/>
                            <w:szCs w:val="32"/>
                          </w:rPr>
                          <w:t>Рушник</w:t>
                        </w:r>
                      </w:p>
                    </w:txbxContent>
                  </v:textbox>
                </v:shape>
              </w:pict>
            </w:r>
            <w:r>
              <w:rPr>
                <w:noProof/>
              </w:rPr>
              <w:pict w14:anchorId="65394229">
                <v:shape id="Прямоугольная выноска 9" o:spid="_x0000_s1026" type="#_x0000_t61" style="position:absolute;left:0;text-align:left;margin-left:0;margin-top:12pt;width:100.35pt;height:40.5pt;z-index:251659264;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" adj="6737,24293" fillcolor="#4f81bd" strokecolor="#385d8a" strokeweight="2pt">
                  <v:textbox style="mso-next-textbox:#Прямоугольная выноска 9">
                    <w:txbxContent>
                      <w:p w14:paraId="31842DD6" w14:textId="77777777" w:rsidR="008A42C7" w:rsidRPr="006A5400" w:rsidRDefault="008A42C7" w:rsidP="00150EBC">
                        <w:pPr>
                          <w:jc w:val="center"/>
                          <w:rPr>
                            <w:rFonts w:ascii="Times New Roman" w:hAnsi="Times New Roman" w:cs="Times New Roman"/>
                            <w:color w:val="FFFFFF" w:themeColor="background1"/>
                            <w:sz w:val="32"/>
                            <w:szCs w:val="32"/>
                          </w:rPr>
                        </w:pPr>
                        <w:r w:rsidRPr="006A5400">
                          <w:rPr>
                            <w:rFonts w:ascii="Times New Roman" w:hAnsi="Times New Roman" w:cs="Times New Roman"/>
                            <w:color w:val="FFFFFF" w:themeColor="background1"/>
                            <w:sz w:val="32"/>
                            <w:szCs w:val="32"/>
                          </w:rPr>
                          <w:t>Горище</w:t>
                        </w:r>
                      </w:p>
                    </w:txbxContent>
                  </v:textbox>
                </v:shape>
              </w:pict>
            </w:r>
          </w:p>
          <w:p w14:paraId="2024D49D" w14:textId="77777777" w:rsidR="00150EBC" w:rsidRDefault="00150EBC" w:rsidP="00D01FB6">
            <w:pPr>
              <w:ind w:firstLine="709"/>
              <w:jc w:val="both"/>
              <w:rPr>
                <w:rFonts w:ascii="Times New Roman" w:hAnsi="Times New Roman" w:cs="Times New Roman"/>
                <w:i/>
                <w:sz w:val="28"/>
                <w:szCs w:val="28"/>
              </w:rPr>
            </w:pPr>
          </w:p>
          <w:p w14:paraId="3FFD4EB2" w14:textId="77777777" w:rsidR="00150EBC" w:rsidRDefault="00150EBC" w:rsidP="00D01FB6">
            <w:pPr>
              <w:ind w:firstLine="709"/>
              <w:jc w:val="both"/>
              <w:rPr>
                <w:rFonts w:ascii="Times New Roman" w:hAnsi="Times New Roman" w:cs="Times New Roman"/>
                <w:i/>
                <w:sz w:val="28"/>
                <w:szCs w:val="28"/>
              </w:rPr>
            </w:pPr>
          </w:p>
          <w:p w14:paraId="73C0DD53" w14:textId="77777777" w:rsidR="00150EBC" w:rsidRDefault="00150EBC" w:rsidP="00D01FB6">
            <w:pPr>
              <w:ind w:firstLine="709"/>
              <w:jc w:val="both"/>
              <w:rPr>
                <w:rFonts w:ascii="Times New Roman" w:hAnsi="Times New Roman" w:cs="Times New Roman"/>
                <w:i/>
                <w:sz w:val="28"/>
                <w:szCs w:val="28"/>
              </w:rPr>
            </w:pPr>
          </w:p>
          <w:p w14:paraId="48F7B11D" w14:textId="77777777" w:rsidR="00150EBC" w:rsidRPr="000A4AC4" w:rsidRDefault="00150EBC" w:rsidP="00D01FB6">
            <w:pPr>
              <w:ind w:firstLine="709"/>
              <w:jc w:val="both"/>
              <w:rPr>
                <w:rFonts w:ascii="Times New Roman" w:hAnsi="Times New Roman" w:cs="Times New Roman"/>
                <w:i/>
                <w:sz w:val="28"/>
                <w:szCs w:val="28"/>
              </w:rPr>
            </w:pPr>
            <w:r>
              <w:rPr>
                <w:rFonts w:ascii="Times New Roman" w:hAnsi="Times New Roman" w:cs="Times New Roman"/>
                <w:i/>
                <w:sz w:val="28"/>
                <w:szCs w:val="28"/>
              </w:rPr>
              <w:t>(Ответы: лук, лестница, лужа, петух, чердак, полотенце, человек маленького роста, парень)</w:t>
            </w:r>
          </w:p>
          <w:p w14:paraId="61527808" w14:textId="5A7E44E9" w:rsidR="00150EBC" w:rsidRDefault="00150EBC" w:rsidP="00D01FB6">
            <w:pPr>
              <w:ind w:firstLine="709"/>
              <w:jc w:val="both"/>
              <w:rPr>
                <w:rFonts w:ascii="Times New Roman" w:hAnsi="Times New Roman" w:cs="Times New Roman"/>
                <w:sz w:val="28"/>
                <w:szCs w:val="28"/>
              </w:rPr>
            </w:pPr>
            <w:r>
              <w:rPr>
                <w:rFonts w:ascii="Times New Roman" w:hAnsi="Times New Roman" w:cs="Times New Roman"/>
                <w:sz w:val="28"/>
                <w:szCs w:val="28"/>
              </w:rPr>
              <w:t>- Есть ли здесь такие слова, которые вы слышите впервые? Подробнее вы можете узнать об этом, пообщавшись с вашими бабушками и дедушками, узнать от них старинные слова, которые уже вышли из обихода. Знанием таких слов вы наверняка сможете удивить своих одноклассников и друзей. Предлагаю вам составить словарик, а затем передавать его по наследству следующим поколениям. Ведь многие их этих слов современные люди не употребляют и не знают их значение. А всё это - наша с вами история</w:t>
            </w:r>
            <w:r w:rsidR="00D01FB6">
              <w:rPr>
                <w:rFonts w:ascii="Times New Roman" w:hAnsi="Times New Roman" w:cs="Times New Roman"/>
                <w:sz w:val="28"/>
                <w:szCs w:val="28"/>
              </w:rPr>
              <w:t>.</w:t>
            </w:r>
            <w:r>
              <w:rPr>
                <w:rFonts w:ascii="Times New Roman" w:hAnsi="Times New Roman" w:cs="Times New Roman"/>
                <w:sz w:val="28"/>
                <w:szCs w:val="28"/>
              </w:rPr>
              <w:t xml:space="preserve"> Не случайно в</w:t>
            </w:r>
            <w:r w:rsidRPr="005448F4">
              <w:rPr>
                <w:rFonts w:ascii="Times New Roman" w:hAnsi="Times New Roman" w:cs="Times New Roman"/>
                <w:sz w:val="28"/>
                <w:szCs w:val="28"/>
              </w:rPr>
              <w:t>еликий российский учёный Михаил Ломоносов в своем научном труде об истории славян сказал: «Народ, не знающий свое</w:t>
            </w:r>
            <w:r>
              <w:rPr>
                <w:rFonts w:ascii="Times New Roman" w:hAnsi="Times New Roman" w:cs="Times New Roman"/>
                <w:sz w:val="28"/>
                <w:szCs w:val="28"/>
              </w:rPr>
              <w:t>го прошлого, не имеет буду</w:t>
            </w:r>
            <w:r>
              <w:rPr>
                <w:rFonts w:ascii="Times New Roman" w:hAnsi="Times New Roman" w:cs="Times New Roman"/>
                <w:sz w:val="28"/>
                <w:szCs w:val="28"/>
              </w:rPr>
              <w:lastRenderedPageBreak/>
              <w:t>щего».</w:t>
            </w:r>
          </w:p>
          <w:p w14:paraId="33D3A439" w14:textId="77777777" w:rsidR="00150EBC" w:rsidRDefault="00150EBC" w:rsidP="00D01FB6">
            <w:pPr>
              <w:ind w:firstLine="709"/>
              <w:jc w:val="both"/>
              <w:rPr>
                <w:rFonts w:ascii="Times New Roman" w:hAnsi="Times New Roman" w:cs="Times New Roman"/>
                <w:i/>
                <w:sz w:val="28"/>
                <w:szCs w:val="28"/>
              </w:rPr>
            </w:pPr>
            <w:r>
              <w:rPr>
                <w:rFonts w:ascii="Times New Roman" w:hAnsi="Times New Roman" w:cs="Times New Roman"/>
                <w:sz w:val="28"/>
                <w:szCs w:val="28"/>
              </w:rPr>
              <w:t xml:space="preserve"> - Мы подошли к финальной станции «Музейных экспонатов». Вашему вниманию представлены предметы быта. Давайте их внимательно рассмотрим. Вам знакомы эти предметы? </w:t>
            </w:r>
            <w:r w:rsidRPr="00BE3C02">
              <w:rPr>
                <w:rFonts w:ascii="Times New Roman" w:hAnsi="Times New Roman" w:cs="Times New Roman"/>
                <w:i/>
                <w:sz w:val="28"/>
                <w:szCs w:val="28"/>
              </w:rPr>
              <w:t>(Ответы обучающихся</w:t>
            </w:r>
            <w:r>
              <w:rPr>
                <w:rFonts w:ascii="Times New Roman" w:hAnsi="Times New Roman" w:cs="Times New Roman"/>
                <w:i/>
                <w:sz w:val="28"/>
                <w:szCs w:val="28"/>
              </w:rPr>
              <w:t>.</w:t>
            </w:r>
            <w:r w:rsidRPr="00BE3C02">
              <w:rPr>
                <w:rFonts w:ascii="Times New Roman" w:hAnsi="Times New Roman" w:cs="Times New Roman"/>
                <w:i/>
                <w:sz w:val="28"/>
                <w:szCs w:val="28"/>
              </w:rPr>
              <w:t>)</w:t>
            </w:r>
            <w:r>
              <w:rPr>
                <w:rFonts w:ascii="Times New Roman" w:hAnsi="Times New Roman" w:cs="Times New Roman"/>
                <w:i/>
                <w:sz w:val="28"/>
                <w:szCs w:val="28"/>
              </w:rPr>
              <w:t xml:space="preserve"> </w:t>
            </w:r>
          </w:p>
          <w:p w14:paraId="594FE5F6" w14:textId="77777777" w:rsidR="00150EBC" w:rsidRPr="007043E7" w:rsidRDefault="00150EBC" w:rsidP="00D01FB6">
            <w:pPr>
              <w:ind w:firstLine="709"/>
              <w:jc w:val="center"/>
              <w:rPr>
                <w:rFonts w:ascii="Times New Roman" w:hAnsi="Times New Roman" w:cs="Times New Roman"/>
                <w:i/>
                <w:sz w:val="28"/>
                <w:szCs w:val="28"/>
              </w:rPr>
            </w:pPr>
            <w:r w:rsidRPr="007043E7">
              <w:rPr>
                <w:rFonts w:ascii="Times New Roman" w:hAnsi="Times New Roman" w:cs="Times New Roman"/>
                <w:i/>
                <w:sz w:val="28"/>
                <w:szCs w:val="28"/>
              </w:rPr>
              <w:t>(Демонстрация слайдов с фотографиями.)</w:t>
            </w:r>
          </w:p>
          <w:p w14:paraId="6936049A" w14:textId="77777777" w:rsidR="00150EBC" w:rsidRDefault="00150EBC" w:rsidP="00D01FB6">
            <w:pPr>
              <w:ind w:firstLine="709"/>
              <w:jc w:val="both"/>
              <w:rPr>
                <w:rFonts w:ascii="Times New Roman" w:hAnsi="Times New Roman" w:cs="Times New Roman"/>
                <w:sz w:val="28"/>
                <w:szCs w:val="28"/>
              </w:rPr>
            </w:pPr>
            <w:r w:rsidRPr="007043E7">
              <w:rPr>
                <w:rFonts w:ascii="Times New Roman" w:hAnsi="Times New Roman" w:cs="Times New Roman"/>
                <w:sz w:val="28"/>
                <w:szCs w:val="28"/>
              </w:rPr>
              <w:t>- К</w:t>
            </w:r>
            <w:r>
              <w:rPr>
                <w:rFonts w:ascii="Times New Roman" w:hAnsi="Times New Roman" w:cs="Times New Roman"/>
                <w:sz w:val="28"/>
                <w:szCs w:val="28"/>
              </w:rPr>
              <w:t xml:space="preserve">ак вы думаете, что это за предметы и как ими пользовались? </w:t>
            </w:r>
            <w:r w:rsidRPr="00BE3C02">
              <w:rPr>
                <w:rFonts w:ascii="Times New Roman" w:hAnsi="Times New Roman" w:cs="Times New Roman"/>
                <w:i/>
                <w:sz w:val="28"/>
                <w:szCs w:val="28"/>
              </w:rPr>
              <w:t xml:space="preserve">(Ответы </w:t>
            </w:r>
            <w:r>
              <w:rPr>
                <w:rFonts w:ascii="Times New Roman" w:hAnsi="Times New Roman" w:cs="Times New Roman"/>
                <w:i/>
                <w:sz w:val="28"/>
                <w:szCs w:val="28"/>
              </w:rPr>
              <w:t>обучающихся.</w:t>
            </w:r>
            <w:r>
              <w:rPr>
                <w:rFonts w:ascii="Times New Roman" w:hAnsi="Times New Roman" w:cs="Times New Roman"/>
                <w:sz w:val="28"/>
                <w:szCs w:val="28"/>
              </w:rPr>
              <w:t xml:space="preserve">) </w:t>
            </w:r>
          </w:p>
          <w:p w14:paraId="585B79E9" w14:textId="77777777" w:rsidR="00150EBC" w:rsidRPr="0016268F" w:rsidRDefault="00150EBC" w:rsidP="00D01FB6">
            <w:pPr>
              <w:ind w:firstLine="709"/>
              <w:jc w:val="both"/>
              <w:rPr>
                <w:rFonts w:ascii="Times New Roman" w:hAnsi="Times New Roman" w:cs="Times New Roman"/>
                <w:sz w:val="28"/>
                <w:szCs w:val="28"/>
              </w:rPr>
            </w:pPr>
            <w:r>
              <w:rPr>
                <w:rFonts w:ascii="Times New Roman" w:hAnsi="Times New Roman" w:cs="Times New Roman"/>
                <w:sz w:val="28"/>
                <w:szCs w:val="28"/>
              </w:rPr>
              <w:t xml:space="preserve">- Очень интересные версии вы предложили. Эти предметы были очень востребованы нашими бабушками. </w:t>
            </w:r>
          </w:p>
          <w:p w14:paraId="4860C40C" w14:textId="77777777" w:rsidR="00150EBC" w:rsidRPr="00D01FB6" w:rsidRDefault="00150EBC" w:rsidP="00D01FB6">
            <w:pPr>
              <w:ind w:firstLine="709"/>
              <w:jc w:val="both"/>
              <w:rPr>
                <w:rFonts w:ascii="Times New Roman" w:hAnsi="Times New Roman" w:cs="Times New Roman"/>
                <w:sz w:val="28"/>
                <w:szCs w:val="28"/>
              </w:rPr>
            </w:pPr>
            <w:proofErr w:type="spellStart"/>
            <w:r w:rsidRPr="00D01FB6">
              <w:rPr>
                <w:rFonts w:ascii="Times New Roman" w:hAnsi="Times New Roman" w:cs="Times New Roman"/>
                <w:sz w:val="28"/>
                <w:szCs w:val="28"/>
              </w:rPr>
              <w:t>Рубе́ль</w:t>
            </w:r>
            <w:proofErr w:type="spellEnd"/>
            <w:r w:rsidRPr="00D01FB6">
              <w:rPr>
                <w:rFonts w:ascii="Times New Roman" w:hAnsi="Times New Roman" w:cs="Times New Roman"/>
                <w:sz w:val="28"/>
                <w:szCs w:val="28"/>
              </w:rPr>
              <w:t xml:space="preserve"> (</w:t>
            </w:r>
            <w:proofErr w:type="spellStart"/>
            <w:r w:rsidRPr="00D01FB6">
              <w:rPr>
                <w:rFonts w:ascii="Times New Roman" w:hAnsi="Times New Roman" w:cs="Times New Roman"/>
                <w:sz w:val="28"/>
                <w:szCs w:val="28"/>
              </w:rPr>
              <w:t>ребрак</w:t>
            </w:r>
            <w:proofErr w:type="spellEnd"/>
            <w:r w:rsidRPr="00D01FB6">
              <w:rPr>
                <w:rFonts w:ascii="Times New Roman" w:hAnsi="Times New Roman" w:cs="Times New Roman"/>
                <w:sz w:val="28"/>
                <w:szCs w:val="28"/>
              </w:rPr>
              <w:t xml:space="preserve">, </w:t>
            </w:r>
            <w:proofErr w:type="spellStart"/>
            <w:r w:rsidRPr="00D01FB6">
              <w:rPr>
                <w:rFonts w:ascii="Times New Roman" w:hAnsi="Times New Roman" w:cs="Times New Roman"/>
                <w:sz w:val="28"/>
                <w:szCs w:val="28"/>
              </w:rPr>
              <w:t>качулка</w:t>
            </w:r>
            <w:proofErr w:type="spellEnd"/>
            <w:r w:rsidRPr="00D01FB6">
              <w:rPr>
                <w:rFonts w:ascii="Times New Roman" w:hAnsi="Times New Roman" w:cs="Times New Roman"/>
                <w:sz w:val="28"/>
                <w:szCs w:val="28"/>
              </w:rPr>
              <w:t xml:space="preserve"> рубчатая) - деревянная доска с вырубленными поперечными желобками для катания белья, накатки кож. Предмет домашнего обихода использовался для выколачивания (стирки) и глажения белья. Отжатое вручную бельё наматывали на валик или скалку и раскатывали рубелем.</w:t>
            </w:r>
          </w:p>
          <w:p w14:paraId="434DE97C" w14:textId="77777777" w:rsidR="00150EBC" w:rsidRDefault="00150EBC" w:rsidP="00D01FB6">
            <w:pPr>
              <w:ind w:firstLine="709"/>
              <w:jc w:val="both"/>
              <w:rPr>
                <w:rFonts w:ascii="Times New Roman" w:hAnsi="Times New Roman" w:cs="Times New Roman"/>
                <w:sz w:val="28"/>
                <w:szCs w:val="28"/>
              </w:rPr>
            </w:pPr>
            <w:r w:rsidRPr="00D01FB6">
              <w:rPr>
                <w:rFonts w:ascii="Times New Roman" w:hAnsi="Times New Roman" w:cs="Times New Roman"/>
                <w:sz w:val="28"/>
                <w:szCs w:val="28"/>
              </w:rPr>
              <w:t>Гребень</w:t>
            </w:r>
            <w:r>
              <w:rPr>
                <w:rFonts w:ascii="Times New Roman" w:hAnsi="Times New Roman" w:cs="Times New Roman"/>
                <w:sz w:val="28"/>
                <w:szCs w:val="28"/>
              </w:rPr>
              <w:t xml:space="preserve"> - п</w:t>
            </w:r>
            <w:r w:rsidRPr="0016268F">
              <w:rPr>
                <w:rFonts w:ascii="Times New Roman" w:hAnsi="Times New Roman" w:cs="Times New Roman"/>
                <w:sz w:val="28"/>
                <w:szCs w:val="28"/>
              </w:rPr>
              <w:t>риспособле</w:t>
            </w:r>
            <w:r>
              <w:rPr>
                <w:rFonts w:ascii="Times New Roman" w:hAnsi="Times New Roman" w:cs="Times New Roman"/>
                <w:sz w:val="28"/>
                <w:szCs w:val="28"/>
              </w:rPr>
              <w:t xml:space="preserve">ние для чесания льна и прядения. </w:t>
            </w:r>
            <w:r w:rsidRPr="0016268F">
              <w:rPr>
                <w:rFonts w:ascii="Times New Roman" w:hAnsi="Times New Roman" w:cs="Times New Roman"/>
                <w:sz w:val="28"/>
                <w:szCs w:val="28"/>
              </w:rPr>
              <w:t>Для обработки льна использовался гребень с редкими зубьями, для прядения – с частыми зубьями.</w:t>
            </w:r>
            <w:r w:rsidRPr="00375E97">
              <w:t xml:space="preserve"> </w:t>
            </w:r>
            <w:r w:rsidRPr="00375E97">
              <w:rPr>
                <w:rFonts w:ascii="Times New Roman" w:hAnsi="Times New Roman" w:cs="Times New Roman"/>
                <w:sz w:val="28"/>
                <w:szCs w:val="28"/>
              </w:rPr>
              <w:t>Женщины держа</w:t>
            </w:r>
            <w:r>
              <w:rPr>
                <w:rFonts w:ascii="Times New Roman" w:hAnsi="Times New Roman" w:cs="Times New Roman"/>
                <w:sz w:val="28"/>
                <w:szCs w:val="28"/>
              </w:rPr>
              <w:t>ли</w:t>
            </w:r>
            <w:r w:rsidRPr="00375E97">
              <w:rPr>
                <w:rFonts w:ascii="Times New Roman" w:hAnsi="Times New Roman" w:cs="Times New Roman"/>
                <w:sz w:val="28"/>
                <w:szCs w:val="28"/>
              </w:rPr>
              <w:t xml:space="preserve"> пучок льна в руке или на столе, прочесывали волокна</w:t>
            </w:r>
            <w:r>
              <w:rPr>
                <w:rFonts w:ascii="Times New Roman" w:hAnsi="Times New Roman" w:cs="Times New Roman"/>
                <w:sz w:val="28"/>
                <w:szCs w:val="28"/>
              </w:rPr>
              <w:t>.</w:t>
            </w:r>
          </w:p>
          <w:p w14:paraId="1F030DD2" w14:textId="77777777" w:rsidR="00150EBC" w:rsidRDefault="00150EBC" w:rsidP="00D01FB6">
            <w:pPr>
              <w:ind w:firstLine="709"/>
              <w:jc w:val="both"/>
              <w:rPr>
                <w:rFonts w:ascii="Times New Roman" w:hAnsi="Times New Roman" w:cs="Times New Roman"/>
                <w:sz w:val="28"/>
                <w:szCs w:val="28"/>
              </w:rPr>
            </w:pPr>
            <w:r w:rsidRPr="00D01FB6">
              <w:rPr>
                <w:rFonts w:ascii="Times New Roman" w:hAnsi="Times New Roman" w:cs="Times New Roman"/>
                <w:sz w:val="28"/>
                <w:szCs w:val="28"/>
              </w:rPr>
              <w:t xml:space="preserve">Прялка </w:t>
            </w:r>
            <w:r>
              <w:rPr>
                <w:rFonts w:ascii="Times New Roman" w:hAnsi="Times New Roman" w:cs="Times New Roman"/>
                <w:sz w:val="28"/>
                <w:szCs w:val="28"/>
              </w:rPr>
              <w:t xml:space="preserve">- </w:t>
            </w:r>
            <w:r w:rsidRPr="00375E97">
              <w:rPr>
                <w:rFonts w:ascii="Times New Roman" w:hAnsi="Times New Roman" w:cs="Times New Roman"/>
                <w:sz w:val="28"/>
                <w:szCs w:val="28"/>
              </w:rPr>
              <w:t>предмет народного быта, орудие труда, на котором пряли нитки.</w:t>
            </w:r>
            <w:r w:rsidRPr="00DD040D">
              <w:t xml:space="preserve"> </w:t>
            </w:r>
            <w:r w:rsidRPr="00DD040D">
              <w:rPr>
                <w:rFonts w:ascii="Times New Roman" w:hAnsi="Times New Roman" w:cs="Times New Roman"/>
                <w:sz w:val="28"/>
                <w:szCs w:val="28"/>
              </w:rPr>
              <w:t>Она давала возможность создавать нитки из шерсти или волокон растительного происхождения, из которых впос</w:t>
            </w:r>
            <w:r>
              <w:rPr>
                <w:rFonts w:ascii="Times New Roman" w:hAnsi="Times New Roman" w:cs="Times New Roman"/>
                <w:sz w:val="28"/>
                <w:szCs w:val="28"/>
              </w:rPr>
              <w:t xml:space="preserve">ледствии получались ткани. </w:t>
            </w:r>
          </w:p>
          <w:p w14:paraId="5335E79C" w14:textId="0E4B09DF" w:rsidR="00150EBC" w:rsidRDefault="00150EBC" w:rsidP="00D01FB6">
            <w:pPr>
              <w:ind w:firstLine="709"/>
              <w:jc w:val="both"/>
              <w:rPr>
                <w:rFonts w:ascii="Times New Roman" w:hAnsi="Times New Roman" w:cs="Times New Roman"/>
                <w:sz w:val="28"/>
                <w:szCs w:val="28"/>
              </w:rPr>
            </w:pPr>
            <w:r>
              <w:rPr>
                <w:rFonts w:ascii="Times New Roman" w:hAnsi="Times New Roman" w:cs="Times New Roman"/>
                <w:sz w:val="28"/>
                <w:szCs w:val="28"/>
              </w:rPr>
              <w:t>Итак, давайте подведем итог нашего занятия.</w:t>
            </w:r>
          </w:p>
          <w:p w14:paraId="56033FF6" w14:textId="77777777" w:rsidR="00150EBC" w:rsidRDefault="00150EBC" w:rsidP="00D01FB6">
            <w:pPr>
              <w:pStyle w:val="a6"/>
              <w:numPr>
                <w:ilvl w:val="0"/>
                <w:numId w:val="36"/>
              </w:numPr>
              <w:ind w:left="0" w:firstLine="709"/>
              <w:jc w:val="both"/>
              <w:rPr>
                <w:sz w:val="28"/>
                <w:szCs w:val="28"/>
              </w:rPr>
            </w:pPr>
            <w:r>
              <w:rPr>
                <w:sz w:val="28"/>
                <w:szCs w:val="28"/>
              </w:rPr>
              <w:t>С какими интересными музеями вы сегодня познакомились?</w:t>
            </w:r>
          </w:p>
          <w:p w14:paraId="55B9969C" w14:textId="77777777" w:rsidR="00150EBC" w:rsidRDefault="00150EBC" w:rsidP="00D01FB6">
            <w:pPr>
              <w:pStyle w:val="a6"/>
              <w:numPr>
                <w:ilvl w:val="0"/>
                <w:numId w:val="36"/>
              </w:numPr>
              <w:ind w:left="0" w:firstLine="709"/>
              <w:jc w:val="both"/>
              <w:rPr>
                <w:sz w:val="28"/>
                <w:szCs w:val="28"/>
              </w:rPr>
            </w:pPr>
            <w:r>
              <w:rPr>
                <w:sz w:val="28"/>
                <w:szCs w:val="28"/>
              </w:rPr>
              <w:t>Какие новые факты о Краснодарском крае вы узнали?</w:t>
            </w:r>
          </w:p>
          <w:p w14:paraId="4BD3BB22" w14:textId="77777777" w:rsidR="00150EBC" w:rsidRDefault="00150EBC" w:rsidP="00D01FB6">
            <w:pPr>
              <w:pStyle w:val="a6"/>
              <w:numPr>
                <w:ilvl w:val="0"/>
                <w:numId w:val="36"/>
              </w:numPr>
              <w:ind w:left="0" w:firstLine="709"/>
              <w:jc w:val="both"/>
              <w:rPr>
                <w:sz w:val="28"/>
                <w:szCs w:val="28"/>
              </w:rPr>
            </w:pPr>
            <w:r>
              <w:rPr>
                <w:sz w:val="28"/>
                <w:szCs w:val="28"/>
              </w:rPr>
              <w:t>Какие слова из кубанского диалекта вы запомнили?</w:t>
            </w:r>
          </w:p>
          <w:p w14:paraId="14BEE6BD" w14:textId="77777777" w:rsidR="00150EBC" w:rsidRDefault="00150EBC" w:rsidP="00D01FB6">
            <w:pPr>
              <w:pStyle w:val="a6"/>
              <w:numPr>
                <w:ilvl w:val="0"/>
                <w:numId w:val="36"/>
              </w:numPr>
              <w:ind w:left="0" w:firstLine="709"/>
              <w:jc w:val="both"/>
              <w:rPr>
                <w:sz w:val="28"/>
                <w:szCs w:val="28"/>
              </w:rPr>
            </w:pPr>
            <w:r>
              <w:rPr>
                <w:sz w:val="28"/>
                <w:szCs w:val="28"/>
              </w:rPr>
              <w:t>О каких предметах кубанского быта вы сегодня узнали?</w:t>
            </w:r>
          </w:p>
          <w:p w14:paraId="7AA69CE6" w14:textId="2A45142D" w:rsidR="00150EBC" w:rsidRDefault="00150EBC" w:rsidP="00D01FB6">
            <w:pPr>
              <w:ind w:firstLine="709"/>
              <w:jc w:val="both"/>
              <w:rPr>
                <w:rFonts w:ascii="Times New Roman" w:hAnsi="Times New Roman" w:cs="Times New Roman"/>
                <w:sz w:val="28"/>
                <w:szCs w:val="28"/>
              </w:rPr>
            </w:pPr>
            <w:r w:rsidRPr="00D01FB6">
              <w:rPr>
                <w:rFonts w:ascii="Times New Roman" w:hAnsi="Times New Roman" w:cs="Times New Roman"/>
                <w:sz w:val="28"/>
                <w:szCs w:val="28"/>
              </w:rPr>
              <w:t>Педагог</w:t>
            </w:r>
            <w:r w:rsidR="00D01FB6" w:rsidRPr="00D01FB6">
              <w:rPr>
                <w:rFonts w:ascii="Times New Roman" w:hAnsi="Times New Roman" w:cs="Times New Roman"/>
                <w:sz w:val="28"/>
                <w:szCs w:val="28"/>
              </w:rPr>
              <w:t>.</w:t>
            </w:r>
            <w:r>
              <w:rPr>
                <w:rFonts w:ascii="Times New Roman" w:hAnsi="Times New Roman" w:cs="Times New Roman"/>
                <w:sz w:val="28"/>
                <w:szCs w:val="28"/>
              </w:rPr>
              <w:t xml:space="preserve"> </w:t>
            </w:r>
            <w:r w:rsidRPr="0040390D">
              <w:rPr>
                <w:rFonts w:ascii="Times New Roman" w:hAnsi="Times New Roman" w:cs="Times New Roman"/>
                <w:sz w:val="28"/>
                <w:szCs w:val="28"/>
              </w:rPr>
              <w:t xml:space="preserve">Замечательно, </w:t>
            </w:r>
            <w:r>
              <w:rPr>
                <w:rFonts w:ascii="Times New Roman" w:hAnsi="Times New Roman" w:cs="Times New Roman"/>
                <w:sz w:val="28"/>
                <w:szCs w:val="28"/>
              </w:rPr>
              <w:t xml:space="preserve">а теперь обратите внимание на слайд. </w:t>
            </w:r>
          </w:p>
          <w:p w14:paraId="64DE2541" w14:textId="77777777" w:rsidR="00150EBC" w:rsidRDefault="00150EBC" w:rsidP="00D01FB6">
            <w:pPr>
              <w:ind w:firstLine="709"/>
              <w:jc w:val="both"/>
              <w:rPr>
                <w:rFonts w:ascii="Times New Roman" w:hAnsi="Times New Roman" w:cs="Times New Roman"/>
                <w:sz w:val="28"/>
                <w:szCs w:val="28"/>
              </w:rPr>
            </w:pPr>
            <w:r>
              <w:rPr>
                <w:rFonts w:ascii="Times New Roman" w:hAnsi="Times New Roman" w:cs="Times New Roman"/>
                <w:sz w:val="28"/>
                <w:szCs w:val="28"/>
              </w:rPr>
              <w:t xml:space="preserve">Вы знаете, что означают эти фразеологизмы? </w:t>
            </w:r>
          </w:p>
          <w:tbl>
            <w:tblPr>
              <w:tblStyle w:val="a3"/>
              <w:tblW w:w="0" w:type="auto"/>
              <w:jc w:val="center"/>
              <w:shd w:val="clear" w:color="auto" w:fill="92D050"/>
              <w:tblLook w:val="04A0" w:firstRow="1" w:lastRow="0" w:firstColumn="1" w:lastColumn="0" w:noHBand="0" w:noVBand="1"/>
            </w:tblPr>
            <w:tblGrid>
              <w:gridCol w:w="2943"/>
            </w:tblGrid>
            <w:tr w:rsidR="00150EBC" w14:paraId="1DE5FFE1" w14:textId="77777777" w:rsidTr="00150EBC">
              <w:trPr>
                <w:jc w:val="center"/>
              </w:trPr>
              <w:tc>
                <w:tcPr>
                  <w:tcW w:w="2943" w:type="dxa"/>
                  <w:shd w:val="clear" w:color="auto" w:fill="92D050"/>
                </w:tcPr>
                <w:p w14:paraId="394818A3" w14:textId="77777777" w:rsidR="00150EBC" w:rsidRDefault="00150EBC" w:rsidP="00D01FB6">
                  <w:pPr>
                    <w:jc w:val="both"/>
                    <w:rPr>
                      <w:rFonts w:ascii="Times New Roman" w:hAnsi="Times New Roman" w:cs="Times New Roman"/>
                      <w:sz w:val="28"/>
                      <w:szCs w:val="28"/>
                    </w:rPr>
                  </w:pPr>
                  <w:r>
                    <w:rPr>
                      <w:rFonts w:ascii="Times New Roman" w:hAnsi="Times New Roman" w:cs="Times New Roman"/>
                      <w:sz w:val="28"/>
                      <w:szCs w:val="28"/>
                    </w:rPr>
                    <w:t>Бить баклуши</w:t>
                  </w:r>
                </w:p>
              </w:tc>
            </w:tr>
            <w:tr w:rsidR="00150EBC" w14:paraId="6B2FB1A9" w14:textId="77777777" w:rsidTr="00150EBC">
              <w:trPr>
                <w:jc w:val="center"/>
              </w:trPr>
              <w:tc>
                <w:tcPr>
                  <w:tcW w:w="2943" w:type="dxa"/>
                  <w:shd w:val="clear" w:color="auto" w:fill="92D050"/>
                </w:tcPr>
                <w:p w14:paraId="1B962C56" w14:textId="77777777" w:rsidR="00150EBC" w:rsidRDefault="00150EBC" w:rsidP="00D01FB6">
                  <w:pPr>
                    <w:jc w:val="both"/>
                    <w:rPr>
                      <w:rFonts w:ascii="Times New Roman" w:hAnsi="Times New Roman" w:cs="Times New Roman"/>
                      <w:sz w:val="28"/>
                      <w:szCs w:val="28"/>
                    </w:rPr>
                  </w:pPr>
                  <w:r>
                    <w:rPr>
                      <w:rFonts w:ascii="Times New Roman" w:hAnsi="Times New Roman" w:cs="Times New Roman"/>
                      <w:sz w:val="28"/>
                      <w:szCs w:val="28"/>
                    </w:rPr>
                    <w:t>Наматывать на ус</w:t>
                  </w:r>
                </w:p>
              </w:tc>
            </w:tr>
            <w:tr w:rsidR="00150EBC" w14:paraId="14616C44" w14:textId="77777777" w:rsidTr="00150EBC">
              <w:trPr>
                <w:jc w:val="center"/>
              </w:trPr>
              <w:tc>
                <w:tcPr>
                  <w:tcW w:w="2943" w:type="dxa"/>
                  <w:shd w:val="clear" w:color="auto" w:fill="92D050"/>
                </w:tcPr>
                <w:p w14:paraId="1FBF991B" w14:textId="77777777" w:rsidR="00150EBC" w:rsidRDefault="00150EBC" w:rsidP="00D01FB6">
                  <w:pPr>
                    <w:jc w:val="both"/>
                    <w:rPr>
                      <w:rFonts w:ascii="Times New Roman" w:hAnsi="Times New Roman" w:cs="Times New Roman"/>
                      <w:sz w:val="28"/>
                      <w:szCs w:val="28"/>
                    </w:rPr>
                  </w:pPr>
                  <w:r w:rsidRPr="00847B63">
                    <w:rPr>
                      <w:rFonts w:ascii="Times New Roman" w:hAnsi="Times New Roman" w:cs="Times New Roman"/>
                      <w:sz w:val="28"/>
                      <w:szCs w:val="28"/>
                    </w:rPr>
                    <w:t>Шевелить мозгами</w:t>
                  </w:r>
                </w:p>
              </w:tc>
            </w:tr>
            <w:tr w:rsidR="00150EBC" w14:paraId="58F4FC34" w14:textId="77777777" w:rsidTr="00150EBC">
              <w:trPr>
                <w:jc w:val="center"/>
              </w:trPr>
              <w:tc>
                <w:tcPr>
                  <w:tcW w:w="2943" w:type="dxa"/>
                  <w:shd w:val="clear" w:color="auto" w:fill="92D050"/>
                </w:tcPr>
                <w:p w14:paraId="78831CCE" w14:textId="77777777" w:rsidR="00150EBC" w:rsidRDefault="00150EBC" w:rsidP="00D01FB6">
                  <w:pPr>
                    <w:jc w:val="both"/>
                    <w:rPr>
                      <w:rFonts w:ascii="Times New Roman" w:hAnsi="Times New Roman" w:cs="Times New Roman"/>
                      <w:sz w:val="28"/>
                      <w:szCs w:val="28"/>
                    </w:rPr>
                  </w:pPr>
                  <w:r w:rsidRPr="00847B63">
                    <w:rPr>
                      <w:rFonts w:ascii="Times New Roman" w:hAnsi="Times New Roman" w:cs="Times New Roman"/>
                      <w:sz w:val="28"/>
                      <w:szCs w:val="28"/>
                    </w:rPr>
                    <w:t>Считать ворон</w:t>
                  </w:r>
                </w:p>
              </w:tc>
            </w:tr>
          </w:tbl>
          <w:p w14:paraId="497C29FC" w14:textId="77777777" w:rsidR="00150EBC" w:rsidRDefault="00150EBC" w:rsidP="00D01FB6">
            <w:pPr>
              <w:ind w:firstLine="709"/>
              <w:jc w:val="both"/>
              <w:rPr>
                <w:rFonts w:ascii="Times New Roman" w:hAnsi="Times New Roman" w:cs="Times New Roman"/>
                <w:sz w:val="28"/>
                <w:szCs w:val="28"/>
              </w:rPr>
            </w:pPr>
            <w:r>
              <w:rPr>
                <w:rFonts w:ascii="Times New Roman" w:hAnsi="Times New Roman" w:cs="Times New Roman"/>
                <w:sz w:val="28"/>
                <w:szCs w:val="28"/>
              </w:rPr>
              <w:t xml:space="preserve">- Молодцы! Подберите фразеологизм, соответствующий вашему восприятию занятия. </w:t>
            </w:r>
            <w:r>
              <w:rPr>
                <w:rFonts w:ascii="Times New Roman" w:hAnsi="Times New Roman" w:cs="Times New Roman"/>
                <w:i/>
                <w:sz w:val="28"/>
                <w:szCs w:val="28"/>
              </w:rPr>
              <w:t xml:space="preserve">(Обучающиеся подбирают соответствующий фразеологизм.) </w:t>
            </w:r>
          </w:p>
          <w:p w14:paraId="3B63933F" w14:textId="77777777" w:rsidR="00150EBC" w:rsidRDefault="00150EBC" w:rsidP="00D01FB6">
            <w:pPr>
              <w:ind w:firstLine="709"/>
              <w:jc w:val="both"/>
              <w:rPr>
                <w:rFonts w:ascii="Times New Roman" w:hAnsi="Times New Roman" w:cs="Times New Roman"/>
                <w:sz w:val="28"/>
                <w:szCs w:val="28"/>
              </w:rPr>
            </w:pPr>
            <w:r>
              <w:rPr>
                <w:rFonts w:ascii="Times New Roman" w:hAnsi="Times New Roman" w:cs="Times New Roman"/>
                <w:sz w:val="28"/>
                <w:szCs w:val="28"/>
              </w:rPr>
              <w:t>- Предлагаю написать сообщение вашим мамам с помощью «телефонов». Поместите на «телефон» тот фразеологизм, который вы выбрали.</w:t>
            </w:r>
          </w:p>
          <w:p w14:paraId="7614A489" w14:textId="77777777" w:rsidR="00150EBC" w:rsidRDefault="00150EBC" w:rsidP="00D01FB6">
            <w:pPr>
              <w:ind w:firstLine="709"/>
              <w:jc w:val="both"/>
              <w:rPr>
                <w:rFonts w:ascii="Times New Roman" w:hAnsi="Times New Roman" w:cs="Times New Roman"/>
                <w:sz w:val="28"/>
                <w:szCs w:val="28"/>
              </w:rPr>
            </w:pPr>
            <w:r>
              <w:rPr>
                <w:rFonts w:ascii="Times New Roman" w:hAnsi="Times New Roman" w:cs="Times New Roman"/>
                <w:sz w:val="28"/>
                <w:szCs w:val="28"/>
              </w:rPr>
              <w:t xml:space="preserve">- Мне было приятно с вами работать сегодня. А чтобы наше занятие оставило у вас сладкое впечатление, я приготовила вам подарок - «Мед кубанский из станицы Атаманской». </w:t>
            </w:r>
          </w:p>
        </w:tc>
      </w:tr>
    </w:tbl>
    <w:p w14:paraId="3EA79D4E" w14:textId="27560A42" w:rsidR="00150EBC" w:rsidRDefault="00150EBC" w:rsidP="00D01FB6">
      <w:pPr>
        <w:spacing w:after="0" w:line="240" w:lineRule="auto"/>
        <w:ind w:firstLine="709"/>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52199F" w14:paraId="68273DE9" w14:textId="77777777" w:rsidTr="0052199F">
        <w:tc>
          <w:tcPr>
            <w:tcW w:w="8720" w:type="dxa"/>
          </w:tcPr>
          <w:p w14:paraId="466B7872" w14:textId="4A8CE750" w:rsidR="0052199F" w:rsidRPr="0052199F" w:rsidRDefault="0052199F" w:rsidP="0052199F">
            <w:pPr>
              <w:contextualSpacing/>
              <w:jc w:val="right"/>
              <w:rPr>
                <w:rFonts w:ascii="Times New Roman" w:hAnsi="Times New Roman" w:cs="Times New Roman"/>
                <w:i/>
                <w:sz w:val="28"/>
                <w:szCs w:val="28"/>
              </w:rPr>
            </w:pPr>
            <w:r w:rsidRPr="0052199F">
              <w:rPr>
                <w:rFonts w:ascii="Times New Roman" w:hAnsi="Times New Roman" w:cs="Times New Roman"/>
                <w:i/>
                <w:sz w:val="28"/>
                <w:szCs w:val="28"/>
              </w:rPr>
              <w:lastRenderedPageBreak/>
              <w:t>Тренер-преподавател</w:t>
            </w:r>
            <w:r w:rsidR="00CC1BED">
              <w:rPr>
                <w:rFonts w:ascii="Times New Roman" w:hAnsi="Times New Roman" w:cs="Times New Roman"/>
                <w:i/>
                <w:sz w:val="28"/>
                <w:szCs w:val="28"/>
              </w:rPr>
              <w:t>ь</w:t>
            </w:r>
            <w:r w:rsidRPr="0052199F">
              <w:rPr>
                <w:rFonts w:ascii="Times New Roman" w:hAnsi="Times New Roman" w:cs="Times New Roman"/>
                <w:i/>
                <w:sz w:val="28"/>
                <w:szCs w:val="28"/>
              </w:rPr>
              <w:t xml:space="preserve"> ДЮСШ</w:t>
            </w:r>
          </w:p>
          <w:p w14:paraId="5BEB2CEC" w14:textId="23F89591" w:rsidR="0052199F" w:rsidRDefault="0052199F" w:rsidP="0052199F">
            <w:pPr>
              <w:contextualSpacing/>
              <w:jc w:val="right"/>
              <w:rPr>
                <w:rFonts w:ascii="Times New Roman" w:hAnsi="Times New Roman" w:cs="Times New Roman"/>
                <w:sz w:val="28"/>
                <w:szCs w:val="28"/>
              </w:rPr>
            </w:pPr>
            <w:proofErr w:type="spellStart"/>
            <w:r w:rsidRPr="0052199F">
              <w:rPr>
                <w:rFonts w:ascii="Times New Roman" w:hAnsi="Times New Roman" w:cs="Times New Roman"/>
                <w:i/>
                <w:sz w:val="28"/>
                <w:szCs w:val="28"/>
              </w:rPr>
              <w:t>Лелюх</w:t>
            </w:r>
            <w:proofErr w:type="spellEnd"/>
            <w:r w:rsidRPr="0052199F">
              <w:rPr>
                <w:rFonts w:ascii="Times New Roman" w:hAnsi="Times New Roman" w:cs="Times New Roman"/>
                <w:i/>
                <w:sz w:val="28"/>
                <w:szCs w:val="28"/>
              </w:rPr>
              <w:t xml:space="preserve"> Евгений Николаевич</w:t>
            </w:r>
          </w:p>
        </w:tc>
      </w:tr>
    </w:tbl>
    <w:p w14:paraId="2AD4437F" w14:textId="77777777" w:rsidR="0052199F" w:rsidRDefault="0052199F" w:rsidP="00456440">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5E7326" w14:paraId="32F0EE06" w14:textId="77777777" w:rsidTr="005E7326">
        <w:tc>
          <w:tcPr>
            <w:tcW w:w="8720" w:type="dxa"/>
          </w:tcPr>
          <w:p w14:paraId="64A583D6" w14:textId="55478BAF" w:rsidR="005E7326" w:rsidRPr="0052199F" w:rsidRDefault="0052199F" w:rsidP="005E7326">
            <w:pPr>
              <w:pStyle w:val="a7"/>
              <w:jc w:val="center"/>
              <w:rPr>
                <w:rFonts w:ascii="Times New Roman" w:hAnsi="Times New Roman" w:cs="Times New Roman"/>
                <w:b/>
                <w:sz w:val="28"/>
                <w:szCs w:val="28"/>
              </w:rPr>
            </w:pPr>
            <w:r w:rsidRPr="0052199F">
              <w:rPr>
                <w:rFonts w:ascii="Times New Roman" w:hAnsi="Times New Roman" w:cs="Times New Roman"/>
                <w:b/>
                <w:sz w:val="28"/>
                <w:szCs w:val="28"/>
              </w:rPr>
              <w:t>ТАКТИЧЕСКИЕ ОСОБЕННОСТИ ИГРЫ В ФУТБОЛ</w:t>
            </w:r>
          </w:p>
          <w:p w14:paraId="783C2B43" w14:textId="77777777" w:rsidR="0052199F" w:rsidRPr="0052199F" w:rsidRDefault="0052199F" w:rsidP="005E7326">
            <w:pPr>
              <w:pStyle w:val="a7"/>
              <w:jc w:val="center"/>
              <w:rPr>
                <w:rFonts w:ascii="Times New Roman" w:hAnsi="Times New Roman" w:cs="Times New Roman"/>
                <w:b/>
                <w:sz w:val="28"/>
                <w:szCs w:val="28"/>
              </w:rPr>
            </w:pPr>
          </w:p>
          <w:p w14:paraId="3CBF92D7" w14:textId="77777777" w:rsidR="005E7326" w:rsidRPr="00E312CE" w:rsidRDefault="005E7326" w:rsidP="0052199F">
            <w:pPr>
              <w:pStyle w:val="a7"/>
              <w:ind w:firstLine="709"/>
              <w:jc w:val="both"/>
              <w:rPr>
                <w:rFonts w:ascii="Times New Roman" w:hAnsi="Times New Roman" w:cs="Times New Roman"/>
                <w:sz w:val="28"/>
                <w:szCs w:val="28"/>
              </w:rPr>
            </w:pPr>
            <w:r w:rsidRPr="00BA4C43">
              <w:rPr>
                <w:rFonts w:ascii="Times New Roman" w:hAnsi="Times New Roman" w:cs="Times New Roman"/>
                <w:sz w:val="28"/>
                <w:szCs w:val="28"/>
              </w:rPr>
              <w:t xml:space="preserve">Место проведения: </w:t>
            </w:r>
            <w:r>
              <w:rPr>
                <w:rFonts w:ascii="Times New Roman" w:hAnsi="Times New Roman" w:cs="Times New Roman"/>
                <w:sz w:val="28"/>
                <w:szCs w:val="28"/>
                <w:u w:val="single"/>
              </w:rPr>
              <w:t>спортивный зал ДЮСШ.</w:t>
            </w:r>
          </w:p>
          <w:p w14:paraId="3B74D723" w14:textId="375497DC" w:rsidR="005E7326" w:rsidRDefault="005E7326" w:rsidP="0052199F">
            <w:pPr>
              <w:pStyle w:val="a7"/>
              <w:ind w:firstLine="709"/>
              <w:jc w:val="both"/>
              <w:rPr>
                <w:rFonts w:ascii="Times New Roman" w:hAnsi="Times New Roman" w:cs="Times New Roman"/>
                <w:sz w:val="28"/>
                <w:szCs w:val="28"/>
              </w:rPr>
            </w:pPr>
            <w:r w:rsidRPr="00BA4C43">
              <w:rPr>
                <w:rFonts w:ascii="Times New Roman" w:hAnsi="Times New Roman" w:cs="Times New Roman"/>
                <w:sz w:val="28"/>
                <w:szCs w:val="28"/>
              </w:rPr>
              <w:t>С</w:t>
            </w:r>
            <w:r w:rsidRPr="00C37FAF">
              <w:rPr>
                <w:rFonts w:ascii="Times New Roman" w:hAnsi="Times New Roman" w:cs="Times New Roman"/>
                <w:sz w:val="28"/>
                <w:szCs w:val="28"/>
              </w:rPr>
              <w:t>егодня вы узнаете</w:t>
            </w:r>
            <w:r>
              <w:rPr>
                <w:rFonts w:ascii="Times New Roman" w:hAnsi="Times New Roman" w:cs="Times New Roman"/>
                <w:sz w:val="28"/>
                <w:szCs w:val="28"/>
              </w:rPr>
              <w:t>,</w:t>
            </w:r>
            <w:r w:rsidRPr="00C37FAF">
              <w:rPr>
                <w:rFonts w:ascii="Times New Roman" w:hAnsi="Times New Roman" w:cs="Times New Roman"/>
                <w:sz w:val="28"/>
                <w:szCs w:val="28"/>
              </w:rPr>
              <w:t xml:space="preserve"> как лучше отдавать пас, изучите некоторые тактические комбинации </w:t>
            </w:r>
            <w:r>
              <w:rPr>
                <w:rFonts w:ascii="Times New Roman" w:hAnsi="Times New Roman" w:cs="Times New Roman"/>
                <w:sz w:val="28"/>
                <w:szCs w:val="28"/>
              </w:rPr>
              <w:t xml:space="preserve">в нападении, </w:t>
            </w:r>
            <w:r w:rsidRPr="00C37FAF">
              <w:rPr>
                <w:rFonts w:ascii="Times New Roman" w:hAnsi="Times New Roman" w:cs="Times New Roman"/>
                <w:sz w:val="28"/>
                <w:szCs w:val="28"/>
              </w:rPr>
              <w:t xml:space="preserve">а также освоите мастерство </w:t>
            </w:r>
            <w:r>
              <w:rPr>
                <w:rFonts w:ascii="Times New Roman" w:hAnsi="Times New Roman" w:cs="Times New Roman"/>
                <w:sz w:val="28"/>
                <w:szCs w:val="28"/>
              </w:rPr>
              <w:t>игровых упражнений</w:t>
            </w:r>
            <w:r w:rsidRPr="00C37FAF">
              <w:rPr>
                <w:rFonts w:ascii="Times New Roman" w:hAnsi="Times New Roman" w:cs="Times New Roman"/>
                <w:sz w:val="28"/>
                <w:szCs w:val="28"/>
              </w:rPr>
              <w:t>.</w:t>
            </w:r>
          </w:p>
          <w:p w14:paraId="3381FBA5" w14:textId="35020ADE"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 xml:space="preserve">Если вы научились управлять мячом </w:t>
            </w:r>
            <w:proofErr w:type="gramStart"/>
            <w:r w:rsidRPr="00894882">
              <w:rPr>
                <w:rFonts w:ascii="Times New Roman" w:hAnsi="Times New Roman" w:cs="Times New Roman"/>
                <w:sz w:val="28"/>
                <w:szCs w:val="28"/>
              </w:rPr>
              <w:t>- это</w:t>
            </w:r>
            <w:proofErr w:type="gramEnd"/>
            <w:r w:rsidRPr="00894882">
              <w:rPr>
                <w:rFonts w:ascii="Times New Roman" w:hAnsi="Times New Roman" w:cs="Times New Roman"/>
                <w:sz w:val="28"/>
                <w:szCs w:val="28"/>
              </w:rPr>
              <w:t xml:space="preserve"> похвально. Но это вовсе не означает, что вам уже подвластны все премудрости футбола. Только тот, кто соизмеряет свои силы с силами соперника, может успешно действовать на поле. Вот почему все</w:t>
            </w:r>
            <w:r w:rsidR="00CC1BED">
              <w:rPr>
                <w:rFonts w:ascii="Times New Roman" w:hAnsi="Times New Roman" w:cs="Times New Roman"/>
                <w:sz w:val="28"/>
                <w:szCs w:val="28"/>
              </w:rPr>
              <w:t>,</w:t>
            </w:r>
            <w:r w:rsidRPr="00894882">
              <w:rPr>
                <w:rFonts w:ascii="Times New Roman" w:hAnsi="Times New Roman" w:cs="Times New Roman"/>
                <w:sz w:val="28"/>
                <w:szCs w:val="28"/>
              </w:rPr>
              <w:t xml:space="preserve"> увлекающиеся футболом</w:t>
            </w:r>
            <w:r w:rsidR="00CC1BED">
              <w:rPr>
                <w:rFonts w:ascii="Times New Roman" w:hAnsi="Times New Roman" w:cs="Times New Roman"/>
                <w:sz w:val="28"/>
                <w:szCs w:val="28"/>
              </w:rPr>
              <w:t>,</w:t>
            </w:r>
            <w:r w:rsidRPr="00894882">
              <w:rPr>
                <w:rFonts w:ascii="Times New Roman" w:hAnsi="Times New Roman" w:cs="Times New Roman"/>
                <w:sz w:val="28"/>
                <w:szCs w:val="28"/>
              </w:rPr>
              <w:t xml:space="preserve"> должны стремиться не толь</w:t>
            </w:r>
            <w:r>
              <w:rPr>
                <w:rFonts w:ascii="Times New Roman" w:hAnsi="Times New Roman" w:cs="Times New Roman"/>
                <w:sz w:val="28"/>
                <w:szCs w:val="28"/>
              </w:rPr>
              <w:t xml:space="preserve">ко совершенствовать технику, </w:t>
            </w:r>
            <w:r w:rsidR="00CC1BED">
              <w:rPr>
                <w:rFonts w:ascii="Times New Roman" w:hAnsi="Times New Roman" w:cs="Times New Roman"/>
                <w:sz w:val="28"/>
                <w:szCs w:val="28"/>
              </w:rPr>
              <w:t>но и</w:t>
            </w:r>
            <w:r w:rsidRPr="00894882">
              <w:rPr>
                <w:rFonts w:ascii="Times New Roman" w:hAnsi="Times New Roman" w:cs="Times New Roman"/>
                <w:sz w:val="28"/>
                <w:szCs w:val="28"/>
              </w:rPr>
              <w:t xml:space="preserve"> постигать тактические секреты игры, а именно: правильно опекать соперников и открываться на свободное место, своевременно делать передачи партнерам, умело осуществлять обводку и наносить удары по воротам. Главное же - каждый должен стремиться научиться «читать» игру, т. е. замечать все маневры соперников и намерения партнеров. Но это еще не все. </w:t>
            </w:r>
            <w:r>
              <w:rPr>
                <w:rFonts w:ascii="Times New Roman" w:hAnsi="Times New Roman" w:cs="Times New Roman"/>
                <w:sz w:val="28"/>
                <w:szCs w:val="28"/>
              </w:rPr>
              <w:t>Ф</w:t>
            </w:r>
            <w:r w:rsidRPr="00894882">
              <w:rPr>
                <w:rFonts w:ascii="Times New Roman" w:hAnsi="Times New Roman" w:cs="Times New Roman"/>
                <w:sz w:val="28"/>
                <w:szCs w:val="28"/>
              </w:rPr>
              <w:t>утбол - игра коллективная. Поэтому каждый футболист должен уметь подчинять свои действия интересам команды. Ведь тактика определяет способ и манеру ведения игры команд</w:t>
            </w:r>
            <w:r w:rsidR="00CC1BED">
              <w:rPr>
                <w:rFonts w:ascii="Times New Roman" w:hAnsi="Times New Roman" w:cs="Times New Roman"/>
                <w:sz w:val="28"/>
                <w:szCs w:val="28"/>
              </w:rPr>
              <w:t>ой</w:t>
            </w:r>
            <w:r w:rsidRPr="00894882">
              <w:rPr>
                <w:rFonts w:ascii="Times New Roman" w:hAnsi="Times New Roman" w:cs="Times New Roman"/>
                <w:sz w:val="28"/>
                <w:szCs w:val="28"/>
              </w:rPr>
              <w:t xml:space="preserve"> и конкретные обязанности отдельных игроков или группы футболистов. </w:t>
            </w:r>
          </w:p>
          <w:p w14:paraId="1C9FBA64" w14:textId="1D3F9E53" w:rsidR="005E7326" w:rsidRPr="00894882" w:rsidRDefault="00CC1BED" w:rsidP="00F8737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В</w:t>
            </w:r>
            <w:r w:rsidR="005E7326" w:rsidRPr="00894882">
              <w:rPr>
                <w:rFonts w:ascii="Times New Roman" w:hAnsi="Times New Roman" w:cs="Times New Roman"/>
                <w:sz w:val="28"/>
                <w:szCs w:val="28"/>
              </w:rPr>
              <w:t xml:space="preserve"> тактике футбола содержится немало</w:t>
            </w:r>
            <w:r>
              <w:rPr>
                <w:rFonts w:ascii="Times New Roman" w:hAnsi="Times New Roman" w:cs="Times New Roman"/>
                <w:sz w:val="28"/>
                <w:szCs w:val="28"/>
              </w:rPr>
              <w:t xml:space="preserve"> интересного</w:t>
            </w:r>
            <w:r w:rsidR="005E7326" w:rsidRPr="00894882">
              <w:rPr>
                <w:rFonts w:ascii="Times New Roman" w:hAnsi="Times New Roman" w:cs="Times New Roman"/>
                <w:sz w:val="28"/>
                <w:szCs w:val="28"/>
              </w:rPr>
              <w:t xml:space="preserve">. Итак, мы с вами познакомимся с основными тактическими особенностями футбола, освоив которые, вы сможете успешно действовать </w:t>
            </w:r>
            <w:r w:rsidRPr="00894882">
              <w:rPr>
                <w:rFonts w:ascii="Times New Roman" w:hAnsi="Times New Roman" w:cs="Times New Roman"/>
                <w:sz w:val="28"/>
                <w:szCs w:val="28"/>
              </w:rPr>
              <w:t xml:space="preserve">в составе </w:t>
            </w:r>
            <w:r w:rsidR="005E7326" w:rsidRPr="00894882">
              <w:rPr>
                <w:rFonts w:ascii="Times New Roman" w:hAnsi="Times New Roman" w:cs="Times New Roman"/>
                <w:sz w:val="28"/>
                <w:szCs w:val="28"/>
              </w:rPr>
              <w:t xml:space="preserve">с коллегами. </w:t>
            </w:r>
          </w:p>
          <w:p w14:paraId="3E7BD027" w14:textId="77777777"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 xml:space="preserve">Открывание - важнейший тактический прием футбола, означающий выход футболиста на свободную позицию, дающую возможность освободиться от опеки соперника, оторваться от него и, получив мяч, выполнить передачу партнеру или удар по воротам. Открывшийся игрок может также увести соперника за собой, освобождая путь к воротам противоположной команды одному из своих партнеров. Выход на свободное место в футболе, как правило, осуществляется на скорости. Этому могут предшествовать предварительная имитация игроком некоторой пассивности в целях введения опекуна в заблуждение или же обманные движения, запутывающие соперника. </w:t>
            </w:r>
          </w:p>
          <w:p w14:paraId="2EED32CC" w14:textId="2CA9A654"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Открываться можно вперед, в сторону, а при необходимости и назад. Причем делать это надо своевременно, в момент, когда партнер готов сделать передачу на свободное место.</w:t>
            </w:r>
          </w:p>
          <w:p w14:paraId="5CC292A6" w14:textId="77777777"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Упражнения.</w:t>
            </w:r>
          </w:p>
          <w:p w14:paraId="2F80E2A4" w14:textId="545FA877"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 xml:space="preserve">1. </w:t>
            </w:r>
            <w:r w:rsidR="00CC1BED" w:rsidRPr="00894882">
              <w:rPr>
                <w:rFonts w:ascii="Times New Roman" w:hAnsi="Times New Roman" w:cs="Times New Roman"/>
                <w:sz w:val="28"/>
                <w:szCs w:val="28"/>
              </w:rPr>
              <w:t>Игра с партнером</w:t>
            </w:r>
            <w:r w:rsidRPr="00894882">
              <w:rPr>
                <w:rFonts w:ascii="Times New Roman" w:hAnsi="Times New Roman" w:cs="Times New Roman"/>
                <w:sz w:val="28"/>
                <w:szCs w:val="28"/>
              </w:rPr>
              <w:t xml:space="preserve">. Два игроки встают друг против друга: на расстоянии 6-8 шагов. Они поочередно выполняют передачи один другому. </w:t>
            </w:r>
          </w:p>
          <w:p w14:paraId="7E837C79" w14:textId="77777777"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 xml:space="preserve">Игрок, получивший мяч, должен рывком открыться в сторону на </w:t>
            </w:r>
            <w:r w:rsidRPr="00894882">
              <w:rPr>
                <w:rFonts w:ascii="Times New Roman" w:hAnsi="Times New Roman" w:cs="Times New Roman"/>
                <w:sz w:val="28"/>
                <w:szCs w:val="28"/>
              </w:rPr>
              <w:lastRenderedPageBreak/>
              <w:t xml:space="preserve">3-4 шага, а его партнер точно направляет ему мяч и наоборот. </w:t>
            </w:r>
          </w:p>
          <w:p w14:paraId="154B386D" w14:textId="6EE18B90"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 xml:space="preserve">2. </w:t>
            </w:r>
            <w:r w:rsidR="00CC1BED" w:rsidRPr="00894882">
              <w:rPr>
                <w:rFonts w:ascii="Times New Roman" w:hAnsi="Times New Roman" w:cs="Times New Roman"/>
                <w:sz w:val="28"/>
                <w:szCs w:val="28"/>
              </w:rPr>
              <w:t>Квадрат</w:t>
            </w:r>
            <w:r w:rsidRPr="00894882">
              <w:rPr>
                <w:rFonts w:ascii="Times New Roman" w:hAnsi="Times New Roman" w:cs="Times New Roman"/>
                <w:sz w:val="28"/>
                <w:szCs w:val="28"/>
              </w:rPr>
              <w:t xml:space="preserve">. На площадке </w:t>
            </w:r>
            <w:r w:rsidR="00A44E89">
              <w:rPr>
                <w:rFonts w:ascii="Times New Roman" w:hAnsi="Times New Roman" w:cs="Times New Roman"/>
                <w:sz w:val="28"/>
                <w:szCs w:val="28"/>
              </w:rPr>
              <w:t xml:space="preserve">10 х 10 шагов </w:t>
            </w:r>
            <w:r w:rsidRPr="00894882">
              <w:rPr>
                <w:rFonts w:ascii="Times New Roman" w:hAnsi="Times New Roman" w:cs="Times New Roman"/>
                <w:sz w:val="28"/>
                <w:szCs w:val="28"/>
              </w:rPr>
              <w:t xml:space="preserve">располагаются 4 игрока, из них один отбирающий. Три игрока, выходя на свободное место, передают мяч друг другу. Разрешается делать только ранее обусловленное число касаний мяча (два, три, одно). Допустивший ошибку (мяч направлен за пределы площадки или водящему) становится водящим. </w:t>
            </w:r>
          </w:p>
          <w:p w14:paraId="01C07ADA" w14:textId="5BBEF73F"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 xml:space="preserve">3. </w:t>
            </w:r>
            <w:r w:rsidR="00CC1BED" w:rsidRPr="00894882">
              <w:rPr>
                <w:rFonts w:ascii="Times New Roman" w:hAnsi="Times New Roman" w:cs="Times New Roman"/>
                <w:sz w:val="28"/>
                <w:szCs w:val="28"/>
              </w:rPr>
              <w:t>Игра в четверо ворот</w:t>
            </w:r>
            <w:r w:rsidRPr="00894882">
              <w:rPr>
                <w:rFonts w:ascii="Times New Roman" w:hAnsi="Times New Roman" w:cs="Times New Roman"/>
                <w:sz w:val="28"/>
                <w:szCs w:val="28"/>
              </w:rPr>
              <w:t>. На площадке из стоек (флажков, камней) соорудите четверо ворот (по двое на каждую команду). Задача той и другой команды - при скоплении игроков у одних ворот быстро оценить обстановку и перевести мяч свободно открывшемуся партнеру на другие ворота. Гол, забитый в любые ворота, засчитывается. Побеждает команда, сумевшая за условленное время забить большее число мячей. Придумайте и сами еще несколько подобных упражнений.</w:t>
            </w:r>
          </w:p>
          <w:p w14:paraId="5035BB16" w14:textId="1ED02931" w:rsidR="005E7326" w:rsidRPr="00894882" w:rsidRDefault="00CC1BED"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Закрывание</w:t>
            </w:r>
            <w:r w:rsidR="00A44E89">
              <w:rPr>
                <w:rFonts w:ascii="Times New Roman" w:hAnsi="Times New Roman" w:cs="Times New Roman"/>
                <w:sz w:val="28"/>
                <w:szCs w:val="28"/>
              </w:rPr>
              <w:t>.</w:t>
            </w:r>
            <w:r w:rsidR="005E7326" w:rsidRPr="00894882">
              <w:rPr>
                <w:rFonts w:ascii="Times New Roman" w:hAnsi="Times New Roman" w:cs="Times New Roman"/>
                <w:sz w:val="28"/>
                <w:szCs w:val="28"/>
              </w:rPr>
              <w:t xml:space="preserve"> </w:t>
            </w:r>
          </w:p>
          <w:p w14:paraId="3857162F" w14:textId="77777777"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Каждый игрок в футболе должен уметь опекать своих соперников. Без этого не мыслится успешная игра команды. Тот, кто умело закрывает соперника, получает благоприятную возможность своевременно вступить в борьбу за мяч, не дать получить мяч сопернику и таким образом сорвать атаку противоположной команды. В различных ситуациях закрывание может осуществляться по-разному. Однако во всех случаях закрывающий должен занять место между соперником и своими воротами. При этом учитывайте следующее требование: чем ближе соперник расположится к воротам, тем следует ближе к нему находиться.</w:t>
            </w:r>
          </w:p>
          <w:p w14:paraId="7FFAD5B9" w14:textId="0ADB0728"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Упражнения</w:t>
            </w:r>
            <w:r w:rsidR="00A44E89">
              <w:rPr>
                <w:rFonts w:ascii="Times New Roman" w:hAnsi="Times New Roman" w:cs="Times New Roman"/>
                <w:sz w:val="28"/>
                <w:szCs w:val="28"/>
              </w:rPr>
              <w:t>.</w:t>
            </w:r>
            <w:r w:rsidRPr="00894882">
              <w:rPr>
                <w:rFonts w:ascii="Times New Roman" w:hAnsi="Times New Roman" w:cs="Times New Roman"/>
                <w:sz w:val="28"/>
                <w:szCs w:val="28"/>
              </w:rPr>
              <w:t xml:space="preserve"> </w:t>
            </w:r>
          </w:p>
          <w:p w14:paraId="54E61371" w14:textId="662BD21F"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 xml:space="preserve">1. </w:t>
            </w:r>
            <w:r w:rsidR="00A44E89" w:rsidRPr="00894882">
              <w:rPr>
                <w:rFonts w:ascii="Times New Roman" w:hAnsi="Times New Roman" w:cs="Times New Roman"/>
                <w:sz w:val="28"/>
                <w:szCs w:val="28"/>
              </w:rPr>
              <w:t>Двое против одного</w:t>
            </w:r>
            <w:r w:rsidRPr="00894882">
              <w:rPr>
                <w:rFonts w:ascii="Times New Roman" w:hAnsi="Times New Roman" w:cs="Times New Roman"/>
                <w:sz w:val="28"/>
                <w:szCs w:val="28"/>
              </w:rPr>
              <w:t>. Игра проводится на одной половине площадки. Два защитника играют против нападающего. Один из защитников вступает в единоборство с соперником и стремится преградить путь к воротам. Второй защитник, отступая к воротам, подстраховывает партнера на случай, если противнику удастся обвести первого.</w:t>
            </w:r>
          </w:p>
          <w:p w14:paraId="1984ABFF" w14:textId="64E92A20"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 xml:space="preserve">2. </w:t>
            </w:r>
            <w:r w:rsidR="00A44E89" w:rsidRPr="00894882">
              <w:rPr>
                <w:rFonts w:ascii="Times New Roman" w:hAnsi="Times New Roman" w:cs="Times New Roman"/>
                <w:sz w:val="28"/>
                <w:szCs w:val="28"/>
              </w:rPr>
              <w:t>Один против двух</w:t>
            </w:r>
            <w:r w:rsidRPr="00894882">
              <w:rPr>
                <w:rFonts w:ascii="Times New Roman" w:hAnsi="Times New Roman" w:cs="Times New Roman"/>
                <w:sz w:val="28"/>
                <w:szCs w:val="28"/>
              </w:rPr>
              <w:t>. На площадке размечается квадрат 12</w:t>
            </w:r>
            <w:r w:rsidR="00A44E89">
              <w:rPr>
                <w:rFonts w:ascii="Times New Roman" w:hAnsi="Times New Roman" w:cs="Times New Roman"/>
                <w:sz w:val="28"/>
                <w:szCs w:val="28"/>
              </w:rPr>
              <w:t xml:space="preserve"> </w:t>
            </w:r>
            <w:r w:rsidRPr="00894882">
              <w:rPr>
                <w:rFonts w:ascii="Times New Roman" w:hAnsi="Times New Roman" w:cs="Times New Roman"/>
                <w:sz w:val="28"/>
                <w:szCs w:val="28"/>
              </w:rPr>
              <w:t>x</w:t>
            </w:r>
            <w:r w:rsidR="00A44E89">
              <w:rPr>
                <w:rFonts w:ascii="Times New Roman" w:hAnsi="Times New Roman" w:cs="Times New Roman"/>
                <w:sz w:val="28"/>
                <w:szCs w:val="28"/>
              </w:rPr>
              <w:t xml:space="preserve"> </w:t>
            </w:r>
            <w:r w:rsidRPr="00894882">
              <w:rPr>
                <w:rFonts w:ascii="Times New Roman" w:hAnsi="Times New Roman" w:cs="Times New Roman"/>
                <w:sz w:val="28"/>
                <w:szCs w:val="28"/>
              </w:rPr>
              <w:t>12 шагов. Игра заключается в том, что один защитник пытается помешать продвижению двух соперников к воротам, сооруженным из стоек, и отнять у них мяч. Защитник должен стремиться занять такую позицию, чтобы соперник не смог передать мяч в сторону открытого партнера. В ходе игры упражняющиеся периодически меняются ролями.</w:t>
            </w:r>
          </w:p>
          <w:p w14:paraId="11C7163A" w14:textId="113B616B"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 xml:space="preserve">3. </w:t>
            </w:r>
            <w:r w:rsidR="00A44E89" w:rsidRPr="00894882">
              <w:rPr>
                <w:rFonts w:ascii="Times New Roman" w:hAnsi="Times New Roman" w:cs="Times New Roman"/>
                <w:sz w:val="28"/>
                <w:szCs w:val="28"/>
              </w:rPr>
              <w:t>Двое на двое</w:t>
            </w:r>
            <w:r w:rsidRPr="00894882">
              <w:rPr>
                <w:rFonts w:ascii="Times New Roman" w:hAnsi="Times New Roman" w:cs="Times New Roman"/>
                <w:sz w:val="28"/>
                <w:szCs w:val="28"/>
              </w:rPr>
              <w:t>. Два защитника играют против двух нападающих. Игра проводится на площадке 15</w:t>
            </w:r>
            <w:r w:rsidR="00A44E89">
              <w:rPr>
                <w:rFonts w:ascii="Times New Roman" w:hAnsi="Times New Roman" w:cs="Times New Roman"/>
                <w:sz w:val="28"/>
                <w:szCs w:val="28"/>
              </w:rPr>
              <w:t xml:space="preserve"> х </w:t>
            </w:r>
            <w:r w:rsidRPr="00894882">
              <w:rPr>
                <w:rFonts w:ascii="Times New Roman" w:hAnsi="Times New Roman" w:cs="Times New Roman"/>
                <w:sz w:val="28"/>
                <w:szCs w:val="28"/>
              </w:rPr>
              <w:t>15 шагов. Защитник, опекающий нападающего с мячом, стремится занять такую позицию, чтобы задержать продвижение соперника и отбить мяч. Его партнер, действуя против игрока без мяча, стремится расположиться так, чтобы помешать ему занять выгодную позицию для получения мяча.</w:t>
            </w:r>
          </w:p>
          <w:p w14:paraId="1DAC7894" w14:textId="768920D4"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lastRenderedPageBreak/>
              <w:t xml:space="preserve">4. </w:t>
            </w:r>
            <w:r w:rsidR="00A44E89" w:rsidRPr="00894882">
              <w:rPr>
                <w:rFonts w:ascii="Times New Roman" w:hAnsi="Times New Roman" w:cs="Times New Roman"/>
                <w:sz w:val="28"/>
                <w:szCs w:val="28"/>
              </w:rPr>
              <w:t>Штурм ворот</w:t>
            </w:r>
            <w:r w:rsidRPr="00894882">
              <w:rPr>
                <w:rFonts w:ascii="Times New Roman" w:hAnsi="Times New Roman" w:cs="Times New Roman"/>
                <w:sz w:val="28"/>
                <w:szCs w:val="28"/>
              </w:rPr>
              <w:t xml:space="preserve">. На середине поля размещаются четверо нападающих с мячом. У ворот, защищаемых вратарем, встают четыре защитника. Нападающие передвигаются вперед, передавая мяч друг другу. Защитники (каждый держит одного из нападающих) стремятся отобрать у них мяч или отбить его к центру поля. Через определенное время команды меняются ролями. Победа присуждается команде, сумевшей пропустить меньше мячей во время обороны ворот. </w:t>
            </w:r>
          </w:p>
          <w:p w14:paraId="7C9A8082" w14:textId="4C069C81" w:rsidR="005E7326" w:rsidRPr="00894882" w:rsidRDefault="00A44E89"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Ведение и обводка</w:t>
            </w:r>
          </w:p>
          <w:p w14:paraId="4E40E4A6" w14:textId="77777777"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Ведение и обводка - эффективные приемы игры. Умело используя ведение мяча различными способами и на различной скорости в сочетании с обменными движениями, футболист получает благоприятную возможность для выхода на свободное место или для нанесения удара по воротам. Играя в футбол, многие любят использовать эти приемы, но зачастую это делается в ущерб команде. Поэтому в тех случаях, когда партнер занял выгодную позицию, следует направить ему мяч. Ведь своевременная и точная передача - тоже грозное оружие.</w:t>
            </w:r>
          </w:p>
          <w:p w14:paraId="2A90A406" w14:textId="1014170C"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Упражнения</w:t>
            </w:r>
            <w:r w:rsidR="00A44E89">
              <w:rPr>
                <w:rFonts w:ascii="Times New Roman" w:hAnsi="Times New Roman" w:cs="Times New Roman"/>
                <w:sz w:val="28"/>
                <w:szCs w:val="28"/>
              </w:rPr>
              <w:t>.</w:t>
            </w:r>
          </w:p>
          <w:p w14:paraId="09314100" w14:textId="3F29022C"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1.</w:t>
            </w:r>
            <w:r w:rsidR="00A44E89">
              <w:rPr>
                <w:rFonts w:ascii="Times New Roman" w:hAnsi="Times New Roman" w:cs="Times New Roman"/>
                <w:sz w:val="28"/>
                <w:szCs w:val="28"/>
              </w:rPr>
              <w:t xml:space="preserve"> </w:t>
            </w:r>
            <w:proofErr w:type="spellStart"/>
            <w:r w:rsidR="00A44E89">
              <w:rPr>
                <w:rFonts w:ascii="Times New Roman" w:hAnsi="Times New Roman" w:cs="Times New Roman"/>
                <w:sz w:val="28"/>
                <w:szCs w:val="28"/>
              </w:rPr>
              <w:t>Д</w:t>
            </w:r>
            <w:r w:rsidR="00A44E89" w:rsidRPr="00894882">
              <w:rPr>
                <w:rFonts w:ascii="Times New Roman" w:hAnsi="Times New Roman" w:cs="Times New Roman"/>
                <w:sz w:val="28"/>
                <w:szCs w:val="28"/>
              </w:rPr>
              <w:t>риблеры</w:t>
            </w:r>
            <w:proofErr w:type="spellEnd"/>
            <w:r w:rsidRPr="00894882">
              <w:rPr>
                <w:rFonts w:ascii="Times New Roman" w:hAnsi="Times New Roman" w:cs="Times New Roman"/>
                <w:sz w:val="28"/>
                <w:szCs w:val="28"/>
              </w:rPr>
              <w:t>. Проводите эту игру в виде эстафеты. В ней участвуют одновременно две или три команды. В составе каждой одинаковое число игроков. Команды строятся за общей линией старта в колонны по одному. В 5 шагах от линии старта параллельно ей проводится линия передачи мяча. По сигналу головные игроки команд ведут мяч по прямой, обходят поворотный пункт (в 29 шагах от линии старта) и по прямой ведут мяч назад. От линии передачи они направляют мяч вторым номерам команд, а сами занимают место в конце колонн. Вторые и последующие номера действуют так же. В ходе игры</w:t>
            </w:r>
            <w:r w:rsidR="00A44E89">
              <w:rPr>
                <w:rFonts w:ascii="Times New Roman" w:hAnsi="Times New Roman" w:cs="Times New Roman"/>
                <w:sz w:val="28"/>
                <w:szCs w:val="28"/>
              </w:rPr>
              <w:t xml:space="preserve"> </w:t>
            </w:r>
            <w:r w:rsidRPr="00894882">
              <w:rPr>
                <w:rFonts w:ascii="Times New Roman" w:hAnsi="Times New Roman" w:cs="Times New Roman"/>
                <w:sz w:val="28"/>
                <w:szCs w:val="28"/>
              </w:rPr>
              <w:t>каждый игрок должен сделать по три ведения мяча. Побеждает команда,</w:t>
            </w:r>
            <w:r>
              <w:rPr>
                <w:rFonts w:ascii="Times New Roman" w:hAnsi="Times New Roman" w:cs="Times New Roman"/>
                <w:sz w:val="28"/>
                <w:szCs w:val="28"/>
              </w:rPr>
              <w:t xml:space="preserve"> </w:t>
            </w:r>
            <w:r w:rsidRPr="00894882">
              <w:rPr>
                <w:rFonts w:ascii="Times New Roman" w:hAnsi="Times New Roman" w:cs="Times New Roman"/>
                <w:sz w:val="28"/>
                <w:szCs w:val="28"/>
              </w:rPr>
              <w:t xml:space="preserve">быстрее других закончившая эстафету. </w:t>
            </w:r>
          </w:p>
          <w:p w14:paraId="41976588" w14:textId="71A669E7"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2.</w:t>
            </w:r>
            <w:r w:rsidR="00A44E89">
              <w:rPr>
                <w:rFonts w:ascii="Times New Roman" w:hAnsi="Times New Roman" w:cs="Times New Roman"/>
                <w:sz w:val="28"/>
                <w:szCs w:val="28"/>
              </w:rPr>
              <w:t xml:space="preserve"> </w:t>
            </w:r>
            <w:r w:rsidR="00A44E89" w:rsidRPr="00894882">
              <w:rPr>
                <w:rFonts w:ascii="Times New Roman" w:hAnsi="Times New Roman" w:cs="Times New Roman"/>
                <w:sz w:val="28"/>
                <w:szCs w:val="28"/>
              </w:rPr>
              <w:t>Только вперед</w:t>
            </w:r>
            <w:r w:rsidRPr="00894882">
              <w:rPr>
                <w:rFonts w:ascii="Times New Roman" w:hAnsi="Times New Roman" w:cs="Times New Roman"/>
                <w:sz w:val="28"/>
                <w:szCs w:val="28"/>
              </w:rPr>
              <w:t>. Соревнуются два игрока. Один из них с мячом. Он ведет мяч по полю на расстоянии 3-4 шагов и делает передачу напарнику, движущемуся в стороне на расстоянии 4-5 шагов от первого. Получив мяч, тот</w:t>
            </w:r>
            <w:r>
              <w:rPr>
                <w:rFonts w:ascii="Times New Roman" w:hAnsi="Times New Roman" w:cs="Times New Roman"/>
                <w:sz w:val="28"/>
                <w:szCs w:val="28"/>
              </w:rPr>
              <w:t xml:space="preserve"> </w:t>
            </w:r>
            <w:r w:rsidRPr="00894882">
              <w:rPr>
                <w:rFonts w:ascii="Times New Roman" w:hAnsi="Times New Roman" w:cs="Times New Roman"/>
                <w:sz w:val="28"/>
                <w:szCs w:val="28"/>
              </w:rPr>
              <w:t>выполняет такие же действия и т. д. Задача игрока без мяча - быстро открыться вперед, когда партнер собирается сделать передачу. Игрок же с мячом должен, контролируя мяч, заметить движение партнера.</w:t>
            </w:r>
          </w:p>
          <w:p w14:paraId="681EE5A6" w14:textId="2654BF21"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3.</w:t>
            </w:r>
            <w:r w:rsidR="008E3BEC">
              <w:rPr>
                <w:rFonts w:ascii="Times New Roman" w:hAnsi="Times New Roman" w:cs="Times New Roman"/>
                <w:sz w:val="28"/>
                <w:szCs w:val="28"/>
              </w:rPr>
              <w:t xml:space="preserve"> </w:t>
            </w:r>
            <w:r w:rsidR="008E3BEC" w:rsidRPr="00894882">
              <w:rPr>
                <w:rFonts w:ascii="Times New Roman" w:hAnsi="Times New Roman" w:cs="Times New Roman"/>
                <w:sz w:val="28"/>
                <w:szCs w:val="28"/>
              </w:rPr>
              <w:t>Обведи партнеров</w:t>
            </w:r>
            <w:r w:rsidRPr="00894882">
              <w:rPr>
                <w:rFonts w:ascii="Times New Roman" w:hAnsi="Times New Roman" w:cs="Times New Roman"/>
                <w:sz w:val="28"/>
                <w:szCs w:val="28"/>
              </w:rPr>
              <w:t>. Упражняются несколько игроков. Они встают в колонну по одному, соблюдая дистанцию в 2-3 шага. Таким образом, группа медленно продвигается по полю. Последний игрок имеет мяч. Он поочередно обходит всех партнеров сзади, а затем, заняв место впереди колонны, передает мяч сзади идущему, который действует так</w:t>
            </w:r>
            <w:r w:rsidR="008E3BEC">
              <w:rPr>
                <w:rFonts w:ascii="Times New Roman" w:hAnsi="Times New Roman" w:cs="Times New Roman"/>
                <w:sz w:val="28"/>
                <w:szCs w:val="28"/>
              </w:rPr>
              <w:t xml:space="preserve"> </w:t>
            </w:r>
            <w:r w:rsidRPr="00894882">
              <w:rPr>
                <w:rFonts w:ascii="Times New Roman" w:hAnsi="Times New Roman" w:cs="Times New Roman"/>
                <w:sz w:val="28"/>
                <w:szCs w:val="28"/>
              </w:rPr>
              <w:t>же.</w:t>
            </w:r>
          </w:p>
          <w:p w14:paraId="045D09F1" w14:textId="0F5761EF" w:rsidR="005E7326" w:rsidRPr="00894882" w:rsidRDefault="008E3BEC"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Удары по воротам</w:t>
            </w:r>
            <w:r>
              <w:rPr>
                <w:rFonts w:ascii="Times New Roman" w:hAnsi="Times New Roman" w:cs="Times New Roman"/>
                <w:sz w:val="28"/>
                <w:szCs w:val="28"/>
              </w:rPr>
              <w:t>.</w:t>
            </w:r>
            <w:r w:rsidRPr="00894882">
              <w:rPr>
                <w:rFonts w:ascii="Times New Roman" w:hAnsi="Times New Roman" w:cs="Times New Roman"/>
                <w:sz w:val="28"/>
                <w:szCs w:val="28"/>
              </w:rPr>
              <w:t xml:space="preserve"> </w:t>
            </w:r>
          </w:p>
          <w:p w14:paraId="005326F7" w14:textId="77777777"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Футболисты, владеющие разнообразными, сильными и неожиданными ударами по воротам, значительно повышают атакующий по</w:t>
            </w:r>
            <w:r w:rsidRPr="00894882">
              <w:rPr>
                <w:rFonts w:ascii="Times New Roman" w:hAnsi="Times New Roman" w:cs="Times New Roman"/>
                <w:sz w:val="28"/>
                <w:szCs w:val="28"/>
              </w:rPr>
              <w:lastRenderedPageBreak/>
              <w:t>тенциал своей команды. Удары по воротам не должны наносить одни и те же игроки нападения. В футболе этим важнейшим тактическим действием должны владеть все игроки.</w:t>
            </w:r>
          </w:p>
          <w:p w14:paraId="110A7EFE" w14:textId="77777777"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Упражнения</w:t>
            </w:r>
          </w:p>
          <w:p w14:paraId="5AB67EA9" w14:textId="3C8F2C81"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 xml:space="preserve">1. </w:t>
            </w:r>
            <w:r w:rsidR="008E3BEC" w:rsidRPr="00894882">
              <w:rPr>
                <w:rFonts w:ascii="Times New Roman" w:hAnsi="Times New Roman" w:cs="Times New Roman"/>
                <w:sz w:val="28"/>
                <w:szCs w:val="28"/>
              </w:rPr>
              <w:t>По указанной цели</w:t>
            </w:r>
            <w:r w:rsidRPr="00894882">
              <w:rPr>
                <w:rFonts w:ascii="Times New Roman" w:hAnsi="Times New Roman" w:cs="Times New Roman"/>
                <w:sz w:val="28"/>
                <w:szCs w:val="28"/>
              </w:rPr>
              <w:t>. Изобразите на стенке ворота. Разбейте их на квадраты. В каждом из них поставьте номер. Выполняйте упражнение вместе с партнером. Наносите удары в квадрат, номер которого предварительно указан партнером. Сделав 5 ударов по цели, поменяйтесь ролями. Сравните: кто добился лучшего результата?</w:t>
            </w:r>
          </w:p>
          <w:p w14:paraId="2625FDEE" w14:textId="4D33B3DC"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 xml:space="preserve">2. </w:t>
            </w:r>
            <w:r w:rsidR="008E3BEC" w:rsidRPr="00894882">
              <w:rPr>
                <w:rFonts w:ascii="Times New Roman" w:hAnsi="Times New Roman" w:cs="Times New Roman"/>
                <w:sz w:val="28"/>
                <w:szCs w:val="28"/>
              </w:rPr>
              <w:t>Удар с хода</w:t>
            </w:r>
            <w:r w:rsidRPr="00894882">
              <w:rPr>
                <w:rFonts w:ascii="Times New Roman" w:hAnsi="Times New Roman" w:cs="Times New Roman"/>
                <w:sz w:val="28"/>
                <w:szCs w:val="28"/>
              </w:rPr>
              <w:t>. Упражняются несколько партнеров. Цель упражнения - точно нанести удар по воротам после передачи мяча низом. Передачи выполняются партнерами сбоку, сзади, спереди. Каждый выполняет по 10-12 ударов.</w:t>
            </w:r>
          </w:p>
          <w:p w14:paraId="1A8B6C07" w14:textId="1ECFB44A" w:rsidR="005E7326" w:rsidRPr="00894882" w:rsidRDefault="005E7326" w:rsidP="00F87374">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 xml:space="preserve">3. </w:t>
            </w:r>
            <w:r w:rsidR="008E3BEC" w:rsidRPr="00894882">
              <w:rPr>
                <w:rFonts w:ascii="Times New Roman" w:hAnsi="Times New Roman" w:cs="Times New Roman"/>
                <w:sz w:val="28"/>
                <w:szCs w:val="28"/>
              </w:rPr>
              <w:t>Удар с лета</w:t>
            </w:r>
            <w:r w:rsidRPr="00894882">
              <w:rPr>
                <w:rFonts w:ascii="Times New Roman" w:hAnsi="Times New Roman" w:cs="Times New Roman"/>
                <w:sz w:val="28"/>
                <w:szCs w:val="28"/>
              </w:rPr>
              <w:t xml:space="preserve">. Встаньте напротив ворот примерно на 11-метровой отметке. Пусть ваш партнер сбоку подает вам мячи так, чтобы вы ударом с лета могли бы направить мяч в ворота. Периодически меняйтесь ролями. </w:t>
            </w:r>
          </w:p>
          <w:p w14:paraId="224101DB" w14:textId="7D356FF1" w:rsidR="005E7326" w:rsidRDefault="005E7326" w:rsidP="008E3BEC">
            <w:pPr>
              <w:pStyle w:val="a7"/>
              <w:ind w:firstLine="709"/>
              <w:jc w:val="both"/>
              <w:rPr>
                <w:rFonts w:ascii="Times New Roman" w:hAnsi="Times New Roman" w:cs="Times New Roman"/>
                <w:sz w:val="28"/>
                <w:szCs w:val="28"/>
              </w:rPr>
            </w:pPr>
            <w:r w:rsidRPr="00894882">
              <w:rPr>
                <w:rFonts w:ascii="Times New Roman" w:hAnsi="Times New Roman" w:cs="Times New Roman"/>
                <w:sz w:val="28"/>
                <w:szCs w:val="28"/>
              </w:rPr>
              <w:t xml:space="preserve">4. </w:t>
            </w:r>
            <w:r w:rsidR="008E3BEC" w:rsidRPr="00894882">
              <w:rPr>
                <w:rFonts w:ascii="Times New Roman" w:hAnsi="Times New Roman" w:cs="Times New Roman"/>
                <w:sz w:val="28"/>
                <w:szCs w:val="28"/>
              </w:rPr>
              <w:t>Борьба в воздухе</w:t>
            </w:r>
            <w:r w:rsidRPr="00894882">
              <w:rPr>
                <w:rFonts w:ascii="Times New Roman" w:hAnsi="Times New Roman" w:cs="Times New Roman"/>
                <w:sz w:val="28"/>
                <w:szCs w:val="28"/>
              </w:rPr>
              <w:t>. В упражнении участвуют одновременно три игрока. Два из них располагаются в 6-7 шагах от ворот. Их партнер с линий ворот посылает мячи так, чтобы они опускались им на голову. Один из стоящих перед воротами стремится забить мяч в ворота, а второй оказывает ему</w:t>
            </w:r>
            <w:r w:rsidR="008E3BEC">
              <w:rPr>
                <w:rFonts w:ascii="Times New Roman" w:hAnsi="Times New Roman" w:cs="Times New Roman"/>
                <w:sz w:val="28"/>
                <w:szCs w:val="28"/>
              </w:rPr>
              <w:t xml:space="preserve"> </w:t>
            </w:r>
            <w:r w:rsidRPr="00894882">
              <w:rPr>
                <w:rFonts w:ascii="Times New Roman" w:hAnsi="Times New Roman" w:cs="Times New Roman"/>
                <w:sz w:val="28"/>
                <w:szCs w:val="28"/>
              </w:rPr>
              <w:t>противодействие. Мы вам предложили лишь несколько упражнений. На их основе вы можете значительно расширить этот перечень.</w:t>
            </w:r>
          </w:p>
        </w:tc>
      </w:tr>
    </w:tbl>
    <w:p w14:paraId="12E326B5" w14:textId="2098E3E3" w:rsidR="005E7326" w:rsidRDefault="005E7326" w:rsidP="00456440">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52199F" w14:paraId="47F69ECA" w14:textId="77777777" w:rsidTr="0052199F">
        <w:tc>
          <w:tcPr>
            <w:tcW w:w="8720" w:type="dxa"/>
          </w:tcPr>
          <w:p w14:paraId="4691FBF8" w14:textId="3D907201" w:rsidR="0052199F" w:rsidRPr="0052199F" w:rsidRDefault="0052199F" w:rsidP="0052199F">
            <w:pPr>
              <w:contextualSpacing/>
              <w:jc w:val="right"/>
              <w:rPr>
                <w:rFonts w:ascii="Times New Roman" w:hAnsi="Times New Roman" w:cs="Times New Roman"/>
                <w:i/>
                <w:sz w:val="28"/>
                <w:szCs w:val="28"/>
              </w:rPr>
            </w:pPr>
            <w:r w:rsidRPr="0052199F">
              <w:rPr>
                <w:rFonts w:ascii="Times New Roman" w:hAnsi="Times New Roman" w:cs="Times New Roman"/>
                <w:i/>
                <w:sz w:val="28"/>
                <w:szCs w:val="28"/>
              </w:rPr>
              <w:t>Тренер-преподаватель ДЮСШ</w:t>
            </w:r>
          </w:p>
          <w:p w14:paraId="1F096F11" w14:textId="4265F396" w:rsidR="0052199F" w:rsidRPr="0052199F" w:rsidRDefault="0052199F" w:rsidP="0052199F">
            <w:pPr>
              <w:contextualSpacing/>
              <w:jc w:val="right"/>
              <w:rPr>
                <w:rFonts w:ascii="Times New Roman" w:hAnsi="Times New Roman" w:cs="Times New Roman"/>
                <w:sz w:val="28"/>
                <w:szCs w:val="28"/>
              </w:rPr>
            </w:pPr>
            <w:proofErr w:type="spellStart"/>
            <w:r w:rsidRPr="0052199F">
              <w:rPr>
                <w:rFonts w:ascii="Times New Roman" w:hAnsi="Times New Roman" w:cs="Times New Roman"/>
                <w:i/>
                <w:sz w:val="28"/>
                <w:szCs w:val="28"/>
              </w:rPr>
              <w:t>Шастик</w:t>
            </w:r>
            <w:proofErr w:type="spellEnd"/>
            <w:r w:rsidRPr="0052199F">
              <w:rPr>
                <w:rFonts w:ascii="Times New Roman" w:hAnsi="Times New Roman" w:cs="Times New Roman"/>
                <w:i/>
                <w:sz w:val="28"/>
                <w:szCs w:val="28"/>
              </w:rPr>
              <w:t xml:space="preserve"> Сергей М</w:t>
            </w:r>
          </w:p>
        </w:tc>
      </w:tr>
    </w:tbl>
    <w:p w14:paraId="246B316A" w14:textId="77777777" w:rsidR="0052199F" w:rsidRDefault="0052199F" w:rsidP="00456440">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5E7326" w:rsidRPr="0052199F" w14:paraId="42F3994D" w14:textId="77777777" w:rsidTr="005E7326">
        <w:tc>
          <w:tcPr>
            <w:tcW w:w="8720" w:type="dxa"/>
          </w:tcPr>
          <w:p w14:paraId="497D490B" w14:textId="7A2314F9" w:rsidR="005E7326" w:rsidRPr="0052199F" w:rsidRDefault="008E3BEC" w:rsidP="0052199F">
            <w:pPr>
              <w:pStyle w:val="a7"/>
              <w:jc w:val="center"/>
              <w:rPr>
                <w:rFonts w:ascii="Times New Roman" w:hAnsi="Times New Roman" w:cs="Times New Roman"/>
                <w:b/>
                <w:sz w:val="28"/>
                <w:szCs w:val="28"/>
              </w:rPr>
            </w:pPr>
            <w:r>
              <w:rPr>
                <w:rFonts w:ascii="Times New Roman" w:hAnsi="Times New Roman" w:cs="Times New Roman"/>
                <w:b/>
                <w:sz w:val="28"/>
                <w:szCs w:val="28"/>
              </w:rPr>
              <w:t>ОТБОР МЯЧА ПЕРЕХВАТОМ (</w:t>
            </w:r>
            <w:r w:rsidR="0052199F" w:rsidRPr="0052199F">
              <w:rPr>
                <w:rFonts w:ascii="Times New Roman" w:hAnsi="Times New Roman" w:cs="Times New Roman"/>
                <w:b/>
                <w:sz w:val="28"/>
                <w:szCs w:val="28"/>
              </w:rPr>
              <w:t>КОНСПЕКТ ЗАНЯТИЯ</w:t>
            </w:r>
            <w:r>
              <w:rPr>
                <w:rFonts w:ascii="Times New Roman" w:hAnsi="Times New Roman" w:cs="Times New Roman"/>
                <w:b/>
                <w:sz w:val="28"/>
                <w:szCs w:val="28"/>
              </w:rPr>
              <w:t>)</w:t>
            </w:r>
            <w:r w:rsidR="0052199F" w:rsidRPr="0052199F">
              <w:rPr>
                <w:rFonts w:ascii="Times New Roman" w:hAnsi="Times New Roman" w:cs="Times New Roman"/>
                <w:b/>
                <w:sz w:val="28"/>
                <w:szCs w:val="28"/>
              </w:rPr>
              <w:t xml:space="preserve"> </w:t>
            </w:r>
          </w:p>
          <w:p w14:paraId="30DFCB3F" w14:textId="77777777" w:rsidR="0052199F" w:rsidRPr="0052199F" w:rsidRDefault="0052199F" w:rsidP="0052199F">
            <w:pPr>
              <w:pStyle w:val="a7"/>
              <w:jc w:val="center"/>
              <w:rPr>
                <w:rFonts w:ascii="Times New Roman" w:hAnsi="Times New Roman" w:cs="Times New Roman"/>
                <w:b/>
                <w:sz w:val="28"/>
                <w:szCs w:val="28"/>
                <w:u w:val="single"/>
              </w:rPr>
            </w:pPr>
          </w:p>
          <w:p w14:paraId="666817CA" w14:textId="77777777" w:rsidR="005E7326" w:rsidRPr="008E3BEC" w:rsidRDefault="005E7326" w:rsidP="0052199F">
            <w:pPr>
              <w:pStyle w:val="a7"/>
              <w:ind w:firstLine="709"/>
              <w:jc w:val="both"/>
              <w:rPr>
                <w:rFonts w:ascii="Times New Roman" w:hAnsi="Times New Roman" w:cs="Times New Roman"/>
                <w:sz w:val="28"/>
                <w:szCs w:val="28"/>
              </w:rPr>
            </w:pPr>
            <w:r w:rsidRPr="008E3BEC">
              <w:rPr>
                <w:rFonts w:ascii="Times New Roman" w:hAnsi="Times New Roman" w:cs="Times New Roman"/>
                <w:iCs/>
                <w:sz w:val="28"/>
                <w:szCs w:val="28"/>
              </w:rPr>
              <w:t>Место проведения: стадион «Урожай»</w:t>
            </w:r>
          </w:p>
          <w:p w14:paraId="426596B2" w14:textId="77777777" w:rsidR="005E7326" w:rsidRPr="008E3BEC" w:rsidRDefault="005E7326" w:rsidP="0052199F">
            <w:pPr>
              <w:pStyle w:val="a7"/>
              <w:ind w:firstLine="709"/>
              <w:jc w:val="both"/>
              <w:rPr>
                <w:rFonts w:ascii="Times New Roman" w:hAnsi="Times New Roman" w:cs="Times New Roman"/>
                <w:sz w:val="28"/>
                <w:szCs w:val="28"/>
              </w:rPr>
            </w:pPr>
            <w:r w:rsidRPr="008E3BEC">
              <w:rPr>
                <w:rFonts w:ascii="Times New Roman" w:hAnsi="Times New Roman" w:cs="Times New Roman"/>
                <w:iCs/>
                <w:sz w:val="28"/>
                <w:szCs w:val="28"/>
              </w:rPr>
              <w:t>Количество занимающихся: 14 человек</w:t>
            </w:r>
          </w:p>
          <w:p w14:paraId="4E52FD3C" w14:textId="23A29FE5" w:rsidR="005E7326" w:rsidRPr="008E3BEC" w:rsidRDefault="005E7326" w:rsidP="0052199F">
            <w:pPr>
              <w:pStyle w:val="a7"/>
              <w:ind w:firstLine="709"/>
              <w:jc w:val="both"/>
              <w:rPr>
                <w:rFonts w:ascii="Times New Roman" w:hAnsi="Times New Roman" w:cs="Times New Roman"/>
                <w:iCs/>
                <w:sz w:val="28"/>
                <w:szCs w:val="28"/>
                <w:u w:val="single"/>
              </w:rPr>
            </w:pPr>
            <w:r w:rsidRPr="008E3BEC">
              <w:rPr>
                <w:rFonts w:ascii="Times New Roman" w:hAnsi="Times New Roman" w:cs="Times New Roman"/>
                <w:iCs/>
                <w:sz w:val="28"/>
                <w:szCs w:val="28"/>
              </w:rPr>
              <w:t>Инвентарь: мячи, манишки, конусы, фишки, стойки и т.д</w:t>
            </w:r>
            <w:r w:rsidRPr="008E3BEC">
              <w:rPr>
                <w:rFonts w:ascii="Times New Roman" w:hAnsi="Times New Roman" w:cs="Times New Roman"/>
                <w:iCs/>
                <w:sz w:val="28"/>
                <w:szCs w:val="28"/>
                <w:u w:val="single"/>
              </w:rPr>
              <w:t>.</w:t>
            </w:r>
          </w:p>
          <w:p w14:paraId="37E733C4" w14:textId="102A2F4A" w:rsidR="005E7326" w:rsidRPr="008E3BEC" w:rsidRDefault="005E7326" w:rsidP="0052199F">
            <w:pPr>
              <w:pStyle w:val="a7"/>
              <w:ind w:firstLine="709"/>
              <w:jc w:val="both"/>
              <w:rPr>
                <w:rFonts w:ascii="Times New Roman" w:hAnsi="Times New Roman" w:cs="Times New Roman"/>
                <w:sz w:val="28"/>
                <w:szCs w:val="28"/>
              </w:rPr>
            </w:pPr>
            <w:r w:rsidRPr="008E3BEC">
              <w:rPr>
                <w:rFonts w:ascii="Times New Roman" w:hAnsi="Times New Roman" w:cs="Times New Roman"/>
                <w:iCs/>
                <w:sz w:val="28"/>
                <w:szCs w:val="28"/>
              </w:rPr>
              <w:t>1.Основная задача занятия</w:t>
            </w:r>
            <w:r w:rsidRPr="008E3BEC">
              <w:rPr>
                <w:rFonts w:ascii="Times New Roman" w:hAnsi="Times New Roman" w:cs="Times New Roman"/>
                <w:sz w:val="28"/>
                <w:szCs w:val="28"/>
              </w:rPr>
              <w:t xml:space="preserve">: «Обучение отбору мяча перехватом». </w:t>
            </w:r>
          </w:p>
          <w:p w14:paraId="3BB9B674" w14:textId="77777777" w:rsidR="005E7326" w:rsidRPr="008E3BEC" w:rsidRDefault="005E7326" w:rsidP="0052199F">
            <w:pPr>
              <w:pStyle w:val="a7"/>
              <w:ind w:firstLine="709"/>
              <w:jc w:val="both"/>
              <w:rPr>
                <w:rFonts w:ascii="Times New Roman" w:hAnsi="Times New Roman" w:cs="Times New Roman"/>
                <w:sz w:val="28"/>
                <w:szCs w:val="28"/>
              </w:rPr>
            </w:pPr>
            <w:r w:rsidRPr="008E3BEC">
              <w:rPr>
                <w:rFonts w:ascii="Times New Roman" w:hAnsi="Times New Roman" w:cs="Times New Roman"/>
                <w:sz w:val="28"/>
                <w:szCs w:val="28"/>
              </w:rPr>
              <w:t xml:space="preserve">Подготовительная часть. </w:t>
            </w:r>
          </w:p>
          <w:p w14:paraId="5E994838" w14:textId="1D1C26AF" w:rsidR="005E7326" w:rsidRPr="0052199F" w:rsidRDefault="008E3BEC" w:rsidP="0052199F">
            <w:pPr>
              <w:ind w:firstLine="709"/>
              <w:jc w:val="both"/>
              <w:rPr>
                <w:rFonts w:ascii="Times New Roman" w:hAnsi="Times New Roman" w:cs="Times New Roman"/>
                <w:sz w:val="28"/>
                <w:szCs w:val="28"/>
              </w:rPr>
            </w:pPr>
            <w:r>
              <w:rPr>
                <w:rFonts w:ascii="Times New Roman" w:hAnsi="Times New Roman" w:cs="Times New Roman"/>
                <w:sz w:val="28"/>
                <w:szCs w:val="28"/>
              </w:rPr>
              <w:t>О</w:t>
            </w:r>
            <w:r w:rsidRPr="008E3BEC">
              <w:rPr>
                <w:rFonts w:ascii="Times New Roman" w:hAnsi="Times New Roman" w:cs="Times New Roman"/>
                <w:sz w:val="28"/>
                <w:szCs w:val="28"/>
              </w:rPr>
              <w:t>тбор мяча перехватом</w:t>
            </w:r>
            <w:r w:rsidRPr="0052199F">
              <w:rPr>
                <w:rFonts w:ascii="Times New Roman" w:hAnsi="Times New Roman" w:cs="Times New Roman"/>
                <w:sz w:val="28"/>
                <w:szCs w:val="28"/>
              </w:rPr>
              <w:t xml:space="preserve"> </w:t>
            </w:r>
            <w:r w:rsidR="005E7326" w:rsidRPr="0052199F">
              <w:rPr>
                <w:rFonts w:ascii="Times New Roman" w:hAnsi="Times New Roman" w:cs="Times New Roman"/>
                <w:sz w:val="28"/>
                <w:szCs w:val="28"/>
              </w:rPr>
              <w:t xml:space="preserve">применяется, когда соперник, двигаясь с мячом навстречу, слишком далеко отпускает его от себя. Суть этого приема заключается в том, чтобы, уловив момент, резким движением в выпаде или чаще в падении быстро послать ногу к мячу, стараясь овладеть им. В зависимости от ситуации возможно применение целого ряда вариантов этого способа. Основной же прием осуществляется так. При приближении соперника с мячом на достаточно близкое расстояние игрок должен занять выгодную позицию и атаковать противника, когда противник хотя бы чуточку потерял контроль над мячом </w:t>
            </w:r>
            <w:r w:rsidR="005E7326" w:rsidRPr="0052199F">
              <w:rPr>
                <w:rFonts w:ascii="Times New Roman" w:hAnsi="Times New Roman" w:cs="Times New Roman"/>
                <w:sz w:val="28"/>
                <w:szCs w:val="28"/>
              </w:rPr>
              <w:lastRenderedPageBreak/>
              <w:t>(отвел взгляд, мяч оторвался от ноги и т. п). При этом нога, производящая перехват, должна ударить по мячу внешней или внутренней частью подъема. Необходимо мяч выбить так, чтобы он остался у себя.  В этот же момент можно дополнительно отстранить соперника толчком плеча в плечо и затем закрыть мяч ногами и корпусом тела.</w:t>
            </w:r>
          </w:p>
          <w:p w14:paraId="45BF79DC" w14:textId="77777777" w:rsidR="005E7326" w:rsidRPr="003501FE" w:rsidRDefault="005E7326" w:rsidP="0052199F">
            <w:pPr>
              <w:pStyle w:val="a7"/>
              <w:ind w:firstLine="709"/>
              <w:jc w:val="both"/>
              <w:rPr>
                <w:rFonts w:ascii="Times New Roman" w:hAnsi="Times New Roman" w:cs="Times New Roman"/>
                <w:sz w:val="28"/>
                <w:szCs w:val="28"/>
              </w:rPr>
            </w:pPr>
            <w:r w:rsidRPr="003501FE">
              <w:rPr>
                <w:rFonts w:ascii="Times New Roman" w:hAnsi="Times New Roman" w:cs="Times New Roman"/>
                <w:sz w:val="28"/>
                <w:szCs w:val="28"/>
              </w:rPr>
              <w:t>Разминка.</w:t>
            </w:r>
          </w:p>
          <w:p w14:paraId="5DB2D572" w14:textId="77777777" w:rsidR="005E7326" w:rsidRPr="0052199F" w:rsidRDefault="005E7326" w:rsidP="0052199F">
            <w:pPr>
              <w:pStyle w:val="a7"/>
              <w:ind w:firstLine="709"/>
              <w:jc w:val="both"/>
              <w:rPr>
                <w:rFonts w:ascii="Times New Roman" w:hAnsi="Times New Roman" w:cs="Times New Roman"/>
                <w:sz w:val="28"/>
                <w:szCs w:val="28"/>
              </w:rPr>
            </w:pPr>
            <w:r w:rsidRPr="0052199F">
              <w:rPr>
                <w:rFonts w:ascii="Times New Roman" w:hAnsi="Times New Roman" w:cs="Times New Roman"/>
                <w:sz w:val="28"/>
                <w:szCs w:val="28"/>
              </w:rPr>
              <w:t>- Поднять мяч вверх, вытянуть руки вверх, встать на носки ног.</w:t>
            </w:r>
          </w:p>
          <w:p w14:paraId="30B35F2A" w14:textId="77777777" w:rsidR="005E7326" w:rsidRPr="0052199F" w:rsidRDefault="005E7326" w:rsidP="0052199F">
            <w:pPr>
              <w:pStyle w:val="a7"/>
              <w:ind w:firstLine="709"/>
              <w:jc w:val="both"/>
              <w:rPr>
                <w:rFonts w:ascii="Times New Roman" w:hAnsi="Times New Roman" w:cs="Times New Roman"/>
                <w:sz w:val="28"/>
                <w:szCs w:val="28"/>
              </w:rPr>
            </w:pPr>
            <w:r w:rsidRPr="0052199F">
              <w:rPr>
                <w:rFonts w:ascii="Times New Roman" w:hAnsi="Times New Roman" w:cs="Times New Roman"/>
                <w:sz w:val="28"/>
                <w:szCs w:val="28"/>
              </w:rPr>
              <w:t>- Мяч в руках – боковые наклоны вправо, влево.</w:t>
            </w:r>
          </w:p>
          <w:p w14:paraId="6C56A58C" w14:textId="77777777" w:rsidR="005E7326" w:rsidRPr="0052199F" w:rsidRDefault="005E7326" w:rsidP="0052199F">
            <w:pPr>
              <w:pStyle w:val="a7"/>
              <w:ind w:firstLine="709"/>
              <w:jc w:val="both"/>
              <w:rPr>
                <w:rFonts w:ascii="Times New Roman" w:hAnsi="Times New Roman" w:cs="Times New Roman"/>
                <w:sz w:val="28"/>
                <w:szCs w:val="28"/>
              </w:rPr>
            </w:pPr>
            <w:r w:rsidRPr="0052199F">
              <w:rPr>
                <w:rFonts w:ascii="Times New Roman" w:hAnsi="Times New Roman" w:cs="Times New Roman"/>
                <w:sz w:val="28"/>
                <w:szCs w:val="28"/>
              </w:rPr>
              <w:t>- Маховые движения попеременно правой, левой ногой – мяч передать с одной руки на другую под вытянутой ногой.</w:t>
            </w:r>
          </w:p>
          <w:p w14:paraId="5319DD26" w14:textId="77777777" w:rsidR="005E7326" w:rsidRPr="0052199F" w:rsidRDefault="005E7326" w:rsidP="0052199F">
            <w:pPr>
              <w:pStyle w:val="a7"/>
              <w:ind w:firstLine="709"/>
              <w:jc w:val="both"/>
              <w:rPr>
                <w:rFonts w:ascii="Times New Roman" w:hAnsi="Times New Roman" w:cs="Times New Roman"/>
                <w:sz w:val="28"/>
                <w:szCs w:val="28"/>
              </w:rPr>
            </w:pPr>
            <w:r w:rsidRPr="0052199F">
              <w:rPr>
                <w:rFonts w:ascii="Times New Roman" w:hAnsi="Times New Roman" w:cs="Times New Roman"/>
                <w:sz w:val="28"/>
                <w:szCs w:val="28"/>
              </w:rPr>
              <w:t>- Провести мяч между широко расставленных ног по «восьмерке».</w:t>
            </w:r>
          </w:p>
          <w:p w14:paraId="2245ED39" w14:textId="77777777" w:rsidR="005E7326" w:rsidRPr="0052199F" w:rsidRDefault="005E7326" w:rsidP="0052199F">
            <w:pPr>
              <w:pStyle w:val="a7"/>
              <w:ind w:firstLine="709"/>
              <w:jc w:val="both"/>
              <w:rPr>
                <w:rFonts w:ascii="Times New Roman" w:hAnsi="Times New Roman" w:cs="Times New Roman"/>
                <w:sz w:val="28"/>
                <w:szCs w:val="28"/>
              </w:rPr>
            </w:pPr>
            <w:r w:rsidRPr="0052199F">
              <w:rPr>
                <w:rFonts w:ascii="Times New Roman" w:hAnsi="Times New Roman" w:cs="Times New Roman"/>
                <w:sz w:val="28"/>
                <w:szCs w:val="28"/>
              </w:rPr>
              <w:t>- Мяч в руках перед собой (руки вытянуты вперед – вверх – мах правой, левой ногой, касаться стопой мяча при выполнении махов).</w:t>
            </w:r>
          </w:p>
          <w:p w14:paraId="6FAA6531" w14:textId="77777777" w:rsidR="005E7326" w:rsidRPr="0052199F" w:rsidRDefault="005E7326" w:rsidP="0052199F">
            <w:pPr>
              <w:pStyle w:val="a7"/>
              <w:ind w:firstLine="709"/>
              <w:jc w:val="both"/>
              <w:rPr>
                <w:rFonts w:ascii="Times New Roman" w:hAnsi="Times New Roman" w:cs="Times New Roman"/>
                <w:sz w:val="28"/>
                <w:szCs w:val="28"/>
              </w:rPr>
            </w:pPr>
            <w:r w:rsidRPr="0052199F">
              <w:rPr>
                <w:rFonts w:ascii="Times New Roman" w:hAnsi="Times New Roman" w:cs="Times New Roman"/>
                <w:sz w:val="28"/>
                <w:szCs w:val="28"/>
              </w:rPr>
              <w:t>- Положить мяч на газон: прыжки через мяч вперед – назад и вправо – влево.</w:t>
            </w:r>
          </w:p>
          <w:p w14:paraId="76F8FF8F" w14:textId="77777777" w:rsidR="005E7326" w:rsidRPr="0052199F" w:rsidRDefault="005E7326" w:rsidP="0052199F">
            <w:pPr>
              <w:pStyle w:val="a7"/>
              <w:ind w:firstLine="709"/>
              <w:jc w:val="both"/>
              <w:rPr>
                <w:rFonts w:ascii="Times New Roman" w:hAnsi="Times New Roman" w:cs="Times New Roman"/>
                <w:sz w:val="28"/>
                <w:szCs w:val="28"/>
              </w:rPr>
            </w:pPr>
            <w:r w:rsidRPr="0052199F">
              <w:rPr>
                <w:rFonts w:ascii="Times New Roman" w:hAnsi="Times New Roman" w:cs="Times New Roman"/>
                <w:sz w:val="28"/>
                <w:szCs w:val="28"/>
              </w:rPr>
              <w:t>- Передачи мяча на 8 – 10 метров в одно касание с остановкой (подошвой, внутренней частью подъема, серединой стопы).</w:t>
            </w:r>
          </w:p>
          <w:p w14:paraId="49710D68" w14:textId="77777777" w:rsidR="005E7326" w:rsidRPr="0052199F" w:rsidRDefault="005E7326" w:rsidP="0052199F">
            <w:pPr>
              <w:pStyle w:val="a7"/>
              <w:ind w:firstLine="709"/>
              <w:jc w:val="both"/>
              <w:rPr>
                <w:rFonts w:ascii="Times New Roman" w:hAnsi="Times New Roman" w:cs="Times New Roman"/>
                <w:sz w:val="28"/>
                <w:szCs w:val="28"/>
              </w:rPr>
            </w:pPr>
            <w:r w:rsidRPr="0052199F">
              <w:rPr>
                <w:rFonts w:ascii="Times New Roman" w:hAnsi="Times New Roman" w:cs="Times New Roman"/>
                <w:sz w:val="28"/>
                <w:szCs w:val="28"/>
              </w:rPr>
              <w:t xml:space="preserve">- Жонглирование в парах (головой, бедром, голеностопами). </w:t>
            </w:r>
          </w:p>
          <w:p w14:paraId="111C1D62" w14:textId="77777777" w:rsidR="005E7326" w:rsidRPr="0052199F" w:rsidRDefault="005E7326" w:rsidP="0052199F">
            <w:pPr>
              <w:pStyle w:val="a7"/>
              <w:ind w:firstLine="709"/>
              <w:jc w:val="both"/>
              <w:rPr>
                <w:rFonts w:ascii="Times New Roman" w:hAnsi="Times New Roman" w:cs="Times New Roman"/>
                <w:sz w:val="28"/>
                <w:szCs w:val="28"/>
              </w:rPr>
            </w:pPr>
            <w:r w:rsidRPr="0052199F">
              <w:rPr>
                <w:rFonts w:ascii="Times New Roman" w:hAnsi="Times New Roman" w:cs="Times New Roman"/>
                <w:sz w:val="28"/>
                <w:szCs w:val="28"/>
              </w:rPr>
              <w:t xml:space="preserve">- Рывки с мячом из различных исходных положений: послать мяч вперед на 5 м – старт к мячу; сидя спиной к старту, бросить мяч за голову – старт к мячу; лежа, покатить мяч руками вперед на 5 м – встать - старт к мячу. </w:t>
            </w:r>
          </w:p>
          <w:p w14:paraId="5B4CC91D" w14:textId="77777777" w:rsidR="005E7326" w:rsidRPr="003501FE" w:rsidRDefault="005E7326" w:rsidP="0052199F">
            <w:pPr>
              <w:pStyle w:val="a7"/>
              <w:ind w:firstLine="709"/>
              <w:jc w:val="both"/>
              <w:rPr>
                <w:rFonts w:ascii="Times New Roman" w:hAnsi="Times New Roman" w:cs="Times New Roman"/>
                <w:sz w:val="28"/>
                <w:szCs w:val="28"/>
              </w:rPr>
            </w:pPr>
            <w:r w:rsidRPr="003501FE">
              <w:rPr>
                <w:rFonts w:ascii="Times New Roman" w:hAnsi="Times New Roman" w:cs="Times New Roman"/>
                <w:sz w:val="28"/>
                <w:szCs w:val="28"/>
              </w:rPr>
              <w:t xml:space="preserve">Основная часть. </w:t>
            </w:r>
          </w:p>
          <w:p w14:paraId="2BCC405E" w14:textId="77777777" w:rsidR="005E7326" w:rsidRPr="0052199F" w:rsidRDefault="005E7326" w:rsidP="0052199F">
            <w:pPr>
              <w:pStyle w:val="a7"/>
              <w:ind w:firstLine="709"/>
              <w:jc w:val="both"/>
              <w:rPr>
                <w:rStyle w:val="A40"/>
                <w:rFonts w:ascii="Times New Roman" w:hAnsi="Times New Roman" w:cs="Times New Roman"/>
                <w:sz w:val="28"/>
                <w:szCs w:val="28"/>
              </w:rPr>
            </w:pPr>
            <w:r w:rsidRPr="0052199F">
              <w:rPr>
                <w:rStyle w:val="A40"/>
                <w:rFonts w:ascii="Times New Roman" w:hAnsi="Times New Roman" w:cs="Times New Roman"/>
                <w:sz w:val="28"/>
                <w:szCs w:val="28"/>
              </w:rPr>
              <w:t>Обучение «Отбору мяча перехватом»:</w:t>
            </w:r>
          </w:p>
          <w:p w14:paraId="55CE2007" w14:textId="77777777" w:rsidR="005E7326" w:rsidRPr="0052199F" w:rsidRDefault="005E7326" w:rsidP="0052199F">
            <w:pPr>
              <w:pStyle w:val="a7"/>
              <w:ind w:firstLine="709"/>
              <w:jc w:val="both"/>
              <w:rPr>
                <w:rStyle w:val="A40"/>
                <w:rFonts w:ascii="Times New Roman" w:hAnsi="Times New Roman" w:cs="Times New Roman"/>
                <w:sz w:val="28"/>
                <w:szCs w:val="28"/>
              </w:rPr>
            </w:pPr>
            <w:r w:rsidRPr="0052199F">
              <w:rPr>
                <w:rStyle w:val="A40"/>
                <w:rFonts w:ascii="Times New Roman" w:hAnsi="Times New Roman" w:cs="Times New Roman"/>
                <w:sz w:val="28"/>
                <w:szCs w:val="28"/>
              </w:rPr>
              <w:t xml:space="preserve">1. </w:t>
            </w:r>
            <w:r w:rsidRPr="0052199F">
              <w:rPr>
                <w:rFonts w:ascii="Times New Roman" w:hAnsi="Times New Roman" w:cs="Times New Roman"/>
                <w:sz w:val="28"/>
                <w:szCs w:val="28"/>
              </w:rPr>
              <w:t>Занимающиеся выполняют внезапные рывки вперед, в стороны после медленного бега.</w:t>
            </w:r>
          </w:p>
          <w:p w14:paraId="5FAF8A20" w14:textId="77777777" w:rsidR="005E7326" w:rsidRPr="0052199F" w:rsidRDefault="005E7326" w:rsidP="0052199F">
            <w:pPr>
              <w:pStyle w:val="a7"/>
              <w:ind w:firstLine="709"/>
              <w:jc w:val="both"/>
              <w:rPr>
                <w:rStyle w:val="A40"/>
                <w:rFonts w:ascii="Times New Roman" w:hAnsi="Times New Roman" w:cs="Times New Roman"/>
                <w:sz w:val="28"/>
                <w:szCs w:val="28"/>
              </w:rPr>
            </w:pPr>
            <w:r w:rsidRPr="0052199F">
              <w:rPr>
                <w:rStyle w:val="A40"/>
                <w:rFonts w:ascii="Times New Roman" w:hAnsi="Times New Roman" w:cs="Times New Roman"/>
                <w:sz w:val="28"/>
                <w:szCs w:val="28"/>
              </w:rPr>
              <w:t xml:space="preserve">2. </w:t>
            </w:r>
            <w:r w:rsidRPr="0052199F">
              <w:rPr>
                <w:rFonts w:ascii="Times New Roman" w:hAnsi="Times New Roman" w:cs="Times New Roman"/>
                <w:sz w:val="28"/>
                <w:szCs w:val="28"/>
              </w:rPr>
              <w:t>Занимающиеся выполняют ускорения, затем совершают выпад в сторону и вновь делают рывок.</w:t>
            </w:r>
          </w:p>
          <w:p w14:paraId="6C52E8CE" w14:textId="77777777" w:rsidR="005E7326" w:rsidRPr="0052199F" w:rsidRDefault="005E7326" w:rsidP="0052199F">
            <w:pPr>
              <w:pStyle w:val="a7"/>
              <w:ind w:firstLine="709"/>
              <w:jc w:val="both"/>
              <w:rPr>
                <w:rStyle w:val="A40"/>
                <w:rFonts w:ascii="Times New Roman" w:hAnsi="Times New Roman" w:cs="Times New Roman"/>
                <w:sz w:val="28"/>
                <w:szCs w:val="28"/>
              </w:rPr>
            </w:pPr>
            <w:r w:rsidRPr="0052199F">
              <w:rPr>
                <w:rStyle w:val="A40"/>
                <w:rFonts w:ascii="Times New Roman" w:hAnsi="Times New Roman" w:cs="Times New Roman"/>
                <w:sz w:val="28"/>
                <w:szCs w:val="28"/>
              </w:rPr>
              <w:t xml:space="preserve">3. </w:t>
            </w:r>
            <w:r w:rsidRPr="0052199F">
              <w:rPr>
                <w:rFonts w:ascii="Times New Roman" w:hAnsi="Times New Roman" w:cs="Times New Roman"/>
                <w:sz w:val="28"/>
                <w:szCs w:val="28"/>
              </w:rPr>
              <w:t>Занимающиеся выполняют бег зигзагообразно между стойками.</w:t>
            </w:r>
          </w:p>
          <w:p w14:paraId="43BA185A" w14:textId="54F956EA" w:rsidR="005E7326" w:rsidRPr="0052199F" w:rsidRDefault="005E7326" w:rsidP="0052199F">
            <w:pPr>
              <w:ind w:firstLine="709"/>
              <w:jc w:val="both"/>
              <w:rPr>
                <w:rStyle w:val="A40"/>
                <w:rFonts w:ascii="Times New Roman" w:hAnsi="Times New Roman" w:cs="Times New Roman"/>
                <w:color w:val="auto"/>
                <w:sz w:val="28"/>
                <w:szCs w:val="28"/>
              </w:rPr>
            </w:pPr>
            <w:r w:rsidRPr="0052199F">
              <w:rPr>
                <w:rStyle w:val="A40"/>
                <w:rFonts w:ascii="Times New Roman" w:hAnsi="Times New Roman" w:cs="Times New Roman"/>
                <w:sz w:val="28"/>
                <w:szCs w:val="28"/>
              </w:rPr>
              <w:t xml:space="preserve">4. </w:t>
            </w:r>
            <w:r w:rsidRPr="0052199F">
              <w:rPr>
                <w:rFonts w:ascii="Times New Roman" w:hAnsi="Times New Roman" w:cs="Times New Roman"/>
                <w:sz w:val="28"/>
                <w:szCs w:val="28"/>
              </w:rPr>
              <w:t>Двое занимающихся стоят друг против друга на близком расстоянии. Между ними на земле набивной мяч. Оба занимающихся опорные ноги ставят напротив мяча. Другую ногу каждый держит отведенной назад. По сигналу отведенной ногой назад оба делают резкое движение, стараясь внутренней частью стопы завладеть мячом.</w:t>
            </w:r>
          </w:p>
          <w:p w14:paraId="554515BA" w14:textId="7C88216D" w:rsidR="005E7326" w:rsidRPr="0052199F" w:rsidRDefault="005E7326" w:rsidP="0052199F">
            <w:pPr>
              <w:pStyle w:val="a7"/>
              <w:ind w:firstLine="709"/>
              <w:jc w:val="both"/>
              <w:rPr>
                <w:rStyle w:val="A40"/>
                <w:rFonts w:ascii="Times New Roman" w:hAnsi="Times New Roman" w:cs="Times New Roman"/>
                <w:sz w:val="28"/>
                <w:szCs w:val="28"/>
              </w:rPr>
            </w:pPr>
            <w:r w:rsidRPr="0052199F">
              <w:rPr>
                <w:rStyle w:val="A40"/>
                <w:rFonts w:ascii="Times New Roman" w:hAnsi="Times New Roman" w:cs="Times New Roman"/>
                <w:sz w:val="28"/>
                <w:szCs w:val="28"/>
              </w:rPr>
              <w:t xml:space="preserve">5. </w:t>
            </w:r>
            <w:r w:rsidRPr="0052199F">
              <w:rPr>
                <w:rFonts w:ascii="Times New Roman" w:hAnsi="Times New Roman" w:cs="Times New Roman"/>
                <w:sz w:val="28"/>
                <w:szCs w:val="28"/>
              </w:rPr>
              <w:t>Первые занимающиеся медленно ведут мяч прямо на партнера. Когда они приблизятся ко вторым на соответствующее расстояние</w:t>
            </w:r>
            <w:r w:rsidR="003501FE">
              <w:rPr>
                <w:rFonts w:ascii="Times New Roman" w:hAnsi="Times New Roman" w:cs="Times New Roman"/>
                <w:sz w:val="28"/>
                <w:szCs w:val="28"/>
              </w:rPr>
              <w:t>,</w:t>
            </w:r>
            <w:r w:rsidRPr="0052199F">
              <w:rPr>
                <w:rFonts w:ascii="Times New Roman" w:hAnsi="Times New Roman" w:cs="Times New Roman"/>
                <w:sz w:val="28"/>
                <w:szCs w:val="28"/>
              </w:rPr>
              <w:t xml:space="preserve"> последние перехватывают мяч.</w:t>
            </w:r>
          </w:p>
          <w:p w14:paraId="565F6306" w14:textId="05A7925E" w:rsidR="005E7326" w:rsidRPr="0052199F" w:rsidRDefault="005E7326" w:rsidP="0052199F">
            <w:pPr>
              <w:pStyle w:val="a7"/>
              <w:ind w:firstLine="709"/>
              <w:jc w:val="both"/>
              <w:rPr>
                <w:rStyle w:val="A40"/>
                <w:rFonts w:ascii="Times New Roman" w:hAnsi="Times New Roman" w:cs="Times New Roman"/>
                <w:sz w:val="28"/>
                <w:szCs w:val="28"/>
              </w:rPr>
            </w:pPr>
            <w:r w:rsidRPr="0052199F">
              <w:rPr>
                <w:rStyle w:val="A40"/>
                <w:rFonts w:ascii="Times New Roman" w:hAnsi="Times New Roman" w:cs="Times New Roman"/>
                <w:sz w:val="28"/>
                <w:szCs w:val="28"/>
              </w:rPr>
              <w:t xml:space="preserve">6. </w:t>
            </w:r>
            <w:r w:rsidRPr="0052199F">
              <w:rPr>
                <w:rFonts w:ascii="Times New Roman" w:hAnsi="Times New Roman" w:cs="Times New Roman"/>
                <w:sz w:val="28"/>
                <w:szCs w:val="28"/>
              </w:rPr>
              <w:t>Двое занимающихся располагаются лицом друг к другу и двигаются в одном направлении на расстоянии 1-</w:t>
            </w:r>
            <w:smartTag w:uri="urn:schemas-microsoft-com:office:smarttags" w:element="metricconverter">
              <w:smartTagPr>
                <w:attr w:name="ProductID" w:val="2 м"/>
              </w:smartTagPr>
              <w:r w:rsidRPr="0052199F">
                <w:rPr>
                  <w:rFonts w:ascii="Times New Roman" w:hAnsi="Times New Roman" w:cs="Times New Roman"/>
                  <w:sz w:val="28"/>
                  <w:szCs w:val="28"/>
                </w:rPr>
                <w:t>2 м</w:t>
              </w:r>
            </w:smartTag>
            <w:r w:rsidR="003501FE">
              <w:rPr>
                <w:rFonts w:ascii="Times New Roman" w:hAnsi="Times New Roman" w:cs="Times New Roman"/>
                <w:sz w:val="28"/>
                <w:szCs w:val="28"/>
              </w:rPr>
              <w:t xml:space="preserve"> </w:t>
            </w:r>
            <w:r w:rsidRPr="0052199F">
              <w:rPr>
                <w:rFonts w:ascii="Times New Roman" w:hAnsi="Times New Roman" w:cs="Times New Roman"/>
                <w:sz w:val="28"/>
                <w:szCs w:val="28"/>
              </w:rPr>
              <w:t>/не владеющий мячом передвигается спиной вперед/. Отбирающий мяч выжидает момент и вступает в борьбу за мяч обусловленным способом.</w:t>
            </w:r>
          </w:p>
          <w:p w14:paraId="176A9FBF" w14:textId="78E5A734" w:rsidR="005E7326" w:rsidRPr="0052199F" w:rsidRDefault="005E7326" w:rsidP="0052199F">
            <w:pPr>
              <w:pStyle w:val="a7"/>
              <w:ind w:firstLine="709"/>
              <w:jc w:val="both"/>
              <w:rPr>
                <w:rFonts w:ascii="Times New Roman" w:hAnsi="Times New Roman" w:cs="Times New Roman"/>
                <w:color w:val="000000"/>
                <w:sz w:val="28"/>
                <w:szCs w:val="28"/>
              </w:rPr>
            </w:pPr>
            <w:r w:rsidRPr="0052199F">
              <w:rPr>
                <w:rStyle w:val="A40"/>
                <w:rFonts w:ascii="Times New Roman" w:hAnsi="Times New Roman" w:cs="Times New Roman"/>
                <w:sz w:val="28"/>
                <w:szCs w:val="28"/>
              </w:rPr>
              <w:t xml:space="preserve">7. </w:t>
            </w:r>
            <w:r w:rsidRPr="0052199F">
              <w:rPr>
                <w:rFonts w:ascii="Times New Roman" w:hAnsi="Times New Roman" w:cs="Times New Roman"/>
                <w:sz w:val="28"/>
                <w:szCs w:val="28"/>
              </w:rPr>
              <w:t xml:space="preserve">Занимающиеся, отбирающие мячи /2-3 </w:t>
            </w:r>
            <w:r w:rsidR="003501FE">
              <w:rPr>
                <w:rFonts w:ascii="Times New Roman" w:hAnsi="Times New Roman" w:cs="Times New Roman"/>
                <w:sz w:val="28"/>
                <w:szCs w:val="28"/>
              </w:rPr>
              <w:t>игрока</w:t>
            </w:r>
            <w:r w:rsidRPr="0052199F">
              <w:rPr>
                <w:rFonts w:ascii="Times New Roman" w:hAnsi="Times New Roman" w:cs="Times New Roman"/>
                <w:sz w:val="28"/>
                <w:szCs w:val="28"/>
              </w:rPr>
              <w:t>/, располагаются один за другим на расстоянии 10-</w:t>
            </w:r>
            <w:smartTag w:uri="urn:schemas-microsoft-com:office:smarttags" w:element="metricconverter">
              <w:smartTagPr>
                <w:attr w:name="ProductID" w:val="12 м"/>
              </w:smartTagPr>
              <w:r w:rsidRPr="0052199F">
                <w:rPr>
                  <w:rFonts w:ascii="Times New Roman" w:hAnsi="Times New Roman" w:cs="Times New Roman"/>
                  <w:sz w:val="28"/>
                  <w:szCs w:val="28"/>
                </w:rPr>
                <w:t>12 м</w:t>
              </w:r>
            </w:smartTag>
            <w:r w:rsidRPr="0052199F">
              <w:rPr>
                <w:rFonts w:ascii="Times New Roman" w:hAnsi="Times New Roman" w:cs="Times New Roman"/>
                <w:sz w:val="28"/>
                <w:szCs w:val="28"/>
              </w:rPr>
              <w:t xml:space="preserve"> в коридоре шириной 6-</w:t>
            </w:r>
            <w:smartTag w:uri="urn:schemas-microsoft-com:office:smarttags" w:element="metricconverter">
              <w:smartTagPr>
                <w:attr w:name="ProductID" w:val="8 м"/>
              </w:smartTagPr>
              <w:r w:rsidRPr="0052199F">
                <w:rPr>
                  <w:rFonts w:ascii="Times New Roman" w:hAnsi="Times New Roman" w:cs="Times New Roman"/>
                  <w:sz w:val="28"/>
                  <w:szCs w:val="28"/>
                </w:rPr>
                <w:t>8 м</w:t>
              </w:r>
            </w:smartTag>
            <w:r w:rsidRPr="0052199F">
              <w:rPr>
                <w:rFonts w:ascii="Times New Roman" w:hAnsi="Times New Roman" w:cs="Times New Roman"/>
                <w:sz w:val="28"/>
                <w:szCs w:val="28"/>
              </w:rPr>
              <w:t xml:space="preserve">.  </w:t>
            </w:r>
            <w:r w:rsidRPr="0052199F">
              <w:rPr>
                <w:rFonts w:ascii="Times New Roman" w:hAnsi="Times New Roman" w:cs="Times New Roman"/>
                <w:sz w:val="28"/>
                <w:szCs w:val="28"/>
              </w:rPr>
              <w:lastRenderedPageBreak/>
              <w:t>На них двигаются по два занимающихся, один из которых владеет мячом. Применяя передачи мяча и финты, они стремятся обыграть соперников, быстро пройти коридор. Коллективный отбор не разрешается. В случае отбора мяча он посылается в определенную зону, цель.</w:t>
            </w:r>
          </w:p>
          <w:p w14:paraId="707F0EF7" w14:textId="77777777" w:rsidR="005E7326" w:rsidRPr="003501FE" w:rsidRDefault="005E7326" w:rsidP="0052199F">
            <w:pPr>
              <w:pStyle w:val="a7"/>
              <w:ind w:firstLine="709"/>
              <w:jc w:val="both"/>
              <w:rPr>
                <w:rFonts w:ascii="Times New Roman" w:hAnsi="Times New Roman" w:cs="Times New Roman"/>
                <w:sz w:val="28"/>
                <w:szCs w:val="28"/>
              </w:rPr>
            </w:pPr>
            <w:r w:rsidRPr="003501FE">
              <w:rPr>
                <w:rFonts w:ascii="Times New Roman" w:hAnsi="Times New Roman" w:cs="Times New Roman"/>
                <w:sz w:val="28"/>
                <w:szCs w:val="28"/>
              </w:rPr>
              <w:t xml:space="preserve">Заключительная часть. </w:t>
            </w:r>
          </w:p>
          <w:p w14:paraId="26F292B9" w14:textId="037D3E02" w:rsidR="005E7326" w:rsidRPr="0052199F" w:rsidRDefault="005E7326" w:rsidP="0052199F">
            <w:pPr>
              <w:pStyle w:val="a7"/>
              <w:ind w:firstLine="709"/>
              <w:jc w:val="both"/>
              <w:rPr>
                <w:rFonts w:ascii="Times New Roman" w:hAnsi="Times New Roman" w:cs="Times New Roman"/>
                <w:sz w:val="28"/>
                <w:szCs w:val="28"/>
              </w:rPr>
            </w:pPr>
            <w:r w:rsidRPr="0052199F">
              <w:rPr>
                <w:rFonts w:ascii="Times New Roman" w:hAnsi="Times New Roman" w:cs="Times New Roman"/>
                <w:sz w:val="28"/>
                <w:szCs w:val="28"/>
              </w:rPr>
              <w:t>Медленный бег, ходьба, упражнения на расслабление. Задание на дом.</w:t>
            </w:r>
          </w:p>
        </w:tc>
      </w:tr>
    </w:tbl>
    <w:p w14:paraId="45B30A2C" w14:textId="77777777" w:rsidR="005E7326" w:rsidRDefault="005E7326" w:rsidP="00456440">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456440" w14:paraId="2CF40064" w14:textId="77777777" w:rsidTr="00456440">
        <w:tc>
          <w:tcPr>
            <w:tcW w:w="8720" w:type="dxa"/>
          </w:tcPr>
          <w:p w14:paraId="3F4AA04A" w14:textId="77777777" w:rsidR="00456440" w:rsidRPr="00456440" w:rsidRDefault="00456440" w:rsidP="00456440">
            <w:pPr>
              <w:contextualSpacing/>
              <w:jc w:val="center"/>
              <w:rPr>
                <w:rFonts w:ascii="Times New Roman" w:hAnsi="Times New Roman" w:cs="Times New Roman"/>
                <w:b/>
                <w:sz w:val="28"/>
                <w:szCs w:val="28"/>
              </w:rPr>
            </w:pPr>
            <w:r w:rsidRPr="00456440">
              <w:rPr>
                <w:rFonts w:ascii="Times New Roman" w:hAnsi="Times New Roman" w:cs="Times New Roman"/>
                <w:b/>
                <w:sz w:val="28"/>
                <w:szCs w:val="28"/>
              </w:rPr>
              <w:t>ИННОВАЦИОННАЯ ДЕЯТЕЛЬНОСТЬ</w:t>
            </w:r>
          </w:p>
        </w:tc>
      </w:tr>
    </w:tbl>
    <w:p w14:paraId="27BFB713" w14:textId="77777777" w:rsidR="00456440" w:rsidRDefault="00456440" w:rsidP="00456440">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456440" w14:paraId="2CF8FE4B" w14:textId="77777777" w:rsidTr="00456440">
        <w:tc>
          <w:tcPr>
            <w:tcW w:w="8720" w:type="dxa"/>
          </w:tcPr>
          <w:p w14:paraId="00DF16F8" w14:textId="77777777" w:rsidR="00456440" w:rsidRPr="00456440" w:rsidRDefault="00456440" w:rsidP="00456440">
            <w:pPr>
              <w:contextualSpacing/>
              <w:jc w:val="right"/>
              <w:rPr>
                <w:rFonts w:ascii="Times New Roman" w:hAnsi="Times New Roman" w:cs="Times New Roman"/>
                <w:i/>
                <w:sz w:val="28"/>
                <w:szCs w:val="28"/>
              </w:rPr>
            </w:pPr>
            <w:r w:rsidRPr="00456440">
              <w:rPr>
                <w:rFonts w:ascii="Times New Roman" w:hAnsi="Times New Roman" w:cs="Times New Roman"/>
                <w:i/>
                <w:sz w:val="28"/>
                <w:szCs w:val="28"/>
              </w:rPr>
              <w:t>Методист МКУО РИМЦ</w:t>
            </w:r>
          </w:p>
          <w:p w14:paraId="0980CB04" w14:textId="77777777" w:rsidR="00456440" w:rsidRDefault="00456440" w:rsidP="00456440">
            <w:pPr>
              <w:contextualSpacing/>
              <w:jc w:val="right"/>
              <w:rPr>
                <w:rFonts w:ascii="Times New Roman" w:hAnsi="Times New Roman" w:cs="Times New Roman"/>
                <w:sz w:val="28"/>
                <w:szCs w:val="28"/>
              </w:rPr>
            </w:pPr>
            <w:r w:rsidRPr="00456440">
              <w:rPr>
                <w:rFonts w:ascii="Times New Roman" w:hAnsi="Times New Roman" w:cs="Times New Roman"/>
                <w:i/>
                <w:sz w:val="28"/>
                <w:szCs w:val="28"/>
              </w:rPr>
              <w:t>Шпак Наталья Анатольевна</w:t>
            </w:r>
          </w:p>
        </w:tc>
      </w:tr>
    </w:tbl>
    <w:p w14:paraId="67405E2B" w14:textId="77777777" w:rsidR="00456440" w:rsidRDefault="00456440" w:rsidP="00456440">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456440" w14:paraId="54284149" w14:textId="77777777" w:rsidTr="00456440">
        <w:tc>
          <w:tcPr>
            <w:tcW w:w="8720" w:type="dxa"/>
          </w:tcPr>
          <w:p w14:paraId="2B6994CA" w14:textId="77777777" w:rsidR="00456440" w:rsidRDefault="00456440" w:rsidP="00456440">
            <w:pPr>
              <w:pStyle w:val="a4"/>
              <w:spacing w:before="0" w:beforeAutospacing="0" w:after="0" w:afterAutospacing="0"/>
              <w:jc w:val="center"/>
              <w:rPr>
                <w:b/>
                <w:bCs/>
                <w:color w:val="000000"/>
                <w:sz w:val="28"/>
                <w:szCs w:val="28"/>
              </w:rPr>
            </w:pPr>
            <w:r>
              <w:rPr>
                <w:rStyle w:val="a9"/>
                <w:rFonts w:eastAsiaTheme="majorEastAsia"/>
                <w:color w:val="000000"/>
                <w:sz w:val="28"/>
                <w:szCs w:val="28"/>
              </w:rPr>
              <w:t xml:space="preserve">ИННОВАЦИОННАЯ ДЕЯТЕЛЬНОСТЬ ОБРАЗОВАТЕЛЬНЫХ ОРГАНИЗАЦИЙ </w:t>
            </w:r>
            <w:r>
              <w:rPr>
                <w:b/>
                <w:bCs/>
                <w:color w:val="000000"/>
                <w:sz w:val="28"/>
                <w:szCs w:val="28"/>
              </w:rPr>
              <w:t>ЗА ПЕРВОЕ ПОЛУГОДИЕ 2018-2019 УЧ</w:t>
            </w:r>
            <w:r w:rsidR="00181ED4">
              <w:rPr>
                <w:b/>
                <w:bCs/>
                <w:color w:val="000000"/>
                <w:sz w:val="28"/>
                <w:szCs w:val="28"/>
              </w:rPr>
              <w:t>.</w:t>
            </w:r>
            <w:r>
              <w:rPr>
                <w:b/>
                <w:bCs/>
                <w:color w:val="000000"/>
                <w:sz w:val="28"/>
                <w:szCs w:val="28"/>
              </w:rPr>
              <w:t xml:space="preserve"> ГОД</w:t>
            </w:r>
            <w:r w:rsidR="00181ED4">
              <w:rPr>
                <w:b/>
                <w:bCs/>
                <w:color w:val="000000"/>
                <w:sz w:val="28"/>
                <w:szCs w:val="28"/>
              </w:rPr>
              <w:t>А</w:t>
            </w:r>
          </w:p>
          <w:p w14:paraId="0C7DE09A" w14:textId="77777777" w:rsidR="00456440" w:rsidRPr="002E2875" w:rsidRDefault="00456440" w:rsidP="00456440">
            <w:pPr>
              <w:pStyle w:val="a4"/>
              <w:spacing w:before="0" w:beforeAutospacing="0" w:after="0" w:afterAutospacing="0"/>
              <w:jc w:val="center"/>
            </w:pPr>
          </w:p>
          <w:p w14:paraId="26538F75" w14:textId="2CFECA55" w:rsidR="00456440" w:rsidRDefault="00456440" w:rsidP="00456440">
            <w:pPr>
              <w:pStyle w:val="a4"/>
              <w:spacing w:before="0" w:beforeAutospacing="0" w:after="0" w:afterAutospacing="0"/>
              <w:ind w:firstLine="708"/>
              <w:jc w:val="both"/>
              <w:rPr>
                <w:color w:val="000000"/>
                <w:sz w:val="28"/>
                <w:szCs w:val="28"/>
              </w:rPr>
            </w:pPr>
            <w:r>
              <w:rPr>
                <w:color w:val="000000"/>
                <w:sz w:val="28"/>
                <w:szCs w:val="28"/>
              </w:rPr>
              <w:t xml:space="preserve">Целью инновационной работы в области образования является качественное обновление педагогической деятельности и как результат повышение качества образования. </w:t>
            </w:r>
          </w:p>
          <w:p w14:paraId="6EB33C9D" w14:textId="77777777" w:rsidR="00456440" w:rsidRPr="001416E6" w:rsidRDefault="00456440" w:rsidP="00456440">
            <w:pPr>
              <w:ind w:firstLine="709"/>
              <w:jc w:val="both"/>
              <w:rPr>
                <w:rFonts w:ascii="Times New Roman" w:hAnsi="Times New Roman" w:cs="Times New Roman"/>
                <w:sz w:val="28"/>
                <w:szCs w:val="28"/>
                <w:lang w:eastAsia="ru-RU"/>
              </w:rPr>
            </w:pPr>
            <w:r w:rsidRPr="001416E6">
              <w:rPr>
                <w:rFonts w:ascii="Times New Roman" w:hAnsi="Times New Roman" w:cs="Times New Roman"/>
                <w:sz w:val="28"/>
                <w:szCs w:val="28"/>
                <w:lang w:eastAsia="ru-RU"/>
              </w:rPr>
              <w:t>Инновационная</w:t>
            </w:r>
            <w:r w:rsidR="00181ED4" w:rsidRPr="001416E6">
              <w:rPr>
                <w:rFonts w:ascii="Times New Roman" w:hAnsi="Times New Roman" w:cs="Times New Roman"/>
                <w:sz w:val="28"/>
                <w:szCs w:val="28"/>
                <w:lang w:eastAsia="ru-RU"/>
              </w:rPr>
              <w:t xml:space="preserve"> </w:t>
            </w:r>
            <w:r w:rsidRPr="001416E6">
              <w:rPr>
                <w:rFonts w:ascii="Times New Roman" w:hAnsi="Times New Roman" w:cs="Times New Roman"/>
                <w:sz w:val="28"/>
                <w:szCs w:val="28"/>
                <w:lang w:eastAsia="ru-RU"/>
              </w:rPr>
              <w:t>деятельность</w:t>
            </w:r>
            <w:r w:rsidR="00181ED4" w:rsidRPr="001416E6">
              <w:rPr>
                <w:rFonts w:ascii="Times New Roman" w:hAnsi="Times New Roman" w:cs="Times New Roman"/>
                <w:sz w:val="28"/>
                <w:szCs w:val="28"/>
                <w:lang w:eastAsia="ru-RU"/>
              </w:rPr>
              <w:t xml:space="preserve"> </w:t>
            </w:r>
            <w:r w:rsidRPr="001416E6">
              <w:rPr>
                <w:rFonts w:ascii="Times New Roman" w:hAnsi="Times New Roman" w:cs="Times New Roman"/>
                <w:sz w:val="28"/>
                <w:szCs w:val="28"/>
                <w:lang w:eastAsia="ru-RU"/>
              </w:rPr>
              <w:t>педагогов Павловского района направлена на</w:t>
            </w:r>
            <w:r w:rsidR="00181ED4" w:rsidRPr="001416E6">
              <w:rPr>
                <w:rFonts w:ascii="Times New Roman" w:hAnsi="Times New Roman" w:cs="Times New Roman"/>
                <w:sz w:val="28"/>
                <w:szCs w:val="28"/>
                <w:lang w:eastAsia="ru-RU"/>
              </w:rPr>
              <w:t xml:space="preserve"> </w:t>
            </w:r>
            <w:r w:rsidRPr="001416E6">
              <w:rPr>
                <w:rFonts w:ascii="Times New Roman" w:hAnsi="Times New Roman" w:cs="Times New Roman"/>
                <w:sz w:val="28"/>
                <w:szCs w:val="28"/>
                <w:lang w:eastAsia="ru-RU"/>
              </w:rPr>
              <w:t>апробацию учебников нового поколения, внедрение ФГОС, освоение современных педагогических технологий, социальное проектирование,</w:t>
            </w:r>
            <w:r w:rsidR="00181ED4" w:rsidRPr="001416E6">
              <w:rPr>
                <w:rFonts w:ascii="Times New Roman" w:hAnsi="Times New Roman" w:cs="Times New Roman"/>
                <w:sz w:val="28"/>
                <w:szCs w:val="28"/>
                <w:lang w:eastAsia="ru-RU"/>
              </w:rPr>
              <w:t xml:space="preserve"> </w:t>
            </w:r>
            <w:r w:rsidRPr="001416E6">
              <w:rPr>
                <w:rFonts w:ascii="Times New Roman" w:hAnsi="Times New Roman" w:cs="Times New Roman"/>
                <w:sz w:val="28"/>
                <w:szCs w:val="28"/>
                <w:lang w:eastAsia="ru-RU"/>
              </w:rPr>
              <w:t xml:space="preserve">создание инновационных программ и проектов. </w:t>
            </w:r>
          </w:p>
          <w:p w14:paraId="6D294D51" w14:textId="1B6A4640" w:rsidR="00456440" w:rsidRPr="00D13C49" w:rsidRDefault="00456440" w:rsidP="00456440">
            <w:pPr>
              <w:ind w:firstLine="709"/>
              <w:jc w:val="both"/>
              <w:rPr>
                <w:rFonts w:ascii="Times New Roman" w:hAnsi="Times New Roman" w:cs="Times New Roman"/>
                <w:sz w:val="28"/>
                <w:szCs w:val="28"/>
                <w:lang w:eastAsia="ru-RU"/>
              </w:rPr>
            </w:pPr>
            <w:r w:rsidRPr="001416E6">
              <w:rPr>
                <w:rFonts w:ascii="Times New Roman" w:hAnsi="Times New Roman" w:cs="Times New Roman"/>
                <w:sz w:val="28"/>
                <w:szCs w:val="28"/>
              </w:rPr>
              <w:t>С целью развития инновационного движения в системе образования Краснодарского края, популяризации передового педагогического опыта</w:t>
            </w:r>
            <w:r w:rsidRPr="00D13C49">
              <w:rPr>
                <w:rFonts w:ascii="Times New Roman" w:hAnsi="Times New Roman" w:cs="Times New Roman"/>
                <w:color w:val="000000"/>
                <w:sz w:val="28"/>
                <w:szCs w:val="28"/>
              </w:rPr>
              <w:t xml:space="preserve"> образовательных организаций, МКУО РИМЦ в сентябре 2018 года участвовал в краевом фестивале образовательных инноваций «От инновационных идей до методических пособий-исторический экскурс», на котором представил печатные издания, методические пособия, буклеты, разработки уроков 2017-2018 года выпуска, представляющие собой исследовательский и инновационный опыт образовательных организаций Павловского района. </w:t>
            </w:r>
          </w:p>
          <w:p w14:paraId="5183437B" w14:textId="2AA17876" w:rsidR="00456440" w:rsidRPr="00B842F7" w:rsidRDefault="00456440" w:rsidP="00456440">
            <w:pPr>
              <w:ind w:firstLine="709"/>
              <w:jc w:val="both"/>
              <w:rPr>
                <w:rFonts w:ascii="Arial" w:eastAsia="Times New Roman" w:hAnsi="Arial" w:cs="Arial"/>
                <w:sz w:val="21"/>
                <w:szCs w:val="21"/>
                <w:lang w:eastAsia="ru-RU"/>
              </w:rPr>
            </w:pPr>
            <w:r w:rsidRPr="00944BB5">
              <w:rPr>
                <w:rFonts w:ascii="Times New Roman" w:hAnsi="Times New Roman" w:cs="Times New Roman"/>
                <w:sz w:val="28"/>
                <w:szCs w:val="28"/>
              </w:rPr>
              <w:t>23.08.2018 года</w:t>
            </w:r>
            <w:r w:rsidRPr="00D13C49">
              <w:rPr>
                <w:rFonts w:ascii="Times New Roman" w:hAnsi="Times New Roman" w:cs="Times New Roman"/>
                <w:sz w:val="28"/>
                <w:szCs w:val="28"/>
              </w:rPr>
              <w:t xml:space="preserve"> в рамках августовской педагогической недели на базе</w:t>
            </w:r>
            <w:r w:rsidRPr="00B842F7">
              <w:rPr>
                <w:rFonts w:ascii="Times New Roman" w:hAnsi="Times New Roman" w:cs="Times New Roman"/>
                <w:sz w:val="28"/>
                <w:szCs w:val="28"/>
              </w:rPr>
              <w:t xml:space="preserve"> СОШ № 2 состоялась демонстрационная площадка «Инновационная деятельность как основа профессионального роста педагога», на которой присутствовали 30 педагогов района (зам. директора по методической работе</w:t>
            </w:r>
            <w:r w:rsidR="00C47BA5">
              <w:rPr>
                <w:rFonts w:ascii="Times New Roman" w:hAnsi="Times New Roman" w:cs="Times New Roman"/>
                <w:sz w:val="28"/>
                <w:szCs w:val="28"/>
              </w:rPr>
              <w:t xml:space="preserve"> </w:t>
            </w:r>
            <w:r w:rsidRPr="00B842F7">
              <w:rPr>
                <w:rFonts w:ascii="Times New Roman" w:hAnsi="Times New Roman" w:cs="Times New Roman"/>
                <w:sz w:val="28"/>
                <w:szCs w:val="28"/>
              </w:rPr>
              <w:t>(кураторы) школ, ОДО, старшие воспитатели (кураторы) ДОУ.</w:t>
            </w:r>
            <w:r w:rsidRPr="00B842F7">
              <w:rPr>
                <w:rFonts w:ascii="Arial" w:eastAsia="Times New Roman" w:hAnsi="Arial" w:cs="Arial"/>
                <w:sz w:val="21"/>
                <w:szCs w:val="21"/>
                <w:lang w:eastAsia="ru-RU"/>
              </w:rPr>
              <w:t xml:space="preserve"> </w:t>
            </w:r>
          </w:p>
          <w:p w14:paraId="33C0A3A5" w14:textId="1E77B826" w:rsidR="00456440" w:rsidRDefault="00456440" w:rsidP="00456440">
            <w:pPr>
              <w:ind w:firstLine="709"/>
              <w:jc w:val="both"/>
              <w:rPr>
                <w:rFonts w:ascii="Times New Roman" w:hAnsi="Times New Roman" w:cs="Times New Roman"/>
                <w:sz w:val="28"/>
                <w:szCs w:val="28"/>
              </w:rPr>
            </w:pPr>
            <w:r w:rsidRPr="00B842F7">
              <w:rPr>
                <w:rFonts w:ascii="Times New Roman" w:hAnsi="Times New Roman" w:cs="Times New Roman"/>
                <w:sz w:val="28"/>
                <w:szCs w:val="28"/>
                <w:lang w:eastAsia="ru-RU"/>
              </w:rPr>
              <w:t>Опыт</w:t>
            </w:r>
            <w:r>
              <w:rPr>
                <w:rFonts w:ascii="Times New Roman" w:hAnsi="Times New Roman" w:cs="Times New Roman"/>
                <w:sz w:val="28"/>
                <w:szCs w:val="28"/>
                <w:lang w:eastAsia="ru-RU"/>
              </w:rPr>
              <w:t>ом</w:t>
            </w:r>
            <w:r w:rsidRPr="00B842F7">
              <w:rPr>
                <w:rFonts w:ascii="Times New Roman" w:hAnsi="Times New Roman" w:cs="Times New Roman"/>
                <w:sz w:val="28"/>
                <w:szCs w:val="28"/>
                <w:lang w:eastAsia="ru-RU"/>
              </w:rPr>
              <w:t xml:space="preserve"> работы образовательных организаций по повышению профессиональной компетентности педагогов в рамках инновационной деятельности </w:t>
            </w:r>
            <w:r>
              <w:rPr>
                <w:rFonts w:ascii="Times New Roman" w:hAnsi="Times New Roman" w:cs="Times New Roman"/>
                <w:sz w:val="28"/>
                <w:szCs w:val="28"/>
                <w:lang w:eastAsia="ru-RU"/>
              </w:rPr>
              <w:t>поделились</w:t>
            </w:r>
            <w:r w:rsidRPr="00B842F7">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представители муниципальных инновационных площадок. </w:t>
            </w:r>
            <w:r>
              <w:rPr>
                <w:rFonts w:ascii="Times New Roman" w:hAnsi="Times New Roman" w:cs="Times New Roman"/>
                <w:sz w:val="28"/>
                <w:szCs w:val="28"/>
              </w:rPr>
              <w:t>Директор СОШ № 17 Т.Н. Гуськова представила опыт работы по повышению мотивации учащихся и качества образовательных результатов через профориентационную работу в условиях малокомплектной школы. Старший воспитатель ДОУ № 5 Н.С. Хо</w:t>
            </w:r>
            <w:r>
              <w:rPr>
                <w:rFonts w:ascii="Times New Roman" w:hAnsi="Times New Roman" w:cs="Times New Roman"/>
                <w:sz w:val="28"/>
                <w:szCs w:val="28"/>
              </w:rPr>
              <w:lastRenderedPageBreak/>
              <w:t xml:space="preserve">рошилова рассказала о повышении профессиональной компетентности педагогов через формирование предпосылок у воспитанников коммуникативных универсальных учебных действий. Воспитатель ОПК ДОУ №1 И.А. Коровяк представила опыт работы по повышению профессионального мастерства педагогов ДОУ, через взаимодействие с социальными партнёрами. Заместитель директора СОШ №10 Ю.В. </w:t>
            </w:r>
            <w:proofErr w:type="spellStart"/>
            <w:r>
              <w:rPr>
                <w:rFonts w:ascii="Times New Roman" w:hAnsi="Times New Roman" w:cs="Times New Roman"/>
                <w:sz w:val="28"/>
                <w:szCs w:val="28"/>
              </w:rPr>
              <w:t>Бардик</w:t>
            </w:r>
            <w:proofErr w:type="spellEnd"/>
            <w:r>
              <w:rPr>
                <w:rFonts w:ascii="Times New Roman" w:hAnsi="Times New Roman" w:cs="Times New Roman"/>
                <w:sz w:val="28"/>
                <w:szCs w:val="28"/>
              </w:rPr>
              <w:t xml:space="preserve"> выступила по теме: «Индивидуальная и разноуровневая дифференциация обучения как фактор повышения профессиональной компетентности педагогов и качества обучения в условиях ФГОС». Педагог дополнительного образования ДОУ № 4 О.В. Булгакова представила метод фасилитации в образовании, как фактор повышения профессионального роста педагога. О профессиональном росте педагогов в рамках деятельности инновационной площадки рассказали старший воспитатель ДОУ № 15 Е.В. Кияшко и старший воспитатель ДОУ № 18 Н.А. Бондарчук.</w:t>
            </w:r>
          </w:p>
          <w:p w14:paraId="0052C23E" w14:textId="77777777" w:rsidR="00456440" w:rsidRPr="00B842F7" w:rsidRDefault="00456440" w:rsidP="00456440">
            <w:pPr>
              <w:ind w:firstLine="709"/>
              <w:jc w:val="both"/>
              <w:rPr>
                <w:rFonts w:ascii="Times New Roman" w:hAnsi="Times New Roman" w:cs="Times New Roman"/>
                <w:i/>
                <w:sz w:val="28"/>
                <w:szCs w:val="28"/>
              </w:rPr>
            </w:pPr>
            <w:r w:rsidRPr="00B842F7">
              <w:rPr>
                <w:rFonts w:ascii="Times New Roman" w:hAnsi="Times New Roman" w:cs="Times New Roman"/>
                <w:sz w:val="28"/>
                <w:szCs w:val="28"/>
              </w:rPr>
              <w:t>Педагоги отметили, что важную роль в повышении эффективности творческой и инновационной деятельности играет поиск новых методов решения задач, самообразование, повышение профессиональной компетентности, обобщение и трансляция педагогического опыта, проведение открытых мероприятий, участие в конкурсах, семинарах и мастер-классах.</w:t>
            </w:r>
          </w:p>
          <w:p w14:paraId="01F27B13" w14:textId="5723E546" w:rsidR="00456440" w:rsidRDefault="00456440" w:rsidP="00456440">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За </w:t>
            </w:r>
            <w:r w:rsidR="00FB3858">
              <w:rPr>
                <w:rFonts w:ascii="Times New Roman" w:hAnsi="Times New Roman" w:cs="Times New Roman"/>
                <w:color w:val="000000"/>
                <w:sz w:val="28"/>
                <w:szCs w:val="28"/>
              </w:rPr>
              <w:t>первое полугодие 2018-2019 учебного года</w:t>
            </w:r>
            <w:r w:rsidRPr="0095118C">
              <w:rPr>
                <w:rFonts w:ascii="Times New Roman" w:hAnsi="Times New Roman" w:cs="Times New Roman"/>
                <w:color w:val="000000"/>
                <w:sz w:val="28"/>
                <w:szCs w:val="28"/>
              </w:rPr>
              <w:t xml:space="preserve"> с</w:t>
            </w:r>
            <w:r>
              <w:rPr>
                <w:rFonts w:ascii="Times New Roman" w:hAnsi="Times New Roman" w:cs="Times New Roman"/>
                <w:color w:val="000000"/>
                <w:sz w:val="28"/>
                <w:szCs w:val="28"/>
              </w:rPr>
              <w:t>остоялось 4</w:t>
            </w:r>
            <w:r w:rsidRPr="0095118C">
              <w:rPr>
                <w:rFonts w:ascii="Times New Roman" w:hAnsi="Times New Roman" w:cs="Times New Roman"/>
                <w:color w:val="000000"/>
                <w:sz w:val="28"/>
                <w:szCs w:val="28"/>
              </w:rPr>
              <w:t xml:space="preserve"> заседания «Экспертного совета», на которых были рассмотрены материалы образовательных организаций на открытие </w:t>
            </w:r>
            <w:r>
              <w:rPr>
                <w:rFonts w:ascii="Times New Roman" w:hAnsi="Times New Roman" w:cs="Times New Roman"/>
                <w:color w:val="000000"/>
                <w:sz w:val="28"/>
                <w:szCs w:val="28"/>
              </w:rPr>
              <w:t>инновационной площадки (СОШ №1, 6</w:t>
            </w:r>
            <w:r w:rsidRPr="0095118C">
              <w:rPr>
                <w:rFonts w:ascii="Times New Roman" w:hAnsi="Times New Roman" w:cs="Times New Roman"/>
                <w:color w:val="000000"/>
                <w:sz w:val="28"/>
                <w:szCs w:val="28"/>
              </w:rPr>
              <w:t>) и заслушаны промежуточные</w:t>
            </w:r>
            <w:r>
              <w:rPr>
                <w:rFonts w:ascii="Times New Roman" w:hAnsi="Times New Roman" w:cs="Times New Roman"/>
                <w:color w:val="000000"/>
                <w:sz w:val="28"/>
                <w:szCs w:val="28"/>
              </w:rPr>
              <w:t xml:space="preserve"> и итоговые</w:t>
            </w:r>
            <w:r w:rsidRPr="0095118C">
              <w:rPr>
                <w:rFonts w:ascii="Times New Roman" w:hAnsi="Times New Roman" w:cs="Times New Roman"/>
                <w:color w:val="000000"/>
                <w:sz w:val="28"/>
                <w:szCs w:val="28"/>
              </w:rPr>
              <w:t xml:space="preserve"> отчёты о деятельности МИП (ДОУ № 1, </w:t>
            </w:r>
            <w:r>
              <w:rPr>
                <w:rFonts w:ascii="Times New Roman" w:hAnsi="Times New Roman" w:cs="Times New Roman"/>
                <w:color w:val="000000"/>
                <w:sz w:val="28"/>
                <w:szCs w:val="28"/>
              </w:rPr>
              <w:t>4,15,18, СОШ № 10, № 17</w:t>
            </w:r>
            <w:r w:rsidRPr="0095118C">
              <w:rPr>
                <w:rFonts w:ascii="Times New Roman" w:hAnsi="Times New Roman" w:cs="Times New Roman"/>
                <w:color w:val="000000"/>
                <w:sz w:val="28"/>
                <w:szCs w:val="28"/>
              </w:rPr>
              <w:t>)</w:t>
            </w:r>
            <w:r>
              <w:rPr>
                <w:rFonts w:ascii="Times New Roman" w:hAnsi="Times New Roman" w:cs="Times New Roman"/>
                <w:color w:val="000000"/>
                <w:sz w:val="28"/>
                <w:szCs w:val="28"/>
              </w:rPr>
              <w:t>, в связи с завершением инновационной деятельности закрыта муниципальная площадка МКДОУ №5</w:t>
            </w:r>
            <w:r w:rsidRPr="0095118C">
              <w:rPr>
                <w:rFonts w:ascii="Times New Roman" w:hAnsi="Times New Roman" w:cs="Times New Roman"/>
                <w:color w:val="000000"/>
                <w:sz w:val="28"/>
                <w:szCs w:val="28"/>
              </w:rPr>
              <w:t>.</w:t>
            </w:r>
          </w:p>
          <w:p w14:paraId="4E68445F" w14:textId="77777777" w:rsidR="00456440" w:rsidRDefault="00456440" w:rsidP="00456440">
            <w:pPr>
              <w:ind w:firstLine="709"/>
              <w:jc w:val="both"/>
              <w:rPr>
                <w:rFonts w:ascii="Times New Roman" w:hAnsi="Times New Roman" w:cs="Times New Roman"/>
                <w:sz w:val="28"/>
                <w:szCs w:val="28"/>
              </w:rPr>
            </w:pPr>
            <w:r w:rsidRPr="00D4297C">
              <w:rPr>
                <w:rFonts w:ascii="Times New Roman" w:hAnsi="Times New Roman" w:cs="Times New Roman"/>
                <w:color w:val="000000"/>
                <w:sz w:val="28"/>
                <w:szCs w:val="28"/>
              </w:rPr>
              <w:t>На базе М</w:t>
            </w:r>
            <w:r>
              <w:rPr>
                <w:rFonts w:ascii="Times New Roman" w:hAnsi="Times New Roman" w:cs="Times New Roman"/>
                <w:color w:val="000000"/>
                <w:sz w:val="28"/>
                <w:szCs w:val="28"/>
              </w:rPr>
              <w:t>К</w:t>
            </w:r>
            <w:r w:rsidRPr="00D4297C">
              <w:rPr>
                <w:rFonts w:ascii="Times New Roman" w:hAnsi="Times New Roman" w:cs="Times New Roman"/>
                <w:color w:val="000000"/>
                <w:sz w:val="28"/>
                <w:szCs w:val="28"/>
              </w:rPr>
              <w:t>ДОУ д/с № 15,18</w:t>
            </w:r>
            <w:r>
              <w:rPr>
                <w:rFonts w:ascii="Times New Roman" w:hAnsi="Times New Roman" w:cs="Times New Roman"/>
                <w:color w:val="000000"/>
                <w:sz w:val="28"/>
                <w:szCs w:val="28"/>
              </w:rPr>
              <w:t xml:space="preserve"> МАДОУ ЦРР д/с № 4 в первом полугодии 2018-2019 года прошли Дни открытых дверей с целью</w:t>
            </w:r>
            <w:r w:rsidRPr="004A18AA">
              <w:rPr>
                <w:rFonts w:ascii="Times New Roman" w:hAnsi="Times New Roman" w:cs="Times New Roman"/>
                <w:sz w:val="28"/>
                <w:szCs w:val="28"/>
              </w:rPr>
              <w:t xml:space="preserve"> </w:t>
            </w:r>
            <w:r>
              <w:rPr>
                <w:rFonts w:ascii="Times New Roman" w:hAnsi="Times New Roman" w:cs="Times New Roman"/>
                <w:sz w:val="28"/>
                <w:szCs w:val="28"/>
              </w:rPr>
              <w:t>распространения педагогического опыта работы муниципальных инновационных площадок.</w:t>
            </w:r>
            <w:r w:rsidRPr="00D4297C">
              <w:rPr>
                <w:rFonts w:ascii="Times New Roman" w:hAnsi="Times New Roman" w:cs="Times New Roman"/>
                <w:sz w:val="28"/>
                <w:szCs w:val="28"/>
              </w:rPr>
              <w:t xml:space="preserve"> </w:t>
            </w:r>
          </w:p>
          <w:p w14:paraId="1113C8C5" w14:textId="171F94C9" w:rsidR="00456440" w:rsidRDefault="00456440" w:rsidP="00456440">
            <w:pPr>
              <w:ind w:firstLine="709"/>
              <w:jc w:val="both"/>
              <w:rPr>
                <w:rFonts w:ascii="Times New Roman" w:hAnsi="Times New Roman" w:cs="Times New Roman"/>
                <w:sz w:val="28"/>
                <w:szCs w:val="28"/>
              </w:rPr>
            </w:pPr>
            <w:r w:rsidRPr="00944BB5">
              <w:rPr>
                <w:rFonts w:ascii="Times New Roman" w:hAnsi="Times New Roman" w:cs="Times New Roman"/>
                <w:sz w:val="28"/>
                <w:szCs w:val="28"/>
              </w:rPr>
              <w:t>15 ноября 2018 года</w:t>
            </w:r>
            <w:r w:rsidRPr="00505C73">
              <w:rPr>
                <w:rFonts w:ascii="Times New Roman" w:hAnsi="Times New Roman" w:cs="Times New Roman"/>
                <w:sz w:val="28"/>
                <w:szCs w:val="28"/>
              </w:rPr>
              <w:t xml:space="preserve"> на базе МКДОУ детский сад №15</w:t>
            </w:r>
            <w:r>
              <w:rPr>
                <w:rFonts w:ascii="Times New Roman" w:hAnsi="Times New Roman" w:cs="Times New Roman"/>
                <w:sz w:val="28"/>
                <w:szCs w:val="28"/>
              </w:rPr>
              <w:t xml:space="preserve"> состоялся День открытых дверей для старших воспитателей и педагогов ДОО. Мероприятие проводилось с целью распространения педагогического опыта работы муниципальной инновационной площадки</w:t>
            </w:r>
            <w:r w:rsidRPr="009A0D92">
              <w:rPr>
                <w:rFonts w:ascii="Times New Roman" w:hAnsi="Times New Roman" w:cs="Times New Roman"/>
                <w:b/>
                <w:sz w:val="28"/>
                <w:szCs w:val="28"/>
              </w:rPr>
              <w:t xml:space="preserve"> </w:t>
            </w:r>
            <w:r w:rsidRPr="009A0D92">
              <w:rPr>
                <w:rFonts w:ascii="Times New Roman" w:hAnsi="Times New Roman" w:cs="Times New Roman"/>
                <w:sz w:val="28"/>
                <w:szCs w:val="28"/>
              </w:rPr>
              <w:t>МКДОУ д/с №15</w:t>
            </w:r>
            <w:r>
              <w:rPr>
                <w:rFonts w:ascii="Times New Roman" w:hAnsi="Times New Roman" w:cs="Times New Roman"/>
                <w:sz w:val="28"/>
                <w:szCs w:val="28"/>
              </w:rPr>
              <w:t xml:space="preserve"> по теме «Модель формирования экологической культуры дошкольников посредством использования современных образовательных технологий в рамках преемственности детского сада и школы». Мероприятие посетили 23 педагога района.</w:t>
            </w:r>
          </w:p>
          <w:p w14:paraId="3F09E012" w14:textId="77777777" w:rsidR="00456440" w:rsidRDefault="00456440" w:rsidP="00181ED4">
            <w:pPr>
              <w:ind w:firstLine="709"/>
              <w:jc w:val="both"/>
              <w:rPr>
                <w:rFonts w:ascii="Times New Roman" w:hAnsi="Times New Roman" w:cs="Times New Roman"/>
                <w:sz w:val="28"/>
                <w:szCs w:val="28"/>
              </w:rPr>
            </w:pPr>
            <w:r>
              <w:rPr>
                <w:rFonts w:ascii="Times New Roman" w:hAnsi="Times New Roman" w:cs="Times New Roman"/>
                <w:sz w:val="28"/>
                <w:szCs w:val="28"/>
              </w:rPr>
              <w:t xml:space="preserve">Заведующий детским садом О.А. </w:t>
            </w:r>
            <w:proofErr w:type="spellStart"/>
            <w:r>
              <w:rPr>
                <w:rFonts w:ascii="Times New Roman" w:hAnsi="Times New Roman" w:cs="Times New Roman"/>
                <w:sz w:val="28"/>
                <w:szCs w:val="28"/>
              </w:rPr>
              <w:t>Ризель</w:t>
            </w:r>
            <w:proofErr w:type="spellEnd"/>
            <w:r>
              <w:rPr>
                <w:rFonts w:ascii="Times New Roman" w:hAnsi="Times New Roman" w:cs="Times New Roman"/>
                <w:sz w:val="28"/>
                <w:szCs w:val="28"/>
              </w:rPr>
              <w:t xml:space="preserve"> обратилась к присутствующим с приветственным словом и рассказала о продуктах инновационной деятельности, которые появились в результате работы за 2017-2018 учебный год. На выставке были представлены </w:t>
            </w:r>
            <w:proofErr w:type="spellStart"/>
            <w:r>
              <w:rPr>
                <w:rFonts w:ascii="Times New Roman" w:hAnsi="Times New Roman" w:cs="Times New Roman"/>
                <w:sz w:val="28"/>
                <w:szCs w:val="28"/>
              </w:rPr>
              <w:t>лэпбуки</w:t>
            </w:r>
            <w:proofErr w:type="spellEnd"/>
            <w:r>
              <w:rPr>
                <w:rFonts w:ascii="Times New Roman" w:hAnsi="Times New Roman" w:cs="Times New Roman"/>
                <w:sz w:val="28"/>
                <w:szCs w:val="28"/>
              </w:rPr>
              <w:t xml:space="preserve"> по экологическому воспитанию, исследовательские проекты, светильни</w:t>
            </w:r>
            <w:r>
              <w:rPr>
                <w:rFonts w:ascii="Times New Roman" w:hAnsi="Times New Roman" w:cs="Times New Roman"/>
                <w:sz w:val="28"/>
                <w:szCs w:val="28"/>
              </w:rPr>
              <w:lastRenderedPageBreak/>
              <w:t>ки из пластиковых бутылок, игрушки из бросового материала, «Красная книга», выполненная воспитанниками и родителями детского сада, обучающие буклеты и др.</w:t>
            </w:r>
          </w:p>
          <w:p w14:paraId="78E5D659" w14:textId="76F20568" w:rsidR="00456440" w:rsidRDefault="00456440" w:rsidP="00181ED4">
            <w:pPr>
              <w:ind w:firstLine="709"/>
              <w:jc w:val="both"/>
              <w:rPr>
                <w:rFonts w:ascii="Times New Roman" w:hAnsi="Times New Roman" w:cs="Times New Roman"/>
                <w:sz w:val="28"/>
                <w:szCs w:val="28"/>
              </w:rPr>
            </w:pPr>
            <w:r>
              <w:rPr>
                <w:rFonts w:ascii="Times New Roman" w:hAnsi="Times New Roman" w:cs="Times New Roman"/>
                <w:sz w:val="28"/>
                <w:szCs w:val="28"/>
              </w:rPr>
              <w:t>Воспитатель А.Б. Корж рассказала об организации работы МИП</w:t>
            </w:r>
            <w:r w:rsidR="00FB3858">
              <w:rPr>
                <w:rFonts w:ascii="Times New Roman" w:hAnsi="Times New Roman" w:cs="Times New Roman"/>
                <w:sz w:val="28"/>
                <w:szCs w:val="28"/>
              </w:rPr>
              <w:t>.</w:t>
            </w:r>
            <w:r>
              <w:rPr>
                <w:rFonts w:ascii="Times New Roman" w:hAnsi="Times New Roman" w:cs="Times New Roman"/>
                <w:sz w:val="28"/>
                <w:szCs w:val="28"/>
              </w:rPr>
              <w:t xml:space="preserve"> В рамках преемственности детского сада и школы проводятся совместные экологические мероприятия с учащимися начальной школы МБОУ СОШ №3 ст. Павловской. Родители воспитанников стали активными партнёрами в инновационной деятельности, совместно с детьми создали </w:t>
            </w:r>
            <w:r w:rsidR="00FB3858">
              <w:rPr>
                <w:rFonts w:ascii="Times New Roman" w:hAnsi="Times New Roman" w:cs="Times New Roman"/>
                <w:sz w:val="28"/>
                <w:szCs w:val="28"/>
              </w:rPr>
              <w:t>э</w:t>
            </w:r>
            <w:r>
              <w:rPr>
                <w:rFonts w:ascii="Times New Roman" w:hAnsi="Times New Roman" w:cs="Times New Roman"/>
                <w:sz w:val="28"/>
                <w:szCs w:val="28"/>
              </w:rPr>
              <w:t>ко</w:t>
            </w:r>
            <w:r w:rsidR="00FB3858">
              <w:rPr>
                <w:rFonts w:ascii="Times New Roman" w:hAnsi="Times New Roman" w:cs="Times New Roman"/>
                <w:sz w:val="28"/>
                <w:szCs w:val="28"/>
              </w:rPr>
              <w:t xml:space="preserve">логические </w:t>
            </w:r>
            <w:r>
              <w:rPr>
                <w:rFonts w:ascii="Times New Roman" w:hAnsi="Times New Roman" w:cs="Times New Roman"/>
                <w:sz w:val="28"/>
                <w:szCs w:val="28"/>
              </w:rPr>
              <w:t>зоны на территории детского сада, разработали проекты.</w:t>
            </w:r>
          </w:p>
          <w:p w14:paraId="245CFCEF" w14:textId="77777777" w:rsidR="00456440" w:rsidRDefault="00456440" w:rsidP="00456440">
            <w:pPr>
              <w:ind w:firstLine="708"/>
              <w:jc w:val="both"/>
              <w:rPr>
                <w:rFonts w:ascii="Times New Roman" w:hAnsi="Times New Roman" w:cs="Times New Roman"/>
                <w:sz w:val="28"/>
                <w:szCs w:val="28"/>
              </w:rPr>
            </w:pPr>
            <w:r>
              <w:rPr>
                <w:rFonts w:ascii="Times New Roman" w:hAnsi="Times New Roman" w:cs="Times New Roman"/>
                <w:sz w:val="28"/>
                <w:szCs w:val="28"/>
              </w:rPr>
              <w:t xml:space="preserve">Т. Ф. Литвинова провела открытое занятие по теме «Совместная деятельность педагога и детей среднего дошкольного возраста «Помоги зайчику». О.И. </w:t>
            </w:r>
            <w:proofErr w:type="spellStart"/>
            <w:r>
              <w:rPr>
                <w:rFonts w:ascii="Times New Roman" w:hAnsi="Times New Roman" w:cs="Times New Roman"/>
                <w:sz w:val="28"/>
                <w:szCs w:val="28"/>
              </w:rPr>
              <w:t>Зателепа</w:t>
            </w:r>
            <w:proofErr w:type="spellEnd"/>
            <w:r>
              <w:rPr>
                <w:rFonts w:ascii="Times New Roman" w:hAnsi="Times New Roman" w:cs="Times New Roman"/>
                <w:sz w:val="28"/>
                <w:szCs w:val="28"/>
              </w:rPr>
              <w:t xml:space="preserve"> представила открытое занятие по теме «Проектная деятельность педагога и детей младшего дошкольного возраста «Лучок золотой бочок».</w:t>
            </w:r>
          </w:p>
          <w:p w14:paraId="1E60262E" w14:textId="77777777" w:rsidR="00456440" w:rsidRDefault="00456440" w:rsidP="00456440">
            <w:pPr>
              <w:ind w:firstLine="708"/>
              <w:jc w:val="both"/>
              <w:rPr>
                <w:rFonts w:ascii="Times New Roman" w:hAnsi="Times New Roman" w:cs="Times New Roman"/>
                <w:sz w:val="28"/>
                <w:szCs w:val="28"/>
              </w:rPr>
            </w:pPr>
            <w:r>
              <w:rPr>
                <w:rFonts w:ascii="Times New Roman" w:hAnsi="Times New Roman" w:cs="Times New Roman"/>
                <w:sz w:val="28"/>
                <w:szCs w:val="28"/>
              </w:rPr>
              <w:t xml:space="preserve">Учитель начальных классов МБОУ СОШ №3 С.Н. Пономаренко и воспитатель И.А. Беляева представили литературно-музыкальный флешмоб для детей старшего дошкольного возраста и учащихся начальной школы «Земля -наш общий дом». </w:t>
            </w:r>
          </w:p>
          <w:p w14:paraId="69A585E1" w14:textId="6030F0E3" w:rsidR="00456440" w:rsidRDefault="00456440" w:rsidP="00181ED4">
            <w:pPr>
              <w:ind w:firstLine="709"/>
              <w:jc w:val="both"/>
              <w:rPr>
                <w:rFonts w:ascii="Times New Roman" w:hAnsi="Times New Roman" w:cs="Times New Roman"/>
                <w:sz w:val="28"/>
                <w:szCs w:val="28"/>
              </w:rPr>
            </w:pPr>
            <w:r>
              <w:rPr>
                <w:rFonts w:ascii="Times New Roman" w:hAnsi="Times New Roman" w:cs="Times New Roman"/>
                <w:sz w:val="28"/>
                <w:szCs w:val="28"/>
              </w:rPr>
              <w:t xml:space="preserve">Для всех присутствующих Е.А. </w:t>
            </w:r>
            <w:proofErr w:type="spellStart"/>
            <w:r>
              <w:rPr>
                <w:rFonts w:ascii="Times New Roman" w:hAnsi="Times New Roman" w:cs="Times New Roman"/>
                <w:sz w:val="28"/>
                <w:szCs w:val="28"/>
              </w:rPr>
              <w:t>Баранник</w:t>
            </w:r>
            <w:proofErr w:type="spellEnd"/>
            <w:r>
              <w:rPr>
                <w:rFonts w:ascii="Times New Roman" w:hAnsi="Times New Roman" w:cs="Times New Roman"/>
                <w:sz w:val="28"/>
                <w:szCs w:val="28"/>
              </w:rPr>
              <w:t xml:space="preserve"> провела «Деловую игру «Знатоки природы», которая помогла вспомнить методические основы экологического воспитания в ДОУ. </w:t>
            </w:r>
          </w:p>
          <w:p w14:paraId="0E0DFA68" w14:textId="77777777" w:rsidR="00456440" w:rsidRDefault="00456440" w:rsidP="00181ED4">
            <w:pPr>
              <w:ind w:firstLine="709"/>
              <w:jc w:val="both"/>
              <w:rPr>
                <w:rFonts w:ascii="Times New Roman" w:hAnsi="Times New Roman" w:cs="Times New Roman"/>
                <w:sz w:val="28"/>
                <w:szCs w:val="28"/>
              </w:rPr>
            </w:pPr>
            <w:r>
              <w:rPr>
                <w:rFonts w:ascii="Times New Roman" w:hAnsi="Times New Roman" w:cs="Times New Roman"/>
                <w:sz w:val="28"/>
                <w:szCs w:val="28"/>
              </w:rPr>
              <w:t xml:space="preserve">Настоявшим праздником стал показ моделей одежды из бросового материала «Эко-дефиле», который подготовили Е.А. </w:t>
            </w:r>
            <w:proofErr w:type="spellStart"/>
            <w:r>
              <w:rPr>
                <w:rFonts w:ascii="Times New Roman" w:hAnsi="Times New Roman" w:cs="Times New Roman"/>
                <w:sz w:val="28"/>
                <w:szCs w:val="28"/>
              </w:rPr>
              <w:t>Баранник</w:t>
            </w:r>
            <w:proofErr w:type="spellEnd"/>
            <w:r>
              <w:rPr>
                <w:rFonts w:ascii="Times New Roman" w:hAnsi="Times New Roman" w:cs="Times New Roman"/>
                <w:sz w:val="28"/>
                <w:szCs w:val="28"/>
              </w:rPr>
              <w:t xml:space="preserve"> и С.Н. Пономаренко совместно с родителями и детьми. Очаровательные платья и костюмы из пластика, бумаги, пакетов, газет удивили всех присутствующих гостей.</w:t>
            </w:r>
          </w:p>
          <w:p w14:paraId="494C3050" w14:textId="77777777" w:rsidR="00456440" w:rsidRPr="00505C73" w:rsidRDefault="00456440" w:rsidP="00456440">
            <w:pPr>
              <w:ind w:firstLine="708"/>
              <w:jc w:val="both"/>
              <w:rPr>
                <w:rFonts w:ascii="Times New Roman" w:hAnsi="Times New Roman" w:cs="Times New Roman"/>
                <w:sz w:val="28"/>
                <w:szCs w:val="28"/>
              </w:rPr>
            </w:pPr>
            <w:r>
              <w:rPr>
                <w:rFonts w:ascii="Times New Roman" w:hAnsi="Times New Roman" w:cs="Times New Roman"/>
                <w:sz w:val="28"/>
                <w:szCs w:val="28"/>
              </w:rPr>
              <w:t>Старшие воспитатели и педагоги ДОО достаточно высоко оценили представленный опыт коллег и практическую значимость мероприятия.</w:t>
            </w:r>
            <w:r w:rsidRPr="001236EB">
              <w:rPr>
                <w:rFonts w:ascii="Times New Roman" w:hAnsi="Times New Roman" w:cs="Times New Roman"/>
                <w:sz w:val="28"/>
                <w:szCs w:val="28"/>
              </w:rPr>
              <w:t xml:space="preserve"> </w:t>
            </w:r>
          </w:p>
          <w:p w14:paraId="0AE64050" w14:textId="1C778DDD" w:rsidR="00456440" w:rsidRDefault="00FB7B71" w:rsidP="00456440">
            <w:pPr>
              <w:ind w:firstLine="709"/>
              <w:jc w:val="both"/>
              <w:rPr>
                <w:rFonts w:ascii="Times New Roman" w:hAnsi="Times New Roman" w:cs="Times New Roman"/>
                <w:sz w:val="28"/>
                <w:szCs w:val="28"/>
              </w:rPr>
            </w:pPr>
            <w:r>
              <w:rPr>
                <w:rFonts w:ascii="Times New Roman" w:hAnsi="Times New Roman" w:cs="Times New Roman"/>
                <w:sz w:val="28"/>
                <w:szCs w:val="28"/>
              </w:rPr>
              <w:t xml:space="preserve">День открытых дверей </w:t>
            </w:r>
            <w:r w:rsidR="00456440">
              <w:rPr>
                <w:rFonts w:ascii="Times New Roman" w:hAnsi="Times New Roman" w:cs="Times New Roman"/>
                <w:sz w:val="28"/>
                <w:szCs w:val="28"/>
              </w:rPr>
              <w:t>на базе МА</w:t>
            </w:r>
            <w:r w:rsidR="00456440" w:rsidRPr="00505C73">
              <w:rPr>
                <w:rFonts w:ascii="Times New Roman" w:hAnsi="Times New Roman" w:cs="Times New Roman"/>
                <w:sz w:val="28"/>
                <w:szCs w:val="28"/>
              </w:rPr>
              <w:t xml:space="preserve">ДОУ </w:t>
            </w:r>
            <w:r w:rsidR="00456440">
              <w:rPr>
                <w:rFonts w:ascii="Times New Roman" w:hAnsi="Times New Roman" w:cs="Times New Roman"/>
                <w:sz w:val="28"/>
                <w:szCs w:val="28"/>
              </w:rPr>
              <w:t>ЦРР детский сад №4 состоялся для старших воспитателей и педагогов ДОО</w:t>
            </w:r>
            <w:r>
              <w:rPr>
                <w:rFonts w:ascii="Times New Roman" w:hAnsi="Times New Roman" w:cs="Times New Roman"/>
                <w:sz w:val="28"/>
                <w:szCs w:val="28"/>
              </w:rPr>
              <w:t>.</w:t>
            </w:r>
            <w:r w:rsidR="00456440">
              <w:rPr>
                <w:rFonts w:ascii="Times New Roman" w:hAnsi="Times New Roman" w:cs="Times New Roman"/>
                <w:sz w:val="28"/>
                <w:szCs w:val="28"/>
              </w:rPr>
              <w:t xml:space="preserve"> Мероприятие проводилось с целью распространения педагогического опыта работы муниципальной инновационной площадки</w:t>
            </w:r>
            <w:r w:rsidR="00456440" w:rsidRPr="009A0D92">
              <w:rPr>
                <w:rFonts w:ascii="Times New Roman" w:hAnsi="Times New Roman" w:cs="Times New Roman"/>
                <w:b/>
                <w:sz w:val="28"/>
                <w:szCs w:val="28"/>
              </w:rPr>
              <w:t xml:space="preserve"> </w:t>
            </w:r>
            <w:r w:rsidR="00456440">
              <w:rPr>
                <w:rFonts w:ascii="Times New Roman" w:hAnsi="Times New Roman" w:cs="Times New Roman"/>
                <w:sz w:val="28"/>
                <w:szCs w:val="28"/>
              </w:rPr>
              <w:t xml:space="preserve">по теме </w:t>
            </w:r>
            <w:r w:rsidR="00456440" w:rsidRPr="00327F74">
              <w:rPr>
                <w:rFonts w:ascii="Times New Roman" w:hAnsi="Times New Roman" w:cs="Times New Roman"/>
                <w:sz w:val="28"/>
                <w:szCs w:val="28"/>
              </w:rPr>
              <w:t xml:space="preserve">«Психолого-педагогическое сопровождение </w:t>
            </w:r>
            <w:r w:rsidR="00456440">
              <w:rPr>
                <w:rFonts w:ascii="Times New Roman" w:hAnsi="Times New Roman" w:cs="Times New Roman"/>
                <w:sz w:val="28"/>
                <w:szCs w:val="28"/>
              </w:rPr>
              <w:t>формирования</w:t>
            </w:r>
            <w:r w:rsidR="00456440" w:rsidRPr="00327F74">
              <w:rPr>
                <w:rFonts w:ascii="Times New Roman" w:hAnsi="Times New Roman" w:cs="Times New Roman"/>
                <w:sz w:val="28"/>
                <w:szCs w:val="28"/>
              </w:rPr>
              <w:t xml:space="preserve"> осознанного родительства в молодой семье на основе технологии фасилитации».</w:t>
            </w:r>
          </w:p>
          <w:p w14:paraId="3E3DE8F9" w14:textId="77777777" w:rsidR="00456440" w:rsidRDefault="00456440" w:rsidP="00456440">
            <w:pPr>
              <w:ind w:firstLine="709"/>
              <w:jc w:val="both"/>
              <w:rPr>
                <w:rFonts w:ascii="Times New Roman" w:hAnsi="Times New Roman" w:cs="Times New Roman"/>
                <w:sz w:val="28"/>
                <w:szCs w:val="28"/>
              </w:rPr>
            </w:pPr>
            <w:r>
              <w:rPr>
                <w:rFonts w:ascii="Times New Roman" w:hAnsi="Times New Roman" w:cs="Times New Roman"/>
                <w:sz w:val="28"/>
                <w:szCs w:val="28"/>
              </w:rPr>
              <w:t>Заведующий детским садом И.Н. Тур обратилась к присутствующим с приветственным словом и рассказала о целях и задачах инновационной деятельности образовательной организации на 2018-2019 учебный год.</w:t>
            </w:r>
          </w:p>
          <w:p w14:paraId="681F5CDD" w14:textId="2344B434" w:rsidR="00456440" w:rsidRDefault="00456440" w:rsidP="00456440">
            <w:pPr>
              <w:ind w:firstLine="709"/>
              <w:jc w:val="both"/>
              <w:rPr>
                <w:rFonts w:ascii="Times New Roman" w:hAnsi="Times New Roman" w:cs="Times New Roman"/>
                <w:sz w:val="28"/>
                <w:szCs w:val="28"/>
                <w:shd w:val="clear" w:color="auto" w:fill="FFFFFF"/>
                <w:lang w:bidi="ru-RU"/>
              </w:rPr>
            </w:pPr>
            <w:r w:rsidRPr="00D00F75">
              <w:rPr>
                <w:rFonts w:ascii="Times New Roman" w:hAnsi="Times New Roman" w:cs="Times New Roman"/>
                <w:sz w:val="28"/>
                <w:szCs w:val="28"/>
                <w:shd w:val="clear" w:color="auto" w:fill="FFFFFF"/>
                <w:lang w:bidi="ru-RU"/>
              </w:rPr>
              <w:t xml:space="preserve">В настоящее время </w:t>
            </w:r>
            <w:r>
              <w:rPr>
                <w:rFonts w:ascii="Times New Roman" w:hAnsi="Times New Roman" w:cs="Times New Roman"/>
                <w:sz w:val="28"/>
                <w:szCs w:val="28"/>
                <w:shd w:val="clear" w:color="auto" w:fill="FFFFFF"/>
                <w:lang w:bidi="ru-RU"/>
              </w:rPr>
              <w:t xml:space="preserve">в детском саду </w:t>
            </w:r>
            <w:r w:rsidRPr="00D00F75">
              <w:rPr>
                <w:rFonts w:ascii="Times New Roman" w:hAnsi="Times New Roman" w:cs="Times New Roman"/>
                <w:sz w:val="28"/>
                <w:szCs w:val="28"/>
                <w:shd w:val="clear" w:color="auto" w:fill="FFFFFF"/>
                <w:lang w:bidi="ru-RU"/>
              </w:rPr>
              <w:t>идет реализация 2 этапа инновационной площадки</w:t>
            </w:r>
            <w:r>
              <w:rPr>
                <w:rFonts w:ascii="Times New Roman" w:hAnsi="Times New Roman" w:cs="Times New Roman"/>
                <w:sz w:val="28"/>
                <w:szCs w:val="28"/>
                <w:shd w:val="clear" w:color="auto" w:fill="FFFFFF"/>
                <w:lang w:bidi="ru-RU"/>
              </w:rPr>
              <w:t xml:space="preserve"> –</w:t>
            </w:r>
            <w:r w:rsidRPr="00D00F75">
              <w:rPr>
                <w:rFonts w:ascii="Times New Roman" w:hAnsi="Times New Roman" w:cs="Times New Roman"/>
                <w:sz w:val="28"/>
                <w:szCs w:val="28"/>
                <w:shd w:val="clear" w:color="auto" w:fill="FFFFFF"/>
                <w:lang w:bidi="ru-RU"/>
              </w:rPr>
              <w:t xml:space="preserve"> </w:t>
            </w:r>
            <w:r>
              <w:rPr>
                <w:rFonts w:ascii="Times New Roman" w:hAnsi="Times New Roman" w:cs="Times New Roman"/>
                <w:sz w:val="28"/>
                <w:szCs w:val="28"/>
                <w:shd w:val="clear" w:color="auto" w:fill="FFFFFF"/>
                <w:lang w:bidi="ru-RU"/>
              </w:rPr>
              <w:t>обучение педагогов</w:t>
            </w:r>
            <w:r w:rsidR="00FB7B71">
              <w:rPr>
                <w:rFonts w:ascii="Times New Roman" w:hAnsi="Times New Roman" w:cs="Times New Roman"/>
                <w:sz w:val="28"/>
                <w:szCs w:val="28"/>
                <w:shd w:val="clear" w:color="auto" w:fill="FFFFFF"/>
                <w:lang w:bidi="ru-RU"/>
              </w:rPr>
              <w:t>-</w:t>
            </w:r>
            <w:r>
              <w:rPr>
                <w:rFonts w:ascii="Times New Roman" w:hAnsi="Times New Roman" w:cs="Times New Roman"/>
                <w:sz w:val="28"/>
                <w:szCs w:val="28"/>
                <w:shd w:val="clear" w:color="auto" w:fill="FFFFFF"/>
                <w:lang w:bidi="ru-RU"/>
              </w:rPr>
              <w:t xml:space="preserve">фасилитаторов, разработка занятий, оформление информационного пространства. С января 2019 года </w:t>
            </w:r>
            <w:r w:rsidR="00FB7B71">
              <w:rPr>
                <w:rFonts w:ascii="Times New Roman" w:hAnsi="Times New Roman" w:cs="Times New Roman"/>
                <w:sz w:val="28"/>
                <w:szCs w:val="28"/>
                <w:shd w:val="clear" w:color="auto" w:fill="FFFFFF"/>
                <w:lang w:bidi="ru-RU"/>
              </w:rPr>
              <w:t>началось</w:t>
            </w:r>
            <w:r>
              <w:rPr>
                <w:rFonts w:ascii="Times New Roman" w:hAnsi="Times New Roman" w:cs="Times New Roman"/>
                <w:sz w:val="28"/>
                <w:szCs w:val="28"/>
                <w:shd w:val="clear" w:color="auto" w:fill="FFFFFF"/>
                <w:lang w:bidi="ru-RU"/>
              </w:rPr>
              <w:t xml:space="preserve"> непосредственное внедрение технологии фасилитации в работу с родителями.</w:t>
            </w:r>
          </w:p>
          <w:p w14:paraId="163A8445" w14:textId="53F97E59" w:rsidR="00456440" w:rsidRPr="00D00F75" w:rsidRDefault="00456440" w:rsidP="00456440">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Куратор инновационной площадки </w:t>
            </w:r>
            <w:r>
              <w:rPr>
                <w:rFonts w:ascii="Times New Roman" w:hAnsi="Times New Roman" w:cs="Times New Roman"/>
                <w:sz w:val="28"/>
                <w:szCs w:val="28"/>
                <w:shd w:val="clear" w:color="auto" w:fill="FFFFFF"/>
                <w:lang w:bidi="ru-RU"/>
              </w:rPr>
              <w:t xml:space="preserve">О.В. Булгакова </w:t>
            </w:r>
            <w:r w:rsidR="00FB7B71">
              <w:rPr>
                <w:rFonts w:ascii="Times New Roman" w:hAnsi="Times New Roman" w:cs="Times New Roman"/>
                <w:sz w:val="28"/>
                <w:szCs w:val="28"/>
                <w:shd w:val="clear" w:color="auto" w:fill="FFFFFF"/>
                <w:lang w:bidi="ru-RU"/>
              </w:rPr>
              <w:t>р</w:t>
            </w:r>
            <w:r>
              <w:rPr>
                <w:rFonts w:ascii="Times New Roman" w:hAnsi="Times New Roman" w:cs="Times New Roman"/>
                <w:sz w:val="28"/>
                <w:szCs w:val="28"/>
                <w:shd w:val="clear" w:color="auto" w:fill="FFFFFF"/>
                <w:lang w:bidi="ru-RU"/>
              </w:rPr>
              <w:t xml:space="preserve">ассказала о реализации мини-проекта «Игры нашего детства», который вызвал большой интерес у родителей и детей детского сада. </w:t>
            </w:r>
          </w:p>
          <w:p w14:paraId="5DF119D1" w14:textId="77777777" w:rsidR="00456440" w:rsidRDefault="00456440" w:rsidP="00456440">
            <w:pPr>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Педагог-психолог М.А. Мартынова </w:t>
            </w:r>
            <w:r>
              <w:rPr>
                <w:rFonts w:ascii="Times New Roman" w:hAnsi="Times New Roman" w:cs="Times New Roman"/>
                <w:sz w:val="28"/>
                <w:szCs w:val="28"/>
              </w:rPr>
              <w:t>поделилась с коллегами методическими наработками организации информационного пространства для родителей.</w:t>
            </w:r>
          </w:p>
          <w:p w14:paraId="05783D19" w14:textId="25710023" w:rsidR="00456440" w:rsidRPr="006B7937" w:rsidRDefault="00456440" w:rsidP="00456440">
            <w:pPr>
              <w:ind w:firstLine="709"/>
              <w:jc w:val="both"/>
              <w:rPr>
                <w:rFonts w:ascii="Times New Roman" w:hAnsi="Times New Roman" w:cs="Times New Roman"/>
                <w:sz w:val="28"/>
                <w:szCs w:val="28"/>
              </w:rPr>
            </w:pPr>
            <w:r>
              <w:rPr>
                <w:rFonts w:ascii="Times New Roman" w:hAnsi="Times New Roman" w:cs="Times New Roman"/>
                <w:sz w:val="28"/>
                <w:szCs w:val="28"/>
              </w:rPr>
              <w:t xml:space="preserve">Практикум «Игры с детьми в кругу семьи» для всех присутствующих провели воспитатели-фасилитаторы С.В. </w:t>
            </w:r>
            <w:proofErr w:type="spellStart"/>
            <w:r>
              <w:rPr>
                <w:rFonts w:ascii="Times New Roman" w:hAnsi="Times New Roman" w:cs="Times New Roman"/>
                <w:sz w:val="28"/>
                <w:szCs w:val="28"/>
              </w:rPr>
              <w:t>Мацнева</w:t>
            </w:r>
            <w:proofErr w:type="spellEnd"/>
            <w:r>
              <w:rPr>
                <w:rFonts w:ascii="Times New Roman" w:hAnsi="Times New Roman" w:cs="Times New Roman"/>
                <w:sz w:val="28"/>
                <w:szCs w:val="28"/>
              </w:rPr>
              <w:t xml:space="preserve">, Т.А. Дегтева, Т.А. </w:t>
            </w:r>
            <w:proofErr w:type="spellStart"/>
            <w:r>
              <w:rPr>
                <w:rFonts w:ascii="Times New Roman" w:hAnsi="Times New Roman" w:cs="Times New Roman"/>
                <w:sz w:val="28"/>
                <w:szCs w:val="28"/>
              </w:rPr>
              <w:t>Буглак</w:t>
            </w:r>
            <w:proofErr w:type="spellEnd"/>
            <w:r>
              <w:rPr>
                <w:rFonts w:ascii="Times New Roman" w:hAnsi="Times New Roman" w:cs="Times New Roman"/>
                <w:sz w:val="28"/>
                <w:szCs w:val="28"/>
              </w:rPr>
              <w:t xml:space="preserve">, Е.Е. Дикая, И.В. </w:t>
            </w:r>
            <w:proofErr w:type="spellStart"/>
            <w:r>
              <w:rPr>
                <w:rFonts w:ascii="Times New Roman" w:hAnsi="Times New Roman" w:cs="Times New Roman"/>
                <w:sz w:val="28"/>
                <w:szCs w:val="28"/>
              </w:rPr>
              <w:t>Пихтярева</w:t>
            </w:r>
            <w:proofErr w:type="spellEnd"/>
            <w:r>
              <w:rPr>
                <w:rFonts w:ascii="Times New Roman" w:hAnsi="Times New Roman" w:cs="Times New Roman"/>
                <w:sz w:val="28"/>
                <w:szCs w:val="28"/>
              </w:rPr>
              <w:t>, Г.М. Панасюк.</w:t>
            </w:r>
          </w:p>
          <w:p w14:paraId="73D1D61E" w14:textId="3B2C17E1" w:rsidR="00456440" w:rsidRDefault="00FB7B71" w:rsidP="00456440">
            <w:pPr>
              <w:ind w:firstLine="708"/>
              <w:jc w:val="both"/>
              <w:rPr>
                <w:rFonts w:ascii="Times New Roman" w:hAnsi="Times New Roman" w:cs="Times New Roman"/>
                <w:sz w:val="28"/>
                <w:szCs w:val="28"/>
              </w:rPr>
            </w:pPr>
            <w:r>
              <w:rPr>
                <w:rFonts w:ascii="Times New Roman" w:hAnsi="Times New Roman" w:cs="Times New Roman"/>
                <w:sz w:val="28"/>
                <w:szCs w:val="28"/>
              </w:rPr>
              <w:t xml:space="preserve">День открытых дверей </w:t>
            </w:r>
            <w:r w:rsidR="00456440">
              <w:rPr>
                <w:rFonts w:ascii="Times New Roman" w:hAnsi="Times New Roman" w:cs="Times New Roman"/>
                <w:sz w:val="28"/>
                <w:szCs w:val="28"/>
              </w:rPr>
              <w:t xml:space="preserve">на базе МКДОУ детский сад №18 </w:t>
            </w:r>
            <w:r>
              <w:rPr>
                <w:rFonts w:ascii="Times New Roman" w:hAnsi="Times New Roman" w:cs="Times New Roman"/>
                <w:sz w:val="28"/>
                <w:szCs w:val="28"/>
              </w:rPr>
              <w:t xml:space="preserve">проводился </w:t>
            </w:r>
            <w:r w:rsidR="00456440">
              <w:rPr>
                <w:rFonts w:ascii="Times New Roman" w:hAnsi="Times New Roman" w:cs="Times New Roman"/>
                <w:sz w:val="28"/>
                <w:szCs w:val="28"/>
              </w:rPr>
              <w:t xml:space="preserve">по теме </w:t>
            </w:r>
            <w:r w:rsidR="00456440" w:rsidRPr="00F81984">
              <w:rPr>
                <w:rFonts w:ascii="Times New Roman" w:eastAsia="Calibri" w:hAnsi="Times New Roman" w:cs="Times New Roman"/>
                <w:sz w:val="28"/>
                <w:szCs w:val="28"/>
              </w:rPr>
              <w:t>«Создание модели по формированию естественнонаучных представлений у детей дошкольного возраста в рамках преемственности детского сада и школы</w:t>
            </w:r>
          </w:p>
          <w:p w14:paraId="5410457E" w14:textId="0DB8FCC5" w:rsidR="00456440" w:rsidRDefault="00456440" w:rsidP="00181ED4">
            <w:pPr>
              <w:ind w:firstLine="709"/>
              <w:jc w:val="both"/>
              <w:rPr>
                <w:rFonts w:ascii="Times New Roman" w:hAnsi="Times New Roman" w:cs="Times New Roman"/>
                <w:sz w:val="28"/>
                <w:szCs w:val="28"/>
              </w:rPr>
            </w:pPr>
            <w:r>
              <w:rPr>
                <w:rFonts w:ascii="Times New Roman" w:hAnsi="Times New Roman" w:cs="Times New Roman"/>
                <w:sz w:val="28"/>
                <w:szCs w:val="28"/>
              </w:rPr>
              <w:t>Заведующий детским садом Л.И. Орёл рассказала о деятельности муниципальной инновационной площадки в 2017-2018 учебном году.</w:t>
            </w:r>
          </w:p>
          <w:p w14:paraId="0F46D1B6" w14:textId="77777777" w:rsidR="00456440" w:rsidRDefault="00456440" w:rsidP="00456440">
            <w:pPr>
              <w:ind w:firstLine="708"/>
              <w:jc w:val="both"/>
              <w:rPr>
                <w:rFonts w:ascii="Times New Roman" w:hAnsi="Times New Roman" w:cs="Times New Roman"/>
                <w:sz w:val="28"/>
                <w:szCs w:val="28"/>
              </w:rPr>
            </w:pPr>
            <w:proofErr w:type="spellStart"/>
            <w:r>
              <w:rPr>
                <w:rFonts w:ascii="Times New Roman" w:hAnsi="Times New Roman" w:cs="Times New Roman"/>
                <w:sz w:val="28"/>
                <w:szCs w:val="28"/>
              </w:rPr>
              <w:t>Шкуропатова</w:t>
            </w:r>
            <w:proofErr w:type="spellEnd"/>
            <w:r>
              <w:rPr>
                <w:rFonts w:ascii="Times New Roman" w:hAnsi="Times New Roman" w:cs="Times New Roman"/>
                <w:sz w:val="28"/>
                <w:szCs w:val="28"/>
              </w:rPr>
              <w:t xml:space="preserve"> Л.В. – инструктор по физической культуре поделилась опытом работы с родителями в рамках </w:t>
            </w:r>
            <w:r>
              <w:rPr>
                <w:rFonts w:ascii="Times New Roman" w:eastAsia="Calibri" w:hAnsi="Times New Roman" w:cs="Times New Roman"/>
                <w:sz w:val="28"/>
                <w:szCs w:val="28"/>
              </w:rPr>
              <w:t xml:space="preserve">формирования естественнонаучных представлений у детей дошкольного возраста </w:t>
            </w:r>
            <w:r>
              <w:rPr>
                <w:rFonts w:ascii="Times New Roman" w:hAnsi="Times New Roman" w:cs="Times New Roman"/>
                <w:sz w:val="28"/>
                <w:szCs w:val="28"/>
              </w:rPr>
              <w:t xml:space="preserve">«Опыты в домашних условиях». </w:t>
            </w:r>
          </w:p>
          <w:p w14:paraId="2AE7EBEA" w14:textId="77777777" w:rsidR="00456440" w:rsidRDefault="00456440" w:rsidP="00456440">
            <w:pPr>
              <w:ind w:firstLine="708"/>
              <w:jc w:val="both"/>
              <w:rPr>
                <w:rFonts w:ascii="Times New Roman" w:hAnsi="Times New Roman" w:cs="Times New Roman"/>
                <w:sz w:val="28"/>
                <w:szCs w:val="28"/>
              </w:rPr>
            </w:pPr>
            <w:r>
              <w:rPr>
                <w:rFonts w:ascii="Times New Roman" w:hAnsi="Times New Roman" w:cs="Times New Roman"/>
                <w:color w:val="111111"/>
                <w:sz w:val="28"/>
                <w:szCs w:val="28"/>
              </w:rPr>
              <w:t>М</w:t>
            </w:r>
            <w:r w:rsidRPr="0057221B">
              <w:rPr>
                <w:rFonts w:ascii="Times New Roman" w:hAnsi="Times New Roman" w:cs="Times New Roman"/>
                <w:color w:val="111111"/>
                <w:sz w:val="28"/>
                <w:szCs w:val="28"/>
              </w:rPr>
              <w:t>астер</w:t>
            </w:r>
            <w:r w:rsidR="00181ED4">
              <w:rPr>
                <w:rFonts w:ascii="Times New Roman" w:hAnsi="Times New Roman" w:cs="Times New Roman"/>
                <w:color w:val="111111"/>
                <w:sz w:val="28"/>
                <w:szCs w:val="28"/>
              </w:rPr>
              <w:t>-</w:t>
            </w:r>
            <w:r w:rsidRPr="0057221B">
              <w:rPr>
                <w:rFonts w:ascii="Times New Roman" w:hAnsi="Times New Roman" w:cs="Times New Roman"/>
                <w:color w:val="111111"/>
                <w:sz w:val="28"/>
                <w:szCs w:val="28"/>
              </w:rPr>
              <w:t>класс «Детское экспериментирование в познавательно-исследователь</w:t>
            </w:r>
            <w:r>
              <w:rPr>
                <w:rFonts w:ascii="Times New Roman" w:hAnsi="Times New Roman" w:cs="Times New Roman"/>
                <w:color w:val="111111"/>
                <w:sz w:val="28"/>
                <w:szCs w:val="28"/>
              </w:rPr>
              <w:t xml:space="preserve">ской деятельности дошкольников провела </w:t>
            </w:r>
            <w:proofErr w:type="spellStart"/>
            <w:r>
              <w:rPr>
                <w:rFonts w:ascii="Times New Roman" w:hAnsi="Times New Roman" w:cs="Times New Roman"/>
                <w:color w:val="111111"/>
                <w:sz w:val="28"/>
                <w:szCs w:val="28"/>
              </w:rPr>
              <w:t>Потафеева</w:t>
            </w:r>
            <w:proofErr w:type="spellEnd"/>
            <w:r w:rsidRPr="0057221B">
              <w:rPr>
                <w:rFonts w:ascii="Times New Roman" w:hAnsi="Times New Roman" w:cs="Times New Roman"/>
                <w:sz w:val="28"/>
                <w:szCs w:val="28"/>
              </w:rPr>
              <w:t xml:space="preserve"> Н</w:t>
            </w:r>
            <w:r>
              <w:rPr>
                <w:rFonts w:ascii="Times New Roman" w:hAnsi="Times New Roman" w:cs="Times New Roman"/>
                <w:sz w:val="28"/>
                <w:szCs w:val="28"/>
              </w:rPr>
              <w:t>.</w:t>
            </w:r>
            <w:r w:rsidRPr="0057221B">
              <w:rPr>
                <w:rFonts w:ascii="Times New Roman" w:hAnsi="Times New Roman" w:cs="Times New Roman"/>
                <w:sz w:val="28"/>
                <w:szCs w:val="28"/>
              </w:rPr>
              <w:t>И</w:t>
            </w:r>
            <w:r>
              <w:rPr>
                <w:rFonts w:ascii="Times New Roman" w:hAnsi="Times New Roman" w:cs="Times New Roman"/>
                <w:sz w:val="28"/>
                <w:szCs w:val="28"/>
              </w:rPr>
              <w:t>.</w:t>
            </w:r>
            <w:r w:rsidRPr="0057221B">
              <w:rPr>
                <w:rFonts w:ascii="Times New Roman" w:hAnsi="Times New Roman" w:cs="Times New Roman"/>
                <w:sz w:val="28"/>
                <w:szCs w:val="28"/>
              </w:rPr>
              <w:t xml:space="preserve"> – музыкальный руководитель</w:t>
            </w:r>
            <w:r>
              <w:rPr>
                <w:rFonts w:ascii="Times New Roman" w:hAnsi="Times New Roman" w:cs="Times New Roman"/>
                <w:sz w:val="28"/>
                <w:szCs w:val="28"/>
              </w:rPr>
              <w:t xml:space="preserve"> детского сада.</w:t>
            </w:r>
          </w:p>
          <w:p w14:paraId="54163074" w14:textId="10F15D66" w:rsidR="00456440" w:rsidRPr="00181ED4" w:rsidRDefault="00456440" w:rsidP="00C54E35">
            <w:pPr>
              <w:ind w:firstLine="708"/>
              <w:jc w:val="both"/>
              <w:rPr>
                <w:rFonts w:ascii="Times New Roman" w:hAnsi="Times New Roman" w:cs="Times New Roman"/>
                <w:sz w:val="28"/>
                <w:szCs w:val="28"/>
              </w:rPr>
            </w:pPr>
            <w:r>
              <w:rPr>
                <w:rFonts w:ascii="Times New Roman" w:eastAsia="Times New Roman" w:hAnsi="Times New Roman" w:cs="Times New Roman"/>
                <w:bCs/>
                <w:color w:val="000000" w:themeColor="text1"/>
                <w:kern w:val="36"/>
                <w:sz w:val="28"/>
                <w:szCs w:val="28"/>
              </w:rPr>
              <w:t xml:space="preserve">Воспитатель </w:t>
            </w:r>
            <w:proofErr w:type="spellStart"/>
            <w:r>
              <w:rPr>
                <w:rFonts w:ascii="Times New Roman" w:eastAsia="Times New Roman" w:hAnsi="Times New Roman" w:cs="Times New Roman"/>
                <w:bCs/>
                <w:color w:val="000000" w:themeColor="text1"/>
                <w:kern w:val="36"/>
                <w:sz w:val="28"/>
                <w:szCs w:val="28"/>
              </w:rPr>
              <w:t>Тюрева</w:t>
            </w:r>
            <w:proofErr w:type="spellEnd"/>
            <w:r>
              <w:rPr>
                <w:rFonts w:ascii="Times New Roman" w:eastAsia="Times New Roman" w:hAnsi="Times New Roman" w:cs="Times New Roman"/>
                <w:bCs/>
                <w:color w:val="000000" w:themeColor="text1"/>
                <w:kern w:val="36"/>
                <w:sz w:val="28"/>
                <w:szCs w:val="28"/>
              </w:rPr>
              <w:t xml:space="preserve"> Е.В. ознакомила присутствующих с этапами изготовления </w:t>
            </w:r>
            <w:r w:rsidRPr="00FE394B">
              <w:rPr>
                <w:rFonts w:ascii="Times New Roman" w:eastAsia="Times New Roman" w:hAnsi="Times New Roman" w:cs="Times New Roman"/>
                <w:bCs/>
                <w:color w:val="000000" w:themeColor="text1"/>
                <w:kern w:val="36"/>
                <w:sz w:val="28"/>
                <w:szCs w:val="28"/>
              </w:rPr>
              <w:t>интерактивной папки</w:t>
            </w:r>
            <w:r w:rsidR="00C54E35">
              <w:rPr>
                <w:rFonts w:ascii="Times New Roman" w:eastAsia="Times New Roman" w:hAnsi="Times New Roman" w:cs="Times New Roman"/>
                <w:bCs/>
                <w:color w:val="000000" w:themeColor="text1"/>
                <w:kern w:val="36"/>
                <w:sz w:val="28"/>
                <w:szCs w:val="28"/>
              </w:rPr>
              <w:t>-</w:t>
            </w:r>
            <w:proofErr w:type="spellStart"/>
            <w:r w:rsidRPr="00FE394B">
              <w:rPr>
                <w:rFonts w:ascii="Times New Roman" w:eastAsia="Times New Roman" w:hAnsi="Times New Roman" w:cs="Times New Roman"/>
                <w:bCs/>
                <w:color w:val="000000" w:themeColor="text1"/>
                <w:kern w:val="36"/>
                <w:sz w:val="28"/>
                <w:szCs w:val="28"/>
              </w:rPr>
              <w:t>лэпбук</w:t>
            </w:r>
            <w:r w:rsidR="00C54E35">
              <w:rPr>
                <w:rFonts w:ascii="Times New Roman" w:eastAsia="Times New Roman" w:hAnsi="Times New Roman" w:cs="Times New Roman"/>
                <w:bCs/>
                <w:color w:val="000000" w:themeColor="text1"/>
                <w:kern w:val="36"/>
                <w:sz w:val="28"/>
                <w:szCs w:val="28"/>
              </w:rPr>
              <w:t>а</w:t>
            </w:r>
            <w:proofErr w:type="spellEnd"/>
            <w:r w:rsidRPr="00FE394B">
              <w:rPr>
                <w:rFonts w:ascii="Times New Roman" w:eastAsia="Times New Roman" w:hAnsi="Times New Roman" w:cs="Times New Roman"/>
                <w:bCs/>
                <w:color w:val="000000" w:themeColor="text1"/>
                <w:kern w:val="36"/>
                <w:sz w:val="28"/>
                <w:szCs w:val="28"/>
              </w:rPr>
              <w:t xml:space="preserve"> </w:t>
            </w:r>
            <w:r>
              <w:rPr>
                <w:rFonts w:ascii="Times New Roman" w:eastAsia="Times New Roman" w:hAnsi="Times New Roman" w:cs="Times New Roman"/>
                <w:bCs/>
                <w:color w:val="000000" w:themeColor="text1"/>
                <w:kern w:val="36"/>
                <w:sz w:val="28"/>
                <w:szCs w:val="28"/>
              </w:rPr>
              <w:t xml:space="preserve">и её применением при </w:t>
            </w:r>
            <w:r w:rsidRPr="00FE394B">
              <w:rPr>
                <w:rFonts w:ascii="Times New Roman" w:eastAsia="Times New Roman" w:hAnsi="Times New Roman" w:cs="Times New Roman"/>
                <w:bCs/>
                <w:color w:val="000000" w:themeColor="text1"/>
                <w:kern w:val="36"/>
                <w:sz w:val="28"/>
                <w:szCs w:val="28"/>
              </w:rPr>
              <w:t>ознакомлении детей старшего дошкольного возраста с животным миром</w:t>
            </w:r>
            <w:r w:rsidR="00C54E35">
              <w:rPr>
                <w:rFonts w:ascii="Times New Roman" w:eastAsia="Times New Roman" w:hAnsi="Times New Roman" w:cs="Times New Roman"/>
                <w:bCs/>
                <w:color w:val="000000" w:themeColor="text1"/>
                <w:kern w:val="36"/>
                <w:sz w:val="28"/>
                <w:szCs w:val="28"/>
              </w:rPr>
              <w:t>, а с</w:t>
            </w:r>
            <w:r>
              <w:rPr>
                <w:rStyle w:val="c3"/>
                <w:rFonts w:ascii="Times New Roman" w:hAnsi="Times New Roman" w:cs="Times New Roman"/>
                <w:bCs/>
                <w:color w:val="000000"/>
                <w:sz w:val="28"/>
                <w:szCs w:val="28"/>
              </w:rPr>
              <w:t xml:space="preserve">тарший воспитатель Бондарчук Н. А. провела с гостями </w:t>
            </w:r>
            <w:r>
              <w:rPr>
                <w:rFonts w:ascii="Times New Roman" w:hAnsi="Times New Roman" w:cs="Times New Roman"/>
                <w:sz w:val="28"/>
                <w:szCs w:val="28"/>
              </w:rPr>
              <w:t>д</w:t>
            </w:r>
            <w:r>
              <w:rPr>
                <w:rStyle w:val="c3"/>
                <w:rFonts w:ascii="Times New Roman" w:hAnsi="Times New Roman" w:cs="Times New Roman"/>
                <w:bCs/>
                <w:color w:val="000000"/>
                <w:sz w:val="28"/>
                <w:szCs w:val="28"/>
              </w:rPr>
              <w:t xml:space="preserve">еловую игру </w:t>
            </w:r>
            <w:r w:rsidRPr="0057221B">
              <w:rPr>
                <w:rStyle w:val="c3"/>
                <w:rFonts w:ascii="Times New Roman" w:hAnsi="Times New Roman" w:cs="Times New Roman"/>
                <w:bCs/>
                <w:color w:val="000000"/>
                <w:sz w:val="28"/>
                <w:szCs w:val="28"/>
              </w:rPr>
              <w:t>«Что? Где? Почему?»</w:t>
            </w:r>
            <w:r>
              <w:rPr>
                <w:rStyle w:val="c3"/>
                <w:rFonts w:ascii="Times New Roman" w:hAnsi="Times New Roman" w:cs="Times New Roman"/>
                <w:bCs/>
                <w:color w:val="000000"/>
                <w:sz w:val="28"/>
                <w:szCs w:val="28"/>
              </w:rPr>
              <w:t>.</w:t>
            </w:r>
          </w:p>
          <w:p w14:paraId="2B0A73FE" w14:textId="1698D03F" w:rsidR="00456440" w:rsidRDefault="00456440" w:rsidP="00456440">
            <w:pPr>
              <w:pStyle w:val="a4"/>
              <w:spacing w:before="0" w:beforeAutospacing="0" w:after="0" w:afterAutospacing="0"/>
              <w:ind w:firstLine="708"/>
              <w:jc w:val="both"/>
              <w:rPr>
                <w:bCs/>
                <w:color w:val="000000"/>
                <w:sz w:val="28"/>
                <w:szCs w:val="28"/>
              </w:rPr>
            </w:pPr>
            <w:r>
              <w:rPr>
                <w:bCs/>
                <w:color w:val="000000"/>
                <w:sz w:val="28"/>
                <w:szCs w:val="28"/>
              </w:rPr>
              <w:t>В краевом образовательном конкурсе «Инновационный поиск»-2018» приняли участие две муниципальные инновационные площадки МКДОУ д/с №15,</w:t>
            </w:r>
            <w:r w:rsidRPr="001070D8">
              <w:rPr>
                <w:bCs/>
                <w:color w:val="000000"/>
                <w:sz w:val="28"/>
                <w:szCs w:val="28"/>
              </w:rPr>
              <w:t xml:space="preserve"> </w:t>
            </w:r>
            <w:r>
              <w:rPr>
                <w:bCs/>
                <w:color w:val="000000"/>
                <w:sz w:val="28"/>
                <w:szCs w:val="28"/>
              </w:rPr>
              <w:t xml:space="preserve">МКОУ СОШ №17 с. </w:t>
            </w:r>
            <w:proofErr w:type="spellStart"/>
            <w:r>
              <w:rPr>
                <w:bCs/>
                <w:color w:val="000000"/>
                <w:sz w:val="28"/>
                <w:szCs w:val="28"/>
              </w:rPr>
              <w:t>Краснопартизанского</w:t>
            </w:r>
            <w:proofErr w:type="spellEnd"/>
            <w:r>
              <w:rPr>
                <w:bCs/>
                <w:color w:val="000000"/>
                <w:sz w:val="28"/>
                <w:szCs w:val="28"/>
              </w:rPr>
              <w:t xml:space="preserve">. </w:t>
            </w:r>
          </w:p>
          <w:p w14:paraId="4B109E3B" w14:textId="77777777" w:rsidR="00456440" w:rsidRDefault="00456440" w:rsidP="00456440">
            <w:pPr>
              <w:pStyle w:val="a4"/>
              <w:spacing w:before="0" w:beforeAutospacing="0" w:after="0" w:afterAutospacing="0"/>
              <w:ind w:firstLine="708"/>
              <w:jc w:val="both"/>
            </w:pPr>
            <w:r>
              <w:rPr>
                <w:sz w:val="28"/>
                <w:szCs w:val="28"/>
              </w:rPr>
              <w:t>В сентябре 2018 года з</w:t>
            </w:r>
            <w:r w:rsidRPr="002B1100">
              <w:rPr>
                <w:sz w:val="28"/>
                <w:szCs w:val="28"/>
              </w:rPr>
              <w:t xml:space="preserve">акрыта муниципальная инновационная площадка на базе </w:t>
            </w:r>
            <w:r>
              <w:rPr>
                <w:sz w:val="28"/>
                <w:szCs w:val="28"/>
              </w:rPr>
              <w:t>МКДОУ д/с №5 в связи с окончанием инновационной деятельности. Продукты инновационной работы выставлены на сайте образовательной организации.</w:t>
            </w:r>
          </w:p>
          <w:p w14:paraId="579317CC" w14:textId="77777777" w:rsidR="00456440" w:rsidRPr="00C54E35" w:rsidRDefault="00456440" w:rsidP="00456440">
            <w:pPr>
              <w:jc w:val="center"/>
              <w:rPr>
                <w:rFonts w:ascii="Times New Roman" w:eastAsia="Times New Roman" w:hAnsi="Times New Roman" w:cs="Times New Roman"/>
                <w:sz w:val="28"/>
                <w:szCs w:val="28"/>
                <w:lang w:eastAsia="ru-RU"/>
              </w:rPr>
            </w:pPr>
            <w:r w:rsidRPr="00C54E35">
              <w:rPr>
                <w:rFonts w:ascii="Times New Roman" w:eastAsia="Times New Roman" w:hAnsi="Times New Roman" w:cs="Times New Roman"/>
                <w:b/>
                <w:bCs/>
                <w:color w:val="000000"/>
                <w:sz w:val="28"/>
                <w:szCs w:val="28"/>
                <w:lang w:eastAsia="ru-RU"/>
              </w:rPr>
              <w:t>Мониторинг муниципальных инновационных площадок</w:t>
            </w:r>
          </w:p>
          <w:p w14:paraId="4104C932" w14:textId="52105ED0" w:rsidR="00456440" w:rsidRDefault="00456440" w:rsidP="00456440">
            <w:pPr>
              <w:jc w:val="center"/>
              <w:rPr>
                <w:rFonts w:ascii="Times New Roman" w:eastAsia="Times New Roman" w:hAnsi="Times New Roman" w:cs="Times New Roman"/>
                <w:b/>
                <w:bCs/>
                <w:color w:val="000000"/>
                <w:sz w:val="28"/>
                <w:szCs w:val="28"/>
                <w:lang w:eastAsia="ru-RU"/>
              </w:rPr>
            </w:pPr>
            <w:r w:rsidRPr="00C54E35">
              <w:rPr>
                <w:rFonts w:ascii="Times New Roman" w:eastAsia="Times New Roman" w:hAnsi="Times New Roman" w:cs="Times New Roman"/>
                <w:b/>
                <w:bCs/>
                <w:color w:val="000000"/>
                <w:sz w:val="28"/>
                <w:szCs w:val="28"/>
                <w:lang w:eastAsia="ru-RU"/>
              </w:rPr>
              <w:t>в первом полугодии 2018-2019 учебном году</w:t>
            </w:r>
          </w:p>
          <w:p w14:paraId="59122F5F" w14:textId="77777777" w:rsidR="00C54E35" w:rsidRDefault="00C54E35" w:rsidP="00456440">
            <w:pPr>
              <w:jc w:val="center"/>
              <w:rPr>
                <w:rFonts w:ascii="Times New Roman" w:eastAsia="Times New Roman" w:hAnsi="Times New Roman" w:cs="Times New Roman"/>
                <w:b/>
                <w:bCs/>
                <w:color w:val="000000"/>
                <w:sz w:val="28"/>
                <w:szCs w:val="28"/>
                <w:lang w:eastAsia="ru-RU"/>
              </w:rPr>
            </w:pPr>
          </w:p>
          <w:tbl>
            <w:tblPr>
              <w:tblStyle w:val="a3"/>
              <w:tblW w:w="0" w:type="auto"/>
              <w:tblLook w:val="04A0" w:firstRow="1" w:lastRow="0" w:firstColumn="1" w:lastColumn="0" w:noHBand="0" w:noVBand="1"/>
            </w:tblPr>
            <w:tblGrid>
              <w:gridCol w:w="2122"/>
              <w:gridCol w:w="2122"/>
              <w:gridCol w:w="2122"/>
              <w:gridCol w:w="2123"/>
            </w:tblGrid>
            <w:tr w:rsidR="00C54E35" w14:paraId="2A2D3B41" w14:textId="77777777" w:rsidTr="00C54E35">
              <w:tc>
                <w:tcPr>
                  <w:tcW w:w="2122" w:type="dxa"/>
                  <w:vMerge w:val="restart"/>
                </w:tcPr>
                <w:p w14:paraId="38E7CB08" w14:textId="1CC608CD" w:rsidR="00C54E35" w:rsidRDefault="00C54E35" w:rsidP="00456440">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bCs/>
                      <w:sz w:val="24"/>
                      <w:szCs w:val="24"/>
                      <w:lang w:eastAsia="ru-RU"/>
                    </w:rPr>
                    <w:t>Наименование</w:t>
                  </w:r>
                </w:p>
              </w:tc>
              <w:tc>
                <w:tcPr>
                  <w:tcW w:w="2122" w:type="dxa"/>
                </w:tcPr>
                <w:p w14:paraId="2F64BEC9" w14:textId="37FBFD10" w:rsidR="00C54E35" w:rsidRDefault="00C54E35" w:rsidP="00456440">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bCs/>
                      <w:sz w:val="24"/>
                      <w:szCs w:val="24"/>
                      <w:lang w:eastAsia="ru-RU"/>
                    </w:rPr>
                    <w:t>на 01.09.2016 года</w:t>
                  </w:r>
                </w:p>
              </w:tc>
              <w:tc>
                <w:tcPr>
                  <w:tcW w:w="2122" w:type="dxa"/>
                </w:tcPr>
                <w:p w14:paraId="46F7E66F" w14:textId="14CE1C1F" w:rsidR="00C54E35" w:rsidRDefault="00C54E35" w:rsidP="00456440">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bCs/>
                      <w:sz w:val="24"/>
                      <w:szCs w:val="24"/>
                      <w:lang w:eastAsia="ru-RU"/>
                    </w:rPr>
                    <w:t>на 01.06.2017 года</w:t>
                  </w:r>
                </w:p>
              </w:tc>
              <w:tc>
                <w:tcPr>
                  <w:tcW w:w="2123" w:type="dxa"/>
                </w:tcPr>
                <w:p w14:paraId="2F4FF9C1" w14:textId="33A15882" w:rsidR="00C54E35" w:rsidRDefault="00C54E35" w:rsidP="00456440">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sz w:val="24"/>
                      <w:szCs w:val="24"/>
                      <w:lang w:eastAsia="ru-RU"/>
                    </w:rPr>
                    <w:t>на 31.12.2018 года</w:t>
                  </w:r>
                </w:p>
              </w:tc>
            </w:tr>
            <w:tr w:rsidR="00C54E35" w14:paraId="47F7C485" w14:textId="77777777" w:rsidTr="000C5824">
              <w:tc>
                <w:tcPr>
                  <w:tcW w:w="2122" w:type="dxa"/>
                  <w:vMerge/>
                </w:tcPr>
                <w:p w14:paraId="2446F3CC" w14:textId="77777777" w:rsidR="00C54E35" w:rsidRDefault="00C54E35" w:rsidP="00456440">
                  <w:pPr>
                    <w:jc w:val="center"/>
                    <w:rPr>
                      <w:rFonts w:ascii="Times New Roman" w:eastAsia="Times New Roman" w:hAnsi="Times New Roman" w:cs="Times New Roman"/>
                      <w:b/>
                      <w:bCs/>
                      <w:color w:val="000000"/>
                      <w:sz w:val="28"/>
                      <w:szCs w:val="28"/>
                      <w:lang w:eastAsia="ru-RU"/>
                    </w:rPr>
                  </w:pPr>
                </w:p>
              </w:tc>
              <w:tc>
                <w:tcPr>
                  <w:tcW w:w="6367" w:type="dxa"/>
                  <w:gridSpan w:val="3"/>
                </w:tcPr>
                <w:p w14:paraId="14FCF961" w14:textId="17361557" w:rsidR="00C54E35" w:rsidRDefault="00C54E35" w:rsidP="00456440">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bCs/>
                      <w:sz w:val="24"/>
                      <w:szCs w:val="24"/>
                      <w:lang w:eastAsia="ru-RU"/>
                    </w:rPr>
                    <w:t>Краевые инновационные площадки</w:t>
                  </w:r>
                </w:p>
              </w:tc>
            </w:tr>
            <w:tr w:rsidR="00C54E35" w14:paraId="21D658D0" w14:textId="77777777" w:rsidTr="00C54E35">
              <w:tc>
                <w:tcPr>
                  <w:tcW w:w="2122" w:type="dxa"/>
                </w:tcPr>
                <w:p w14:paraId="073B0AB2" w14:textId="086A0BF6"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bCs/>
                      <w:sz w:val="24"/>
                      <w:szCs w:val="24"/>
                      <w:lang w:eastAsia="ru-RU"/>
                    </w:rPr>
                    <w:t>ОО</w:t>
                  </w:r>
                </w:p>
              </w:tc>
              <w:tc>
                <w:tcPr>
                  <w:tcW w:w="2122" w:type="dxa"/>
                </w:tcPr>
                <w:p w14:paraId="7F16031C" w14:textId="7E17E13B"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sz w:val="24"/>
                      <w:szCs w:val="24"/>
                      <w:lang w:eastAsia="ru-RU"/>
                    </w:rPr>
                    <w:t>1</w:t>
                  </w:r>
                </w:p>
              </w:tc>
              <w:tc>
                <w:tcPr>
                  <w:tcW w:w="2122" w:type="dxa"/>
                </w:tcPr>
                <w:p w14:paraId="0A824F13" w14:textId="55A93DF1"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sz w:val="24"/>
                      <w:szCs w:val="24"/>
                      <w:lang w:eastAsia="ru-RU"/>
                    </w:rPr>
                    <w:t>1</w:t>
                  </w:r>
                </w:p>
              </w:tc>
              <w:tc>
                <w:tcPr>
                  <w:tcW w:w="2123" w:type="dxa"/>
                </w:tcPr>
                <w:p w14:paraId="44202FCB" w14:textId="2EC41DE9"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sz w:val="24"/>
                      <w:szCs w:val="24"/>
                      <w:lang w:eastAsia="ru-RU"/>
                    </w:rPr>
                    <w:t>1</w:t>
                  </w:r>
                </w:p>
              </w:tc>
            </w:tr>
            <w:tr w:rsidR="00C54E35" w14:paraId="3F03C876" w14:textId="77777777" w:rsidTr="00C54E35">
              <w:tc>
                <w:tcPr>
                  <w:tcW w:w="2122" w:type="dxa"/>
                </w:tcPr>
                <w:p w14:paraId="3719E3C7" w14:textId="6759808E"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bCs/>
                      <w:sz w:val="24"/>
                      <w:szCs w:val="24"/>
                      <w:lang w:eastAsia="ru-RU"/>
                    </w:rPr>
                    <w:t>ДОУ</w:t>
                  </w:r>
                </w:p>
              </w:tc>
              <w:tc>
                <w:tcPr>
                  <w:tcW w:w="2122" w:type="dxa"/>
                </w:tcPr>
                <w:p w14:paraId="77441651" w14:textId="752883D9"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sz w:val="24"/>
                      <w:szCs w:val="24"/>
                      <w:lang w:eastAsia="ru-RU"/>
                    </w:rPr>
                    <w:t>0</w:t>
                  </w:r>
                </w:p>
              </w:tc>
              <w:tc>
                <w:tcPr>
                  <w:tcW w:w="2122" w:type="dxa"/>
                </w:tcPr>
                <w:p w14:paraId="0A191724" w14:textId="58BA3179"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sz w:val="24"/>
                      <w:szCs w:val="24"/>
                      <w:lang w:eastAsia="ru-RU"/>
                    </w:rPr>
                    <w:t>0</w:t>
                  </w:r>
                </w:p>
              </w:tc>
              <w:tc>
                <w:tcPr>
                  <w:tcW w:w="2123" w:type="dxa"/>
                </w:tcPr>
                <w:p w14:paraId="7F998156" w14:textId="34BC40AC"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sz w:val="24"/>
                      <w:szCs w:val="24"/>
                      <w:lang w:eastAsia="ru-RU"/>
                    </w:rPr>
                    <w:t>0</w:t>
                  </w:r>
                </w:p>
              </w:tc>
            </w:tr>
            <w:tr w:rsidR="00C54E35" w14:paraId="04A75C25" w14:textId="77777777" w:rsidTr="00C54E35">
              <w:tc>
                <w:tcPr>
                  <w:tcW w:w="2122" w:type="dxa"/>
                </w:tcPr>
                <w:p w14:paraId="0F2E3967" w14:textId="6FA5BD85"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bCs/>
                      <w:sz w:val="24"/>
                      <w:szCs w:val="24"/>
                      <w:lang w:eastAsia="ru-RU"/>
                    </w:rPr>
                    <w:t>УДО</w:t>
                  </w:r>
                </w:p>
              </w:tc>
              <w:tc>
                <w:tcPr>
                  <w:tcW w:w="2122" w:type="dxa"/>
                </w:tcPr>
                <w:p w14:paraId="7B5CD26C" w14:textId="2E571FEF"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sz w:val="24"/>
                      <w:szCs w:val="24"/>
                      <w:lang w:eastAsia="ru-RU"/>
                    </w:rPr>
                    <w:t>0</w:t>
                  </w:r>
                </w:p>
              </w:tc>
              <w:tc>
                <w:tcPr>
                  <w:tcW w:w="2122" w:type="dxa"/>
                </w:tcPr>
                <w:p w14:paraId="3301674E" w14:textId="7A08D083"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sz w:val="24"/>
                      <w:szCs w:val="24"/>
                      <w:lang w:eastAsia="ru-RU"/>
                    </w:rPr>
                    <w:t>0</w:t>
                  </w:r>
                </w:p>
              </w:tc>
              <w:tc>
                <w:tcPr>
                  <w:tcW w:w="2123" w:type="dxa"/>
                </w:tcPr>
                <w:p w14:paraId="57E4EEBB" w14:textId="3509D5D6"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sz w:val="24"/>
                      <w:szCs w:val="24"/>
                      <w:lang w:eastAsia="ru-RU"/>
                    </w:rPr>
                    <w:t>0</w:t>
                  </w:r>
                </w:p>
              </w:tc>
            </w:tr>
            <w:tr w:rsidR="00C54E35" w14:paraId="2BCC07D3" w14:textId="77777777" w:rsidTr="00D227E6">
              <w:tc>
                <w:tcPr>
                  <w:tcW w:w="2122" w:type="dxa"/>
                </w:tcPr>
                <w:p w14:paraId="2386B39C" w14:textId="77777777" w:rsidR="00C54E35" w:rsidRDefault="00C54E35" w:rsidP="00C54E35">
                  <w:pPr>
                    <w:jc w:val="center"/>
                    <w:rPr>
                      <w:rFonts w:ascii="Times New Roman" w:eastAsia="Times New Roman" w:hAnsi="Times New Roman" w:cs="Times New Roman"/>
                      <w:b/>
                      <w:bCs/>
                      <w:color w:val="000000"/>
                      <w:sz w:val="28"/>
                      <w:szCs w:val="28"/>
                      <w:lang w:eastAsia="ru-RU"/>
                    </w:rPr>
                  </w:pPr>
                </w:p>
              </w:tc>
              <w:tc>
                <w:tcPr>
                  <w:tcW w:w="6367" w:type="dxa"/>
                  <w:gridSpan w:val="3"/>
                </w:tcPr>
                <w:p w14:paraId="1F9B81B7" w14:textId="559434ED"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bCs/>
                      <w:sz w:val="24"/>
                      <w:szCs w:val="24"/>
                      <w:lang w:eastAsia="ru-RU"/>
                    </w:rPr>
                    <w:t>Муниципальные инновационные площадки</w:t>
                  </w:r>
                </w:p>
              </w:tc>
            </w:tr>
            <w:tr w:rsidR="00C54E35" w14:paraId="5C6AF541" w14:textId="77777777" w:rsidTr="00C54E35">
              <w:tc>
                <w:tcPr>
                  <w:tcW w:w="2122" w:type="dxa"/>
                </w:tcPr>
                <w:p w14:paraId="4D54E1EC" w14:textId="195D2A3F"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bCs/>
                      <w:sz w:val="24"/>
                      <w:szCs w:val="24"/>
                      <w:lang w:eastAsia="ru-RU"/>
                    </w:rPr>
                    <w:t>ОО</w:t>
                  </w:r>
                </w:p>
              </w:tc>
              <w:tc>
                <w:tcPr>
                  <w:tcW w:w="2122" w:type="dxa"/>
                </w:tcPr>
                <w:p w14:paraId="4C6C0462" w14:textId="17AFD04A"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sz w:val="24"/>
                      <w:szCs w:val="24"/>
                      <w:lang w:eastAsia="ru-RU"/>
                    </w:rPr>
                    <w:t>2</w:t>
                  </w:r>
                </w:p>
              </w:tc>
              <w:tc>
                <w:tcPr>
                  <w:tcW w:w="2122" w:type="dxa"/>
                </w:tcPr>
                <w:p w14:paraId="66F101C9" w14:textId="27256F97"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sz w:val="24"/>
                      <w:szCs w:val="24"/>
                      <w:lang w:eastAsia="ru-RU"/>
                    </w:rPr>
                    <w:t>0</w:t>
                  </w:r>
                </w:p>
              </w:tc>
              <w:tc>
                <w:tcPr>
                  <w:tcW w:w="2123" w:type="dxa"/>
                </w:tcPr>
                <w:p w14:paraId="46DE6239" w14:textId="23B603BB"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sz w:val="24"/>
                      <w:szCs w:val="24"/>
                      <w:lang w:eastAsia="ru-RU"/>
                    </w:rPr>
                    <w:t>4</w:t>
                  </w:r>
                </w:p>
              </w:tc>
            </w:tr>
            <w:tr w:rsidR="00C54E35" w14:paraId="7CF80449" w14:textId="77777777" w:rsidTr="00C54E35">
              <w:tc>
                <w:tcPr>
                  <w:tcW w:w="2122" w:type="dxa"/>
                </w:tcPr>
                <w:p w14:paraId="0E4FA292" w14:textId="262A641E"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bCs/>
                      <w:sz w:val="24"/>
                      <w:szCs w:val="24"/>
                      <w:lang w:eastAsia="ru-RU"/>
                    </w:rPr>
                    <w:lastRenderedPageBreak/>
                    <w:t>ДОУ</w:t>
                  </w:r>
                </w:p>
              </w:tc>
              <w:tc>
                <w:tcPr>
                  <w:tcW w:w="2122" w:type="dxa"/>
                </w:tcPr>
                <w:p w14:paraId="201C7A5B" w14:textId="4ED662AD"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sz w:val="24"/>
                      <w:szCs w:val="24"/>
                      <w:lang w:eastAsia="ru-RU"/>
                    </w:rPr>
                    <w:t>0</w:t>
                  </w:r>
                </w:p>
              </w:tc>
              <w:tc>
                <w:tcPr>
                  <w:tcW w:w="2122" w:type="dxa"/>
                </w:tcPr>
                <w:p w14:paraId="7F8EBB30" w14:textId="6236C2D4"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sz w:val="24"/>
                      <w:szCs w:val="24"/>
                      <w:lang w:eastAsia="ru-RU"/>
                    </w:rPr>
                    <w:t>5</w:t>
                  </w:r>
                </w:p>
              </w:tc>
              <w:tc>
                <w:tcPr>
                  <w:tcW w:w="2123" w:type="dxa"/>
                </w:tcPr>
                <w:p w14:paraId="21B0213E" w14:textId="18B9E5FE"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sz w:val="24"/>
                      <w:szCs w:val="24"/>
                      <w:lang w:eastAsia="ru-RU"/>
                    </w:rPr>
                    <w:t>4</w:t>
                  </w:r>
                </w:p>
              </w:tc>
            </w:tr>
            <w:tr w:rsidR="00C54E35" w14:paraId="5D645CE2" w14:textId="77777777" w:rsidTr="00C54E35">
              <w:tc>
                <w:tcPr>
                  <w:tcW w:w="2122" w:type="dxa"/>
                </w:tcPr>
                <w:p w14:paraId="51C970A2" w14:textId="434F9356"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bCs/>
                      <w:sz w:val="24"/>
                      <w:szCs w:val="24"/>
                      <w:lang w:eastAsia="ru-RU"/>
                    </w:rPr>
                    <w:t>УДО</w:t>
                  </w:r>
                </w:p>
              </w:tc>
              <w:tc>
                <w:tcPr>
                  <w:tcW w:w="2122" w:type="dxa"/>
                </w:tcPr>
                <w:p w14:paraId="37F2EA77" w14:textId="11945EBE"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sz w:val="24"/>
                      <w:szCs w:val="24"/>
                      <w:lang w:eastAsia="ru-RU"/>
                    </w:rPr>
                    <w:t>0</w:t>
                  </w:r>
                </w:p>
              </w:tc>
              <w:tc>
                <w:tcPr>
                  <w:tcW w:w="2122" w:type="dxa"/>
                </w:tcPr>
                <w:p w14:paraId="7D19BB7B" w14:textId="69DD2A16"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sz w:val="24"/>
                      <w:szCs w:val="24"/>
                      <w:lang w:eastAsia="ru-RU"/>
                    </w:rPr>
                    <w:t>1</w:t>
                  </w:r>
                </w:p>
              </w:tc>
              <w:tc>
                <w:tcPr>
                  <w:tcW w:w="2123" w:type="dxa"/>
                </w:tcPr>
                <w:p w14:paraId="5F3A5F3C" w14:textId="2EB8F892" w:rsidR="00C54E35" w:rsidRDefault="00C54E35" w:rsidP="00C54E35">
                  <w:pPr>
                    <w:jc w:val="center"/>
                    <w:rPr>
                      <w:rFonts w:ascii="Times New Roman" w:eastAsia="Times New Roman" w:hAnsi="Times New Roman" w:cs="Times New Roman"/>
                      <w:b/>
                      <w:bCs/>
                      <w:color w:val="000000"/>
                      <w:sz w:val="28"/>
                      <w:szCs w:val="28"/>
                      <w:lang w:eastAsia="ru-RU"/>
                    </w:rPr>
                  </w:pPr>
                  <w:r w:rsidRPr="00944BB5">
                    <w:rPr>
                      <w:rFonts w:ascii="Times New Roman" w:eastAsia="Times New Roman" w:hAnsi="Times New Roman" w:cs="Times New Roman"/>
                      <w:sz w:val="24"/>
                      <w:szCs w:val="24"/>
                      <w:lang w:eastAsia="ru-RU"/>
                    </w:rPr>
                    <w:t>0</w:t>
                  </w:r>
                </w:p>
              </w:tc>
            </w:tr>
          </w:tbl>
          <w:p w14:paraId="6FA76611" w14:textId="77777777" w:rsidR="00456440" w:rsidRPr="00C738A5" w:rsidRDefault="00456440" w:rsidP="00456440">
            <w:pPr>
              <w:jc w:val="center"/>
              <w:rPr>
                <w:rFonts w:ascii="Times New Roman" w:eastAsia="Times New Roman" w:hAnsi="Times New Roman" w:cs="Times New Roman"/>
                <w:sz w:val="24"/>
                <w:szCs w:val="24"/>
                <w:lang w:eastAsia="ru-RU"/>
              </w:rPr>
            </w:pPr>
          </w:p>
          <w:p w14:paraId="0F31F8AF" w14:textId="0E22275D" w:rsidR="00456440" w:rsidRPr="00701CA9" w:rsidRDefault="00456440" w:rsidP="00456440">
            <w:pPr>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1,6 %</w:t>
            </w:r>
            <w:r w:rsidRPr="001E2B4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увеличилось количество муниципальных инновационных площадок в</w:t>
            </w:r>
            <w:r w:rsidRPr="001E2B47">
              <w:rPr>
                <w:rFonts w:ascii="Times New Roman" w:eastAsia="Times New Roman" w:hAnsi="Times New Roman" w:cs="Times New Roman"/>
                <w:sz w:val="28"/>
                <w:szCs w:val="28"/>
                <w:lang w:eastAsia="ru-RU"/>
              </w:rPr>
              <w:t xml:space="preserve"> сравнении с </w:t>
            </w:r>
            <w:r>
              <w:rPr>
                <w:rFonts w:ascii="Times New Roman" w:eastAsia="Times New Roman" w:hAnsi="Times New Roman" w:cs="Times New Roman"/>
                <w:sz w:val="28"/>
                <w:szCs w:val="28"/>
                <w:lang w:eastAsia="ru-RU"/>
              </w:rPr>
              <w:t>2017-2018 учебным годом (17,5%)</w:t>
            </w:r>
            <w:r w:rsidR="00C54E3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За три года наблюдается рост муниципальных инновационных площадок на 14,1%. П</w:t>
            </w:r>
            <w:r w:rsidRPr="00701CA9">
              <w:rPr>
                <w:rFonts w:ascii="Times New Roman" w:hAnsi="Times New Roman" w:cs="Times New Roman"/>
                <w:color w:val="000000"/>
                <w:sz w:val="28"/>
                <w:szCs w:val="28"/>
              </w:rPr>
              <w:t xml:space="preserve">ланируется открыть муниципальную инновационную площадку на базе </w:t>
            </w:r>
            <w:r>
              <w:rPr>
                <w:rFonts w:ascii="Times New Roman" w:hAnsi="Times New Roman" w:cs="Times New Roman"/>
                <w:color w:val="000000"/>
                <w:sz w:val="28"/>
                <w:szCs w:val="28"/>
              </w:rPr>
              <w:t>МКДОУ д/с № 10, ДОУ № 26.</w:t>
            </w:r>
          </w:p>
          <w:p w14:paraId="0B1E16F6" w14:textId="77777777" w:rsidR="00B942F7" w:rsidRDefault="00456440" w:rsidP="00456440">
            <w:pPr>
              <w:jc w:val="center"/>
              <w:rPr>
                <w:rFonts w:ascii="Times New Roman" w:eastAsia="Times New Roman" w:hAnsi="Times New Roman" w:cs="Times New Roman"/>
                <w:b/>
                <w:bCs/>
                <w:color w:val="000000"/>
                <w:sz w:val="28"/>
                <w:szCs w:val="28"/>
                <w:lang w:eastAsia="ru-RU"/>
              </w:rPr>
            </w:pPr>
            <w:r w:rsidRPr="001F7530">
              <w:rPr>
                <w:rFonts w:ascii="Times New Roman" w:eastAsia="Times New Roman" w:hAnsi="Times New Roman" w:cs="Times New Roman"/>
                <w:b/>
                <w:bCs/>
                <w:color w:val="000000"/>
                <w:sz w:val="28"/>
                <w:szCs w:val="28"/>
                <w:lang w:eastAsia="ru-RU"/>
              </w:rPr>
              <w:t>Муниципальн</w:t>
            </w:r>
            <w:r>
              <w:rPr>
                <w:rFonts w:ascii="Times New Roman" w:eastAsia="Times New Roman" w:hAnsi="Times New Roman" w:cs="Times New Roman"/>
                <w:b/>
                <w:bCs/>
                <w:color w:val="000000"/>
                <w:sz w:val="28"/>
                <w:szCs w:val="28"/>
                <w:lang w:eastAsia="ru-RU"/>
              </w:rPr>
              <w:t xml:space="preserve">ые инновационные площадки </w:t>
            </w:r>
          </w:p>
          <w:p w14:paraId="1C63967D" w14:textId="77777777" w:rsidR="00456440" w:rsidRDefault="00456440" w:rsidP="00456440">
            <w:pPr>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в 2018-2019</w:t>
            </w:r>
            <w:r w:rsidRPr="001F7530">
              <w:rPr>
                <w:rFonts w:ascii="Times New Roman" w:eastAsia="Times New Roman" w:hAnsi="Times New Roman" w:cs="Times New Roman"/>
                <w:b/>
                <w:bCs/>
                <w:color w:val="000000"/>
                <w:sz w:val="28"/>
                <w:szCs w:val="28"/>
                <w:lang w:eastAsia="ru-RU"/>
              </w:rPr>
              <w:t xml:space="preserve"> учебном году</w:t>
            </w:r>
          </w:p>
          <w:p w14:paraId="3390F8F3" w14:textId="77777777" w:rsidR="00456440" w:rsidRPr="001F7530" w:rsidRDefault="00456440" w:rsidP="00456440">
            <w:pPr>
              <w:jc w:val="center"/>
              <w:rPr>
                <w:rFonts w:ascii="Times New Roman" w:eastAsia="Times New Roman" w:hAnsi="Times New Roman" w:cs="Times New Roman"/>
                <w:sz w:val="24"/>
                <w:szCs w:val="24"/>
                <w:lang w:eastAsia="ru-RU"/>
              </w:rPr>
            </w:pPr>
          </w:p>
          <w:tbl>
            <w:tblPr>
              <w:tblW w:w="850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248"/>
              <w:gridCol w:w="1022"/>
              <w:gridCol w:w="2583"/>
              <w:gridCol w:w="1296"/>
              <w:gridCol w:w="3351"/>
            </w:tblGrid>
            <w:tr w:rsidR="00456440" w:rsidRPr="001F7530" w14:paraId="4E66CCA3" w14:textId="77777777" w:rsidTr="00E10641">
              <w:trPr>
                <w:tblCellSpacing w:w="0" w:type="dxa"/>
              </w:trPr>
              <w:tc>
                <w:tcPr>
                  <w:tcW w:w="248" w:type="dxa"/>
                  <w:tcMar>
                    <w:top w:w="0" w:type="dxa"/>
                    <w:left w:w="108" w:type="dxa"/>
                    <w:bottom w:w="0" w:type="dxa"/>
                    <w:right w:w="0" w:type="dxa"/>
                  </w:tcMar>
                  <w:hideMark/>
                </w:tcPr>
                <w:p w14:paraId="5BAB5D50" w14:textId="77777777" w:rsidR="00456440" w:rsidRPr="001F7530" w:rsidRDefault="00456440" w:rsidP="00456440">
                  <w:pPr>
                    <w:spacing w:after="0" w:line="240" w:lineRule="auto"/>
                    <w:rPr>
                      <w:rFonts w:ascii="Times New Roman" w:eastAsia="Times New Roman" w:hAnsi="Times New Roman" w:cs="Times New Roman"/>
                      <w:sz w:val="24"/>
                      <w:szCs w:val="24"/>
                      <w:lang w:eastAsia="ru-RU"/>
                    </w:rPr>
                  </w:pPr>
                </w:p>
              </w:tc>
              <w:tc>
                <w:tcPr>
                  <w:tcW w:w="1022" w:type="dxa"/>
                  <w:tcMar>
                    <w:top w:w="0" w:type="dxa"/>
                    <w:left w:w="108" w:type="dxa"/>
                    <w:bottom w:w="0" w:type="dxa"/>
                    <w:right w:w="0" w:type="dxa"/>
                  </w:tcMar>
                  <w:hideMark/>
                </w:tcPr>
                <w:p w14:paraId="5827BA80" w14:textId="77777777" w:rsidR="00456440" w:rsidRPr="00944BB5" w:rsidRDefault="00B942F7" w:rsidP="00456440">
                  <w:pPr>
                    <w:spacing w:after="0" w:line="240" w:lineRule="auto"/>
                    <w:jc w:val="center"/>
                    <w:rPr>
                      <w:rFonts w:ascii="Times New Roman" w:eastAsia="Times New Roman" w:hAnsi="Times New Roman" w:cs="Times New Roman"/>
                      <w:sz w:val="24"/>
                      <w:szCs w:val="24"/>
                      <w:lang w:eastAsia="ru-RU"/>
                    </w:rPr>
                  </w:pPr>
                  <w:r w:rsidRPr="00944BB5">
                    <w:rPr>
                      <w:rFonts w:ascii="Times New Roman" w:eastAsia="Times New Roman" w:hAnsi="Times New Roman" w:cs="Times New Roman"/>
                      <w:bCs/>
                      <w:sz w:val="24"/>
                      <w:szCs w:val="24"/>
                      <w:lang w:eastAsia="ru-RU"/>
                    </w:rPr>
                    <w:t>№ ОО</w:t>
                  </w:r>
                </w:p>
              </w:tc>
              <w:tc>
                <w:tcPr>
                  <w:tcW w:w="2583" w:type="dxa"/>
                  <w:tcMar>
                    <w:top w:w="0" w:type="dxa"/>
                    <w:left w:w="108" w:type="dxa"/>
                    <w:bottom w:w="0" w:type="dxa"/>
                    <w:right w:w="0" w:type="dxa"/>
                  </w:tcMar>
                  <w:hideMark/>
                </w:tcPr>
                <w:p w14:paraId="072AA4AF" w14:textId="77777777" w:rsidR="00456440" w:rsidRPr="00944BB5" w:rsidRDefault="00456440" w:rsidP="00456440">
                  <w:pPr>
                    <w:spacing w:after="0" w:line="240" w:lineRule="auto"/>
                    <w:jc w:val="center"/>
                    <w:rPr>
                      <w:rFonts w:ascii="Times New Roman" w:eastAsia="Times New Roman" w:hAnsi="Times New Roman" w:cs="Times New Roman"/>
                      <w:sz w:val="24"/>
                      <w:szCs w:val="24"/>
                      <w:lang w:eastAsia="ru-RU"/>
                    </w:rPr>
                  </w:pPr>
                  <w:r w:rsidRPr="00944BB5">
                    <w:rPr>
                      <w:rFonts w:ascii="Times New Roman" w:eastAsia="Times New Roman" w:hAnsi="Times New Roman" w:cs="Times New Roman"/>
                      <w:bCs/>
                      <w:sz w:val="24"/>
                      <w:szCs w:val="24"/>
                      <w:lang w:eastAsia="ru-RU"/>
                    </w:rPr>
                    <w:t>Тема инновационной деятельности</w:t>
                  </w:r>
                </w:p>
              </w:tc>
              <w:tc>
                <w:tcPr>
                  <w:tcW w:w="1296" w:type="dxa"/>
                  <w:tcMar>
                    <w:top w:w="0" w:type="dxa"/>
                    <w:left w:w="108" w:type="dxa"/>
                    <w:bottom w:w="0" w:type="dxa"/>
                    <w:right w:w="0" w:type="dxa"/>
                  </w:tcMar>
                  <w:hideMark/>
                </w:tcPr>
                <w:p w14:paraId="09FC7B6F" w14:textId="77777777" w:rsidR="00456440" w:rsidRPr="00944BB5" w:rsidRDefault="00456440" w:rsidP="00456440">
                  <w:pPr>
                    <w:spacing w:after="0" w:line="240" w:lineRule="auto"/>
                    <w:jc w:val="center"/>
                    <w:rPr>
                      <w:rFonts w:ascii="Times New Roman" w:eastAsia="Times New Roman" w:hAnsi="Times New Roman" w:cs="Times New Roman"/>
                      <w:sz w:val="24"/>
                      <w:szCs w:val="24"/>
                      <w:lang w:eastAsia="ru-RU"/>
                    </w:rPr>
                  </w:pPr>
                  <w:r w:rsidRPr="00944BB5">
                    <w:rPr>
                      <w:rFonts w:ascii="Times New Roman" w:eastAsia="Times New Roman" w:hAnsi="Times New Roman" w:cs="Times New Roman"/>
                      <w:bCs/>
                      <w:sz w:val="24"/>
                      <w:szCs w:val="24"/>
                      <w:lang w:eastAsia="ru-RU"/>
                    </w:rPr>
                    <w:t>Сроки</w:t>
                  </w:r>
                </w:p>
                <w:p w14:paraId="36180B18" w14:textId="77777777" w:rsidR="00456440" w:rsidRPr="00944BB5" w:rsidRDefault="00456440" w:rsidP="00456440">
                  <w:pPr>
                    <w:spacing w:after="0" w:line="240" w:lineRule="auto"/>
                    <w:jc w:val="center"/>
                    <w:rPr>
                      <w:rFonts w:ascii="Times New Roman" w:eastAsia="Times New Roman" w:hAnsi="Times New Roman" w:cs="Times New Roman"/>
                      <w:sz w:val="24"/>
                      <w:szCs w:val="24"/>
                      <w:lang w:eastAsia="ru-RU"/>
                    </w:rPr>
                  </w:pPr>
                  <w:r w:rsidRPr="00944BB5">
                    <w:rPr>
                      <w:rFonts w:ascii="Times New Roman" w:eastAsia="Times New Roman" w:hAnsi="Times New Roman" w:cs="Times New Roman"/>
                      <w:bCs/>
                      <w:sz w:val="24"/>
                      <w:szCs w:val="24"/>
                      <w:lang w:eastAsia="ru-RU"/>
                    </w:rPr>
                    <w:t>реализации</w:t>
                  </w:r>
                </w:p>
              </w:tc>
              <w:tc>
                <w:tcPr>
                  <w:tcW w:w="3351" w:type="dxa"/>
                  <w:tcMar>
                    <w:top w:w="0" w:type="dxa"/>
                    <w:left w:w="108" w:type="dxa"/>
                    <w:bottom w:w="0" w:type="dxa"/>
                    <w:right w:w="108" w:type="dxa"/>
                  </w:tcMar>
                  <w:hideMark/>
                </w:tcPr>
                <w:p w14:paraId="536E7348" w14:textId="77777777" w:rsidR="00944BB5" w:rsidRDefault="00456440" w:rsidP="00456440">
                  <w:pPr>
                    <w:spacing w:after="0" w:line="240" w:lineRule="auto"/>
                    <w:jc w:val="center"/>
                    <w:rPr>
                      <w:rFonts w:ascii="Times New Roman" w:eastAsia="Times New Roman" w:hAnsi="Times New Roman" w:cs="Times New Roman"/>
                      <w:bCs/>
                      <w:sz w:val="24"/>
                      <w:szCs w:val="24"/>
                      <w:lang w:eastAsia="ru-RU"/>
                    </w:rPr>
                  </w:pPr>
                  <w:r w:rsidRPr="00944BB5">
                    <w:rPr>
                      <w:rFonts w:ascii="Times New Roman" w:eastAsia="Times New Roman" w:hAnsi="Times New Roman" w:cs="Times New Roman"/>
                      <w:bCs/>
                      <w:sz w:val="24"/>
                      <w:szCs w:val="24"/>
                      <w:lang w:eastAsia="ru-RU"/>
                    </w:rPr>
                    <w:t xml:space="preserve">Планируемый </w:t>
                  </w:r>
                </w:p>
                <w:p w14:paraId="4F4969A5" w14:textId="77777777" w:rsidR="00456440" w:rsidRPr="00944BB5" w:rsidRDefault="00456440" w:rsidP="00456440">
                  <w:pPr>
                    <w:spacing w:after="0" w:line="240" w:lineRule="auto"/>
                    <w:jc w:val="center"/>
                    <w:rPr>
                      <w:rFonts w:ascii="Times New Roman" w:eastAsia="Times New Roman" w:hAnsi="Times New Roman" w:cs="Times New Roman"/>
                      <w:sz w:val="24"/>
                      <w:szCs w:val="24"/>
                      <w:lang w:eastAsia="ru-RU"/>
                    </w:rPr>
                  </w:pPr>
                  <w:r w:rsidRPr="00944BB5">
                    <w:rPr>
                      <w:rFonts w:ascii="Times New Roman" w:eastAsia="Times New Roman" w:hAnsi="Times New Roman" w:cs="Times New Roman"/>
                      <w:bCs/>
                      <w:sz w:val="24"/>
                      <w:szCs w:val="24"/>
                      <w:lang w:eastAsia="ru-RU"/>
                    </w:rPr>
                    <w:t>результат</w:t>
                  </w:r>
                </w:p>
              </w:tc>
            </w:tr>
            <w:tr w:rsidR="00456440" w:rsidRPr="001F7530" w14:paraId="12607CB6" w14:textId="77777777" w:rsidTr="00E10641">
              <w:trPr>
                <w:tblCellSpacing w:w="0" w:type="dxa"/>
              </w:trPr>
              <w:tc>
                <w:tcPr>
                  <w:tcW w:w="248" w:type="dxa"/>
                  <w:tcMar>
                    <w:top w:w="0" w:type="dxa"/>
                    <w:left w:w="108" w:type="dxa"/>
                    <w:bottom w:w="0" w:type="dxa"/>
                    <w:right w:w="0" w:type="dxa"/>
                  </w:tcMar>
                  <w:hideMark/>
                </w:tcPr>
                <w:p w14:paraId="58C5600E" w14:textId="77777777" w:rsidR="00456440" w:rsidRPr="001F7530" w:rsidRDefault="00456440" w:rsidP="00456440">
                  <w:pPr>
                    <w:spacing w:after="0" w:line="240" w:lineRule="auto"/>
                    <w:rPr>
                      <w:rFonts w:ascii="Times New Roman" w:eastAsia="Times New Roman" w:hAnsi="Times New Roman" w:cs="Times New Roman"/>
                      <w:sz w:val="24"/>
                      <w:szCs w:val="24"/>
                      <w:lang w:eastAsia="ru-RU"/>
                    </w:rPr>
                  </w:pPr>
                  <w:r w:rsidRPr="001F7530">
                    <w:rPr>
                      <w:rFonts w:ascii="Times New Roman" w:eastAsia="Times New Roman" w:hAnsi="Times New Roman" w:cs="Times New Roman"/>
                      <w:sz w:val="24"/>
                      <w:szCs w:val="24"/>
                      <w:lang w:eastAsia="ru-RU"/>
                    </w:rPr>
                    <w:t>1</w:t>
                  </w:r>
                </w:p>
              </w:tc>
              <w:tc>
                <w:tcPr>
                  <w:tcW w:w="1022" w:type="dxa"/>
                  <w:tcMar>
                    <w:top w:w="0" w:type="dxa"/>
                    <w:left w:w="108" w:type="dxa"/>
                    <w:bottom w:w="0" w:type="dxa"/>
                    <w:right w:w="0" w:type="dxa"/>
                  </w:tcMar>
                  <w:hideMark/>
                </w:tcPr>
                <w:p w14:paraId="2702E6EF" w14:textId="77777777" w:rsidR="00456440" w:rsidRPr="001F7530" w:rsidRDefault="00456440" w:rsidP="00456440">
                  <w:pPr>
                    <w:spacing w:after="0" w:line="240" w:lineRule="auto"/>
                    <w:jc w:val="center"/>
                    <w:rPr>
                      <w:rFonts w:ascii="Times New Roman" w:eastAsia="Times New Roman" w:hAnsi="Times New Roman" w:cs="Times New Roman"/>
                      <w:sz w:val="24"/>
                      <w:szCs w:val="24"/>
                      <w:lang w:eastAsia="ru-RU"/>
                    </w:rPr>
                  </w:pPr>
                  <w:r w:rsidRPr="001F7530">
                    <w:rPr>
                      <w:rFonts w:ascii="Times New Roman" w:eastAsia="Times New Roman" w:hAnsi="Times New Roman" w:cs="Times New Roman"/>
                      <w:sz w:val="24"/>
                      <w:szCs w:val="24"/>
                      <w:lang w:eastAsia="ru-RU"/>
                    </w:rPr>
                    <w:t>МБОУ СОШ №10</w:t>
                  </w:r>
                </w:p>
              </w:tc>
              <w:tc>
                <w:tcPr>
                  <w:tcW w:w="2583" w:type="dxa"/>
                  <w:tcMar>
                    <w:top w:w="0" w:type="dxa"/>
                    <w:left w:w="108" w:type="dxa"/>
                    <w:bottom w:w="0" w:type="dxa"/>
                    <w:right w:w="0" w:type="dxa"/>
                  </w:tcMar>
                  <w:hideMark/>
                </w:tcPr>
                <w:p w14:paraId="35621D3E" w14:textId="77777777" w:rsidR="00456440" w:rsidRPr="001F7530" w:rsidRDefault="00456440" w:rsidP="00944BB5">
                  <w:pPr>
                    <w:spacing w:after="0" w:line="240" w:lineRule="auto"/>
                    <w:jc w:val="both"/>
                    <w:rPr>
                      <w:rFonts w:ascii="Times New Roman" w:eastAsia="Times New Roman" w:hAnsi="Times New Roman" w:cs="Times New Roman"/>
                      <w:sz w:val="24"/>
                      <w:szCs w:val="24"/>
                      <w:lang w:eastAsia="ru-RU"/>
                    </w:rPr>
                  </w:pPr>
                  <w:r w:rsidRPr="009B0F04">
                    <w:rPr>
                      <w:rFonts w:ascii="Times New Roman" w:eastAsia="Times New Roman" w:hAnsi="Times New Roman" w:cs="Times New Roman"/>
                      <w:sz w:val="24"/>
                      <w:szCs w:val="24"/>
                      <w:lang w:eastAsia="ru-RU"/>
                    </w:rPr>
                    <w:t>«Индивидуальная и разноуровневая дифференциация обучения как фактор повышения качества обучения в условиях ФГОС».</w:t>
                  </w:r>
                </w:p>
              </w:tc>
              <w:tc>
                <w:tcPr>
                  <w:tcW w:w="1296" w:type="dxa"/>
                  <w:tcMar>
                    <w:top w:w="0" w:type="dxa"/>
                    <w:left w:w="108" w:type="dxa"/>
                    <w:bottom w:w="0" w:type="dxa"/>
                    <w:right w:w="0" w:type="dxa"/>
                  </w:tcMar>
                  <w:hideMark/>
                </w:tcPr>
                <w:p w14:paraId="100892C4" w14:textId="77777777" w:rsidR="00456440" w:rsidRPr="001F7530" w:rsidRDefault="00456440" w:rsidP="00456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2017-2020 </w:t>
                  </w:r>
                  <w:r w:rsidRPr="001F7530">
                    <w:rPr>
                      <w:rFonts w:ascii="Times New Roman" w:eastAsia="Times New Roman" w:hAnsi="Times New Roman" w:cs="Times New Roman"/>
                      <w:sz w:val="24"/>
                      <w:szCs w:val="24"/>
                      <w:lang w:eastAsia="ru-RU"/>
                    </w:rPr>
                    <w:t>годы</w:t>
                  </w:r>
                </w:p>
              </w:tc>
              <w:tc>
                <w:tcPr>
                  <w:tcW w:w="3351" w:type="dxa"/>
                  <w:tcMar>
                    <w:top w:w="0" w:type="dxa"/>
                    <w:left w:w="108" w:type="dxa"/>
                    <w:bottom w:w="0" w:type="dxa"/>
                    <w:right w:w="108" w:type="dxa"/>
                  </w:tcMar>
                  <w:hideMark/>
                </w:tcPr>
                <w:p w14:paraId="33F3285E" w14:textId="77777777" w:rsidR="00456440" w:rsidRPr="001F7530" w:rsidRDefault="00456440" w:rsidP="00944BB5">
                  <w:pPr>
                    <w:spacing w:after="0" w:line="240" w:lineRule="auto"/>
                    <w:jc w:val="both"/>
                    <w:rPr>
                      <w:rFonts w:ascii="Times New Roman" w:eastAsia="Times New Roman" w:hAnsi="Times New Roman" w:cs="Times New Roman"/>
                      <w:sz w:val="24"/>
                      <w:szCs w:val="24"/>
                      <w:lang w:eastAsia="ru-RU"/>
                    </w:rPr>
                  </w:pPr>
                  <w:r w:rsidRPr="009B0F04">
                    <w:rPr>
                      <w:rFonts w:ascii="Times New Roman" w:hAnsi="Times New Roman" w:cs="Times New Roman"/>
                      <w:color w:val="000000"/>
                      <w:sz w:val="24"/>
                      <w:szCs w:val="24"/>
                      <w:shd w:val="clear" w:color="auto" w:fill="FFFFFF"/>
                    </w:rPr>
                    <w:t>Обеспечение каждому обучающемуся условий для максимального развития его способностей, удовлетворения его познавательных потребностей, таким образом, чтобы обучение каждого школьника происходило на доступном для него уровне и в оптимальном для него темпе, что создаст 3-модульную образовательную среду, повышающую уровень и качество образования в целом по ОО.</w:t>
                  </w:r>
                </w:p>
              </w:tc>
            </w:tr>
            <w:tr w:rsidR="00456440" w:rsidRPr="001F7530" w14:paraId="154899B0" w14:textId="77777777" w:rsidTr="00E10641">
              <w:trPr>
                <w:tblCellSpacing w:w="0" w:type="dxa"/>
              </w:trPr>
              <w:tc>
                <w:tcPr>
                  <w:tcW w:w="248" w:type="dxa"/>
                  <w:tcMar>
                    <w:top w:w="0" w:type="dxa"/>
                    <w:left w:w="108" w:type="dxa"/>
                    <w:bottom w:w="0" w:type="dxa"/>
                    <w:right w:w="0" w:type="dxa"/>
                  </w:tcMar>
                  <w:hideMark/>
                </w:tcPr>
                <w:p w14:paraId="1A9D0E70" w14:textId="77777777" w:rsidR="00456440" w:rsidRPr="001F7530" w:rsidRDefault="00456440" w:rsidP="00456440">
                  <w:pPr>
                    <w:spacing w:after="0" w:line="240" w:lineRule="auto"/>
                    <w:rPr>
                      <w:rFonts w:ascii="Times New Roman" w:eastAsia="Times New Roman" w:hAnsi="Times New Roman" w:cs="Times New Roman"/>
                      <w:sz w:val="24"/>
                      <w:szCs w:val="24"/>
                      <w:lang w:eastAsia="ru-RU"/>
                    </w:rPr>
                  </w:pPr>
                  <w:r w:rsidRPr="001F7530">
                    <w:rPr>
                      <w:rFonts w:ascii="Times New Roman" w:eastAsia="Times New Roman" w:hAnsi="Times New Roman" w:cs="Times New Roman"/>
                      <w:sz w:val="24"/>
                      <w:szCs w:val="24"/>
                      <w:lang w:eastAsia="ru-RU"/>
                    </w:rPr>
                    <w:t>2</w:t>
                  </w:r>
                </w:p>
              </w:tc>
              <w:tc>
                <w:tcPr>
                  <w:tcW w:w="1022" w:type="dxa"/>
                  <w:tcMar>
                    <w:top w:w="0" w:type="dxa"/>
                    <w:left w:w="108" w:type="dxa"/>
                    <w:bottom w:w="0" w:type="dxa"/>
                    <w:right w:w="0" w:type="dxa"/>
                  </w:tcMar>
                  <w:hideMark/>
                </w:tcPr>
                <w:p w14:paraId="163F9AA2" w14:textId="77777777" w:rsidR="00456440" w:rsidRPr="001F7530" w:rsidRDefault="00456440" w:rsidP="00456440">
                  <w:pPr>
                    <w:spacing w:after="0" w:line="240" w:lineRule="auto"/>
                    <w:jc w:val="center"/>
                    <w:rPr>
                      <w:rFonts w:ascii="Times New Roman" w:eastAsia="Times New Roman" w:hAnsi="Times New Roman" w:cs="Times New Roman"/>
                      <w:sz w:val="24"/>
                      <w:szCs w:val="24"/>
                      <w:lang w:eastAsia="ru-RU"/>
                    </w:rPr>
                  </w:pPr>
                  <w:r w:rsidRPr="009B0F04">
                    <w:rPr>
                      <w:rFonts w:ascii="Times New Roman" w:eastAsia="Times New Roman" w:hAnsi="Times New Roman" w:cs="Times New Roman"/>
                      <w:sz w:val="24"/>
                      <w:szCs w:val="24"/>
                      <w:lang w:eastAsia="ru-RU"/>
                    </w:rPr>
                    <w:t>МКОУ СОШ №17</w:t>
                  </w:r>
                </w:p>
              </w:tc>
              <w:tc>
                <w:tcPr>
                  <w:tcW w:w="2583" w:type="dxa"/>
                  <w:tcMar>
                    <w:top w:w="0" w:type="dxa"/>
                    <w:left w:w="108" w:type="dxa"/>
                    <w:bottom w:w="0" w:type="dxa"/>
                    <w:right w:w="0" w:type="dxa"/>
                  </w:tcMar>
                  <w:hideMark/>
                </w:tcPr>
                <w:p w14:paraId="211BF851" w14:textId="77777777" w:rsidR="00456440" w:rsidRPr="001F7530" w:rsidRDefault="00456440" w:rsidP="00944BB5">
                  <w:pPr>
                    <w:spacing w:after="0" w:line="240" w:lineRule="auto"/>
                    <w:jc w:val="both"/>
                    <w:rPr>
                      <w:rFonts w:ascii="Times New Roman" w:eastAsia="Times New Roman" w:hAnsi="Times New Roman" w:cs="Times New Roman"/>
                      <w:sz w:val="24"/>
                      <w:szCs w:val="24"/>
                      <w:lang w:eastAsia="ru-RU"/>
                    </w:rPr>
                  </w:pPr>
                  <w:r w:rsidRPr="009B0F04">
                    <w:rPr>
                      <w:rFonts w:ascii="Times New Roman" w:eastAsia="Times New Roman" w:hAnsi="Times New Roman" w:cs="Times New Roman"/>
                      <w:b/>
                      <w:bCs/>
                      <w:sz w:val="24"/>
                      <w:szCs w:val="24"/>
                      <w:lang w:eastAsia="ru-RU"/>
                    </w:rPr>
                    <w:t>«</w:t>
                  </w:r>
                  <w:r w:rsidRPr="009B0F04">
                    <w:rPr>
                      <w:rFonts w:ascii="Times New Roman" w:eastAsia="Times New Roman" w:hAnsi="Times New Roman" w:cs="Times New Roman"/>
                      <w:sz w:val="24"/>
                      <w:szCs w:val="24"/>
                      <w:lang w:eastAsia="ru-RU"/>
                    </w:rPr>
                    <w:t>Профориентационная работа в условиях малокомплектной школы, находящейся в социально неблагополучных условиях, как средство повышения мотивации учащихся к обучению и качества образовательных результатов».</w:t>
                  </w:r>
                </w:p>
              </w:tc>
              <w:tc>
                <w:tcPr>
                  <w:tcW w:w="1296" w:type="dxa"/>
                  <w:tcMar>
                    <w:top w:w="0" w:type="dxa"/>
                    <w:left w:w="108" w:type="dxa"/>
                    <w:bottom w:w="0" w:type="dxa"/>
                    <w:right w:w="0" w:type="dxa"/>
                  </w:tcMar>
                  <w:hideMark/>
                </w:tcPr>
                <w:p w14:paraId="49120F7F" w14:textId="77777777" w:rsidR="00456440" w:rsidRPr="001F7530" w:rsidRDefault="00456440" w:rsidP="00456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2017-2020</w:t>
                  </w:r>
                  <w:r w:rsidRPr="001F7530">
                    <w:rPr>
                      <w:rFonts w:ascii="Times New Roman" w:eastAsia="Times New Roman" w:hAnsi="Times New Roman" w:cs="Times New Roman"/>
                      <w:sz w:val="24"/>
                      <w:szCs w:val="24"/>
                      <w:lang w:eastAsia="ru-RU"/>
                    </w:rPr>
                    <w:t xml:space="preserve"> годы</w:t>
                  </w:r>
                </w:p>
              </w:tc>
              <w:tc>
                <w:tcPr>
                  <w:tcW w:w="3351" w:type="dxa"/>
                  <w:tcMar>
                    <w:top w:w="0" w:type="dxa"/>
                    <w:left w:w="108" w:type="dxa"/>
                    <w:bottom w:w="0" w:type="dxa"/>
                    <w:right w:w="108" w:type="dxa"/>
                  </w:tcMar>
                </w:tcPr>
                <w:p w14:paraId="54E94D55" w14:textId="77777777" w:rsidR="00456440" w:rsidRPr="001F7530" w:rsidRDefault="00456440" w:rsidP="0045644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Создание системы действенной </w:t>
                  </w:r>
                  <w:r w:rsidRPr="009B0F04">
                    <w:rPr>
                      <w:rFonts w:ascii="Times New Roman" w:hAnsi="Times New Roman" w:cs="Times New Roman"/>
                      <w:sz w:val="24"/>
                      <w:szCs w:val="24"/>
                    </w:rPr>
                    <w:t>профориентации учащихся, способствующей формированию профессионального самоопределения в соответствии с желаниями, способностями, индивидуальными особенностями каждой личности и с учетом социокультурной и экономической ситуации в районе и регионе, создание мотивационной среды в школе через профориентационную систему, направленную на повышение качества образования.</w:t>
                  </w:r>
                </w:p>
              </w:tc>
            </w:tr>
            <w:tr w:rsidR="00456440" w:rsidRPr="001F7530" w14:paraId="37FDDC9F" w14:textId="77777777" w:rsidTr="00E10641">
              <w:trPr>
                <w:tblCellSpacing w:w="0" w:type="dxa"/>
              </w:trPr>
              <w:tc>
                <w:tcPr>
                  <w:tcW w:w="248" w:type="dxa"/>
                  <w:tcMar>
                    <w:top w:w="0" w:type="dxa"/>
                    <w:left w:w="108" w:type="dxa"/>
                    <w:bottom w:w="0" w:type="dxa"/>
                    <w:right w:w="0" w:type="dxa"/>
                  </w:tcMar>
                </w:tcPr>
                <w:p w14:paraId="1D3CA651" w14:textId="77777777" w:rsidR="00456440" w:rsidRPr="001F7530" w:rsidRDefault="00456440" w:rsidP="0045644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022" w:type="dxa"/>
                  <w:tcMar>
                    <w:top w:w="0" w:type="dxa"/>
                    <w:left w:w="108" w:type="dxa"/>
                    <w:bottom w:w="0" w:type="dxa"/>
                    <w:right w:w="0" w:type="dxa"/>
                  </w:tcMar>
                </w:tcPr>
                <w:p w14:paraId="3AC53FCD" w14:textId="77777777" w:rsidR="00456440" w:rsidRDefault="00456440" w:rsidP="00456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МБОУ СОШ № 6</w:t>
                  </w:r>
                </w:p>
                <w:p w14:paraId="3C2D752A" w14:textId="77777777" w:rsidR="00456440" w:rsidRDefault="00456440" w:rsidP="00456440">
                  <w:pPr>
                    <w:spacing w:after="0" w:line="240" w:lineRule="auto"/>
                    <w:jc w:val="center"/>
                    <w:rPr>
                      <w:rFonts w:ascii="Times New Roman" w:eastAsia="Times New Roman" w:hAnsi="Times New Roman" w:cs="Times New Roman"/>
                      <w:sz w:val="24"/>
                      <w:szCs w:val="24"/>
                      <w:lang w:eastAsia="ru-RU"/>
                    </w:rPr>
                  </w:pPr>
                </w:p>
                <w:p w14:paraId="36F48FFE" w14:textId="77777777" w:rsidR="00456440" w:rsidRPr="009B0F04" w:rsidRDefault="00456440" w:rsidP="00456440">
                  <w:pPr>
                    <w:spacing w:after="0" w:line="240" w:lineRule="auto"/>
                    <w:jc w:val="center"/>
                    <w:rPr>
                      <w:rFonts w:ascii="Times New Roman" w:eastAsia="Times New Roman" w:hAnsi="Times New Roman" w:cs="Times New Roman"/>
                      <w:sz w:val="24"/>
                      <w:szCs w:val="24"/>
                      <w:lang w:eastAsia="ru-RU"/>
                    </w:rPr>
                  </w:pPr>
                </w:p>
              </w:tc>
              <w:tc>
                <w:tcPr>
                  <w:tcW w:w="2583" w:type="dxa"/>
                  <w:tcMar>
                    <w:top w:w="0" w:type="dxa"/>
                    <w:left w:w="108" w:type="dxa"/>
                    <w:bottom w:w="0" w:type="dxa"/>
                    <w:right w:w="0" w:type="dxa"/>
                  </w:tcMar>
                </w:tcPr>
                <w:p w14:paraId="5F44E4E7" w14:textId="77777777" w:rsidR="00456440" w:rsidRPr="00C523EC" w:rsidRDefault="00456440" w:rsidP="00456440">
                  <w:pPr>
                    <w:pStyle w:val="a4"/>
                    <w:spacing w:before="0" w:beforeAutospacing="0" w:after="0" w:afterAutospacing="0"/>
                    <w:jc w:val="both"/>
                  </w:pPr>
                  <w:r w:rsidRPr="00C523EC">
                    <w:t>«Создание модели эффективной профориентационной работы со школьниками в рамках сетевого взаимодействия».</w:t>
                  </w:r>
                </w:p>
              </w:tc>
              <w:tc>
                <w:tcPr>
                  <w:tcW w:w="1296" w:type="dxa"/>
                  <w:tcMar>
                    <w:top w:w="0" w:type="dxa"/>
                    <w:left w:w="108" w:type="dxa"/>
                    <w:bottom w:w="0" w:type="dxa"/>
                    <w:right w:w="0" w:type="dxa"/>
                  </w:tcMar>
                </w:tcPr>
                <w:p w14:paraId="710E65C1" w14:textId="77777777" w:rsidR="00456440" w:rsidRPr="00CC0A11" w:rsidRDefault="00456440" w:rsidP="00456440">
                  <w:pPr>
                    <w:spacing w:after="0" w:line="240" w:lineRule="auto"/>
                    <w:jc w:val="center"/>
                    <w:rPr>
                      <w:rFonts w:ascii="Times New Roman" w:eastAsia="Times New Roman" w:hAnsi="Times New Roman" w:cs="Times New Roman"/>
                      <w:color w:val="000000"/>
                      <w:sz w:val="24"/>
                      <w:szCs w:val="24"/>
                    </w:rPr>
                  </w:pPr>
                  <w:r w:rsidRPr="00CC0A11">
                    <w:rPr>
                      <w:rFonts w:ascii="Times New Roman" w:eastAsia="Times New Roman" w:hAnsi="Times New Roman" w:cs="Times New Roman"/>
                      <w:color w:val="000000"/>
                      <w:sz w:val="24"/>
                      <w:szCs w:val="24"/>
                    </w:rPr>
                    <w:t xml:space="preserve">2018 –2021   </w:t>
                  </w:r>
                  <w:r>
                    <w:rPr>
                      <w:rFonts w:ascii="Times New Roman" w:eastAsia="Times New Roman" w:hAnsi="Times New Roman" w:cs="Times New Roman"/>
                      <w:color w:val="000000"/>
                      <w:sz w:val="24"/>
                      <w:szCs w:val="24"/>
                    </w:rPr>
                    <w:t>годы</w:t>
                  </w:r>
                </w:p>
                <w:p w14:paraId="50629646" w14:textId="77777777" w:rsidR="00456440" w:rsidRDefault="00456440" w:rsidP="00456440">
                  <w:pPr>
                    <w:spacing w:after="0" w:line="240" w:lineRule="auto"/>
                    <w:jc w:val="center"/>
                    <w:rPr>
                      <w:rFonts w:ascii="Times New Roman" w:eastAsia="Times New Roman" w:hAnsi="Times New Roman" w:cs="Times New Roman"/>
                      <w:sz w:val="24"/>
                      <w:szCs w:val="24"/>
                      <w:lang w:eastAsia="ru-RU"/>
                    </w:rPr>
                  </w:pPr>
                </w:p>
              </w:tc>
              <w:tc>
                <w:tcPr>
                  <w:tcW w:w="3351" w:type="dxa"/>
                  <w:tcMar>
                    <w:top w:w="0" w:type="dxa"/>
                    <w:left w:w="108" w:type="dxa"/>
                    <w:bottom w:w="0" w:type="dxa"/>
                    <w:right w:w="108" w:type="dxa"/>
                  </w:tcMar>
                </w:tcPr>
                <w:p w14:paraId="712BCA54" w14:textId="77777777" w:rsidR="00456440" w:rsidRPr="00CC0A11" w:rsidRDefault="00456440" w:rsidP="00456440">
                  <w:pPr>
                    <w:spacing w:after="0" w:line="240" w:lineRule="auto"/>
                    <w:ind w:firstLine="709"/>
                    <w:jc w:val="both"/>
                    <w:rPr>
                      <w:rFonts w:ascii="Times New Roman" w:hAnsi="Times New Roman" w:cs="Times New Roman"/>
                      <w:sz w:val="24"/>
                      <w:szCs w:val="24"/>
                    </w:rPr>
                  </w:pPr>
                  <w:r w:rsidRPr="00CC0A11">
                    <w:rPr>
                      <w:rFonts w:ascii="Times New Roman" w:hAnsi="Times New Roman" w:cs="Times New Roman"/>
                      <w:sz w:val="24"/>
                      <w:szCs w:val="24"/>
                    </w:rPr>
                    <w:t>Создание психолого-педагогических условий для актуализации профессионального самоопределения обучающихся, формирования способности осознанного выбора профессиональной деятельности, оптимально соот</w:t>
                  </w:r>
                  <w:r w:rsidRPr="00CC0A11">
                    <w:rPr>
                      <w:rFonts w:ascii="Times New Roman" w:hAnsi="Times New Roman" w:cs="Times New Roman"/>
                      <w:sz w:val="24"/>
                      <w:szCs w:val="24"/>
                    </w:rPr>
                    <w:lastRenderedPageBreak/>
                    <w:t>ветствующей личностным особенностям и запросам рынка труда в квалифицированных кадрах в рамках сетевого взаимодействия с учреждениями профессионального образования.</w:t>
                  </w:r>
                </w:p>
              </w:tc>
            </w:tr>
            <w:tr w:rsidR="00456440" w:rsidRPr="001F7530" w14:paraId="0DCCED4D" w14:textId="77777777" w:rsidTr="00E10641">
              <w:trPr>
                <w:tblCellSpacing w:w="0" w:type="dxa"/>
              </w:trPr>
              <w:tc>
                <w:tcPr>
                  <w:tcW w:w="248" w:type="dxa"/>
                  <w:tcMar>
                    <w:top w:w="0" w:type="dxa"/>
                    <w:left w:w="108" w:type="dxa"/>
                    <w:bottom w:w="0" w:type="dxa"/>
                    <w:right w:w="0" w:type="dxa"/>
                  </w:tcMar>
                </w:tcPr>
                <w:p w14:paraId="21058D04" w14:textId="77777777" w:rsidR="00456440" w:rsidRPr="001F7530" w:rsidRDefault="00456440" w:rsidP="0045644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1022" w:type="dxa"/>
                  <w:tcMar>
                    <w:top w:w="0" w:type="dxa"/>
                    <w:left w:w="108" w:type="dxa"/>
                    <w:bottom w:w="0" w:type="dxa"/>
                    <w:right w:w="0" w:type="dxa"/>
                  </w:tcMar>
                </w:tcPr>
                <w:p w14:paraId="0B3693E9" w14:textId="77777777" w:rsidR="00E10641" w:rsidRDefault="00456440" w:rsidP="00456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МБОУ СОШ </w:t>
                  </w:r>
                </w:p>
                <w:p w14:paraId="6CFF9057" w14:textId="69696437" w:rsidR="00456440" w:rsidRDefault="00456440" w:rsidP="00456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p>
                <w:p w14:paraId="23515B29" w14:textId="77777777" w:rsidR="00456440" w:rsidRDefault="00456440" w:rsidP="00456440">
                  <w:pPr>
                    <w:spacing w:after="0" w:line="240" w:lineRule="auto"/>
                    <w:jc w:val="center"/>
                    <w:rPr>
                      <w:rFonts w:ascii="Times New Roman" w:eastAsia="Times New Roman" w:hAnsi="Times New Roman" w:cs="Times New Roman"/>
                      <w:sz w:val="24"/>
                      <w:szCs w:val="24"/>
                      <w:lang w:eastAsia="ru-RU"/>
                    </w:rPr>
                  </w:pPr>
                </w:p>
                <w:p w14:paraId="6D69354D" w14:textId="77777777" w:rsidR="00456440" w:rsidRPr="009B0F04" w:rsidRDefault="00456440" w:rsidP="00456440">
                  <w:pPr>
                    <w:spacing w:after="0" w:line="240" w:lineRule="auto"/>
                    <w:jc w:val="center"/>
                    <w:rPr>
                      <w:rFonts w:ascii="Times New Roman" w:eastAsia="Times New Roman" w:hAnsi="Times New Roman" w:cs="Times New Roman"/>
                      <w:sz w:val="24"/>
                      <w:szCs w:val="24"/>
                      <w:lang w:eastAsia="ru-RU"/>
                    </w:rPr>
                  </w:pPr>
                </w:p>
              </w:tc>
              <w:tc>
                <w:tcPr>
                  <w:tcW w:w="2583" w:type="dxa"/>
                  <w:tcMar>
                    <w:top w:w="0" w:type="dxa"/>
                    <w:left w:w="108" w:type="dxa"/>
                    <w:bottom w:w="0" w:type="dxa"/>
                    <w:right w:w="0" w:type="dxa"/>
                  </w:tcMar>
                </w:tcPr>
                <w:p w14:paraId="782EC22F" w14:textId="77777777" w:rsidR="00456440" w:rsidRPr="00C523EC" w:rsidRDefault="00456440" w:rsidP="00456440">
                  <w:pPr>
                    <w:pStyle w:val="a4"/>
                    <w:spacing w:before="0" w:beforeAutospacing="0" w:after="0" w:afterAutospacing="0"/>
                    <w:jc w:val="both"/>
                  </w:pPr>
                  <w:r w:rsidRPr="00C523EC">
                    <w:t>«Создание школьной модели внедрения восстановительных технологий в воспитательную деятельность».</w:t>
                  </w:r>
                </w:p>
              </w:tc>
              <w:tc>
                <w:tcPr>
                  <w:tcW w:w="1296" w:type="dxa"/>
                  <w:tcMar>
                    <w:top w:w="0" w:type="dxa"/>
                    <w:left w:w="108" w:type="dxa"/>
                    <w:bottom w:w="0" w:type="dxa"/>
                    <w:right w:w="0" w:type="dxa"/>
                  </w:tcMar>
                </w:tcPr>
                <w:p w14:paraId="34DC758B" w14:textId="77777777" w:rsidR="00456440" w:rsidRPr="00CC0A11" w:rsidRDefault="00456440" w:rsidP="00456440">
                  <w:pPr>
                    <w:spacing w:after="0" w:line="240" w:lineRule="auto"/>
                    <w:jc w:val="center"/>
                    <w:rPr>
                      <w:rFonts w:ascii="Times New Roman" w:eastAsia="Times New Roman" w:hAnsi="Times New Roman" w:cs="Times New Roman"/>
                      <w:color w:val="000000"/>
                      <w:sz w:val="24"/>
                      <w:szCs w:val="24"/>
                    </w:rPr>
                  </w:pPr>
                  <w:r w:rsidRPr="00CC0A11">
                    <w:rPr>
                      <w:rFonts w:ascii="Times New Roman" w:eastAsia="Times New Roman" w:hAnsi="Times New Roman" w:cs="Times New Roman"/>
                      <w:color w:val="000000"/>
                      <w:sz w:val="24"/>
                      <w:szCs w:val="24"/>
                    </w:rPr>
                    <w:t xml:space="preserve">2018 –2021   </w:t>
                  </w:r>
                  <w:r>
                    <w:rPr>
                      <w:rFonts w:ascii="Times New Roman" w:eastAsia="Times New Roman" w:hAnsi="Times New Roman" w:cs="Times New Roman"/>
                      <w:color w:val="000000"/>
                      <w:sz w:val="24"/>
                      <w:szCs w:val="24"/>
                    </w:rPr>
                    <w:t>годы</w:t>
                  </w:r>
                </w:p>
                <w:p w14:paraId="089621B4" w14:textId="77777777" w:rsidR="00456440" w:rsidRDefault="00456440" w:rsidP="00456440">
                  <w:pPr>
                    <w:spacing w:after="0" w:line="240" w:lineRule="auto"/>
                    <w:rPr>
                      <w:rFonts w:ascii="Times New Roman" w:eastAsia="Times New Roman" w:hAnsi="Times New Roman" w:cs="Times New Roman"/>
                      <w:sz w:val="24"/>
                      <w:szCs w:val="24"/>
                      <w:lang w:eastAsia="ru-RU"/>
                    </w:rPr>
                  </w:pPr>
                </w:p>
              </w:tc>
              <w:tc>
                <w:tcPr>
                  <w:tcW w:w="3351" w:type="dxa"/>
                  <w:tcMar>
                    <w:top w:w="0" w:type="dxa"/>
                    <w:left w:w="108" w:type="dxa"/>
                    <w:bottom w:w="0" w:type="dxa"/>
                    <w:right w:w="108" w:type="dxa"/>
                  </w:tcMar>
                </w:tcPr>
                <w:p w14:paraId="02979F75" w14:textId="77777777" w:rsidR="00456440" w:rsidRPr="00CC0A11" w:rsidRDefault="00456440" w:rsidP="00944BB5">
                  <w:pPr>
                    <w:spacing w:after="0" w:line="240" w:lineRule="auto"/>
                    <w:jc w:val="both"/>
                    <w:rPr>
                      <w:rFonts w:ascii="Times New Roman" w:eastAsia="Times New Roman" w:hAnsi="Times New Roman" w:cs="Times New Roman"/>
                      <w:color w:val="000000"/>
                      <w:sz w:val="24"/>
                      <w:szCs w:val="24"/>
                    </w:rPr>
                  </w:pPr>
                  <w:r w:rsidRPr="00944BB5">
                    <w:rPr>
                      <w:rFonts w:ascii="Times New Roman" w:eastAsia="Times New Roman" w:hAnsi="Times New Roman" w:cs="Times New Roman"/>
                      <w:color w:val="000000"/>
                      <w:sz w:val="24"/>
                      <w:szCs w:val="24"/>
                    </w:rPr>
                    <w:t>С</w:t>
                  </w:r>
                  <w:r w:rsidRPr="00CC0A11">
                    <w:rPr>
                      <w:rFonts w:ascii="Times New Roman" w:eastAsia="Times New Roman" w:hAnsi="Times New Roman" w:cs="Times New Roman"/>
                      <w:color w:val="000000"/>
                      <w:sz w:val="24"/>
                      <w:szCs w:val="24"/>
                    </w:rPr>
                    <w:t>оздание школьной модели внедрения восстановительных технологи</w:t>
                  </w:r>
                  <w:r>
                    <w:rPr>
                      <w:rFonts w:ascii="Times New Roman" w:eastAsia="Times New Roman" w:hAnsi="Times New Roman" w:cs="Times New Roman"/>
                      <w:color w:val="000000"/>
                      <w:sz w:val="24"/>
                      <w:szCs w:val="24"/>
                    </w:rPr>
                    <w:t xml:space="preserve">й в воспитательную деятельность. </w:t>
                  </w:r>
                  <w:r w:rsidRPr="00CC0A11">
                    <w:rPr>
                      <w:rFonts w:ascii="Times New Roman" w:eastAsia="Times New Roman" w:hAnsi="Times New Roman" w:cs="Times New Roman"/>
                      <w:color w:val="000000"/>
                      <w:sz w:val="24"/>
                      <w:szCs w:val="24"/>
                    </w:rPr>
                    <w:t>Определение основных воспитательных трудностей и проблемных ситуаций</w:t>
                  </w:r>
                  <w:r w:rsidRPr="00CC0A11">
                    <w:rPr>
                      <w:rFonts w:ascii="Calibri" w:eastAsia="Calibri" w:hAnsi="Calibri" w:cs="Calibri"/>
                      <w:color w:val="000000"/>
                      <w:sz w:val="24"/>
                      <w:szCs w:val="24"/>
                    </w:rPr>
                    <w:t xml:space="preserve"> </w:t>
                  </w:r>
                  <w:r w:rsidRPr="00CC0A11">
                    <w:rPr>
                      <w:rFonts w:ascii="Times New Roman" w:eastAsia="Times New Roman" w:hAnsi="Times New Roman" w:cs="Times New Roman"/>
                      <w:color w:val="000000"/>
                      <w:sz w:val="24"/>
                      <w:szCs w:val="24"/>
                    </w:rPr>
                    <w:t>морально -</w:t>
                  </w:r>
                  <w:r w:rsidRPr="00CC0A11">
                    <w:rPr>
                      <w:rFonts w:ascii="Calibri" w:eastAsia="Calibri" w:hAnsi="Calibri" w:cs="Calibri"/>
                      <w:color w:val="000000"/>
                      <w:sz w:val="24"/>
                      <w:szCs w:val="24"/>
                    </w:rPr>
                    <w:t xml:space="preserve"> </w:t>
                  </w:r>
                  <w:r w:rsidRPr="00CC0A11">
                    <w:rPr>
                      <w:rFonts w:ascii="Times New Roman" w:eastAsia="Times New Roman" w:hAnsi="Times New Roman" w:cs="Times New Roman"/>
                      <w:color w:val="000000"/>
                      <w:sz w:val="24"/>
                      <w:szCs w:val="24"/>
                    </w:rPr>
                    <w:t xml:space="preserve">нравственного выбора и самоопределения, в том числе в возникающих конфликтных ситуациях в </w:t>
                  </w:r>
                  <w:r>
                    <w:rPr>
                      <w:rFonts w:ascii="Times New Roman" w:eastAsia="Times New Roman" w:hAnsi="Times New Roman" w:cs="Times New Roman"/>
                      <w:color w:val="000000"/>
                      <w:sz w:val="24"/>
                      <w:szCs w:val="24"/>
                    </w:rPr>
                    <w:t xml:space="preserve">МБОУ СОШ № 1 ст. Павловской. </w:t>
                  </w:r>
                  <w:r w:rsidRPr="00CC0A11">
                    <w:rPr>
                      <w:rFonts w:ascii="Times New Roman" w:eastAsia="Times New Roman" w:hAnsi="Times New Roman" w:cs="Times New Roman"/>
                      <w:color w:val="000000"/>
                      <w:sz w:val="24"/>
                      <w:szCs w:val="24"/>
                    </w:rPr>
                    <w:t>Разработка</w:t>
                  </w:r>
                  <w:r w:rsidRPr="00CC0A11">
                    <w:rPr>
                      <w:rFonts w:ascii="Calibri" w:eastAsia="Calibri" w:hAnsi="Calibri" w:cs="Calibri"/>
                      <w:color w:val="000000"/>
                      <w:sz w:val="24"/>
                      <w:szCs w:val="24"/>
                    </w:rPr>
                    <w:t xml:space="preserve"> </w:t>
                  </w:r>
                  <w:r w:rsidRPr="00CC0A11">
                    <w:rPr>
                      <w:rFonts w:ascii="Times New Roman" w:eastAsia="Times New Roman" w:hAnsi="Times New Roman" w:cs="Times New Roman"/>
                      <w:color w:val="000000"/>
                      <w:sz w:val="24"/>
                      <w:szCs w:val="24"/>
                    </w:rPr>
                    <w:t>школьной модели внедрения</w:t>
                  </w:r>
                  <w:r>
                    <w:rPr>
                      <w:rFonts w:ascii="Times New Roman" w:eastAsia="Times New Roman" w:hAnsi="Times New Roman" w:cs="Times New Roman"/>
                      <w:color w:val="000000"/>
                      <w:sz w:val="24"/>
                      <w:szCs w:val="24"/>
                    </w:rPr>
                    <w:t xml:space="preserve"> восстановительных технологий. </w:t>
                  </w:r>
                  <w:r w:rsidRPr="00CC0A11">
                    <w:rPr>
                      <w:rFonts w:ascii="Times New Roman" w:eastAsia="Times New Roman" w:hAnsi="Times New Roman" w:cs="Times New Roman"/>
                      <w:color w:val="000000"/>
                      <w:sz w:val="24"/>
                      <w:szCs w:val="24"/>
                    </w:rPr>
                    <w:t>Разработка методического пособия для педагогов с вариативным методическим инструментарием по</w:t>
                  </w:r>
                  <w:r>
                    <w:rPr>
                      <w:rFonts w:ascii="Times New Roman" w:eastAsia="Times New Roman" w:hAnsi="Times New Roman" w:cs="Times New Roman"/>
                      <w:color w:val="000000"/>
                      <w:sz w:val="24"/>
                      <w:szCs w:val="24"/>
                    </w:rPr>
                    <w:t xml:space="preserve"> восстановительным технологиям.</w:t>
                  </w:r>
                </w:p>
              </w:tc>
            </w:tr>
            <w:tr w:rsidR="00456440" w:rsidRPr="001F7530" w14:paraId="7A726A79" w14:textId="77777777" w:rsidTr="00E10641">
              <w:trPr>
                <w:tblCellSpacing w:w="0" w:type="dxa"/>
              </w:trPr>
              <w:tc>
                <w:tcPr>
                  <w:tcW w:w="248" w:type="dxa"/>
                  <w:tcMar>
                    <w:top w:w="0" w:type="dxa"/>
                    <w:left w:w="108" w:type="dxa"/>
                    <w:bottom w:w="0" w:type="dxa"/>
                    <w:right w:w="0" w:type="dxa"/>
                  </w:tcMar>
                  <w:hideMark/>
                </w:tcPr>
                <w:p w14:paraId="09B85362" w14:textId="77777777" w:rsidR="00456440" w:rsidRPr="001F7530" w:rsidRDefault="00456440" w:rsidP="0045644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022" w:type="dxa"/>
                  <w:tcMar>
                    <w:top w:w="0" w:type="dxa"/>
                    <w:left w:w="108" w:type="dxa"/>
                    <w:bottom w:w="0" w:type="dxa"/>
                    <w:right w:w="0" w:type="dxa"/>
                  </w:tcMar>
                  <w:hideMark/>
                </w:tcPr>
                <w:p w14:paraId="7F6387C0" w14:textId="15E7670F" w:rsidR="00456440" w:rsidRPr="001F7530" w:rsidRDefault="00456440" w:rsidP="00456440">
                  <w:pPr>
                    <w:spacing w:after="0" w:line="240" w:lineRule="auto"/>
                    <w:rPr>
                      <w:rFonts w:ascii="Times New Roman" w:eastAsia="Times New Roman" w:hAnsi="Times New Roman" w:cs="Times New Roman"/>
                      <w:sz w:val="24"/>
                      <w:szCs w:val="24"/>
                      <w:lang w:eastAsia="ru-RU"/>
                    </w:rPr>
                  </w:pPr>
                  <w:r w:rsidRPr="001F7530">
                    <w:rPr>
                      <w:rFonts w:ascii="Times New Roman" w:eastAsia="Times New Roman" w:hAnsi="Times New Roman" w:cs="Times New Roman"/>
                      <w:sz w:val="24"/>
                      <w:szCs w:val="24"/>
                      <w:lang w:eastAsia="ru-RU"/>
                    </w:rPr>
                    <w:t>МАДОУ д/с №1</w:t>
                  </w:r>
                </w:p>
              </w:tc>
              <w:tc>
                <w:tcPr>
                  <w:tcW w:w="2583" w:type="dxa"/>
                  <w:tcMar>
                    <w:top w:w="0" w:type="dxa"/>
                    <w:left w:w="108" w:type="dxa"/>
                    <w:bottom w:w="0" w:type="dxa"/>
                    <w:right w:w="0" w:type="dxa"/>
                  </w:tcMar>
                  <w:hideMark/>
                </w:tcPr>
                <w:p w14:paraId="285BD6F3" w14:textId="77777777" w:rsidR="00456440" w:rsidRPr="001F7530" w:rsidRDefault="00456440" w:rsidP="00944BB5">
                  <w:pPr>
                    <w:spacing w:after="0" w:line="240" w:lineRule="auto"/>
                    <w:jc w:val="both"/>
                    <w:rPr>
                      <w:rFonts w:ascii="Times New Roman" w:eastAsia="Times New Roman" w:hAnsi="Times New Roman" w:cs="Times New Roman"/>
                      <w:sz w:val="24"/>
                      <w:szCs w:val="24"/>
                      <w:lang w:eastAsia="ru-RU"/>
                    </w:rPr>
                  </w:pPr>
                  <w:r w:rsidRPr="001F7530">
                    <w:rPr>
                      <w:rFonts w:ascii="Times New Roman" w:eastAsia="Times New Roman" w:hAnsi="Times New Roman" w:cs="Times New Roman"/>
                      <w:sz w:val="24"/>
                      <w:szCs w:val="24"/>
                      <w:lang w:eastAsia="ru-RU"/>
                    </w:rPr>
                    <w:t>«Модель взаимодействия участников образовательных отношений и социальных партнеров в условиях реализации ФГОС ДО, обеспечивающая качество духовно-нравственного развития и воспитания детей дошкольного возраста»</w:t>
                  </w:r>
                </w:p>
              </w:tc>
              <w:tc>
                <w:tcPr>
                  <w:tcW w:w="1296" w:type="dxa"/>
                  <w:tcMar>
                    <w:top w:w="0" w:type="dxa"/>
                    <w:left w:w="108" w:type="dxa"/>
                    <w:bottom w:w="0" w:type="dxa"/>
                    <w:right w:w="0" w:type="dxa"/>
                  </w:tcMar>
                  <w:hideMark/>
                </w:tcPr>
                <w:p w14:paraId="6651E80A" w14:textId="77777777" w:rsidR="00456440" w:rsidRPr="001F7530" w:rsidRDefault="00456440" w:rsidP="00456440">
                  <w:pPr>
                    <w:spacing w:after="0" w:line="240" w:lineRule="auto"/>
                    <w:jc w:val="center"/>
                    <w:rPr>
                      <w:rFonts w:ascii="Times New Roman" w:eastAsia="Times New Roman" w:hAnsi="Times New Roman" w:cs="Times New Roman"/>
                      <w:sz w:val="24"/>
                      <w:szCs w:val="24"/>
                      <w:lang w:eastAsia="ru-RU"/>
                    </w:rPr>
                  </w:pPr>
                  <w:r w:rsidRPr="001F7530">
                    <w:rPr>
                      <w:rFonts w:ascii="Times New Roman" w:eastAsia="Times New Roman" w:hAnsi="Times New Roman" w:cs="Times New Roman"/>
                      <w:sz w:val="24"/>
                      <w:szCs w:val="24"/>
                      <w:lang w:eastAsia="ru-RU"/>
                    </w:rPr>
                    <w:t>2017-2019 годы</w:t>
                  </w:r>
                </w:p>
              </w:tc>
              <w:tc>
                <w:tcPr>
                  <w:tcW w:w="3351" w:type="dxa"/>
                  <w:tcMar>
                    <w:top w:w="0" w:type="dxa"/>
                    <w:left w:w="108" w:type="dxa"/>
                    <w:bottom w:w="0" w:type="dxa"/>
                    <w:right w:w="108" w:type="dxa"/>
                  </w:tcMar>
                  <w:hideMark/>
                </w:tcPr>
                <w:p w14:paraId="6F3FB793" w14:textId="77777777" w:rsidR="00456440" w:rsidRPr="001F7530" w:rsidRDefault="00456440" w:rsidP="00944BB5">
                  <w:pPr>
                    <w:spacing w:after="0" w:line="240" w:lineRule="auto"/>
                    <w:jc w:val="both"/>
                    <w:rPr>
                      <w:rFonts w:ascii="Times New Roman" w:eastAsia="Times New Roman" w:hAnsi="Times New Roman" w:cs="Times New Roman"/>
                      <w:sz w:val="24"/>
                      <w:szCs w:val="24"/>
                      <w:lang w:eastAsia="ru-RU"/>
                    </w:rPr>
                  </w:pPr>
                  <w:r w:rsidRPr="001F7530">
                    <w:rPr>
                      <w:rFonts w:ascii="Times New Roman" w:eastAsia="Times New Roman" w:hAnsi="Times New Roman" w:cs="Times New Roman"/>
                      <w:sz w:val="24"/>
                      <w:szCs w:val="24"/>
                      <w:lang w:eastAsia="ru-RU"/>
                    </w:rPr>
                    <w:t>Создание системы духовно -нравственного воспитания в детском саду на условиях целостного взаимодействия педагогов, детей, родителей, социальных институтов ст. Павловской построенную на ценностях традиционной духовной культуры, отвечающей потребностям развития духовно здорового человека</w:t>
                  </w:r>
                </w:p>
              </w:tc>
            </w:tr>
            <w:tr w:rsidR="00456440" w:rsidRPr="001F7530" w14:paraId="35EBFAC2" w14:textId="77777777" w:rsidTr="00E10641">
              <w:trPr>
                <w:tblCellSpacing w:w="0" w:type="dxa"/>
              </w:trPr>
              <w:tc>
                <w:tcPr>
                  <w:tcW w:w="248" w:type="dxa"/>
                  <w:tcMar>
                    <w:top w:w="0" w:type="dxa"/>
                    <w:left w:w="108" w:type="dxa"/>
                    <w:bottom w:w="0" w:type="dxa"/>
                    <w:right w:w="0" w:type="dxa"/>
                  </w:tcMar>
                  <w:hideMark/>
                </w:tcPr>
                <w:p w14:paraId="126BAFB4" w14:textId="77777777" w:rsidR="00456440" w:rsidRPr="001F7530" w:rsidRDefault="00456440" w:rsidP="0045644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022" w:type="dxa"/>
                  <w:tcMar>
                    <w:top w:w="0" w:type="dxa"/>
                    <w:left w:w="108" w:type="dxa"/>
                    <w:bottom w:w="0" w:type="dxa"/>
                    <w:right w:w="0" w:type="dxa"/>
                  </w:tcMar>
                  <w:hideMark/>
                </w:tcPr>
                <w:p w14:paraId="484036BA" w14:textId="77777777" w:rsidR="00456440" w:rsidRPr="001F7530" w:rsidRDefault="00456440" w:rsidP="00456440">
                  <w:pPr>
                    <w:spacing w:after="0" w:line="240" w:lineRule="auto"/>
                    <w:jc w:val="center"/>
                    <w:rPr>
                      <w:rFonts w:ascii="Times New Roman" w:eastAsia="Times New Roman" w:hAnsi="Times New Roman" w:cs="Times New Roman"/>
                      <w:sz w:val="24"/>
                      <w:szCs w:val="24"/>
                      <w:lang w:eastAsia="ru-RU"/>
                    </w:rPr>
                  </w:pPr>
                  <w:r w:rsidRPr="001F7530">
                    <w:rPr>
                      <w:rFonts w:ascii="Times New Roman" w:eastAsia="Times New Roman" w:hAnsi="Times New Roman" w:cs="Times New Roman"/>
                      <w:sz w:val="24"/>
                      <w:szCs w:val="24"/>
                      <w:lang w:eastAsia="ru-RU"/>
                    </w:rPr>
                    <w:t xml:space="preserve">МБДОУ </w:t>
                  </w:r>
                </w:p>
                <w:p w14:paraId="62804919" w14:textId="340744CE" w:rsidR="00456440" w:rsidRPr="001F7530" w:rsidRDefault="00456440" w:rsidP="00456440">
                  <w:pPr>
                    <w:spacing w:after="0" w:line="240" w:lineRule="auto"/>
                    <w:jc w:val="center"/>
                    <w:rPr>
                      <w:rFonts w:ascii="Times New Roman" w:eastAsia="Times New Roman" w:hAnsi="Times New Roman" w:cs="Times New Roman"/>
                      <w:sz w:val="24"/>
                      <w:szCs w:val="24"/>
                      <w:lang w:eastAsia="ru-RU"/>
                    </w:rPr>
                  </w:pPr>
                  <w:r w:rsidRPr="001F7530">
                    <w:rPr>
                      <w:rFonts w:ascii="Times New Roman" w:eastAsia="Times New Roman" w:hAnsi="Times New Roman" w:cs="Times New Roman"/>
                      <w:sz w:val="24"/>
                      <w:szCs w:val="24"/>
                      <w:lang w:eastAsia="ru-RU"/>
                    </w:rPr>
                    <w:t>д/с №15</w:t>
                  </w:r>
                </w:p>
              </w:tc>
              <w:tc>
                <w:tcPr>
                  <w:tcW w:w="2583" w:type="dxa"/>
                  <w:tcMar>
                    <w:top w:w="0" w:type="dxa"/>
                    <w:left w:w="108" w:type="dxa"/>
                    <w:bottom w:w="0" w:type="dxa"/>
                    <w:right w:w="0" w:type="dxa"/>
                  </w:tcMar>
                  <w:hideMark/>
                </w:tcPr>
                <w:p w14:paraId="6E812184" w14:textId="77777777" w:rsidR="00456440" w:rsidRPr="001F7530" w:rsidRDefault="00456440" w:rsidP="00944BB5">
                  <w:pPr>
                    <w:spacing w:after="0" w:line="240" w:lineRule="auto"/>
                    <w:jc w:val="both"/>
                    <w:rPr>
                      <w:rFonts w:ascii="Times New Roman" w:eastAsia="Times New Roman" w:hAnsi="Times New Roman" w:cs="Times New Roman"/>
                      <w:sz w:val="24"/>
                      <w:szCs w:val="24"/>
                      <w:lang w:eastAsia="ru-RU"/>
                    </w:rPr>
                  </w:pPr>
                  <w:r w:rsidRPr="001F7530">
                    <w:rPr>
                      <w:rFonts w:ascii="Times New Roman" w:eastAsia="Times New Roman" w:hAnsi="Times New Roman" w:cs="Times New Roman"/>
                      <w:color w:val="000000"/>
                      <w:sz w:val="24"/>
                      <w:szCs w:val="24"/>
                      <w:lang w:eastAsia="ru-RU"/>
                    </w:rPr>
                    <w:t>«Модель формирования экологической культуры дошкольников посредством использования современных образовательных технологий в рамках преемственности детского сада и школы».</w:t>
                  </w:r>
                </w:p>
              </w:tc>
              <w:tc>
                <w:tcPr>
                  <w:tcW w:w="1296" w:type="dxa"/>
                  <w:tcMar>
                    <w:top w:w="0" w:type="dxa"/>
                    <w:left w:w="108" w:type="dxa"/>
                    <w:bottom w:w="0" w:type="dxa"/>
                    <w:right w:w="0" w:type="dxa"/>
                  </w:tcMar>
                  <w:hideMark/>
                </w:tcPr>
                <w:p w14:paraId="6AEFB232" w14:textId="77777777" w:rsidR="00456440" w:rsidRPr="001F7530" w:rsidRDefault="00456440" w:rsidP="00456440">
                  <w:pPr>
                    <w:spacing w:after="0" w:line="240" w:lineRule="auto"/>
                    <w:jc w:val="center"/>
                    <w:rPr>
                      <w:rFonts w:ascii="Times New Roman" w:eastAsia="Times New Roman" w:hAnsi="Times New Roman" w:cs="Times New Roman"/>
                      <w:sz w:val="24"/>
                      <w:szCs w:val="24"/>
                      <w:lang w:eastAsia="ru-RU"/>
                    </w:rPr>
                  </w:pPr>
                  <w:r w:rsidRPr="001F7530">
                    <w:rPr>
                      <w:rFonts w:ascii="Times New Roman" w:eastAsia="Times New Roman" w:hAnsi="Times New Roman" w:cs="Times New Roman"/>
                      <w:sz w:val="24"/>
                      <w:szCs w:val="24"/>
                      <w:lang w:eastAsia="ru-RU"/>
                    </w:rPr>
                    <w:t>2016-2020 годы</w:t>
                  </w:r>
                </w:p>
              </w:tc>
              <w:tc>
                <w:tcPr>
                  <w:tcW w:w="3351" w:type="dxa"/>
                  <w:tcMar>
                    <w:top w:w="0" w:type="dxa"/>
                    <w:left w:w="108" w:type="dxa"/>
                    <w:bottom w:w="0" w:type="dxa"/>
                    <w:right w:w="108" w:type="dxa"/>
                  </w:tcMar>
                  <w:hideMark/>
                </w:tcPr>
                <w:p w14:paraId="08942213" w14:textId="77777777" w:rsidR="00456440" w:rsidRPr="001F7530" w:rsidRDefault="00456440" w:rsidP="00944BB5">
                  <w:pPr>
                    <w:spacing w:after="0" w:line="240" w:lineRule="auto"/>
                    <w:jc w:val="both"/>
                    <w:rPr>
                      <w:rFonts w:ascii="Times New Roman" w:eastAsia="Times New Roman" w:hAnsi="Times New Roman" w:cs="Times New Roman"/>
                      <w:sz w:val="24"/>
                      <w:szCs w:val="24"/>
                      <w:lang w:eastAsia="ru-RU"/>
                    </w:rPr>
                  </w:pPr>
                  <w:r w:rsidRPr="001F7530">
                    <w:rPr>
                      <w:rFonts w:ascii="Times New Roman" w:eastAsia="Times New Roman" w:hAnsi="Times New Roman" w:cs="Times New Roman"/>
                      <w:sz w:val="24"/>
                      <w:szCs w:val="24"/>
                      <w:lang w:eastAsia="ru-RU"/>
                    </w:rPr>
                    <w:t>Создание совместных творческих проектов по экологическому воспитанию дошкольников, банка дидактических материалов, методической копилки. Разработка программы мониторинга экологического воспитания старших дошкольников, разработка экологических программ с учетом ФГОС дошкольного образования,</w:t>
                  </w:r>
                  <w:r w:rsidR="00944BB5">
                    <w:rPr>
                      <w:rFonts w:ascii="Times New Roman" w:eastAsia="Times New Roman" w:hAnsi="Times New Roman" w:cs="Times New Roman"/>
                      <w:sz w:val="24"/>
                      <w:szCs w:val="24"/>
                      <w:lang w:eastAsia="ru-RU"/>
                    </w:rPr>
                    <w:t xml:space="preserve"> </w:t>
                  </w:r>
                  <w:r w:rsidRPr="001F7530">
                    <w:rPr>
                      <w:rFonts w:ascii="Times New Roman" w:eastAsia="Times New Roman" w:hAnsi="Times New Roman" w:cs="Times New Roman"/>
                      <w:sz w:val="24"/>
                      <w:szCs w:val="24"/>
                      <w:lang w:eastAsia="ru-RU"/>
                    </w:rPr>
                    <w:t xml:space="preserve">разработка рекомендаций для родителей по формированию экологической культуры у </w:t>
                  </w:r>
                  <w:r w:rsidRPr="001F7530">
                    <w:rPr>
                      <w:rFonts w:ascii="Times New Roman" w:eastAsia="Times New Roman" w:hAnsi="Times New Roman" w:cs="Times New Roman"/>
                      <w:sz w:val="24"/>
                      <w:szCs w:val="24"/>
                      <w:lang w:eastAsia="ru-RU"/>
                    </w:rPr>
                    <w:lastRenderedPageBreak/>
                    <w:t>старших дошкольников.</w:t>
                  </w:r>
                </w:p>
              </w:tc>
            </w:tr>
            <w:tr w:rsidR="00456440" w:rsidRPr="001F7530" w14:paraId="0C89BD73" w14:textId="77777777" w:rsidTr="00E10641">
              <w:trPr>
                <w:tblCellSpacing w:w="0" w:type="dxa"/>
              </w:trPr>
              <w:tc>
                <w:tcPr>
                  <w:tcW w:w="248" w:type="dxa"/>
                  <w:tcMar>
                    <w:top w:w="0" w:type="dxa"/>
                    <w:left w:w="108" w:type="dxa"/>
                    <w:bottom w:w="0" w:type="dxa"/>
                    <w:right w:w="0" w:type="dxa"/>
                  </w:tcMar>
                  <w:hideMark/>
                </w:tcPr>
                <w:p w14:paraId="38FFC5BC" w14:textId="77777777" w:rsidR="00456440" w:rsidRPr="001F7530" w:rsidRDefault="00456440" w:rsidP="0045644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1022" w:type="dxa"/>
                  <w:tcMar>
                    <w:top w:w="0" w:type="dxa"/>
                    <w:left w:w="108" w:type="dxa"/>
                    <w:bottom w:w="0" w:type="dxa"/>
                    <w:right w:w="0" w:type="dxa"/>
                  </w:tcMar>
                  <w:hideMark/>
                </w:tcPr>
                <w:p w14:paraId="47518E4B" w14:textId="77777777" w:rsidR="00456440" w:rsidRPr="001F7530" w:rsidRDefault="00456440" w:rsidP="00456440">
                  <w:pPr>
                    <w:spacing w:after="0" w:line="240" w:lineRule="auto"/>
                    <w:jc w:val="center"/>
                    <w:rPr>
                      <w:rFonts w:ascii="Times New Roman" w:eastAsia="Times New Roman" w:hAnsi="Times New Roman" w:cs="Times New Roman"/>
                      <w:sz w:val="24"/>
                      <w:szCs w:val="24"/>
                      <w:lang w:eastAsia="ru-RU"/>
                    </w:rPr>
                  </w:pPr>
                  <w:r w:rsidRPr="001F7530">
                    <w:rPr>
                      <w:rFonts w:ascii="Times New Roman" w:eastAsia="Times New Roman" w:hAnsi="Times New Roman" w:cs="Times New Roman"/>
                      <w:sz w:val="24"/>
                      <w:szCs w:val="24"/>
                      <w:lang w:eastAsia="ru-RU"/>
                    </w:rPr>
                    <w:t xml:space="preserve">МБДОУ </w:t>
                  </w:r>
                </w:p>
                <w:p w14:paraId="1ECCBAA6" w14:textId="73A69B81" w:rsidR="00456440" w:rsidRPr="001F7530" w:rsidRDefault="00456440" w:rsidP="00456440">
                  <w:pPr>
                    <w:spacing w:after="0" w:line="240" w:lineRule="auto"/>
                    <w:jc w:val="center"/>
                    <w:rPr>
                      <w:rFonts w:ascii="Times New Roman" w:eastAsia="Times New Roman" w:hAnsi="Times New Roman" w:cs="Times New Roman"/>
                      <w:sz w:val="24"/>
                      <w:szCs w:val="24"/>
                      <w:lang w:eastAsia="ru-RU"/>
                    </w:rPr>
                  </w:pPr>
                  <w:r w:rsidRPr="001F7530">
                    <w:rPr>
                      <w:rFonts w:ascii="Times New Roman" w:eastAsia="Times New Roman" w:hAnsi="Times New Roman" w:cs="Times New Roman"/>
                      <w:sz w:val="24"/>
                      <w:szCs w:val="24"/>
                      <w:lang w:eastAsia="ru-RU"/>
                    </w:rPr>
                    <w:t>д/с №18</w:t>
                  </w:r>
                </w:p>
              </w:tc>
              <w:tc>
                <w:tcPr>
                  <w:tcW w:w="2583" w:type="dxa"/>
                  <w:tcMar>
                    <w:top w:w="0" w:type="dxa"/>
                    <w:left w:w="108" w:type="dxa"/>
                    <w:bottom w:w="0" w:type="dxa"/>
                    <w:right w:w="0" w:type="dxa"/>
                  </w:tcMar>
                  <w:hideMark/>
                </w:tcPr>
                <w:p w14:paraId="2F213F42" w14:textId="77777777" w:rsidR="00456440" w:rsidRPr="001F7530" w:rsidRDefault="00456440" w:rsidP="00944BB5">
                  <w:pPr>
                    <w:spacing w:after="0" w:line="240" w:lineRule="auto"/>
                    <w:jc w:val="both"/>
                    <w:rPr>
                      <w:rFonts w:ascii="Times New Roman" w:eastAsia="Times New Roman" w:hAnsi="Times New Roman" w:cs="Times New Roman"/>
                      <w:sz w:val="24"/>
                      <w:szCs w:val="24"/>
                      <w:lang w:eastAsia="ru-RU"/>
                    </w:rPr>
                  </w:pPr>
                  <w:r w:rsidRPr="001F7530">
                    <w:rPr>
                      <w:rFonts w:ascii="Times New Roman" w:eastAsia="Times New Roman" w:hAnsi="Times New Roman" w:cs="Times New Roman"/>
                      <w:sz w:val="24"/>
                      <w:szCs w:val="24"/>
                      <w:lang w:eastAsia="ru-RU"/>
                    </w:rPr>
                    <w:t>«Создание модели по формированию естественнонаучных представлений у детей дошкольного возраста в рамках преемственности детского сада и школы»</w:t>
                  </w:r>
                </w:p>
              </w:tc>
              <w:tc>
                <w:tcPr>
                  <w:tcW w:w="1296" w:type="dxa"/>
                  <w:tcMar>
                    <w:top w:w="0" w:type="dxa"/>
                    <w:left w:w="108" w:type="dxa"/>
                    <w:bottom w:w="0" w:type="dxa"/>
                    <w:right w:w="0" w:type="dxa"/>
                  </w:tcMar>
                  <w:hideMark/>
                </w:tcPr>
                <w:p w14:paraId="29848F5C" w14:textId="77777777" w:rsidR="00456440" w:rsidRPr="001F7530" w:rsidRDefault="00456440" w:rsidP="00456440">
                  <w:pPr>
                    <w:spacing w:after="0" w:line="240" w:lineRule="auto"/>
                    <w:jc w:val="center"/>
                    <w:rPr>
                      <w:rFonts w:ascii="Times New Roman" w:eastAsia="Times New Roman" w:hAnsi="Times New Roman" w:cs="Times New Roman"/>
                      <w:sz w:val="24"/>
                      <w:szCs w:val="24"/>
                      <w:lang w:eastAsia="ru-RU"/>
                    </w:rPr>
                  </w:pPr>
                  <w:r w:rsidRPr="001F7530">
                    <w:rPr>
                      <w:rFonts w:ascii="Times New Roman" w:eastAsia="Times New Roman" w:hAnsi="Times New Roman" w:cs="Times New Roman"/>
                      <w:sz w:val="24"/>
                      <w:szCs w:val="24"/>
                      <w:lang w:eastAsia="ru-RU"/>
                    </w:rPr>
                    <w:t>2017-2020 годы</w:t>
                  </w:r>
                </w:p>
              </w:tc>
              <w:tc>
                <w:tcPr>
                  <w:tcW w:w="3351" w:type="dxa"/>
                  <w:tcMar>
                    <w:top w:w="0" w:type="dxa"/>
                    <w:left w:w="108" w:type="dxa"/>
                    <w:bottom w:w="0" w:type="dxa"/>
                    <w:right w:w="108" w:type="dxa"/>
                  </w:tcMar>
                  <w:hideMark/>
                </w:tcPr>
                <w:p w14:paraId="5D7C81BB" w14:textId="77777777" w:rsidR="00456440" w:rsidRPr="001F7530" w:rsidRDefault="00456440" w:rsidP="00944BB5">
                  <w:pPr>
                    <w:spacing w:after="0" w:line="240" w:lineRule="auto"/>
                    <w:jc w:val="both"/>
                    <w:rPr>
                      <w:rFonts w:ascii="Times New Roman" w:eastAsia="Times New Roman" w:hAnsi="Times New Roman" w:cs="Times New Roman"/>
                      <w:sz w:val="24"/>
                      <w:szCs w:val="24"/>
                      <w:lang w:eastAsia="ru-RU"/>
                    </w:rPr>
                  </w:pPr>
                  <w:r w:rsidRPr="001F7530">
                    <w:rPr>
                      <w:rFonts w:ascii="Times New Roman" w:eastAsia="Times New Roman" w:hAnsi="Times New Roman" w:cs="Times New Roman"/>
                      <w:sz w:val="24"/>
                      <w:szCs w:val="24"/>
                      <w:lang w:eastAsia="ru-RU"/>
                    </w:rPr>
                    <w:t>Создать и апробировать модель преемственности естественнонаучного образования детей дошкольного и младшего школьного возраста</w:t>
                  </w:r>
                </w:p>
              </w:tc>
            </w:tr>
            <w:tr w:rsidR="00456440" w:rsidRPr="001F7530" w14:paraId="6B8682DC" w14:textId="77777777" w:rsidTr="00E10641">
              <w:trPr>
                <w:tblCellSpacing w:w="0" w:type="dxa"/>
              </w:trPr>
              <w:tc>
                <w:tcPr>
                  <w:tcW w:w="248" w:type="dxa"/>
                  <w:tcMar>
                    <w:top w:w="0" w:type="dxa"/>
                    <w:left w:w="108" w:type="dxa"/>
                    <w:bottom w:w="0" w:type="dxa"/>
                    <w:right w:w="0" w:type="dxa"/>
                  </w:tcMar>
                  <w:hideMark/>
                </w:tcPr>
                <w:p w14:paraId="1B35A871" w14:textId="77777777" w:rsidR="00456440" w:rsidRPr="001F7530" w:rsidRDefault="00456440" w:rsidP="0045644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022" w:type="dxa"/>
                  <w:tcMar>
                    <w:top w:w="0" w:type="dxa"/>
                    <w:left w:w="108" w:type="dxa"/>
                    <w:bottom w:w="0" w:type="dxa"/>
                    <w:right w:w="0" w:type="dxa"/>
                  </w:tcMar>
                  <w:hideMark/>
                </w:tcPr>
                <w:p w14:paraId="748BAB59" w14:textId="59A89920" w:rsidR="00456440" w:rsidRPr="001F7530" w:rsidRDefault="00456440" w:rsidP="00456440">
                  <w:pPr>
                    <w:spacing w:after="0" w:line="240" w:lineRule="auto"/>
                    <w:jc w:val="center"/>
                    <w:rPr>
                      <w:rFonts w:ascii="Times New Roman" w:eastAsia="Times New Roman" w:hAnsi="Times New Roman" w:cs="Times New Roman"/>
                      <w:sz w:val="24"/>
                      <w:szCs w:val="24"/>
                      <w:lang w:eastAsia="ru-RU"/>
                    </w:rPr>
                  </w:pPr>
                  <w:r w:rsidRPr="001F7530">
                    <w:rPr>
                      <w:rFonts w:ascii="Times New Roman" w:eastAsia="Times New Roman" w:hAnsi="Times New Roman" w:cs="Times New Roman"/>
                      <w:sz w:val="24"/>
                      <w:szCs w:val="24"/>
                      <w:lang w:eastAsia="ru-RU"/>
                    </w:rPr>
                    <w:t>МАДОУ ЦРР д/с №4</w:t>
                  </w:r>
                </w:p>
              </w:tc>
              <w:tc>
                <w:tcPr>
                  <w:tcW w:w="2583" w:type="dxa"/>
                  <w:tcMar>
                    <w:top w:w="0" w:type="dxa"/>
                    <w:left w:w="108" w:type="dxa"/>
                    <w:bottom w:w="0" w:type="dxa"/>
                    <w:right w:w="0" w:type="dxa"/>
                  </w:tcMar>
                  <w:hideMark/>
                </w:tcPr>
                <w:p w14:paraId="2D396D4B" w14:textId="77777777" w:rsidR="00456440" w:rsidRPr="001F7530" w:rsidRDefault="00456440" w:rsidP="00944BB5">
                  <w:pPr>
                    <w:spacing w:after="0" w:line="240" w:lineRule="auto"/>
                    <w:jc w:val="both"/>
                    <w:rPr>
                      <w:rFonts w:ascii="Times New Roman" w:eastAsia="Times New Roman" w:hAnsi="Times New Roman" w:cs="Times New Roman"/>
                      <w:sz w:val="24"/>
                      <w:szCs w:val="24"/>
                      <w:lang w:eastAsia="ru-RU"/>
                    </w:rPr>
                  </w:pPr>
                  <w:r w:rsidRPr="001F7530">
                    <w:rPr>
                      <w:rFonts w:ascii="Times New Roman" w:eastAsia="Times New Roman" w:hAnsi="Times New Roman" w:cs="Times New Roman"/>
                      <w:color w:val="000000"/>
                      <w:sz w:val="24"/>
                      <w:szCs w:val="24"/>
                      <w:lang w:eastAsia="ru-RU"/>
                    </w:rPr>
                    <w:t>«Психолого-педагогическое сопровождение формирования осознанного родительства в молодой семье на основе технологии фасилитации».</w:t>
                  </w:r>
                </w:p>
              </w:tc>
              <w:tc>
                <w:tcPr>
                  <w:tcW w:w="1296" w:type="dxa"/>
                  <w:tcMar>
                    <w:top w:w="0" w:type="dxa"/>
                    <w:left w:w="108" w:type="dxa"/>
                    <w:bottom w:w="0" w:type="dxa"/>
                    <w:right w:w="0" w:type="dxa"/>
                  </w:tcMar>
                  <w:hideMark/>
                </w:tcPr>
                <w:p w14:paraId="0F22A8BF" w14:textId="77777777" w:rsidR="00456440" w:rsidRPr="001F7530" w:rsidRDefault="00456440" w:rsidP="00456440">
                  <w:pPr>
                    <w:spacing w:after="0" w:line="240" w:lineRule="auto"/>
                    <w:jc w:val="center"/>
                    <w:rPr>
                      <w:rFonts w:ascii="Times New Roman" w:eastAsia="Times New Roman" w:hAnsi="Times New Roman" w:cs="Times New Roman"/>
                      <w:sz w:val="24"/>
                      <w:szCs w:val="24"/>
                      <w:lang w:eastAsia="ru-RU"/>
                    </w:rPr>
                  </w:pPr>
                  <w:r w:rsidRPr="001F7530">
                    <w:rPr>
                      <w:rFonts w:ascii="Times New Roman" w:eastAsia="Times New Roman" w:hAnsi="Times New Roman" w:cs="Times New Roman"/>
                      <w:sz w:val="24"/>
                      <w:szCs w:val="24"/>
                      <w:lang w:eastAsia="ru-RU"/>
                    </w:rPr>
                    <w:t>2017-2020 годы</w:t>
                  </w:r>
                </w:p>
              </w:tc>
              <w:tc>
                <w:tcPr>
                  <w:tcW w:w="3351" w:type="dxa"/>
                  <w:tcMar>
                    <w:top w:w="0" w:type="dxa"/>
                    <w:left w:w="108" w:type="dxa"/>
                    <w:bottom w:w="0" w:type="dxa"/>
                    <w:right w:w="108" w:type="dxa"/>
                  </w:tcMar>
                  <w:hideMark/>
                </w:tcPr>
                <w:p w14:paraId="3FB05A57" w14:textId="77777777" w:rsidR="00456440" w:rsidRPr="001F7530" w:rsidRDefault="00456440" w:rsidP="00944BB5">
                  <w:pPr>
                    <w:spacing w:after="0" w:line="240" w:lineRule="auto"/>
                    <w:jc w:val="both"/>
                    <w:rPr>
                      <w:rFonts w:ascii="Times New Roman" w:eastAsia="Times New Roman" w:hAnsi="Times New Roman" w:cs="Times New Roman"/>
                      <w:sz w:val="24"/>
                      <w:szCs w:val="24"/>
                      <w:lang w:eastAsia="ru-RU"/>
                    </w:rPr>
                  </w:pPr>
                  <w:r w:rsidRPr="001F7530">
                    <w:rPr>
                      <w:rFonts w:ascii="Times New Roman" w:eastAsia="Times New Roman" w:hAnsi="Times New Roman" w:cs="Times New Roman"/>
                      <w:sz w:val="24"/>
                      <w:szCs w:val="24"/>
                      <w:lang w:eastAsia="ru-RU"/>
                    </w:rPr>
                    <w:t>Организация Центра фасилитации молодой семьи и разработки технологии психолого-педагогического сопровождения родителей, направленных на формирование у них педагогической компетенции.</w:t>
                  </w:r>
                </w:p>
              </w:tc>
            </w:tr>
          </w:tbl>
          <w:p w14:paraId="22572829" w14:textId="77777777" w:rsidR="00456440" w:rsidRPr="00E10641" w:rsidRDefault="00456440" w:rsidP="00456440">
            <w:pPr>
              <w:pStyle w:val="a4"/>
              <w:spacing w:before="0" w:beforeAutospacing="0" w:after="0" w:afterAutospacing="0"/>
              <w:ind w:firstLine="706"/>
              <w:jc w:val="both"/>
              <w:rPr>
                <w:color w:val="FF0000"/>
                <w:sz w:val="28"/>
                <w:szCs w:val="28"/>
              </w:rPr>
            </w:pPr>
          </w:p>
          <w:p w14:paraId="04AC78A7" w14:textId="77777777" w:rsidR="00456440" w:rsidRPr="00920C73" w:rsidRDefault="00456440" w:rsidP="00456440">
            <w:pPr>
              <w:pStyle w:val="a4"/>
              <w:spacing w:before="0" w:beforeAutospacing="0" w:after="0" w:afterAutospacing="0"/>
              <w:ind w:firstLine="706"/>
              <w:jc w:val="both"/>
              <w:rPr>
                <w:sz w:val="28"/>
                <w:szCs w:val="28"/>
              </w:rPr>
            </w:pPr>
            <w:r w:rsidRPr="00920C73">
              <w:rPr>
                <w:sz w:val="28"/>
                <w:szCs w:val="28"/>
              </w:rPr>
              <w:t>На начало 2018 - 2019 учебного года функционируют 8 муниципальных инновационных площадок (4 в общеобразовательных организациях и 4 в дошкольных образовательных организациях) и одна краевая инновационная площадка.</w:t>
            </w:r>
          </w:p>
          <w:p w14:paraId="17515F0B" w14:textId="50D0624C" w:rsidR="00456440" w:rsidRPr="00920C73" w:rsidRDefault="00456440" w:rsidP="00456440">
            <w:pPr>
              <w:pStyle w:val="a4"/>
              <w:spacing w:before="0" w:beforeAutospacing="0" w:after="0" w:afterAutospacing="0"/>
              <w:ind w:firstLine="709"/>
              <w:jc w:val="both"/>
              <w:rPr>
                <w:sz w:val="28"/>
                <w:szCs w:val="28"/>
              </w:rPr>
            </w:pPr>
            <w:r w:rsidRPr="00920C73">
              <w:rPr>
                <w:sz w:val="28"/>
                <w:szCs w:val="28"/>
              </w:rPr>
              <w:t xml:space="preserve">МАДОУ ЦРР детский сад № 4 находится на первой ступени </w:t>
            </w:r>
            <w:proofErr w:type="spellStart"/>
            <w:r w:rsidRPr="00920C73">
              <w:rPr>
                <w:sz w:val="28"/>
                <w:szCs w:val="28"/>
              </w:rPr>
              <w:t>апробационного</w:t>
            </w:r>
            <w:proofErr w:type="spellEnd"/>
            <w:r w:rsidRPr="00920C73">
              <w:rPr>
                <w:sz w:val="28"/>
                <w:szCs w:val="28"/>
              </w:rPr>
              <w:t xml:space="preserve"> периода (первый год апробации). По программе «Мозаика» работают в ДОУ 8 дошкольных групп от 3 до 7 лет. ПМК «Мозаичный парк» реализуют 17 педагогов</w:t>
            </w:r>
            <w:r w:rsidR="00920C73">
              <w:rPr>
                <w:sz w:val="28"/>
                <w:szCs w:val="28"/>
              </w:rPr>
              <w:t xml:space="preserve">. </w:t>
            </w:r>
            <w:r w:rsidRPr="00920C73">
              <w:rPr>
                <w:sz w:val="28"/>
                <w:szCs w:val="28"/>
              </w:rPr>
              <w:t>Для реализации программы дошкольным учреждением приобретена программа «Мозаика» и ПМК.</w:t>
            </w:r>
          </w:p>
          <w:p w14:paraId="3A93D391" w14:textId="7EF46558" w:rsidR="00456440" w:rsidRPr="00920C73" w:rsidRDefault="00456440" w:rsidP="00920C73">
            <w:pPr>
              <w:suppressAutoHyphens/>
              <w:ind w:firstLine="708"/>
              <w:jc w:val="both"/>
              <w:rPr>
                <w:rFonts w:ascii="Times New Roman" w:eastAsia="Times New Roman" w:hAnsi="Times New Roman" w:cs="Times New Roman"/>
                <w:sz w:val="28"/>
                <w:szCs w:val="28"/>
                <w:lang w:eastAsia="ar-SA"/>
              </w:rPr>
            </w:pPr>
            <w:r w:rsidRPr="00920C73">
              <w:rPr>
                <w:rFonts w:ascii="Times New Roman" w:eastAsia="Times New Roman" w:hAnsi="Times New Roman" w:cs="Times New Roman"/>
                <w:bCs/>
                <w:sz w:val="28"/>
                <w:szCs w:val="28"/>
                <w:lang w:eastAsia="ar-SA"/>
              </w:rPr>
              <w:t>Анализируя мероприятия в рамках инновационной деятельности</w:t>
            </w:r>
            <w:r w:rsidR="00920C73">
              <w:rPr>
                <w:rFonts w:ascii="Times New Roman" w:eastAsia="Times New Roman" w:hAnsi="Times New Roman" w:cs="Times New Roman"/>
                <w:bCs/>
                <w:sz w:val="28"/>
                <w:szCs w:val="28"/>
                <w:lang w:eastAsia="ar-SA"/>
              </w:rPr>
              <w:t>,</w:t>
            </w:r>
            <w:r w:rsidRPr="00920C73">
              <w:rPr>
                <w:rFonts w:ascii="Times New Roman" w:eastAsia="Times New Roman" w:hAnsi="Times New Roman" w:cs="Times New Roman"/>
                <w:bCs/>
                <w:sz w:val="28"/>
                <w:szCs w:val="28"/>
                <w:lang w:eastAsia="ar-SA"/>
              </w:rPr>
              <w:t xml:space="preserve"> можно отметить высокий методический уровень и заинтересованность администрации школ, педагогов в </w:t>
            </w:r>
            <w:r w:rsidRPr="00920C73">
              <w:rPr>
                <w:rFonts w:ascii="Times New Roman" w:eastAsia="Times New Roman" w:hAnsi="Times New Roman" w:cs="Times New Roman"/>
                <w:sz w:val="28"/>
                <w:szCs w:val="28"/>
                <w:lang w:eastAsia="ar-SA"/>
              </w:rPr>
              <w:t>деятельности опорных школ и муниципальных инновационных площадок. Инн</w:t>
            </w:r>
            <w:r>
              <w:rPr>
                <w:rFonts w:ascii="Times New Roman" w:eastAsia="Times New Roman" w:hAnsi="Times New Roman" w:cs="Times New Roman"/>
                <w:sz w:val="28"/>
                <w:szCs w:val="28"/>
                <w:lang w:eastAsia="ar-SA"/>
              </w:rPr>
              <w:t>овационная деятельность</w:t>
            </w:r>
            <w:r w:rsidRPr="00995FC4">
              <w:rPr>
                <w:rFonts w:ascii="Times New Roman" w:eastAsia="Times New Roman" w:hAnsi="Times New Roman" w:cs="Times New Roman"/>
                <w:sz w:val="28"/>
                <w:szCs w:val="28"/>
                <w:lang w:eastAsia="ar-SA"/>
              </w:rPr>
              <w:t xml:space="preserve"> позволяет</w:t>
            </w:r>
            <w:r>
              <w:rPr>
                <w:rFonts w:ascii="Times New Roman" w:eastAsia="Times New Roman" w:hAnsi="Times New Roman" w:cs="Times New Roman"/>
                <w:sz w:val="28"/>
                <w:szCs w:val="28"/>
                <w:lang w:eastAsia="ar-SA"/>
              </w:rPr>
              <w:t xml:space="preserve"> разнообразить </w:t>
            </w:r>
            <w:r w:rsidRPr="00995FC4">
              <w:rPr>
                <w:rFonts w:ascii="Times New Roman" w:eastAsia="Times New Roman" w:hAnsi="Times New Roman" w:cs="Times New Roman"/>
                <w:sz w:val="28"/>
                <w:szCs w:val="28"/>
                <w:lang w:eastAsia="ar-SA"/>
              </w:rPr>
              <w:t>общение, расширить диапазон возможностей для самореализации и самоутверждения</w:t>
            </w:r>
            <w:r>
              <w:rPr>
                <w:rFonts w:ascii="Times New Roman" w:eastAsia="Times New Roman" w:hAnsi="Times New Roman" w:cs="Times New Roman"/>
                <w:sz w:val="28"/>
                <w:szCs w:val="28"/>
                <w:lang w:eastAsia="ar-SA"/>
              </w:rPr>
              <w:t xml:space="preserve"> педагогов района</w:t>
            </w:r>
            <w:r w:rsidRPr="00995FC4">
              <w:rPr>
                <w:rFonts w:ascii="Times New Roman" w:eastAsia="Times New Roman" w:hAnsi="Times New Roman" w:cs="Times New Roman"/>
                <w:sz w:val="28"/>
                <w:szCs w:val="28"/>
                <w:lang w:eastAsia="ar-SA"/>
              </w:rPr>
              <w:t>.</w:t>
            </w:r>
          </w:p>
        </w:tc>
      </w:tr>
    </w:tbl>
    <w:p w14:paraId="275D5EAB" w14:textId="77777777" w:rsidR="00456440" w:rsidRDefault="00456440" w:rsidP="00456440">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DE77DF" w14:paraId="15FFC8E1" w14:textId="77777777" w:rsidTr="00DE77DF">
        <w:tc>
          <w:tcPr>
            <w:tcW w:w="8720" w:type="dxa"/>
          </w:tcPr>
          <w:p w14:paraId="44059518" w14:textId="77777777" w:rsidR="00DE77DF" w:rsidRPr="00F57C9D" w:rsidRDefault="00F57C9D" w:rsidP="00F57C9D">
            <w:pPr>
              <w:spacing w:after="198" w:line="11" w:lineRule="atLeast"/>
              <w:contextualSpacing/>
              <w:jc w:val="right"/>
              <w:rPr>
                <w:rFonts w:ascii="Times New Roman" w:hAnsi="Times New Roman" w:cs="Times New Roman"/>
                <w:i/>
                <w:sz w:val="28"/>
              </w:rPr>
            </w:pPr>
            <w:r w:rsidRPr="00F57C9D">
              <w:rPr>
                <w:rFonts w:ascii="Times New Roman" w:hAnsi="Times New Roman" w:cs="Times New Roman"/>
                <w:i/>
                <w:sz w:val="28"/>
              </w:rPr>
              <w:t xml:space="preserve">Педагог дополнительного образования </w:t>
            </w:r>
            <w:r>
              <w:rPr>
                <w:rFonts w:ascii="Times New Roman" w:hAnsi="Times New Roman" w:cs="Times New Roman"/>
                <w:i/>
                <w:sz w:val="28"/>
              </w:rPr>
              <w:t xml:space="preserve">МАДОУ </w:t>
            </w:r>
            <w:r w:rsidRPr="00F57C9D">
              <w:rPr>
                <w:rFonts w:ascii="Times New Roman" w:hAnsi="Times New Roman" w:cs="Times New Roman"/>
                <w:i/>
                <w:sz w:val="28"/>
              </w:rPr>
              <w:t>ЦРР детский сад №4</w:t>
            </w:r>
          </w:p>
          <w:p w14:paraId="2535A4CB" w14:textId="77777777" w:rsidR="00F57C9D" w:rsidRPr="00DE77DF" w:rsidRDefault="00F57C9D" w:rsidP="00F57C9D">
            <w:pPr>
              <w:spacing w:after="198" w:line="11" w:lineRule="atLeast"/>
              <w:ind w:firstLine="708"/>
              <w:contextualSpacing/>
              <w:jc w:val="right"/>
              <w:rPr>
                <w:rFonts w:ascii="Times New Roman" w:hAnsi="Times New Roman" w:cs="Times New Roman"/>
                <w:sz w:val="28"/>
              </w:rPr>
            </w:pPr>
            <w:r w:rsidRPr="00F57C9D">
              <w:rPr>
                <w:rFonts w:ascii="Times New Roman" w:hAnsi="Times New Roman" w:cs="Times New Roman"/>
                <w:i/>
                <w:sz w:val="28"/>
              </w:rPr>
              <w:t>Булгакова Олеся Васильевна</w:t>
            </w:r>
          </w:p>
        </w:tc>
      </w:tr>
    </w:tbl>
    <w:p w14:paraId="10CA1E02" w14:textId="77777777" w:rsidR="00DE77DF" w:rsidRDefault="00DE77DF" w:rsidP="00F20D8B">
      <w:pPr>
        <w:spacing w:after="0" w:line="240" w:lineRule="auto"/>
        <w:ind w:firstLine="709"/>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F57C9D" w14:paraId="35C3EBD6" w14:textId="77777777" w:rsidTr="00F57C9D">
        <w:tc>
          <w:tcPr>
            <w:tcW w:w="8720" w:type="dxa"/>
          </w:tcPr>
          <w:p w14:paraId="34EDE408" w14:textId="77777777" w:rsidR="0095566D" w:rsidRDefault="0095566D" w:rsidP="0095566D">
            <w:pPr>
              <w:jc w:val="center"/>
              <w:rPr>
                <w:rFonts w:ascii="Times New Roman" w:eastAsiaTheme="minorEastAsia" w:hAnsi="Times New Roman" w:cs="Times New Roman"/>
                <w:b/>
                <w:sz w:val="28"/>
                <w:szCs w:val="28"/>
                <w:lang w:eastAsia="ru-RU"/>
              </w:rPr>
            </w:pPr>
            <w:r w:rsidRPr="0095566D">
              <w:rPr>
                <w:rFonts w:ascii="Times New Roman" w:eastAsiaTheme="minorEastAsia" w:hAnsi="Times New Roman" w:cs="Times New Roman"/>
                <w:b/>
                <w:sz w:val="28"/>
                <w:szCs w:val="28"/>
                <w:lang w:eastAsia="ru-RU"/>
              </w:rPr>
              <w:t>СОПРОВОЖДЕНИЕ МОЛОДОЙ СЕМЬ</w:t>
            </w:r>
            <w:r>
              <w:rPr>
                <w:rFonts w:ascii="Times New Roman" w:eastAsiaTheme="minorEastAsia" w:hAnsi="Times New Roman" w:cs="Times New Roman"/>
                <w:b/>
                <w:sz w:val="28"/>
                <w:szCs w:val="28"/>
                <w:lang w:eastAsia="ru-RU"/>
              </w:rPr>
              <w:t>И</w:t>
            </w:r>
            <w:r w:rsidRPr="0095566D">
              <w:rPr>
                <w:rFonts w:ascii="Times New Roman" w:eastAsiaTheme="minorEastAsia" w:hAnsi="Times New Roman" w:cs="Times New Roman"/>
                <w:b/>
                <w:sz w:val="28"/>
                <w:szCs w:val="28"/>
                <w:lang w:eastAsia="ru-RU"/>
              </w:rPr>
              <w:t xml:space="preserve"> НА ОСНОВЕ </w:t>
            </w:r>
          </w:p>
          <w:p w14:paraId="2551CE51" w14:textId="77777777" w:rsidR="0095566D" w:rsidRPr="0095566D" w:rsidRDefault="0095566D" w:rsidP="0095566D">
            <w:pPr>
              <w:jc w:val="center"/>
              <w:rPr>
                <w:rFonts w:ascii="Times New Roman" w:eastAsiaTheme="minorEastAsia" w:hAnsi="Times New Roman" w:cs="Times New Roman"/>
                <w:b/>
                <w:sz w:val="28"/>
                <w:szCs w:val="28"/>
                <w:lang w:eastAsia="ru-RU"/>
              </w:rPr>
            </w:pPr>
            <w:r w:rsidRPr="0095566D">
              <w:rPr>
                <w:rFonts w:ascii="Times New Roman" w:eastAsiaTheme="minorEastAsia" w:hAnsi="Times New Roman" w:cs="Times New Roman"/>
                <w:b/>
                <w:sz w:val="28"/>
                <w:szCs w:val="28"/>
                <w:lang w:eastAsia="ru-RU"/>
              </w:rPr>
              <w:t>ТЕХНОЛОГИИ ФАСИЛИТАЦИИ</w:t>
            </w:r>
          </w:p>
          <w:p w14:paraId="4E64B0DF" w14:textId="77777777" w:rsidR="0095566D" w:rsidRPr="0095566D" w:rsidRDefault="0095566D" w:rsidP="0095566D">
            <w:pPr>
              <w:widowControl w:val="0"/>
              <w:autoSpaceDE w:val="0"/>
              <w:autoSpaceDN w:val="0"/>
              <w:adjustRightInd w:val="0"/>
              <w:jc w:val="center"/>
              <w:rPr>
                <w:rFonts w:ascii="Times New Roman" w:eastAsia="Times New Roman" w:hAnsi="Times New Roman" w:cs="Times New Roman"/>
                <w:i/>
                <w:sz w:val="24"/>
                <w:szCs w:val="24"/>
                <w:lang w:eastAsia="ru-RU"/>
              </w:rPr>
            </w:pPr>
          </w:p>
          <w:p w14:paraId="07E244BD" w14:textId="77777777" w:rsidR="0095566D" w:rsidRPr="0095566D" w:rsidRDefault="0095566D" w:rsidP="0095566D">
            <w:pPr>
              <w:ind w:firstLine="709"/>
              <w:jc w:val="both"/>
              <w:rPr>
                <w:rFonts w:ascii="Times New Roman" w:eastAsiaTheme="minorEastAsia" w:hAnsi="Times New Roman" w:cs="Times New Roman"/>
                <w:sz w:val="28"/>
                <w:szCs w:val="28"/>
                <w:lang w:eastAsia="ru-RU"/>
              </w:rPr>
            </w:pPr>
            <w:r w:rsidRPr="0095566D">
              <w:rPr>
                <w:rFonts w:ascii="Times New Roman" w:eastAsiaTheme="minorEastAsia" w:hAnsi="Times New Roman" w:cs="Times New Roman"/>
                <w:sz w:val="28"/>
                <w:szCs w:val="28"/>
                <w:lang w:eastAsia="ru-RU"/>
              </w:rPr>
              <w:t>В феврале 2017 года в МАДОУ ЦРР детский сад №4 была открыта муниципальная инновационная площадка по теме: «Психолого-педагогическое сопровождение формирования осознанного родительства в молодой семье на основе технологии фасилитации». Необходимость работы в этом направлении обусловлена низким уровнем ком</w:t>
            </w:r>
            <w:r w:rsidRPr="0095566D">
              <w:rPr>
                <w:rFonts w:ascii="Times New Roman" w:eastAsiaTheme="minorEastAsia" w:hAnsi="Times New Roman" w:cs="Times New Roman"/>
                <w:sz w:val="28"/>
                <w:szCs w:val="28"/>
                <w:lang w:eastAsia="ru-RU"/>
              </w:rPr>
              <w:lastRenderedPageBreak/>
              <w:t xml:space="preserve">петентности молодых родителей и отсутствием осознанного подхода к воспитанию детей. Всё чаще в семьях на первый план ставятся финансовые вопросы, а воспитание носит спонтанный характер. Работа с родителями </w:t>
            </w:r>
            <w:proofErr w:type="spellStart"/>
            <w:r w:rsidRPr="0095566D">
              <w:rPr>
                <w:rFonts w:ascii="Times New Roman" w:eastAsiaTheme="minorEastAsia" w:hAnsi="Times New Roman" w:cs="Times New Roman"/>
                <w:sz w:val="28"/>
                <w:szCs w:val="28"/>
                <w:lang w:eastAsia="ru-RU"/>
              </w:rPr>
              <w:t>фасилитативными</w:t>
            </w:r>
            <w:proofErr w:type="spellEnd"/>
            <w:r w:rsidRPr="0095566D">
              <w:rPr>
                <w:rFonts w:ascii="Times New Roman" w:eastAsiaTheme="minorEastAsia" w:hAnsi="Times New Roman" w:cs="Times New Roman"/>
                <w:sz w:val="28"/>
                <w:szCs w:val="28"/>
                <w:lang w:eastAsia="ru-RU"/>
              </w:rPr>
              <w:t xml:space="preserve"> методами позволит активизировать имеющийся потенциал и внести новый педагогический опыт.</w:t>
            </w:r>
          </w:p>
          <w:p w14:paraId="0E73C574" w14:textId="77777777" w:rsidR="0095566D" w:rsidRPr="0095566D" w:rsidRDefault="0095566D" w:rsidP="0095566D">
            <w:pPr>
              <w:widowControl w:val="0"/>
              <w:autoSpaceDE w:val="0"/>
              <w:autoSpaceDN w:val="0"/>
              <w:adjustRightInd w:val="0"/>
              <w:ind w:firstLine="709"/>
              <w:jc w:val="both"/>
              <w:rPr>
                <w:rFonts w:ascii="Times New Roman" w:eastAsia="Times New Roman" w:hAnsi="Times New Roman" w:cs="Times New Roman"/>
                <w:sz w:val="28"/>
                <w:szCs w:val="28"/>
                <w:lang w:eastAsia="ru-RU" w:bidi="ru-RU"/>
              </w:rPr>
            </w:pPr>
            <w:proofErr w:type="spellStart"/>
            <w:r w:rsidRPr="0095566D">
              <w:rPr>
                <w:rFonts w:ascii="Times New Roman" w:eastAsia="Times New Roman" w:hAnsi="Times New Roman" w:cs="Times New Roman"/>
                <w:sz w:val="28"/>
                <w:szCs w:val="28"/>
                <w:lang w:eastAsia="ru-RU"/>
              </w:rPr>
              <w:t>Фасилитация</w:t>
            </w:r>
            <w:proofErr w:type="spellEnd"/>
            <w:r w:rsidRPr="0095566D">
              <w:rPr>
                <w:rFonts w:ascii="Times New Roman" w:eastAsia="Times New Roman" w:hAnsi="Times New Roman" w:cs="Times New Roman"/>
                <w:sz w:val="28"/>
                <w:szCs w:val="28"/>
                <w:lang w:eastAsia="ru-RU"/>
              </w:rPr>
              <w:t xml:space="preserve"> в переводе с английского (</w:t>
            </w:r>
            <w:proofErr w:type="spellStart"/>
            <w:r w:rsidRPr="0095566D">
              <w:rPr>
                <w:rFonts w:ascii="Times New Roman" w:eastAsia="Times New Roman" w:hAnsi="Times New Roman" w:cs="Times New Roman"/>
                <w:sz w:val="28"/>
                <w:szCs w:val="28"/>
                <w:lang w:eastAsia="ru-RU"/>
              </w:rPr>
              <w:t>facilitate</w:t>
            </w:r>
            <w:proofErr w:type="spellEnd"/>
            <w:r w:rsidRPr="0095566D">
              <w:rPr>
                <w:rFonts w:ascii="Times New Roman" w:eastAsia="Times New Roman" w:hAnsi="Times New Roman" w:cs="Times New Roman"/>
                <w:sz w:val="28"/>
                <w:szCs w:val="28"/>
                <w:lang w:eastAsia="ru-RU"/>
              </w:rPr>
              <w:t xml:space="preserve">) – содействовать, ускорять, стимулировать, облегчать, помогать. </w:t>
            </w:r>
            <w:r w:rsidRPr="0095566D">
              <w:rPr>
                <w:rFonts w:ascii="Times New Roman" w:eastAsia="Times New Roman" w:hAnsi="Times New Roman" w:cs="Times New Roman"/>
                <w:sz w:val="28"/>
                <w:szCs w:val="28"/>
                <w:lang w:eastAsia="ru-RU" w:bidi="ru-RU"/>
              </w:rPr>
              <w:t xml:space="preserve">Проявляется в открытости к проблемам ребенка и семьи, позитивном отношении к родителям, понимании проблем, принятии, гибкой тактике общения, конгруэнтности. </w:t>
            </w:r>
          </w:p>
          <w:p w14:paraId="0A6AAEDD" w14:textId="77777777" w:rsidR="0095566D" w:rsidRPr="0095566D" w:rsidRDefault="0095566D" w:rsidP="0095566D">
            <w:pPr>
              <w:widowControl w:val="0"/>
              <w:autoSpaceDE w:val="0"/>
              <w:autoSpaceDN w:val="0"/>
              <w:adjustRightInd w:val="0"/>
              <w:ind w:firstLine="709"/>
              <w:jc w:val="both"/>
              <w:rPr>
                <w:rFonts w:ascii="Times New Roman" w:eastAsia="Times New Roman" w:hAnsi="Times New Roman" w:cs="Times New Roman"/>
                <w:sz w:val="28"/>
                <w:szCs w:val="28"/>
                <w:lang w:eastAsia="ru-RU" w:bidi="ru-RU"/>
              </w:rPr>
            </w:pPr>
            <w:r w:rsidRPr="0095566D">
              <w:rPr>
                <w:rFonts w:ascii="Times New Roman" w:eastAsia="Times New Roman" w:hAnsi="Times New Roman" w:cs="Times New Roman"/>
                <w:sz w:val="28"/>
                <w:szCs w:val="28"/>
                <w:lang w:eastAsia="ru-RU" w:bidi="ru-RU"/>
              </w:rPr>
              <w:t>Процесс фасилитации осуществляет фасилитатор</w:t>
            </w:r>
            <w:bookmarkStart w:id="4" w:name="_GoBack"/>
            <w:bookmarkEnd w:id="4"/>
            <w:r w:rsidRPr="0095566D">
              <w:rPr>
                <w:rFonts w:ascii="Times New Roman" w:eastAsia="Times New Roman" w:hAnsi="Times New Roman" w:cs="Times New Roman"/>
                <w:sz w:val="28"/>
                <w:szCs w:val="28"/>
                <w:lang w:eastAsia="ru-RU" w:bidi="ru-RU"/>
              </w:rPr>
              <w:t>. Эту роль может выполнять педагог, психолог или любой другой специалист, обладающий определенными навыками, такими как</w:t>
            </w:r>
          </w:p>
          <w:p w14:paraId="39C2FED8" w14:textId="77777777" w:rsidR="0095566D" w:rsidRPr="0095566D" w:rsidRDefault="0095566D" w:rsidP="0095566D">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95566D">
              <w:rPr>
                <w:rFonts w:ascii="Times New Roman" w:eastAsia="Times New Roman" w:hAnsi="Times New Roman" w:cs="Times New Roman"/>
                <w:sz w:val="28"/>
                <w:szCs w:val="28"/>
                <w:lang w:eastAsia="ru-RU"/>
              </w:rPr>
              <w:t>- умение управлять содержанием и динамикой;</w:t>
            </w:r>
          </w:p>
          <w:p w14:paraId="08B784E8" w14:textId="77777777" w:rsidR="0095566D" w:rsidRPr="0095566D" w:rsidRDefault="0095566D" w:rsidP="0095566D">
            <w:pPr>
              <w:widowControl w:val="0"/>
              <w:autoSpaceDE w:val="0"/>
              <w:autoSpaceDN w:val="0"/>
              <w:adjustRightInd w:val="0"/>
              <w:ind w:firstLine="709"/>
              <w:jc w:val="both"/>
              <w:rPr>
                <w:rFonts w:ascii="Times New Roman" w:eastAsia="Times New Roman" w:hAnsi="Times New Roman" w:cs="Times New Roman"/>
                <w:b/>
                <w:sz w:val="28"/>
                <w:szCs w:val="28"/>
                <w:lang w:eastAsia="ru-RU"/>
              </w:rPr>
            </w:pPr>
            <w:r w:rsidRPr="0095566D">
              <w:rPr>
                <w:rFonts w:ascii="Times New Roman" w:eastAsia="Times New Roman" w:hAnsi="Times New Roman" w:cs="Times New Roman"/>
                <w:sz w:val="28"/>
                <w:szCs w:val="28"/>
                <w:lang w:eastAsia="ru-RU"/>
              </w:rPr>
              <w:t>- умение слушать и слышать;</w:t>
            </w:r>
          </w:p>
          <w:p w14:paraId="037262FF" w14:textId="77777777" w:rsidR="0095566D" w:rsidRPr="0095566D" w:rsidRDefault="0095566D" w:rsidP="0095566D">
            <w:pPr>
              <w:widowControl w:val="0"/>
              <w:autoSpaceDE w:val="0"/>
              <w:autoSpaceDN w:val="0"/>
              <w:adjustRightInd w:val="0"/>
              <w:ind w:firstLine="709"/>
              <w:jc w:val="both"/>
              <w:rPr>
                <w:rFonts w:ascii="Times New Roman" w:eastAsia="Times New Roman" w:hAnsi="Times New Roman" w:cs="Times New Roman"/>
                <w:b/>
                <w:sz w:val="28"/>
                <w:szCs w:val="28"/>
                <w:lang w:eastAsia="ru-RU"/>
              </w:rPr>
            </w:pPr>
            <w:r w:rsidRPr="0095566D">
              <w:rPr>
                <w:rFonts w:ascii="Times New Roman" w:eastAsia="Times New Roman" w:hAnsi="Times New Roman" w:cs="Times New Roman"/>
                <w:sz w:val="28"/>
                <w:szCs w:val="28"/>
                <w:lang w:eastAsia="ru-RU"/>
              </w:rPr>
              <w:t>- умение точно и полно передавать информацию;</w:t>
            </w:r>
          </w:p>
          <w:p w14:paraId="564C7247" w14:textId="77777777" w:rsidR="0095566D" w:rsidRPr="0095566D" w:rsidRDefault="0095566D" w:rsidP="0095566D">
            <w:pPr>
              <w:widowControl w:val="0"/>
              <w:autoSpaceDE w:val="0"/>
              <w:autoSpaceDN w:val="0"/>
              <w:adjustRightInd w:val="0"/>
              <w:ind w:firstLine="709"/>
              <w:jc w:val="both"/>
              <w:rPr>
                <w:rFonts w:ascii="Times New Roman" w:eastAsia="Times New Roman" w:hAnsi="Times New Roman" w:cs="Times New Roman"/>
                <w:b/>
                <w:sz w:val="28"/>
                <w:szCs w:val="28"/>
                <w:lang w:eastAsia="ru-RU"/>
              </w:rPr>
            </w:pPr>
            <w:r w:rsidRPr="0095566D">
              <w:rPr>
                <w:rFonts w:ascii="Times New Roman" w:eastAsia="Times New Roman" w:hAnsi="Times New Roman" w:cs="Times New Roman"/>
                <w:sz w:val="28"/>
                <w:szCs w:val="28"/>
                <w:lang w:eastAsia="ru-RU"/>
              </w:rPr>
              <w:t>- умение структурировать время и информацию;</w:t>
            </w:r>
          </w:p>
          <w:p w14:paraId="4DC8FCFC" w14:textId="77777777" w:rsidR="0095566D" w:rsidRPr="0095566D" w:rsidRDefault="0095566D" w:rsidP="0095566D">
            <w:pPr>
              <w:widowControl w:val="0"/>
              <w:autoSpaceDE w:val="0"/>
              <w:autoSpaceDN w:val="0"/>
              <w:adjustRightInd w:val="0"/>
              <w:ind w:firstLine="709"/>
              <w:jc w:val="both"/>
              <w:rPr>
                <w:rFonts w:ascii="Times New Roman" w:eastAsia="Times New Roman" w:hAnsi="Times New Roman" w:cs="Times New Roman"/>
                <w:b/>
                <w:sz w:val="28"/>
                <w:szCs w:val="28"/>
                <w:lang w:eastAsia="ru-RU"/>
              </w:rPr>
            </w:pPr>
            <w:r w:rsidRPr="0095566D">
              <w:rPr>
                <w:rFonts w:ascii="Times New Roman" w:eastAsia="Times New Roman" w:hAnsi="Times New Roman" w:cs="Times New Roman"/>
                <w:sz w:val="28"/>
                <w:szCs w:val="28"/>
                <w:lang w:eastAsia="ru-RU"/>
              </w:rPr>
              <w:t>- умение правильно задавать вопросы;</w:t>
            </w:r>
          </w:p>
          <w:p w14:paraId="329E3EAB" w14:textId="77777777" w:rsidR="0095566D" w:rsidRPr="0095566D" w:rsidRDefault="0095566D" w:rsidP="0095566D">
            <w:pPr>
              <w:widowControl w:val="0"/>
              <w:autoSpaceDE w:val="0"/>
              <w:autoSpaceDN w:val="0"/>
              <w:adjustRightInd w:val="0"/>
              <w:ind w:firstLine="709"/>
              <w:jc w:val="both"/>
              <w:rPr>
                <w:rFonts w:ascii="Times New Roman" w:eastAsia="Times New Roman" w:hAnsi="Times New Roman" w:cs="Times New Roman"/>
                <w:b/>
                <w:sz w:val="28"/>
                <w:szCs w:val="28"/>
                <w:lang w:eastAsia="ru-RU"/>
              </w:rPr>
            </w:pPr>
            <w:r w:rsidRPr="0095566D">
              <w:rPr>
                <w:rFonts w:ascii="Times New Roman" w:eastAsia="Times New Roman" w:hAnsi="Times New Roman" w:cs="Times New Roman"/>
                <w:sz w:val="28"/>
                <w:szCs w:val="28"/>
                <w:lang w:eastAsia="ru-RU"/>
              </w:rPr>
              <w:t>- готовность делить «победу» с группой;</w:t>
            </w:r>
          </w:p>
          <w:p w14:paraId="7BD6E7E8" w14:textId="77777777" w:rsidR="0095566D" w:rsidRPr="0095566D" w:rsidRDefault="0095566D" w:rsidP="0095566D">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95566D">
              <w:rPr>
                <w:rFonts w:ascii="Times New Roman" w:eastAsia="Times New Roman" w:hAnsi="Times New Roman" w:cs="Times New Roman"/>
                <w:sz w:val="28"/>
                <w:szCs w:val="28"/>
                <w:lang w:eastAsia="ru-RU"/>
              </w:rPr>
              <w:t>- готовность принимать чужие мнения, не навязывать свое мнение группе.</w:t>
            </w:r>
          </w:p>
          <w:p w14:paraId="7E8B9B8D" w14:textId="77777777" w:rsidR="0095566D" w:rsidRPr="0095566D" w:rsidRDefault="0095566D" w:rsidP="0095566D">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95566D">
              <w:rPr>
                <w:rFonts w:ascii="Times New Roman" w:eastAsia="Times New Roman" w:hAnsi="Times New Roman" w:cs="Times New Roman"/>
                <w:sz w:val="28"/>
                <w:szCs w:val="28"/>
                <w:lang w:eastAsia="ru-RU"/>
              </w:rPr>
              <w:t>Свою работу мы начали с выявления специалистов, которые в дальнейшем смогут реализовать цель инновационной площадки.</w:t>
            </w:r>
          </w:p>
          <w:p w14:paraId="4CDB5C32" w14:textId="77777777" w:rsidR="0095566D" w:rsidRPr="0095566D" w:rsidRDefault="0095566D" w:rsidP="0095566D">
            <w:pPr>
              <w:ind w:firstLine="709"/>
              <w:jc w:val="both"/>
              <w:rPr>
                <w:rFonts w:ascii="Times New Roman" w:eastAsiaTheme="minorEastAsia" w:hAnsi="Times New Roman" w:cs="Times New Roman"/>
                <w:sz w:val="28"/>
                <w:szCs w:val="28"/>
                <w:lang w:eastAsia="ru-RU"/>
              </w:rPr>
            </w:pPr>
            <w:r w:rsidRPr="0095566D">
              <w:rPr>
                <w:rFonts w:ascii="Times New Roman" w:eastAsiaTheme="minorEastAsia" w:hAnsi="Times New Roman" w:cs="Times New Roman"/>
                <w:sz w:val="28"/>
                <w:szCs w:val="28"/>
                <w:lang w:eastAsia="ru-RU"/>
              </w:rPr>
              <w:t xml:space="preserve">Были созданы творческая и рабочая группа. Творческая группа в составе заместителя директора, психолога и куратора ИП разработала тренинги для педагогов. Проведено 4 практических занятия «Что такое </w:t>
            </w:r>
            <w:proofErr w:type="spellStart"/>
            <w:r w:rsidRPr="0095566D">
              <w:rPr>
                <w:rFonts w:ascii="Times New Roman" w:eastAsiaTheme="minorEastAsia" w:hAnsi="Times New Roman" w:cs="Times New Roman"/>
                <w:sz w:val="28"/>
                <w:szCs w:val="28"/>
                <w:lang w:eastAsia="ru-RU"/>
              </w:rPr>
              <w:t>фасилитация</w:t>
            </w:r>
            <w:proofErr w:type="spellEnd"/>
            <w:r w:rsidRPr="0095566D">
              <w:rPr>
                <w:rFonts w:ascii="Times New Roman" w:eastAsiaTheme="minorEastAsia" w:hAnsi="Times New Roman" w:cs="Times New Roman"/>
                <w:sz w:val="28"/>
                <w:szCs w:val="28"/>
                <w:lang w:eastAsia="ru-RU"/>
              </w:rPr>
              <w:t xml:space="preserve">», «Качества </w:t>
            </w:r>
            <w:proofErr w:type="spellStart"/>
            <w:r w:rsidRPr="0095566D">
              <w:rPr>
                <w:rFonts w:ascii="Times New Roman" w:eastAsiaTheme="minorEastAsia" w:hAnsi="Times New Roman" w:cs="Times New Roman"/>
                <w:sz w:val="28"/>
                <w:szCs w:val="28"/>
                <w:lang w:eastAsia="ru-RU"/>
              </w:rPr>
              <w:t>фасилитатора</w:t>
            </w:r>
            <w:proofErr w:type="spellEnd"/>
            <w:r w:rsidRPr="0095566D">
              <w:rPr>
                <w:rFonts w:ascii="Times New Roman" w:eastAsiaTheme="minorEastAsia" w:hAnsi="Times New Roman" w:cs="Times New Roman"/>
                <w:sz w:val="28"/>
                <w:szCs w:val="28"/>
                <w:lang w:eastAsia="ru-RU"/>
              </w:rPr>
              <w:t xml:space="preserve">», «Выход за рамки», «Разработка модели психолого-педагогического сопровождения осознанного родительства». На тренингах воспитатели познакомились с методами фасилитации «Мировое кафе», «Поиск будущего», понятиями «шкалирование», «карта мира» в психологии, поработали с метафорическими картами, узнали о базовых </w:t>
            </w:r>
            <w:proofErr w:type="spellStart"/>
            <w:r w:rsidRPr="0095566D">
              <w:rPr>
                <w:rFonts w:ascii="Times New Roman" w:eastAsiaTheme="minorEastAsia" w:hAnsi="Times New Roman" w:cs="Times New Roman"/>
                <w:sz w:val="28"/>
                <w:szCs w:val="28"/>
                <w:lang w:eastAsia="ru-RU"/>
              </w:rPr>
              <w:t>пресуппозициях</w:t>
            </w:r>
            <w:proofErr w:type="spellEnd"/>
            <w:r w:rsidRPr="0095566D">
              <w:rPr>
                <w:rFonts w:ascii="Times New Roman" w:eastAsiaTheme="minorEastAsia" w:hAnsi="Times New Roman" w:cs="Times New Roman"/>
                <w:sz w:val="28"/>
                <w:szCs w:val="28"/>
                <w:lang w:eastAsia="ru-RU"/>
              </w:rPr>
              <w:t xml:space="preserve"> </w:t>
            </w:r>
            <w:r w:rsidR="0096524F" w:rsidRPr="0095566D">
              <w:rPr>
                <w:rFonts w:ascii="Times New Roman" w:eastAsiaTheme="minorEastAsia" w:hAnsi="Times New Roman" w:cs="Times New Roman"/>
                <w:sz w:val="28"/>
                <w:szCs w:val="28"/>
                <w:lang w:eastAsia="ru-RU"/>
              </w:rPr>
              <w:t>нейролингвистического</w:t>
            </w:r>
            <w:r w:rsidRPr="0095566D">
              <w:rPr>
                <w:rFonts w:ascii="Times New Roman" w:eastAsiaTheme="minorEastAsia" w:hAnsi="Times New Roman" w:cs="Times New Roman"/>
                <w:sz w:val="28"/>
                <w:szCs w:val="28"/>
                <w:lang w:eastAsia="ru-RU"/>
              </w:rPr>
              <w:t xml:space="preserve"> программирования, оценили свои </w:t>
            </w:r>
            <w:proofErr w:type="spellStart"/>
            <w:r w:rsidRPr="0095566D">
              <w:rPr>
                <w:rFonts w:ascii="Times New Roman" w:eastAsiaTheme="minorEastAsia" w:hAnsi="Times New Roman" w:cs="Times New Roman"/>
                <w:sz w:val="28"/>
                <w:szCs w:val="28"/>
                <w:lang w:eastAsia="ru-RU"/>
              </w:rPr>
              <w:t>фасилитативные</w:t>
            </w:r>
            <w:proofErr w:type="spellEnd"/>
            <w:r w:rsidRPr="0095566D">
              <w:rPr>
                <w:rFonts w:ascii="Times New Roman" w:eastAsiaTheme="minorEastAsia" w:hAnsi="Times New Roman" w:cs="Times New Roman"/>
                <w:sz w:val="28"/>
                <w:szCs w:val="28"/>
                <w:lang w:eastAsia="ru-RU"/>
              </w:rPr>
              <w:t xml:space="preserve"> качества. На последнем занятии сформировалась группа воспитателей, которая разработала план работы по психолого-педагогическому сопровождению родителей. </w:t>
            </w:r>
          </w:p>
          <w:p w14:paraId="166CBA44" w14:textId="77777777" w:rsidR="0095566D" w:rsidRPr="0095566D" w:rsidRDefault="0095566D" w:rsidP="0095566D">
            <w:pPr>
              <w:ind w:firstLine="709"/>
              <w:jc w:val="both"/>
              <w:rPr>
                <w:rFonts w:ascii="Times New Roman" w:eastAsiaTheme="minorEastAsia" w:hAnsi="Times New Roman" w:cs="Times New Roman"/>
                <w:sz w:val="28"/>
                <w:szCs w:val="28"/>
                <w:lang w:eastAsia="ru-RU"/>
              </w:rPr>
            </w:pPr>
            <w:r w:rsidRPr="0095566D">
              <w:rPr>
                <w:rFonts w:ascii="Times New Roman" w:eastAsiaTheme="minorEastAsia" w:hAnsi="Times New Roman" w:cs="Times New Roman"/>
                <w:sz w:val="28"/>
                <w:szCs w:val="28"/>
                <w:lang w:eastAsia="ru-RU"/>
              </w:rPr>
              <w:t xml:space="preserve">Следующий этап работы – разработка и апробация занятий для родителей. Предварительно проведено анкетирование с целью выявления проблем в воспитании, сформулировали запросы и составили список тем родительских собраний. Педагоги разработали занятия по выбранным темам и апробировали в кругу коллег. После каждого пробного родительского собрания проведен анализ и самоанализ, что позволило увидеть и исправить недочеты. Всего проведено 16 занятий, которые вошли в методическую копилку МИП. </w:t>
            </w:r>
          </w:p>
          <w:p w14:paraId="64327CD8" w14:textId="77777777" w:rsidR="0095566D" w:rsidRPr="0095566D" w:rsidRDefault="0095566D" w:rsidP="0095566D">
            <w:pPr>
              <w:ind w:firstLine="709"/>
              <w:jc w:val="both"/>
              <w:rPr>
                <w:rFonts w:ascii="Times New Roman" w:eastAsiaTheme="minorEastAsia" w:hAnsi="Times New Roman" w:cs="Times New Roman"/>
                <w:sz w:val="28"/>
                <w:szCs w:val="28"/>
                <w:lang w:eastAsia="ru-RU"/>
              </w:rPr>
            </w:pPr>
            <w:r w:rsidRPr="0095566D">
              <w:rPr>
                <w:rFonts w:ascii="Times New Roman" w:eastAsiaTheme="minorEastAsia" w:hAnsi="Times New Roman" w:cs="Times New Roman"/>
                <w:sz w:val="28"/>
                <w:szCs w:val="28"/>
                <w:lang w:eastAsia="ru-RU"/>
              </w:rPr>
              <w:t xml:space="preserve">С целью активизировать родительский интерес к осознанному </w:t>
            </w:r>
            <w:r w:rsidRPr="0095566D">
              <w:rPr>
                <w:rFonts w:ascii="Times New Roman" w:eastAsiaTheme="minorEastAsia" w:hAnsi="Times New Roman" w:cs="Times New Roman"/>
                <w:sz w:val="28"/>
                <w:szCs w:val="28"/>
                <w:lang w:eastAsia="ru-RU"/>
              </w:rPr>
              <w:lastRenderedPageBreak/>
              <w:t xml:space="preserve">воспитанию в детском саду также реализовано несколько проектов. Летний проект «Игры нашего детства» способствовал развитию креативности и творческих способностей родителей и детей. Родители обучили детей играть в те игры, в которые сами играли. Итог проекта – технологическая карта «Игровые алгоритмы», составленная воспитанниками совместно с педагогами. </w:t>
            </w:r>
          </w:p>
          <w:p w14:paraId="7FEC68DF" w14:textId="77777777" w:rsidR="0095566D" w:rsidRPr="0095566D" w:rsidRDefault="0095566D" w:rsidP="0095566D">
            <w:pPr>
              <w:ind w:firstLine="709"/>
              <w:jc w:val="both"/>
              <w:rPr>
                <w:rFonts w:ascii="Times New Roman" w:eastAsiaTheme="minorEastAsia" w:hAnsi="Times New Roman" w:cs="Times New Roman"/>
                <w:sz w:val="28"/>
                <w:szCs w:val="28"/>
                <w:lang w:eastAsia="ru-RU"/>
              </w:rPr>
            </w:pPr>
            <w:r w:rsidRPr="0095566D">
              <w:rPr>
                <w:rFonts w:ascii="Times New Roman" w:eastAsiaTheme="minorEastAsia" w:hAnsi="Times New Roman" w:cs="Times New Roman"/>
                <w:sz w:val="28"/>
                <w:szCs w:val="28"/>
                <w:lang w:eastAsia="ru-RU"/>
              </w:rPr>
              <w:t xml:space="preserve">Проект «100 к 1» позволил расширить информационное пространство, повысить педагогическую компетентность родителей. Этапами реализации проекта стали разработка виртуальной газеты «Мудрые родители», размещение в групповых шкафчиках детей конвертов для индивидуальных рекомендаций, а в уголках для родителей – провокационных вопросов. </w:t>
            </w:r>
          </w:p>
          <w:p w14:paraId="2B801D43" w14:textId="77777777" w:rsidR="0095566D" w:rsidRPr="0095566D" w:rsidRDefault="0095566D" w:rsidP="0095566D">
            <w:pPr>
              <w:ind w:firstLine="709"/>
              <w:jc w:val="both"/>
              <w:rPr>
                <w:rFonts w:ascii="Times New Roman" w:eastAsiaTheme="minorEastAsia" w:hAnsi="Times New Roman" w:cs="Times New Roman"/>
                <w:sz w:val="28"/>
                <w:szCs w:val="28"/>
                <w:lang w:eastAsia="ru-RU"/>
              </w:rPr>
            </w:pPr>
            <w:r w:rsidRPr="0095566D">
              <w:rPr>
                <w:rFonts w:ascii="Times New Roman" w:eastAsiaTheme="minorEastAsia" w:hAnsi="Times New Roman" w:cs="Times New Roman"/>
                <w:sz w:val="28"/>
                <w:szCs w:val="28"/>
                <w:lang w:eastAsia="ru-RU"/>
              </w:rPr>
              <w:t xml:space="preserve">В настоящий момент посредством рейтинга качеств </w:t>
            </w:r>
            <w:proofErr w:type="spellStart"/>
            <w:r w:rsidRPr="0095566D">
              <w:rPr>
                <w:rFonts w:ascii="Times New Roman" w:eastAsiaTheme="minorEastAsia" w:hAnsi="Times New Roman" w:cs="Times New Roman"/>
                <w:sz w:val="28"/>
                <w:szCs w:val="28"/>
                <w:lang w:eastAsia="ru-RU"/>
              </w:rPr>
              <w:t>фасилитатора</w:t>
            </w:r>
            <w:proofErr w:type="spellEnd"/>
            <w:r w:rsidRPr="0095566D">
              <w:rPr>
                <w:rFonts w:ascii="Times New Roman" w:eastAsiaTheme="minorEastAsia" w:hAnsi="Times New Roman" w:cs="Times New Roman"/>
                <w:sz w:val="28"/>
                <w:szCs w:val="28"/>
                <w:lang w:eastAsia="ru-RU"/>
              </w:rPr>
              <w:t xml:space="preserve"> выбрана группа воспитателей, участвующих во внедрении метода в работу с родителями, согласно составленному графику. </w:t>
            </w:r>
          </w:p>
          <w:p w14:paraId="6CEF5CB1" w14:textId="77777777" w:rsidR="00F57C9D" w:rsidRPr="0095566D" w:rsidRDefault="0095566D" w:rsidP="0095566D">
            <w:pPr>
              <w:ind w:firstLine="709"/>
              <w:jc w:val="both"/>
              <w:rPr>
                <w:rFonts w:ascii="Times New Roman" w:eastAsiaTheme="minorEastAsia" w:hAnsi="Times New Roman" w:cs="Times New Roman"/>
                <w:sz w:val="28"/>
                <w:szCs w:val="28"/>
                <w:lang w:eastAsia="ru-RU"/>
              </w:rPr>
            </w:pPr>
            <w:r w:rsidRPr="0095566D">
              <w:rPr>
                <w:rFonts w:ascii="Times New Roman" w:eastAsiaTheme="minorEastAsia" w:hAnsi="Times New Roman" w:cs="Times New Roman"/>
                <w:sz w:val="28"/>
                <w:szCs w:val="28"/>
                <w:lang w:eastAsia="ru-RU"/>
              </w:rPr>
              <w:t xml:space="preserve">Информация о работе МИП размещена на сайте МАДОУ ЦРР детский сад №4 во вкладке «Инновационная работа». </w:t>
            </w:r>
          </w:p>
        </w:tc>
      </w:tr>
    </w:tbl>
    <w:p w14:paraId="383B3C32" w14:textId="77777777" w:rsidR="00F57C9D" w:rsidRDefault="00F57C9D" w:rsidP="00F20D8B">
      <w:pPr>
        <w:spacing w:after="0" w:line="240" w:lineRule="auto"/>
        <w:ind w:firstLine="709"/>
        <w:contextualSpacing/>
        <w:jc w:val="both"/>
        <w:rPr>
          <w:rFonts w:ascii="Times New Roman" w:hAnsi="Times New Roman" w:cs="Times New Roman"/>
          <w:sz w:val="28"/>
          <w:szCs w:val="28"/>
        </w:rPr>
      </w:pPr>
    </w:p>
    <w:sectPr w:rsidR="00F57C9D" w:rsidSect="00FA53D6">
      <w:footerReference w:type="default" r:id="rId24"/>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5D654" w14:textId="77777777" w:rsidR="00744623" w:rsidRDefault="00744623" w:rsidP="00975ECA">
      <w:pPr>
        <w:spacing w:after="0" w:line="240" w:lineRule="auto"/>
      </w:pPr>
      <w:r>
        <w:separator/>
      </w:r>
    </w:p>
  </w:endnote>
  <w:endnote w:type="continuationSeparator" w:id="0">
    <w:p w14:paraId="2909F1A9" w14:textId="77777777" w:rsidR="00744623" w:rsidRDefault="00744623" w:rsidP="00975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687" w:usb1="00000000" w:usb2="00000000" w:usb3="00000000" w:csb0="0000009F" w:csb1="00000000"/>
  </w:font>
  <w:font w:name="Neo Sans Intel">
    <w:altName w:val="Arial"/>
    <w:panose1 w:val="00000000000000000000"/>
    <w:charset w:val="00"/>
    <w:family w:val="swiss"/>
    <w:notTrueType/>
    <w:pitch w:val="variable"/>
    <w:sig w:usb0="00000003" w:usb1="00000000" w:usb2="00000000" w:usb3="00000000" w:csb0="00000001" w:csb1="00000000"/>
  </w:font>
  <w:font w:name="VHDCJ C+ Officina Sans Bold ITC">
    <w:altName w:val="VHDCJ C+ Officina Sans Bold ITC"/>
    <w:panose1 w:val="00000000000000000000"/>
    <w:charset w:val="CC"/>
    <w:family w:val="swiss"/>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Andale Sans UI">
    <w:altName w:val="Times New Roman"/>
    <w:charset w:val="00"/>
    <w:family w:val="auto"/>
    <w:pitch w:val="variable"/>
  </w:font>
  <w:font w:name="Warnock Pro">
    <w:altName w:val="Times New Roman"/>
    <w:panose1 w:val="00000000000000000000"/>
    <w:charset w:val="CC"/>
    <w:family w:val="roman"/>
    <w:notTrueType/>
    <w:pitch w:val="default"/>
    <w:sig w:usb0="00000001" w:usb1="00000000" w:usb2="00000000" w:usb3="00000000" w:csb0="00000005" w:csb1="00000000"/>
  </w:font>
  <w:font w:name="+mn-ea">
    <w:panose1 w:val="00000000000000000000"/>
    <w:charset w:val="00"/>
    <w:family w:val="roman"/>
    <w:notTrueType/>
    <w:pitch w:val="default"/>
  </w:font>
  <w:font w:name="TimesNewRomanPSMT">
    <w:altName w:val="Arial Unicode MS"/>
    <w:panose1 w:val="00000000000000000000"/>
    <w:charset w:val="88"/>
    <w:family w:val="auto"/>
    <w:notTrueType/>
    <w:pitch w:val="default"/>
    <w:sig w:usb0="00000000" w:usb1="080F0000" w:usb2="00000010" w:usb3="00000000" w:csb0="00120004" w:csb1="00000000"/>
  </w:font>
  <w:font w:name="TimesNewRoman">
    <w:altName w:val="MS Mincho"/>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00594"/>
      <w:docPartObj>
        <w:docPartGallery w:val="Page Numbers (Bottom of Page)"/>
        <w:docPartUnique/>
      </w:docPartObj>
    </w:sdtPr>
    <w:sdtEndPr/>
    <w:sdtContent>
      <w:p w14:paraId="727B084D" w14:textId="77777777" w:rsidR="008A42C7" w:rsidRDefault="008A42C7">
        <w:pPr>
          <w:pStyle w:val="ae"/>
          <w:jc w:val="center"/>
        </w:pPr>
        <w:r>
          <w:rPr>
            <w:noProof/>
          </w:rPr>
          <w:fldChar w:fldCharType="begin"/>
        </w:r>
        <w:r>
          <w:rPr>
            <w:noProof/>
          </w:rPr>
          <w:instrText xml:space="preserve"> PAGE   \* MERGEFORMAT </w:instrText>
        </w:r>
        <w:r>
          <w:rPr>
            <w:noProof/>
          </w:rPr>
          <w:fldChar w:fldCharType="separate"/>
        </w:r>
        <w:r>
          <w:rPr>
            <w:noProof/>
          </w:rPr>
          <w:t>140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A81A2" w14:textId="77777777" w:rsidR="00744623" w:rsidRDefault="00744623" w:rsidP="00975ECA">
      <w:pPr>
        <w:spacing w:after="0" w:line="240" w:lineRule="auto"/>
      </w:pPr>
      <w:r>
        <w:separator/>
      </w:r>
    </w:p>
  </w:footnote>
  <w:footnote w:type="continuationSeparator" w:id="0">
    <w:p w14:paraId="58E3FA65" w14:textId="77777777" w:rsidR="00744623" w:rsidRDefault="00744623" w:rsidP="00975E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1"/>
    <w:lvl w:ilvl="0">
      <w:start w:val="1"/>
      <w:numFmt w:val="bullet"/>
      <w:lvlText w:val=""/>
      <w:lvlJc w:val="left"/>
      <w:pPr>
        <w:tabs>
          <w:tab w:val="num" w:pos="720"/>
        </w:tabs>
        <w:ind w:left="720" w:hanging="360"/>
      </w:pPr>
      <w:rPr>
        <w:rFonts w:ascii="Symbol" w:hAnsi="Symbol"/>
        <w:sz w:val="28"/>
      </w:rPr>
    </w:lvl>
    <w:lvl w:ilvl="1">
      <w:start w:val="1"/>
      <w:numFmt w:val="bullet"/>
      <w:lvlText w:val="o"/>
      <w:lvlJc w:val="left"/>
      <w:pPr>
        <w:tabs>
          <w:tab w:val="num" w:pos="1440"/>
        </w:tabs>
        <w:ind w:left="1440" w:hanging="360"/>
      </w:pPr>
      <w:rPr>
        <w:rFonts w:ascii="Courier New" w:hAnsi="Courier New"/>
        <w:sz w:val="28"/>
      </w:rPr>
    </w:lvl>
    <w:lvl w:ilvl="2">
      <w:start w:val="1"/>
      <w:numFmt w:val="bullet"/>
      <w:lvlText w:val=""/>
      <w:lvlJc w:val="left"/>
      <w:pPr>
        <w:tabs>
          <w:tab w:val="num" w:pos="2160"/>
        </w:tabs>
        <w:ind w:left="2160" w:hanging="360"/>
      </w:pPr>
      <w:rPr>
        <w:rFonts w:ascii="Wingdings" w:hAnsi="Wingdings"/>
        <w:sz w:val="28"/>
      </w:rPr>
    </w:lvl>
    <w:lvl w:ilvl="3">
      <w:start w:val="1"/>
      <w:numFmt w:val="bullet"/>
      <w:lvlText w:val=""/>
      <w:lvlJc w:val="left"/>
      <w:pPr>
        <w:tabs>
          <w:tab w:val="num" w:pos="2880"/>
        </w:tabs>
        <w:ind w:left="2880" w:hanging="360"/>
      </w:pPr>
      <w:rPr>
        <w:rFonts w:ascii="Wingdings" w:hAnsi="Wingdings"/>
        <w:sz w:val="28"/>
      </w:rPr>
    </w:lvl>
    <w:lvl w:ilvl="4">
      <w:start w:val="1"/>
      <w:numFmt w:val="bullet"/>
      <w:lvlText w:val=""/>
      <w:lvlJc w:val="left"/>
      <w:pPr>
        <w:tabs>
          <w:tab w:val="num" w:pos="3600"/>
        </w:tabs>
        <w:ind w:left="3600" w:hanging="360"/>
      </w:pPr>
      <w:rPr>
        <w:rFonts w:ascii="Wingdings" w:hAnsi="Wingdings"/>
        <w:sz w:val="28"/>
      </w:rPr>
    </w:lvl>
    <w:lvl w:ilvl="5">
      <w:start w:val="1"/>
      <w:numFmt w:val="bullet"/>
      <w:lvlText w:val=""/>
      <w:lvlJc w:val="left"/>
      <w:pPr>
        <w:tabs>
          <w:tab w:val="num" w:pos="4320"/>
        </w:tabs>
        <w:ind w:left="4320" w:hanging="360"/>
      </w:pPr>
      <w:rPr>
        <w:rFonts w:ascii="Wingdings" w:hAnsi="Wingdings"/>
        <w:sz w:val="28"/>
      </w:rPr>
    </w:lvl>
    <w:lvl w:ilvl="6">
      <w:start w:val="1"/>
      <w:numFmt w:val="bullet"/>
      <w:lvlText w:val=""/>
      <w:lvlJc w:val="left"/>
      <w:pPr>
        <w:tabs>
          <w:tab w:val="num" w:pos="5040"/>
        </w:tabs>
        <w:ind w:left="5040" w:hanging="360"/>
      </w:pPr>
      <w:rPr>
        <w:rFonts w:ascii="Wingdings" w:hAnsi="Wingdings"/>
        <w:sz w:val="28"/>
      </w:rPr>
    </w:lvl>
    <w:lvl w:ilvl="7">
      <w:start w:val="1"/>
      <w:numFmt w:val="bullet"/>
      <w:lvlText w:val=""/>
      <w:lvlJc w:val="left"/>
      <w:pPr>
        <w:tabs>
          <w:tab w:val="num" w:pos="5760"/>
        </w:tabs>
        <w:ind w:left="5760" w:hanging="360"/>
      </w:pPr>
      <w:rPr>
        <w:rFonts w:ascii="Wingdings" w:hAnsi="Wingdings"/>
        <w:sz w:val="28"/>
      </w:rPr>
    </w:lvl>
    <w:lvl w:ilvl="8">
      <w:start w:val="1"/>
      <w:numFmt w:val="bullet"/>
      <w:lvlText w:val=""/>
      <w:lvlJc w:val="left"/>
      <w:pPr>
        <w:tabs>
          <w:tab w:val="num" w:pos="6480"/>
        </w:tabs>
        <w:ind w:left="6480" w:hanging="360"/>
      </w:pPr>
      <w:rPr>
        <w:rFonts w:ascii="Wingdings" w:hAnsi="Wingdings"/>
        <w:sz w:val="28"/>
      </w:rPr>
    </w:lvl>
  </w:abstractNum>
  <w:abstractNum w:abstractNumId="1" w15:restartNumberingAfterBreak="0">
    <w:nsid w:val="00000002"/>
    <w:multiLevelType w:val="multilevel"/>
    <w:tmpl w:val="00000002"/>
    <w:name w:val="WW8Num1"/>
    <w:lvl w:ilvl="0">
      <w:start w:val="1"/>
      <w:numFmt w:val="bullet"/>
      <w:lvlText w:val=""/>
      <w:lvlJc w:val="left"/>
      <w:pPr>
        <w:tabs>
          <w:tab w:val="num" w:pos="720"/>
        </w:tabs>
        <w:ind w:left="720" w:hanging="360"/>
      </w:pPr>
      <w:rPr>
        <w:rFonts w:ascii="Symbol" w:hAnsi="Symbol" w:cs="Symbol"/>
        <w:sz w:val="28"/>
      </w:rPr>
    </w:lvl>
    <w:lvl w:ilvl="1">
      <w:start w:val="1"/>
      <w:numFmt w:val="bullet"/>
      <w:lvlText w:val="o"/>
      <w:lvlJc w:val="left"/>
      <w:pPr>
        <w:tabs>
          <w:tab w:val="num" w:pos="1440"/>
        </w:tabs>
        <w:ind w:left="1440" w:hanging="360"/>
      </w:pPr>
      <w:rPr>
        <w:rFonts w:ascii="Courier New" w:hAnsi="Courier New" w:cs="Courier New"/>
        <w:sz w:val="28"/>
      </w:rPr>
    </w:lvl>
    <w:lvl w:ilvl="2">
      <w:start w:val="1"/>
      <w:numFmt w:val="bullet"/>
      <w:lvlText w:val=""/>
      <w:lvlJc w:val="left"/>
      <w:pPr>
        <w:tabs>
          <w:tab w:val="num" w:pos="2160"/>
        </w:tabs>
        <w:ind w:left="2160" w:hanging="360"/>
      </w:pPr>
      <w:rPr>
        <w:rFonts w:ascii="Wingdings" w:hAnsi="Wingdings" w:cs="Wingdings"/>
        <w:sz w:val="28"/>
      </w:rPr>
    </w:lvl>
    <w:lvl w:ilvl="3">
      <w:start w:val="1"/>
      <w:numFmt w:val="bullet"/>
      <w:lvlText w:val=""/>
      <w:lvlJc w:val="left"/>
      <w:pPr>
        <w:tabs>
          <w:tab w:val="num" w:pos="2880"/>
        </w:tabs>
        <w:ind w:left="2880" w:hanging="360"/>
      </w:pPr>
      <w:rPr>
        <w:rFonts w:ascii="Wingdings" w:hAnsi="Wingdings" w:cs="Wingdings"/>
        <w:sz w:val="28"/>
      </w:rPr>
    </w:lvl>
    <w:lvl w:ilvl="4">
      <w:start w:val="1"/>
      <w:numFmt w:val="bullet"/>
      <w:lvlText w:val=""/>
      <w:lvlJc w:val="left"/>
      <w:pPr>
        <w:tabs>
          <w:tab w:val="num" w:pos="3600"/>
        </w:tabs>
        <w:ind w:left="3600" w:hanging="360"/>
      </w:pPr>
      <w:rPr>
        <w:rFonts w:ascii="Wingdings" w:hAnsi="Wingdings" w:cs="Wingdings"/>
        <w:sz w:val="28"/>
      </w:rPr>
    </w:lvl>
    <w:lvl w:ilvl="5">
      <w:start w:val="1"/>
      <w:numFmt w:val="bullet"/>
      <w:lvlText w:val=""/>
      <w:lvlJc w:val="left"/>
      <w:pPr>
        <w:tabs>
          <w:tab w:val="num" w:pos="4320"/>
        </w:tabs>
        <w:ind w:left="4320" w:hanging="360"/>
      </w:pPr>
      <w:rPr>
        <w:rFonts w:ascii="Wingdings" w:hAnsi="Wingdings" w:cs="Wingdings"/>
        <w:sz w:val="28"/>
      </w:rPr>
    </w:lvl>
    <w:lvl w:ilvl="6">
      <w:start w:val="1"/>
      <w:numFmt w:val="bullet"/>
      <w:lvlText w:val=""/>
      <w:lvlJc w:val="left"/>
      <w:pPr>
        <w:tabs>
          <w:tab w:val="num" w:pos="5040"/>
        </w:tabs>
        <w:ind w:left="5040" w:hanging="360"/>
      </w:pPr>
      <w:rPr>
        <w:rFonts w:ascii="Wingdings" w:hAnsi="Wingdings" w:cs="Wingdings"/>
        <w:sz w:val="28"/>
      </w:rPr>
    </w:lvl>
    <w:lvl w:ilvl="7">
      <w:start w:val="1"/>
      <w:numFmt w:val="bullet"/>
      <w:lvlText w:val=""/>
      <w:lvlJc w:val="left"/>
      <w:pPr>
        <w:tabs>
          <w:tab w:val="num" w:pos="5760"/>
        </w:tabs>
        <w:ind w:left="5760" w:hanging="360"/>
      </w:pPr>
      <w:rPr>
        <w:rFonts w:ascii="Wingdings" w:hAnsi="Wingdings" w:cs="Wingdings"/>
        <w:sz w:val="28"/>
      </w:rPr>
    </w:lvl>
    <w:lvl w:ilvl="8">
      <w:start w:val="1"/>
      <w:numFmt w:val="bullet"/>
      <w:lvlText w:val=""/>
      <w:lvlJc w:val="left"/>
      <w:pPr>
        <w:tabs>
          <w:tab w:val="num" w:pos="6480"/>
        </w:tabs>
        <w:ind w:left="6480" w:hanging="360"/>
      </w:pPr>
      <w:rPr>
        <w:rFonts w:ascii="Wingdings" w:hAnsi="Wingdings" w:cs="Wingdings"/>
        <w:sz w:val="28"/>
      </w:rPr>
    </w:lvl>
  </w:abstractNum>
  <w:abstractNum w:abstractNumId="2"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Symbol" w:hAnsi="Symbol"/>
        <w:sz w:val="28"/>
      </w:rPr>
    </w:lvl>
    <w:lvl w:ilvl="1">
      <w:start w:val="1"/>
      <w:numFmt w:val="bullet"/>
      <w:lvlText w:val="o"/>
      <w:lvlJc w:val="left"/>
      <w:pPr>
        <w:tabs>
          <w:tab w:val="num" w:pos="1440"/>
        </w:tabs>
        <w:ind w:left="1440" w:hanging="360"/>
      </w:pPr>
      <w:rPr>
        <w:rFonts w:ascii="Courier New" w:hAnsi="Courier New"/>
        <w:sz w:val="28"/>
      </w:rPr>
    </w:lvl>
    <w:lvl w:ilvl="2">
      <w:start w:val="1"/>
      <w:numFmt w:val="bullet"/>
      <w:lvlText w:val=""/>
      <w:lvlJc w:val="left"/>
      <w:pPr>
        <w:tabs>
          <w:tab w:val="num" w:pos="2160"/>
        </w:tabs>
        <w:ind w:left="2160" w:hanging="360"/>
      </w:pPr>
      <w:rPr>
        <w:rFonts w:ascii="Wingdings" w:hAnsi="Wingdings"/>
        <w:sz w:val="28"/>
      </w:rPr>
    </w:lvl>
    <w:lvl w:ilvl="3">
      <w:start w:val="1"/>
      <w:numFmt w:val="bullet"/>
      <w:lvlText w:val=""/>
      <w:lvlJc w:val="left"/>
      <w:pPr>
        <w:tabs>
          <w:tab w:val="num" w:pos="2880"/>
        </w:tabs>
        <w:ind w:left="2880" w:hanging="360"/>
      </w:pPr>
      <w:rPr>
        <w:rFonts w:ascii="Wingdings" w:hAnsi="Wingdings"/>
        <w:sz w:val="28"/>
      </w:rPr>
    </w:lvl>
    <w:lvl w:ilvl="4">
      <w:start w:val="1"/>
      <w:numFmt w:val="bullet"/>
      <w:lvlText w:val=""/>
      <w:lvlJc w:val="left"/>
      <w:pPr>
        <w:tabs>
          <w:tab w:val="num" w:pos="3600"/>
        </w:tabs>
        <w:ind w:left="3600" w:hanging="360"/>
      </w:pPr>
      <w:rPr>
        <w:rFonts w:ascii="Wingdings" w:hAnsi="Wingdings"/>
        <w:sz w:val="28"/>
      </w:rPr>
    </w:lvl>
    <w:lvl w:ilvl="5">
      <w:start w:val="1"/>
      <w:numFmt w:val="bullet"/>
      <w:lvlText w:val=""/>
      <w:lvlJc w:val="left"/>
      <w:pPr>
        <w:tabs>
          <w:tab w:val="num" w:pos="4320"/>
        </w:tabs>
        <w:ind w:left="4320" w:hanging="360"/>
      </w:pPr>
      <w:rPr>
        <w:rFonts w:ascii="Wingdings" w:hAnsi="Wingdings"/>
        <w:sz w:val="28"/>
      </w:rPr>
    </w:lvl>
    <w:lvl w:ilvl="6">
      <w:start w:val="1"/>
      <w:numFmt w:val="bullet"/>
      <w:lvlText w:val=""/>
      <w:lvlJc w:val="left"/>
      <w:pPr>
        <w:tabs>
          <w:tab w:val="num" w:pos="5040"/>
        </w:tabs>
        <w:ind w:left="5040" w:hanging="360"/>
      </w:pPr>
      <w:rPr>
        <w:rFonts w:ascii="Wingdings" w:hAnsi="Wingdings"/>
        <w:sz w:val="28"/>
      </w:rPr>
    </w:lvl>
    <w:lvl w:ilvl="7">
      <w:start w:val="1"/>
      <w:numFmt w:val="bullet"/>
      <w:lvlText w:val=""/>
      <w:lvlJc w:val="left"/>
      <w:pPr>
        <w:tabs>
          <w:tab w:val="num" w:pos="5760"/>
        </w:tabs>
        <w:ind w:left="5760" w:hanging="360"/>
      </w:pPr>
      <w:rPr>
        <w:rFonts w:ascii="Wingdings" w:hAnsi="Wingdings"/>
        <w:sz w:val="28"/>
      </w:rPr>
    </w:lvl>
    <w:lvl w:ilvl="8">
      <w:start w:val="1"/>
      <w:numFmt w:val="bullet"/>
      <w:lvlText w:val=""/>
      <w:lvlJc w:val="left"/>
      <w:pPr>
        <w:tabs>
          <w:tab w:val="num" w:pos="6480"/>
        </w:tabs>
        <w:ind w:left="6480" w:hanging="360"/>
      </w:pPr>
      <w:rPr>
        <w:rFonts w:ascii="Wingdings" w:hAnsi="Wingdings"/>
        <w:sz w:val="28"/>
      </w:rPr>
    </w:lvl>
  </w:abstractNum>
  <w:abstractNum w:abstractNumId="3" w15:restartNumberingAfterBreak="0">
    <w:nsid w:val="074F0999"/>
    <w:multiLevelType w:val="hybridMultilevel"/>
    <w:tmpl w:val="40D806BC"/>
    <w:lvl w:ilvl="0" w:tplc="9D08B244">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5874AB"/>
    <w:multiLevelType w:val="hybridMultilevel"/>
    <w:tmpl w:val="178CAE3E"/>
    <w:lvl w:ilvl="0" w:tplc="00E4810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721C59"/>
    <w:multiLevelType w:val="multilevel"/>
    <w:tmpl w:val="8CB8E7DC"/>
    <w:lvl w:ilvl="0">
      <w:start w:val="5"/>
      <w:numFmt w:val="bullet"/>
      <w:lvlText w:val="•"/>
      <w:lvlJc w:val="left"/>
      <w:pPr>
        <w:ind w:left="720" w:hanging="360"/>
      </w:pPr>
      <w:rPr>
        <w:rFonts w:ascii="Times New Roman" w:hAnsi="Times New Roman" w:cs="Times New Roman"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29B735D"/>
    <w:multiLevelType w:val="hybridMultilevel"/>
    <w:tmpl w:val="9F9A6336"/>
    <w:lvl w:ilvl="0" w:tplc="5F76B4A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2AB5531"/>
    <w:multiLevelType w:val="hybridMultilevel"/>
    <w:tmpl w:val="2436AED4"/>
    <w:lvl w:ilvl="0" w:tplc="00E4810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C517D4"/>
    <w:multiLevelType w:val="multilevel"/>
    <w:tmpl w:val="BAE457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4A00254"/>
    <w:multiLevelType w:val="multilevel"/>
    <w:tmpl w:val="06E271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5081028"/>
    <w:multiLevelType w:val="hybridMultilevel"/>
    <w:tmpl w:val="E730D182"/>
    <w:lvl w:ilvl="0" w:tplc="39A83B9C">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4105A1"/>
    <w:multiLevelType w:val="hybridMultilevel"/>
    <w:tmpl w:val="53289E44"/>
    <w:lvl w:ilvl="0" w:tplc="55503E6E">
      <w:start w:val="1"/>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562032"/>
    <w:multiLevelType w:val="hybridMultilevel"/>
    <w:tmpl w:val="6BB47B2C"/>
    <w:lvl w:ilvl="0" w:tplc="0419000F">
      <w:start w:val="7"/>
      <w:numFmt w:val="decimal"/>
      <w:lvlText w:val="%1."/>
      <w:lvlJc w:val="left"/>
      <w:pPr>
        <w:tabs>
          <w:tab w:val="num" w:pos="720"/>
        </w:tabs>
        <w:ind w:left="720" w:hanging="360"/>
      </w:pPr>
      <w:rPr>
        <w:rFonts w:hint="default"/>
      </w:rPr>
    </w:lvl>
    <w:lvl w:ilvl="1" w:tplc="39A83B9C">
      <w:start w:val="1"/>
      <w:numFmt w:val="bullet"/>
      <w:lvlText w:val=""/>
      <w:lvlJc w:val="left"/>
      <w:pPr>
        <w:tabs>
          <w:tab w:val="num" w:pos="1440"/>
        </w:tabs>
        <w:ind w:left="1440" w:hanging="360"/>
      </w:pPr>
      <w:rPr>
        <w:rFonts w:ascii="Symbol" w:hAnsi="Symbol" w:hint="default"/>
        <w:color w:val="auto"/>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CC317F7"/>
    <w:multiLevelType w:val="hybridMultilevel"/>
    <w:tmpl w:val="27F89E5A"/>
    <w:lvl w:ilvl="0" w:tplc="8870A6EA">
      <w:start w:val="1"/>
      <w:numFmt w:val="bullet"/>
      <w:lvlText w:val="•"/>
      <w:lvlJc w:val="left"/>
      <w:pPr>
        <w:tabs>
          <w:tab w:val="num" w:pos="720"/>
        </w:tabs>
        <w:ind w:left="720" w:hanging="360"/>
      </w:pPr>
      <w:rPr>
        <w:rFonts w:ascii="Arial" w:hAnsi="Arial" w:hint="default"/>
      </w:rPr>
    </w:lvl>
    <w:lvl w:ilvl="1" w:tplc="CA98B106" w:tentative="1">
      <w:start w:val="1"/>
      <w:numFmt w:val="bullet"/>
      <w:lvlText w:val="•"/>
      <w:lvlJc w:val="left"/>
      <w:pPr>
        <w:tabs>
          <w:tab w:val="num" w:pos="1440"/>
        </w:tabs>
        <w:ind w:left="1440" w:hanging="360"/>
      </w:pPr>
      <w:rPr>
        <w:rFonts w:ascii="Arial" w:hAnsi="Arial" w:hint="default"/>
      </w:rPr>
    </w:lvl>
    <w:lvl w:ilvl="2" w:tplc="D1AE90DC" w:tentative="1">
      <w:start w:val="1"/>
      <w:numFmt w:val="bullet"/>
      <w:lvlText w:val="•"/>
      <w:lvlJc w:val="left"/>
      <w:pPr>
        <w:tabs>
          <w:tab w:val="num" w:pos="2160"/>
        </w:tabs>
        <w:ind w:left="2160" w:hanging="360"/>
      </w:pPr>
      <w:rPr>
        <w:rFonts w:ascii="Arial" w:hAnsi="Arial" w:hint="default"/>
      </w:rPr>
    </w:lvl>
    <w:lvl w:ilvl="3" w:tplc="AC166AB6" w:tentative="1">
      <w:start w:val="1"/>
      <w:numFmt w:val="bullet"/>
      <w:lvlText w:val="•"/>
      <w:lvlJc w:val="left"/>
      <w:pPr>
        <w:tabs>
          <w:tab w:val="num" w:pos="2880"/>
        </w:tabs>
        <w:ind w:left="2880" w:hanging="360"/>
      </w:pPr>
      <w:rPr>
        <w:rFonts w:ascii="Arial" w:hAnsi="Arial" w:hint="default"/>
      </w:rPr>
    </w:lvl>
    <w:lvl w:ilvl="4" w:tplc="472EFF66" w:tentative="1">
      <w:start w:val="1"/>
      <w:numFmt w:val="bullet"/>
      <w:lvlText w:val="•"/>
      <w:lvlJc w:val="left"/>
      <w:pPr>
        <w:tabs>
          <w:tab w:val="num" w:pos="3600"/>
        </w:tabs>
        <w:ind w:left="3600" w:hanging="360"/>
      </w:pPr>
      <w:rPr>
        <w:rFonts w:ascii="Arial" w:hAnsi="Arial" w:hint="default"/>
      </w:rPr>
    </w:lvl>
    <w:lvl w:ilvl="5" w:tplc="B90C9430" w:tentative="1">
      <w:start w:val="1"/>
      <w:numFmt w:val="bullet"/>
      <w:lvlText w:val="•"/>
      <w:lvlJc w:val="left"/>
      <w:pPr>
        <w:tabs>
          <w:tab w:val="num" w:pos="4320"/>
        </w:tabs>
        <w:ind w:left="4320" w:hanging="360"/>
      </w:pPr>
      <w:rPr>
        <w:rFonts w:ascii="Arial" w:hAnsi="Arial" w:hint="default"/>
      </w:rPr>
    </w:lvl>
    <w:lvl w:ilvl="6" w:tplc="9738A3A2" w:tentative="1">
      <w:start w:val="1"/>
      <w:numFmt w:val="bullet"/>
      <w:lvlText w:val="•"/>
      <w:lvlJc w:val="left"/>
      <w:pPr>
        <w:tabs>
          <w:tab w:val="num" w:pos="5040"/>
        </w:tabs>
        <w:ind w:left="5040" w:hanging="360"/>
      </w:pPr>
      <w:rPr>
        <w:rFonts w:ascii="Arial" w:hAnsi="Arial" w:hint="default"/>
      </w:rPr>
    </w:lvl>
    <w:lvl w:ilvl="7" w:tplc="04EAF15C" w:tentative="1">
      <w:start w:val="1"/>
      <w:numFmt w:val="bullet"/>
      <w:lvlText w:val="•"/>
      <w:lvlJc w:val="left"/>
      <w:pPr>
        <w:tabs>
          <w:tab w:val="num" w:pos="5760"/>
        </w:tabs>
        <w:ind w:left="5760" w:hanging="360"/>
      </w:pPr>
      <w:rPr>
        <w:rFonts w:ascii="Arial" w:hAnsi="Arial" w:hint="default"/>
      </w:rPr>
    </w:lvl>
    <w:lvl w:ilvl="8" w:tplc="01BE2B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63E79"/>
    <w:multiLevelType w:val="multilevel"/>
    <w:tmpl w:val="C14041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226C3E6B"/>
    <w:multiLevelType w:val="hybridMultilevel"/>
    <w:tmpl w:val="A5E606DC"/>
    <w:lvl w:ilvl="0" w:tplc="00E4810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4A532E"/>
    <w:multiLevelType w:val="hybridMultilevel"/>
    <w:tmpl w:val="E7B0D7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54585E"/>
    <w:multiLevelType w:val="hybridMultilevel"/>
    <w:tmpl w:val="694AAD12"/>
    <w:lvl w:ilvl="0" w:tplc="2CEA9930">
      <w:start w:val="1"/>
      <w:numFmt w:val="decimal"/>
      <w:lvlText w:val="%1."/>
      <w:lvlJc w:val="left"/>
      <w:pPr>
        <w:tabs>
          <w:tab w:val="num" w:pos="1068"/>
        </w:tabs>
        <w:ind w:left="1068" w:hanging="360"/>
      </w:pPr>
      <w:rPr>
        <w:rFonts w:hint="default"/>
        <w:b w:val="0"/>
        <w:i/>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15:restartNumberingAfterBreak="0">
    <w:nsid w:val="34EB64D1"/>
    <w:multiLevelType w:val="hybridMultilevel"/>
    <w:tmpl w:val="F252FE9C"/>
    <w:lvl w:ilvl="0" w:tplc="484E2CEA">
      <w:start w:val="1"/>
      <w:numFmt w:val="bullet"/>
      <w:lvlText w:val="•"/>
      <w:lvlJc w:val="left"/>
      <w:pPr>
        <w:tabs>
          <w:tab w:val="num" w:pos="720"/>
        </w:tabs>
        <w:ind w:left="720" w:hanging="360"/>
      </w:pPr>
      <w:rPr>
        <w:rFonts w:ascii="Arial" w:hAnsi="Arial" w:hint="default"/>
      </w:rPr>
    </w:lvl>
    <w:lvl w:ilvl="1" w:tplc="95CE7A94" w:tentative="1">
      <w:start w:val="1"/>
      <w:numFmt w:val="bullet"/>
      <w:lvlText w:val="•"/>
      <w:lvlJc w:val="left"/>
      <w:pPr>
        <w:tabs>
          <w:tab w:val="num" w:pos="1440"/>
        </w:tabs>
        <w:ind w:left="1440" w:hanging="360"/>
      </w:pPr>
      <w:rPr>
        <w:rFonts w:ascii="Arial" w:hAnsi="Arial" w:hint="default"/>
      </w:rPr>
    </w:lvl>
    <w:lvl w:ilvl="2" w:tplc="185028CC" w:tentative="1">
      <w:start w:val="1"/>
      <w:numFmt w:val="bullet"/>
      <w:lvlText w:val="•"/>
      <w:lvlJc w:val="left"/>
      <w:pPr>
        <w:tabs>
          <w:tab w:val="num" w:pos="2160"/>
        </w:tabs>
        <w:ind w:left="2160" w:hanging="360"/>
      </w:pPr>
      <w:rPr>
        <w:rFonts w:ascii="Arial" w:hAnsi="Arial" w:hint="default"/>
      </w:rPr>
    </w:lvl>
    <w:lvl w:ilvl="3" w:tplc="7D0A69B6" w:tentative="1">
      <w:start w:val="1"/>
      <w:numFmt w:val="bullet"/>
      <w:lvlText w:val="•"/>
      <w:lvlJc w:val="left"/>
      <w:pPr>
        <w:tabs>
          <w:tab w:val="num" w:pos="2880"/>
        </w:tabs>
        <w:ind w:left="2880" w:hanging="360"/>
      </w:pPr>
      <w:rPr>
        <w:rFonts w:ascii="Arial" w:hAnsi="Arial" w:hint="default"/>
      </w:rPr>
    </w:lvl>
    <w:lvl w:ilvl="4" w:tplc="CAA6B610" w:tentative="1">
      <w:start w:val="1"/>
      <w:numFmt w:val="bullet"/>
      <w:lvlText w:val="•"/>
      <w:lvlJc w:val="left"/>
      <w:pPr>
        <w:tabs>
          <w:tab w:val="num" w:pos="3600"/>
        </w:tabs>
        <w:ind w:left="3600" w:hanging="360"/>
      </w:pPr>
      <w:rPr>
        <w:rFonts w:ascii="Arial" w:hAnsi="Arial" w:hint="default"/>
      </w:rPr>
    </w:lvl>
    <w:lvl w:ilvl="5" w:tplc="2522042E" w:tentative="1">
      <w:start w:val="1"/>
      <w:numFmt w:val="bullet"/>
      <w:lvlText w:val="•"/>
      <w:lvlJc w:val="left"/>
      <w:pPr>
        <w:tabs>
          <w:tab w:val="num" w:pos="4320"/>
        </w:tabs>
        <w:ind w:left="4320" w:hanging="360"/>
      </w:pPr>
      <w:rPr>
        <w:rFonts w:ascii="Arial" w:hAnsi="Arial" w:hint="default"/>
      </w:rPr>
    </w:lvl>
    <w:lvl w:ilvl="6" w:tplc="AC1E9A50" w:tentative="1">
      <w:start w:val="1"/>
      <w:numFmt w:val="bullet"/>
      <w:lvlText w:val="•"/>
      <w:lvlJc w:val="left"/>
      <w:pPr>
        <w:tabs>
          <w:tab w:val="num" w:pos="5040"/>
        </w:tabs>
        <w:ind w:left="5040" w:hanging="360"/>
      </w:pPr>
      <w:rPr>
        <w:rFonts w:ascii="Arial" w:hAnsi="Arial" w:hint="default"/>
      </w:rPr>
    </w:lvl>
    <w:lvl w:ilvl="7" w:tplc="57D28E26" w:tentative="1">
      <w:start w:val="1"/>
      <w:numFmt w:val="bullet"/>
      <w:lvlText w:val="•"/>
      <w:lvlJc w:val="left"/>
      <w:pPr>
        <w:tabs>
          <w:tab w:val="num" w:pos="5760"/>
        </w:tabs>
        <w:ind w:left="5760" w:hanging="360"/>
      </w:pPr>
      <w:rPr>
        <w:rFonts w:ascii="Arial" w:hAnsi="Arial" w:hint="default"/>
      </w:rPr>
    </w:lvl>
    <w:lvl w:ilvl="8" w:tplc="B48E56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6D3D7D"/>
    <w:multiLevelType w:val="multilevel"/>
    <w:tmpl w:val="68420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14C4CDC"/>
    <w:multiLevelType w:val="hybridMultilevel"/>
    <w:tmpl w:val="41B2AEC6"/>
    <w:lvl w:ilvl="0" w:tplc="39A83B9C">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F80E7A"/>
    <w:multiLevelType w:val="hybridMultilevel"/>
    <w:tmpl w:val="A17A455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48B5BE1"/>
    <w:multiLevelType w:val="hybridMultilevel"/>
    <w:tmpl w:val="08E6D616"/>
    <w:lvl w:ilvl="0" w:tplc="39A83B9C">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311346"/>
    <w:multiLevelType w:val="hybridMultilevel"/>
    <w:tmpl w:val="0B8A0D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EBA063D"/>
    <w:multiLevelType w:val="multilevel"/>
    <w:tmpl w:val="EC6EC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677602"/>
    <w:multiLevelType w:val="multilevel"/>
    <w:tmpl w:val="01128B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6483DBF"/>
    <w:multiLevelType w:val="hybridMultilevel"/>
    <w:tmpl w:val="BDFE684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7E234B5"/>
    <w:multiLevelType w:val="hybridMultilevel"/>
    <w:tmpl w:val="9366152E"/>
    <w:lvl w:ilvl="0" w:tplc="00E48100">
      <w:start w:val="1"/>
      <w:numFmt w:val="bullet"/>
      <w:lvlText w:val="•"/>
      <w:lvlJc w:val="left"/>
      <w:pPr>
        <w:tabs>
          <w:tab w:val="num" w:pos="720"/>
        </w:tabs>
        <w:ind w:left="720" w:hanging="360"/>
      </w:pPr>
      <w:rPr>
        <w:rFonts w:ascii="Arial" w:hAnsi="Arial" w:hint="default"/>
      </w:rPr>
    </w:lvl>
    <w:lvl w:ilvl="1" w:tplc="5770D28A" w:tentative="1">
      <w:start w:val="1"/>
      <w:numFmt w:val="bullet"/>
      <w:lvlText w:val="•"/>
      <w:lvlJc w:val="left"/>
      <w:pPr>
        <w:tabs>
          <w:tab w:val="num" w:pos="1440"/>
        </w:tabs>
        <w:ind w:left="1440" w:hanging="360"/>
      </w:pPr>
      <w:rPr>
        <w:rFonts w:ascii="Arial" w:hAnsi="Arial" w:hint="default"/>
      </w:rPr>
    </w:lvl>
    <w:lvl w:ilvl="2" w:tplc="829E4A58" w:tentative="1">
      <w:start w:val="1"/>
      <w:numFmt w:val="bullet"/>
      <w:lvlText w:val="•"/>
      <w:lvlJc w:val="left"/>
      <w:pPr>
        <w:tabs>
          <w:tab w:val="num" w:pos="2160"/>
        </w:tabs>
        <w:ind w:left="2160" w:hanging="360"/>
      </w:pPr>
      <w:rPr>
        <w:rFonts w:ascii="Arial" w:hAnsi="Arial" w:hint="default"/>
      </w:rPr>
    </w:lvl>
    <w:lvl w:ilvl="3" w:tplc="A83CADEC" w:tentative="1">
      <w:start w:val="1"/>
      <w:numFmt w:val="bullet"/>
      <w:lvlText w:val="•"/>
      <w:lvlJc w:val="left"/>
      <w:pPr>
        <w:tabs>
          <w:tab w:val="num" w:pos="2880"/>
        </w:tabs>
        <w:ind w:left="2880" w:hanging="360"/>
      </w:pPr>
      <w:rPr>
        <w:rFonts w:ascii="Arial" w:hAnsi="Arial" w:hint="default"/>
      </w:rPr>
    </w:lvl>
    <w:lvl w:ilvl="4" w:tplc="EB223CEA" w:tentative="1">
      <w:start w:val="1"/>
      <w:numFmt w:val="bullet"/>
      <w:lvlText w:val="•"/>
      <w:lvlJc w:val="left"/>
      <w:pPr>
        <w:tabs>
          <w:tab w:val="num" w:pos="3600"/>
        </w:tabs>
        <w:ind w:left="3600" w:hanging="360"/>
      </w:pPr>
      <w:rPr>
        <w:rFonts w:ascii="Arial" w:hAnsi="Arial" w:hint="default"/>
      </w:rPr>
    </w:lvl>
    <w:lvl w:ilvl="5" w:tplc="3EDCFB20" w:tentative="1">
      <w:start w:val="1"/>
      <w:numFmt w:val="bullet"/>
      <w:lvlText w:val="•"/>
      <w:lvlJc w:val="left"/>
      <w:pPr>
        <w:tabs>
          <w:tab w:val="num" w:pos="4320"/>
        </w:tabs>
        <w:ind w:left="4320" w:hanging="360"/>
      </w:pPr>
      <w:rPr>
        <w:rFonts w:ascii="Arial" w:hAnsi="Arial" w:hint="default"/>
      </w:rPr>
    </w:lvl>
    <w:lvl w:ilvl="6" w:tplc="B2562636" w:tentative="1">
      <w:start w:val="1"/>
      <w:numFmt w:val="bullet"/>
      <w:lvlText w:val="•"/>
      <w:lvlJc w:val="left"/>
      <w:pPr>
        <w:tabs>
          <w:tab w:val="num" w:pos="5040"/>
        </w:tabs>
        <w:ind w:left="5040" w:hanging="360"/>
      </w:pPr>
      <w:rPr>
        <w:rFonts w:ascii="Arial" w:hAnsi="Arial" w:hint="default"/>
      </w:rPr>
    </w:lvl>
    <w:lvl w:ilvl="7" w:tplc="7228D426" w:tentative="1">
      <w:start w:val="1"/>
      <w:numFmt w:val="bullet"/>
      <w:lvlText w:val="•"/>
      <w:lvlJc w:val="left"/>
      <w:pPr>
        <w:tabs>
          <w:tab w:val="num" w:pos="5760"/>
        </w:tabs>
        <w:ind w:left="5760" w:hanging="360"/>
      </w:pPr>
      <w:rPr>
        <w:rFonts w:ascii="Arial" w:hAnsi="Arial" w:hint="default"/>
      </w:rPr>
    </w:lvl>
    <w:lvl w:ilvl="8" w:tplc="41F6F2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EF5961"/>
    <w:multiLevelType w:val="multilevel"/>
    <w:tmpl w:val="5C6C0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324392F"/>
    <w:multiLevelType w:val="hybridMultilevel"/>
    <w:tmpl w:val="09C2BFB4"/>
    <w:lvl w:ilvl="0" w:tplc="D1B216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ACF59FF"/>
    <w:multiLevelType w:val="multilevel"/>
    <w:tmpl w:val="9B7A0A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B777D95"/>
    <w:multiLevelType w:val="hybridMultilevel"/>
    <w:tmpl w:val="C5607434"/>
    <w:lvl w:ilvl="0" w:tplc="90E62F4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D90078A"/>
    <w:multiLevelType w:val="multilevel"/>
    <w:tmpl w:val="D0169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E7B2AFC"/>
    <w:multiLevelType w:val="hybridMultilevel"/>
    <w:tmpl w:val="EE20F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F714CE"/>
    <w:multiLevelType w:val="multilevel"/>
    <w:tmpl w:val="9FA62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3B41061"/>
    <w:multiLevelType w:val="hybridMultilevel"/>
    <w:tmpl w:val="37CCEAE2"/>
    <w:lvl w:ilvl="0" w:tplc="00E4810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6351D5C"/>
    <w:multiLevelType w:val="hybridMultilevel"/>
    <w:tmpl w:val="3D369A22"/>
    <w:lvl w:ilvl="0" w:tplc="8D486730">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37" w15:restartNumberingAfterBreak="0">
    <w:nsid w:val="79F332B7"/>
    <w:multiLevelType w:val="hybridMultilevel"/>
    <w:tmpl w:val="A10CF0B6"/>
    <w:lvl w:ilvl="0" w:tplc="00E4810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B9848F9"/>
    <w:multiLevelType w:val="hybridMultilevel"/>
    <w:tmpl w:val="545E0218"/>
    <w:lvl w:ilvl="0" w:tplc="00E4810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24"/>
  </w:num>
  <w:num w:numId="3">
    <w:abstractNumId w:val="33"/>
  </w:num>
  <w:num w:numId="4">
    <w:abstractNumId w:val="19"/>
  </w:num>
  <w:num w:numId="5">
    <w:abstractNumId w:val="32"/>
  </w:num>
  <w:num w:numId="6">
    <w:abstractNumId w:val="34"/>
  </w:num>
  <w:num w:numId="7">
    <w:abstractNumId w:val="28"/>
  </w:num>
  <w:num w:numId="8">
    <w:abstractNumId w:val="31"/>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7"/>
  </w:num>
  <w:num w:numId="15">
    <w:abstractNumId w:val="26"/>
  </w:num>
  <w:num w:numId="16">
    <w:abstractNumId w:val="12"/>
  </w:num>
  <w:num w:numId="17">
    <w:abstractNumId w:val="20"/>
  </w:num>
  <w:num w:numId="18">
    <w:abstractNumId w:val="10"/>
  </w:num>
  <w:num w:numId="19">
    <w:abstractNumId w:val="22"/>
  </w:num>
  <w:num w:numId="20">
    <w:abstractNumId w:val="27"/>
  </w:num>
  <w:num w:numId="21">
    <w:abstractNumId w:val="13"/>
  </w:num>
  <w:num w:numId="22">
    <w:abstractNumId w:val="18"/>
  </w:num>
  <w:num w:numId="23">
    <w:abstractNumId w:val="36"/>
  </w:num>
  <w:num w:numId="24">
    <w:abstractNumId w:val="3"/>
  </w:num>
  <w:num w:numId="25">
    <w:abstractNumId w:val="14"/>
  </w:num>
  <w:num w:numId="26">
    <w:abstractNumId w:val="5"/>
  </w:num>
  <w:num w:numId="27">
    <w:abstractNumId w:val="15"/>
  </w:num>
  <w:num w:numId="28">
    <w:abstractNumId w:val="35"/>
  </w:num>
  <w:num w:numId="29">
    <w:abstractNumId w:val="4"/>
  </w:num>
  <w:num w:numId="30">
    <w:abstractNumId w:val="7"/>
  </w:num>
  <w:num w:numId="31">
    <w:abstractNumId w:val="38"/>
  </w:num>
  <w:num w:numId="32">
    <w:abstractNumId w:val="37"/>
  </w:num>
  <w:num w:numId="33">
    <w:abstractNumId w:val="29"/>
  </w:num>
  <w:num w:numId="34">
    <w:abstractNumId w:val="6"/>
  </w:num>
  <w:num w:numId="35">
    <w:abstractNumId w:val="11"/>
  </w:num>
  <w:num w:numId="36">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662F"/>
    <w:rsid w:val="000006AE"/>
    <w:rsid w:val="00003DFF"/>
    <w:rsid w:val="000217F1"/>
    <w:rsid w:val="00021E86"/>
    <w:rsid w:val="00022592"/>
    <w:rsid w:val="00024677"/>
    <w:rsid w:val="00026B6E"/>
    <w:rsid w:val="000272AD"/>
    <w:rsid w:val="000275EB"/>
    <w:rsid w:val="000303D6"/>
    <w:rsid w:val="000356F2"/>
    <w:rsid w:val="00042E2E"/>
    <w:rsid w:val="000435D7"/>
    <w:rsid w:val="00045F43"/>
    <w:rsid w:val="00052DE9"/>
    <w:rsid w:val="00054555"/>
    <w:rsid w:val="00054C85"/>
    <w:rsid w:val="00060067"/>
    <w:rsid w:val="0006059D"/>
    <w:rsid w:val="00061439"/>
    <w:rsid w:val="00066C89"/>
    <w:rsid w:val="00080C97"/>
    <w:rsid w:val="0008133B"/>
    <w:rsid w:val="0008486D"/>
    <w:rsid w:val="000848DC"/>
    <w:rsid w:val="000A1AB7"/>
    <w:rsid w:val="000A4151"/>
    <w:rsid w:val="000C64C9"/>
    <w:rsid w:val="000C7174"/>
    <w:rsid w:val="000D1E29"/>
    <w:rsid w:val="000E0CFE"/>
    <w:rsid w:val="000E1CF7"/>
    <w:rsid w:val="000F0736"/>
    <w:rsid w:val="000F59D6"/>
    <w:rsid w:val="000F7612"/>
    <w:rsid w:val="00100C5D"/>
    <w:rsid w:val="00105305"/>
    <w:rsid w:val="00112984"/>
    <w:rsid w:val="00120DBC"/>
    <w:rsid w:val="001246CD"/>
    <w:rsid w:val="00131E86"/>
    <w:rsid w:val="00132127"/>
    <w:rsid w:val="001334CC"/>
    <w:rsid w:val="00135137"/>
    <w:rsid w:val="001358B0"/>
    <w:rsid w:val="00137CC9"/>
    <w:rsid w:val="001416E6"/>
    <w:rsid w:val="00143296"/>
    <w:rsid w:val="00150EBC"/>
    <w:rsid w:val="00160443"/>
    <w:rsid w:val="00164783"/>
    <w:rsid w:val="0017163C"/>
    <w:rsid w:val="001734C9"/>
    <w:rsid w:val="00181ED4"/>
    <w:rsid w:val="00183DF1"/>
    <w:rsid w:val="001A583E"/>
    <w:rsid w:val="001B454D"/>
    <w:rsid w:val="001D60B4"/>
    <w:rsid w:val="001D645F"/>
    <w:rsid w:val="001F1818"/>
    <w:rsid w:val="001F382F"/>
    <w:rsid w:val="002047C0"/>
    <w:rsid w:val="00207952"/>
    <w:rsid w:val="00211001"/>
    <w:rsid w:val="0021487A"/>
    <w:rsid w:val="00214B0E"/>
    <w:rsid w:val="00216234"/>
    <w:rsid w:val="002175D1"/>
    <w:rsid w:val="002200FB"/>
    <w:rsid w:val="00221452"/>
    <w:rsid w:val="002214FE"/>
    <w:rsid w:val="00222DF6"/>
    <w:rsid w:val="00225E83"/>
    <w:rsid w:val="0023012E"/>
    <w:rsid w:val="002432AC"/>
    <w:rsid w:val="002460C0"/>
    <w:rsid w:val="0025009D"/>
    <w:rsid w:val="002552FE"/>
    <w:rsid w:val="0025581A"/>
    <w:rsid w:val="002565B6"/>
    <w:rsid w:val="002678BC"/>
    <w:rsid w:val="00275657"/>
    <w:rsid w:val="0027740B"/>
    <w:rsid w:val="002802DD"/>
    <w:rsid w:val="00280992"/>
    <w:rsid w:val="00285C55"/>
    <w:rsid w:val="00286DEC"/>
    <w:rsid w:val="002918D5"/>
    <w:rsid w:val="00295A85"/>
    <w:rsid w:val="002A32F6"/>
    <w:rsid w:val="002A65CA"/>
    <w:rsid w:val="002B62A6"/>
    <w:rsid w:val="002C4BE2"/>
    <w:rsid w:val="002C7940"/>
    <w:rsid w:val="002D5767"/>
    <w:rsid w:val="002D5F68"/>
    <w:rsid w:val="002E2C22"/>
    <w:rsid w:val="002E6613"/>
    <w:rsid w:val="002F1692"/>
    <w:rsid w:val="002F3767"/>
    <w:rsid w:val="002F3956"/>
    <w:rsid w:val="002F3C07"/>
    <w:rsid w:val="00300E62"/>
    <w:rsid w:val="00310D39"/>
    <w:rsid w:val="00311E69"/>
    <w:rsid w:val="003145F8"/>
    <w:rsid w:val="00324C69"/>
    <w:rsid w:val="003313CE"/>
    <w:rsid w:val="00336F7D"/>
    <w:rsid w:val="003501FE"/>
    <w:rsid w:val="003527E9"/>
    <w:rsid w:val="00363981"/>
    <w:rsid w:val="00364A85"/>
    <w:rsid w:val="003655A4"/>
    <w:rsid w:val="003671ED"/>
    <w:rsid w:val="0037391C"/>
    <w:rsid w:val="00376FCB"/>
    <w:rsid w:val="00386DA1"/>
    <w:rsid w:val="00390713"/>
    <w:rsid w:val="00390988"/>
    <w:rsid w:val="00391393"/>
    <w:rsid w:val="00394A0F"/>
    <w:rsid w:val="003A267E"/>
    <w:rsid w:val="003A6204"/>
    <w:rsid w:val="003A7578"/>
    <w:rsid w:val="003B3E99"/>
    <w:rsid w:val="003B3EA9"/>
    <w:rsid w:val="003B6E24"/>
    <w:rsid w:val="003C14E8"/>
    <w:rsid w:val="003C1DF2"/>
    <w:rsid w:val="003C3EB9"/>
    <w:rsid w:val="003D3726"/>
    <w:rsid w:val="003D6384"/>
    <w:rsid w:val="003E34F7"/>
    <w:rsid w:val="003E3575"/>
    <w:rsid w:val="00407871"/>
    <w:rsid w:val="004116EA"/>
    <w:rsid w:val="004164DC"/>
    <w:rsid w:val="004248E8"/>
    <w:rsid w:val="00425B5E"/>
    <w:rsid w:val="00431057"/>
    <w:rsid w:val="004319D2"/>
    <w:rsid w:val="004322DB"/>
    <w:rsid w:val="00442219"/>
    <w:rsid w:val="0044567F"/>
    <w:rsid w:val="00447E35"/>
    <w:rsid w:val="00453699"/>
    <w:rsid w:val="00456440"/>
    <w:rsid w:val="0046596A"/>
    <w:rsid w:val="00466F33"/>
    <w:rsid w:val="00472B04"/>
    <w:rsid w:val="00474690"/>
    <w:rsid w:val="00483866"/>
    <w:rsid w:val="00484785"/>
    <w:rsid w:val="00490AC8"/>
    <w:rsid w:val="00492471"/>
    <w:rsid w:val="00492CAD"/>
    <w:rsid w:val="004933B6"/>
    <w:rsid w:val="00496816"/>
    <w:rsid w:val="004A45EB"/>
    <w:rsid w:val="004B1A4C"/>
    <w:rsid w:val="004B4423"/>
    <w:rsid w:val="004C3665"/>
    <w:rsid w:val="004C6963"/>
    <w:rsid w:val="004C7AED"/>
    <w:rsid w:val="004C7D68"/>
    <w:rsid w:val="004D0F8D"/>
    <w:rsid w:val="004D2AD6"/>
    <w:rsid w:val="004E4915"/>
    <w:rsid w:val="004E7857"/>
    <w:rsid w:val="004F575B"/>
    <w:rsid w:val="00501035"/>
    <w:rsid w:val="00502C69"/>
    <w:rsid w:val="00506C2C"/>
    <w:rsid w:val="00511A03"/>
    <w:rsid w:val="0051247C"/>
    <w:rsid w:val="005126CD"/>
    <w:rsid w:val="00512D10"/>
    <w:rsid w:val="00513431"/>
    <w:rsid w:val="0052199F"/>
    <w:rsid w:val="00522B39"/>
    <w:rsid w:val="00525F71"/>
    <w:rsid w:val="00527C45"/>
    <w:rsid w:val="0053117C"/>
    <w:rsid w:val="00532185"/>
    <w:rsid w:val="00541B51"/>
    <w:rsid w:val="005431C7"/>
    <w:rsid w:val="00567204"/>
    <w:rsid w:val="00574233"/>
    <w:rsid w:val="005777E0"/>
    <w:rsid w:val="005838B1"/>
    <w:rsid w:val="0059787E"/>
    <w:rsid w:val="005A24E6"/>
    <w:rsid w:val="005A30A8"/>
    <w:rsid w:val="005A3982"/>
    <w:rsid w:val="005A6159"/>
    <w:rsid w:val="005A7D94"/>
    <w:rsid w:val="005C0FA7"/>
    <w:rsid w:val="005C26A3"/>
    <w:rsid w:val="005D0331"/>
    <w:rsid w:val="005D454A"/>
    <w:rsid w:val="005D6E6D"/>
    <w:rsid w:val="005E6B82"/>
    <w:rsid w:val="005E71B9"/>
    <w:rsid w:val="005E7326"/>
    <w:rsid w:val="005F0307"/>
    <w:rsid w:val="005F0996"/>
    <w:rsid w:val="005F0DC6"/>
    <w:rsid w:val="005F6618"/>
    <w:rsid w:val="005F6EDB"/>
    <w:rsid w:val="005F7EBE"/>
    <w:rsid w:val="006129D9"/>
    <w:rsid w:val="006207DA"/>
    <w:rsid w:val="00624E77"/>
    <w:rsid w:val="00630DF1"/>
    <w:rsid w:val="00632B3D"/>
    <w:rsid w:val="00641612"/>
    <w:rsid w:val="00642A6E"/>
    <w:rsid w:val="006455C9"/>
    <w:rsid w:val="00661955"/>
    <w:rsid w:val="00661F49"/>
    <w:rsid w:val="00663268"/>
    <w:rsid w:val="00673D1D"/>
    <w:rsid w:val="006753E2"/>
    <w:rsid w:val="00676119"/>
    <w:rsid w:val="00681DCE"/>
    <w:rsid w:val="00686736"/>
    <w:rsid w:val="0068791A"/>
    <w:rsid w:val="006A595B"/>
    <w:rsid w:val="006A7A80"/>
    <w:rsid w:val="006B7062"/>
    <w:rsid w:val="006C1C9F"/>
    <w:rsid w:val="006C5EBB"/>
    <w:rsid w:val="006D2310"/>
    <w:rsid w:val="006D4DC7"/>
    <w:rsid w:val="006E000D"/>
    <w:rsid w:val="006E0219"/>
    <w:rsid w:val="006E3A63"/>
    <w:rsid w:val="006E62D5"/>
    <w:rsid w:val="006E7B53"/>
    <w:rsid w:val="006F0A8D"/>
    <w:rsid w:val="006F669D"/>
    <w:rsid w:val="0070170B"/>
    <w:rsid w:val="00706584"/>
    <w:rsid w:val="00712516"/>
    <w:rsid w:val="007229F4"/>
    <w:rsid w:val="007271C2"/>
    <w:rsid w:val="0074141E"/>
    <w:rsid w:val="00741B03"/>
    <w:rsid w:val="00744623"/>
    <w:rsid w:val="00751DDA"/>
    <w:rsid w:val="00762FF2"/>
    <w:rsid w:val="0076406A"/>
    <w:rsid w:val="0076546B"/>
    <w:rsid w:val="00767D0E"/>
    <w:rsid w:val="00772D6F"/>
    <w:rsid w:val="00772FC5"/>
    <w:rsid w:val="0077674F"/>
    <w:rsid w:val="00790DED"/>
    <w:rsid w:val="00791314"/>
    <w:rsid w:val="00792425"/>
    <w:rsid w:val="00793BCE"/>
    <w:rsid w:val="007972F1"/>
    <w:rsid w:val="007A0177"/>
    <w:rsid w:val="007A1AAD"/>
    <w:rsid w:val="007A43B8"/>
    <w:rsid w:val="007A67DC"/>
    <w:rsid w:val="007B04F1"/>
    <w:rsid w:val="007B0A4E"/>
    <w:rsid w:val="007C1A33"/>
    <w:rsid w:val="007D487C"/>
    <w:rsid w:val="007D69B7"/>
    <w:rsid w:val="007E09A6"/>
    <w:rsid w:val="007E70BA"/>
    <w:rsid w:val="007F390B"/>
    <w:rsid w:val="007F62DD"/>
    <w:rsid w:val="0080110A"/>
    <w:rsid w:val="0080401B"/>
    <w:rsid w:val="00807A9D"/>
    <w:rsid w:val="00815AC8"/>
    <w:rsid w:val="008200E5"/>
    <w:rsid w:val="00820B27"/>
    <w:rsid w:val="008243C6"/>
    <w:rsid w:val="00827AF7"/>
    <w:rsid w:val="0083002E"/>
    <w:rsid w:val="00831716"/>
    <w:rsid w:val="00832444"/>
    <w:rsid w:val="00836CAA"/>
    <w:rsid w:val="00840B96"/>
    <w:rsid w:val="00842855"/>
    <w:rsid w:val="0084328C"/>
    <w:rsid w:val="00846EB0"/>
    <w:rsid w:val="00851457"/>
    <w:rsid w:val="008538DF"/>
    <w:rsid w:val="00854544"/>
    <w:rsid w:val="00856D5C"/>
    <w:rsid w:val="008618E7"/>
    <w:rsid w:val="00864AAC"/>
    <w:rsid w:val="00865C70"/>
    <w:rsid w:val="00867CAD"/>
    <w:rsid w:val="00871313"/>
    <w:rsid w:val="008750AB"/>
    <w:rsid w:val="00885173"/>
    <w:rsid w:val="008869AE"/>
    <w:rsid w:val="00892C40"/>
    <w:rsid w:val="008979A4"/>
    <w:rsid w:val="008A42C7"/>
    <w:rsid w:val="008A662F"/>
    <w:rsid w:val="008B4229"/>
    <w:rsid w:val="008B5103"/>
    <w:rsid w:val="008C0DFE"/>
    <w:rsid w:val="008C1683"/>
    <w:rsid w:val="008E3BEC"/>
    <w:rsid w:val="008E7563"/>
    <w:rsid w:val="00902A77"/>
    <w:rsid w:val="009123B4"/>
    <w:rsid w:val="00912FAA"/>
    <w:rsid w:val="00916104"/>
    <w:rsid w:val="00920C73"/>
    <w:rsid w:val="00923070"/>
    <w:rsid w:val="00923698"/>
    <w:rsid w:val="009266EF"/>
    <w:rsid w:val="00944BB5"/>
    <w:rsid w:val="009463B8"/>
    <w:rsid w:val="009516C4"/>
    <w:rsid w:val="00951FFA"/>
    <w:rsid w:val="0095566D"/>
    <w:rsid w:val="00956E55"/>
    <w:rsid w:val="0096000C"/>
    <w:rsid w:val="0096524F"/>
    <w:rsid w:val="00965F2D"/>
    <w:rsid w:val="00971FB0"/>
    <w:rsid w:val="00975ECA"/>
    <w:rsid w:val="00983B61"/>
    <w:rsid w:val="00987676"/>
    <w:rsid w:val="00996CD2"/>
    <w:rsid w:val="009A7B40"/>
    <w:rsid w:val="009B02C6"/>
    <w:rsid w:val="009B0827"/>
    <w:rsid w:val="009B32F8"/>
    <w:rsid w:val="009B5216"/>
    <w:rsid w:val="009B7243"/>
    <w:rsid w:val="009D1FDD"/>
    <w:rsid w:val="009E6EF7"/>
    <w:rsid w:val="009F0DD4"/>
    <w:rsid w:val="009F23D4"/>
    <w:rsid w:val="009F24BE"/>
    <w:rsid w:val="009F6348"/>
    <w:rsid w:val="00A06DD6"/>
    <w:rsid w:val="00A1209F"/>
    <w:rsid w:val="00A12134"/>
    <w:rsid w:val="00A14642"/>
    <w:rsid w:val="00A163A9"/>
    <w:rsid w:val="00A16555"/>
    <w:rsid w:val="00A176FA"/>
    <w:rsid w:val="00A25FCD"/>
    <w:rsid w:val="00A271AA"/>
    <w:rsid w:val="00A3025E"/>
    <w:rsid w:val="00A32BAB"/>
    <w:rsid w:val="00A32DE8"/>
    <w:rsid w:val="00A34867"/>
    <w:rsid w:val="00A35D2A"/>
    <w:rsid w:val="00A3640C"/>
    <w:rsid w:val="00A43605"/>
    <w:rsid w:val="00A444EF"/>
    <w:rsid w:val="00A44E89"/>
    <w:rsid w:val="00A51F16"/>
    <w:rsid w:val="00A54117"/>
    <w:rsid w:val="00A607F6"/>
    <w:rsid w:val="00A67A3E"/>
    <w:rsid w:val="00A71583"/>
    <w:rsid w:val="00A75BBB"/>
    <w:rsid w:val="00A802A5"/>
    <w:rsid w:val="00A81464"/>
    <w:rsid w:val="00A85A78"/>
    <w:rsid w:val="00A86846"/>
    <w:rsid w:val="00A9396A"/>
    <w:rsid w:val="00A96BA2"/>
    <w:rsid w:val="00AA16B1"/>
    <w:rsid w:val="00AB09EC"/>
    <w:rsid w:val="00AB1FBB"/>
    <w:rsid w:val="00AB51F4"/>
    <w:rsid w:val="00AC125F"/>
    <w:rsid w:val="00AC29AB"/>
    <w:rsid w:val="00AC4438"/>
    <w:rsid w:val="00AC4663"/>
    <w:rsid w:val="00AC67A4"/>
    <w:rsid w:val="00AC72E3"/>
    <w:rsid w:val="00AC7804"/>
    <w:rsid w:val="00AD2989"/>
    <w:rsid w:val="00AD3B58"/>
    <w:rsid w:val="00AD3CC7"/>
    <w:rsid w:val="00AD615B"/>
    <w:rsid w:val="00AF2272"/>
    <w:rsid w:val="00AF4E1C"/>
    <w:rsid w:val="00AF7AC8"/>
    <w:rsid w:val="00B02553"/>
    <w:rsid w:val="00B06CB2"/>
    <w:rsid w:val="00B149DE"/>
    <w:rsid w:val="00B228BC"/>
    <w:rsid w:val="00B30C01"/>
    <w:rsid w:val="00B33165"/>
    <w:rsid w:val="00B34D92"/>
    <w:rsid w:val="00B40ECA"/>
    <w:rsid w:val="00B43BE8"/>
    <w:rsid w:val="00B60757"/>
    <w:rsid w:val="00B61697"/>
    <w:rsid w:val="00B658D7"/>
    <w:rsid w:val="00B6598D"/>
    <w:rsid w:val="00B81C5C"/>
    <w:rsid w:val="00B942F7"/>
    <w:rsid w:val="00B97BA3"/>
    <w:rsid w:val="00BA3BC3"/>
    <w:rsid w:val="00BB113D"/>
    <w:rsid w:val="00BB2306"/>
    <w:rsid w:val="00BB583A"/>
    <w:rsid w:val="00BB7790"/>
    <w:rsid w:val="00BC6A23"/>
    <w:rsid w:val="00BD414F"/>
    <w:rsid w:val="00BD42E6"/>
    <w:rsid w:val="00BD6AD7"/>
    <w:rsid w:val="00BD73B1"/>
    <w:rsid w:val="00BE1E89"/>
    <w:rsid w:val="00BE5406"/>
    <w:rsid w:val="00BF011C"/>
    <w:rsid w:val="00BF0B15"/>
    <w:rsid w:val="00C00496"/>
    <w:rsid w:val="00C00D75"/>
    <w:rsid w:val="00C0192B"/>
    <w:rsid w:val="00C062B3"/>
    <w:rsid w:val="00C20BCC"/>
    <w:rsid w:val="00C23808"/>
    <w:rsid w:val="00C33051"/>
    <w:rsid w:val="00C40530"/>
    <w:rsid w:val="00C4122E"/>
    <w:rsid w:val="00C4399D"/>
    <w:rsid w:val="00C47BA5"/>
    <w:rsid w:val="00C54E35"/>
    <w:rsid w:val="00C571A3"/>
    <w:rsid w:val="00C62454"/>
    <w:rsid w:val="00C67947"/>
    <w:rsid w:val="00C67C4F"/>
    <w:rsid w:val="00C76486"/>
    <w:rsid w:val="00C776AD"/>
    <w:rsid w:val="00C843B4"/>
    <w:rsid w:val="00C85837"/>
    <w:rsid w:val="00C963AD"/>
    <w:rsid w:val="00C973FC"/>
    <w:rsid w:val="00C97DB1"/>
    <w:rsid w:val="00CA00D3"/>
    <w:rsid w:val="00CB12E9"/>
    <w:rsid w:val="00CB529F"/>
    <w:rsid w:val="00CB67E5"/>
    <w:rsid w:val="00CC1BED"/>
    <w:rsid w:val="00CC5772"/>
    <w:rsid w:val="00CD064D"/>
    <w:rsid w:val="00CD090E"/>
    <w:rsid w:val="00CD6168"/>
    <w:rsid w:val="00CE4475"/>
    <w:rsid w:val="00CF2DD3"/>
    <w:rsid w:val="00CF398D"/>
    <w:rsid w:val="00CF3ACE"/>
    <w:rsid w:val="00D01841"/>
    <w:rsid w:val="00D01FB6"/>
    <w:rsid w:val="00D058CB"/>
    <w:rsid w:val="00D1148F"/>
    <w:rsid w:val="00D1364C"/>
    <w:rsid w:val="00D14675"/>
    <w:rsid w:val="00D17A37"/>
    <w:rsid w:val="00D226CB"/>
    <w:rsid w:val="00D256DB"/>
    <w:rsid w:val="00D301EA"/>
    <w:rsid w:val="00D329BA"/>
    <w:rsid w:val="00D44A9D"/>
    <w:rsid w:val="00D46A78"/>
    <w:rsid w:val="00D743C4"/>
    <w:rsid w:val="00D7494C"/>
    <w:rsid w:val="00D80D26"/>
    <w:rsid w:val="00D816F4"/>
    <w:rsid w:val="00D821D1"/>
    <w:rsid w:val="00D85603"/>
    <w:rsid w:val="00D85B9B"/>
    <w:rsid w:val="00D97110"/>
    <w:rsid w:val="00DA1E7A"/>
    <w:rsid w:val="00DA2F75"/>
    <w:rsid w:val="00DA4D64"/>
    <w:rsid w:val="00DA4EE5"/>
    <w:rsid w:val="00DA65A8"/>
    <w:rsid w:val="00DA726F"/>
    <w:rsid w:val="00DB2BE9"/>
    <w:rsid w:val="00DB6313"/>
    <w:rsid w:val="00DC053F"/>
    <w:rsid w:val="00DC0E1B"/>
    <w:rsid w:val="00DC58A7"/>
    <w:rsid w:val="00DD0C99"/>
    <w:rsid w:val="00DD1169"/>
    <w:rsid w:val="00DD32D5"/>
    <w:rsid w:val="00DD7140"/>
    <w:rsid w:val="00DD7E92"/>
    <w:rsid w:val="00DE434C"/>
    <w:rsid w:val="00DE77DF"/>
    <w:rsid w:val="00DF1BA2"/>
    <w:rsid w:val="00DF2452"/>
    <w:rsid w:val="00DF5015"/>
    <w:rsid w:val="00DF5E83"/>
    <w:rsid w:val="00E01237"/>
    <w:rsid w:val="00E01D29"/>
    <w:rsid w:val="00E10641"/>
    <w:rsid w:val="00E24F5D"/>
    <w:rsid w:val="00E2584E"/>
    <w:rsid w:val="00E25B7B"/>
    <w:rsid w:val="00E26D27"/>
    <w:rsid w:val="00E36763"/>
    <w:rsid w:val="00E41CC1"/>
    <w:rsid w:val="00E43756"/>
    <w:rsid w:val="00E43A4E"/>
    <w:rsid w:val="00E47718"/>
    <w:rsid w:val="00E47CEB"/>
    <w:rsid w:val="00E51C05"/>
    <w:rsid w:val="00E51EF7"/>
    <w:rsid w:val="00E54C5E"/>
    <w:rsid w:val="00E563C7"/>
    <w:rsid w:val="00E569D9"/>
    <w:rsid w:val="00E61653"/>
    <w:rsid w:val="00E82745"/>
    <w:rsid w:val="00E86972"/>
    <w:rsid w:val="00E91D59"/>
    <w:rsid w:val="00E93DB7"/>
    <w:rsid w:val="00E9512A"/>
    <w:rsid w:val="00E97C9D"/>
    <w:rsid w:val="00EB715A"/>
    <w:rsid w:val="00EC376D"/>
    <w:rsid w:val="00EC7CD8"/>
    <w:rsid w:val="00ED157D"/>
    <w:rsid w:val="00ED7122"/>
    <w:rsid w:val="00EE0D01"/>
    <w:rsid w:val="00EE13CC"/>
    <w:rsid w:val="00EE36A1"/>
    <w:rsid w:val="00EE3F77"/>
    <w:rsid w:val="00EF253A"/>
    <w:rsid w:val="00F102AA"/>
    <w:rsid w:val="00F10C7A"/>
    <w:rsid w:val="00F11A28"/>
    <w:rsid w:val="00F11E69"/>
    <w:rsid w:val="00F207D2"/>
    <w:rsid w:val="00F20D8B"/>
    <w:rsid w:val="00F222EF"/>
    <w:rsid w:val="00F2398A"/>
    <w:rsid w:val="00F260B0"/>
    <w:rsid w:val="00F26263"/>
    <w:rsid w:val="00F3267B"/>
    <w:rsid w:val="00F429A1"/>
    <w:rsid w:val="00F533B5"/>
    <w:rsid w:val="00F550BD"/>
    <w:rsid w:val="00F552FA"/>
    <w:rsid w:val="00F57C9D"/>
    <w:rsid w:val="00F615AB"/>
    <w:rsid w:val="00F70CA2"/>
    <w:rsid w:val="00F70D2B"/>
    <w:rsid w:val="00F802C6"/>
    <w:rsid w:val="00F84346"/>
    <w:rsid w:val="00F85E2C"/>
    <w:rsid w:val="00F86C3F"/>
    <w:rsid w:val="00F87374"/>
    <w:rsid w:val="00F92509"/>
    <w:rsid w:val="00FA0570"/>
    <w:rsid w:val="00FA53D6"/>
    <w:rsid w:val="00FA566B"/>
    <w:rsid w:val="00FB143B"/>
    <w:rsid w:val="00FB1B00"/>
    <w:rsid w:val="00FB3858"/>
    <w:rsid w:val="00FB7B71"/>
    <w:rsid w:val="00FB7CDC"/>
    <w:rsid w:val="00FC767C"/>
    <w:rsid w:val="00FD1807"/>
    <w:rsid w:val="00FD35BB"/>
    <w:rsid w:val="00FE3CA0"/>
    <w:rsid w:val="00FE6496"/>
    <w:rsid w:val="00FF0EA0"/>
    <w:rsid w:val="00FF36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4"/>
    <o:shapelayout v:ext="edit">
      <o:idmap v:ext="edit" data="1"/>
      <o:rules v:ext="edit">
        <o:r id="V:Rule1" type="callout" idref="#Прямоугольная выноска 12"/>
        <o:r id="V:Rule2" type="callout" idref="#Прямоугольная выноска 8"/>
        <o:r id="V:Rule3" type="callout" idref="#Прямоугольная выноска 7"/>
        <o:r id="V:Rule4" type="callout" idref="#Прямоугольная выноска 6"/>
        <o:r id="V:Rule5" type="callout" idref="#Прямоугольная выноска 13"/>
        <o:r id="V:Rule6" type="callout" idref="#Прямоугольная выноска 11"/>
        <o:r id="V:Rule7" type="callout" idref="#Прямоугольная выноска 10"/>
        <o:r id="V:Rule8" type="callout" idref="#Прямоугольная выноска 9"/>
      </o:rules>
    </o:shapelayout>
  </w:shapeDefaults>
  <w:decimalSymbol w:val=","/>
  <w:listSeparator w:val=";"/>
  <w14:docId w14:val="1154BF4A"/>
  <w15:docId w15:val="{8D6623B5-4990-48A5-8EEB-07692E6BC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662F"/>
  </w:style>
  <w:style w:type="paragraph" w:styleId="1">
    <w:name w:val="heading 1"/>
    <w:basedOn w:val="a"/>
    <w:next w:val="a"/>
    <w:link w:val="10"/>
    <w:uiPriority w:val="9"/>
    <w:qFormat/>
    <w:rsid w:val="008A662F"/>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8A66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80C9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2A65C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iPriority w:val="9"/>
    <w:semiHidden/>
    <w:unhideWhenUsed/>
    <w:qFormat/>
    <w:rsid w:val="008A662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8A662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unhideWhenUsed/>
    <w:qFormat/>
    <w:rsid w:val="005431C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662F"/>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8A662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80C97"/>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2A65CA"/>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semiHidden/>
    <w:rsid w:val="008A662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8A662F"/>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rsid w:val="005431C7"/>
    <w:rPr>
      <w:rFonts w:asciiTheme="majorHAnsi" w:eastAsiaTheme="majorEastAsia" w:hAnsiTheme="majorHAnsi" w:cstheme="majorBidi"/>
      <w:color w:val="404040" w:themeColor="text1" w:themeTint="BF"/>
      <w:sz w:val="20"/>
      <w:szCs w:val="20"/>
    </w:rPr>
  </w:style>
  <w:style w:type="table" w:styleId="a3">
    <w:name w:val="Table Grid"/>
    <w:basedOn w:val="a1"/>
    <w:uiPriority w:val="59"/>
    <w:rsid w:val="008A66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5"/>
    <w:uiPriority w:val="99"/>
    <w:unhideWhenUsed/>
    <w:qFormat/>
    <w:rsid w:val="008A66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a0"/>
    <w:link w:val="a4"/>
    <w:uiPriority w:val="99"/>
    <w:rsid w:val="008A662F"/>
    <w:rPr>
      <w:rFonts w:ascii="Times New Roman" w:eastAsia="Times New Roman" w:hAnsi="Times New Roman" w:cs="Times New Roman"/>
      <w:sz w:val="24"/>
      <w:szCs w:val="24"/>
      <w:lang w:eastAsia="ru-RU"/>
    </w:rPr>
  </w:style>
  <w:style w:type="paragraph" w:styleId="a6">
    <w:name w:val="List Paragraph"/>
    <w:basedOn w:val="a"/>
    <w:uiPriority w:val="34"/>
    <w:qFormat/>
    <w:rsid w:val="008A662F"/>
    <w:pPr>
      <w:spacing w:after="0" w:line="240" w:lineRule="auto"/>
      <w:ind w:left="720"/>
      <w:contextualSpacing/>
    </w:pPr>
    <w:rPr>
      <w:rFonts w:ascii="Times New Roman" w:eastAsia="Times New Roman" w:hAnsi="Times New Roman" w:cs="Times New Roman"/>
      <w:sz w:val="24"/>
      <w:szCs w:val="24"/>
      <w:lang w:eastAsia="ru-RU"/>
    </w:rPr>
  </w:style>
  <w:style w:type="paragraph" w:styleId="a7">
    <w:name w:val="No Spacing"/>
    <w:aliases w:val="Руев"/>
    <w:link w:val="a8"/>
    <w:uiPriority w:val="1"/>
    <w:qFormat/>
    <w:rsid w:val="008A662F"/>
    <w:pPr>
      <w:spacing w:after="0" w:line="240" w:lineRule="auto"/>
    </w:pPr>
  </w:style>
  <w:style w:type="character" w:customStyle="1" w:styleId="a8">
    <w:name w:val="Без интервала Знак"/>
    <w:aliases w:val="Руев Знак"/>
    <w:basedOn w:val="a0"/>
    <w:link w:val="a7"/>
    <w:uiPriority w:val="1"/>
    <w:locked/>
    <w:rsid w:val="002A65CA"/>
  </w:style>
  <w:style w:type="character" w:styleId="a9">
    <w:name w:val="Strong"/>
    <w:basedOn w:val="a0"/>
    <w:uiPriority w:val="22"/>
    <w:qFormat/>
    <w:rsid w:val="008A662F"/>
    <w:rPr>
      <w:b/>
      <w:bCs/>
    </w:rPr>
  </w:style>
  <w:style w:type="paragraph" w:styleId="aa">
    <w:name w:val="Balloon Text"/>
    <w:basedOn w:val="a"/>
    <w:link w:val="ab"/>
    <w:uiPriority w:val="99"/>
    <w:semiHidden/>
    <w:unhideWhenUsed/>
    <w:rsid w:val="008A662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A662F"/>
    <w:rPr>
      <w:rFonts w:ascii="Tahoma" w:hAnsi="Tahoma" w:cs="Tahoma"/>
      <w:sz w:val="16"/>
      <w:szCs w:val="16"/>
    </w:rPr>
  </w:style>
  <w:style w:type="paragraph" w:styleId="ac">
    <w:name w:val="header"/>
    <w:basedOn w:val="a"/>
    <w:link w:val="ad"/>
    <w:uiPriority w:val="99"/>
    <w:semiHidden/>
    <w:unhideWhenUsed/>
    <w:rsid w:val="008A662F"/>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8A662F"/>
  </w:style>
  <w:style w:type="paragraph" w:styleId="ae">
    <w:name w:val="footer"/>
    <w:basedOn w:val="a"/>
    <w:link w:val="af"/>
    <w:uiPriority w:val="99"/>
    <w:unhideWhenUsed/>
    <w:rsid w:val="008A662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A662F"/>
  </w:style>
  <w:style w:type="character" w:styleId="af0">
    <w:name w:val="Hyperlink"/>
    <w:basedOn w:val="a0"/>
    <w:uiPriority w:val="99"/>
    <w:unhideWhenUsed/>
    <w:rsid w:val="008A662F"/>
    <w:rPr>
      <w:color w:val="0000FF" w:themeColor="hyperlink"/>
      <w:u w:val="single"/>
    </w:rPr>
  </w:style>
  <w:style w:type="character" w:customStyle="1" w:styleId="apple-converted-space">
    <w:name w:val="apple-converted-space"/>
    <w:basedOn w:val="a0"/>
    <w:rsid w:val="008A662F"/>
  </w:style>
  <w:style w:type="character" w:customStyle="1" w:styleId="c9">
    <w:name w:val="c9"/>
    <w:basedOn w:val="a0"/>
    <w:rsid w:val="008A662F"/>
  </w:style>
  <w:style w:type="character" w:customStyle="1" w:styleId="c5">
    <w:name w:val="c5"/>
    <w:basedOn w:val="a0"/>
    <w:rsid w:val="008A662F"/>
  </w:style>
  <w:style w:type="character" w:customStyle="1" w:styleId="c1">
    <w:name w:val="c1"/>
    <w:basedOn w:val="a0"/>
    <w:qFormat/>
    <w:rsid w:val="008A662F"/>
  </w:style>
  <w:style w:type="character" w:customStyle="1" w:styleId="c3">
    <w:name w:val="c3"/>
    <w:basedOn w:val="a0"/>
    <w:rsid w:val="008A662F"/>
  </w:style>
  <w:style w:type="paragraph" w:styleId="af1">
    <w:name w:val="Body Text"/>
    <w:basedOn w:val="a"/>
    <w:link w:val="11"/>
    <w:uiPriority w:val="99"/>
    <w:semiHidden/>
    <w:unhideWhenUsed/>
    <w:rsid w:val="008A662F"/>
    <w:pPr>
      <w:shd w:val="clear" w:color="auto" w:fill="FFFFFF"/>
      <w:spacing w:after="120" w:line="211" w:lineRule="exact"/>
      <w:jc w:val="right"/>
    </w:pPr>
    <w:rPr>
      <w:rFonts w:eastAsiaTheme="minorEastAsia"/>
      <w:lang w:eastAsia="ru-RU"/>
    </w:rPr>
  </w:style>
  <w:style w:type="character" w:customStyle="1" w:styleId="11">
    <w:name w:val="Основной текст Знак1"/>
    <w:link w:val="af1"/>
    <w:uiPriority w:val="99"/>
    <w:semiHidden/>
    <w:locked/>
    <w:rsid w:val="008A662F"/>
    <w:rPr>
      <w:rFonts w:eastAsiaTheme="minorEastAsia"/>
      <w:shd w:val="clear" w:color="auto" w:fill="FFFFFF"/>
      <w:lang w:eastAsia="ru-RU"/>
    </w:rPr>
  </w:style>
  <w:style w:type="character" w:customStyle="1" w:styleId="af2">
    <w:name w:val="Основной текст Знак"/>
    <w:basedOn w:val="a0"/>
    <w:uiPriority w:val="99"/>
    <w:semiHidden/>
    <w:rsid w:val="008A662F"/>
  </w:style>
  <w:style w:type="character" w:customStyle="1" w:styleId="324">
    <w:name w:val="Заголовок №3 (2) + Не полужирный4"/>
    <w:aliases w:val="Не курсив16"/>
    <w:rsid w:val="008A662F"/>
    <w:rPr>
      <w:b/>
      <w:bCs/>
      <w:i/>
      <w:iCs/>
      <w:sz w:val="22"/>
      <w:szCs w:val="22"/>
      <w:lang w:bidi="ar-SA"/>
    </w:rPr>
  </w:style>
  <w:style w:type="character" w:customStyle="1" w:styleId="c0">
    <w:name w:val="c0"/>
    <w:basedOn w:val="a0"/>
    <w:rsid w:val="008A662F"/>
  </w:style>
  <w:style w:type="paragraph" w:customStyle="1" w:styleId="c10">
    <w:name w:val="c10"/>
    <w:basedOn w:val="a"/>
    <w:uiPriority w:val="99"/>
    <w:rsid w:val="008A66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
    <w:name w:val="Заголовок №1_"/>
    <w:basedOn w:val="a0"/>
    <w:link w:val="13"/>
    <w:rsid w:val="008A662F"/>
    <w:rPr>
      <w:rFonts w:ascii="Candara" w:eastAsia="Candara" w:hAnsi="Candara" w:cs="Candara"/>
      <w:b/>
      <w:bCs/>
      <w:sz w:val="26"/>
      <w:szCs w:val="26"/>
      <w:shd w:val="clear" w:color="auto" w:fill="FFFFFF"/>
    </w:rPr>
  </w:style>
  <w:style w:type="paragraph" w:customStyle="1" w:styleId="13">
    <w:name w:val="Заголовок №1"/>
    <w:basedOn w:val="a"/>
    <w:link w:val="12"/>
    <w:rsid w:val="008A662F"/>
    <w:pPr>
      <w:widowControl w:val="0"/>
      <w:shd w:val="clear" w:color="auto" w:fill="FFFFFF"/>
      <w:spacing w:after="120" w:line="0" w:lineRule="atLeast"/>
      <w:jc w:val="center"/>
      <w:outlineLvl w:val="0"/>
    </w:pPr>
    <w:rPr>
      <w:rFonts w:ascii="Candara" w:eastAsia="Candara" w:hAnsi="Candara" w:cs="Candara"/>
      <w:b/>
      <w:bCs/>
      <w:sz w:val="26"/>
      <w:szCs w:val="26"/>
    </w:rPr>
  </w:style>
  <w:style w:type="character" w:customStyle="1" w:styleId="1TimesNewRoman">
    <w:name w:val="Заголовок №1 + Times New Roman;Не полужирный;Курсив"/>
    <w:basedOn w:val="12"/>
    <w:rsid w:val="008A662F"/>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31">
    <w:name w:val="Основной текст (3)_"/>
    <w:basedOn w:val="a0"/>
    <w:link w:val="32"/>
    <w:uiPriority w:val="99"/>
    <w:rsid w:val="008A662F"/>
    <w:rPr>
      <w:rFonts w:ascii="Candara" w:eastAsia="Candara" w:hAnsi="Candara" w:cs="Candara"/>
      <w:b/>
      <w:bCs/>
      <w:shd w:val="clear" w:color="auto" w:fill="FFFFFF"/>
    </w:rPr>
  </w:style>
  <w:style w:type="paragraph" w:customStyle="1" w:styleId="32">
    <w:name w:val="Основной текст (3)"/>
    <w:basedOn w:val="a"/>
    <w:link w:val="31"/>
    <w:uiPriority w:val="99"/>
    <w:rsid w:val="008A662F"/>
    <w:pPr>
      <w:widowControl w:val="0"/>
      <w:shd w:val="clear" w:color="auto" w:fill="FFFFFF"/>
      <w:spacing w:before="420" w:after="240" w:line="0" w:lineRule="atLeast"/>
    </w:pPr>
    <w:rPr>
      <w:rFonts w:ascii="Candara" w:eastAsia="Candara" w:hAnsi="Candara" w:cs="Candara"/>
      <w:b/>
      <w:bCs/>
    </w:rPr>
  </w:style>
  <w:style w:type="character" w:customStyle="1" w:styleId="3TimesNewRoman1pt">
    <w:name w:val="Основной текст (3) + Times New Roman;Не полужирный;Курсив;Интервал 1 pt"/>
    <w:basedOn w:val="31"/>
    <w:rsid w:val="008A662F"/>
    <w:rPr>
      <w:rFonts w:ascii="Times New Roman" w:eastAsia="Times New Roman" w:hAnsi="Times New Roman" w:cs="Times New Roman"/>
      <w:b/>
      <w:bCs/>
      <w:i/>
      <w:iCs/>
      <w:color w:val="000000"/>
      <w:spacing w:val="20"/>
      <w:w w:val="100"/>
      <w:position w:val="0"/>
      <w:shd w:val="clear" w:color="auto" w:fill="FFFFFF"/>
      <w:lang w:val="ru-RU" w:eastAsia="ru-RU" w:bidi="ru-RU"/>
    </w:rPr>
  </w:style>
  <w:style w:type="character" w:customStyle="1" w:styleId="22">
    <w:name w:val="Заголовок №2 (2)_"/>
    <w:basedOn w:val="a0"/>
    <w:link w:val="220"/>
    <w:rsid w:val="008A662F"/>
    <w:rPr>
      <w:rFonts w:ascii="Times New Roman" w:eastAsia="Times New Roman" w:hAnsi="Times New Roman" w:cs="Times New Roman"/>
      <w:b/>
      <w:bCs/>
      <w:sz w:val="21"/>
      <w:szCs w:val="21"/>
      <w:shd w:val="clear" w:color="auto" w:fill="FFFFFF"/>
    </w:rPr>
  </w:style>
  <w:style w:type="paragraph" w:customStyle="1" w:styleId="220">
    <w:name w:val="Заголовок №2 (2)"/>
    <w:basedOn w:val="a"/>
    <w:link w:val="22"/>
    <w:rsid w:val="008A662F"/>
    <w:pPr>
      <w:widowControl w:val="0"/>
      <w:shd w:val="clear" w:color="auto" w:fill="FFFFFF"/>
      <w:spacing w:before="240" w:after="240" w:line="0" w:lineRule="atLeast"/>
      <w:outlineLvl w:val="1"/>
    </w:pPr>
    <w:rPr>
      <w:rFonts w:ascii="Times New Roman" w:eastAsia="Times New Roman" w:hAnsi="Times New Roman" w:cs="Times New Roman"/>
      <w:b/>
      <w:bCs/>
      <w:sz w:val="21"/>
      <w:szCs w:val="21"/>
    </w:rPr>
  </w:style>
  <w:style w:type="character" w:customStyle="1" w:styleId="2211pt1pt">
    <w:name w:val="Заголовок №2 (2) + 11 pt;Не полужирный;Курсив;Интервал 1 pt"/>
    <w:basedOn w:val="22"/>
    <w:rsid w:val="008A662F"/>
    <w:rPr>
      <w:rFonts w:ascii="Times New Roman" w:eastAsia="Times New Roman" w:hAnsi="Times New Roman" w:cs="Times New Roman"/>
      <w:b/>
      <w:bCs/>
      <w:i/>
      <w:iCs/>
      <w:color w:val="000000"/>
      <w:spacing w:val="20"/>
      <w:w w:val="100"/>
      <w:position w:val="0"/>
      <w:sz w:val="22"/>
      <w:szCs w:val="22"/>
      <w:shd w:val="clear" w:color="auto" w:fill="FFFFFF"/>
      <w:lang w:val="ru-RU" w:eastAsia="ru-RU" w:bidi="ru-RU"/>
    </w:rPr>
  </w:style>
  <w:style w:type="character" w:customStyle="1" w:styleId="21">
    <w:name w:val="Заголовок №2_"/>
    <w:basedOn w:val="a0"/>
    <w:link w:val="23"/>
    <w:rsid w:val="008A662F"/>
    <w:rPr>
      <w:rFonts w:ascii="Times New Roman" w:eastAsia="Times New Roman" w:hAnsi="Times New Roman" w:cs="Times New Roman"/>
      <w:b/>
      <w:bCs/>
      <w:shd w:val="clear" w:color="auto" w:fill="FFFFFF"/>
    </w:rPr>
  </w:style>
  <w:style w:type="paragraph" w:customStyle="1" w:styleId="23">
    <w:name w:val="Заголовок №2"/>
    <w:basedOn w:val="a"/>
    <w:link w:val="21"/>
    <w:rsid w:val="008A662F"/>
    <w:pPr>
      <w:widowControl w:val="0"/>
      <w:shd w:val="clear" w:color="auto" w:fill="FFFFFF"/>
      <w:spacing w:before="240" w:after="120" w:line="0" w:lineRule="atLeast"/>
      <w:ind w:firstLine="380"/>
      <w:jc w:val="both"/>
      <w:outlineLvl w:val="1"/>
    </w:pPr>
    <w:rPr>
      <w:rFonts w:ascii="Times New Roman" w:eastAsia="Times New Roman" w:hAnsi="Times New Roman" w:cs="Times New Roman"/>
      <w:b/>
      <w:bCs/>
    </w:rPr>
  </w:style>
  <w:style w:type="character" w:customStyle="1" w:styleId="24">
    <w:name w:val="Основной текст (2)_"/>
    <w:basedOn w:val="a0"/>
    <w:link w:val="25"/>
    <w:uiPriority w:val="99"/>
    <w:rsid w:val="008A662F"/>
    <w:rPr>
      <w:rFonts w:ascii="Times New Roman" w:eastAsia="Times New Roman" w:hAnsi="Times New Roman" w:cs="Times New Roman"/>
      <w:i/>
      <w:iCs/>
      <w:shd w:val="clear" w:color="auto" w:fill="FFFFFF"/>
    </w:rPr>
  </w:style>
  <w:style w:type="paragraph" w:customStyle="1" w:styleId="25">
    <w:name w:val="Основной текст (2)"/>
    <w:basedOn w:val="a"/>
    <w:link w:val="24"/>
    <w:uiPriority w:val="99"/>
    <w:rsid w:val="008A662F"/>
    <w:pPr>
      <w:widowControl w:val="0"/>
      <w:shd w:val="clear" w:color="auto" w:fill="FFFFFF"/>
      <w:spacing w:before="120" w:after="120" w:line="0" w:lineRule="atLeast"/>
      <w:ind w:hanging="200"/>
    </w:pPr>
    <w:rPr>
      <w:rFonts w:ascii="Times New Roman" w:eastAsia="Times New Roman" w:hAnsi="Times New Roman" w:cs="Times New Roman"/>
      <w:i/>
      <w:iCs/>
    </w:rPr>
  </w:style>
  <w:style w:type="character" w:customStyle="1" w:styleId="41">
    <w:name w:val="Основной текст (4)_"/>
    <w:basedOn w:val="a0"/>
    <w:link w:val="42"/>
    <w:uiPriority w:val="99"/>
    <w:rsid w:val="008A662F"/>
    <w:rPr>
      <w:rFonts w:ascii="Times New Roman" w:eastAsia="Times New Roman" w:hAnsi="Times New Roman" w:cs="Times New Roman"/>
      <w:b/>
      <w:bCs/>
      <w:shd w:val="clear" w:color="auto" w:fill="FFFFFF"/>
    </w:rPr>
  </w:style>
  <w:style w:type="paragraph" w:customStyle="1" w:styleId="42">
    <w:name w:val="Основной текст (4)"/>
    <w:basedOn w:val="a"/>
    <w:link w:val="41"/>
    <w:uiPriority w:val="99"/>
    <w:rsid w:val="008A662F"/>
    <w:pPr>
      <w:widowControl w:val="0"/>
      <w:shd w:val="clear" w:color="auto" w:fill="FFFFFF"/>
      <w:spacing w:before="120" w:after="120" w:line="0" w:lineRule="atLeast"/>
      <w:ind w:firstLine="380"/>
      <w:jc w:val="both"/>
    </w:pPr>
    <w:rPr>
      <w:rFonts w:ascii="Times New Roman" w:eastAsia="Times New Roman" w:hAnsi="Times New Roman" w:cs="Times New Roman"/>
      <w:b/>
      <w:bCs/>
    </w:rPr>
  </w:style>
  <w:style w:type="character" w:customStyle="1" w:styleId="2Candara12pt-1pt">
    <w:name w:val="Основной текст (2) + Candara;12 pt;Не курсив;Интервал -1 pt"/>
    <w:basedOn w:val="24"/>
    <w:rsid w:val="008A662F"/>
    <w:rPr>
      <w:rFonts w:ascii="Candara" w:eastAsia="Candara" w:hAnsi="Candara" w:cs="Candara"/>
      <w:i/>
      <w:iCs/>
      <w:color w:val="000000"/>
      <w:spacing w:val="-20"/>
      <w:w w:val="100"/>
      <w:position w:val="0"/>
      <w:sz w:val="24"/>
      <w:szCs w:val="24"/>
      <w:shd w:val="clear" w:color="auto" w:fill="FFFFFF"/>
      <w:lang w:val="en-US" w:eastAsia="en-US" w:bidi="en-US"/>
    </w:rPr>
  </w:style>
  <w:style w:type="character" w:customStyle="1" w:styleId="26">
    <w:name w:val="Основной текст (2) + Полужирный;Не курсив"/>
    <w:basedOn w:val="24"/>
    <w:rsid w:val="008A662F"/>
    <w:rPr>
      <w:rFonts w:ascii="Times New Roman" w:eastAsia="Times New Roman" w:hAnsi="Times New Roman" w:cs="Times New Roman"/>
      <w:b/>
      <w:bCs/>
      <w:i/>
      <w:iCs/>
      <w:color w:val="000000"/>
      <w:spacing w:val="0"/>
      <w:w w:val="100"/>
      <w:position w:val="0"/>
      <w:shd w:val="clear" w:color="auto" w:fill="FFFFFF"/>
      <w:lang w:val="ru-RU" w:eastAsia="ru-RU" w:bidi="ru-RU"/>
    </w:rPr>
  </w:style>
  <w:style w:type="character" w:customStyle="1" w:styleId="312pt">
    <w:name w:val="Основной текст (3) + 12 pt;Не полужирный"/>
    <w:basedOn w:val="31"/>
    <w:rsid w:val="008A662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4115pt1pt">
    <w:name w:val="Основной текст (4) + 11;5 pt;Курсив;Интервал 1 pt"/>
    <w:basedOn w:val="41"/>
    <w:rsid w:val="008A662F"/>
    <w:rPr>
      <w:rFonts w:ascii="Times New Roman" w:eastAsia="Times New Roman" w:hAnsi="Times New Roman" w:cs="Times New Roman"/>
      <w:b w:val="0"/>
      <w:bCs w:val="0"/>
      <w:i/>
      <w:iCs/>
      <w:smallCaps w:val="0"/>
      <w:strike w:val="0"/>
      <w:color w:val="000000"/>
      <w:spacing w:val="30"/>
      <w:w w:val="100"/>
      <w:position w:val="0"/>
      <w:sz w:val="23"/>
      <w:szCs w:val="23"/>
      <w:u w:val="none"/>
      <w:shd w:val="clear" w:color="auto" w:fill="FFFFFF"/>
      <w:lang w:val="ru-RU" w:eastAsia="ru-RU" w:bidi="ru-RU"/>
    </w:rPr>
  </w:style>
  <w:style w:type="character" w:customStyle="1" w:styleId="411pt">
    <w:name w:val="Основной текст (4) + 11 pt;Полужирный"/>
    <w:basedOn w:val="41"/>
    <w:rsid w:val="008A662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43">
    <w:name w:val="Основной текст (4) + Курсив"/>
    <w:basedOn w:val="41"/>
    <w:rsid w:val="008A662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7">
    <w:name w:val="Основной текст (2) + Не курсив"/>
    <w:basedOn w:val="24"/>
    <w:rsid w:val="008A662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5pt1pt">
    <w:name w:val="Основной текст (2) + 11;5 pt;Интервал 1 pt"/>
    <w:basedOn w:val="24"/>
    <w:rsid w:val="008A662F"/>
    <w:rPr>
      <w:rFonts w:ascii="Times New Roman" w:eastAsia="Times New Roman" w:hAnsi="Times New Roman" w:cs="Times New Roman"/>
      <w:b w:val="0"/>
      <w:bCs w:val="0"/>
      <w:i/>
      <w:iCs/>
      <w:smallCaps w:val="0"/>
      <w:strike w:val="0"/>
      <w:color w:val="000000"/>
      <w:spacing w:val="30"/>
      <w:w w:val="100"/>
      <w:position w:val="0"/>
      <w:sz w:val="23"/>
      <w:szCs w:val="23"/>
      <w:u w:val="none"/>
      <w:shd w:val="clear" w:color="auto" w:fill="FFFFFF"/>
      <w:lang w:val="ru-RU" w:eastAsia="ru-RU" w:bidi="ru-RU"/>
    </w:rPr>
  </w:style>
  <w:style w:type="character" w:customStyle="1" w:styleId="41pt">
    <w:name w:val="Основной текст (4) + Интервал 1 pt"/>
    <w:basedOn w:val="41"/>
    <w:rsid w:val="008A662F"/>
    <w:rPr>
      <w:rFonts w:ascii="Times New Roman" w:eastAsia="Times New Roman" w:hAnsi="Times New Roman" w:cs="Times New Roman"/>
      <w:b w:val="0"/>
      <w:bCs w:val="0"/>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TimesNewRoman115pt1pt">
    <w:name w:val="Заголовок №1 + Times New Roman;11;5 pt;Не полужирный;Курсив;Интервал 1 pt"/>
    <w:basedOn w:val="12"/>
    <w:rsid w:val="008A662F"/>
    <w:rPr>
      <w:rFonts w:ascii="Times New Roman" w:eastAsia="Times New Roman" w:hAnsi="Times New Roman" w:cs="Times New Roman"/>
      <w:b/>
      <w:bCs/>
      <w:i/>
      <w:iCs/>
      <w:smallCaps w:val="0"/>
      <w:strike w:val="0"/>
      <w:color w:val="000000"/>
      <w:spacing w:val="30"/>
      <w:w w:val="100"/>
      <w:position w:val="0"/>
      <w:sz w:val="23"/>
      <w:szCs w:val="23"/>
      <w:u w:val="none"/>
      <w:shd w:val="clear" w:color="auto" w:fill="FFFFFF"/>
      <w:lang w:val="ru-RU" w:eastAsia="ru-RU" w:bidi="ru-RU"/>
    </w:rPr>
  </w:style>
  <w:style w:type="character" w:customStyle="1" w:styleId="3115pt1pt">
    <w:name w:val="Основной текст (3) + 11;5 pt;Не полужирный;Курсив;Интервал 1 pt"/>
    <w:basedOn w:val="31"/>
    <w:rsid w:val="008A662F"/>
    <w:rPr>
      <w:rFonts w:ascii="Times New Roman" w:eastAsia="Times New Roman" w:hAnsi="Times New Roman" w:cs="Times New Roman"/>
      <w:b/>
      <w:bCs/>
      <w:i/>
      <w:iCs/>
      <w:smallCaps w:val="0"/>
      <w:strike w:val="0"/>
      <w:color w:val="000000"/>
      <w:spacing w:val="30"/>
      <w:w w:val="100"/>
      <w:position w:val="0"/>
      <w:sz w:val="23"/>
      <w:szCs w:val="23"/>
      <w:u w:val="none"/>
      <w:shd w:val="clear" w:color="auto" w:fill="FFFFFF"/>
      <w:lang w:val="ru-RU" w:eastAsia="ru-RU" w:bidi="ru-RU"/>
    </w:rPr>
  </w:style>
  <w:style w:type="character" w:customStyle="1" w:styleId="211pt">
    <w:name w:val="Основной текст (2) + 11 pt;Полужирный;Не курсив"/>
    <w:basedOn w:val="24"/>
    <w:rsid w:val="008A662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311pt">
    <w:name w:val="Основной текст (3) + 11 pt;Полужирный"/>
    <w:basedOn w:val="31"/>
    <w:rsid w:val="008A662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311pt0">
    <w:name w:val="Основной текст (3) + 11 pt;Курсив"/>
    <w:basedOn w:val="31"/>
    <w:rsid w:val="008A662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105pt">
    <w:name w:val="Основной текст (2) + 10;5 pt;Не курсив"/>
    <w:basedOn w:val="24"/>
    <w:rsid w:val="008A662F"/>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af3">
    <w:name w:val="Подпись к таблице_"/>
    <w:basedOn w:val="a0"/>
    <w:link w:val="af4"/>
    <w:rsid w:val="008A662F"/>
    <w:rPr>
      <w:rFonts w:ascii="Times New Roman" w:eastAsia="Times New Roman" w:hAnsi="Times New Roman" w:cs="Times New Roman"/>
      <w:b/>
      <w:bCs/>
      <w:shd w:val="clear" w:color="auto" w:fill="FFFFFF"/>
    </w:rPr>
  </w:style>
  <w:style w:type="paragraph" w:customStyle="1" w:styleId="af4">
    <w:name w:val="Подпись к таблице"/>
    <w:basedOn w:val="a"/>
    <w:link w:val="af3"/>
    <w:rsid w:val="008A662F"/>
    <w:pPr>
      <w:widowControl w:val="0"/>
      <w:shd w:val="clear" w:color="auto" w:fill="FFFFFF"/>
      <w:spacing w:after="0" w:line="0" w:lineRule="atLeast"/>
    </w:pPr>
    <w:rPr>
      <w:rFonts w:ascii="Times New Roman" w:eastAsia="Times New Roman" w:hAnsi="Times New Roman" w:cs="Times New Roman"/>
      <w:b/>
      <w:bCs/>
    </w:rPr>
  </w:style>
  <w:style w:type="character" w:customStyle="1" w:styleId="28">
    <w:name w:val="Основной текст (2) + Полужирный"/>
    <w:basedOn w:val="24"/>
    <w:rsid w:val="008A662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TimesNewRoman12pt">
    <w:name w:val="Заголовок №1 + Times New Roman;12 pt;Не полужирный;Курсив"/>
    <w:basedOn w:val="12"/>
    <w:rsid w:val="008A662F"/>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character" w:customStyle="1" w:styleId="33">
    <w:name w:val="Основной текст (3) + Курсив"/>
    <w:basedOn w:val="31"/>
    <w:uiPriority w:val="99"/>
    <w:rsid w:val="008A662F"/>
    <w:rPr>
      <w:rFonts w:ascii="Bookman Old Style" w:eastAsia="Bookman Old Style" w:hAnsi="Bookman Old Style" w:cs="Bookman Old Style"/>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34">
    <w:name w:val="Основной текст (3) + Полужирный"/>
    <w:basedOn w:val="31"/>
    <w:rsid w:val="008A662F"/>
    <w:rPr>
      <w:rFonts w:ascii="Bookman Old Style" w:eastAsia="Bookman Old Style" w:hAnsi="Bookman Old Style" w:cs="Bookman Old Style"/>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44">
    <w:name w:val="Основной текст (4) + Не полужирный"/>
    <w:basedOn w:val="41"/>
    <w:rsid w:val="008A662F"/>
    <w:rPr>
      <w:rFonts w:ascii="Bookman Old Style" w:eastAsia="Bookman Old Style" w:hAnsi="Bookman Old Style" w:cs="Bookman Old Style"/>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45">
    <w:name w:val="Основной текст (4) + Не полужирный;Курсив"/>
    <w:basedOn w:val="41"/>
    <w:rsid w:val="008A662F"/>
    <w:rPr>
      <w:rFonts w:ascii="Bookman Old Style" w:eastAsia="Bookman Old Style" w:hAnsi="Bookman Old Style" w:cs="Bookman Old Style"/>
      <w:b/>
      <w:bCs/>
      <w:i/>
      <w:iCs/>
      <w:smallCaps w:val="0"/>
      <w:strike w:val="0"/>
      <w:color w:val="000000"/>
      <w:spacing w:val="0"/>
      <w:w w:val="100"/>
      <w:position w:val="0"/>
      <w:sz w:val="20"/>
      <w:szCs w:val="20"/>
      <w:u w:val="none"/>
      <w:shd w:val="clear" w:color="auto" w:fill="FFFFFF"/>
      <w:lang w:val="ru-RU" w:eastAsia="ru-RU" w:bidi="ru-RU"/>
    </w:rPr>
  </w:style>
  <w:style w:type="character" w:customStyle="1" w:styleId="28pt1pt">
    <w:name w:val="Основной текст (2) + 8 pt;Полужирный;Интервал 1 pt"/>
    <w:basedOn w:val="24"/>
    <w:rsid w:val="008A662F"/>
    <w:rPr>
      <w:rFonts w:ascii="Bookman Old Style" w:eastAsia="Bookman Old Style" w:hAnsi="Bookman Old Style" w:cs="Bookman Old Style"/>
      <w:b/>
      <w:bCs/>
      <w:i/>
      <w:iCs/>
      <w:smallCaps w:val="0"/>
      <w:strike w:val="0"/>
      <w:color w:val="000000"/>
      <w:spacing w:val="30"/>
      <w:w w:val="100"/>
      <w:position w:val="0"/>
      <w:sz w:val="16"/>
      <w:szCs w:val="16"/>
      <w:u w:val="none"/>
      <w:shd w:val="clear" w:color="auto" w:fill="FFFFFF"/>
      <w:lang w:val="ru-RU" w:eastAsia="ru-RU" w:bidi="ru-RU"/>
    </w:rPr>
  </w:style>
  <w:style w:type="character" w:customStyle="1" w:styleId="3Constantia11pt0pt">
    <w:name w:val="Основной текст (3) + Constantia;11 pt;Курсив;Интервал 0 pt"/>
    <w:basedOn w:val="31"/>
    <w:rsid w:val="008A662F"/>
    <w:rPr>
      <w:rFonts w:ascii="Constantia" w:eastAsia="Constantia" w:hAnsi="Constantia" w:cs="Constantia"/>
      <w:b w:val="0"/>
      <w:bCs w:val="0"/>
      <w:i/>
      <w:iCs/>
      <w:smallCaps w:val="0"/>
      <w:strike w:val="0"/>
      <w:color w:val="000000"/>
      <w:spacing w:val="-10"/>
      <w:w w:val="100"/>
      <w:position w:val="0"/>
      <w:sz w:val="22"/>
      <w:szCs w:val="22"/>
      <w:u w:val="none"/>
      <w:shd w:val="clear" w:color="auto" w:fill="FFFFFF"/>
      <w:lang w:val="ru-RU" w:eastAsia="ru-RU" w:bidi="ru-RU"/>
    </w:rPr>
  </w:style>
  <w:style w:type="character" w:customStyle="1" w:styleId="28pt1pt0">
    <w:name w:val="Основной текст (2) + 8 pt;Интервал 1 pt"/>
    <w:basedOn w:val="24"/>
    <w:rsid w:val="008A662F"/>
    <w:rPr>
      <w:rFonts w:ascii="Constantia" w:eastAsia="Constantia" w:hAnsi="Constantia" w:cs="Constantia"/>
      <w:b w:val="0"/>
      <w:bCs w:val="0"/>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3Constantia11pt">
    <w:name w:val="Основной текст (3) + Constantia;11 pt"/>
    <w:basedOn w:val="31"/>
    <w:rsid w:val="008A662F"/>
    <w:rPr>
      <w:rFonts w:ascii="Constantia" w:eastAsia="Constantia" w:hAnsi="Constantia" w:cs="Constantia"/>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pt">
    <w:name w:val="Основной текст (2) + Интервал 1 pt"/>
    <w:basedOn w:val="24"/>
    <w:rsid w:val="008A662F"/>
    <w:rPr>
      <w:rFonts w:ascii="Constantia" w:eastAsia="Constantia" w:hAnsi="Constantia" w:cs="Constantia"/>
      <w:b w:val="0"/>
      <w:bCs w:val="0"/>
      <w:i w:val="0"/>
      <w:iCs w:val="0"/>
      <w:smallCaps w:val="0"/>
      <w:strike w:val="0"/>
      <w:color w:val="000000"/>
      <w:spacing w:val="20"/>
      <w:w w:val="100"/>
      <w:position w:val="0"/>
      <w:sz w:val="22"/>
      <w:szCs w:val="22"/>
      <w:u w:val="none"/>
      <w:shd w:val="clear" w:color="auto" w:fill="FFFFFF"/>
      <w:lang w:val="en-US" w:eastAsia="en-US" w:bidi="en-US"/>
    </w:rPr>
  </w:style>
  <w:style w:type="character" w:customStyle="1" w:styleId="2MicrosoftSansSerif11pt">
    <w:name w:val="Основной текст (2) + Microsoft Sans Serif;11 pt"/>
    <w:basedOn w:val="24"/>
    <w:rsid w:val="008A662F"/>
    <w:rPr>
      <w:rFonts w:ascii="Microsoft Sans Serif" w:eastAsia="Microsoft Sans Serif" w:hAnsi="Microsoft Sans Serif" w:cs="Microsoft Sans Serif"/>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310pt">
    <w:name w:val="Основной текст (3) + 10 pt;Полужирный"/>
    <w:basedOn w:val="31"/>
    <w:rsid w:val="008A662F"/>
    <w:rPr>
      <w:rFonts w:ascii="Arial Unicode MS" w:eastAsia="Arial Unicode MS" w:hAnsi="Arial Unicode MS" w:cs="Arial Unicode MS"/>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3TimesNewRoman11pt">
    <w:name w:val="Основной текст (3) + Times New Roman;11 pt;Полужирный;Курсив"/>
    <w:basedOn w:val="31"/>
    <w:rsid w:val="008A662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35">
    <w:name w:val="Основной текст (3) + Малые прописные"/>
    <w:basedOn w:val="31"/>
    <w:rsid w:val="008A662F"/>
    <w:rPr>
      <w:rFonts w:ascii="Arial Unicode MS" w:eastAsia="Arial Unicode MS" w:hAnsi="Arial Unicode MS" w:cs="Arial Unicode MS"/>
      <w:b w:val="0"/>
      <w:bCs w:val="0"/>
      <w:i w:val="0"/>
      <w:iCs w:val="0"/>
      <w:smallCaps/>
      <w:strike w:val="0"/>
      <w:color w:val="000000"/>
      <w:spacing w:val="0"/>
      <w:w w:val="100"/>
      <w:position w:val="0"/>
      <w:sz w:val="19"/>
      <w:szCs w:val="19"/>
      <w:u w:val="none"/>
      <w:shd w:val="clear" w:color="auto" w:fill="FFFFFF"/>
      <w:lang w:val="en-US" w:eastAsia="en-US" w:bidi="en-US"/>
    </w:rPr>
  </w:style>
  <w:style w:type="character" w:customStyle="1" w:styleId="29">
    <w:name w:val="Основной текст (2) + Курсив"/>
    <w:basedOn w:val="24"/>
    <w:uiPriority w:val="99"/>
    <w:rsid w:val="008A662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ArialUnicodeMS10pt">
    <w:name w:val="Основной текст (2) + Arial Unicode MS;10 pt"/>
    <w:basedOn w:val="24"/>
    <w:rsid w:val="008A662F"/>
    <w:rPr>
      <w:rFonts w:ascii="Arial Unicode MS" w:eastAsia="Arial Unicode MS" w:hAnsi="Arial Unicode MS" w:cs="Arial Unicode MS"/>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15pt">
    <w:name w:val="Основной текст (2) + 11;5 pt;Курсив"/>
    <w:basedOn w:val="24"/>
    <w:rsid w:val="008A662F"/>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eastAsia="ru-RU" w:bidi="ru-RU"/>
    </w:rPr>
  </w:style>
  <w:style w:type="character" w:customStyle="1" w:styleId="2ArialUnicodeMS95pt">
    <w:name w:val="Основной текст (2) + Arial Unicode MS;9;5 pt;Не полужирный"/>
    <w:basedOn w:val="24"/>
    <w:rsid w:val="008A662F"/>
    <w:rPr>
      <w:rFonts w:ascii="Arial Unicode MS" w:eastAsia="Arial Unicode MS" w:hAnsi="Arial Unicode MS" w:cs="Arial Unicode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Candara9pt">
    <w:name w:val="Основной текст (2) + Candara;9 pt;Не полужирный"/>
    <w:basedOn w:val="24"/>
    <w:rsid w:val="008A662F"/>
    <w:rPr>
      <w:rFonts w:ascii="Candara" w:eastAsia="Candara" w:hAnsi="Candara" w:cs="Candar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0pt">
    <w:name w:val="Основной текст (2) + Курсив;Интервал 0 pt"/>
    <w:basedOn w:val="24"/>
    <w:rsid w:val="008A662F"/>
    <w:rPr>
      <w:rFonts w:ascii="Times New Roman" w:eastAsia="Times New Roman" w:hAnsi="Times New Roman" w:cs="Times New Roman"/>
      <w:b w:val="0"/>
      <w:bCs w:val="0"/>
      <w:i/>
      <w:iCs/>
      <w:smallCaps w:val="0"/>
      <w:strike w:val="0"/>
      <w:color w:val="000000"/>
      <w:spacing w:val="10"/>
      <w:w w:val="100"/>
      <w:position w:val="0"/>
      <w:sz w:val="22"/>
      <w:szCs w:val="22"/>
      <w:u w:val="none"/>
      <w:shd w:val="clear" w:color="auto" w:fill="FFFFFF"/>
      <w:lang w:val="ru-RU" w:eastAsia="ru-RU" w:bidi="ru-RU"/>
    </w:rPr>
  </w:style>
  <w:style w:type="character" w:customStyle="1" w:styleId="61">
    <w:name w:val="Основной текст (6)_"/>
    <w:basedOn w:val="a0"/>
    <w:link w:val="62"/>
    <w:rsid w:val="008A662F"/>
    <w:rPr>
      <w:rFonts w:ascii="Times New Roman" w:eastAsia="Times New Roman" w:hAnsi="Times New Roman" w:cs="Times New Roman"/>
      <w:i/>
      <w:iCs/>
      <w:sz w:val="20"/>
      <w:szCs w:val="20"/>
      <w:shd w:val="clear" w:color="auto" w:fill="FFFFFF"/>
    </w:rPr>
  </w:style>
  <w:style w:type="paragraph" w:customStyle="1" w:styleId="62">
    <w:name w:val="Основной текст (6)"/>
    <w:basedOn w:val="a"/>
    <w:link w:val="61"/>
    <w:rsid w:val="008A662F"/>
    <w:pPr>
      <w:widowControl w:val="0"/>
      <w:shd w:val="clear" w:color="auto" w:fill="FFFFFF"/>
      <w:spacing w:after="0" w:line="235" w:lineRule="exact"/>
      <w:ind w:hanging="240"/>
      <w:jc w:val="right"/>
    </w:pPr>
    <w:rPr>
      <w:rFonts w:ascii="Times New Roman" w:eastAsia="Times New Roman" w:hAnsi="Times New Roman" w:cs="Times New Roman"/>
      <w:i/>
      <w:iCs/>
      <w:sz w:val="20"/>
      <w:szCs w:val="20"/>
    </w:rPr>
  </w:style>
  <w:style w:type="character" w:styleId="af5">
    <w:name w:val="Emphasis"/>
    <w:basedOn w:val="a0"/>
    <w:uiPriority w:val="20"/>
    <w:qFormat/>
    <w:rsid w:val="008A662F"/>
    <w:rPr>
      <w:i/>
      <w:iCs/>
    </w:rPr>
  </w:style>
  <w:style w:type="character" w:customStyle="1" w:styleId="310">
    <w:name w:val="Основной текст (3) + 10"/>
    <w:aliases w:val="5 pt,Курсив"/>
    <w:basedOn w:val="31"/>
    <w:uiPriority w:val="99"/>
    <w:rsid w:val="008A662F"/>
    <w:rPr>
      <w:rFonts w:ascii="Times New Roman" w:eastAsia="Candara" w:hAnsi="Times New Roman" w:cs="Times New Roman"/>
      <w:b/>
      <w:bCs/>
      <w:i/>
      <w:iCs/>
      <w:sz w:val="21"/>
      <w:szCs w:val="21"/>
      <w:shd w:val="clear" w:color="auto" w:fill="FFFFFF"/>
    </w:rPr>
  </w:style>
  <w:style w:type="character" w:customStyle="1" w:styleId="23pt">
    <w:name w:val="Основной текст (2) + Интервал 3 pt"/>
    <w:basedOn w:val="24"/>
    <w:uiPriority w:val="99"/>
    <w:rsid w:val="008A662F"/>
    <w:rPr>
      <w:rFonts w:ascii="Times New Roman" w:eastAsia="Times New Roman" w:hAnsi="Times New Roman" w:cs="Times New Roman"/>
      <w:i/>
      <w:iCs/>
      <w:spacing w:val="60"/>
      <w:sz w:val="22"/>
      <w:szCs w:val="22"/>
      <w:shd w:val="clear" w:color="auto" w:fill="FFFFFF"/>
    </w:rPr>
  </w:style>
  <w:style w:type="character" w:customStyle="1" w:styleId="31pt">
    <w:name w:val="Основной текст (3) + Интервал 1 pt"/>
    <w:basedOn w:val="31"/>
    <w:uiPriority w:val="99"/>
    <w:rsid w:val="008A662F"/>
    <w:rPr>
      <w:rFonts w:ascii="Times New Roman" w:eastAsia="Candara" w:hAnsi="Times New Roman" w:cs="Times New Roman"/>
      <w:b/>
      <w:bCs/>
      <w:spacing w:val="30"/>
      <w:sz w:val="18"/>
      <w:szCs w:val="18"/>
      <w:shd w:val="clear" w:color="auto" w:fill="FFFFFF"/>
    </w:rPr>
  </w:style>
  <w:style w:type="character" w:customStyle="1" w:styleId="22pt">
    <w:name w:val="Основной текст (2) + Интервал 2 pt"/>
    <w:basedOn w:val="24"/>
    <w:uiPriority w:val="99"/>
    <w:rsid w:val="008A662F"/>
    <w:rPr>
      <w:rFonts w:ascii="Times New Roman" w:eastAsia="Times New Roman" w:hAnsi="Times New Roman" w:cs="Times New Roman"/>
      <w:i/>
      <w:iCs/>
      <w:spacing w:val="40"/>
      <w:sz w:val="19"/>
      <w:szCs w:val="19"/>
      <w:shd w:val="clear" w:color="auto" w:fill="FFFFFF"/>
    </w:rPr>
  </w:style>
  <w:style w:type="character" w:customStyle="1" w:styleId="FontStyle142">
    <w:name w:val="Font Style142"/>
    <w:basedOn w:val="a0"/>
    <w:uiPriority w:val="99"/>
    <w:rsid w:val="008A662F"/>
    <w:rPr>
      <w:rFonts w:ascii="Bookman Old Style" w:hAnsi="Bookman Old Style" w:cs="Bookman Old Style" w:hint="default"/>
      <w:color w:val="000000"/>
      <w:sz w:val="18"/>
      <w:szCs w:val="18"/>
    </w:rPr>
  </w:style>
  <w:style w:type="character" w:customStyle="1" w:styleId="FontStyle108">
    <w:name w:val="Font Style108"/>
    <w:basedOn w:val="a0"/>
    <w:uiPriority w:val="99"/>
    <w:rsid w:val="008A662F"/>
    <w:rPr>
      <w:rFonts w:ascii="Bookman Old Style" w:hAnsi="Bookman Old Style" w:cs="Bookman Old Style" w:hint="default"/>
      <w:b/>
      <w:bCs/>
      <w:color w:val="000000"/>
      <w:sz w:val="18"/>
      <w:szCs w:val="18"/>
    </w:rPr>
  </w:style>
  <w:style w:type="paragraph" w:customStyle="1" w:styleId="Style24">
    <w:name w:val="Style24"/>
    <w:basedOn w:val="a"/>
    <w:uiPriority w:val="99"/>
    <w:rsid w:val="008A662F"/>
    <w:pPr>
      <w:widowControl w:val="0"/>
      <w:autoSpaceDE w:val="0"/>
      <w:autoSpaceDN w:val="0"/>
      <w:adjustRightInd w:val="0"/>
      <w:spacing w:after="0" w:line="270" w:lineRule="exact"/>
    </w:pPr>
    <w:rPr>
      <w:rFonts w:ascii="Microsoft Sans Serif" w:eastAsia="Times New Roman" w:hAnsi="Microsoft Sans Serif" w:cs="Times New Roman"/>
      <w:sz w:val="24"/>
      <w:szCs w:val="24"/>
      <w:lang w:eastAsia="ru-RU"/>
    </w:rPr>
  </w:style>
  <w:style w:type="character" w:customStyle="1" w:styleId="FontStyle126">
    <w:name w:val="Font Style126"/>
    <w:basedOn w:val="a0"/>
    <w:uiPriority w:val="99"/>
    <w:rsid w:val="008A662F"/>
    <w:rPr>
      <w:rFonts w:ascii="Arial Unicode MS" w:eastAsia="Arial Unicode MS" w:hAnsi="Arial Unicode MS" w:cs="Arial Unicode MS" w:hint="eastAsia"/>
      <w:color w:val="000000"/>
      <w:sz w:val="18"/>
      <w:szCs w:val="18"/>
    </w:rPr>
  </w:style>
  <w:style w:type="character" w:customStyle="1" w:styleId="submenu-table">
    <w:name w:val="submenu-table"/>
    <w:basedOn w:val="a0"/>
    <w:rsid w:val="008A662F"/>
  </w:style>
  <w:style w:type="character" w:customStyle="1" w:styleId="ucoz-forum-post">
    <w:name w:val="ucoz-forum-post"/>
    <w:basedOn w:val="a0"/>
    <w:rsid w:val="008A662F"/>
  </w:style>
  <w:style w:type="paragraph" w:styleId="af6">
    <w:name w:val="Title"/>
    <w:basedOn w:val="a"/>
    <w:link w:val="af7"/>
    <w:uiPriority w:val="10"/>
    <w:qFormat/>
    <w:rsid w:val="008A662F"/>
    <w:pPr>
      <w:spacing w:after="0" w:line="240" w:lineRule="auto"/>
      <w:jc w:val="center"/>
    </w:pPr>
    <w:rPr>
      <w:rFonts w:ascii="Times New Roman" w:eastAsia="Times New Roman" w:hAnsi="Times New Roman" w:cs="Times New Roman"/>
      <w:b/>
      <w:sz w:val="24"/>
      <w:szCs w:val="20"/>
      <w:lang w:eastAsia="ru-RU"/>
    </w:rPr>
  </w:style>
  <w:style w:type="character" w:customStyle="1" w:styleId="af7">
    <w:name w:val="Заголовок Знак"/>
    <w:basedOn w:val="a0"/>
    <w:link w:val="af6"/>
    <w:uiPriority w:val="10"/>
    <w:rsid w:val="008A662F"/>
    <w:rPr>
      <w:rFonts w:ascii="Times New Roman" w:eastAsia="Times New Roman" w:hAnsi="Times New Roman" w:cs="Times New Roman"/>
      <w:b/>
      <w:sz w:val="24"/>
      <w:szCs w:val="20"/>
      <w:lang w:eastAsia="ru-RU"/>
    </w:rPr>
  </w:style>
  <w:style w:type="paragraph" w:styleId="af8">
    <w:name w:val="Subtitle"/>
    <w:aliases w:val=" Знак"/>
    <w:basedOn w:val="a"/>
    <w:link w:val="af9"/>
    <w:qFormat/>
    <w:rsid w:val="008A662F"/>
    <w:pPr>
      <w:spacing w:after="0" w:line="240" w:lineRule="auto"/>
      <w:jc w:val="center"/>
    </w:pPr>
    <w:rPr>
      <w:rFonts w:ascii="Times New Roman" w:eastAsia="Times New Roman" w:hAnsi="Times New Roman" w:cs="Times New Roman"/>
      <w:sz w:val="36"/>
      <w:szCs w:val="20"/>
      <w:lang w:eastAsia="ru-RU"/>
    </w:rPr>
  </w:style>
  <w:style w:type="character" w:customStyle="1" w:styleId="af9">
    <w:name w:val="Подзаголовок Знак"/>
    <w:aliases w:val=" Знак Знак"/>
    <w:basedOn w:val="a0"/>
    <w:link w:val="af8"/>
    <w:rsid w:val="008A662F"/>
    <w:rPr>
      <w:rFonts w:ascii="Times New Roman" w:eastAsia="Times New Roman" w:hAnsi="Times New Roman" w:cs="Times New Roman"/>
      <w:sz w:val="36"/>
      <w:szCs w:val="20"/>
      <w:lang w:eastAsia="ru-RU"/>
    </w:rPr>
  </w:style>
  <w:style w:type="paragraph" w:styleId="afa">
    <w:name w:val="Body Text Indent"/>
    <w:basedOn w:val="a"/>
    <w:link w:val="afb"/>
    <w:uiPriority w:val="99"/>
    <w:unhideWhenUsed/>
    <w:rsid w:val="008A662F"/>
    <w:pPr>
      <w:spacing w:after="120"/>
      <w:ind w:left="283"/>
    </w:pPr>
  </w:style>
  <w:style w:type="character" w:customStyle="1" w:styleId="afb">
    <w:name w:val="Основной текст с отступом Знак"/>
    <w:basedOn w:val="a0"/>
    <w:link w:val="afa"/>
    <w:uiPriority w:val="99"/>
    <w:rsid w:val="008A662F"/>
  </w:style>
  <w:style w:type="character" w:customStyle="1" w:styleId="28pt">
    <w:name w:val="Основной текст (2) + 8 pt"/>
    <w:basedOn w:val="24"/>
    <w:rsid w:val="008A662F"/>
    <w:rPr>
      <w:rFonts w:ascii="Calibri" w:eastAsia="Calibri" w:hAnsi="Calibri" w:cs="Calibri"/>
      <w:i/>
      <w:iCs/>
      <w:color w:val="000000"/>
      <w:spacing w:val="0"/>
      <w:w w:val="100"/>
      <w:position w:val="0"/>
      <w:sz w:val="16"/>
      <w:szCs w:val="16"/>
      <w:shd w:val="clear" w:color="auto" w:fill="FFFFFF"/>
      <w:lang w:val="ru-RU" w:eastAsia="ru-RU" w:bidi="ru-RU"/>
    </w:rPr>
  </w:style>
  <w:style w:type="character" w:customStyle="1" w:styleId="9">
    <w:name w:val="Основной текст (9)"/>
    <w:basedOn w:val="a0"/>
    <w:rsid w:val="008A662F"/>
    <w:rPr>
      <w:rFonts w:ascii="Calibri" w:eastAsia="Calibri" w:hAnsi="Calibri" w:cs="Calibri"/>
      <w:b/>
      <w:bCs/>
      <w:i w:val="0"/>
      <w:iCs w:val="0"/>
      <w:smallCaps w:val="0"/>
      <w:strike w:val="0"/>
      <w:color w:val="000000"/>
      <w:spacing w:val="0"/>
      <w:w w:val="100"/>
      <w:position w:val="0"/>
      <w:sz w:val="21"/>
      <w:szCs w:val="21"/>
      <w:u w:val="none"/>
      <w:lang w:val="ru-RU" w:eastAsia="ru-RU" w:bidi="ru-RU"/>
    </w:rPr>
  </w:style>
  <w:style w:type="character" w:customStyle="1" w:styleId="285pt">
    <w:name w:val="Основной текст (2) + 8;5 pt;Полужирный"/>
    <w:basedOn w:val="24"/>
    <w:rsid w:val="008A662F"/>
    <w:rPr>
      <w:rFonts w:ascii="Calibri" w:eastAsia="Calibri" w:hAnsi="Calibri" w:cs="Calibri"/>
      <w:b/>
      <w:bCs/>
      <w:i/>
      <w:iCs/>
      <w:color w:val="000000"/>
      <w:spacing w:val="0"/>
      <w:w w:val="100"/>
      <w:position w:val="0"/>
      <w:sz w:val="17"/>
      <w:szCs w:val="17"/>
      <w:shd w:val="clear" w:color="auto" w:fill="FFFFFF"/>
      <w:lang w:val="ru-RU" w:eastAsia="ru-RU" w:bidi="ru-RU"/>
    </w:rPr>
  </w:style>
  <w:style w:type="character" w:customStyle="1" w:styleId="2a">
    <w:name w:val="Подпись к таблице (2)"/>
    <w:basedOn w:val="a0"/>
    <w:rsid w:val="008A662F"/>
    <w:rPr>
      <w:rFonts w:ascii="Calibri" w:eastAsia="Calibri" w:hAnsi="Calibri" w:cs="Calibri"/>
      <w:b/>
      <w:bCs/>
      <w:i w:val="0"/>
      <w:iCs w:val="0"/>
      <w:smallCaps w:val="0"/>
      <w:strike w:val="0"/>
      <w:color w:val="000000"/>
      <w:spacing w:val="0"/>
      <w:w w:val="100"/>
      <w:position w:val="0"/>
      <w:sz w:val="21"/>
      <w:szCs w:val="21"/>
      <w:u w:val="none"/>
      <w:lang w:val="ru-RU" w:eastAsia="ru-RU" w:bidi="ru-RU"/>
    </w:rPr>
  </w:style>
  <w:style w:type="character" w:customStyle="1" w:styleId="28pt0">
    <w:name w:val="Основной текст (2) + 8 pt;Полужирный;Курсив"/>
    <w:basedOn w:val="24"/>
    <w:rsid w:val="008A662F"/>
    <w:rPr>
      <w:rFonts w:ascii="Calibri" w:eastAsia="Calibri" w:hAnsi="Calibri" w:cs="Calibri"/>
      <w:b/>
      <w:bCs/>
      <w:i/>
      <w:iCs/>
      <w:smallCaps w:val="0"/>
      <w:strike w:val="0"/>
      <w:color w:val="000000"/>
      <w:spacing w:val="0"/>
      <w:w w:val="100"/>
      <w:position w:val="0"/>
      <w:sz w:val="16"/>
      <w:szCs w:val="16"/>
      <w:u w:val="none"/>
      <w:shd w:val="clear" w:color="auto" w:fill="FFFFFF"/>
      <w:lang w:val="ru-RU" w:eastAsia="ru-RU" w:bidi="ru-RU"/>
    </w:rPr>
  </w:style>
  <w:style w:type="character" w:customStyle="1" w:styleId="2TimesNewRoman85pt0pt">
    <w:name w:val="Основной текст (2) + Times New Roman;8;5 pt;Полужирный;Интервал 0 pt"/>
    <w:basedOn w:val="24"/>
    <w:rsid w:val="008A662F"/>
    <w:rPr>
      <w:rFonts w:ascii="Times New Roman" w:eastAsia="Times New Roman" w:hAnsi="Times New Roman" w:cs="Times New Roman"/>
      <w:b/>
      <w:bCs/>
      <w:i/>
      <w:iCs/>
      <w:color w:val="000000"/>
      <w:spacing w:val="-10"/>
      <w:w w:val="100"/>
      <w:position w:val="0"/>
      <w:sz w:val="17"/>
      <w:szCs w:val="17"/>
      <w:shd w:val="clear" w:color="auto" w:fill="FFFFFF"/>
      <w:lang w:val="ru-RU" w:eastAsia="ru-RU" w:bidi="ru-RU"/>
    </w:rPr>
  </w:style>
  <w:style w:type="character" w:customStyle="1" w:styleId="2TimesNewRoman9pt">
    <w:name w:val="Основной текст (2) + Times New Roman;9 pt"/>
    <w:basedOn w:val="24"/>
    <w:rsid w:val="008A662F"/>
    <w:rPr>
      <w:rFonts w:ascii="Times New Roman" w:eastAsia="Times New Roman" w:hAnsi="Times New Roman" w:cs="Times New Roman"/>
      <w:i/>
      <w:iCs/>
      <w:color w:val="000000"/>
      <w:spacing w:val="0"/>
      <w:w w:val="100"/>
      <w:position w:val="0"/>
      <w:sz w:val="18"/>
      <w:szCs w:val="18"/>
      <w:shd w:val="clear" w:color="auto" w:fill="FFFFFF"/>
      <w:lang w:val="ru-RU" w:eastAsia="ru-RU" w:bidi="ru-RU"/>
    </w:rPr>
  </w:style>
  <w:style w:type="character" w:customStyle="1" w:styleId="2TrebuchetMS55pt">
    <w:name w:val="Основной текст (2) + Trebuchet MS;5;5 pt;Малые прописные"/>
    <w:basedOn w:val="24"/>
    <w:rsid w:val="008A662F"/>
    <w:rPr>
      <w:rFonts w:ascii="Trebuchet MS" w:eastAsia="Trebuchet MS" w:hAnsi="Trebuchet MS" w:cs="Trebuchet MS"/>
      <w:i/>
      <w:iCs/>
      <w:smallCaps/>
      <w:color w:val="000000"/>
      <w:spacing w:val="0"/>
      <w:w w:val="100"/>
      <w:position w:val="0"/>
      <w:sz w:val="11"/>
      <w:szCs w:val="11"/>
      <w:shd w:val="clear" w:color="auto" w:fill="FFFFFF"/>
      <w:lang w:val="ru-RU" w:eastAsia="ru-RU" w:bidi="ru-RU"/>
    </w:rPr>
  </w:style>
  <w:style w:type="character" w:customStyle="1" w:styleId="2TrebuchetMS55pt0">
    <w:name w:val="Основной текст (2) + Trebuchet MS;5;5 pt"/>
    <w:basedOn w:val="24"/>
    <w:rsid w:val="008A662F"/>
    <w:rPr>
      <w:rFonts w:ascii="Trebuchet MS" w:eastAsia="Trebuchet MS" w:hAnsi="Trebuchet MS" w:cs="Trebuchet MS"/>
      <w:i/>
      <w:iCs/>
      <w:color w:val="000000"/>
      <w:spacing w:val="0"/>
      <w:w w:val="100"/>
      <w:position w:val="0"/>
      <w:sz w:val="11"/>
      <w:szCs w:val="11"/>
      <w:shd w:val="clear" w:color="auto" w:fill="FFFFFF"/>
      <w:lang w:val="ru-RU" w:eastAsia="ru-RU" w:bidi="ru-RU"/>
    </w:rPr>
  </w:style>
  <w:style w:type="character" w:customStyle="1" w:styleId="29pt">
    <w:name w:val="Основной текст (2) + 9 pt"/>
    <w:basedOn w:val="24"/>
    <w:rsid w:val="008A662F"/>
    <w:rPr>
      <w:rFonts w:ascii="Times New Roman" w:eastAsia="Times New Roman" w:hAnsi="Times New Roman" w:cs="Times New Roman"/>
      <w:i/>
      <w:iCs/>
      <w:color w:val="000000"/>
      <w:spacing w:val="0"/>
      <w:w w:val="100"/>
      <w:position w:val="0"/>
      <w:sz w:val="18"/>
      <w:szCs w:val="18"/>
      <w:shd w:val="clear" w:color="auto" w:fill="FFFFFF"/>
      <w:lang w:val="ru-RU" w:eastAsia="ru-RU" w:bidi="ru-RU"/>
    </w:rPr>
  </w:style>
  <w:style w:type="character" w:customStyle="1" w:styleId="295pt">
    <w:name w:val="Основной текст (2) + 9;5 pt"/>
    <w:basedOn w:val="24"/>
    <w:rsid w:val="008A662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5pt3pt">
    <w:name w:val="Основной текст (2) + 9;5 pt;Интервал 3 pt"/>
    <w:basedOn w:val="24"/>
    <w:rsid w:val="008A662F"/>
    <w:rPr>
      <w:rFonts w:ascii="Times New Roman" w:eastAsia="Times New Roman" w:hAnsi="Times New Roman" w:cs="Times New Roman"/>
      <w:b w:val="0"/>
      <w:bCs w:val="0"/>
      <w:i w:val="0"/>
      <w:iCs w:val="0"/>
      <w:smallCaps w:val="0"/>
      <w:strike w:val="0"/>
      <w:color w:val="000000"/>
      <w:spacing w:val="70"/>
      <w:w w:val="100"/>
      <w:position w:val="0"/>
      <w:sz w:val="19"/>
      <w:szCs w:val="19"/>
      <w:u w:val="none"/>
      <w:shd w:val="clear" w:color="auto" w:fill="FFFFFF"/>
      <w:lang w:val="ru-RU" w:eastAsia="ru-RU" w:bidi="ru-RU"/>
    </w:rPr>
  </w:style>
  <w:style w:type="paragraph" w:customStyle="1" w:styleId="Default">
    <w:name w:val="Default Знак Знак"/>
    <w:link w:val="Default0"/>
    <w:rsid w:val="008A662F"/>
    <w:pPr>
      <w:widowControl w:val="0"/>
      <w:autoSpaceDE w:val="0"/>
      <w:autoSpaceDN w:val="0"/>
      <w:adjustRightInd w:val="0"/>
      <w:spacing w:after="0" w:line="240" w:lineRule="auto"/>
    </w:pPr>
    <w:rPr>
      <w:rFonts w:ascii="Neo Sans Intel" w:eastAsia="Times New Roman" w:hAnsi="Neo Sans Intel" w:cs="Neo Sans Intel"/>
      <w:color w:val="000000"/>
      <w:sz w:val="24"/>
      <w:szCs w:val="24"/>
      <w:lang w:eastAsia="ru-RU"/>
    </w:rPr>
  </w:style>
  <w:style w:type="character" w:customStyle="1" w:styleId="Default0">
    <w:name w:val="Default Знак Знак Знак"/>
    <w:link w:val="Default"/>
    <w:rsid w:val="008A662F"/>
    <w:rPr>
      <w:rFonts w:ascii="Neo Sans Intel" w:eastAsia="Times New Roman" w:hAnsi="Neo Sans Intel" w:cs="Neo Sans Intel"/>
      <w:color w:val="000000"/>
      <w:sz w:val="24"/>
      <w:szCs w:val="24"/>
      <w:lang w:eastAsia="ru-RU"/>
    </w:rPr>
  </w:style>
  <w:style w:type="character" w:customStyle="1" w:styleId="c4">
    <w:name w:val="c4"/>
    <w:basedOn w:val="a0"/>
    <w:uiPriority w:val="99"/>
    <w:rsid w:val="008A662F"/>
  </w:style>
  <w:style w:type="paragraph" w:customStyle="1" w:styleId="Default1">
    <w:name w:val="Default"/>
    <w:rsid w:val="008A662F"/>
    <w:pPr>
      <w:autoSpaceDE w:val="0"/>
      <w:autoSpaceDN w:val="0"/>
      <w:adjustRightInd w:val="0"/>
      <w:spacing w:after="0" w:line="240" w:lineRule="auto"/>
    </w:pPr>
    <w:rPr>
      <w:rFonts w:ascii="Arial" w:eastAsiaTheme="minorEastAsia" w:hAnsi="Arial" w:cs="Arial"/>
      <w:color w:val="000000"/>
      <w:sz w:val="24"/>
      <w:szCs w:val="24"/>
      <w:lang w:eastAsia="ru-RU"/>
    </w:rPr>
  </w:style>
  <w:style w:type="character" w:customStyle="1" w:styleId="FontStyle205">
    <w:name w:val="Font Style205"/>
    <w:rsid w:val="008A662F"/>
    <w:rPr>
      <w:rFonts w:ascii="Times New Roman" w:hAnsi="Times New Roman" w:cs="Times New Roman" w:hint="default"/>
      <w:sz w:val="18"/>
      <w:szCs w:val="18"/>
    </w:rPr>
  </w:style>
  <w:style w:type="paragraph" w:customStyle="1" w:styleId="c2">
    <w:name w:val="c2"/>
    <w:basedOn w:val="a"/>
    <w:rsid w:val="008A66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c">
    <w:name w:val="Book Title"/>
    <w:basedOn w:val="a0"/>
    <w:uiPriority w:val="33"/>
    <w:qFormat/>
    <w:rsid w:val="008A662F"/>
    <w:rPr>
      <w:b/>
      <w:bCs/>
      <w:smallCaps/>
      <w:spacing w:val="5"/>
    </w:rPr>
  </w:style>
  <w:style w:type="paragraph" w:customStyle="1" w:styleId="p3">
    <w:name w:val="p3"/>
    <w:basedOn w:val="a"/>
    <w:rsid w:val="008A66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8A662F"/>
  </w:style>
  <w:style w:type="character" w:customStyle="1" w:styleId="s2">
    <w:name w:val="s2"/>
    <w:basedOn w:val="a0"/>
    <w:rsid w:val="008A662F"/>
  </w:style>
  <w:style w:type="paragraph" w:customStyle="1" w:styleId="p6">
    <w:name w:val="p6"/>
    <w:basedOn w:val="a"/>
    <w:rsid w:val="008A66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8A662F"/>
  </w:style>
  <w:style w:type="paragraph" w:customStyle="1" w:styleId="p7">
    <w:name w:val="p7"/>
    <w:basedOn w:val="a"/>
    <w:rsid w:val="008A66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8A662F"/>
  </w:style>
  <w:style w:type="character" w:customStyle="1" w:styleId="s6">
    <w:name w:val="s6"/>
    <w:basedOn w:val="a0"/>
    <w:rsid w:val="008A662F"/>
  </w:style>
  <w:style w:type="table" w:customStyle="1" w:styleId="14">
    <w:name w:val="Сетка таблицы1"/>
    <w:basedOn w:val="a1"/>
    <w:next w:val="a3"/>
    <w:uiPriority w:val="59"/>
    <w:rsid w:val="008A662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uiPriority w:val="59"/>
    <w:rsid w:val="008A66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uiPriority w:val="59"/>
    <w:rsid w:val="008A66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
    <w:rsid w:val="004924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highlightactive">
    <w:name w:val="highlight highlight_active"/>
    <w:basedOn w:val="a0"/>
    <w:rsid w:val="00492471"/>
  </w:style>
  <w:style w:type="character" w:customStyle="1" w:styleId="ff2">
    <w:name w:val="ff2"/>
    <w:basedOn w:val="a0"/>
    <w:rsid w:val="00394A0F"/>
  </w:style>
  <w:style w:type="character" w:customStyle="1" w:styleId="ff1">
    <w:name w:val="ff1"/>
    <w:basedOn w:val="a0"/>
    <w:rsid w:val="00394A0F"/>
  </w:style>
  <w:style w:type="paragraph" w:customStyle="1" w:styleId="c8">
    <w:name w:val="c8"/>
    <w:basedOn w:val="a"/>
    <w:rsid w:val="002A65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2A65CA"/>
  </w:style>
  <w:style w:type="paragraph" w:customStyle="1" w:styleId="c7">
    <w:name w:val="c7"/>
    <w:basedOn w:val="a"/>
    <w:rsid w:val="002A65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2A65CA"/>
  </w:style>
  <w:style w:type="character" w:customStyle="1" w:styleId="gltxtsm">
    <w:name w:val="gl_txtsm"/>
    <w:basedOn w:val="a0"/>
    <w:rsid w:val="002A65CA"/>
  </w:style>
  <w:style w:type="character" w:customStyle="1" w:styleId="definition">
    <w:name w:val="definition"/>
    <w:basedOn w:val="a0"/>
    <w:rsid w:val="002A65CA"/>
  </w:style>
  <w:style w:type="character" w:customStyle="1" w:styleId="w">
    <w:name w:val="w"/>
    <w:basedOn w:val="a0"/>
    <w:rsid w:val="002A65CA"/>
  </w:style>
  <w:style w:type="character" w:customStyle="1" w:styleId="example">
    <w:name w:val="example"/>
    <w:basedOn w:val="a0"/>
    <w:rsid w:val="002A65CA"/>
  </w:style>
  <w:style w:type="character" w:customStyle="1" w:styleId="dicexample">
    <w:name w:val="dic_example"/>
    <w:basedOn w:val="a0"/>
    <w:rsid w:val="002A65CA"/>
  </w:style>
  <w:style w:type="paragraph" w:customStyle="1" w:styleId="Pa14">
    <w:name w:val="Pa14"/>
    <w:basedOn w:val="Default1"/>
    <w:next w:val="Default1"/>
    <w:uiPriority w:val="99"/>
    <w:rsid w:val="004116EA"/>
    <w:pPr>
      <w:spacing w:line="281" w:lineRule="atLeast"/>
    </w:pPr>
    <w:rPr>
      <w:rFonts w:ascii="VHDCJ C+ Officina Sans Bold ITC" w:eastAsiaTheme="minorHAnsi" w:hAnsi="VHDCJ C+ Officina Sans Bold ITC" w:cstheme="minorBidi"/>
      <w:color w:val="auto"/>
      <w:lang w:eastAsia="en-US"/>
    </w:rPr>
  </w:style>
  <w:style w:type="paragraph" w:customStyle="1" w:styleId="Pa8">
    <w:name w:val="Pa8"/>
    <w:basedOn w:val="Default1"/>
    <w:next w:val="Default1"/>
    <w:uiPriority w:val="99"/>
    <w:rsid w:val="004116EA"/>
    <w:pPr>
      <w:spacing w:line="201" w:lineRule="atLeast"/>
    </w:pPr>
    <w:rPr>
      <w:rFonts w:ascii="VHDCJ C+ Officina Sans Bold ITC" w:eastAsiaTheme="minorHAnsi" w:hAnsi="VHDCJ C+ Officina Sans Bold ITC" w:cstheme="minorBidi"/>
      <w:color w:val="auto"/>
      <w:lang w:eastAsia="en-US"/>
    </w:rPr>
  </w:style>
  <w:style w:type="paragraph" w:customStyle="1" w:styleId="Pa1">
    <w:name w:val="Pa1"/>
    <w:basedOn w:val="Default1"/>
    <w:next w:val="Default1"/>
    <w:uiPriority w:val="99"/>
    <w:rsid w:val="004116EA"/>
    <w:pPr>
      <w:spacing w:line="201" w:lineRule="atLeast"/>
    </w:pPr>
    <w:rPr>
      <w:rFonts w:ascii="VHDCJ C+ Officina Sans Bold ITC" w:eastAsiaTheme="minorHAnsi" w:hAnsi="VHDCJ C+ Officina Sans Bold ITC" w:cstheme="minorBidi"/>
      <w:color w:val="auto"/>
      <w:lang w:eastAsia="en-US"/>
    </w:rPr>
  </w:style>
  <w:style w:type="paragraph" w:customStyle="1" w:styleId="15">
    <w:name w:val="Абзац списка1"/>
    <w:basedOn w:val="a"/>
    <w:rsid w:val="000C64C9"/>
    <w:pPr>
      <w:suppressAutoHyphens/>
      <w:ind w:left="720"/>
    </w:pPr>
    <w:rPr>
      <w:rFonts w:ascii="Calibri" w:eastAsia="Lucida Sans Unicode" w:hAnsi="Calibri" w:cs="Calibri"/>
      <w:kern w:val="1"/>
      <w:lang w:eastAsia="ar-SA"/>
    </w:rPr>
  </w:style>
  <w:style w:type="table" w:customStyle="1" w:styleId="TableGrid">
    <w:name w:val="TableGrid"/>
    <w:rsid w:val="0017163C"/>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Standard">
    <w:name w:val="Standard"/>
    <w:rsid w:val="00456440"/>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ru-RU"/>
    </w:rPr>
  </w:style>
  <w:style w:type="character" w:customStyle="1" w:styleId="A40">
    <w:name w:val="A4"/>
    <w:uiPriority w:val="99"/>
    <w:rsid w:val="005E7326"/>
    <w:rPr>
      <w:rFonts w:ascii="Warnock Pro" w:hAnsi="Warnock Pro" w:cs="Warnock Pro" w:hint="default"/>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161912">
      <w:bodyDiv w:val="1"/>
      <w:marLeft w:val="0"/>
      <w:marRight w:val="0"/>
      <w:marTop w:val="0"/>
      <w:marBottom w:val="0"/>
      <w:divBdr>
        <w:top w:val="none" w:sz="0" w:space="0" w:color="auto"/>
        <w:left w:val="none" w:sz="0" w:space="0" w:color="auto"/>
        <w:bottom w:val="none" w:sz="0" w:space="0" w:color="auto"/>
        <w:right w:val="none" w:sz="0" w:space="0" w:color="auto"/>
      </w:divBdr>
    </w:div>
    <w:div w:id="635643946">
      <w:bodyDiv w:val="1"/>
      <w:marLeft w:val="0"/>
      <w:marRight w:val="0"/>
      <w:marTop w:val="0"/>
      <w:marBottom w:val="0"/>
      <w:divBdr>
        <w:top w:val="none" w:sz="0" w:space="0" w:color="auto"/>
        <w:left w:val="none" w:sz="0" w:space="0" w:color="auto"/>
        <w:bottom w:val="none" w:sz="0" w:space="0" w:color="auto"/>
        <w:right w:val="none" w:sz="0" w:space="0" w:color="auto"/>
      </w:divBdr>
    </w:div>
    <w:div w:id="831792596">
      <w:bodyDiv w:val="1"/>
      <w:marLeft w:val="0"/>
      <w:marRight w:val="0"/>
      <w:marTop w:val="0"/>
      <w:marBottom w:val="0"/>
      <w:divBdr>
        <w:top w:val="none" w:sz="0" w:space="0" w:color="auto"/>
        <w:left w:val="none" w:sz="0" w:space="0" w:color="auto"/>
        <w:bottom w:val="none" w:sz="0" w:space="0" w:color="auto"/>
        <w:right w:val="none" w:sz="0" w:space="0" w:color="auto"/>
      </w:divBdr>
    </w:div>
    <w:div w:id="833185892">
      <w:bodyDiv w:val="1"/>
      <w:marLeft w:val="0"/>
      <w:marRight w:val="0"/>
      <w:marTop w:val="0"/>
      <w:marBottom w:val="0"/>
      <w:divBdr>
        <w:top w:val="none" w:sz="0" w:space="0" w:color="auto"/>
        <w:left w:val="none" w:sz="0" w:space="0" w:color="auto"/>
        <w:bottom w:val="none" w:sz="0" w:space="0" w:color="auto"/>
        <w:right w:val="none" w:sz="0" w:space="0" w:color="auto"/>
      </w:divBdr>
    </w:div>
    <w:div w:id="1268732146">
      <w:bodyDiv w:val="1"/>
      <w:marLeft w:val="0"/>
      <w:marRight w:val="0"/>
      <w:marTop w:val="0"/>
      <w:marBottom w:val="0"/>
      <w:divBdr>
        <w:top w:val="none" w:sz="0" w:space="0" w:color="auto"/>
        <w:left w:val="none" w:sz="0" w:space="0" w:color="auto"/>
        <w:bottom w:val="none" w:sz="0" w:space="0" w:color="auto"/>
        <w:right w:val="none" w:sz="0" w:space="0" w:color="auto"/>
      </w:divBdr>
    </w:div>
    <w:div w:id="141886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morfologiya/" TargetMode="External"/><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s://pandia.ru/text/category/boleznennostmz/"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andia.ru/text/category/deeprichastie/"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1.jpeg"/><Relationship Id="rId10" Type="http://schemas.openxmlformats.org/officeDocument/2006/relationships/hyperlink" Target="https://pandia.ru/text/category/vinitelmznij_padezh/"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s://pandia.ru/text/category/mestoimeniya/" TargetMode="External"/><Relationship Id="rId14" Type="http://schemas.openxmlformats.org/officeDocument/2006/relationships/image" Target="media/image2.emf"/><Relationship Id="rId22"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A4C9A8-AA2A-4277-A47F-310D1A974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6182</TotalTime>
  <Pages>1</Pages>
  <Words>36544</Words>
  <Characters>208306</Characters>
  <Application>Microsoft Office Word</Application>
  <DocSecurity>0</DocSecurity>
  <Lines>1735</Lines>
  <Paragraphs>488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Пользователь</cp:lastModifiedBy>
  <cp:revision>109</cp:revision>
  <cp:lastPrinted>2019-03-12T07:13:00Z</cp:lastPrinted>
  <dcterms:created xsi:type="dcterms:W3CDTF">2018-02-05T08:33:00Z</dcterms:created>
  <dcterms:modified xsi:type="dcterms:W3CDTF">2019-03-18T05:53:00Z</dcterms:modified>
</cp:coreProperties>
</file>